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8695D" w14:textId="77777777" w:rsidR="00997F71" w:rsidRPr="00997F71" w:rsidRDefault="00997F71">
      <w:pPr>
        <w:spacing w:before="95"/>
        <w:ind w:left="2976" w:right="189"/>
        <w:jc w:val="center"/>
        <w:rPr>
          <w:rFonts w:asciiTheme="minorHAnsi" w:hAnsiTheme="minorHAnsi" w:cstheme="minorHAnsi"/>
        </w:rPr>
      </w:pPr>
      <w:r w:rsidRPr="00997F71">
        <w:rPr>
          <w:rFonts w:asciiTheme="minorHAnsi" w:hAnsiTheme="minorHAnsi" w:cstheme="minorHAnsi"/>
        </w:rPr>
        <w:t>Lamar Pritchard</w:t>
      </w:r>
    </w:p>
    <w:p w14:paraId="34C3BA3A" w14:textId="01EADC0C" w:rsidR="00D0726D" w:rsidRPr="00997F71" w:rsidRDefault="00997F71">
      <w:pPr>
        <w:spacing w:before="95"/>
        <w:ind w:left="2976" w:right="189"/>
        <w:jc w:val="center"/>
        <w:rPr>
          <w:rFonts w:asciiTheme="minorHAnsi" w:hAnsiTheme="minorHAnsi" w:cstheme="minorHAnsi"/>
        </w:rPr>
      </w:pPr>
      <w:r w:rsidRPr="00997F71">
        <w:rPr>
          <w:rFonts w:asciiTheme="minorHAnsi" w:hAnsiTheme="minorHAnsi" w:cstheme="minorHAnsi"/>
          <w:spacing w:val="5"/>
          <w:w w:val="83"/>
        </w:rPr>
        <w:t>1</w:t>
      </w:r>
      <w:r w:rsidRPr="00997F71">
        <w:rPr>
          <w:rFonts w:asciiTheme="minorHAnsi" w:hAnsiTheme="minorHAnsi" w:cstheme="minorHAnsi"/>
          <w:spacing w:val="6"/>
          <w:w w:val="83"/>
        </w:rPr>
        <w:t>2</w:t>
      </w:r>
      <w:r w:rsidRPr="00997F71">
        <w:rPr>
          <w:rFonts w:asciiTheme="minorHAnsi" w:hAnsiTheme="minorHAnsi" w:cstheme="minorHAnsi"/>
          <w:w w:val="83"/>
        </w:rPr>
        <w:t>3</w:t>
      </w:r>
      <w:r w:rsidRPr="00997F71">
        <w:rPr>
          <w:rFonts w:asciiTheme="minorHAnsi" w:hAnsiTheme="minorHAnsi" w:cstheme="minorHAnsi"/>
          <w:spacing w:val="-8"/>
          <w:w w:val="83"/>
        </w:rPr>
        <w:t xml:space="preserve"> </w:t>
      </w:r>
      <w:r w:rsidRPr="00997F71">
        <w:rPr>
          <w:rFonts w:asciiTheme="minorHAnsi" w:hAnsiTheme="minorHAnsi" w:cstheme="minorHAnsi"/>
          <w:spacing w:val="-1"/>
          <w:w w:val="83"/>
        </w:rPr>
        <w:t>M</w:t>
      </w:r>
      <w:r w:rsidRPr="00997F71">
        <w:rPr>
          <w:rFonts w:asciiTheme="minorHAnsi" w:hAnsiTheme="minorHAnsi" w:cstheme="minorHAnsi"/>
          <w:spacing w:val="-2"/>
          <w:w w:val="83"/>
        </w:rPr>
        <w:t>a</w:t>
      </w:r>
      <w:r w:rsidRPr="00997F71">
        <w:rPr>
          <w:rFonts w:asciiTheme="minorHAnsi" w:hAnsiTheme="minorHAnsi" w:cstheme="minorHAnsi"/>
          <w:spacing w:val="2"/>
          <w:w w:val="83"/>
        </w:rPr>
        <w:t>i</w:t>
      </w:r>
      <w:r w:rsidRPr="00997F71">
        <w:rPr>
          <w:rFonts w:asciiTheme="minorHAnsi" w:hAnsiTheme="minorHAnsi" w:cstheme="minorHAnsi"/>
          <w:w w:val="83"/>
        </w:rPr>
        <w:t>n</w:t>
      </w:r>
      <w:r w:rsidRPr="00997F71">
        <w:rPr>
          <w:rFonts w:asciiTheme="minorHAnsi" w:hAnsiTheme="minorHAnsi" w:cstheme="minorHAnsi"/>
          <w:spacing w:val="15"/>
          <w:w w:val="83"/>
        </w:rPr>
        <w:t xml:space="preserve"> </w:t>
      </w:r>
      <w:r w:rsidRPr="00997F71">
        <w:rPr>
          <w:rFonts w:asciiTheme="minorHAnsi" w:hAnsiTheme="minorHAnsi" w:cstheme="minorHAnsi"/>
          <w:spacing w:val="5"/>
          <w:w w:val="75"/>
        </w:rPr>
        <w:t>S</w:t>
      </w:r>
      <w:r w:rsidRPr="00997F71">
        <w:rPr>
          <w:rFonts w:asciiTheme="minorHAnsi" w:hAnsiTheme="minorHAnsi" w:cstheme="minorHAnsi"/>
          <w:spacing w:val="3"/>
          <w:w w:val="109"/>
        </w:rPr>
        <w:t>t</w:t>
      </w:r>
      <w:r w:rsidRPr="00997F71">
        <w:rPr>
          <w:rFonts w:asciiTheme="minorHAnsi" w:hAnsiTheme="minorHAnsi" w:cstheme="minorHAnsi"/>
          <w:spacing w:val="6"/>
          <w:w w:val="104"/>
        </w:rPr>
        <w:t>r</w:t>
      </w:r>
      <w:r w:rsidRPr="00997F71">
        <w:rPr>
          <w:rFonts w:asciiTheme="minorHAnsi" w:hAnsiTheme="minorHAnsi" w:cstheme="minorHAnsi"/>
          <w:spacing w:val="-4"/>
          <w:w w:val="91"/>
        </w:rPr>
        <w:t>ee</w:t>
      </w:r>
      <w:r w:rsidRPr="00997F71">
        <w:rPr>
          <w:rFonts w:asciiTheme="minorHAnsi" w:hAnsiTheme="minorHAnsi" w:cstheme="minorHAnsi"/>
          <w:w w:val="109"/>
        </w:rPr>
        <w:t>t</w:t>
      </w:r>
      <w:r w:rsidRPr="00997F71">
        <w:rPr>
          <w:rFonts w:asciiTheme="minorHAnsi" w:hAnsiTheme="minorHAnsi" w:cstheme="minorHAnsi"/>
          <w:spacing w:val="-7"/>
        </w:rPr>
        <w:t xml:space="preserve"> </w:t>
      </w:r>
      <w:r w:rsidRPr="00997F71">
        <w:rPr>
          <w:rFonts w:asciiTheme="minorHAnsi" w:hAnsiTheme="minorHAnsi" w:cstheme="minorHAnsi"/>
        </w:rPr>
        <w:t>|</w:t>
      </w:r>
      <w:r w:rsidRPr="00997F71">
        <w:rPr>
          <w:rFonts w:asciiTheme="minorHAnsi" w:hAnsiTheme="minorHAnsi" w:cstheme="minorHAnsi"/>
          <w:spacing w:val="-12"/>
        </w:rPr>
        <w:t xml:space="preserve"> </w:t>
      </w:r>
      <w:r w:rsidRPr="00997F71">
        <w:rPr>
          <w:rFonts w:asciiTheme="minorHAnsi" w:hAnsiTheme="minorHAnsi" w:cstheme="minorHAnsi"/>
          <w:w w:val="87"/>
        </w:rPr>
        <w:t>H</w:t>
      </w:r>
      <w:r w:rsidRPr="00997F71">
        <w:rPr>
          <w:rFonts w:asciiTheme="minorHAnsi" w:hAnsiTheme="minorHAnsi" w:cstheme="minorHAnsi"/>
          <w:spacing w:val="-3"/>
          <w:w w:val="87"/>
        </w:rPr>
        <w:t>a</w:t>
      </w:r>
      <w:r w:rsidRPr="00997F71">
        <w:rPr>
          <w:rFonts w:asciiTheme="minorHAnsi" w:hAnsiTheme="minorHAnsi" w:cstheme="minorHAnsi"/>
          <w:spacing w:val="3"/>
          <w:w w:val="87"/>
        </w:rPr>
        <w:t>l</w:t>
      </w:r>
      <w:r w:rsidRPr="00997F71">
        <w:rPr>
          <w:rFonts w:asciiTheme="minorHAnsi" w:hAnsiTheme="minorHAnsi" w:cstheme="minorHAnsi"/>
          <w:spacing w:val="-3"/>
          <w:w w:val="87"/>
        </w:rPr>
        <w:t>e</w:t>
      </w:r>
      <w:r w:rsidRPr="00997F71">
        <w:rPr>
          <w:rFonts w:asciiTheme="minorHAnsi" w:hAnsiTheme="minorHAnsi" w:cstheme="minorHAnsi"/>
          <w:spacing w:val="-2"/>
          <w:w w:val="87"/>
        </w:rPr>
        <w:t>d</w:t>
      </w:r>
      <w:r w:rsidRPr="00997F71">
        <w:rPr>
          <w:rFonts w:asciiTheme="minorHAnsi" w:hAnsiTheme="minorHAnsi" w:cstheme="minorHAnsi"/>
          <w:spacing w:val="1"/>
          <w:w w:val="87"/>
        </w:rPr>
        <w:t>o</w:t>
      </w:r>
      <w:r w:rsidRPr="00997F71">
        <w:rPr>
          <w:rFonts w:asciiTheme="minorHAnsi" w:hAnsiTheme="minorHAnsi" w:cstheme="minorHAnsi"/>
          <w:spacing w:val="4"/>
          <w:w w:val="87"/>
        </w:rPr>
        <w:t>n</w:t>
      </w:r>
      <w:r w:rsidRPr="00997F71">
        <w:rPr>
          <w:rFonts w:asciiTheme="minorHAnsi" w:hAnsiTheme="minorHAnsi" w:cstheme="minorHAnsi"/>
          <w:w w:val="87"/>
        </w:rPr>
        <w:t>,</w:t>
      </w:r>
      <w:r w:rsidRPr="00997F71">
        <w:rPr>
          <w:rFonts w:asciiTheme="minorHAnsi" w:hAnsiTheme="minorHAnsi" w:cstheme="minorHAnsi"/>
          <w:spacing w:val="-2"/>
          <w:w w:val="87"/>
        </w:rPr>
        <w:t xml:space="preserve"> </w:t>
      </w:r>
      <w:r w:rsidRPr="00997F71">
        <w:rPr>
          <w:rFonts w:asciiTheme="minorHAnsi" w:hAnsiTheme="minorHAnsi" w:cstheme="minorHAnsi"/>
          <w:spacing w:val="1"/>
          <w:w w:val="74"/>
        </w:rPr>
        <w:t>N</w:t>
      </w:r>
      <w:r w:rsidRPr="00997F71">
        <w:rPr>
          <w:rFonts w:asciiTheme="minorHAnsi" w:hAnsiTheme="minorHAnsi" w:cstheme="minorHAnsi"/>
          <w:w w:val="74"/>
        </w:rPr>
        <w:t xml:space="preserve">J </w:t>
      </w:r>
      <w:r w:rsidRPr="00997F71">
        <w:rPr>
          <w:rFonts w:asciiTheme="minorHAnsi" w:hAnsiTheme="minorHAnsi" w:cstheme="minorHAnsi"/>
          <w:spacing w:val="6"/>
          <w:w w:val="82"/>
        </w:rPr>
        <w:t>075</w:t>
      </w:r>
      <w:r w:rsidRPr="00997F71">
        <w:rPr>
          <w:rFonts w:asciiTheme="minorHAnsi" w:hAnsiTheme="minorHAnsi" w:cstheme="minorHAnsi"/>
          <w:spacing w:val="-5"/>
          <w:w w:val="82"/>
        </w:rPr>
        <w:t>3</w:t>
      </w:r>
      <w:r w:rsidRPr="00997F71">
        <w:rPr>
          <w:rFonts w:asciiTheme="minorHAnsi" w:hAnsiTheme="minorHAnsi" w:cstheme="minorHAnsi"/>
          <w:w w:val="82"/>
        </w:rPr>
        <w:t>8</w:t>
      </w:r>
    </w:p>
    <w:p w14:paraId="53CC0E13" w14:textId="35F9046D" w:rsidR="00D0726D" w:rsidRPr="00997F71" w:rsidRDefault="00997F71">
      <w:pPr>
        <w:spacing w:before="12" w:line="253" w:lineRule="auto"/>
        <w:ind w:left="3478" w:right="696" w:hanging="7"/>
        <w:jc w:val="center"/>
        <w:rPr>
          <w:rFonts w:asciiTheme="minorHAnsi" w:hAnsiTheme="minorHAnsi" w:cstheme="minorHAnsi"/>
        </w:rPr>
      </w:pPr>
      <w:r w:rsidRPr="00997F71">
        <w:rPr>
          <w:rFonts w:asciiTheme="minorHAnsi" w:hAnsiTheme="minorHAnsi" w:cstheme="minorHAnsi"/>
          <w:spacing w:val="6"/>
          <w:w w:val="81"/>
        </w:rPr>
        <w:t>C</w:t>
      </w:r>
      <w:r w:rsidRPr="00997F71">
        <w:rPr>
          <w:rFonts w:asciiTheme="minorHAnsi" w:hAnsiTheme="minorHAnsi" w:cstheme="minorHAnsi"/>
          <w:spacing w:val="-3"/>
          <w:w w:val="81"/>
        </w:rPr>
        <w:t>e</w:t>
      </w:r>
      <w:r w:rsidRPr="00997F71">
        <w:rPr>
          <w:rFonts w:asciiTheme="minorHAnsi" w:hAnsiTheme="minorHAnsi" w:cstheme="minorHAnsi"/>
          <w:spacing w:val="2"/>
          <w:w w:val="81"/>
        </w:rPr>
        <w:t>ll</w:t>
      </w:r>
      <w:r w:rsidRPr="00997F71">
        <w:rPr>
          <w:rFonts w:asciiTheme="minorHAnsi" w:hAnsiTheme="minorHAnsi" w:cstheme="minorHAnsi"/>
          <w:w w:val="81"/>
        </w:rPr>
        <w:t>:</w:t>
      </w:r>
      <w:r w:rsidRPr="00997F71">
        <w:rPr>
          <w:rFonts w:asciiTheme="minorHAnsi" w:hAnsiTheme="minorHAnsi" w:cstheme="minorHAnsi"/>
          <w:spacing w:val="-6"/>
          <w:w w:val="81"/>
        </w:rPr>
        <w:t xml:space="preserve"> </w:t>
      </w:r>
      <w:r w:rsidRPr="00997F71">
        <w:rPr>
          <w:rFonts w:asciiTheme="minorHAnsi" w:hAnsiTheme="minorHAnsi" w:cstheme="minorHAnsi"/>
          <w:spacing w:val="-3"/>
          <w:w w:val="81"/>
        </w:rPr>
        <w:t>(</w:t>
      </w:r>
      <w:r w:rsidRPr="00997F71">
        <w:rPr>
          <w:rFonts w:asciiTheme="minorHAnsi" w:hAnsiTheme="minorHAnsi" w:cstheme="minorHAnsi"/>
          <w:spacing w:val="5"/>
          <w:w w:val="81"/>
        </w:rPr>
        <w:t>1</w:t>
      </w:r>
      <w:r w:rsidRPr="00997F71">
        <w:rPr>
          <w:rFonts w:asciiTheme="minorHAnsi" w:hAnsiTheme="minorHAnsi" w:cstheme="minorHAnsi"/>
          <w:spacing w:val="6"/>
          <w:w w:val="81"/>
        </w:rPr>
        <w:t>2</w:t>
      </w:r>
      <w:r w:rsidRPr="00997F71">
        <w:rPr>
          <w:rFonts w:asciiTheme="minorHAnsi" w:hAnsiTheme="minorHAnsi" w:cstheme="minorHAnsi"/>
          <w:spacing w:val="-4"/>
          <w:w w:val="81"/>
        </w:rPr>
        <w:t>3</w:t>
      </w:r>
      <w:r w:rsidRPr="00997F71">
        <w:rPr>
          <w:rFonts w:asciiTheme="minorHAnsi" w:hAnsiTheme="minorHAnsi" w:cstheme="minorHAnsi"/>
          <w:w w:val="81"/>
        </w:rPr>
        <w:t>)</w:t>
      </w:r>
      <w:r w:rsidRPr="00997F71">
        <w:rPr>
          <w:rFonts w:asciiTheme="minorHAnsi" w:hAnsiTheme="minorHAnsi" w:cstheme="minorHAnsi"/>
          <w:spacing w:val="-1"/>
          <w:w w:val="81"/>
        </w:rPr>
        <w:t xml:space="preserve"> </w:t>
      </w:r>
      <w:r w:rsidRPr="00997F71">
        <w:rPr>
          <w:rFonts w:asciiTheme="minorHAnsi" w:hAnsiTheme="minorHAnsi" w:cstheme="minorHAnsi"/>
          <w:spacing w:val="6"/>
          <w:w w:val="82"/>
        </w:rPr>
        <w:t>456</w:t>
      </w:r>
      <w:r w:rsidRPr="00997F71">
        <w:rPr>
          <w:rFonts w:asciiTheme="minorHAnsi" w:hAnsiTheme="minorHAnsi" w:cstheme="minorHAnsi"/>
          <w:spacing w:val="4"/>
          <w:w w:val="88"/>
        </w:rPr>
        <w:t>-</w:t>
      </w:r>
      <w:r w:rsidRPr="00997F71">
        <w:rPr>
          <w:rFonts w:asciiTheme="minorHAnsi" w:hAnsiTheme="minorHAnsi" w:cstheme="minorHAnsi"/>
          <w:spacing w:val="6"/>
          <w:w w:val="82"/>
        </w:rPr>
        <w:t>7</w:t>
      </w:r>
      <w:r w:rsidRPr="00997F71">
        <w:rPr>
          <w:rFonts w:asciiTheme="minorHAnsi" w:hAnsiTheme="minorHAnsi" w:cstheme="minorHAnsi"/>
          <w:spacing w:val="7"/>
          <w:w w:val="82"/>
        </w:rPr>
        <w:t>8</w:t>
      </w:r>
      <w:r w:rsidRPr="00997F71">
        <w:rPr>
          <w:rFonts w:asciiTheme="minorHAnsi" w:hAnsiTheme="minorHAnsi" w:cstheme="minorHAnsi"/>
          <w:spacing w:val="6"/>
          <w:w w:val="82"/>
        </w:rPr>
        <w:t>9</w:t>
      </w:r>
      <w:r w:rsidRPr="00997F71">
        <w:rPr>
          <w:rFonts w:asciiTheme="minorHAnsi" w:hAnsiTheme="minorHAnsi" w:cstheme="minorHAnsi"/>
          <w:w w:val="82"/>
        </w:rPr>
        <w:t xml:space="preserve">0 </w:t>
      </w:r>
      <w:hyperlink r:id="rId5" w:history="1">
        <w:r w:rsidRPr="00997F71">
          <w:rPr>
            <w:rStyle w:val="Hyperlink"/>
            <w:rFonts w:asciiTheme="minorHAnsi" w:hAnsiTheme="minorHAnsi" w:cstheme="minorHAnsi"/>
            <w:color w:val="auto"/>
            <w:spacing w:val="-4"/>
            <w:w w:val="91"/>
          </w:rPr>
          <w:t>lamar@gmail.com</w:t>
        </w:r>
      </w:hyperlink>
    </w:p>
    <w:p w14:paraId="5644C1EC" w14:textId="0BC8B762" w:rsidR="00D0726D" w:rsidRPr="00997F71" w:rsidRDefault="00997F71">
      <w:pPr>
        <w:spacing w:before="97"/>
        <w:rPr>
          <w:rFonts w:asciiTheme="minorHAnsi" w:eastAsia="Tahoma" w:hAnsiTheme="minorHAnsi" w:cstheme="minorHAnsi"/>
          <w:sz w:val="22"/>
          <w:szCs w:val="22"/>
        </w:rPr>
        <w:sectPr w:rsidR="00D0726D" w:rsidRPr="00997F71">
          <w:pgSz w:w="11900" w:h="16840"/>
          <w:pgMar w:top="1320" w:right="1680" w:bottom="280" w:left="1680" w:header="720" w:footer="720" w:gutter="0"/>
          <w:cols w:num="2" w:space="720" w:equalWidth="0">
            <w:col w:w="5553" w:space="889"/>
            <w:col w:w="2098"/>
          </w:cols>
        </w:sectPr>
      </w:pPr>
      <w:r w:rsidRPr="00997F71">
        <w:rPr>
          <w:rFonts w:asciiTheme="minorHAnsi" w:hAnsiTheme="minorHAnsi" w:cstheme="minorHAnsi"/>
          <w:sz w:val="22"/>
          <w:szCs w:val="22"/>
        </w:rPr>
        <w:br w:type="column"/>
      </w:r>
    </w:p>
    <w:p w14:paraId="26D4153D" w14:textId="77777777" w:rsidR="00D0726D" w:rsidRPr="00997F71" w:rsidRDefault="00D0726D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13F8C6B" w14:textId="77777777" w:rsidR="00D0726D" w:rsidRPr="00997F71" w:rsidRDefault="00D072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FAB4BE" w14:textId="77777777" w:rsidR="00D0726D" w:rsidRPr="00997F71" w:rsidRDefault="00997F71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7F71">
        <w:rPr>
          <w:rFonts w:asciiTheme="minorHAnsi" w:eastAsia="Tahoma" w:hAnsiTheme="minorHAnsi" w:cstheme="minorHAnsi"/>
          <w:spacing w:val="-6"/>
          <w:w w:val="93"/>
          <w:sz w:val="22"/>
          <w:szCs w:val="22"/>
        </w:rPr>
        <w:t>C</w:t>
      </w:r>
      <w:r w:rsidRPr="00997F71">
        <w:rPr>
          <w:rFonts w:asciiTheme="minorHAnsi" w:eastAsia="Tahoma" w:hAnsiTheme="minorHAnsi" w:cstheme="minorHAnsi"/>
          <w:spacing w:val="4"/>
          <w:w w:val="93"/>
          <w:sz w:val="22"/>
          <w:szCs w:val="22"/>
        </w:rPr>
        <w:t>o</w:t>
      </w:r>
      <w:r w:rsidRPr="00997F71">
        <w:rPr>
          <w:rFonts w:asciiTheme="minorHAnsi" w:eastAsia="Tahoma" w:hAnsiTheme="minorHAnsi" w:cstheme="minorHAnsi"/>
          <w:spacing w:val="-6"/>
          <w:w w:val="93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w w:val="93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-10"/>
          <w:w w:val="93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-3"/>
          <w:sz w:val="22"/>
          <w:szCs w:val="22"/>
        </w:rPr>
        <w:t>Q</w:t>
      </w:r>
      <w:r w:rsidRPr="00997F71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997F71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997F71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997F71">
        <w:rPr>
          <w:rFonts w:asciiTheme="minorHAnsi" w:eastAsia="Tahoma" w:hAnsiTheme="minorHAnsi" w:cstheme="minorHAnsi"/>
          <w:spacing w:val="5"/>
          <w:sz w:val="22"/>
          <w:szCs w:val="22"/>
        </w:rPr>
        <w:t>f</w:t>
      </w:r>
      <w:r w:rsidRPr="00997F7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997F7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97F71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997F71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997F71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997F71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997F71">
        <w:rPr>
          <w:rFonts w:asciiTheme="minorHAnsi" w:eastAsia="Tahoma" w:hAnsiTheme="minorHAnsi" w:cstheme="minorHAnsi"/>
          <w:sz w:val="22"/>
          <w:szCs w:val="22"/>
        </w:rPr>
        <w:t>s</w:t>
      </w:r>
    </w:p>
    <w:p w14:paraId="45F4CEFD" w14:textId="77777777" w:rsidR="00D0726D" w:rsidRPr="00997F71" w:rsidRDefault="00997F71">
      <w:pPr>
        <w:spacing w:before="35" w:line="253" w:lineRule="auto"/>
        <w:ind w:left="314" w:right="6783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997F71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7F71">
        <w:rPr>
          <w:rFonts w:asciiTheme="minorHAnsi" w:hAnsiTheme="minorHAnsi" w:cstheme="minorHAnsi"/>
          <w:w w:val="91"/>
          <w:sz w:val="22"/>
          <w:szCs w:val="22"/>
        </w:rPr>
        <w:t xml:space="preserve">e </w:t>
      </w:r>
      <w:r w:rsidRPr="00997F71">
        <w:rPr>
          <w:rFonts w:asciiTheme="minorHAnsi" w:hAnsiTheme="minorHAnsi" w:cstheme="minorHAnsi"/>
          <w:spacing w:val="-2"/>
          <w:w w:val="81"/>
          <w:sz w:val="22"/>
          <w:szCs w:val="22"/>
        </w:rPr>
        <w:t>Off</w:t>
      </w:r>
      <w:r w:rsidRPr="00997F71">
        <w:rPr>
          <w:rFonts w:asciiTheme="minorHAnsi" w:hAnsiTheme="minorHAnsi" w:cstheme="minorHAnsi"/>
          <w:spacing w:val="2"/>
          <w:w w:val="81"/>
          <w:sz w:val="22"/>
          <w:szCs w:val="22"/>
        </w:rPr>
        <w:t>i</w:t>
      </w:r>
      <w:r w:rsidRPr="00997F71">
        <w:rPr>
          <w:rFonts w:asciiTheme="minorHAnsi" w:hAnsiTheme="minorHAnsi" w:cstheme="minorHAnsi"/>
          <w:w w:val="81"/>
          <w:sz w:val="22"/>
          <w:szCs w:val="22"/>
        </w:rPr>
        <w:t>ce</w:t>
      </w:r>
      <w:r w:rsidRPr="00997F71">
        <w:rPr>
          <w:rFonts w:asciiTheme="minorHAnsi" w:hAnsiTheme="minorHAnsi" w:cstheme="minorHAnsi"/>
          <w:spacing w:val="-3"/>
          <w:w w:val="81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96"/>
          <w:sz w:val="22"/>
          <w:szCs w:val="22"/>
        </w:rPr>
        <w:t xml:space="preserve">n </w:t>
      </w:r>
      <w:r w:rsidRPr="00997F71">
        <w:rPr>
          <w:rFonts w:asciiTheme="minorHAnsi" w:hAnsiTheme="minorHAnsi" w:cstheme="minorHAnsi"/>
          <w:spacing w:val="5"/>
          <w:w w:val="72"/>
          <w:sz w:val="22"/>
          <w:szCs w:val="22"/>
        </w:rPr>
        <w:t>B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997F71">
        <w:rPr>
          <w:rFonts w:asciiTheme="minorHAnsi" w:hAnsiTheme="minorHAnsi" w:cstheme="minorHAnsi"/>
          <w:spacing w:val="2"/>
          <w:w w:val="87"/>
          <w:sz w:val="22"/>
          <w:szCs w:val="22"/>
        </w:rPr>
        <w:t>kk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5"/>
          <w:sz w:val="22"/>
          <w:szCs w:val="22"/>
        </w:rPr>
        <w:t>g</w:t>
      </w:r>
    </w:p>
    <w:p w14:paraId="5BB5A463" w14:textId="77777777" w:rsidR="00D0726D" w:rsidRPr="00997F71" w:rsidRDefault="00997F71">
      <w:pPr>
        <w:ind w:left="314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5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1"/>
          <w:w w:val="79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109"/>
          <w:sz w:val="22"/>
          <w:szCs w:val="22"/>
        </w:rPr>
        <w:t>t</w:t>
      </w:r>
    </w:p>
    <w:p w14:paraId="62705A0E" w14:textId="77777777" w:rsidR="00D0726D" w:rsidRPr="00997F71" w:rsidRDefault="00997F71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spacing w:val="-2"/>
          <w:w w:val="81"/>
          <w:sz w:val="22"/>
          <w:szCs w:val="22"/>
        </w:rPr>
        <w:t>Off</w:t>
      </w:r>
      <w:r w:rsidRPr="00997F71">
        <w:rPr>
          <w:rFonts w:asciiTheme="minorHAnsi" w:hAnsiTheme="minorHAnsi" w:cstheme="minorHAnsi"/>
          <w:spacing w:val="2"/>
          <w:w w:val="81"/>
          <w:sz w:val="22"/>
          <w:szCs w:val="22"/>
        </w:rPr>
        <w:t>i</w:t>
      </w:r>
      <w:r w:rsidRPr="00997F71">
        <w:rPr>
          <w:rFonts w:asciiTheme="minorHAnsi" w:hAnsiTheme="minorHAnsi" w:cstheme="minorHAnsi"/>
          <w:w w:val="81"/>
          <w:sz w:val="22"/>
          <w:szCs w:val="22"/>
        </w:rPr>
        <w:t>ce</w:t>
      </w:r>
      <w:r w:rsidRPr="00997F71">
        <w:rPr>
          <w:rFonts w:asciiTheme="minorHAnsi" w:hAnsiTheme="minorHAnsi" w:cstheme="minorHAnsi"/>
          <w:spacing w:val="-3"/>
          <w:w w:val="81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1"/>
          <w:w w:val="79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7F71">
        <w:rPr>
          <w:rFonts w:asciiTheme="minorHAnsi" w:hAnsiTheme="minorHAnsi" w:cstheme="minorHAnsi"/>
          <w:w w:val="91"/>
          <w:sz w:val="22"/>
          <w:szCs w:val="22"/>
        </w:rPr>
        <w:t>e</w:t>
      </w:r>
    </w:p>
    <w:p w14:paraId="0B3BC11A" w14:textId="77777777" w:rsidR="00D0726D" w:rsidRPr="00997F71" w:rsidRDefault="00997F71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spacing w:val="-1"/>
          <w:w w:val="88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y</w:t>
      </w:r>
      <w:r w:rsidRPr="00997F71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upp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y</w:t>
      </w:r>
      <w:r w:rsidRPr="00997F71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1"/>
          <w:w w:val="79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109"/>
          <w:sz w:val="22"/>
          <w:szCs w:val="22"/>
        </w:rPr>
        <w:t>t</w:t>
      </w:r>
    </w:p>
    <w:p w14:paraId="0E6BB925" w14:textId="77777777" w:rsidR="00D0726D" w:rsidRPr="00997F71" w:rsidRDefault="00D0726D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5AA8AD8" w14:textId="77777777" w:rsidR="00D0726D" w:rsidRPr="00997F71" w:rsidRDefault="00D072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9D6879" w14:textId="77777777" w:rsidR="00D0726D" w:rsidRPr="00997F71" w:rsidRDefault="00997F71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7F71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P</w:t>
      </w:r>
      <w:r w:rsidRPr="00997F71">
        <w:rPr>
          <w:rFonts w:asciiTheme="minorHAnsi" w:eastAsia="Tahoma" w:hAnsiTheme="minorHAnsi" w:cstheme="minorHAnsi"/>
          <w:spacing w:val="-6"/>
          <w:w w:val="96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997F71">
        <w:rPr>
          <w:rFonts w:asciiTheme="minorHAnsi" w:eastAsia="Tahoma" w:hAnsiTheme="minorHAnsi" w:cstheme="minorHAnsi"/>
          <w:spacing w:val="5"/>
          <w:w w:val="96"/>
          <w:sz w:val="22"/>
          <w:szCs w:val="22"/>
        </w:rPr>
        <w:t>f</w:t>
      </w:r>
      <w:r w:rsidRPr="00997F71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ss</w:t>
      </w:r>
      <w:r w:rsidRPr="00997F71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i</w:t>
      </w:r>
      <w:r w:rsidRPr="00997F71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997F71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n</w:t>
      </w:r>
      <w:r w:rsidRPr="00997F71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997F71">
        <w:rPr>
          <w:rFonts w:asciiTheme="minorHAnsi" w:eastAsia="Tahoma" w:hAnsiTheme="minorHAnsi" w:cstheme="minorHAnsi"/>
          <w:w w:val="96"/>
          <w:sz w:val="22"/>
          <w:szCs w:val="22"/>
        </w:rPr>
        <w:t>l</w:t>
      </w:r>
      <w:r w:rsidRPr="00997F71">
        <w:rPr>
          <w:rFonts w:asciiTheme="minorHAnsi" w:eastAsia="Tahoma" w:hAnsiTheme="minorHAnsi" w:cstheme="minorHAnsi"/>
          <w:spacing w:val="-10"/>
          <w:w w:val="96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-5"/>
          <w:sz w:val="22"/>
          <w:szCs w:val="22"/>
        </w:rPr>
        <w:t>x</w:t>
      </w:r>
      <w:r w:rsidRPr="00997F7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997F7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997F7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997F71">
        <w:rPr>
          <w:rFonts w:asciiTheme="minorHAnsi" w:eastAsia="Tahoma" w:hAnsiTheme="minorHAnsi" w:cstheme="minorHAnsi"/>
          <w:sz w:val="22"/>
          <w:szCs w:val="22"/>
        </w:rPr>
        <w:t>e</w:t>
      </w:r>
    </w:p>
    <w:p w14:paraId="53BDA1ED" w14:textId="77777777" w:rsidR="00D0726D" w:rsidRPr="00997F71" w:rsidRDefault="00997F71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7F7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C</w:t>
      </w:r>
      <w:r w:rsidRPr="00997F7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997F7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IONI</w:t>
      </w:r>
      <w:r w:rsidRPr="00997F7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997F71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</w:t>
      </w:r>
      <w:r w:rsidRPr="00997F71">
        <w:rPr>
          <w:rFonts w:asciiTheme="minorHAnsi" w:eastAsia="Tahoma" w:hAnsiTheme="minorHAnsi" w:cstheme="minorHAnsi"/>
          <w:spacing w:val="45"/>
          <w:position w:val="-1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</w:t>
      </w:r>
      <w:r w:rsidRPr="00997F71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997F71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997F71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997F71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997F71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8</w:t>
      </w:r>
      <w:r w:rsidRPr="00997F71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997F71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997F71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997F71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997F71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</w:p>
    <w:p w14:paraId="2CF9F53D" w14:textId="77777777" w:rsidR="00D0726D" w:rsidRPr="00997F71" w:rsidRDefault="00997F71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7F71">
        <w:rPr>
          <w:rFonts w:asciiTheme="minorHAnsi" w:eastAsia="Tahoma" w:hAnsiTheme="minorHAnsi" w:cstheme="minorHAnsi"/>
          <w:spacing w:val="-1"/>
          <w:w w:val="98"/>
          <w:sz w:val="22"/>
          <w:szCs w:val="22"/>
        </w:rPr>
        <w:t>F</w:t>
      </w:r>
      <w:r w:rsidRPr="00997F71">
        <w:rPr>
          <w:rFonts w:asciiTheme="minorHAnsi" w:eastAsia="Tahoma" w:hAnsiTheme="minorHAnsi" w:cstheme="minorHAnsi"/>
          <w:spacing w:val="3"/>
          <w:w w:val="98"/>
          <w:sz w:val="22"/>
          <w:szCs w:val="22"/>
        </w:rPr>
        <w:t>INNI</w:t>
      </w:r>
      <w:r w:rsidRPr="00997F71">
        <w:rPr>
          <w:rFonts w:asciiTheme="minorHAnsi" w:eastAsia="Tahoma" w:hAnsiTheme="minorHAnsi" w:cstheme="minorHAnsi"/>
          <w:spacing w:val="8"/>
          <w:w w:val="98"/>
          <w:sz w:val="22"/>
          <w:szCs w:val="22"/>
        </w:rPr>
        <w:t>C</w:t>
      </w:r>
      <w:r w:rsidRPr="00997F71">
        <w:rPr>
          <w:rFonts w:asciiTheme="minorHAnsi" w:eastAsia="Tahoma" w:hAnsiTheme="minorHAnsi" w:cstheme="minorHAnsi"/>
          <w:spacing w:val="3"/>
          <w:w w:val="98"/>
          <w:sz w:val="22"/>
          <w:szCs w:val="22"/>
        </w:rPr>
        <w:t>K</w:t>
      </w:r>
      <w:r w:rsidRPr="00997F71">
        <w:rPr>
          <w:rFonts w:asciiTheme="minorHAnsi" w:eastAsia="Tahoma" w:hAnsiTheme="minorHAnsi" w:cstheme="minorHAnsi"/>
          <w:w w:val="98"/>
          <w:sz w:val="22"/>
          <w:szCs w:val="22"/>
        </w:rPr>
        <w:t>,</w:t>
      </w:r>
      <w:r w:rsidRPr="00997F71">
        <w:rPr>
          <w:rFonts w:asciiTheme="minorHAnsi" w:eastAsia="Tahoma" w:hAnsiTheme="minorHAnsi" w:cstheme="minorHAnsi"/>
          <w:spacing w:val="-19"/>
          <w:w w:val="98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997F71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997F71">
        <w:rPr>
          <w:rFonts w:asciiTheme="minorHAnsi" w:eastAsia="Tahoma" w:hAnsiTheme="minorHAnsi" w:cstheme="minorHAnsi"/>
          <w:sz w:val="22"/>
          <w:szCs w:val="22"/>
        </w:rPr>
        <w:t>.</w:t>
      </w:r>
      <w:r w:rsidRPr="00997F71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997F7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4"/>
          <w:w w:val="94"/>
          <w:sz w:val="22"/>
          <w:szCs w:val="22"/>
        </w:rPr>
        <w:t>H</w:t>
      </w:r>
      <w:r w:rsidRPr="00997F71">
        <w:rPr>
          <w:rFonts w:asciiTheme="minorHAnsi" w:eastAsia="Tahoma" w:hAnsiTheme="minorHAnsi" w:cstheme="minorHAnsi"/>
          <w:spacing w:val="5"/>
          <w:w w:val="94"/>
          <w:sz w:val="22"/>
          <w:szCs w:val="22"/>
        </w:rPr>
        <w:t>A</w:t>
      </w:r>
      <w:r w:rsidRPr="00997F71">
        <w:rPr>
          <w:rFonts w:asciiTheme="minorHAnsi" w:eastAsia="Tahoma" w:hAnsiTheme="minorHAnsi" w:cstheme="minorHAnsi"/>
          <w:w w:val="94"/>
          <w:sz w:val="22"/>
          <w:szCs w:val="22"/>
        </w:rPr>
        <w:t>L</w:t>
      </w:r>
      <w:r w:rsidRPr="00997F71">
        <w:rPr>
          <w:rFonts w:asciiTheme="minorHAnsi" w:eastAsia="Tahoma" w:hAnsiTheme="minorHAnsi" w:cstheme="minorHAnsi"/>
          <w:spacing w:val="5"/>
          <w:w w:val="94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-7"/>
          <w:w w:val="94"/>
          <w:sz w:val="22"/>
          <w:szCs w:val="22"/>
        </w:rPr>
        <w:t>D</w:t>
      </w:r>
      <w:r w:rsidRPr="00997F71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ON</w:t>
      </w:r>
      <w:r w:rsidRPr="00997F71">
        <w:rPr>
          <w:rFonts w:asciiTheme="minorHAnsi" w:eastAsia="Tahoma" w:hAnsiTheme="minorHAnsi" w:cstheme="minorHAnsi"/>
          <w:w w:val="94"/>
          <w:sz w:val="22"/>
          <w:szCs w:val="22"/>
        </w:rPr>
        <w:t>,</w:t>
      </w:r>
      <w:r w:rsidRPr="00997F71">
        <w:rPr>
          <w:rFonts w:asciiTheme="minorHAnsi" w:eastAsia="Tahoma" w:hAnsiTheme="minorHAnsi" w:cstheme="minorHAnsi"/>
          <w:spacing w:val="-15"/>
          <w:w w:val="94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997F71">
        <w:rPr>
          <w:rFonts w:asciiTheme="minorHAnsi" w:eastAsia="Tahoma" w:hAnsiTheme="minorHAnsi" w:cstheme="minorHAnsi"/>
          <w:sz w:val="22"/>
          <w:szCs w:val="22"/>
        </w:rPr>
        <w:t>J</w:t>
      </w:r>
    </w:p>
    <w:p w14:paraId="0C41ED78" w14:textId="77777777" w:rsidR="00D0726D" w:rsidRPr="00997F71" w:rsidRDefault="00D0726D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583FD2EF" w14:textId="77777777" w:rsidR="00D0726D" w:rsidRPr="00997F71" w:rsidRDefault="00997F71">
      <w:pPr>
        <w:spacing w:line="253" w:lineRule="auto"/>
        <w:ind w:left="314" w:right="1306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w w:val="70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997F71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me</w:t>
      </w:r>
      <w:r w:rsidRPr="00997F71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ues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97F71">
        <w:rPr>
          <w:rFonts w:asciiTheme="minorHAnsi" w:hAnsiTheme="minorHAnsi" w:cstheme="minorHAnsi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92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1"/>
          <w:w w:val="92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2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92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1"/>
          <w:w w:val="92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72"/>
          <w:sz w:val="22"/>
          <w:szCs w:val="22"/>
        </w:rPr>
        <w:t>;</w:t>
      </w:r>
      <w:r w:rsidRPr="00997F7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1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1"/>
          <w:sz w:val="22"/>
          <w:szCs w:val="22"/>
        </w:rPr>
        <w:t>ct</w:t>
      </w:r>
      <w:r w:rsidRPr="00997F71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1"/>
          <w:w w:val="91"/>
          <w:sz w:val="22"/>
          <w:szCs w:val="22"/>
        </w:rPr>
        <w:t>q</w:t>
      </w:r>
      <w:r w:rsidRPr="00997F71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997F71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1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7"/>
          <w:w w:val="91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97F71">
        <w:rPr>
          <w:rFonts w:asciiTheme="minorHAnsi" w:hAnsiTheme="minorHAnsi" w:cstheme="minorHAnsi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997F71">
        <w:rPr>
          <w:rFonts w:asciiTheme="minorHAnsi" w:hAnsiTheme="minorHAnsi" w:cstheme="minorHAnsi"/>
          <w:spacing w:val="-1"/>
          <w:w w:val="88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-5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b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997F71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,</w:t>
      </w:r>
      <w:r w:rsidRPr="00997F71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997F71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6"/>
          <w:w w:val="148"/>
          <w:sz w:val="22"/>
          <w:szCs w:val="22"/>
        </w:rPr>
        <w:t>/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7F71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5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1"/>
          <w:w w:val="85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3"/>
          <w:w w:val="85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-3"/>
          <w:w w:val="85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5"/>
          <w:sz w:val="22"/>
          <w:szCs w:val="22"/>
        </w:rPr>
        <w:t>,</w:t>
      </w:r>
      <w:r w:rsidRPr="00997F71">
        <w:rPr>
          <w:rFonts w:asciiTheme="minorHAnsi" w:hAnsiTheme="minorHAnsi" w:cstheme="minorHAnsi"/>
          <w:spacing w:val="-2"/>
          <w:w w:val="85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23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es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k</w:t>
      </w:r>
      <w:r w:rsidRPr="00997F71">
        <w:rPr>
          <w:rFonts w:asciiTheme="minorHAnsi" w:hAnsiTheme="minorHAnsi" w:cstheme="minorHAnsi"/>
          <w:spacing w:val="-1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pe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it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es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,</w:t>
      </w:r>
      <w:r w:rsidRPr="00997F71">
        <w:rPr>
          <w:rFonts w:asciiTheme="minorHAnsi" w:hAnsiTheme="minorHAnsi" w:cstheme="minorHAnsi"/>
          <w:spacing w:val="32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ll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iv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38BF976" w14:textId="77777777" w:rsidR="00D0726D" w:rsidRPr="00997F71" w:rsidRDefault="00997F71">
      <w:pPr>
        <w:ind w:left="314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spacing w:val="-2"/>
          <w:w w:val="85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3"/>
          <w:w w:val="85"/>
          <w:sz w:val="22"/>
          <w:szCs w:val="22"/>
        </w:rPr>
        <w:t>i</w:t>
      </w:r>
      <w:r w:rsidRPr="00997F71">
        <w:rPr>
          <w:rFonts w:asciiTheme="minorHAnsi" w:hAnsiTheme="minorHAnsi" w:cstheme="minorHAnsi"/>
          <w:w w:val="85"/>
          <w:sz w:val="22"/>
          <w:szCs w:val="22"/>
        </w:rPr>
        <w:t>ck</w:t>
      </w:r>
      <w:r w:rsidRPr="00997F71">
        <w:rPr>
          <w:rFonts w:asciiTheme="minorHAnsi" w:hAnsiTheme="minorHAnsi" w:cstheme="minorHAnsi"/>
          <w:spacing w:val="-2"/>
          <w:w w:val="85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il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y</w:t>
      </w:r>
      <w:r w:rsidRPr="00997F71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5"/>
          <w:w w:val="90"/>
          <w:sz w:val="22"/>
          <w:szCs w:val="22"/>
        </w:rPr>
        <w:t>rr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sp</w:t>
      </w:r>
      <w:r w:rsidRPr="00997F71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997F71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liv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97F71">
        <w:rPr>
          <w:rFonts w:asciiTheme="minorHAnsi" w:hAnsiTheme="minorHAnsi" w:cstheme="minorHAnsi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-2"/>
          <w:w w:val="91"/>
          <w:sz w:val="22"/>
          <w:szCs w:val="22"/>
        </w:rPr>
        <w:t>dd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4BEDE727" w14:textId="77777777" w:rsidR="00D0726D" w:rsidRPr="00997F71" w:rsidRDefault="00997F71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6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1"/>
          <w:w w:val="89"/>
          <w:sz w:val="22"/>
          <w:szCs w:val="22"/>
        </w:rPr>
        <w:t>x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tiv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60"/>
          <w:sz w:val="22"/>
          <w:szCs w:val="22"/>
        </w:rPr>
        <w:t>’</w:t>
      </w:r>
      <w:r w:rsidRPr="00997F7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by</w:t>
      </w:r>
      <w:r w:rsidRPr="00997F71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nn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,</w:t>
      </w:r>
      <w:r w:rsidRPr="00997F71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,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97F71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00C9A15B" w14:textId="77777777" w:rsidR="00D0726D" w:rsidRPr="00997F71" w:rsidRDefault="00997F71">
      <w:pPr>
        <w:spacing w:before="12" w:line="253" w:lineRule="auto"/>
        <w:ind w:left="314" w:right="482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spacing w:val="-1"/>
          <w:w w:val="85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3"/>
          <w:w w:val="85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3"/>
          <w:w w:val="85"/>
          <w:sz w:val="22"/>
          <w:szCs w:val="22"/>
        </w:rPr>
        <w:t>v</w:t>
      </w:r>
      <w:r w:rsidRPr="00997F71">
        <w:rPr>
          <w:rFonts w:asciiTheme="minorHAnsi" w:hAnsiTheme="minorHAnsi" w:cstheme="minorHAnsi"/>
          <w:spacing w:val="-3"/>
          <w:w w:val="85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3"/>
          <w:w w:val="85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1"/>
          <w:w w:val="85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5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-3"/>
          <w:w w:val="85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li</w:t>
      </w:r>
      <w:r w:rsidRPr="00997F71">
        <w:rPr>
          <w:rFonts w:asciiTheme="minorHAnsi" w:hAnsiTheme="minorHAnsi" w:cstheme="minorHAnsi"/>
          <w:spacing w:val="-1"/>
          <w:w w:val="89"/>
          <w:sz w:val="22"/>
          <w:szCs w:val="22"/>
        </w:rPr>
        <w:t>z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 xml:space="preserve">e 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ff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tiv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ili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-7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25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y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,</w:t>
      </w:r>
      <w:r w:rsidRPr="00997F71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23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ff</w:t>
      </w:r>
      <w:r w:rsidRPr="00997F71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ce</w:t>
      </w:r>
      <w:r w:rsidRPr="00997F71">
        <w:rPr>
          <w:rFonts w:asciiTheme="minorHAnsi" w:hAnsiTheme="minorHAnsi" w:cstheme="minorHAnsi"/>
          <w:spacing w:val="-12"/>
          <w:w w:val="8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supp</w:t>
      </w:r>
      <w:r w:rsidRPr="00997F71">
        <w:rPr>
          <w:rFonts w:asciiTheme="minorHAnsi" w:hAnsiTheme="minorHAnsi" w:cstheme="minorHAnsi"/>
          <w:spacing w:val="3"/>
          <w:w w:val="87"/>
          <w:sz w:val="22"/>
          <w:szCs w:val="22"/>
        </w:rPr>
        <w:t>li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6"/>
          <w:w w:val="8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by</w:t>
      </w:r>
      <w:r w:rsidRPr="00997F71">
        <w:rPr>
          <w:rFonts w:asciiTheme="minorHAnsi" w:hAnsiTheme="minorHAnsi" w:cstheme="minorHAnsi"/>
          <w:spacing w:val="-1"/>
          <w:w w:val="8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11"/>
          <w:w w:val="8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5"/>
          <w:w w:val="87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2"/>
          <w:w w:val="87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87"/>
          <w:sz w:val="22"/>
          <w:szCs w:val="22"/>
        </w:rPr>
        <w:t>r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21"/>
          <w:w w:val="8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8"/>
          <w:w w:val="8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5"/>
          <w:sz w:val="22"/>
          <w:szCs w:val="22"/>
        </w:rPr>
        <w:t xml:space="preserve">g 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w</w:t>
      </w:r>
      <w:r w:rsidRPr="00997F71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7F71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523FDFE6" w14:textId="77777777" w:rsidR="00D0726D" w:rsidRPr="00997F71" w:rsidRDefault="00997F71">
      <w:pPr>
        <w:ind w:left="314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spacing w:val="-1"/>
          <w:w w:val="87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7"/>
          <w:sz w:val="22"/>
          <w:szCs w:val="22"/>
        </w:rPr>
        <w:t>g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6"/>
          <w:w w:val="8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4"/>
          <w:sz w:val="22"/>
          <w:szCs w:val="22"/>
        </w:rPr>
        <w:t>f</w:t>
      </w:r>
      <w:r w:rsidRPr="00997F71">
        <w:rPr>
          <w:rFonts w:asciiTheme="minorHAnsi" w:hAnsiTheme="minorHAnsi" w:cstheme="minorHAnsi"/>
          <w:spacing w:val="6"/>
          <w:w w:val="9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1"/>
          <w:w w:val="94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5"/>
          <w:w w:val="94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4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1"/>
          <w:w w:val="94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-3"/>
          <w:w w:val="86"/>
          <w:sz w:val="22"/>
          <w:szCs w:val="22"/>
        </w:rPr>
        <w:t>ff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7F71">
        <w:rPr>
          <w:rFonts w:asciiTheme="minorHAnsi" w:hAnsiTheme="minorHAnsi" w:cstheme="minorHAnsi"/>
          <w:w w:val="86"/>
          <w:sz w:val="22"/>
          <w:szCs w:val="22"/>
        </w:rPr>
        <w:t>ce</w:t>
      </w:r>
      <w:r w:rsidRPr="00997F71">
        <w:rPr>
          <w:rFonts w:asciiTheme="minorHAnsi" w:hAnsiTheme="minorHAnsi" w:cstheme="minorHAnsi"/>
          <w:spacing w:val="-7"/>
          <w:w w:val="86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997F71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19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a by</w:t>
      </w:r>
      <w:r w:rsidRPr="00997F71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-1"/>
          <w:w w:val="90"/>
          <w:sz w:val="22"/>
          <w:szCs w:val="22"/>
        </w:rPr>
        <w:t>z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k</w:t>
      </w:r>
      <w:r w:rsidRPr="00997F71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997F71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bb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997F71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777D4B1A" w14:textId="77777777" w:rsidR="00D0726D" w:rsidRPr="00997F71" w:rsidRDefault="00D0726D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CB713DE" w14:textId="77777777" w:rsidR="00D0726D" w:rsidRPr="00997F71" w:rsidRDefault="00D072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81E305" w14:textId="77777777" w:rsidR="00D0726D" w:rsidRPr="00997F71" w:rsidRDefault="00997F71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7F71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F</w:t>
      </w:r>
      <w:r w:rsidRPr="00997F71">
        <w:rPr>
          <w:rFonts w:asciiTheme="minorHAnsi" w:eastAsia="Tahoma" w:hAnsiTheme="minorHAnsi" w:cstheme="minorHAnsi"/>
          <w:spacing w:val="-2"/>
          <w:w w:val="94"/>
          <w:position w:val="-1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spacing w:val="3"/>
          <w:w w:val="94"/>
          <w:position w:val="-1"/>
          <w:sz w:val="22"/>
          <w:szCs w:val="22"/>
        </w:rPr>
        <w:t>ON</w:t>
      </w:r>
      <w:r w:rsidRPr="00997F71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spacing w:val="-7"/>
          <w:w w:val="94"/>
          <w:position w:val="-1"/>
          <w:sz w:val="22"/>
          <w:szCs w:val="22"/>
        </w:rPr>
        <w:t xml:space="preserve"> D</w:t>
      </w:r>
      <w:r w:rsidRPr="00997F71">
        <w:rPr>
          <w:rFonts w:asciiTheme="minorHAnsi" w:eastAsia="Tahoma" w:hAnsiTheme="minorHAnsi" w:cstheme="minorHAnsi"/>
          <w:spacing w:val="5"/>
          <w:w w:val="94"/>
          <w:position w:val="-1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S</w:t>
      </w:r>
      <w:r w:rsidRPr="00997F71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K</w:t>
      </w:r>
      <w:r w:rsidRPr="00997F71">
        <w:rPr>
          <w:rFonts w:asciiTheme="minorHAnsi" w:eastAsia="Tahoma" w:hAnsiTheme="minorHAnsi" w:cstheme="minorHAnsi"/>
          <w:spacing w:val="-2"/>
          <w:w w:val="94"/>
          <w:position w:val="-1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C</w:t>
      </w:r>
      <w:r w:rsidRPr="00997F7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997F7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IONI</w:t>
      </w:r>
      <w:r w:rsidRPr="00997F7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997F71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</w:t>
      </w:r>
      <w:r w:rsidRPr="00997F7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4</w:t>
      </w:r>
      <w:r w:rsidRPr="00997F71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997F71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997F71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997F71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997F71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5</w:t>
      </w:r>
      <w:r w:rsidRPr="00997F71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997F71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</w:t>
      </w:r>
      <w:r w:rsidRPr="00997F71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997F71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997F71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997F71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200</w:t>
      </w:r>
      <w:r w:rsidRPr="00997F71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8</w:t>
      </w:r>
    </w:p>
    <w:p w14:paraId="2FEF1993" w14:textId="77777777" w:rsidR="00D0726D" w:rsidRPr="00997F71" w:rsidRDefault="00997F71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7F71">
        <w:rPr>
          <w:rFonts w:asciiTheme="minorHAnsi" w:eastAsia="Tahoma" w:hAnsiTheme="minorHAnsi" w:cstheme="minorHAnsi"/>
          <w:spacing w:val="-2"/>
          <w:w w:val="94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O</w:t>
      </w:r>
      <w:r w:rsidRPr="00997F71">
        <w:rPr>
          <w:rFonts w:asciiTheme="minorHAnsi" w:eastAsia="Tahoma" w:hAnsiTheme="minorHAnsi" w:cstheme="minorHAnsi"/>
          <w:spacing w:val="8"/>
          <w:w w:val="94"/>
          <w:sz w:val="22"/>
          <w:szCs w:val="22"/>
        </w:rPr>
        <w:t>C</w:t>
      </w:r>
      <w:r w:rsidRPr="00997F71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K</w:t>
      </w:r>
      <w:r w:rsidRPr="00997F71">
        <w:rPr>
          <w:rFonts w:asciiTheme="minorHAnsi" w:eastAsia="Tahoma" w:hAnsiTheme="minorHAnsi" w:cstheme="minorHAnsi"/>
          <w:spacing w:val="-4"/>
          <w:w w:val="94"/>
          <w:sz w:val="22"/>
          <w:szCs w:val="22"/>
        </w:rPr>
        <w:t>Y</w:t>
      </w:r>
      <w:r w:rsidRPr="00997F71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’</w:t>
      </w:r>
      <w:r w:rsidRPr="00997F71">
        <w:rPr>
          <w:rFonts w:asciiTheme="minorHAnsi" w:eastAsia="Tahoma" w:hAnsiTheme="minorHAnsi" w:cstheme="minorHAnsi"/>
          <w:w w:val="94"/>
          <w:sz w:val="22"/>
          <w:szCs w:val="22"/>
        </w:rPr>
        <w:t>S</w:t>
      </w:r>
      <w:r w:rsidRPr="00997F71">
        <w:rPr>
          <w:rFonts w:asciiTheme="minorHAnsi" w:eastAsia="Tahoma" w:hAnsiTheme="minorHAnsi" w:cstheme="minorHAnsi"/>
          <w:spacing w:val="13"/>
          <w:w w:val="94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5"/>
          <w:w w:val="94"/>
          <w:sz w:val="22"/>
          <w:szCs w:val="22"/>
        </w:rPr>
        <w:t>A</w:t>
      </w:r>
      <w:r w:rsidRPr="00997F71">
        <w:rPr>
          <w:rFonts w:asciiTheme="minorHAnsi" w:eastAsia="Tahoma" w:hAnsiTheme="minorHAnsi" w:cstheme="minorHAnsi"/>
          <w:spacing w:val="-4"/>
          <w:w w:val="94"/>
          <w:sz w:val="22"/>
          <w:szCs w:val="22"/>
        </w:rPr>
        <w:t>U</w:t>
      </w:r>
      <w:r w:rsidRPr="00997F71">
        <w:rPr>
          <w:rFonts w:asciiTheme="minorHAnsi" w:eastAsia="Tahoma" w:hAnsiTheme="minorHAnsi" w:cstheme="minorHAnsi"/>
          <w:spacing w:val="5"/>
          <w:w w:val="94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w w:val="94"/>
          <w:sz w:val="22"/>
          <w:szCs w:val="22"/>
        </w:rPr>
        <w:t>O</w:t>
      </w:r>
      <w:r w:rsidRPr="00997F71">
        <w:rPr>
          <w:rFonts w:asciiTheme="minorHAnsi" w:eastAsia="Tahoma" w:hAnsiTheme="minorHAnsi" w:cstheme="minorHAnsi"/>
          <w:spacing w:val="-16"/>
          <w:w w:val="94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5"/>
          <w:w w:val="94"/>
          <w:sz w:val="22"/>
          <w:szCs w:val="22"/>
        </w:rPr>
        <w:t>B</w:t>
      </w:r>
      <w:r w:rsidRPr="00997F71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>O</w:t>
      </w:r>
      <w:r w:rsidRPr="00997F71">
        <w:rPr>
          <w:rFonts w:asciiTheme="minorHAnsi" w:eastAsia="Tahoma" w:hAnsiTheme="minorHAnsi" w:cstheme="minorHAnsi"/>
          <w:spacing w:val="-7"/>
          <w:w w:val="94"/>
          <w:sz w:val="22"/>
          <w:szCs w:val="22"/>
        </w:rPr>
        <w:t>D</w:t>
      </w:r>
      <w:r w:rsidRPr="00997F71">
        <w:rPr>
          <w:rFonts w:asciiTheme="minorHAnsi" w:eastAsia="Tahoma" w:hAnsiTheme="minorHAnsi" w:cstheme="minorHAnsi"/>
          <w:spacing w:val="-4"/>
          <w:w w:val="94"/>
          <w:sz w:val="22"/>
          <w:szCs w:val="22"/>
        </w:rPr>
        <w:t>Y</w:t>
      </w:r>
      <w:r w:rsidRPr="00997F71">
        <w:rPr>
          <w:rFonts w:asciiTheme="minorHAnsi" w:eastAsia="Tahoma" w:hAnsiTheme="minorHAnsi" w:cstheme="minorHAnsi"/>
          <w:w w:val="94"/>
          <w:sz w:val="22"/>
          <w:szCs w:val="22"/>
        </w:rPr>
        <w:t>,</w:t>
      </w:r>
      <w:r w:rsidRPr="00997F71">
        <w:rPr>
          <w:rFonts w:asciiTheme="minorHAnsi" w:eastAsia="Tahoma" w:hAnsiTheme="minorHAnsi" w:cstheme="minorHAnsi"/>
          <w:spacing w:val="-15"/>
          <w:w w:val="94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997F71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997F71">
        <w:rPr>
          <w:rFonts w:asciiTheme="minorHAnsi" w:eastAsia="Tahoma" w:hAnsiTheme="minorHAnsi" w:cstheme="minorHAnsi"/>
          <w:sz w:val="22"/>
          <w:szCs w:val="22"/>
        </w:rPr>
        <w:t>.</w:t>
      </w:r>
      <w:r w:rsidRPr="00997F71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997F71">
        <w:rPr>
          <w:rFonts w:asciiTheme="minorHAnsi" w:eastAsia="Tahoma" w:hAnsiTheme="minorHAnsi" w:cstheme="minorHAnsi"/>
          <w:spacing w:val="62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-6"/>
          <w:w w:val="93"/>
          <w:sz w:val="22"/>
          <w:szCs w:val="22"/>
        </w:rPr>
        <w:t>D</w:t>
      </w:r>
      <w:r w:rsidRPr="00997F71">
        <w:rPr>
          <w:rFonts w:asciiTheme="minorHAnsi" w:eastAsia="Tahoma" w:hAnsiTheme="minorHAnsi" w:cstheme="minorHAnsi"/>
          <w:spacing w:val="5"/>
          <w:w w:val="93"/>
          <w:sz w:val="22"/>
          <w:szCs w:val="22"/>
        </w:rPr>
        <w:t>A</w:t>
      </w:r>
      <w:r w:rsidRPr="00997F71">
        <w:rPr>
          <w:rFonts w:asciiTheme="minorHAnsi" w:eastAsia="Tahoma" w:hAnsiTheme="minorHAnsi" w:cstheme="minorHAnsi"/>
          <w:w w:val="93"/>
          <w:sz w:val="22"/>
          <w:szCs w:val="22"/>
        </w:rPr>
        <w:t>L</w:t>
      </w:r>
      <w:r w:rsidRPr="00997F71">
        <w:rPr>
          <w:rFonts w:asciiTheme="minorHAnsi" w:eastAsia="Tahoma" w:hAnsiTheme="minorHAnsi" w:cstheme="minorHAnsi"/>
          <w:spacing w:val="5"/>
          <w:w w:val="93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spacing w:val="3"/>
          <w:w w:val="93"/>
          <w:sz w:val="22"/>
          <w:szCs w:val="22"/>
        </w:rPr>
        <w:t>ON</w:t>
      </w:r>
      <w:r w:rsidRPr="00997F71">
        <w:rPr>
          <w:rFonts w:asciiTheme="minorHAnsi" w:eastAsia="Tahoma" w:hAnsiTheme="minorHAnsi" w:cstheme="minorHAnsi"/>
          <w:w w:val="93"/>
          <w:sz w:val="22"/>
          <w:szCs w:val="22"/>
        </w:rPr>
        <w:t>,</w:t>
      </w:r>
      <w:r w:rsidRPr="00997F71">
        <w:rPr>
          <w:rFonts w:asciiTheme="minorHAnsi" w:eastAsia="Tahoma" w:hAnsiTheme="minorHAnsi" w:cstheme="minorHAnsi"/>
          <w:spacing w:val="-13"/>
          <w:w w:val="93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997F71">
        <w:rPr>
          <w:rFonts w:asciiTheme="minorHAnsi" w:eastAsia="Tahoma" w:hAnsiTheme="minorHAnsi" w:cstheme="minorHAnsi"/>
          <w:sz w:val="22"/>
          <w:szCs w:val="22"/>
        </w:rPr>
        <w:t>J</w:t>
      </w:r>
    </w:p>
    <w:p w14:paraId="02B4DF51" w14:textId="77777777" w:rsidR="00D0726D" w:rsidRPr="00997F71" w:rsidRDefault="00D0726D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6FE7E1C4" w14:textId="77777777" w:rsidR="00D0726D" w:rsidRPr="00997F71" w:rsidRDefault="00997F71">
      <w:pPr>
        <w:spacing w:line="253" w:lineRule="auto"/>
        <w:ind w:left="314" w:right="437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w w:val="70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-i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us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,</w:t>
      </w:r>
      <w:r w:rsidRPr="00997F71">
        <w:rPr>
          <w:rFonts w:asciiTheme="minorHAnsi" w:hAnsiTheme="minorHAnsi" w:cstheme="minorHAnsi"/>
          <w:spacing w:val="15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su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ce</w:t>
      </w:r>
      <w:r w:rsidRPr="00997F71">
        <w:rPr>
          <w:rFonts w:asciiTheme="minorHAnsi" w:hAnsiTheme="minorHAnsi" w:cstheme="minorHAnsi"/>
          <w:spacing w:val="21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j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us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,</w:t>
      </w:r>
      <w:r w:rsidRPr="00997F71">
        <w:rPr>
          <w:rFonts w:asciiTheme="minorHAnsi" w:hAnsiTheme="minorHAnsi" w:cstheme="minorHAnsi"/>
          <w:spacing w:val="15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w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ck</w:t>
      </w:r>
      <w:r w:rsidRPr="00997F71">
        <w:rPr>
          <w:rFonts w:asciiTheme="minorHAnsi" w:hAnsiTheme="minorHAnsi" w:cstheme="minorHAnsi"/>
          <w:spacing w:val="18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us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17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il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 xml:space="preserve"> f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2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ll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sz w:val="22"/>
          <w:szCs w:val="22"/>
        </w:rPr>
        <w:t>su</w:t>
      </w:r>
      <w:r w:rsidRPr="00997F71">
        <w:rPr>
          <w:rFonts w:asciiTheme="minorHAnsi" w:hAnsiTheme="minorHAnsi" w:cstheme="minorHAnsi"/>
          <w:sz w:val="22"/>
          <w:szCs w:val="22"/>
        </w:rPr>
        <w:t xml:space="preserve">ch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997F71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DCD1704" w14:textId="77777777" w:rsidR="00D0726D" w:rsidRPr="00997F71" w:rsidRDefault="00997F71">
      <w:pPr>
        <w:spacing w:line="253" w:lineRule="auto"/>
        <w:ind w:left="314" w:right="2527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spacing w:val="-3"/>
          <w:w w:val="72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b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au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-1"/>
          <w:w w:val="88"/>
          <w:sz w:val="22"/>
          <w:szCs w:val="22"/>
        </w:rPr>
        <w:t>z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 xml:space="preserve">n </w:t>
      </w:r>
      <w:r w:rsidRPr="00997F71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se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vi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 xml:space="preserve">s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up</w:t>
      </w:r>
      <w:r w:rsidRPr="00997F71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19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us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17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epa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16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f</w:t>
      </w:r>
      <w:r w:rsidRPr="00997F71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7F71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997F71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97F71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b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ill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se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vi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 xml:space="preserve">s 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33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ll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esse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us</w:t>
      </w:r>
      <w:r w:rsidRPr="00997F71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8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997F71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997F71">
        <w:rPr>
          <w:rFonts w:asciiTheme="minorHAnsi" w:hAnsiTheme="minorHAnsi" w:cstheme="minorHAnsi"/>
          <w:spacing w:val="5"/>
          <w:w w:val="72"/>
          <w:sz w:val="22"/>
          <w:szCs w:val="22"/>
        </w:rPr>
        <w:t>B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y</w:t>
      </w:r>
      <w:r w:rsidRPr="00997F71">
        <w:rPr>
          <w:rFonts w:asciiTheme="minorHAnsi" w:hAnsiTheme="minorHAnsi" w:cstheme="minorHAnsi"/>
          <w:spacing w:val="18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16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0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y</w:t>
      </w:r>
      <w:r w:rsidRPr="00997F71">
        <w:rPr>
          <w:rFonts w:asciiTheme="minorHAnsi" w:hAnsiTheme="minorHAnsi" w:cstheme="minorHAnsi"/>
          <w:spacing w:val="18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sa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997F71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7F71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FF8B3C5" w14:textId="77777777" w:rsidR="00D0726D" w:rsidRPr="00997F71" w:rsidRDefault="00D0726D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31552B2" w14:textId="77777777" w:rsidR="00D0726D" w:rsidRPr="00997F71" w:rsidRDefault="00D072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127778" w14:textId="77777777" w:rsidR="00D0726D" w:rsidRPr="00997F71" w:rsidRDefault="00997F71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7F71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F</w:t>
      </w:r>
      <w:r w:rsidRPr="00997F71">
        <w:rPr>
          <w:rFonts w:asciiTheme="minorHAnsi" w:eastAsia="Tahoma" w:hAnsiTheme="minorHAnsi" w:cstheme="minorHAnsi"/>
          <w:spacing w:val="-2"/>
          <w:w w:val="94"/>
          <w:position w:val="-1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spacing w:val="3"/>
          <w:w w:val="94"/>
          <w:position w:val="-1"/>
          <w:sz w:val="22"/>
          <w:szCs w:val="22"/>
        </w:rPr>
        <w:t>ON</w:t>
      </w:r>
      <w:r w:rsidRPr="00997F71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spacing w:val="-7"/>
          <w:w w:val="94"/>
          <w:position w:val="-1"/>
          <w:sz w:val="22"/>
          <w:szCs w:val="22"/>
        </w:rPr>
        <w:t xml:space="preserve"> D</w:t>
      </w:r>
      <w:r w:rsidRPr="00997F71">
        <w:rPr>
          <w:rFonts w:asciiTheme="minorHAnsi" w:eastAsia="Tahoma" w:hAnsiTheme="minorHAnsi" w:cstheme="minorHAnsi"/>
          <w:spacing w:val="5"/>
          <w:w w:val="94"/>
          <w:position w:val="-1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S</w:t>
      </w:r>
      <w:r w:rsidRPr="00997F71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K</w:t>
      </w:r>
      <w:r w:rsidRPr="00997F71">
        <w:rPr>
          <w:rFonts w:asciiTheme="minorHAnsi" w:eastAsia="Tahoma" w:hAnsiTheme="minorHAnsi" w:cstheme="minorHAnsi"/>
          <w:spacing w:val="-2"/>
          <w:w w:val="94"/>
          <w:position w:val="-1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C</w:t>
      </w:r>
      <w:r w:rsidRPr="00997F7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997F7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IONI</w:t>
      </w:r>
      <w:r w:rsidRPr="00997F7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997F71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</w:t>
      </w:r>
      <w:r w:rsidRPr="00997F7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7</w:t>
      </w:r>
      <w:r w:rsidRPr="00997F71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997F71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997F71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997F71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997F71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0</w:t>
      </w:r>
      <w:r w:rsidRPr="00997F71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997F71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3</w:t>
      </w:r>
      <w:r w:rsidRPr="00997F71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997F71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997F71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997F71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200</w:t>
      </w:r>
      <w:r w:rsidRPr="00997F71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5</w:t>
      </w:r>
    </w:p>
    <w:p w14:paraId="237DF35D" w14:textId="77777777" w:rsidR="00D0726D" w:rsidRPr="00997F71" w:rsidRDefault="00997F71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7F71">
        <w:rPr>
          <w:rFonts w:asciiTheme="minorHAnsi" w:eastAsia="Tahoma" w:hAnsiTheme="minorHAnsi" w:cstheme="minorHAnsi"/>
          <w:spacing w:val="5"/>
          <w:w w:val="95"/>
          <w:sz w:val="22"/>
          <w:szCs w:val="22"/>
        </w:rPr>
        <w:t>BA</w:t>
      </w:r>
      <w:r w:rsidRPr="00997F71">
        <w:rPr>
          <w:rFonts w:asciiTheme="minorHAnsi" w:eastAsia="Tahoma" w:hAnsiTheme="minorHAnsi" w:cstheme="minorHAnsi"/>
          <w:w w:val="95"/>
          <w:sz w:val="22"/>
          <w:szCs w:val="22"/>
        </w:rPr>
        <w:t>D</w:t>
      </w:r>
      <w:r w:rsidRPr="00997F71">
        <w:rPr>
          <w:rFonts w:asciiTheme="minorHAnsi" w:eastAsia="Tahoma" w:hAnsiTheme="minorHAnsi" w:cstheme="minorHAnsi"/>
          <w:spacing w:val="-16"/>
          <w:w w:val="95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3"/>
          <w:w w:val="95"/>
          <w:sz w:val="22"/>
          <w:szCs w:val="22"/>
        </w:rPr>
        <w:t>KI</w:t>
      </w:r>
      <w:r w:rsidRPr="00997F71">
        <w:rPr>
          <w:rFonts w:asciiTheme="minorHAnsi" w:eastAsia="Tahoma" w:hAnsiTheme="minorHAnsi" w:cstheme="minorHAnsi"/>
          <w:spacing w:val="5"/>
          <w:w w:val="95"/>
          <w:sz w:val="22"/>
          <w:szCs w:val="22"/>
        </w:rPr>
        <w:t>TT</w:t>
      </w:r>
      <w:r w:rsidRPr="00997F71">
        <w:rPr>
          <w:rFonts w:asciiTheme="minorHAnsi" w:eastAsia="Tahoma" w:hAnsiTheme="minorHAnsi" w:cstheme="minorHAnsi"/>
          <w:w w:val="95"/>
          <w:sz w:val="22"/>
          <w:szCs w:val="22"/>
        </w:rPr>
        <w:t>Y</w:t>
      </w:r>
      <w:r w:rsidRPr="00997F71">
        <w:rPr>
          <w:rFonts w:asciiTheme="minorHAnsi" w:eastAsia="Tahoma" w:hAnsiTheme="minorHAnsi" w:cstheme="minorHAnsi"/>
          <w:spacing w:val="-14"/>
          <w:w w:val="95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97F71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997F71">
        <w:rPr>
          <w:rFonts w:asciiTheme="minorHAnsi" w:eastAsia="Tahoma" w:hAnsiTheme="minorHAnsi" w:cstheme="minorHAnsi"/>
          <w:sz w:val="22"/>
          <w:szCs w:val="22"/>
        </w:rPr>
        <w:t>L</w:t>
      </w:r>
      <w:r w:rsidRPr="00997F71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997F71">
        <w:rPr>
          <w:rFonts w:asciiTheme="minorHAnsi" w:eastAsia="Tahoma" w:hAnsiTheme="minorHAnsi" w:cstheme="minorHAnsi"/>
          <w:sz w:val="22"/>
          <w:szCs w:val="22"/>
        </w:rPr>
        <w:t>N</w:t>
      </w:r>
      <w:r w:rsidRPr="00997F71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997F71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-6"/>
          <w:w w:val="93"/>
          <w:sz w:val="22"/>
          <w:szCs w:val="22"/>
        </w:rPr>
        <w:t>D</w:t>
      </w:r>
      <w:r w:rsidRPr="00997F71">
        <w:rPr>
          <w:rFonts w:asciiTheme="minorHAnsi" w:eastAsia="Tahoma" w:hAnsiTheme="minorHAnsi" w:cstheme="minorHAnsi"/>
          <w:spacing w:val="5"/>
          <w:w w:val="93"/>
          <w:sz w:val="22"/>
          <w:szCs w:val="22"/>
        </w:rPr>
        <w:t>A</w:t>
      </w:r>
      <w:r w:rsidRPr="00997F71">
        <w:rPr>
          <w:rFonts w:asciiTheme="minorHAnsi" w:eastAsia="Tahoma" w:hAnsiTheme="minorHAnsi" w:cstheme="minorHAnsi"/>
          <w:w w:val="93"/>
          <w:sz w:val="22"/>
          <w:szCs w:val="22"/>
        </w:rPr>
        <w:t>L</w:t>
      </w:r>
      <w:r w:rsidRPr="00997F71">
        <w:rPr>
          <w:rFonts w:asciiTheme="minorHAnsi" w:eastAsia="Tahoma" w:hAnsiTheme="minorHAnsi" w:cstheme="minorHAnsi"/>
          <w:spacing w:val="5"/>
          <w:w w:val="93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spacing w:val="3"/>
          <w:w w:val="93"/>
          <w:sz w:val="22"/>
          <w:szCs w:val="22"/>
        </w:rPr>
        <w:t>ON</w:t>
      </w:r>
      <w:r w:rsidRPr="00997F71">
        <w:rPr>
          <w:rFonts w:asciiTheme="minorHAnsi" w:eastAsia="Tahoma" w:hAnsiTheme="minorHAnsi" w:cstheme="minorHAnsi"/>
          <w:w w:val="93"/>
          <w:sz w:val="22"/>
          <w:szCs w:val="22"/>
        </w:rPr>
        <w:t>,</w:t>
      </w:r>
      <w:r w:rsidRPr="00997F71">
        <w:rPr>
          <w:rFonts w:asciiTheme="minorHAnsi" w:eastAsia="Tahoma" w:hAnsiTheme="minorHAnsi" w:cstheme="minorHAnsi"/>
          <w:spacing w:val="-13"/>
          <w:w w:val="93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997F71">
        <w:rPr>
          <w:rFonts w:asciiTheme="minorHAnsi" w:eastAsia="Tahoma" w:hAnsiTheme="minorHAnsi" w:cstheme="minorHAnsi"/>
          <w:sz w:val="22"/>
          <w:szCs w:val="22"/>
        </w:rPr>
        <w:t>J</w:t>
      </w:r>
    </w:p>
    <w:p w14:paraId="31EDF62D" w14:textId="77777777" w:rsidR="00D0726D" w:rsidRPr="00997F71" w:rsidRDefault="00D0726D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109E974" w14:textId="77777777" w:rsidR="00D0726D" w:rsidRPr="00997F71" w:rsidRDefault="00997F71">
      <w:pPr>
        <w:ind w:left="314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4"/>
          <w:w w:val="85"/>
          <w:sz w:val="22"/>
          <w:szCs w:val="22"/>
        </w:rPr>
        <w:t>w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4"/>
          <w:w w:val="87"/>
          <w:sz w:val="22"/>
          <w:szCs w:val="22"/>
        </w:rPr>
        <w:t>h</w:t>
      </w:r>
      <w:r w:rsidRPr="00997F71">
        <w:rPr>
          <w:rFonts w:asciiTheme="minorHAnsi" w:hAnsiTheme="minorHAnsi" w:cstheme="minorHAnsi"/>
          <w:spacing w:val="3"/>
          <w:w w:val="87"/>
          <w:sz w:val="22"/>
          <w:szCs w:val="22"/>
        </w:rPr>
        <w:t>ig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h</w:t>
      </w:r>
      <w:r w:rsidRPr="00997F71">
        <w:rPr>
          <w:rFonts w:asciiTheme="minorHAnsi" w:hAnsiTheme="minorHAnsi" w:cstheme="minorHAnsi"/>
          <w:spacing w:val="16"/>
          <w:w w:val="8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7"/>
          <w:sz w:val="22"/>
          <w:szCs w:val="22"/>
        </w:rPr>
        <w:t>v</w:t>
      </w:r>
      <w:r w:rsidRPr="00997F71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u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me</w:t>
      </w:r>
      <w:r w:rsidRPr="00997F71">
        <w:rPr>
          <w:rFonts w:asciiTheme="minorHAnsi" w:hAnsiTheme="minorHAnsi" w:cstheme="minorHAnsi"/>
          <w:spacing w:val="4"/>
          <w:w w:val="8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4"/>
          <w:w w:val="87"/>
          <w:sz w:val="22"/>
          <w:szCs w:val="22"/>
        </w:rPr>
        <w:t>h</w:t>
      </w:r>
      <w:r w:rsidRPr="00997F71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18"/>
          <w:w w:val="8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3"/>
          <w:w w:val="87"/>
          <w:sz w:val="22"/>
          <w:szCs w:val="22"/>
        </w:rPr>
        <w:t>ll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,</w:t>
      </w:r>
      <w:r w:rsidRPr="00997F71">
        <w:rPr>
          <w:rFonts w:asciiTheme="minorHAnsi" w:hAnsiTheme="minorHAnsi" w:cstheme="minorHAnsi"/>
          <w:spacing w:val="-9"/>
          <w:w w:val="8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b</w:t>
      </w:r>
      <w:r w:rsidRPr="00997F71">
        <w:rPr>
          <w:rFonts w:asciiTheme="minorHAnsi" w:hAnsiTheme="minorHAnsi" w:cstheme="minorHAnsi"/>
          <w:spacing w:val="1"/>
          <w:w w:val="87"/>
          <w:sz w:val="22"/>
          <w:szCs w:val="22"/>
        </w:rPr>
        <w:t>oo</w:t>
      </w:r>
      <w:r w:rsidRPr="00997F71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7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4"/>
          <w:w w:val="87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app</w:t>
      </w:r>
      <w:r w:rsidRPr="00997F71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997F71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97F71">
        <w:rPr>
          <w:rFonts w:asciiTheme="minorHAnsi" w:hAnsiTheme="minorHAnsi" w:cstheme="minorHAnsi"/>
          <w:w w:val="92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92"/>
          <w:sz w:val="22"/>
          <w:szCs w:val="22"/>
        </w:rPr>
        <w:t>,</w:t>
      </w:r>
      <w:r w:rsidRPr="00997F71">
        <w:rPr>
          <w:rFonts w:asciiTheme="minorHAnsi" w:hAnsiTheme="minorHAnsi" w:cstheme="minorHAnsi"/>
          <w:spacing w:val="-5"/>
          <w:w w:val="92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92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4"/>
          <w:w w:val="92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92"/>
          <w:sz w:val="22"/>
          <w:szCs w:val="22"/>
        </w:rPr>
        <w:t>ee</w:t>
      </w:r>
      <w:r w:rsidRPr="00997F71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92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2"/>
          <w:w w:val="92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444DB718" w14:textId="77777777" w:rsidR="00D0726D" w:rsidRPr="00997F71" w:rsidRDefault="00997F71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spacing w:val="-3"/>
          <w:w w:val="85"/>
          <w:sz w:val="22"/>
          <w:szCs w:val="22"/>
        </w:rPr>
        <w:t>Offe</w:t>
      </w:r>
      <w:r w:rsidRPr="00997F71">
        <w:rPr>
          <w:rFonts w:asciiTheme="minorHAnsi" w:hAnsiTheme="minorHAnsi" w:cstheme="minorHAnsi"/>
          <w:spacing w:val="5"/>
          <w:w w:val="85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85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5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"/>
          <w:w w:val="85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li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b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,</w:t>
      </w:r>
      <w:r w:rsidRPr="00997F71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pa</w:t>
      </w:r>
      <w:r w:rsidRPr="00997F71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22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14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997F71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997F71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vi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,</w:t>
      </w:r>
      <w:r w:rsidRPr="00997F71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ll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997F71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ss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pa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y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m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10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997F71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3"/>
          <w:w w:val="89"/>
          <w:sz w:val="22"/>
          <w:szCs w:val="22"/>
        </w:rPr>
        <w:t>vi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7F71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7F71">
        <w:rPr>
          <w:rFonts w:asciiTheme="minorHAnsi" w:hAnsiTheme="minorHAnsi" w:cstheme="minorHAnsi"/>
          <w:w w:val="89"/>
          <w:sz w:val="22"/>
          <w:szCs w:val="22"/>
        </w:rPr>
        <w:t>s</w:t>
      </w:r>
      <w:r w:rsidRPr="00997F71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7F71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7F71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7F71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7F71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7475F725" w14:textId="77777777" w:rsidR="00D0726D" w:rsidRPr="00997F71" w:rsidRDefault="00D0726D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C974811" w14:textId="77777777" w:rsidR="00D0726D" w:rsidRPr="00997F71" w:rsidRDefault="00D072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B4974F" w14:textId="77777777" w:rsidR="00D0726D" w:rsidRPr="00997F71" w:rsidRDefault="00997F71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7F71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997F71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997F71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997F71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997F71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997F71">
        <w:rPr>
          <w:rFonts w:asciiTheme="minorHAnsi" w:eastAsia="Tahoma" w:hAnsiTheme="minorHAnsi" w:cstheme="minorHAnsi"/>
          <w:sz w:val="22"/>
          <w:szCs w:val="22"/>
        </w:rPr>
        <w:t>n</w:t>
      </w:r>
    </w:p>
    <w:p w14:paraId="651D7129" w14:textId="77777777" w:rsidR="00D0726D" w:rsidRPr="00997F71" w:rsidRDefault="00997F71">
      <w:pPr>
        <w:spacing w:before="13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7F71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H</w:t>
      </w:r>
      <w:r w:rsidRPr="00997F71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997F71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g</w:t>
      </w:r>
      <w:r w:rsidRPr="00997F71">
        <w:rPr>
          <w:rFonts w:asciiTheme="minorHAnsi" w:eastAsia="Tahoma" w:hAnsiTheme="minorHAnsi" w:cstheme="minorHAnsi"/>
          <w:w w:val="97"/>
          <w:sz w:val="22"/>
          <w:szCs w:val="22"/>
        </w:rPr>
        <w:t>h</w:t>
      </w:r>
      <w:r w:rsidRPr="00997F71">
        <w:rPr>
          <w:rFonts w:asciiTheme="minorHAnsi" w:eastAsia="Tahoma" w:hAnsiTheme="minorHAnsi" w:cstheme="minorHAnsi"/>
          <w:spacing w:val="-11"/>
          <w:w w:val="97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S</w:t>
      </w:r>
      <w:r w:rsidRPr="00997F71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c</w:t>
      </w:r>
      <w:r w:rsidRPr="00997F71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h</w:t>
      </w:r>
      <w:r w:rsidRPr="00997F71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oo</w:t>
      </w:r>
      <w:r w:rsidRPr="00997F71">
        <w:rPr>
          <w:rFonts w:asciiTheme="minorHAnsi" w:eastAsia="Tahoma" w:hAnsiTheme="minorHAnsi" w:cstheme="minorHAnsi"/>
          <w:w w:val="112"/>
          <w:sz w:val="22"/>
          <w:szCs w:val="22"/>
        </w:rPr>
        <w:t>l</w:t>
      </w:r>
      <w:r w:rsidRPr="00997F71">
        <w:rPr>
          <w:rFonts w:asciiTheme="minorHAnsi" w:eastAsia="Tahoma" w:hAnsiTheme="minorHAnsi" w:cstheme="minorHAnsi"/>
          <w:spacing w:val="-30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-7"/>
          <w:w w:val="96"/>
          <w:sz w:val="22"/>
          <w:szCs w:val="22"/>
        </w:rPr>
        <w:t>D</w:t>
      </w:r>
      <w:r w:rsidRPr="00997F71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>i</w:t>
      </w:r>
      <w:r w:rsidRPr="00997F71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p</w:t>
      </w:r>
      <w:r w:rsidRPr="00997F71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>l</w:t>
      </w:r>
      <w:r w:rsidRPr="00997F71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997F71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ma</w:t>
      </w:r>
      <w:r w:rsidRPr="00997F71">
        <w:rPr>
          <w:rFonts w:asciiTheme="minorHAnsi" w:eastAsia="Tahoma" w:hAnsiTheme="minorHAnsi" w:cstheme="minorHAnsi"/>
          <w:w w:val="96"/>
          <w:sz w:val="22"/>
          <w:szCs w:val="22"/>
        </w:rPr>
        <w:t>,</w:t>
      </w:r>
      <w:r w:rsidRPr="00997F71">
        <w:rPr>
          <w:rFonts w:asciiTheme="minorHAnsi" w:eastAsia="Tahoma" w:hAnsiTheme="minorHAnsi" w:cstheme="minorHAnsi"/>
          <w:spacing w:val="-14"/>
          <w:w w:val="96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997F71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g</w:t>
      </w:r>
      <w:r w:rsidRPr="00997F71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997F71">
        <w:rPr>
          <w:rFonts w:asciiTheme="minorHAnsi" w:eastAsia="Tahoma" w:hAnsiTheme="minorHAnsi" w:cstheme="minorHAnsi"/>
          <w:w w:val="96"/>
          <w:sz w:val="22"/>
          <w:szCs w:val="22"/>
        </w:rPr>
        <w:t>n</w:t>
      </w:r>
      <w:r w:rsidRPr="00997F71">
        <w:rPr>
          <w:rFonts w:asciiTheme="minorHAnsi" w:eastAsia="Tahoma" w:hAnsiTheme="minorHAnsi" w:cstheme="minorHAnsi"/>
          <w:spacing w:val="-10"/>
          <w:w w:val="96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H</w:t>
      </w:r>
      <w:r w:rsidRPr="00997F71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>i</w:t>
      </w:r>
      <w:r w:rsidRPr="00997F71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g</w:t>
      </w:r>
      <w:r w:rsidRPr="00997F71">
        <w:rPr>
          <w:rFonts w:asciiTheme="minorHAnsi" w:eastAsia="Tahoma" w:hAnsiTheme="minorHAnsi" w:cstheme="minorHAnsi"/>
          <w:w w:val="96"/>
          <w:sz w:val="22"/>
          <w:szCs w:val="22"/>
        </w:rPr>
        <w:t>h</w:t>
      </w:r>
      <w:r w:rsidRPr="00997F71">
        <w:rPr>
          <w:rFonts w:asciiTheme="minorHAnsi" w:eastAsia="Tahoma" w:hAnsiTheme="minorHAnsi" w:cstheme="minorHAnsi"/>
          <w:spacing w:val="-7"/>
          <w:w w:val="96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S</w:t>
      </w:r>
      <w:r w:rsidRPr="00997F71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c</w:t>
      </w:r>
      <w:r w:rsidRPr="00997F71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h</w:t>
      </w:r>
      <w:r w:rsidRPr="00997F71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oo</w:t>
      </w:r>
      <w:r w:rsidRPr="00997F71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>l</w:t>
      </w:r>
      <w:r w:rsidRPr="00997F71">
        <w:rPr>
          <w:rFonts w:asciiTheme="minorHAnsi" w:eastAsia="Tahoma" w:hAnsiTheme="minorHAnsi" w:cstheme="minorHAnsi"/>
          <w:w w:val="96"/>
          <w:sz w:val="22"/>
          <w:szCs w:val="22"/>
        </w:rPr>
        <w:t>,</w:t>
      </w:r>
      <w:r w:rsidRPr="00997F71">
        <w:rPr>
          <w:rFonts w:asciiTheme="minorHAnsi" w:eastAsia="Tahoma" w:hAnsiTheme="minorHAnsi" w:cstheme="minorHAnsi"/>
          <w:spacing w:val="-15"/>
          <w:w w:val="96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W</w:t>
      </w:r>
      <w:r w:rsidRPr="00997F71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>illi</w:t>
      </w:r>
      <w:r w:rsidRPr="00997F71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am</w:t>
      </w:r>
      <w:r w:rsidRPr="00997F71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s</w:t>
      </w:r>
      <w:r w:rsidRPr="00997F71">
        <w:rPr>
          <w:rFonts w:asciiTheme="minorHAnsi" w:eastAsia="Tahoma" w:hAnsiTheme="minorHAnsi" w:cstheme="minorHAnsi"/>
          <w:w w:val="96"/>
          <w:sz w:val="22"/>
          <w:szCs w:val="22"/>
        </w:rPr>
        <w:t>,</w:t>
      </w:r>
      <w:r w:rsidRPr="00997F71">
        <w:rPr>
          <w:rFonts w:asciiTheme="minorHAnsi" w:eastAsia="Tahoma" w:hAnsiTheme="minorHAnsi" w:cstheme="minorHAnsi"/>
          <w:spacing w:val="3"/>
          <w:w w:val="96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997F71">
        <w:rPr>
          <w:rFonts w:asciiTheme="minorHAnsi" w:eastAsia="Tahoma" w:hAnsiTheme="minorHAnsi" w:cstheme="minorHAnsi"/>
          <w:sz w:val="22"/>
          <w:szCs w:val="22"/>
        </w:rPr>
        <w:t>J</w:t>
      </w:r>
    </w:p>
    <w:p w14:paraId="358B2C55" w14:textId="77777777" w:rsidR="00D0726D" w:rsidRPr="00997F71" w:rsidRDefault="00D072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307BB7" w14:textId="77777777" w:rsidR="00D0726D" w:rsidRPr="00997F71" w:rsidRDefault="00D072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06F638" w14:textId="77777777" w:rsidR="00D0726D" w:rsidRPr="00997F71" w:rsidRDefault="00D072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209AE8" w14:textId="77777777" w:rsidR="00D0726D" w:rsidRPr="00997F71" w:rsidRDefault="00D072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E3AAF1" w14:textId="77777777" w:rsidR="00D0726D" w:rsidRPr="00997F71" w:rsidRDefault="00D0726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21D8A3" w14:textId="77777777" w:rsidR="00D0726D" w:rsidRPr="00997F71" w:rsidRDefault="00D0726D">
      <w:pPr>
        <w:spacing w:before="3" w:line="200" w:lineRule="exact"/>
        <w:rPr>
          <w:rFonts w:asciiTheme="minorHAnsi" w:hAnsiTheme="minorHAnsi" w:cstheme="minorHAnsi"/>
          <w:sz w:val="22"/>
          <w:szCs w:val="22"/>
        </w:rPr>
        <w:sectPr w:rsidR="00D0726D" w:rsidRPr="00997F71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3F80AD12" w14:textId="217647EB" w:rsidR="00D0726D" w:rsidRPr="00997F71" w:rsidRDefault="00997F71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997F71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t>W</w:t>
      </w:r>
      <w:r w:rsidRPr="00997F71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997F71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997F71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997F71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997F71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997F71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997F71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997F71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997F71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997F71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997F71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997F71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997F71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997F71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997F71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997F71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997F71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997F71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997F71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997F71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997F71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997F71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997F71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997F71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997F71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997F71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467C6CCC" w14:textId="77777777" w:rsidR="00D0726D" w:rsidRPr="00997F71" w:rsidRDefault="00997F71">
      <w:pPr>
        <w:spacing w:before="58"/>
        <w:rPr>
          <w:rFonts w:asciiTheme="minorHAnsi" w:eastAsia="Tahoma" w:hAnsiTheme="minorHAnsi" w:cstheme="minorHAnsi"/>
          <w:sz w:val="22"/>
          <w:szCs w:val="22"/>
        </w:rPr>
        <w:sectPr w:rsidR="00D0726D" w:rsidRPr="00997F71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3675" w:space="2582"/>
            <w:col w:w="2283"/>
          </w:cols>
        </w:sectPr>
      </w:pPr>
      <w:r w:rsidRPr="00997F71">
        <w:rPr>
          <w:rFonts w:asciiTheme="minorHAnsi" w:hAnsiTheme="minorHAnsi" w:cstheme="minorHAnsi"/>
          <w:sz w:val="22"/>
          <w:szCs w:val="22"/>
        </w:rPr>
        <w:br w:type="column"/>
      </w:r>
      <w:hyperlink r:id="rId6">
        <w:r w:rsidRPr="00997F71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997F71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997F71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997F71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997F71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997F71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997F71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997F71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997F71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997F71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997F71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997F71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997F71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997F71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997F71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p w14:paraId="2E669F1C" w14:textId="77777777" w:rsidR="00D0726D" w:rsidRPr="00997F71" w:rsidRDefault="00997F7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997F71">
        <w:rPr>
          <w:rFonts w:asciiTheme="minorHAnsi" w:hAnsiTheme="minorHAnsi" w:cstheme="minorHAnsi"/>
          <w:sz w:val="22"/>
          <w:szCs w:val="22"/>
        </w:rPr>
        <w:lastRenderedPageBreak/>
        <w:pict w14:anchorId="47450292">
          <v:group id="_x0000_s1026" style="position:absolute;margin-left:28.3pt;margin-top:28.3pt;width:537.85pt;height:12.1pt;z-index:-251658240;mso-position-horizontal-relative:page;mso-position-vertical-relative:page" coordorigin="566,566" coordsize="10757,242">
            <v:shape id="_x0000_s1027" style="position:absolute;left:566;top:566;width:10757;height:242" coordorigin="566,566" coordsize="10757,242" path="m11323,566r,242l566,808r,-242l11323,566xe" fillcolor="#f0f5fa" stroked="f">
              <v:path arrowok="t"/>
            </v:shape>
            <w10:wrap anchorx="page" anchory="page"/>
          </v:group>
        </w:pict>
      </w:r>
    </w:p>
    <w:sectPr w:rsidR="00D0726D" w:rsidRPr="00997F71">
      <w:pgSz w:w="1190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371A6F"/>
    <w:multiLevelType w:val="multilevel"/>
    <w:tmpl w:val="9E6630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D"/>
    <w:rsid w:val="00997F71"/>
    <w:rsid w:val="00D0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172EB8C"/>
  <w15:docId w15:val="{4268BD54-84B2-458D-9B1F-CF4B7ADD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97F7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7F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career.com/resume-samples/receptionist-resumes" TargetMode="External"/><Relationship Id="rId5" Type="http://schemas.openxmlformats.org/officeDocument/2006/relationships/hyperlink" Target="mailto:lama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2021-06-10T10:33:00Z</dcterms:created>
  <dcterms:modified xsi:type="dcterms:W3CDTF">2021-06-10T10:38:00Z</dcterms:modified>
</cp:coreProperties>
</file>