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34418" w14:textId="7BAB7697" w:rsidR="00D81C16" w:rsidRPr="00B83390" w:rsidRDefault="0039797E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B83390">
        <w:rPr>
          <w:rFonts w:asciiTheme="minorHAnsi" w:hAnsiTheme="minorHAnsi" w:cstheme="minorHAnsi"/>
          <w:sz w:val="22"/>
          <w:szCs w:val="22"/>
        </w:rPr>
        <w:pict w14:anchorId="79AFC525">
          <v:group id="_x0000_s1042" style="position:absolute;margin-left:91.1pt;margin-top:143.8pt;width:403.1pt;height:0;z-index:-251659264;mso-position-horizontal-relative:page;mso-position-vertical-relative:page" coordorigin="1822,2876" coordsize="8062,0">
            <v:shape id="_x0000_s1043" style="position:absolute;left:1822;top:2876;width:8062;height:0" coordorigin="1822,2876" coordsize="8062,0" path="m1822,2876r8062,e" filled="f" strokecolor="#006698" strokeweight="1.051mm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9225"/>
        <w:gridCol w:w="858"/>
      </w:tblGrid>
      <w:tr w:rsidR="00B83390" w:rsidRPr="00B83390" w14:paraId="08B383D5" w14:textId="77777777" w:rsidTr="00B83390">
        <w:trPr>
          <w:trHeight w:hRule="exact" w:val="2339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29C7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nil"/>
              <w:bottom w:val="single" w:sz="5" w:space="0" w:color="DCDCDC"/>
              <w:right w:val="nil"/>
            </w:tcBorders>
            <w:shd w:val="clear" w:color="auto" w:fill="auto"/>
          </w:tcPr>
          <w:p w14:paraId="76C7A80F" w14:textId="77777777" w:rsidR="00D81C16" w:rsidRPr="00B83390" w:rsidRDefault="00D81C16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872F73" w14:textId="77777777" w:rsidR="00D81C16" w:rsidRPr="00B83390" w:rsidRDefault="00D81C16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342D1D" w14:textId="77777777" w:rsidR="00D81C16" w:rsidRPr="00B83390" w:rsidRDefault="00D81C16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37F50" w14:textId="77777777" w:rsidR="00D81C16" w:rsidRPr="00B83390" w:rsidRDefault="00D81C16">
            <w:pPr>
              <w:spacing w:before="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27E85F" w14:textId="7BF1813A" w:rsidR="00D81C16" w:rsidRPr="00B83390" w:rsidRDefault="0039797E">
            <w:pPr>
              <w:ind w:left="58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hyperlink r:id="rId5">
              <w:r w:rsidRPr="00B83390">
                <w:rPr>
                  <w:rFonts w:asciiTheme="minorHAnsi" w:eastAsia="Tahoma" w:hAnsiTheme="minorHAnsi" w:cstheme="minorHAnsi"/>
                  <w:spacing w:val="-2"/>
                  <w:w w:val="81"/>
                  <w:position w:val="-5"/>
                  <w:sz w:val="22"/>
                  <w:szCs w:val="22"/>
                </w:rPr>
                <w:t>B</w:t>
              </w:r>
              <w:r w:rsidRPr="00B83390">
                <w:rPr>
                  <w:rFonts w:asciiTheme="minorHAnsi" w:eastAsia="Tahoma" w:hAnsiTheme="minorHAnsi" w:cstheme="minorHAnsi"/>
                  <w:spacing w:val="2"/>
                  <w:w w:val="81"/>
                  <w:position w:val="-5"/>
                  <w:sz w:val="22"/>
                  <w:szCs w:val="22"/>
                </w:rPr>
                <w:t>u</w:t>
              </w:r>
              <w:r w:rsidRPr="00B83390">
                <w:rPr>
                  <w:rFonts w:asciiTheme="minorHAnsi" w:eastAsia="Tahoma" w:hAnsiTheme="minorHAnsi" w:cstheme="minorHAnsi"/>
                  <w:spacing w:val="4"/>
                  <w:w w:val="81"/>
                  <w:position w:val="-5"/>
                  <w:sz w:val="22"/>
                  <w:szCs w:val="22"/>
                </w:rPr>
                <w:t>il</w:t>
              </w:r>
              <w:r w:rsidRPr="00B83390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d</w:t>
              </w:r>
              <w:r w:rsidRPr="00B83390">
                <w:rPr>
                  <w:rFonts w:asciiTheme="minorHAnsi" w:eastAsia="Tahoma" w:hAnsiTheme="minorHAnsi" w:cstheme="minorHAnsi"/>
                  <w:spacing w:val="9"/>
                  <w:w w:val="81"/>
                  <w:position w:val="-5"/>
                  <w:sz w:val="22"/>
                  <w:szCs w:val="22"/>
                </w:rPr>
                <w:t xml:space="preserve"> </w:t>
              </w:r>
              <w:r w:rsidRPr="00B83390">
                <w:rPr>
                  <w:rFonts w:asciiTheme="minorHAnsi" w:eastAsia="Tahoma" w:hAnsiTheme="minorHAnsi" w:cstheme="minorHAnsi"/>
                  <w:spacing w:val="-1"/>
                  <w:w w:val="81"/>
                  <w:position w:val="-5"/>
                  <w:sz w:val="22"/>
                  <w:szCs w:val="22"/>
                </w:rPr>
                <w:t>M</w:t>
              </w:r>
              <w:r w:rsidRPr="00B83390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y</w:t>
              </w:r>
              <w:r w:rsidRPr="00B83390">
                <w:rPr>
                  <w:rFonts w:asciiTheme="minorHAnsi" w:eastAsia="Tahoma" w:hAnsiTheme="minorHAnsi" w:cstheme="minorHAnsi"/>
                  <w:spacing w:val="5"/>
                  <w:w w:val="81"/>
                  <w:position w:val="-5"/>
                  <w:sz w:val="22"/>
                  <w:szCs w:val="22"/>
                </w:rPr>
                <w:t xml:space="preserve"> </w:t>
              </w:r>
              <w:r w:rsidRPr="00B83390">
                <w:rPr>
                  <w:rFonts w:asciiTheme="minorHAnsi" w:eastAsia="Tahoma" w:hAnsiTheme="minorHAnsi" w:cstheme="minorHAnsi"/>
                  <w:spacing w:val="4"/>
                  <w:w w:val="81"/>
                  <w:position w:val="-5"/>
                  <w:sz w:val="22"/>
                  <w:szCs w:val="22"/>
                </w:rPr>
                <w:t>R</w:t>
              </w:r>
              <w:r w:rsidRPr="00B83390">
                <w:rPr>
                  <w:rFonts w:asciiTheme="minorHAnsi" w:eastAsia="Tahoma" w:hAnsiTheme="minorHAnsi" w:cstheme="minorHAnsi"/>
                  <w:spacing w:val="-3"/>
                  <w:w w:val="81"/>
                  <w:position w:val="-5"/>
                  <w:sz w:val="22"/>
                  <w:szCs w:val="22"/>
                </w:rPr>
                <w:t>e</w:t>
              </w:r>
              <w:r w:rsidRPr="00B83390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s</w:t>
              </w:r>
              <w:r w:rsidRPr="00B83390">
                <w:rPr>
                  <w:rFonts w:asciiTheme="minorHAnsi" w:eastAsia="Tahoma" w:hAnsiTheme="minorHAnsi" w:cstheme="minorHAnsi"/>
                  <w:spacing w:val="3"/>
                  <w:w w:val="81"/>
                  <w:position w:val="-5"/>
                  <w:sz w:val="22"/>
                  <w:szCs w:val="22"/>
                </w:rPr>
                <w:t>u</w:t>
              </w:r>
              <w:r w:rsidRPr="00B83390">
                <w:rPr>
                  <w:rFonts w:asciiTheme="minorHAnsi" w:eastAsia="Tahoma" w:hAnsiTheme="minorHAnsi" w:cstheme="minorHAnsi"/>
                  <w:spacing w:val="10"/>
                  <w:w w:val="81"/>
                  <w:position w:val="-5"/>
                  <w:sz w:val="22"/>
                  <w:szCs w:val="22"/>
                </w:rPr>
                <w:t>m</w:t>
              </w:r>
              <w:r w:rsidRPr="00B83390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e</w:t>
              </w:r>
            </w:hyperlink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A42DA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2E489B4D" w14:textId="77777777" w:rsidTr="00B83390">
        <w:trPr>
          <w:trHeight w:hRule="exact" w:val="672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69D545AA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single" w:sz="5" w:space="0" w:color="DCDCDC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35DE68F2" w14:textId="77777777" w:rsidR="00D81C16" w:rsidRPr="00B83390" w:rsidRDefault="00D81C16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CCBC1" w14:textId="77777777" w:rsidR="00D81C16" w:rsidRPr="00B83390" w:rsidRDefault="00D81C16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D17BA9" w14:textId="159EC9F3" w:rsidR="00D81C16" w:rsidRPr="00B83390" w:rsidRDefault="00B83390" w:rsidP="00B83390">
            <w:pPr>
              <w:spacing w:before="18" w:line="2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Keane Herrera</w:t>
            </w:r>
          </w:p>
          <w:p w14:paraId="7781E659" w14:textId="7E5F2AC9" w:rsidR="00D81C16" w:rsidRPr="00B83390" w:rsidRDefault="00D81C16" w:rsidP="00B83390">
            <w:pPr>
              <w:ind w:right="3134"/>
              <w:rPr>
                <w:rFonts w:asciiTheme="minorHAnsi" w:eastAsia="Tahoma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4D6ECA02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523835ED" w14:textId="77777777" w:rsidTr="00B83390">
        <w:trPr>
          <w:trHeight w:hRule="exact" w:val="880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327A9404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BE1"/>
              <w:right w:val="single" w:sz="5" w:space="0" w:color="DCDCDC"/>
            </w:tcBorders>
            <w:shd w:val="clear" w:color="auto" w:fill="auto"/>
          </w:tcPr>
          <w:p w14:paraId="238D3C64" w14:textId="77777777" w:rsidR="00D81C16" w:rsidRPr="00B83390" w:rsidRDefault="0039797E">
            <w:pPr>
              <w:spacing w:before="31"/>
              <w:ind w:left="3305" w:right="331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w w:val="84"/>
                <w:sz w:val="22"/>
                <w:szCs w:val="22"/>
              </w:rPr>
              <w:t>1</w:t>
            </w:r>
            <w:r w:rsidRPr="00B83390">
              <w:rPr>
                <w:rFonts w:asciiTheme="minorHAnsi" w:hAnsiTheme="minorHAnsi" w:cstheme="minorHAnsi"/>
                <w:spacing w:val="1"/>
                <w:w w:val="8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1"/>
                <w:w w:val="84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4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4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4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11"/>
                <w:w w:val="8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5"/>
                <w:w w:val="75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0"/>
                <w:sz w:val="22"/>
                <w:szCs w:val="22"/>
              </w:rPr>
              <w:t>,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3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3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3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3"/>
                <w:w w:val="83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yl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w w:val="80"/>
                <w:sz w:val="22"/>
                <w:szCs w:val="22"/>
              </w:rPr>
              <w:t>,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5"/>
                <w:w w:val="71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w w:val="7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7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9101</w:t>
            </w:r>
            <w:r w:rsidRPr="00B83390">
              <w:rPr>
                <w:rFonts w:asciiTheme="minorHAnsi" w:hAnsiTheme="minorHAnsi" w:cstheme="minorHAnsi"/>
                <w:w w:val="82"/>
                <w:sz w:val="22"/>
                <w:szCs w:val="22"/>
              </w:rPr>
              <w:t>0</w:t>
            </w:r>
          </w:p>
          <w:p w14:paraId="7C52811F" w14:textId="77777777" w:rsidR="00D81C16" w:rsidRPr="00B83390" w:rsidRDefault="0039797E">
            <w:pPr>
              <w:spacing w:before="12" w:line="253" w:lineRule="auto"/>
              <w:ind w:left="3208" w:right="322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w w:val="82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1"/>
                <w:w w:val="82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2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2"/>
                <w:sz w:val="22"/>
                <w:szCs w:val="22"/>
              </w:rPr>
              <w:t>:</w:t>
            </w:r>
            <w:r w:rsidRPr="00B83390">
              <w:rPr>
                <w:rFonts w:asciiTheme="minorHAnsi" w:hAnsiTheme="minorHAnsi" w:cstheme="minorHAnsi"/>
                <w:spacing w:val="10"/>
                <w:w w:val="8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(</w:t>
            </w:r>
            <w:r w:rsidRPr="00B83390">
              <w:rPr>
                <w:rFonts w:asciiTheme="minorHAnsi" w:hAnsiTheme="minorHAnsi" w:cstheme="minorHAnsi"/>
                <w:spacing w:val="5"/>
                <w:w w:val="82"/>
                <w:sz w:val="22"/>
                <w:szCs w:val="22"/>
              </w:rPr>
              <w:t>555</w:t>
            </w:r>
            <w:r w:rsidRPr="00B83390">
              <w:rPr>
                <w:rFonts w:asciiTheme="minorHAnsi" w:hAnsiTheme="minorHAnsi" w:cstheme="minorHAnsi"/>
                <w:w w:val="82"/>
                <w:sz w:val="22"/>
                <w:szCs w:val="22"/>
              </w:rPr>
              <w:t>)</w:t>
            </w:r>
            <w:r w:rsidRPr="00B83390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4"/>
                <w:w w:val="82"/>
                <w:sz w:val="22"/>
                <w:szCs w:val="22"/>
              </w:rPr>
              <w:t>3</w:t>
            </w:r>
            <w:r w:rsidRPr="00B83390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2</w:t>
            </w:r>
            <w:r w:rsidRPr="00B83390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2</w:t>
            </w:r>
            <w:r w:rsidRPr="00B83390">
              <w:rPr>
                <w:rFonts w:asciiTheme="minorHAnsi" w:hAnsiTheme="minorHAnsi" w:cstheme="minorHAnsi"/>
                <w:spacing w:val="3"/>
                <w:w w:val="82"/>
                <w:sz w:val="22"/>
                <w:szCs w:val="22"/>
              </w:rPr>
              <w:t>-</w:t>
            </w:r>
            <w:r w:rsidRPr="00B83390">
              <w:rPr>
                <w:rFonts w:asciiTheme="minorHAnsi" w:hAnsiTheme="minorHAnsi" w:cstheme="minorHAnsi"/>
                <w:spacing w:val="5"/>
                <w:w w:val="82"/>
                <w:sz w:val="22"/>
                <w:szCs w:val="22"/>
              </w:rPr>
              <w:t>7</w:t>
            </w:r>
            <w:r w:rsidRPr="00B83390">
              <w:rPr>
                <w:rFonts w:asciiTheme="minorHAnsi" w:hAnsiTheme="minorHAnsi" w:cstheme="minorHAnsi"/>
                <w:spacing w:val="-4"/>
                <w:w w:val="82"/>
                <w:sz w:val="22"/>
                <w:szCs w:val="22"/>
              </w:rPr>
              <w:t>33</w:t>
            </w:r>
            <w:r w:rsidRPr="00B83390">
              <w:rPr>
                <w:rFonts w:asciiTheme="minorHAnsi" w:hAnsiTheme="minorHAnsi" w:cstheme="minorHAnsi"/>
                <w:w w:val="82"/>
                <w:sz w:val="22"/>
                <w:szCs w:val="22"/>
              </w:rPr>
              <w:t>7</w:t>
            </w:r>
            <w:r w:rsidRPr="00B83390">
              <w:rPr>
                <w:rFonts w:asciiTheme="minorHAnsi" w:hAnsiTheme="minorHAnsi" w:cstheme="minorHAnsi"/>
                <w:spacing w:val="9"/>
                <w:w w:val="8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|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6"/>
                <w:w w:val="8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2"/>
                <w:w w:val="80"/>
                <w:sz w:val="22"/>
                <w:szCs w:val="22"/>
              </w:rPr>
              <w:t>ll</w:t>
            </w:r>
            <w:r w:rsidRPr="00B83390">
              <w:rPr>
                <w:rFonts w:asciiTheme="minorHAnsi" w:hAnsiTheme="minorHAnsi" w:cstheme="minorHAnsi"/>
                <w:w w:val="80"/>
                <w:sz w:val="22"/>
                <w:szCs w:val="22"/>
              </w:rPr>
              <w:t>:</w:t>
            </w:r>
            <w:r w:rsidRPr="00B83390">
              <w:rPr>
                <w:rFonts w:asciiTheme="minorHAnsi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000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-</w:t>
            </w:r>
            <w:r w:rsidRPr="00B83390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000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-</w:t>
            </w:r>
            <w:r w:rsidRPr="00B83390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000</w:t>
            </w:r>
            <w:r w:rsidRPr="00B83390">
              <w:rPr>
                <w:rFonts w:asciiTheme="minorHAnsi" w:hAnsiTheme="minorHAnsi" w:cstheme="minorHAnsi"/>
                <w:w w:val="82"/>
                <w:sz w:val="22"/>
                <w:szCs w:val="22"/>
              </w:rPr>
              <w:t xml:space="preserve">0 </w:t>
            </w:r>
            <w:hyperlink r:id="rId6">
              <w:r w:rsidRPr="00B83390">
                <w:rPr>
                  <w:rFonts w:asciiTheme="minorHAnsi" w:hAnsiTheme="minorHAnsi" w:cstheme="minorHAnsi"/>
                  <w:spacing w:val="-4"/>
                  <w:w w:val="91"/>
                  <w:sz w:val="22"/>
                  <w:szCs w:val="22"/>
                </w:rPr>
                <w:t>e</w:t>
              </w:r>
              <w:r w:rsidRPr="00B83390">
                <w:rPr>
                  <w:rFonts w:asciiTheme="minorHAnsi" w:hAnsiTheme="minorHAnsi" w:cstheme="minorHAnsi"/>
                  <w:spacing w:val="1"/>
                  <w:w w:val="88"/>
                  <w:sz w:val="22"/>
                  <w:szCs w:val="22"/>
                </w:rPr>
                <w:t>x</w:t>
              </w:r>
              <w:r w:rsidRPr="00B83390">
                <w:rPr>
                  <w:rFonts w:asciiTheme="minorHAnsi" w:hAnsiTheme="minorHAnsi" w:cstheme="minorHAnsi"/>
                  <w:spacing w:val="-3"/>
                  <w:w w:val="90"/>
                  <w:sz w:val="22"/>
                  <w:szCs w:val="22"/>
                </w:rPr>
                <w:t>a</w:t>
              </w:r>
              <w:r w:rsidRPr="00B83390">
                <w:rPr>
                  <w:rFonts w:asciiTheme="minorHAnsi" w:hAnsiTheme="minorHAnsi" w:cstheme="minorHAnsi"/>
                  <w:w w:val="90"/>
                  <w:sz w:val="22"/>
                  <w:szCs w:val="22"/>
                </w:rPr>
                <w:t>m</w:t>
              </w:r>
              <w:r w:rsidRPr="00B83390">
                <w:rPr>
                  <w:rFonts w:asciiTheme="minorHAnsi" w:hAnsiTheme="minorHAnsi" w:cstheme="minorHAnsi"/>
                  <w:spacing w:val="-3"/>
                  <w:w w:val="92"/>
                  <w:sz w:val="22"/>
                  <w:szCs w:val="22"/>
                </w:rPr>
                <w:t>p</w:t>
              </w:r>
              <w:r w:rsidRPr="00B83390">
                <w:rPr>
                  <w:rFonts w:asciiTheme="minorHAnsi" w:hAnsiTheme="minorHAnsi" w:cstheme="minorHAnsi"/>
                  <w:spacing w:val="3"/>
                  <w:w w:val="86"/>
                  <w:sz w:val="22"/>
                  <w:szCs w:val="22"/>
                </w:rPr>
                <w:t>l</w:t>
              </w:r>
              <w:r w:rsidRPr="00B83390">
                <w:rPr>
                  <w:rFonts w:asciiTheme="minorHAnsi" w:hAnsiTheme="minorHAnsi" w:cstheme="minorHAnsi"/>
                  <w:spacing w:val="-4"/>
                  <w:w w:val="91"/>
                  <w:sz w:val="22"/>
                  <w:szCs w:val="22"/>
                </w:rPr>
                <w:t>e</w:t>
              </w:r>
              <w:r w:rsidRPr="00B83390">
                <w:rPr>
                  <w:rFonts w:asciiTheme="minorHAnsi" w:hAnsiTheme="minorHAnsi" w:cstheme="minorHAnsi"/>
                  <w:spacing w:val="4"/>
                  <w:w w:val="88"/>
                  <w:sz w:val="22"/>
                  <w:szCs w:val="22"/>
                </w:rPr>
                <w:t>-</w:t>
              </w:r>
              <w:r w:rsidRPr="00B83390">
                <w:rPr>
                  <w:rFonts w:asciiTheme="minorHAnsi" w:hAnsiTheme="minorHAnsi" w:cstheme="minorHAnsi"/>
                  <w:spacing w:val="-4"/>
                  <w:w w:val="91"/>
                  <w:sz w:val="22"/>
                  <w:szCs w:val="22"/>
                </w:rPr>
                <w:t>e</w:t>
              </w:r>
              <w:r w:rsidRPr="00B83390">
                <w:rPr>
                  <w:rFonts w:asciiTheme="minorHAnsi" w:hAnsiTheme="minorHAnsi" w:cstheme="minorHAnsi"/>
                  <w:w w:val="90"/>
                  <w:sz w:val="22"/>
                  <w:szCs w:val="22"/>
                </w:rPr>
                <w:t>m</w:t>
              </w:r>
              <w:r w:rsidRPr="00B83390">
                <w:rPr>
                  <w:rFonts w:asciiTheme="minorHAnsi" w:hAnsiTheme="minorHAnsi" w:cstheme="minorHAnsi"/>
                  <w:spacing w:val="-3"/>
                  <w:w w:val="90"/>
                  <w:sz w:val="22"/>
                  <w:szCs w:val="22"/>
                </w:rPr>
                <w:t>a</w:t>
              </w:r>
              <w:r w:rsidRPr="00B83390">
                <w:rPr>
                  <w:rFonts w:asciiTheme="minorHAnsi" w:hAnsiTheme="minorHAnsi" w:cstheme="minorHAnsi"/>
                  <w:spacing w:val="3"/>
                  <w:w w:val="86"/>
                  <w:sz w:val="22"/>
                  <w:szCs w:val="22"/>
                </w:rPr>
                <w:t>il</w:t>
              </w:r>
              <w:r w:rsidRPr="00B83390">
                <w:rPr>
                  <w:rFonts w:asciiTheme="minorHAnsi" w:hAnsiTheme="minorHAnsi" w:cstheme="minorHAnsi"/>
                  <w:spacing w:val="11"/>
                  <w:w w:val="77"/>
                  <w:sz w:val="22"/>
                  <w:szCs w:val="22"/>
                </w:rPr>
                <w:t>@</w:t>
              </w:r>
              <w:r w:rsidRPr="00B83390">
                <w:rPr>
                  <w:rFonts w:asciiTheme="minorHAnsi" w:hAnsiTheme="minorHAnsi" w:cstheme="minorHAnsi"/>
                  <w:spacing w:val="-4"/>
                  <w:w w:val="91"/>
                  <w:sz w:val="22"/>
                  <w:szCs w:val="22"/>
                </w:rPr>
                <w:t>e</w:t>
              </w:r>
              <w:r w:rsidRPr="00B83390">
                <w:rPr>
                  <w:rFonts w:asciiTheme="minorHAnsi" w:hAnsiTheme="minorHAnsi" w:cstheme="minorHAnsi"/>
                  <w:spacing w:val="1"/>
                  <w:w w:val="88"/>
                  <w:sz w:val="22"/>
                  <w:szCs w:val="22"/>
                </w:rPr>
                <w:t>x</w:t>
              </w:r>
              <w:r w:rsidRPr="00B83390">
                <w:rPr>
                  <w:rFonts w:asciiTheme="minorHAnsi" w:hAnsiTheme="minorHAnsi" w:cstheme="minorHAnsi"/>
                  <w:spacing w:val="-3"/>
                  <w:w w:val="90"/>
                  <w:sz w:val="22"/>
                  <w:szCs w:val="22"/>
                </w:rPr>
                <w:t>a</w:t>
              </w:r>
              <w:r w:rsidRPr="00B83390">
                <w:rPr>
                  <w:rFonts w:asciiTheme="minorHAnsi" w:hAnsiTheme="minorHAnsi" w:cstheme="minorHAnsi"/>
                  <w:w w:val="90"/>
                  <w:sz w:val="22"/>
                  <w:szCs w:val="22"/>
                </w:rPr>
                <w:t>m</w:t>
              </w:r>
              <w:r w:rsidRPr="00B83390">
                <w:rPr>
                  <w:rFonts w:asciiTheme="minorHAnsi" w:hAnsiTheme="minorHAnsi" w:cstheme="minorHAnsi"/>
                  <w:spacing w:val="-3"/>
                  <w:w w:val="92"/>
                  <w:sz w:val="22"/>
                  <w:szCs w:val="22"/>
                </w:rPr>
                <w:t>p</w:t>
              </w:r>
              <w:r w:rsidRPr="00B83390">
                <w:rPr>
                  <w:rFonts w:asciiTheme="minorHAnsi" w:hAnsiTheme="minorHAnsi" w:cstheme="minorHAnsi"/>
                  <w:spacing w:val="3"/>
                  <w:w w:val="86"/>
                  <w:sz w:val="22"/>
                  <w:szCs w:val="22"/>
                </w:rPr>
                <w:t>l</w:t>
              </w:r>
              <w:r w:rsidRPr="00B83390">
                <w:rPr>
                  <w:rFonts w:asciiTheme="minorHAnsi" w:hAnsiTheme="minorHAnsi" w:cstheme="minorHAnsi"/>
                  <w:spacing w:val="-4"/>
                  <w:w w:val="91"/>
                  <w:sz w:val="22"/>
                  <w:szCs w:val="22"/>
                </w:rPr>
                <w:t>e</w:t>
              </w:r>
              <w:r w:rsidRPr="00B83390">
                <w:rPr>
                  <w:rFonts w:asciiTheme="minorHAnsi" w:hAnsiTheme="minorHAnsi" w:cstheme="minorHAnsi"/>
                  <w:spacing w:val="-2"/>
                  <w:w w:val="80"/>
                  <w:sz w:val="22"/>
                  <w:szCs w:val="22"/>
                </w:rPr>
                <w:t>.</w:t>
              </w:r>
              <w:r w:rsidRPr="00B83390">
                <w:rPr>
                  <w:rFonts w:asciiTheme="minorHAnsi" w:hAnsiTheme="minorHAnsi" w:cstheme="minorHAnsi"/>
                  <w:w w:val="86"/>
                  <w:sz w:val="22"/>
                  <w:szCs w:val="22"/>
                </w:rPr>
                <w:t>c</w:t>
              </w:r>
              <w:r w:rsidRPr="00B83390">
                <w:rPr>
                  <w:rFonts w:asciiTheme="minorHAnsi" w:hAnsiTheme="minorHAnsi" w:cstheme="minorHAnsi"/>
                  <w:spacing w:val="1"/>
                  <w:w w:val="88"/>
                  <w:sz w:val="22"/>
                  <w:szCs w:val="22"/>
                </w:rPr>
                <w:t>o</w:t>
              </w:r>
              <w:r w:rsidRPr="00B83390">
                <w:rPr>
                  <w:rFonts w:asciiTheme="minorHAnsi" w:hAnsiTheme="minorHAnsi" w:cstheme="minorHAnsi"/>
                  <w:w w:val="90"/>
                  <w:sz w:val="22"/>
                  <w:szCs w:val="22"/>
                </w:rPr>
                <w:t>m</w:t>
              </w:r>
            </w:hyperlink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04307654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7FA81FBF" w14:textId="77777777" w:rsidTr="00B83390">
        <w:trPr>
          <w:trHeight w:hRule="exact" w:val="439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5179B4E4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single" w:sz="5" w:space="0" w:color="DCDBE1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451D68F8" w14:textId="77777777" w:rsidR="00D81C16" w:rsidRPr="00B83390" w:rsidRDefault="00D81C16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50B947" w14:textId="77777777" w:rsidR="00D81C16" w:rsidRPr="00B83390" w:rsidRDefault="0039797E">
            <w:pPr>
              <w:ind w:left="575"/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b/>
                <w:bCs/>
                <w:spacing w:val="1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u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5"/>
                <w:sz w:val="22"/>
                <w:szCs w:val="22"/>
              </w:rPr>
              <w:t>mm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4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6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y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77E0A1B2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6BAE85E2" w14:textId="77777777" w:rsidTr="00B83390">
        <w:trPr>
          <w:trHeight w:hRule="exact" w:val="943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6FD6ECC7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BE1"/>
              <w:right w:val="single" w:sz="5" w:space="0" w:color="DCDCDC"/>
            </w:tcBorders>
            <w:shd w:val="clear" w:color="auto" w:fill="auto"/>
          </w:tcPr>
          <w:p w14:paraId="23467B04" w14:textId="77777777" w:rsidR="00D81C16" w:rsidRPr="00B83390" w:rsidRDefault="0039797E">
            <w:pPr>
              <w:spacing w:before="12" w:line="180" w:lineRule="exact"/>
              <w:ind w:left="575" w:right="680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-1"/>
                <w:w w:val="7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11"/>
                <w:w w:val="8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use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7"/>
                <w:w w:val="8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10"/>
                <w:w w:val="8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73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x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8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1"/>
                <w:w w:val="87"/>
                <w:sz w:val="22"/>
                <w:szCs w:val="22"/>
              </w:rPr>
              <w:t>z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w w:val="72"/>
                <w:sz w:val="22"/>
                <w:szCs w:val="22"/>
              </w:rPr>
              <w:t>;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lti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as</w:t>
            </w:r>
            <w:r w:rsidRPr="00B83390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wh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il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8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24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8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8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7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sp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8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sp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.</w:t>
            </w:r>
            <w:r w:rsidRPr="00B83390">
              <w:rPr>
                <w:rFonts w:asciiTheme="minorHAnsi" w:hAnsiTheme="minorHAnsi" w:cstheme="minorHAnsi"/>
                <w:spacing w:val="20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7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pass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5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13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oo</w:t>
            </w:r>
            <w:r w:rsidRPr="00B83390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10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li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72"/>
                <w:sz w:val="22"/>
                <w:szCs w:val="22"/>
              </w:rPr>
              <w:t>;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9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2"/>
                <w:w w:val="9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7"/>
                <w:w w:val="9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ff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iv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 xml:space="preserve">e 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mm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.</w:t>
            </w:r>
            <w:r w:rsidRPr="00B83390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use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7"/>
                <w:w w:val="8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ivi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tivit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by</w:t>
            </w:r>
            <w:r w:rsidRPr="00B83390">
              <w:rPr>
                <w:rFonts w:asciiTheme="minorHAnsi" w:hAnsiTheme="minorHAnsi" w:cstheme="minorHAnsi"/>
                <w:spacing w:val="-10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v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1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8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1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ff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ce</w:t>
            </w:r>
            <w:r w:rsidRPr="00B83390">
              <w:rPr>
                <w:rFonts w:asciiTheme="minorHAnsi" w:hAnsiTheme="minorHAnsi" w:cstheme="minorHAnsi"/>
                <w:spacing w:val="-7"/>
                <w:w w:val="8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2"/>
                <w:w w:val="87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ill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9"/>
                <w:w w:val="8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il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8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2"/>
                <w:w w:val="91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1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2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it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9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mb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0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li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61EA1182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5DA87F3F" w14:textId="77777777" w:rsidTr="00B83390">
        <w:trPr>
          <w:trHeight w:hRule="exact" w:val="462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21533141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single" w:sz="5" w:space="0" w:color="DCDBE1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0F9551B9" w14:textId="77777777" w:rsidR="00D81C16" w:rsidRPr="00B83390" w:rsidRDefault="00D81C16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6CE824" w14:textId="77777777" w:rsidR="00D81C16" w:rsidRPr="00B83390" w:rsidRDefault="0039797E">
            <w:pPr>
              <w:ind w:left="575"/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b/>
                <w:bCs/>
                <w:spacing w:val="-6"/>
                <w:w w:val="93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4"/>
                <w:w w:val="93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6"/>
                <w:w w:val="93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b/>
                <w:bCs/>
                <w:w w:val="93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0"/>
                <w:w w:val="93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6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4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5"/>
                <w:sz w:val="22"/>
                <w:szCs w:val="22"/>
              </w:rPr>
              <w:t>m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2"/>
                <w:sz w:val="22"/>
                <w:szCs w:val="22"/>
              </w:rPr>
              <w:t>p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3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2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3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nc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2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3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6312A749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42832F84" w14:textId="77777777" w:rsidTr="00B83390">
        <w:trPr>
          <w:trHeight w:hRule="exact" w:val="24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24268B06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75B037AC" w14:textId="77777777" w:rsidR="00D81C16" w:rsidRPr="00B83390" w:rsidRDefault="0039797E">
            <w:pPr>
              <w:spacing w:before="14"/>
              <w:ind w:left="771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2"/>
                <w:w w:val="85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85"/>
                <w:sz w:val="22"/>
                <w:szCs w:val="22"/>
              </w:rPr>
              <w:t>li</w:t>
            </w: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 xml:space="preserve">g                                                           </w:t>
            </w:r>
            <w:r w:rsidRPr="00B83390">
              <w:rPr>
                <w:rFonts w:asciiTheme="minorHAnsi" w:hAnsiTheme="minorHAnsi" w:cstheme="minorHAnsi"/>
                <w:spacing w:val="19"/>
                <w:w w:val="8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1"/>
                <w:w w:val="85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5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5"/>
                <w:w w:val="8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0454C12B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78E4B098" w14:textId="77777777" w:rsidTr="00B83390">
        <w:trPr>
          <w:trHeight w:hRule="exact" w:val="219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3DC2AAD4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7020529E" w14:textId="77777777" w:rsidR="00D81C16" w:rsidRPr="00B83390" w:rsidRDefault="0039797E">
            <w:pPr>
              <w:spacing w:line="180" w:lineRule="exact"/>
              <w:ind w:left="771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7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q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 xml:space="preserve">e                                          </w:t>
            </w:r>
            <w:r w:rsidRPr="00B83390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1"/>
                <w:w w:val="88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nn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230E5BCE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70DEE781" w14:textId="77777777" w:rsidTr="00B83390">
        <w:trPr>
          <w:trHeight w:hRule="exact" w:val="860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7857B159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BE1"/>
              <w:right w:val="single" w:sz="5" w:space="0" w:color="DCDCDC"/>
            </w:tcBorders>
            <w:shd w:val="clear" w:color="auto" w:fill="auto"/>
          </w:tcPr>
          <w:p w14:paraId="573BA688" w14:textId="77777777" w:rsidR="00D81C16" w:rsidRPr="00B83390" w:rsidRDefault="0039797E">
            <w:pPr>
              <w:spacing w:line="180" w:lineRule="exact"/>
              <w:ind w:left="771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7"/>
                <w:w w:val="8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5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6"/>
                <w:w w:val="95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5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95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5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95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95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95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95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7"/>
                <w:w w:val="9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</w:t>
            </w:r>
            <w:r w:rsidRPr="00B83390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ig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-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 xml:space="preserve">d 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li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26708B58" w14:textId="77777777" w:rsidR="00D81C16" w:rsidRPr="00B83390" w:rsidRDefault="0039797E">
            <w:pPr>
              <w:spacing w:before="12"/>
              <w:ind w:left="771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-</w:t>
            </w:r>
            <w:r w:rsidRPr="00B83390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 xml:space="preserve">d                                                      </w:t>
            </w:r>
            <w:r w:rsidRPr="00B83390">
              <w:rPr>
                <w:rFonts w:asciiTheme="minorHAnsi" w:hAnsiTheme="minorHAnsi" w:cstheme="minorHAnsi"/>
                <w:spacing w:val="10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5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469E83F0" w14:textId="77777777" w:rsidR="00D81C16" w:rsidRPr="00B83390" w:rsidRDefault="0039797E">
            <w:pPr>
              <w:spacing w:before="12"/>
              <w:ind w:left="771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-1"/>
                <w:w w:val="83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2"/>
                <w:w w:val="8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2"/>
                <w:w w:val="8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3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3"/>
                <w:w w:val="83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 xml:space="preserve">t                                      </w:t>
            </w:r>
            <w:r w:rsidRPr="00B83390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4A386747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13FAAF97" w14:textId="77777777" w:rsidTr="00B83390">
        <w:trPr>
          <w:trHeight w:hRule="exact" w:val="443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32644277" w14:textId="77777777" w:rsidR="00D81C16" w:rsidRPr="00B83390" w:rsidRDefault="00D81C1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single" w:sz="5" w:space="0" w:color="DCDBE1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4B5699C9" w14:textId="77777777" w:rsidR="00D81C16" w:rsidRPr="00B83390" w:rsidRDefault="00D81C16">
            <w:pPr>
              <w:spacing w:before="7" w:line="120" w:lineRule="exac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4568398" w14:textId="77777777" w:rsidR="00D81C16" w:rsidRPr="00B83390" w:rsidRDefault="0039797E">
            <w:pPr>
              <w:ind w:left="575"/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b/>
                <w:bCs/>
                <w:spacing w:val="-7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5"/>
                <w:sz w:val="22"/>
                <w:szCs w:val="22"/>
              </w:rPr>
              <w:t>x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2"/>
                <w:sz w:val="22"/>
                <w:szCs w:val="22"/>
              </w:rPr>
              <w:t>p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3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6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2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3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nc</w:t>
            </w:r>
            <w:r w:rsidRPr="00B83390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16033450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60BACD91" w14:textId="77777777" w:rsidTr="00B83390">
        <w:trPr>
          <w:trHeight w:hRule="exact" w:val="21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132EF51F" w14:textId="77777777" w:rsidR="00D81C16" w:rsidRPr="00B83390" w:rsidRDefault="00D81C1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0B7E61C2" w14:textId="77777777" w:rsidR="00D81C16" w:rsidRPr="00B83390" w:rsidRDefault="0039797E">
            <w:pPr>
              <w:spacing w:line="200" w:lineRule="exact"/>
              <w:ind w:left="575"/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b/>
                <w:bCs/>
                <w:spacing w:val="2"/>
                <w:w w:val="96"/>
                <w:position w:val="-1"/>
                <w:sz w:val="22"/>
                <w:szCs w:val="22"/>
              </w:rPr>
              <w:t>Sp</w:t>
            </w:r>
            <w:r w:rsidRPr="00B83390">
              <w:rPr>
                <w:rFonts w:asciiTheme="minorHAnsi" w:eastAsia="Tahoma" w:hAnsiTheme="minorHAnsi" w:cstheme="minorHAnsi"/>
                <w:b/>
                <w:bCs/>
                <w:w w:val="96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8"/>
                <w:w w:val="96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2"/>
                <w:position w:val="-1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4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2"/>
                <w:position w:val="-1"/>
                <w:sz w:val="22"/>
                <w:szCs w:val="22"/>
              </w:rPr>
              <w:t>pt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4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4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1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4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2"/>
                <w:position w:val="-1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b/>
                <w:bCs/>
                <w:position w:val="-1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b/>
                <w:bCs/>
                <w:position w:val="-1"/>
                <w:sz w:val="22"/>
                <w:szCs w:val="22"/>
              </w:rPr>
              <w:t xml:space="preserve">                                                                               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43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1"/>
                <w:w w:val="103"/>
                <w:position w:val="-1"/>
                <w:sz w:val="22"/>
                <w:szCs w:val="22"/>
              </w:rPr>
              <w:t>10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"/>
                <w:w w:val="103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1"/>
                <w:w w:val="103"/>
                <w:position w:val="-1"/>
                <w:sz w:val="22"/>
                <w:szCs w:val="22"/>
              </w:rPr>
              <w:t>1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"/>
                <w:w w:val="103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1"/>
                <w:w w:val="103"/>
                <w:position w:val="-1"/>
                <w:sz w:val="22"/>
                <w:szCs w:val="22"/>
              </w:rPr>
              <w:t>200</w:t>
            </w:r>
            <w:r w:rsidRPr="00B83390">
              <w:rPr>
                <w:rFonts w:asciiTheme="minorHAnsi" w:eastAsia="Tahoma" w:hAnsiTheme="minorHAnsi" w:cstheme="minorHAnsi"/>
                <w:b/>
                <w:bCs/>
                <w:w w:val="103"/>
                <w:position w:val="-1"/>
                <w:sz w:val="22"/>
                <w:szCs w:val="22"/>
              </w:rPr>
              <w:t>9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1"/>
                <w:w w:val="103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b/>
                <w:bCs/>
                <w:position w:val="-1"/>
                <w:sz w:val="22"/>
                <w:szCs w:val="22"/>
              </w:rPr>
              <w:t>-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8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1"/>
                <w:position w:val="-1"/>
                <w:sz w:val="22"/>
                <w:szCs w:val="22"/>
              </w:rPr>
              <w:t>u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1"/>
                <w:position w:val="-1"/>
                <w:sz w:val="22"/>
                <w:szCs w:val="22"/>
              </w:rPr>
              <w:t>rr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b/>
                <w:bCs/>
                <w:spacing w:val="1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b/>
                <w:bCs/>
                <w:position w:val="-1"/>
                <w:sz w:val="22"/>
                <w:szCs w:val="22"/>
              </w:rPr>
              <w:t>t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0A790B7F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20F66C0C" w14:textId="77777777" w:rsidTr="00B83390">
        <w:trPr>
          <w:trHeight w:hRule="exact" w:val="28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796D29FC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6BF0A17B" w14:textId="77777777" w:rsidR="00D81C16" w:rsidRPr="00B83390" w:rsidRDefault="0039797E">
            <w:pPr>
              <w:spacing w:line="180" w:lineRule="exact"/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-2"/>
                <w:w w:val="97"/>
                <w:sz w:val="22"/>
                <w:szCs w:val="22"/>
              </w:rPr>
              <w:t>P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-1"/>
                <w:w w:val="97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d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-2"/>
                <w:w w:val="97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10"/>
                <w:w w:val="9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sz w:val="22"/>
                <w:szCs w:val="22"/>
              </w:rPr>
              <w:t>W</w:t>
            </w:r>
            <w:r w:rsidRPr="00B83390">
              <w:rPr>
                <w:rFonts w:asciiTheme="minorHAnsi" w:eastAsia="Tahoma" w:hAnsiTheme="minorHAnsi" w:cstheme="minorHAnsi"/>
                <w:spacing w:val="-3"/>
                <w:w w:val="97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sz w:val="22"/>
                <w:szCs w:val="22"/>
              </w:rPr>
              <w:t>ll</w:t>
            </w:r>
            <w:r w:rsidRPr="00B83390">
              <w:rPr>
                <w:rFonts w:asciiTheme="minorHAnsi" w:eastAsia="Tahoma" w:hAnsiTheme="minorHAnsi" w:cstheme="minorHAnsi"/>
                <w:spacing w:val="1"/>
                <w:w w:val="97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3"/>
                <w:w w:val="97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2"/>
                <w:w w:val="97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spacing w:val="-11"/>
                <w:w w:val="9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</w:t>
            </w:r>
            <w:r w:rsidRPr="00B83390">
              <w:rPr>
                <w:rFonts w:asciiTheme="minorHAnsi" w:eastAsia="Tahom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3"/>
                <w:w w:val="97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3"/>
                <w:w w:val="97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w</w:t>
            </w:r>
            <w:r w:rsidRPr="00B83390">
              <w:rPr>
                <w:rFonts w:asciiTheme="minorHAnsi" w:eastAsia="Tahoma" w:hAnsiTheme="minorHAnsi" w:cstheme="minorHAnsi"/>
                <w:spacing w:val="-15"/>
                <w:w w:val="9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8"/>
                <w:w w:val="97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y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sz w:val="22"/>
                <w:szCs w:val="22"/>
              </w:rPr>
              <w:t>l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1"/>
                <w:w w:val="97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d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,</w:t>
            </w:r>
            <w:r w:rsidRPr="00B83390">
              <w:rPr>
                <w:rFonts w:asciiTheme="minorHAnsi" w:eastAsia="Tahoma" w:hAnsiTheme="minorHAnsi" w:cstheme="minorHAnsi"/>
                <w:spacing w:val="-12"/>
                <w:w w:val="9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096FCC1F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030BE5D1" w14:textId="77777777" w:rsidTr="00B83390">
        <w:trPr>
          <w:trHeight w:hRule="exact" w:val="200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289BD756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7DA0C2F3" w14:textId="77777777" w:rsidR="00D81C16" w:rsidRPr="00B83390" w:rsidRDefault="0039797E">
            <w:pPr>
              <w:spacing w:before="65" w:line="253" w:lineRule="auto"/>
              <w:ind w:left="748" w:righ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-3"/>
                <w:w w:val="72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it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8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11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ll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1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vi</w:t>
            </w:r>
            <w:r w:rsidRPr="00B83390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17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6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2"/>
                <w:w w:val="88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14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essa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6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li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 xml:space="preserve">g 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app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1B63D3C6" w14:textId="77777777" w:rsidR="00D81C16" w:rsidRPr="00B83390" w:rsidRDefault="0039797E">
            <w:pPr>
              <w:spacing w:line="253" w:lineRule="auto"/>
              <w:ind w:left="748" w:right="1074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w w:val="7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pe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13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36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es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li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 xml:space="preserve">t 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1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27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pu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13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vi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ct</w:t>
            </w:r>
            <w:r w:rsidRPr="00B83390">
              <w:rPr>
                <w:rFonts w:asciiTheme="minorHAnsi" w:hAnsiTheme="minorHAnsi" w:cstheme="minorHAnsi"/>
                <w:spacing w:val="21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93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93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6"/>
                <w:w w:val="93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5"/>
                <w:w w:val="93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93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3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 xml:space="preserve">c </w:t>
            </w:r>
            <w:r w:rsidRPr="00B8339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5FC01132" w14:textId="77777777" w:rsidR="00D81C16" w:rsidRPr="00B83390" w:rsidRDefault="0039797E">
            <w:pPr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-1"/>
                <w:w w:val="91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8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16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(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9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9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ff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ce</w:t>
            </w:r>
            <w:r w:rsidRPr="00B83390">
              <w:rPr>
                <w:rFonts w:asciiTheme="minorHAnsi" w:hAnsiTheme="minorHAnsi" w:cstheme="minorHAnsi"/>
                <w:spacing w:val="-7"/>
                <w:w w:val="8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>q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83"/>
                <w:sz w:val="22"/>
                <w:szCs w:val="22"/>
              </w:rPr>
              <w:t>)</w:t>
            </w:r>
            <w:r w:rsidRPr="00B83390">
              <w:rPr>
                <w:rFonts w:asciiTheme="minorHAnsi" w:hAnsiTheme="minorHAnsi" w:cstheme="minorHAnsi"/>
                <w:w w:val="72"/>
                <w:sz w:val="22"/>
                <w:szCs w:val="22"/>
              </w:rPr>
              <w:t>;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se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fa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x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0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r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v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27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r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18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11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x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s</w:t>
            </w:r>
          </w:p>
          <w:p w14:paraId="666082D4" w14:textId="77777777" w:rsidR="00D81C16" w:rsidRPr="00B83390" w:rsidRDefault="0039797E">
            <w:pPr>
              <w:spacing w:before="12"/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7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pu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23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ues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 xml:space="preserve"> 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14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il</w:t>
            </w:r>
            <w:r w:rsidRPr="00B83390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8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se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it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y</w:t>
            </w:r>
            <w:r w:rsidRPr="00B83390">
              <w:rPr>
                <w:rFonts w:asciiTheme="minorHAnsi" w:hAnsiTheme="minorHAnsi" w:cstheme="minorHAnsi"/>
                <w:spacing w:val="19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y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  <w:p w14:paraId="1F87ECCA" w14:textId="77777777" w:rsidR="00D81C16" w:rsidRPr="00B83390" w:rsidRDefault="0039797E">
            <w:pPr>
              <w:spacing w:before="12"/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-1"/>
                <w:w w:val="87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6"/>
                <w:w w:val="8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5"/>
                <w:w w:val="87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12"/>
                <w:w w:val="8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oo</w:t>
            </w:r>
            <w:r w:rsidRPr="00B83390">
              <w:rPr>
                <w:rFonts w:asciiTheme="minorHAnsi" w:hAnsiTheme="minorHAnsi" w:cstheme="minorHAnsi"/>
                <w:spacing w:val="2"/>
                <w:w w:val="87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rn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ll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B83390">
              <w:rPr>
                <w:rFonts w:asciiTheme="minorHAnsi" w:hAnsiTheme="minorHAnsi" w:cstheme="minorHAnsi"/>
                <w:spacing w:val="1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7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 xml:space="preserve"> p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0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cc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9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li</w:t>
            </w:r>
            <w:r w:rsidRPr="00B83390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2"/>
                <w:w w:val="9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3C93B8D5" w14:textId="77777777" w:rsidR="00D81C16" w:rsidRPr="00B83390" w:rsidRDefault="0039797E">
            <w:pPr>
              <w:spacing w:before="12"/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2"/>
                <w:w w:val="7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x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iv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it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dd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iti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ff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ce</w:t>
            </w:r>
            <w:r w:rsidRPr="00B83390">
              <w:rPr>
                <w:rFonts w:asciiTheme="minorHAnsi" w:hAnsiTheme="minorHAnsi" w:cstheme="minorHAnsi"/>
                <w:spacing w:val="-7"/>
                <w:w w:val="8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2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0A2686BE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47D41AB4" w14:textId="77777777" w:rsidTr="00B83390">
        <w:trPr>
          <w:trHeight w:hRule="exact" w:val="38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7A7C3EA4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0B7C10DF" w14:textId="77777777" w:rsidR="00D81C16" w:rsidRPr="00B83390" w:rsidRDefault="00D81C16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9FE5CC" w14:textId="77777777" w:rsidR="00D81C16" w:rsidRPr="00B83390" w:rsidRDefault="0039797E">
            <w:pPr>
              <w:spacing w:line="220" w:lineRule="exact"/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2"/>
                <w:w w:val="96"/>
                <w:position w:val="-1"/>
                <w:sz w:val="22"/>
                <w:szCs w:val="22"/>
              </w:rPr>
              <w:t>Sp</w:t>
            </w:r>
            <w:r w:rsidRPr="00B83390">
              <w:rPr>
                <w:rFonts w:asciiTheme="minorHAnsi" w:eastAsia="Tahoma" w:hAnsiTheme="minorHAnsi" w:cstheme="minorHAnsi"/>
                <w:w w:val="96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-18"/>
                <w:w w:val="96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pt</w:t>
            </w:r>
            <w:r w:rsidRPr="00B83390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                                                                              </w:t>
            </w:r>
            <w:r w:rsidRPr="00B83390">
              <w:rPr>
                <w:rFonts w:asciiTheme="minorHAnsi" w:eastAsia="Tahoma" w:hAnsiTheme="minorHAnsi" w:cstheme="minorHAnsi"/>
                <w:spacing w:val="25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3</w:t>
            </w:r>
            <w:r w:rsidRPr="00B83390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</w:t>
            </w:r>
            <w:r w:rsidRPr="00B83390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200</w:t>
            </w:r>
            <w:r w:rsidRPr="00B83390">
              <w:rPr>
                <w:rFonts w:asciiTheme="minorHAnsi" w:eastAsia="Tahoma" w:hAnsiTheme="minorHAnsi" w:cstheme="minorHAnsi"/>
                <w:w w:val="104"/>
                <w:position w:val="-1"/>
                <w:sz w:val="22"/>
                <w:szCs w:val="22"/>
              </w:rPr>
              <w:t>5</w:t>
            </w:r>
            <w:r w:rsidRPr="00B83390">
              <w:rPr>
                <w:rFonts w:asciiTheme="minorHAnsi" w:eastAsia="Tahoma" w:hAnsiTheme="minorHAnsi" w:cstheme="minorHAnsi"/>
                <w:spacing w:val="-15"/>
                <w:w w:val="104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B83390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9</w:t>
            </w:r>
            <w:r w:rsidRPr="00B83390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1</w:t>
            </w:r>
            <w:r w:rsidRPr="00B83390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200</w:t>
            </w:r>
            <w:r w:rsidRPr="00B83390">
              <w:rPr>
                <w:rFonts w:asciiTheme="minorHAnsi" w:eastAsia="Tahoma" w:hAnsiTheme="minorHAnsi" w:cstheme="minorHAnsi"/>
                <w:w w:val="99"/>
                <w:position w:val="-1"/>
                <w:sz w:val="22"/>
                <w:szCs w:val="22"/>
              </w:rPr>
              <w:t>9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5E3F9215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33C0D089" w14:textId="77777777" w:rsidTr="00B83390">
        <w:trPr>
          <w:trHeight w:hRule="exact" w:val="28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2F113486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4218B6F2" w14:textId="77777777" w:rsidR="00D81C16" w:rsidRPr="00B83390" w:rsidRDefault="0039797E">
            <w:pPr>
              <w:spacing w:line="180" w:lineRule="exact"/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5"/>
                <w:w w:val="98"/>
                <w:sz w:val="22"/>
                <w:szCs w:val="22"/>
              </w:rPr>
              <w:t>B</w:t>
            </w:r>
            <w:r w:rsidRPr="00B83390">
              <w:rPr>
                <w:rFonts w:asciiTheme="minorHAnsi" w:eastAsia="Tahoma" w:hAnsiTheme="minorHAnsi" w:cstheme="minorHAnsi"/>
                <w:spacing w:val="-3"/>
                <w:w w:val="98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8"/>
                <w:sz w:val="22"/>
                <w:szCs w:val="22"/>
              </w:rPr>
              <w:t>ll</w:t>
            </w:r>
            <w:r w:rsidRPr="00B83390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-U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Sp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                 </w:t>
            </w:r>
            <w:r w:rsidRPr="00B83390">
              <w:rPr>
                <w:rFonts w:asciiTheme="minorHAnsi" w:eastAsia="Tahom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3"/>
                <w:w w:val="97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3"/>
                <w:w w:val="97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w</w:t>
            </w:r>
            <w:r w:rsidRPr="00B83390">
              <w:rPr>
                <w:rFonts w:asciiTheme="minorHAnsi" w:eastAsia="Tahoma" w:hAnsiTheme="minorHAnsi" w:cstheme="minorHAnsi"/>
                <w:spacing w:val="-15"/>
                <w:w w:val="9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8"/>
                <w:w w:val="97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y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sz w:val="22"/>
                <w:szCs w:val="22"/>
              </w:rPr>
              <w:t>l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1"/>
                <w:w w:val="97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d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,</w:t>
            </w:r>
            <w:r w:rsidRPr="00B83390">
              <w:rPr>
                <w:rFonts w:asciiTheme="minorHAnsi" w:eastAsia="Tahoma" w:hAnsiTheme="minorHAnsi" w:cstheme="minorHAnsi"/>
                <w:spacing w:val="-12"/>
                <w:w w:val="9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492F3994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40CDF021" w14:textId="77777777" w:rsidTr="00B83390">
        <w:trPr>
          <w:trHeight w:hRule="exact" w:val="1566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070CF595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1736187E" w14:textId="77777777" w:rsidR="00D81C16" w:rsidRPr="00B83390" w:rsidRDefault="0039797E">
            <w:pPr>
              <w:spacing w:before="65"/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1"/>
                <w:w w:val="70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rr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 xml:space="preserve">t 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17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sp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5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af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-5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ea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26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v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il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ilit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11565891" w14:textId="77777777" w:rsidR="00D81C16" w:rsidRPr="00B83390" w:rsidRDefault="0039797E">
            <w:pPr>
              <w:spacing w:before="12"/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itt</w:t>
            </w:r>
            <w:r w:rsidRPr="00B83390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6"/>
                <w:w w:val="9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1"/>
                <w:w w:val="9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6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us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us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pu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7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6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fa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38906E65" w14:textId="77777777" w:rsidR="00D81C16" w:rsidRPr="00B83390" w:rsidRDefault="0039797E">
            <w:pPr>
              <w:spacing w:before="12"/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9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app</w:t>
            </w:r>
            <w:r w:rsidRPr="00B83390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0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2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up</w:t>
            </w:r>
            <w:r w:rsidRPr="00B83390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10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app</w:t>
            </w:r>
            <w:r w:rsidRPr="00B83390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8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17E7E99E" w14:textId="77777777" w:rsidR="00D81C16" w:rsidRPr="00B83390" w:rsidRDefault="0039797E">
            <w:pPr>
              <w:spacing w:before="12" w:line="253" w:lineRule="auto"/>
              <w:ind w:left="748" w:righ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tiv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supp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1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as</w:t>
            </w:r>
            <w:r w:rsidRPr="00B83390">
              <w:rPr>
                <w:rFonts w:asciiTheme="minorHAnsi" w:hAnsiTheme="minorHAnsi" w:cstheme="minorHAnsi"/>
                <w:spacing w:val="2"/>
                <w:w w:val="91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su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ch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 xml:space="preserve"> a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4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oo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1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13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4"/>
                <w:w w:val="91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itt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29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8"/>
                <w:w w:val="9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pu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0"/>
                <w:w w:val="9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k</w:t>
            </w:r>
            <w:r w:rsidRPr="00B83390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11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pa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8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v</w:t>
            </w:r>
            <w:r w:rsidRPr="00B83390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0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ce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 xml:space="preserve"> s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96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96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6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2"/>
                <w:w w:val="9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36FA0C78" w14:textId="77777777" w:rsidR="00D81C16" w:rsidRPr="00B83390" w:rsidRDefault="0039797E">
            <w:pPr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w w:val="7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6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ff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5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7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ck</w:t>
            </w:r>
            <w:r w:rsidRPr="00B83390">
              <w:rPr>
                <w:rFonts w:asciiTheme="minorHAnsi" w:hAnsiTheme="minorHAnsi" w:cstheme="minorHAnsi"/>
                <w:spacing w:val="-7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up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6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rr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iv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8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tt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23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 xml:space="preserve">s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y</w:t>
            </w:r>
            <w:r w:rsidRPr="00B83390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23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sp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10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q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31BD28AB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21A63A04" w14:textId="77777777" w:rsidTr="00B83390">
        <w:trPr>
          <w:trHeight w:hRule="exact" w:val="38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3781EAD2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0E1A430C" w14:textId="77777777" w:rsidR="00D81C16" w:rsidRPr="00B83390" w:rsidRDefault="00D81C16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8AE526" w14:textId="77777777" w:rsidR="00D81C16" w:rsidRPr="00B83390" w:rsidRDefault="0039797E">
            <w:pPr>
              <w:spacing w:line="220" w:lineRule="exact"/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2"/>
                <w:w w:val="96"/>
                <w:position w:val="-1"/>
                <w:sz w:val="22"/>
                <w:szCs w:val="22"/>
              </w:rPr>
              <w:t>Sp</w:t>
            </w:r>
            <w:r w:rsidRPr="00B83390">
              <w:rPr>
                <w:rFonts w:asciiTheme="minorHAnsi" w:eastAsia="Tahoma" w:hAnsiTheme="minorHAnsi" w:cstheme="minorHAnsi"/>
                <w:w w:val="96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-18"/>
                <w:w w:val="96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pt</w:t>
            </w:r>
            <w:r w:rsidRPr="00B83390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                                                                              </w:t>
            </w:r>
            <w:r w:rsidRPr="00B83390">
              <w:rPr>
                <w:rFonts w:asciiTheme="minorHAnsi" w:eastAsia="Tahoma" w:hAnsiTheme="minorHAnsi" w:cstheme="minorHAnsi"/>
                <w:spacing w:val="25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6</w:t>
            </w:r>
            <w:r w:rsidRPr="00B83390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</w:t>
            </w:r>
            <w:r w:rsidRPr="00B83390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200</w:t>
            </w:r>
            <w:r w:rsidRPr="00B83390">
              <w:rPr>
                <w:rFonts w:asciiTheme="minorHAnsi" w:eastAsia="Tahoma" w:hAnsiTheme="minorHAnsi" w:cstheme="minorHAnsi"/>
                <w:w w:val="104"/>
                <w:position w:val="-1"/>
                <w:sz w:val="22"/>
                <w:szCs w:val="22"/>
              </w:rPr>
              <w:t>2</w:t>
            </w:r>
            <w:r w:rsidRPr="00B83390">
              <w:rPr>
                <w:rFonts w:asciiTheme="minorHAnsi" w:eastAsia="Tahoma" w:hAnsiTheme="minorHAnsi" w:cstheme="minorHAnsi"/>
                <w:spacing w:val="-15"/>
                <w:w w:val="104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B83390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3</w:t>
            </w:r>
            <w:r w:rsidRPr="00B83390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1</w:t>
            </w:r>
            <w:r w:rsidRPr="00B83390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83390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200</w:t>
            </w:r>
            <w:r w:rsidRPr="00B83390">
              <w:rPr>
                <w:rFonts w:asciiTheme="minorHAnsi" w:eastAsia="Tahoma" w:hAnsiTheme="minorHAnsi" w:cstheme="minorHAnsi"/>
                <w:w w:val="99"/>
                <w:position w:val="-1"/>
                <w:sz w:val="22"/>
                <w:szCs w:val="22"/>
              </w:rPr>
              <w:t>5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0B85A8B7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3E02AA3D" w14:textId="77777777" w:rsidTr="00B83390">
        <w:trPr>
          <w:trHeight w:hRule="exact" w:val="1566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010C7483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BE1"/>
              <w:right w:val="single" w:sz="5" w:space="0" w:color="DCDCDC"/>
            </w:tcBorders>
            <w:shd w:val="clear" w:color="auto" w:fill="auto"/>
          </w:tcPr>
          <w:p w14:paraId="55DE7CE3" w14:textId="77777777" w:rsidR="00D81C16" w:rsidRPr="00B83390" w:rsidRDefault="0039797E">
            <w:pPr>
              <w:spacing w:line="180" w:lineRule="exact"/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5"/>
                <w:w w:val="96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1"/>
                <w:w w:val="96"/>
                <w:sz w:val="22"/>
                <w:szCs w:val="22"/>
              </w:rPr>
              <w:t>u</w:t>
            </w:r>
            <w:r w:rsidRPr="00B83390">
              <w:rPr>
                <w:rFonts w:asciiTheme="minorHAnsi" w:eastAsia="Tahoma" w:hAnsiTheme="minorHAnsi" w:cstheme="minorHAnsi"/>
                <w:spacing w:val="-1"/>
                <w:w w:val="96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4"/>
                <w:w w:val="96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-1"/>
                <w:w w:val="96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w w:val="96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-8"/>
                <w:w w:val="9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2"/>
                <w:w w:val="96"/>
                <w:sz w:val="22"/>
                <w:szCs w:val="22"/>
              </w:rPr>
              <w:t>Sp</w:t>
            </w:r>
            <w:r w:rsidRPr="00B83390">
              <w:rPr>
                <w:rFonts w:asciiTheme="minorHAnsi" w:eastAsia="Tahoma" w:hAnsiTheme="minorHAnsi" w:cstheme="minorHAnsi"/>
                <w:w w:val="96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-18"/>
                <w:w w:val="9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-4"/>
                <w:w w:val="96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1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w w:val="96"/>
                <w:sz w:val="22"/>
                <w:szCs w:val="22"/>
              </w:rPr>
              <w:t>d</w:t>
            </w:r>
            <w:r w:rsidRPr="00B83390">
              <w:rPr>
                <w:rFonts w:asciiTheme="minorHAnsi" w:eastAsia="Tahoma" w:hAnsiTheme="minorHAnsi" w:cstheme="minorHAnsi"/>
                <w:spacing w:val="-10"/>
                <w:w w:val="96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>l</w:t>
            </w:r>
            <w:r w:rsidRPr="00B83390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    </w:t>
            </w:r>
            <w:r w:rsidRPr="00B83390">
              <w:rPr>
                <w:rFonts w:asciiTheme="minorHAnsi" w:eastAsia="Tahom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3"/>
                <w:w w:val="97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3"/>
                <w:w w:val="97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w</w:t>
            </w:r>
            <w:r w:rsidRPr="00B83390">
              <w:rPr>
                <w:rFonts w:asciiTheme="minorHAnsi" w:eastAsia="Tahoma" w:hAnsiTheme="minorHAnsi" w:cstheme="minorHAnsi"/>
                <w:spacing w:val="-15"/>
                <w:w w:val="9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8"/>
                <w:w w:val="97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y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sz w:val="22"/>
                <w:szCs w:val="22"/>
              </w:rPr>
              <w:t>l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1"/>
                <w:w w:val="97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d</w:t>
            </w:r>
            <w:r w:rsidRPr="00B83390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,</w:t>
            </w:r>
            <w:r w:rsidRPr="00B83390">
              <w:rPr>
                <w:rFonts w:asciiTheme="minorHAnsi" w:eastAsia="Tahoma" w:hAnsiTheme="minorHAnsi" w:cstheme="minorHAnsi"/>
                <w:spacing w:val="-12"/>
                <w:w w:val="9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</w:p>
          <w:p w14:paraId="5369EC41" w14:textId="77777777" w:rsidR="00D81C16" w:rsidRPr="00B83390" w:rsidRDefault="00D81C16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994C1D" w14:textId="77777777" w:rsidR="00D81C16" w:rsidRPr="00B83390" w:rsidRDefault="0039797E">
            <w:pPr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3"/>
                <w:w w:val="85"/>
                <w:sz w:val="22"/>
                <w:szCs w:val="22"/>
              </w:rPr>
              <w:t>il</w:t>
            </w:r>
            <w:r w:rsidRPr="00B83390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7"/>
                <w:w w:val="9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6"/>
                <w:w w:val="9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1109A77D" w14:textId="77777777" w:rsidR="00D81C16" w:rsidRPr="00B83390" w:rsidRDefault="0039797E">
            <w:pPr>
              <w:spacing w:before="12"/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ll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1"/>
                <w:w w:val="93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6"/>
                <w:w w:val="93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3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6"/>
                <w:w w:val="93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93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6"/>
                <w:w w:val="93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93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3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7"/>
                <w:w w:val="93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pa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22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ssa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2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2"/>
                <w:w w:val="9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liv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3A6B2DAB" w14:textId="77777777" w:rsidR="00D81C16" w:rsidRPr="00B83390" w:rsidRDefault="0039797E">
            <w:pPr>
              <w:spacing w:before="12"/>
              <w:ind w:left="748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-6"/>
                <w:w w:val="8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li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y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8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su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B83390">
              <w:rPr>
                <w:rFonts w:asciiTheme="minorHAnsi" w:hAnsiTheme="minorHAnsi" w:cstheme="minorHAnsi"/>
                <w:spacing w:val="1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3CC3C8FF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6660ADCD" w14:textId="77777777" w:rsidTr="00B83390">
        <w:trPr>
          <w:trHeight w:hRule="exact" w:val="443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0749CA91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single" w:sz="5" w:space="0" w:color="DCDBE1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34ECDF70" w14:textId="77777777" w:rsidR="00D81C16" w:rsidRPr="00B83390" w:rsidRDefault="00D81C16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449F74" w14:textId="77777777" w:rsidR="00D81C16" w:rsidRPr="00B83390" w:rsidRDefault="0039797E">
            <w:pPr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</w:t>
            </w:r>
            <w:r w:rsidRPr="00B8339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uc</w:t>
            </w:r>
            <w:r w:rsidRPr="00B83390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ti</w:t>
            </w:r>
            <w:r w:rsidRPr="00B83390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29A62831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4F96F69D" w14:textId="77777777" w:rsidTr="00B83390">
        <w:trPr>
          <w:trHeight w:hRule="exact" w:val="481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25F86EAF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nil"/>
              <w:right w:val="single" w:sz="5" w:space="0" w:color="DCDCDC"/>
            </w:tcBorders>
            <w:shd w:val="clear" w:color="auto" w:fill="auto"/>
          </w:tcPr>
          <w:p w14:paraId="46BB07EA" w14:textId="77777777" w:rsidR="00D81C16" w:rsidRPr="00B83390" w:rsidRDefault="0039797E">
            <w:pPr>
              <w:spacing w:line="200" w:lineRule="exact"/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5"/>
                <w:w w:val="97"/>
                <w:position w:val="-1"/>
                <w:sz w:val="22"/>
                <w:szCs w:val="22"/>
              </w:rPr>
              <w:t>B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ac</w:t>
            </w:r>
            <w:r w:rsidRPr="00B83390">
              <w:rPr>
                <w:rFonts w:asciiTheme="minorHAnsi" w:eastAsia="Tahoma" w:hAnsiTheme="minorHAnsi" w:cstheme="minorHAnsi"/>
                <w:spacing w:val="1"/>
                <w:w w:val="97"/>
                <w:position w:val="-1"/>
                <w:sz w:val="22"/>
                <w:szCs w:val="22"/>
              </w:rPr>
              <w:t>h</w:t>
            </w:r>
            <w:r w:rsidRPr="00B83390">
              <w:rPr>
                <w:rFonts w:asciiTheme="minorHAnsi" w:eastAsia="Tahoma" w:hAnsiTheme="minorHAnsi" w:cstheme="minorHAnsi"/>
                <w:spacing w:val="-3"/>
                <w:w w:val="97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position w:val="-1"/>
                <w:sz w:val="22"/>
                <w:szCs w:val="22"/>
              </w:rPr>
              <w:t>l</w:t>
            </w:r>
            <w:r w:rsidRPr="00B83390">
              <w:rPr>
                <w:rFonts w:asciiTheme="minorHAnsi" w:eastAsia="Tahoma" w:hAnsiTheme="minorHAnsi" w:cstheme="minorHAnsi"/>
                <w:spacing w:val="4"/>
                <w:w w:val="97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-8"/>
                <w:w w:val="9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B83390">
              <w:rPr>
                <w:rFonts w:asciiTheme="minorHAnsi" w:eastAsia="Tahoma" w:hAnsiTheme="minorHAnsi" w:cstheme="minorHAnsi"/>
                <w:spacing w:val="-24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-3"/>
                <w:w w:val="97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1"/>
                <w:w w:val="97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17"/>
                <w:w w:val="9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B83390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f</w:t>
            </w:r>
            <w:r w:rsidRPr="00B83390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ma</w:t>
            </w:r>
            <w:r w:rsidRPr="00B83390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25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5"/>
                <w:w w:val="96"/>
                <w:position w:val="-1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spacing w:val="-3"/>
                <w:w w:val="96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4"/>
                <w:w w:val="96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1"/>
                <w:w w:val="96"/>
                <w:position w:val="-1"/>
                <w:sz w:val="22"/>
                <w:szCs w:val="22"/>
              </w:rPr>
              <w:t>hn</w:t>
            </w:r>
            <w:r w:rsidRPr="00B83390">
              <w:rPr>
                <w:rFonts w:asciiTheme="minorHAnsi" w:eastAsia="Tahoma" w:hAnsiTheme="minorHAnsi" w:cstheme="minorHAnsi"/>
                <w:spacing w:val="4"/>
                <w:w w:val="96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-13"/>
                <w:w w:val="96"/>
                <w:position w:val="-1"/>
                <w:sz w:val="22"/>
                <w:szCs w:val="22"/>
              </w:rPr>
              <w:t>l</w:t>
            </w:r>
            <w:r w:rsidRPr="00B83390">
              <w:rPr>
                <w:rFonts w:asciiTheme="minorHAnsi" w:eastAsia="Tahoma" w:hAnsiTheme="minorHAnsi" w:cstheme="minorHAnsi"/>
                <w:spacing w:val="4"/>
                <w:w w:val="96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2"/>
                <w:w w:val="96"/>
                <w:position w:val="-1"/>
                <w:sz w:val="22"/>
                <w:szCs w:val="22"/>
              </w:rPr>
              <w:t>g</w:t>
            </w:r>
            <w:r w:rsidRPr="00B83390">
              <w:rPr>
                <w:rFonts w:asciiTheme="minorHAnsi" w:eastAsia="Tahoma" w:hAnsiTheme="minorHAnsi" w:cstheme="minorHAnsi"/>
                <w:w w:val="96"/>
                <w:position w:val="-1"/>
                <w:sz w:val="22"/>
                <w:szCs w:val="22"/>
              </w:rPr>
              <w:t>y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6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(</w:t>
            </w:r>
            <w:r w:rsidRPr="00B83390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13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p</w:t>
            </w:r>
            <w:r w:rsidRPr="00B83390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g</w:t>
            </w:r>
            <w:r w:rsidRPr="00B83390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ss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)                                  </w:t>
            </w:r>
            <w:r w:rsidRPr="00B83390">
              <w:rPr>
                <w:rFonts w:asciiTheme="minorHAnsi" w:eastAsia="Tahoma" w:hAnsiTheme="minorHAnsi" w:cstheme="minorHAnsi"/>
                <w:spacing w:val="25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XXX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X</w:t>
            </w:r>
            <w:r w:rsidRPr="00B83390">
              <w:rPr>
                <w:rFonts w:asciiTheme="minorHAnsi" w:eastAsia="Tahoma" w:hAnsiTheme="minorHAnsi" w:cstheme="minorHAnsi"/>
                <w:spacing w:val="-11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B83390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XXX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X</w:t>
            </w:r>
          </w:p>
          <w:p w14:paraId="102B7BC5" w14:textId="77777777" w:rsidR="00D81C16" w:rsidRPr="00B83390" w:rsidRDefault="0039797E">
            <w:pPr>
              <w:spacing w:line="160" w:lineRule="exact"/>
              <w:ind w:left="575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5"/>
                <w:w w:val="75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h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ll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1"/>
                <w:w w:val="7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hn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g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 xml:space="preserve">y 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pu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5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 xml:space="preserve">                                                         </w:t>
            </w:r>
            <w:r w:rsidRPr="00B83390">
              <w:rPr>
                <w:rFonts w:asciiTheme="minorHAnsi" w:hAnsiTheme="minorHAnsi" w:cstheme="minorHAnsi"/>
                <w:spacing w:val="3"/>
                <w:w w:val="8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5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-5"/>
                <w:w w:val="8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yl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w w:val="80"/>
                <w:sz w:val="22"/>
                <w:szCs w:val="22"/>
              </w:rPr>
              <w:t>,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w w:val="72"/>
                <w:sz w:val="22"/>
                <w:szCs w:val="22"/>
              </w:rPr>
              <w:t>A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6F37ED49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4AC1FFEA" w14:textId="77777777" w:rsidTr="00B83390">
        <w:trPr>
          <w:trHeight w:hRule="exact" w:val="653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auto"/>
          </w:tcPr>
          <w:p w14:paraId="6D7FD0DB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BE1"/>
              <w:right w:val="single" w:sz="5" w:space="0" w:color="DCDCDC"/>
            </w:tcBorders>
            <w:shd w:val="clear" w:color="auto" w:fill="auto"/>
          </w:tcPr>
          <w:p w14:paraId="5B7C4A02" w14:textId="77777777" w:rsidR="00D81C16" w:rsidRPr="00B83390" w:rsidRDefault="0039797E">
            <w:pPr>
              <w:spacing w:before="60" w:line="220" w:lineRule="exact"/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5"/>
                <w:w w:val="97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-2"/>
                <w:w w:val="97"/>
                <w:position w:val="-1"/>
                <w:sz w:val="22"/>
                <w:szCs w:val="22"/>
              </w:rPr>
              <w:t>ss</w:t>
            </w:r>
            <w:r w:rsidRPr="00B83390">
              <w:rPr>
                <w:rFonts w:asciiTheme="minorHAnsi" w:eastAsia="Tahoma" w:hAnsiTheme="minorHAnsi" w:cstheme="minorHAnsi"/>
                <w:spacing w:val="4"/>
                <w:w w:val="97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12"/>
                <w:w w:val="9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B83390">
              <w:rPr>
                <w:rFonts w:asciiTheme="minorHAnsi" w:eastAsia="Tahoma" w:hAnsiTheme="minorHAnsi" w:cstheme="minorHAnsi"/>
                <w:spacing w:val="-24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5"/>
                <w:w w:val="97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pp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position w:val="-1"/>
                <w:sz w:val="22"/>
                <w:szCs w:val="22"/>
              </w:rPr>
              <w:t>li</w:t>
            </w:r>
            <w:r w:rsidRPr="00B83390">
              <w:rPr>
                <w:rFonts w:asciiTheme="minorHAnsi" w:eastAsia="Tahoma" w:hAnsiTheme="minorHAnsi" w:cstheme="minorHAnsi"/>
                <w:spacing w:val="-3"/>
                <w:w w:val="97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d</w:t>
            </w:r>
            <w:r w:rsidRPr="00B83390">
              <w:rPr>
                <w:rFonts w:asciiTheme="minorHAnsi" w:eastAsia="Tahoma" w:hAnsiTheme="minorHAnsi" w:cstheme="minorHAnsi"/>
                <w:spacing w:val="-6"/>
                <w:w w:val="9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S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7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-3"/>
                <w:w w:val="97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1"/>
                <w:w w:val="97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17"/>
                <w:w w:val="9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B83390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3"/>
                <w:w w:val="98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-1"/>
                <w:w w:val="98"/>
                <w:position w:val="-1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2"/>
                <w:w w:val="98"/>
                <w:position w:val="-1"/>
                <w:sz w:val="22"/>
                <w:szCs w:val="22"/>
              </w:rPr>
              <w:t>g</w:t>
            </w:r>
            <w:r w:rsidRPr="00B83390">
              <w:rPr>
                <w:rFonts w:asciiTheme="minorHAnsi" w:eastAsia="Tahoma" w:hAnsiTheme="minorHAnsi" w:cstheme="minorHAnsi"/>
                <w:spacing w:val="-4"/>
                <w:w w:val="98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1"/>
                <w:w w:val="98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8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-4"/>
                <w:w w:val="98"/>
                <w:position w:val="-1"/>
                <w:sz w:val="22"/>
                <w:szCs w:val="22"/>
              </w:rPr>
              <w:t>za</w:t>
            </w:r>
            <w:r w:rsidRPr="00B83390">
              <w:rPr>
                <w:rFonts w:asciiTheme="minorHAnsi" w:eastAsia="Tahoma" w:hAnsiTheme="minorHAnsi" w:cstheme="minorHAnsi"/>
                <w:spacing w:val="2"/>
                <w:w w:val="98"/>
                <w:position w:val="-1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spacing w:val="-14"/>
                <w:w w:val="98"/>
                <w:position w:val="-1"/>
                <w:sz w:val="22"/>
                <w:szCs w:val="22"/>
              </w:rPr>
              <w:t>i</w:t>
            </w:r>
            <w:r w:rsidRPr="00B83390">
              <w:rPr>
                <w:rFonts w:asciiTheme="minorHAnsi" w:eastAsia="Tahoma" w:hAnsiTheme="minorHAnsi" w:cstheme="minorHAnsi"/>
                <w:spacing w:val="4"/>
                <w:w w:val="98"/>
                <w:position w:val="-1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1"/>
                <w:w w:val="98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4"/>
                <w:w w:val="98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w w:val="98"/>
                <w:position w:val="-1"/>
                <w:sz w:val="22"/>
                <w:szCs w:val="22"/>
              </w:rPr>
              <w:t>l</w:t>
            </w:r>
            <w:r w:rsidRPr="00B83390">
              <w:rPr>
                <w:rFonts w:asciiTheme="minorHAnsi" w:eastAsia="Tahoma" w:hAnsiTheme="minorHAnsi" w:cstheme="minorHAnsi"/>
                <w:spacing w:val="-22"/>
                <w:w w:val="98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-6"/>
                <w:position w:val="-1"/>
                <w:sz w:val="22"/>
                <w:szCs w:val="22"/>
              </w:rPr>
              <w:t>M</w:t>
            </w:r>
            <w:r w:rsidRPr="00B83390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g</w:t>
            </w:r>
            <w:r w:rsidRPr="00B83390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83390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t                                    </w:t>
            </w:r>
            <w:r w:rsidRPr="00B83390">
              <w:rPr>
                <w:rFonts w:asciiTheme="minorHAnsi" w:eastAsia="Tahoma" w:hAnsiTheme="minorHAnsi" w:cstheme="minorHAnsi"/>
                <w:spacing w:val="30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XXX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X</w:t>
            </w:r>
            <w:r w:rsidRPr="00B83390">
              <w:rPr>
                <w:rFonts w:asciiTheme="minorHAnsi" w:eastAsia="Tahoma" w:hAnsiTheme="minorHAnsi" w:cstheme="minorHAnsi"/>
                <w:spacing w:val="-11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B83390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XXX</w:t>
            </w:r>
            <w:r w:rsidRPr="00B83390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X</w:t>
            </w:r>
          </w:p>
          <w:p w14:paraId="4A3010A8" w14:textId="77777777" w:rsidR="00D81C16" w:rsidRPr="00B83390" w:rsidRDefault="0039797E">
            <w:pPr>
              <w:spacing w:line="160" w:lineRule="exact"/>
              <w:ind w:left="575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-3"/>
                <w:w w:val="72"/>
                <w:sz w:val="22"/>
                <w:szCs w:val="22"/>
              </w:rPr>
              <w:t>Q</w:t>
            </w:r>
            <w:r w:rsidRPr="00B83390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ee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U</w:t>
            </w:r>
            <w:r w:rsidRPr="00B83390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iv</w:t>
            </w:r>
            <w:r w:rsidRPr="00B83390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it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B83390">
              <w:rPr>
                <w:rFonts w:asciiTheme="minorHAnsi" w:hAnsiTheme="minorHAnsi" w:cstheme="minorHAnsi"/>
                <w:w w:val="89"/>
                <w:sz w:val="22"/>
                <w:szCs w:val="22"/>
              </w:rPr>
              <w:t xml:space="preserve">                                                                                                                                      </w:t>
            </w:r>
            <w:r w:rsidRPr="00B83390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3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3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83"/>
                <w:sz w:val="22"/>
                <w:szCs w:val="22"/>
              </w:rPr>
              <w:t>w</w:t>
            </w:r>
            <w:r w:rsidRPr="00B83390">
              <w:rPr>
                <w:rFonts w:asciiTheme="minorHAnsi" w:hAnsiTheme="minorHAnsi" w:cstheme="minorHAnsi"/>
                <w:spacing w:val="3"/>
                <w:w w:val="83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yl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w w:val="80"/>
                <w:sz w:val="22"/>
                <w:szCs w:val="22"/>
              </w:rPr>
              <w:t>,</w:t>
            </w:r>
            <w:r w:rsidRPr="00B8339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w w:val="72"/>
                <w:sz w:val="22"/>
                <w:szCs w:val="22"/>
              </w:rPr>
              <w:t>A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auto"/>
          </w:tcPr>
          <w:p w14:paraId="30FBE662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838456" w14:textId="77777777" w:rsidR="00D81C16" w:rsidRPr="00B83390" w:rsidRDefault="00D81C16">
      <w:pPr>
        <w:rPr>
          <w:rFonts w:asciiTheme="minorHAnsi" w:hAnsiTheme="minorHAnsi" w:cstheme="minorHAnsi"/>
          <w:sz w:val="22"/>
          <w:szCs w:val="22"/>
        </w:rPr>
        <w:sectPr w:rsidR="00D81C16" w:rsidRPr="00B83390">
          <w:pgSz w:w="11900" w:h="16840"/>
          <w:pgMar w:top="460" w:right="460" w:bottom="280" w:left="460" w:header="720" w:footer="720" w:gutter="0"/>
          <w:cols w:space="720"/>
        </w:sectPr>
      </w:pPr>
    </w:p>
    <w:p w14:paraId="43787FEE" w14:textId="77777777" w:rsidR="00D81C16" w:rsidRPr="00B83390" w:rsidRDefault="0039797E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B83390">
        <w:rPr>
          <w:rFonts w:asciiTheme="minorHAnsi" w:hAnsiTheme="minorHAnsi" w:cstheme="minorHAnsi"/>
          <w:sz w:val="22"/>
          <w:szCs w:val="22"/>
        </w:rPr>
        <w:lastRenderedPageBreak/>
        <w:pict w14:anchorId="78DA7B95">
          <v:group id="_x0000_s1028" style="position:absolute;margin-left:61.4pt;margin-top:99.95pt;width:462.5pt;height:57.7pt;z-index:-251657216;mso-position-horizontal-relative:page;mso-position-vertical-relative:page" coordorigin="1228,1999" coordsize="9250,1154">
            <v:shape id="_x0000_s1034" style="position:absolute;left:1234;top:2006;width:9237;height:1140" coordorigin="1234,2006" coordsize="9237,1140" path="m1234,2006r9237,l10471,3146r-9237,l1234,2006xe" stroked="f">
              <v:path arrowok="t"/>
            </v:shape>
            <v:shape id="_x0000_s1033" style="position:absolute;left:1234;top:2012;width:9237;height:0" coordorigin="1234,2012" coordsize="9237,0" path="m1234,2012r9237,e" filled="f" strokecolor="#dcdcdc" strokeweight=".23842mm">
              <v:path arrowok="t"/>
            </v:shape>
            <v:shape id="_x0000_s1032" style="position:absolute;left:1234;top:3140;width:9237;height:0" coordorigin="1234,3140" coordsize="9237,0" path="m1234,3140r9237,e" filled="f" strokecolor="#dcdcdc" strokeweight=".23842mm">
              <v:path arrowok="t"/>
            </v:shape>
            <v:shape id="_x0000_s1031" style="position:absolute;left:1240;top:2006;width:0;height:1140" coordorigin="1240,2006" coordsize="0,1140" path="m1240,3146r,-1140e" filled="f" strokecolor="#dcdcdc" strokeweight=".23842mm">
              <v:path arrowok="t"/>
            </v:shape>
            <v:shape id="_x0000_s1030" style="position:absolute;left:10465;top:2006;width:0;height:1140" coordorigin="10465,2006" coordsize="0,1140" path="m10465,3146r,-1140e" filled="f" strokecolor="#dcdcdc" strokeweight=".23842mm">
              <v:path arrowok="t"/>
            </v:shape>
            <v:shape id="_x0000_s1029" style="position:absolute;left:7569;top:2305;width:2315;height:633" coordorigin="7569,2305" coordsize="2315,633" path="m9772,2939r-2088,l7620,2920r-41,-49l7569,2421r2,-23l7601,2340r57,-32l9768,2305r23,3l9849,2338r32,57l9884,2824r-3,23l9851,2904r-57,32l9772,2939xe" fillcolor="#f15b1f" stroked="f">
              <v:path arrowok="t"/>
            </v:shape>
            <w10:wrap anchorx="page" anchory="page"/>
          </v:group>
        </w:pict>
      </w:r>
      <w:r w:rsidRPr="00B83390">
        <w:rPr>
          <w:rFonts w:asciiTheme="minorHAnsi" w:hAnsiTheme="minorHAnsi" w:cstheme="minorHAnsi"/>
          <w:sz w:val="22"/>
          <w:szCs w:val="22"/>
        </w:rPr>
        <w:pict w14:anchorId="70C40773">
          <v:group id="_x0000_s1026" style="position:absolute;margin-left:91.1pt;margin-top:68.9pt;width:403.1pt;height:0;z-index:-251658240;mso-position-horizontal-relative:page;mso-position-vertical-relative:page" coordorigin="1822,1378" coordsize="8062,0">
            <v:shape id="_x0000_s1027" style="position:absolute;left:1822;top:1378;width:8062;height:0" coordorigin="1822,1378" coordsize="8062,0" path="m1822,1378r8062,e" filled="f" strokecolor="#dcdbe1" strokeweight=".23842mm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9225"/>
        <w:gridCol w:w="858"/>
      </w:tblGrid>
      <w:tr w:rsidR="00B83390" w:rsidRPr="00B83390" w14:paraId="114F4752" w14:textId="77777777">
        <w:trPr>
          <w:trHeight w:hRule="exact" w:val="1146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F0F5FA"/>
          </w:tcPr>
          <w:p w14:paraId="00D09925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CDC"/>
              <w:right w:val="single" w:sz="5" w:space="0" w:color="DCDCDC"/>
            </w:tcBorders>
            <w:shd w:val="clear" w:color="auto" w:fill="FCFCFC"/>
          </w:tcPr>
          <w:p w14:paraId="5D8FBF16" w14:textId="77777777" w:rsidR="00D81C16" w:rsidRPr="00B83390" w:rsidRDefault="00D81C16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A293FF" w14:textId="77777777" w:rsidR="00D81C16" w:rsidRPr="00B83390" w:rsidRDefault="0039797E">
            <w:pPr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>ff</w:t>
            </w:r>
            <w:r w:rsidRPr="00B83390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ili</w:t>
            </w:r>
            <w:r w:rsidRPr="00B83390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ti</w:t>
            </w:r>
            <w:r w:rsidRPr="00B83390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  <w:p w14:paraId="6E147D3E" w14:textId="77777777" w:rsidR="00D81C16" w:rsidRPr="00B83390" w:rsidRDefault="0039797E">
            <w:pPr>
              <w:spacing w:before="12"/>
              <w:ind w:left="575"/>
              <w:rPr>
                <w:rFonts w:asciiTheme="minorHAnsi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mb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9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83390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spacing w:val="31"/>
                <w:w w:val="9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1"/>
                <w:w w:val="85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w w:val="85"/>
                <w:sz w:val="22"/>
                <w:szCs w:val="22"/>
              </w:rPr>
              <w:t>f</w:t>
            </w:r>
            <w:r w:rsidRPr="00B83390">
              <w:rPr>
                <w:rFonts w:asciiTheme="minorHAnsi" w:hAnsiTheme="minorHAnsi" w:cstheme="minorHAnsi"/>
                <w:spacing w:val="-6"/>
                <w:w w:val="85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83390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83390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iv</w:t>
            </w:r>
            <w:r w:rsidRPr="00B83390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8339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fess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83390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83390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83390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B83390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83390">
              <w:rPr>
                <w:rFonts w:asciiTheme="minorHAnsi" w:hAnsiTheme="minorHAnsi" w:cstheme="minorHAnsi"/>
                <w:spacing w:val="-1"/>
                <w:w w:val="88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hAnsiTheme="minorHAnsi" w:cstheme="minorHAnsi"/>
                <w:spacing w:val="-4"/>
                <w:w w:val="83"/>
                <w:sz w:val="22"/>
                <w:szCs w:val="22"/>
              </w:rPr>
              <w:t>(</w:t>
            </w:r>
            <w:r w:rsidRPr="00B83390">
              <w:rPr>
                <w:rFonts w:asciiTheme="minorHAnsi" w:hAnsiTheme="minorHAnsi" w:cstheme="minorHAnsi"/>
                <w:spacing w:val="-1"/>
                <w:w w:val="78"/>
                <w:sz w:val="22"/>
                <w:szCs w:val="22"/>
              </w:rPr>
              <w:t>I</w:t>
            </w:r>
            <w:r w:rsidRPr="00B83390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AA</w:t>
            </w:r>
            <w:r w:rsidRPr="00B83390">
              <w:rPr>
                <w:rFonts w:asciiTheme="minorHAnsi" w:hAnsiTheme="minorHAnsi" w:cstheme="minorHAnsi"/>
                <w:spacing w:val="-2"/>
                <w:w w:val="82"/>
                <w:sz w:val="22"/>
                <w:szCs w:val="22"/>
              </w:rPr>
              <w:t>P</w:t>
            </w:r>
            <w:r w:rsidRPr="00B83390">
              <w:rPr>
                <w:rFonts w:asciiTheme="minorHAnsi" w:hAnsiTheme="minorHAnsi" w:cstheme="minorHAnsi"/>
                <w:w w:val="83"/>
                <w:sz w:val="22"/>
                <w:szCs w:val="22"/>
              </w:rPr>
              <w:t>)</w:t>
            </w: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F0F5FA"/>
          </w:tcPr>
          <w:p w14:paraId="2315AB09" w14:textId="77777777" w:rsidR="00D81C16" w:rsidRPr="00B83390" w:rsidRDefault="00D81C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390" w:rsidRPr="00B83390" w14:paraId="0C28B6BE" w14:textId="77777777">
        <w:trPr>
          <w:trHeight w:hRule="exact" w:val="1802"/>
        </w:trPr>
        <w:tc>
          <w:tcPr>
            <w:tcW w:w="10757" w:type="dxa"/>
            <w:gridSpan w:val="3"/>
            <w:tcBorders>
              <w:top w:val="single" w:sz="5" w:space="0" w:color="DCDCDC"/>
              <w:left w:val="nil"/>
              <w:bottom w:val="nil"/>
              <w:right w:val="nil"/>
            </w:tcBorders>
            <w:shd w:val="clear" w:color="auto" w:fill="F0F5FA"/>
          </w:tcPr>
          <w:p w14:paraId="296FE078" w14:textId="77777777" w:rsidR="00D81C16" w:rsidRPr="00B83390" w:rsidRDefault="00D81C16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03209A" w14:textId="77777777" w:rsidR="00D81C16" w:rsidRPr="00B83390" w:rsidRDefault="00D81C16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0698F3" w14:textId="77777777" w:rsidR="00D81C16" w:rsidRPr="00B83390" w:rsidRDefault="00D81C16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26766C" w14:textId="77777777" w:rsidR="00D81C16" w:rsidRPr="00B83390" w:rsidRDefault="00D81C16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99E666" w14:textId="77777777" w:rsidR="00D81C16" w:rsidRPr="00B83390" w:rsidRDefault="0039797E">
            <w:pPr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83390">
              <w:rPr>
                <w:rFonts w:asciiTheme="minorHAnsi" w:eastAsia="Tahoma" w:hAnsiTheme="minorHAnsi" w:cstheme="minorHAnsi"/>
                <w:spacing w:val="-10"/>
                <w:w w:val="80"/>
                <w:sz w:val="22"/>
                <w:szCs w:val="22"/>
              </w:rPr>
              <w:t>W</w:t>
            </w:r>
            <w:r w:rsidRPr="00B83390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n</w:t>
            </w:r>
            <w:r w:rsidRPr="00B83390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spacing w:val="4"/>
                <w:w w:val="8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8"/>
                <w:w w:val="80"/>
                <w:sz w:val="22"/>
                <w:szCs w:val="22"/>
              </w:rPr>
              <w:t>m</w:t>
            </w:r>
            <w:r w:rsidRPr="00B83390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3"/>
                <w:w w:val="80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?</w:t>
            </w:r>
            <w:r w:rsidRPr="00B83390">
              <w:rPr>
                <w:rFonts w:asciiTheme="minorHAnsi" w:eastAsia="Tahoma" w:hAnsiTheme="minorHAnsi" w:cstheme="minorHAnsi"/>
                <w:spacing w:val="19"/>
                <w:w w:val="8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6"/>
                <w:w w:val="80"/>
                <w:sz w:val="22"/>
                <w:szCs w:val="22"/>
              </w:rPr>
              <w:t>C</w:t>
            </w:r>
            <w:r w:rsidRPr="00B83390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h</w:t>
            </w:r>
            <w:r w:rsidRPr="00B83390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ec</w:t>
            </w:r>
            <w:r w:rsidRPr="00B83390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k</w:t>
            </w:r>
            <w:r w:rsidRPr="00B83390">
              <w:rPr>
                <w:rFonts w:asciiTheme="minorHAnsi" w:eastAsia="Tahoma" w:hAnsiTheme="minorHAnsi" w:cstheme="minorHAnsi"/>
                <w:spacing w:val="13"/>
                <w:w w:val="8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u</w:t>
            </w:r>
            <w:r w:rsidRPr="00B83390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 xml:space="preserve"> o</w:t>
            </w:r>
            <w:r w:rsidRPr="00B83390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u</w:t>
            </w:r>
            <w:r w:rsidRPr="00B83390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12"/>
                <w:w w:val="8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>o</w:t>
            </w:r>
            <w:r w:rsidRPr="00B83390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t</w:t>
            </w:r>
            <w:r w:rsidRPr="00B83390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h</w:t>
            </w:r>
            <w:r w:rsidRPr="00B83390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r</w:t>
            </w:r>
            <w:r w:rsidRPr="00B83390">
              <w:rPr>
                <w:rFonts w:asciiTheme="minorHAnsi" w:eastAsia="Tahoma" w:hAnsiTheme="minorHAnsi" w:cstheme="minorHAnsi"/>
                <w:spacing w:val="12"/>
                <w:w w:val="80"/>
                <w:sz w:val="22"/>
                <w:szCs w:val="22"/>
              </w:rPr>
              <w:t xml:space="preserve"> </w:t>
            </w:r>
            <w:r w:rsidRPr="00B83390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x</w:t>
            </w:r>
            <w:r w:rsidRPr="00B83390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a</w:t>
            </w:r>
            <w:r w:rsidRPr="00B83390">
              <w:rPr>
                <w:rFonts w:asciiTheme="minorHAnsi" w:eastAsia="Tahoma" w:hAnsiTheme="minorHAnsi" w:cstheme="minorHAnsi"/>
                <w:spacing w:val="8"/>
                <w:w w:val="80"/>
                <w:sz w:val="22"/>
                <w:szCs w:val="22"/>
              </w:rPr>
              <w:t>m</w:t>
            </w:r>
            <w:r w:rsidRPr="00B83390">
              <w:rPr>
                <w:rFonts w:asciiTheme="minorHAnsi" w:eastAsia="Tahoma" w:hAnsiTheme="minorHAnsi" w:cstheme="minorHAnsi"/>
                <w:spacing w:val="3"/>
                <w:w w:val="80"/>
                <w:sz w:val="22"/>
                <w:szCs w:val="22"/>
              </w:rPr>
              <w:t>p</w:t>
            </w:r>
            <w:r w:rsidRPr="00B83390">
              <w:rPr>
                <w:rFonts w:asciiTheme="minorHAnsi" w:eastAsia="Tahoma" w:hAnsiTheme="minorHAnsi" w:cstheme="minorHAnsi"/>
                <w:spacing w:val="4"/>
                <w:w w:val="80"/>
                <w:sz w:val="22"/>
                <w:szCs w:val="22"/>
              </w:rPr>
              <w:t>l</w:t>
            </w:r>
            <w:r w:rsidRPr="00B83390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B83390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 xml:space="preserve">s.                                              </w:t>
            </w:r>
            <w:r w:rsidRPr="00B83390">
              <w:rPr>
                <w:rFonts w:asciiTheme="minorHAnsi" w:eastAsia="Tahoma" w:hAnsiTheme="minorHAnsi" w:cstheme="minorHAnsi"/>
                <w:spacing w:val="17"/>
                <w:w w:val="80"/>
                <w:sz w:val="22"/>
                <w:szCs w:val="22"/>
              </w:rPr>
              <w:t xml:space="preserve"> </w:t>
            </w:r>
            <w:hyperlink r:id="rId7">
              <w:r w:rsidRPr="00B83390">
                <w:rPr>
                  <w:rFonts w:asciiTheme="minorHAnsi" w:eastAsia="Tahoma" w:hAnsiTheme="minorHAnsi" w:cstheme="minorHAnsi"/>
                  <w:spacing w:val="2"/>
                  <w:w w:val="80"/>
                  <w:position w:val="-5"/>
                  <w:sz w:val="22"/>
                  <w:szCs w:val="22"/>
                </w:rPr>
                <w:t>S</w:t>
              </w:r>
              <w:r w:rsidRPr="00B83390">
                <w:rPr>
                  <w:rFonts w:asciiTheme="minorHAnsi" w:eastAsia="Tahoma" w:hAnsiTheme="minorHAnsi" w:cstheme="minorHAnsi"/>
                  <w:spacing w:val="-2"/>
                  <w:w w:val="80"/>
                  <w:position w:val="-5"/>
                  <w:sz w:val="22"/>
                  <w:szCs w:val="22"/>
                </w:rPr>
                <w:t>e</w:t>
              </w:r>
              <w:r w:rsidRPr="00B83390">
                <w:rPr>
                  <w:rFonts w:asciiTheme="minorHAnsi" w:eastAsia="Tahoma" w:hAnsiTheme="minorHAnsi" w:cstheme="minorHAnsi"/>
                  <w:w w:val="80"/>
                  <w:position w:val="-5"/>
                  <w:sz w:val="22"/>
                  <w:szCs w:val="22"/>
                </w:rPr>
                <w:t>e</w:t>
              </w:r>
              <w:r w:rsidRPr="00B83390">
                <w:rPr>
                  <w:rFonts w:asciiTheme="minorHAnsi" w:eastAsia="Tahoma" w:hAnsiTheme="minorHAnsi" w:cstheme="minorHAnsi"/>
                  <w:spacing w:val="3"/>
                  <w:w w:val="80"/>
                  <w:position w:val="-5"/>
                  <w:sz w:val="22"/>
                  <w:szCs w:val="22"/>
                </w:rPr>
                <w:t xml:space="preserve"> </w:t>
              </w:r>
              <w:r w:rsidRPr="00B83390">
                <w:rPr>
                  <w:rFonts w:asciiTheme="minorHAnsi" w:eastAsia="Tahoma" w:hAnsiTheme="minorHAnsi" w:cstheme="minorHAnsi"/>
                  <w:spacing w:val="-1"/>
                  <w:w w:val="80"/>
                  <w:position w:val="-5"/>
                  <w:sz w:val="22"/>
                  <w:szCs w:val="22"/>
                </w:rPr>
                <w:t>M</w:t>
              </w:r>
              <w:r w:rsidRPr="00B83390">
                <w:rPr>
                  <w:rFonts w:asciiTheme="minorHAnsi" w:eastAsia="Tahoma" w:hAnsiTheme="minorHAnsi" w:cstheme="minorHAnsi"/>
                  <w:spacing w:val="5"/>
                  <w:w w:val="80"/>
                  <w:position w:val="-5"/>
                  <w:sz w:val="22"/>
                  <w:szCs w:val="22"/>
                </w:rPr>
                <w:t>o</w:t>
              </w:r>
              <w:r w:rsidRPr="00B83390">
                <w:rPr>
                  <w:rFonts w:asciiTheme="minorHAnsi" w:eastAsia="Tahoma" w:hAnsiTheme="minorHAnsi" w:cstheme="minorHAnsi"/>
                  <w:spacing w:val="3"/>
                  <w:w w:val="80"/>
                  <w:position w:val="-5"/>
                  <w:sz w:val="22"/>
                  <w:szCs w:val="22"/>
                </w:rPr>
                <w:t>r</w:t>
              </w:r>
              <w:r w:rsidRPr="00B83390">
                <w:rPr>
                  <w:rFonts w:asciiTheme="minorHAnsi" w:eastAsia="Tahoma" w:hAnsiTheme="minorHAnsi" w:cstheme="minorHAnsi"/>
                  <w:w w:val="80"/>
                  <w:position w:val="-5"/>
                  <w:sz w:val="22"/>
                  <w:szCs w:val="22"/>
                </w:rPr>
                <w:t>e</w:t>
              </w:r>
              <w:r w:rsidRPr="00B83390">
                <w:rPr>
                  <w:rFonts w:asciiTheme="minorHAnsi" w:eastAsia="Tahoma" w:hAnsiTheme="minorHAnsi" w:cstheme="minorHAnsi"/>
                  <w:spacing w:val="6"/>
                  <w:w w:val="80"/>
                  <w:position w:val="-5"/>
                  <w:sz w:val="22"/>
                  <w:szCs w:val="22"/>
                </w:rPr>
                <w:t xml:space="preserve"> </w:t>
              </w:r>
              <w:r w:rsidRPr="00B83390">
                <w:rPr>
                  <w:rFonts w:asciiTheme="minorHAnsi" w:eastAsia="Tahoma" w:hAnsiTheme="minorHAnsi" w:cstheme="minorHAnsi"/>
                  <w:spacing w:val="3"/>
                  <w:w w:val="81"/>
                  <w:position w:val="-5"/>
                  <w:sz w:val="22"/>
                  <w:szCs w:val="22"/>
                </w:rPr>
                <w:t>Ex</w:t>
              </w:r>
              <w:r w:rsidRPr="00B83390">
                <w:rPr>
                  <w:rFonts w:asciiTheme="minorHAnsi" w:eastAsia="Tahoma" w:hAnsiTheme="minorHAnsi" w:cstheme="minorHAnsi"/>
                  <w:spacing w:val="-2"/>
                  <w:w w:val="82"/>
                  <w:position w:val="-5"/>
                  <w:sz w:val="22"/>
                  <w:szCs w:val="22"/>
                </w:rPr>
                <w:t>a</w:t>
              </w:r>
              <w:r w:rsidRPr="00B83390">
                <w:rPr>
                  <w:rFonts w:asciiTheme="minorHAnsi" w:eastAsia="Tahoma" w:hAnsiTheme="minorHAnsi" w:cstheme="minorHAnsi"/>
                  <w:spacing w:val="10"/>
                  <w:w w:val="81"/>
                  <w:position w:val="-5"/>
                  <w:sz w:val="22"/>
                  <w:szCs w:val="22"/>
                </w:rPr>
                <w:t>m</w:t>
              </w:r>
              <w:r w:rsidRPr="00B83390">
                <w:rPr>
                  <w:rFonts w:asciiTheme="minorHAnsi" w:eastAsia="Tahoma" w:hAnsiTheme="minorHAnsi" w:cstheme="minorHAnsi"/>
                  <w:spacing w:val="4"/>
                  <w:w w:val="81"/>
                  <w:position w:val="-5"/>
                  <w:sz w:val="22"/>
                  <w:szCs w:val="22"/>
                </w:rPr>
                <w:t>p</w:t>
              </w:r>
              <w:r w:rsidRPr="00B83390">
                <w:rPr>
                  <w:rFonts w:asciiTheme="minorHAnsi" w:eastAsia="Tahoma" w:hAnsiTheme="minorHAnsi" w:cstheme="minorHAnsi"/>
                  <w:spacing w:val="5"/>
                  <w:w w:val="82"/>
                  <w:position w:val="-5"/>
                  <w:sz w:val="22"/>
                  <w:szCs w:val="22"/>
                </w:rPr>
                <w:t>l</w:t>
              </w:r>
              <w:r w:rsidRPr="00B83390">
                <w:rPr>
                  <w:rFonts w:asciiTheme="minorHAnsi" w:eastAsia="Tahoma" w:hAnsiTheme="minorHAnsi" w:cstheme="minorHAnsi"/>
                  <w:spacing w:val="-3"/>
                  <w:w w:val="81"/>
                  <w:position w:val="-5"/>
                  <w:sz w:val="22"/>
                  <w:szCs w:val="22"/>
                </w:rPr>
                <w:t>e</w:t>
              </w:r>
              <w:r w:rsidRPr="00B83390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s</w:t>
              </w:r>
            </w:hyperlink>
          </w:p>
        </w:tc>
      </w:tr>
    </w:tbl>
    <w:p w14:paraId="10F748C7" w14:textId="77777777" w:rsidR="0039797E" w:rsidRPr="00B83390" w:rsidRDefault="0039797E">
      <w:pPr>
        <w:rPr>
          <w:rFonts w:asciiTheme="minorHAnsi" w:hAnsiTheme="minorHAnsi" w:cstheme="minorHAnsi"/>
          <w:sz w:val="22"/>
          <w:szCs w:val="22"/>
        </w:rPr>
      </w:pPr>
    </w:p>
    <w:sectPr w:rsidR="0039797E" w:rsidRPr="00B83390">
      <w:pgSz w:w="11900" w:h="16840"/>
      <w:pgMar w:top="460" w:right="4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812F5"/>
    <w:multiLevelType w:val="multilevel"/>
    <w:tmpl w:val="DD1ADA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C16"/>
    <w:rsid w:val="0039797E"/>
    <w:rsid w:val="00B83390"/>
    <w:rsid w:val="00D8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6CC26B6A"/>
  <w15:docId w15:val="{4D12758A-36BE-4C76-8D02-BF11DF35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vecareer.com/resume-samples/receptionist-resum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ample-email@example.com" TargetMode="External"/><Relationship Id="rId5" Type="http://schemas.openxmlformats.org/officeDocument/2006/relationships/hyperlink" Target="http://www.livecareer.com/c/1236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2021-06-10T10:33:00Z</dcterms:created>
  <dcterms:modified xsi:type="dcterms:W3CDTF">2021-06-10T10:34:00Z</dcterms:modified>
</cp:coreProperties>
</file>