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A9B8B" w14:textId="77777777" w:rsidR="00583678" w:rsidRPr="00EF3F04" w:rsidRDefault="00EF3F04">
      <w:pPr>
        <w:spacing w:before="32"/>
        <w:ind w:left="669" w:right="1381"/>
        <w:jc w:val="center"/>
        <w:rPr>
          <w:rFonts w:asciiTheme="minorHAnsi" w:hAnsiTheme="minorHAnsi" w:cstheme="minorHAnsi"/>
          <w:sz w:val="24"/>
          <w:szCs w:val="24"/>
        </w:rPr>
      </w:pPr>
      <w:r w:rsidRPr="00EF3F04">
        <w:rPr>
          <w:rFonts w:asciiTheme="minorHAnsi" w:hAnsiTheme="minorHAnsi" w:cstheme="minorHAnsi"/>
          <w:sz w:val="24"/>
          <w:szCs w:val="24"/>
        </w:rPr>
        <w:pict w14:anchorId="4E6E2E51">
          <v:group id="_x0000_s1026" style="position:absolute;left:0;text-align:left;margin-left:30.6pt;margin-top:756pt;width:545.4pt;height:0;z-index:-251658240;mso-position-horizontal-relative:page;mso-position-vertical-relative:page" coordorigin="612,15120" coordsize="10908,0">
            <v:shape id="_x0000_s1027" style="position:absolute;left:612;top:15120;width:10908;height:0" coordorigin="612,15120" coordsize="10908,0" path="m612,15120r10908,e" filled="f" strokecolor="#1d3d69">
              <v:path arrowok="t"/>
            </v:shape>
            <w10:wrap anchorx="page" anchory="page"/>
          </v:group>
        </w:pict>
      </w:r>
      <w:r w:rsidRPr="00EF3F04">
        <w:rPr>
          <w:rFonts w:asciiTheme="minorHAnsi" w:hAnsiTheme="minorHAnsi" w:cstheme="minorHAnsi"/>
          <w:b/>
          <w:w w:val="92"/>
          <w:sz w:val="24"/>
          <w:szCs w:val="24"/>
        </w:rPr>
        <w:t>Combined</w:t>
      </w:r>
      <w:r w:rsidRPr="00EF3F04">
        <w:rPr>
          <w:rFonts w:asciiTheme="minorHAnsi" w:hAnsiTheme="minorHAnsi" w:cstheme="minorHAnsi"/>
          <w:b/>
          <w:spacing w:val="42"/>
          <w:w w:val="92"/>
          <w:sz w:val="24"/>
          <w:szCs w:val="24"/>
        </w:rPr>
        <w:t xml:space="preserve"> </w:t>
      </w:r>
      <w:r w:rsidRPr="00EF3F04">
        <w:rPr>
          <w:rFonts w:asciiTheme="minorHAnsi" w:hAnsiTheme="minorHAnsi" w:cstheme="minorHAnsi"/>
          <w:b/>
          <w:w w:val="92"/>
          <w:sz w:val="24"/>
          <w:szCs w:val="24"/>
        </w:rPr>
        <w:t>(Ch</w:t>
      </w:r>
      <w:r w:rsidRPr="00EF3F04">
        <w:rPr>
          <w:rFonts w:asciiTheme="minorHAnsi" w:hAnsiTheme="minorHAnsi" w:cstheme="minorHAnsi"/>
          <w:b/>
          <w:spacing w:val="-2"/>
          <w:w w:val="92"/>
          <w:sz w:val="24"/>
          <w:szCs w:val="24"/>
        </w:rPr>
        <w:t>r</w:t>
      </w:r>
      <w:r w:rsidRPr="00EF3F04">
        <w:rPr>
          <w:rFonts w:asciiTheme="minorHAnsi" w:hAnsiTheme="minorHAnsi" w:cstheme="minorHAnsi"/>
          <w:b/>
          <w:w w:val="92"/>
          <w:sz w:val="24"/>
          <w:szCs w:val="24"/>
        </w:rPr>
        <w:t>onological</w:t>
      </w:r>
      <w:r w:rsidRPr="00EF3F04">
        <w:rPr>
          <w:rFonts w:asciiTheme="minorHAnsi" w:hAnsiTheme="minorHAnsi" w:cstheme="minorHAnsi"/>
          <w:b/>
          <w:spacing w:val="32"/>
          <w:w w:val="92"/>
          <w:sz w:val="24"/>
          <w:szCs w:val="24"/>
        </w:rPr>
        <w:t xml:space="preserve"> </w:t>
      </w:r>
      <w:r w:rsidRPr="00EF3F04">
        <w:rPr>
          <w:rFonts w:asciiTheme="minorHAnsi" w:hAnsiTheme="minorHAnsi" w:cstheme="minorHAnsi"/>
          <w:b/>
          <w:w w:val="92"/>
          <w:sz w:val="24"/>
          <w:szCs w:val="24"/>
        </w:rPr>
        <w:t>and</w:t>
      </w:r>
      <w:r w:rsidRPr="00EF3F04">
        <w:rPr>
          <w:rFonts w:asciiTheme="minorHAnsi" w:hAnsiTheme="minorHAnsi" w:cstheme="minorHAnsi"/>
          <w:b/>
          <w:spacing w:val="-7"/>
          <w:w w:val="92"/>
          <w:sz w:val="24"/>
          <w:szCs w:val="24"/>
        </w:rPr>
        <w:t xml:space="preserve"> </w:t>
      </w:r>
      <w:r w:rsidRPr="00EF3F04">
        <w:rPr>
          <w:rFonts w:asciiTheme="minorHAnsi" w:hAnsiTheme="minorHAnsi" w:cstheme="minorHAnsi"/>
          <w:b/>
          <w:spacing w:val="-6"/>
          <w:w w:val="92"/>
          <w:sz w:val="24"/>
          <w:szCs w:val="24"/>
        </w:rPr>
        <w:t>F</w:t>
      </w:r>
      <w:r w:rsidRPr="00EF3F04">
        <w:rPr>
          <w:rFonts w:asciiTheme="minorHAnsi" w:hAnsiTheme="minorHAnsi" w:cstheme="minorHAnsi"/>
          <w:b/>
          <w:w w:val="92"/>
          <w:sz w:val="24"/>
          <w:szCs w:val="24"/>
        </w:rPr>
        <w:t>unctional)</w:t>
      </w:r>
      <w:r w:rsidRPr="00EF3F04">
        <w:rPr>
          <w:rFonts w:asciiTheme="minorHAnsi" w:hAnsiTheme="minorHAnsi" w:cstheme="minorHAnsi"/>
          <w:b/>
          <w:spacing w:val="11"/>
          <w:w w:val="92"/>
          <w:sz w:val="24"/>
          <w:szCs w:val="24"/>
        </w:rPr>
        <w:t xml:space="preserve"> </w:t>
      </w:r>
      <w:r w:rsidRPr="00EF3F04">
        <w:rPr>
          <w:rFonts w:asciiTheme="minorHAnsi" w:hAnsiTheme="minorHAnsi" w:cstheme="minorHAnsi"/>
          <w:b/>
          <w:spacing w:val="-5"/>
          <w:w w:val="90"/>
          <w:sz w:val="24"/>
          <w:szCs w:val="24"/>
        </w:rPr>
        <w:t>R</w:t>
      </w:r>
      <w:r w:rsidRPr="00EF3F04">
        <w:rPr>
          <w:rFonts w:asciiTheme="minorHAnsi" w:hAnsiTheme="minorHAnsi" w:cstheme="minorHAnsi"/>
          <w:b/>
          <w:w w:val="93"/>
          <w:sz w:val="24"/>
          <w:szCs w:val="24"/>
        </w:rPr>
        <w:t>esume</w:t>
      </w:r>
    </w:p>
    <w:p w14:paraId="475E09B3" w14:textId="77777777" w:rsidR="00583678" w:rsidRPr="00EF3F04" w:rsidRDefault="00583678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7DA6E892" w14:textId="77777777" w:rsidR="00583678" w:rsidRPr="00EF3F04" w:rsidRDefault="00EF3F04">
      <w:pPr>
        <w:spacing w:line="240" w:lineRule="exact"/>
        <w:ind w:left="104" w:right="844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w w:val="94"/>
          <w:sz w:val="22"/>
          <w:szCs w:val="22"/>
        </w:rPr>
        <w:t>A</w:t>
      </w:r>
      <w:r w:rsidRPr="00EF3F04">
        <w:rPr>
          <w:rFonts w:asciiTheme="minorHAnsi" w:hAnsiTheme="minorHAnsi" w:cstheme="minorHAnsi"/>
          <w:spacing w:val="-9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combined</w:t>
      </w:r>
      <w:r w:rsidRPr="00EF3F04">
        <w:rPr>
          <w:rFonts w:asciiTheme="minorHAnsi" w:hAnsiTheme="minorHAnsi" w:cstheme="minorHAnsi"/>
          <w:spacing w:val="29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(ch</w:t>
      </w:r>
      <w:r w:rsidRPr="00EF3F04">
        <w:rPr>
          <w:rFonts w:asciiTheme="minorHAnsi" w:hAnsiTheme="minorHAnsi" w:cstheme="minorHAnsi"/>
          <w:spacing w:val="-1"/>
          <w:w w:val="94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 xml:space="preserve">ono-functional) </w:t>
      </w:r>
      <w:r w:rsidRPr="00EF3F04">
        <w:rPr>
          <w:rFonts w:asciiTheme="minorHAnsi" w:hAnsiTheme="minorHAnsi" w:cstheme="minorHAnsi"/>
          <w:spacing w:val="3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2"/>
          <w:w w:val="94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esume</w:t>
      </w:r>
      <w:r w:rsidRPr="00EF3F04">
        <w:rPr>
          <w:rFonts w:asciiTheme="minorHAnsi" w:hAnsiTheme="minorHAnsi" w:cstheme="minorHAnsi"/>
          <w:spacing w:val="7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should</w:t>
      </w:r>
      <w:r w:rsidRPr="00EF3F0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be</w:t>
      </w:r>
      <w:r w:rsidRPr="00EF3F0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used</w:t>
      </w:r>
      <w:r w:rsidRPr="00EF3F04">
        <w:rPr>
          <w:rFonts w:asciiTheme="minorHAnsi" w:hAnsiTheme="minorHAnsi" w:cstheme="minorHAnsi"/>
          <w:spacing w:val="3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when</w:t>
      </w:r>
      <w:r w:rsidRPr="00EF3F0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F3F04">
        <w:rPr>
          <w:rFonts w:asciiTheme="minorHAnsi" w:hAnsiTheme="minorHAnsi" w:cstheme="minorHAnsi"/>
          <w:sz w:val="22"/>
          <w:szCs w:val="22"/>
        </w:rPr>
        <w:t>our</w:t>
      </w:r>
      <w:r w:rsidRPr="00EF3F0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wo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3F04">
        <w:rPr>
          <w:rFonts w:asciiTheme="minorHAnsi" w:hAnsiTheme="minorHAnsi" w:cstheme="minorHAnsi"/>
          <w:sz w:val="22"/>
          <w:szCs w:val="22"/>
        </w:rPr>
        <w:t>k</w:t>
      </w:r>
      <w:r w:rsidRPr="00EF3F04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experience</w:t>
      </w:r>
      <w:r w:rsidRPr="00EF3F04">
        <w:rPr>
          <w:rFonts w:asciiTheme="minorHAnsi" w:hAnsiTheme="minorHAnsi" w:cstheme="minorHAnsi"/>
          <w:spacing w:val="-6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includes</w:t>
      </w:r>
      <w:r w:rsidRPr="00EF3F04">
        <w:rPr>
          <w:rFonts w:asciiTheme="minorHAnsi" w:hAnsiTheme="minorHAnsi" w:cstheme="minorHAnsi"/>
          <w:spacing w:val="11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</w:t>
      </w:r>
      <w:r w:rsidRPr="00EF3F0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w w:val="91"/>
          <w:sz w:val="22"/>
          <w:szCs w:val="22"/>
        </w:rPr>
        <w:t>v</w:t>
      </w:r>
      <w:r w:rsidRPr="00EF3F04">
        <w:rPr>
          <w:rFonts w:asciiTheme="minorHAnsi" w:hAnsiTheme="minorHAnsi" w:cstheme="minorHAnsi"/>
          <w:w w:val="91"/>
          <w:sz w:val="22"/>
          <w:szCs w:val="22"/>
        </w:rPr>
        <w:t>ariety</w:t>
      </w:r>
      <w:r w:rsidRPr="00EF3F04">
        <w:rPr>
          <w:rFonts w:asciiTheme="minorHAnsi" w:hAnsiTheme="minorHAnsi" w:cstheme="minorHAnsi"/>
          <w:spacing w:val="9"/>
          <w:w w:val="9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 xml:space="preserve">of 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ca</w:t>
      </w:r>
      <w:r w:rsidRPr="00EF3F04">
        <w:rPr>
          <w:rFonts w:asciiTheme="minorHAnsi" w:hAnsiTheme="minorHAnsi" w:cstheme="minorHAnsi"/>
          <w:spacing w:val="-2"/>
          <w:w w:val="92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eer</w:t>
      </w:r>
      <w:r w:rsidRPr="00EF3F04">
        <w:rPr>
          <w:rFonts w:asciiTheme="minorHAnsi" w:hAnsiTheme="minorHAnsi" w:cstheme="minorHAnsi"/>
          <w:spacing w:val="7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fields</w:t>
      </w:r>
      <w:r w:rsidRPr="00EF3F04">
        <w:rPr>
          <w:rFonts w:asciiTheme="minorHAnsi" w:hAnsiTheme="minorHAnsi" w:cstheme="minorHAnsi"/>
          <w:spacing w:val="-10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and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F3F04">
        <w:rPr>
          <w:rFonts w:asciiTheme="minorHAnsi" w:hAnsiTheme="minorHAnsi" w:cstheme="minorHAnsi"/>
          <w:sz w:val="22"/>
          <w:szCs w:val="22"/>
        </w:rPr>
        <w:t>ou</w:t>
      </w:r>
      <w:r w:rsidRPr="00EF3F0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1"/>
          <w:sz w:val="22"/>
          <w:szCs w:val="22"/>
        </w:rPr>
        <w:t>ha</w:t>
      </w:r>
      <w:r w:rsidRPr="00EF3F04">
        <w:rPr>
          <w:rFonts w:asciiTheme="minorHAnsi" w:hAnsiTheme="minorHAnsi" w:cstheme="minorHAnsi"/>
          <w:spacing w:val="-1"/>
          <w:w w:val="91"/>
          <w:sz w:val="22"/>
          <w:szCs w:val="22"/>
        </w:rPr>
        <w:t>v</w:t>
      </w:r>
      <w:r w:rsidRPr="00EF3F04">
        <w:rPr>
          <w:rFonts w:asciiTheme="minorHAnsi" w:hAnsiTheme="minorHAnsi" w:cstheme="minorHAnsi"/>
          <w:w w:val="91"/>
          <w:sz w:val="22"/>
          <w:szCs w:val="22"/>
        </w:rPr>
        <w:t>e</w:t>
      </w:r>
      <w:r w:rsidRPr="00EF3F04">
        <w:rPr>
          <w:rFonts w:asciiTheme="minorHAnsi" w:hAnsiTheme="minorHAnsi" w:cstheme="minorHAnsi"/>
          <w:spacing w:val="9"/>
          <w:w w:val="9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1"/>
          <w:sz w:val="22"/>
          <w:szCs w:val="22"/>
        </w:rPr>
        <w:t>gaps</w:t>
      </w:r>
      <w:r w:rsidRPr="00EF3F04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 xml:space="preserve">in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F3F04">
        <w:rPr>
          <w:rFonts w:asciiTheme="minorHAnsi" w:hAnsiTheme="minorHAnsi" w:cstheme="minorHAnsi"/>
          <w:sz w:val="22"/>
          <w:szCs w:val="22"/>
        </w:rPr>
        <w:t>our</w:t>
      </w:r>
      <w:r w:rsidRPr="00EF3F0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empl</w:t>
      </w:r>
      <w:r w:rsidRPr="00EF3F04">
        <w:rPr>
          <w:rFonts w:asciiTheme="minorHAnsi" w:hAnsiTheme="minorHAnsi" w:cstheme="minorHAnsi"/>
          <w:spacing w:val="-3"/>
          <w:w w:val="94"/>
          <w:sz w:val="22"/>
          <w:szCs w:val="22"/>
        </w:rPr>
        <w:t>o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yment</w:t>
      </w:r>
      <w:r w:rsidRPr="00EF3F04">
        <w:rPr>
          <w:rFonts w:asciiTheme="minorHAnsi" w:hAnsiTheme="minorHAnsi" w:cstheme="minorHAnsi"/>
          <w:spacing w:val="42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histo</w:t>
      </w:r>
      <w:r w:rsidRPr="00EF3F04">
        <w:rPr>
          <w:rFonts w:asciiTheme="minorHAnsi" w:hAnsiTheme="minorHAnsi" w:cstheme="minorHAnsi"/>
          <w:spacing w:val="4"/>
          <w:w w:val="94"/>
          <w:sz w:val="22"/>
          <w:szCs w:val="22"/>
        </w:rPr>
        <w:t>r</w:t>
      </w:r>
      <w:r w:rsidRPr="00EF3F04">
        <w:rPr>
          <w:rFonts w:asciiTheme="minorHAnsi" w:hAnsiTheme="minorHAnsi" w:cstheme="minorHAnsi"/>
          <w:spacing w:val="-18"/>
          <w:w w:val="94"/>
          <w:sz w:val="22"/>
          <w:szCs w:val="22"/>
        </w:rPr>
        <w:t>y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.</w:t>
      </w:r>
      <w:r w:rsidRPr="00EF3F04">
        <w:rPr>
          <w:rFonts w:asciiTheme="minorHAnsi" w:hAnsiTheme="minorHAnsi" w:cstheme="minorHAnsi"/>
          <w:spacing w:val="13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This</w:t>
      </w:r>
      <w:r w:rsidRPr="00EF3F04">
        <w:rPr>
          <w:rFonts w:asciiTheme="minorHAnsi" w:hAnsiTheme="minorHAnsi" w:cstheme="minorHAnsi"/>
          <w:spacing w:val="-5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format</w:t>
      </w:r>
      <w:r w:rsidRPr="00EF3F0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is</w:t>
      </w:r>
      <w:r w:rsidRPr="00EF3F0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ideal</w:t>
      </w:r>
      <w:r w:rsidRPr="00EF3F04">
        <w:rPr>
          <w:rFonts w:asciiTheme="minorHAnsi" w:hAnsiTheme="minorHAnsi" w:cstheme="minorHAnsi"/>
          <w:spacing w:val="4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for</w:t>
      </w:r>
      <w:r w:rsidRPr="00EF3F0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individuals</w:t>
      </w:r>
      <w:r w:rsidRPr="00EF3F04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with</w:t>
      </w:r>
      <w:r w:rsidRPr="00EF3F0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di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F3F04">
        <w:rPr>
          <w:rFonts w:asciiTheme="minorHAnsi" w:hAnsiTheme="minorHAnsi" w:cstheme="minorHAnsi"/>
          <w:sz w:val="22"/>
          <w:szCs w:val="22"/>
        </w:rPr>
        <w:t xml:space="preserve">erse 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experiences</w:t>
      </w:r>
      <w:r w:rsidRPr="00EF3F04">
        <w:rPr>
          <w:rFonts w:asciiTheme="minorHAnsi" w:hAnsiTheme="minorHAnsi" w:cstheme="minorHAnsi"/>
          <w:spacing w:val="4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that</w:t>
      </w:r>
      <w:r w:rsidRPr="00EF3F0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do</w:t>
      </w:r>
      <w:r w:rsidRPr="00EF3F0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not</w:t>
      </w:r>
      <w:r w:rsidRPr="00EF3F0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add</w:t>
      </w:r>
      <w:r w:rsidRPr="00EF3F0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up</w:t>
      </w:r>
      <w:r w:rsidRPr="00EF3F0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to</w:t>
      </w:r>
      <w:r w:rsidRPr="00EF3F0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</w:t>
      </w:r>
      <w:r w:rsidRPr="00EF3F0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1"/>
          <w:sz w:val="22"/>
          <w:szCs w:val="22"/>
        </w:rPr>
        <w:t>clear</w:t>
      </w:r>
      <w:r w:rsidRPr="00EF3F04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cut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ca</w:t>
      </w:r>
      <w:r w:rsidRPr="00EF3F04">
        <w:rPr>
          <w:rFonts w:asciiTheme="minorHAnsi" w:hAnsiTheme="minorHAnsi" w:cstheme="minorHAnsi"/>
          <w:spacing w:val="-2"/>
          <w:w w:val="92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eer</w:t>
      </w:r>
      <w:r w:rsidRPr="00EF3F04">
        <w:rPr>
          <w:rFonts w:asciiTheme="minorHAnsi" w:hAnsiTheme="minorHAnsi" w:cstheme="minorHAnsi"/>
          <w:spacing w:val="7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path or</w:t>
      </w:r>
      <w:r w:rsidRPr="00EF3F0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individuals</w:t>
      </w:r>
      <w:r w:rsidRPr="00EF3F04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who</w:t>
      </w:r>
      <w:r w:rsidRPr="00EF3F0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wish</w:t>
      </w:r>
      <w:r w:rsidRPr="00EF3F04">
        <w:rPr>
          <w:rFonts w:asciiTheme="minorHAnsi" w:hAnsiTheme="minorHAnsi" w:cstheme="minorHAnsi"/>
          <w:spacing w:val="4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to</w:t>
      </w:r>
      <w:r w:rsidRPr="00EF3F0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enter</w:t>
      </w:r>
      <w:r w:rsidRPr="00EF3F0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</w:t>
      </w:r>
      <w:r w:rsidRPr="00EF3F0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0"/>
          <w:sz w:val="22"/>
          <w:szCs w:val="22"/>
        </w:rPr>
        <w:t>field</w:t>
      </w:r>
      <w:r w:rsidRPr="00EF3F04">
        <w:rPr>
          <w:rFonts w:asciiTheme="minorHAnsi" w:hAnsiTheme="minorHAnsi" w:cstheme="minorHAnsi"/>
          <w:spacing w:val="10"/>
          <w:w w:val="90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w w:val="90"/>
          <w:sz w:val="22"/>
          <w:szCs w:val="22"/>
        </w:rPr>
        <w:t>v</w:t>
      </w:r>
      <w:r w:rsidRPr="00EF3F04">
        <w:rPr>
          <w:rFonts w:asciiTheme="minorHAnsi" w:hAnsiTheme="minorHAnsi" w:cstheme="minorHAnsi"/>
          <w:w w:val="90"/>
          <w:sz w:val="22"/>
          <w:szCs w:val="22"/>
        </w:rPr>
        <w:t>e</w:t>
      </w:r>
      <w:r w:rsidRPr="00EF3F04">
        <w:rPr>
          <w:rFonts w:asciiTheme="minorHAnsi" w:hAnsiTheme="minorHAnsi" w:cstheme="minorHAnsi"/>
          <w:spacing w:val="4"/>
          <w:w w:val="90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0"/>
          <w:sz w:val="22"/>
          <w:szCs w:val="22"/>
        </w:rPr>
        <w:t>y</w:t>
      </w:r>
      <w:r w:rsidRPr="00EF3F04">
        <w:rPr>
          <w:rFonts w:asciiTheme="minorHAnsi" w:hAnsiTheme="minorHAnsi" w:cstheme="minorHAnsi"/>
          <w:spacing w:val="3"/>
          <w:w w:val="90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diffe</w:t>
      </w:r>
      <w:r w:rsidRPr="00EF3F0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F3F04">
        <w:rPr>
          <w:rFonts w:asciiTheme="minorHAnsi" w:hAnsiTheme="minorHAnsi" w:cstheme="minorHAnsi"/>
          <w:sz w:val="22"/>
          <w:szCs w:val="22"/>
        </w:rPr>
        <w:t>ent f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3F04">
        <w:rPr>
          <w:rFonts w:asciiTheme="minorHAnsi" w:hAnsiTheme="minorHAnsi" w:cstheme="minorHAnsi"/>
          <w:sz w:val="22"/>
          <w:szCs w:val="22"/>
        </w:rPr>
        <w:t>om</w:t>
      </w:r>
      <w:r w:rsidRPr="00EF3F0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what</w:t>
      </w:r>
      <w:r w:rsidRPr="00EF3F0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their</w:t>
      </w:r>
      <w:r w:rsidRPr="00EF3F0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p</w:t>
      </w:r>
      <w:r w:rsidRPr="00EF3F04">
        <w:rPr>
          <w:rFonts w:asciiTheme="minorHAnsi" w:hAnsiTheme="minorHAnsi" w:cstheme="minorHAnsi"/>
          <w:spacing w:val="-2"/>
          <w:w w:val="94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evious</w:t>
      </w:r>
      <w:r w:rsidRPr="00EF3F04">
        <w:rPr>
          <w:rFonts w:asciiTheme="minorHAnsi" w:hAnsiTheme="minorHAnsi" w:cstheme="minorHAnsi"/>
          <w:spacing w:val="3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experience</w:t>
      </w:r>
      <w:r w:rsidRPr="00EF3F04">
        <w:rPr>
          <w:rFonts w:asciiTheme="minorHAnsi" w:hAnsiTheme="minorHAnsi" w:cstheme="minorHAnsi"/>
          <w:spacing w:val="-6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2"/>
          <w:w w:val="94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eflects.</w:t>
      </w:r>
      <w:r w:rsidRPr="00EF3F04">
        <w:rPr>
          <w:rFonts w:asciiTheme="minorHAnsi" w:hAnsiTheme="minorHAnsi" w:cstheme="minorHAnsi"/>
          <w:spacing w:val="-18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A</w:t>
      </w:r>
      <w:r w:rsidRPr="00EF3F04">
        <w:rPr>
          <w:rFonts w:asciiTheme="minorHAnsi" w:hAnsiTheme="minorHAnsi" w:cstheme="minorHAnsi"/>
          <w:spacing w:val="-9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ch</w:t>
      </w:r>
      <w:r w:rsidRPr="00EF3F04">
        <w:rPr>
          <w:rFonts w:asciiTheme="minorHAnsi" w:hAnsiTheme="minorHAnsi" w:cstheme="minorHAnsi"/>
          <w:spacing w:val="-1"/>
          <w:w w:val="94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 xml:space="preserve">ono-functional </w:t>
      </w:r>
      <w:r w:rsidRPr="00EF3F04">
        <w:rPr>
          <w:rFonts w:asciiTheme="minorHAnsi" w:hAnsiTheme="minorHAnsi" w:cstheme="minorHAnsi"/>
          <w:spacing w:val="12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2"/>
          <w:w w:val="94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esume</w:t>
      </w:r>
      <w:r w:rsidRPr="00EF3F04">
        <w:rPr>
          <w:rFonts w:asciiTheme="minorHAnsi" w:hAnsiTheme="minorHAnsi" w:cstheme="minorHAnsi"/>
          <w:spacing w:val="7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is</w:t>
      </w:r>
      <w:r w:rsidRPr="00EF3F0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not</w:t>
      </w:r>
      <w:r w:rsidRPr="00EF3F0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the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p</w:t>
      </w:r>
      <w:r w:rsidRPr="00EF3F04">
        <w:rPr>
          <w:rFonts w:asciiTheme="minorHAnsi" w:hAnsiTheme="minorHAnsi" w:cstheme="minorHAnsi"/>
          <w:spacing w:val="-2"/>
          <w:w w:val="94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efer</w:t>
      </w:r>
      <w:r w:rsidRPr="00EF3F04">
        <w:rPr>
          <w:rFonts w:asciiTheme="minorHAnsi" w:hAnsiTheme="minorHAnsi" w:cstheme="minorHAnsi"/>
          <w:spacing w:val="-2"/>
          <w:w w:val="94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ed</w:t>
      </w:r>
      <w:r w:rsidRPr="00EF3F04">
        <w:rPr>
          <w:rFonts w:asciiTheme="minorHAnsi" w:hAnsiTheme="minorHAnsi" w:cstheme="minorHAnsi"/>
          <w:spacing w:val="8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format</w:t>
      </w:r>
      <w:r w:rsidRPr="00EF3F0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 xml:space="preserve">for 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individuals</w:t>
      </w:r>
      <w:r w:rsidRPr="00EF3F04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submitting</w:t>
      </w:r>
      <w:r w:rsidRPr="00EF3F0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their</w:t>
      </w:r>
      <w:r w:rsidRPr="00EF3F0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2"/>
          <w:w w:val="94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esume</w:t>
      </w:r>
      <w:r w:rsidRPr="00EF3F04">
        <w:rPr>
          <w:rFonts w:asciiTheme="minorHAnsi" w:hAnsiTheme="minorHAnsi" w:cstheme="minorHAnsi"/>
          <w:spacing w:val="7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to</w:t>
      </w:r>
      <w:r w:rsidRPr="00EF3F0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</w:t>
      </w:r>
      <w:r w:rsidRPr="00EF3F0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job</w:t>
      </w:r>
      <w:r w:rsidRPr="00EF3F0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sea</w:t>
      </w:r>
      <w:r w:rsidRPr="00EF3F04">
        <w:rPr>
          <w:rFonts w:asciiTheme="minorHAnsi" w:hAnsiTheme="minorHAnsi" w:cstheme="minorHAnsi"/>
          <w:spacing w:val="-1"/>
          <w:w w:val="92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ch</w:t>
      </w:r>
      <w:r w:rsidRPr="00EF3F04">
        <w:rPr>
          <w:rFonts w:asciiTheme="minorHAnsi" w:hAnsiTheme="minorHAnsi" w:cstheme="minorHAnsi"/>
          <w:spacing w:val="8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boa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EF3F04">
        <w:rPr>
          <w:rFonts w:asciiTheme="minorHAnsi" w:hAnsiTheme="minorHAnsi" w:cstheme="minorHAnsi"/>
          <w:sz w:val="22"/>
          <w:szCs w:val="22"/>
        </w:rPr>
        <w:t>d</w:t>
      </w:r>
      <w:r w:rsidRPr="00EF3F0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(i.e.,</w:t>
      </w:r>
      <w:r w:rsidRPr="00EF3F0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EF3F04">
        <w:rPr>
          <w:rFonts w:asciiTheme="minorHAnsi" w:hAnsiTheme="minorHAnsi" w:cstheme="minorHAnsi"/>
          <w:sz w:val="22"/>
          <w:szCs w:val="22"/>
        </w:rPr>
        <w:t>onster</w:t>
      </w:r>
      <w:r w:rsidRPr="00EF3F0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or</w:t>
      </w:r>
      <w:r w:rsidRPr="00EF3F0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Ca</w:t>
      </w:r>
      <w:r w:rsidRPr="00EF3F04">
        <w:rPr>
          <w:rFonts w:asciiTheme="minorHAnsi" w:hAnsiTheme="minorHAnsi" w:cstheme="minorHAnsi"/>
          <w:spacing w:val="-2"/>
          <w:w w:val="95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eer</w:t>
      </w:r>
      <w:r w:rsidRPr="00EF3F04">
        <w:rPr>
          <w:rFonts w:asciiTheme="minorHAnsi" w:hAnsiTheme="minorHAnsi" w:cstheme="minorHAnsi"/>
          <w:spacing w:val="-3"/>
          <w:w w:val="95"/>
          <w:sz w:val="22"/>
          <w:szCs w:val="22"/>
        </w:rPr>
        <w:t>B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uilder),</w:t>
      </w:r>
      <w:r w:rsidRPr="00EF3F04">
        <w:rPr>
          <w:rFonts w:asciiTheme="minorHAnsi" w:hAnsiTheme="minorHAnsi" w:cstheme="minorHAnsi"/>
          <w:spacing w:val="5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and/or</w:t>
      </w:r>
      <w:r w:rsidRPr="00EF3F0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F3F04">
        <w:rPr>
          <w:rFonts w:asciiTheme="minorHAnsi" w:hAnsiTheme="minorHAnsi" w:cstheme="minorHAnsi"/>
          <w:sz w:val="22"/>
          <w:szCs w:val="22"/>
        </w:rPr>
        <w:t>ec</w:t>
      </w:r>
      <w:r w:rsidRPr="00EF3F0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F3F04">
        <w:rPr>
          <w:rFonts w:asciiTheme="minorHAnsi" w:hAnsiTheme="minorHAnsi" w:cstheme="minorHAnsi"/>
          <w:sz w:val="22"/>
          <w:szCs w:val="22"/>
        </w:rPr>
        <w:t>uiters.</w:t>
      </w:r>
    </w:p>
    <w:p w14:paraId="0735335C" w14:textId="77777777" w:rsidR="00583678" w:rsidRPr="00EF3F04" w:rsidRDefault="00583678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1F000FE3" w14:textId="77777777" w:rsidR="00583678" w:rsidRPr="00EF3F04" w:rsidRDefault="00EF3F04">
      <w:pPr>
        <w:ind w:left="104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b/>
          <w:w w:val="93"/>
          <w:sz w:val="22"/>
          <w:szCs w:val="22"/>
        </w:rPr>
        <w:t>Contact</w:t>
      </w:r>
      <w:r w:rsidRPr="00EF3F04">
        <w:rPr>
          <w:rFonts w:asciiTheme="minorHAnsi" w:hAnsiTheme="minorHAnsi" w:cstheme="minorHAnsi"/>
          <w:b/>
          <w:spacing w:val="3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EF3F04">
        <w:rPr>
          <w:rFonts w:asciiTheme="minorHAnsi" w:hAnsiTheme="minorHAnsi" w:cstheme="minorHAnsi"/>
          <w:b/>
          <w:sz w:val="22"/>
          <w:szCs w:val="22"/>
        </w:rPr>
        <w:t>nfo</w:t>
      </w:r>
      <w:r w:rsidRPr="00EF3F0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F3F04">
        <w:rPr>
          <w:rFonts w:asciiTheme="minorHAnsi" w:hAnsiTheme="minorHAnsi" w:cstheme="minorHAnsi"/>
          <w:b/>
          <w:sz w:val="22"/>
          <w:szCs w:val="22"/>
        </w:rPr>
        <w:t>mation</w:t>
      </w:r>
    </w:p>
    <w:p w14:paraId="606E4B88" w14:textId="77777777" w:rsidR="00583678" w:rsidRPr="00EF3F04" w:rsidRDefault="00EF3F04">
      <w:pPr>
        <w:spacing w:line="240" w:lineRule="exact"/>
        <w:ind w:left="104" w:right="1769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sz w:val="22"/>
          <w:szCs w:val="22"/>
        </w:rPr>
        <w:t>The</w:t>
      </w:r>
      <w:r w:rsidRPr="00EF3F0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first section</w:t>
      </w:r>
      <w:r w:rsidRPr="00EF3F04">
        <w:rPr>
          <w:rFonts w:asciiTheme="minorHAnsi" w:hAnsiTheme="minorHAnsi" w:cstheme="minorHAnsi"/>
          <w:spacing w:val="16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of</w:t>
      </w:r>
      <w:r w:rsidRPr="00EF3F0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F3F04">
        <w:rPr>
          <w:rFonts w:asciiTheme="minorHAnsi" w:hAnsiTheme="minorHAnsi" w:cstheme="minorHAnsi"/>
          <w:sz w:val="22"/>
          <w:szCs w:val="22"/>
        </w:rPr>
        <w:t>our</w:t>
      </w:r>
      <w:r w:rsidRPr="00EF3F0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2"/>
          <w:w w:val="94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esume</w:t>
      </w:r>
      <w:r w:rsidRPr="00EF3F04">
        <w:rPr>
          <w:rFonts w:asciiTheme="minorHAnsi" w:hAnsiTheme="minorHAnsi" w:cstheme="minorHAnsi"/>
          <w:spacing w:val="7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should</w:t>
      </w:r>
      <w:r w:rsidRPr="00EF3F0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6"/>
          <w:sz w:val="22"/>
          <w:szCs w:val="22"/>
        </w:rPr>
        <w:t>include</w:t>
      </w:r>
      <w:r w:rsidRPr="00EF3F04">
        <w:rPr>
          <w:rFonts w:asciiTheme="minorHAnsi" w:hAnsiTheme="minorHAnsi" w:cstheme="minorHAnsi"/>
          <w:spacing w:val="2"/>
          <w:w w:val="9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information</w:t>
      </w:r>
      <w:r w:rsidRPr="00EF3F0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on</w:t>
      </w:r>
      <w:r w:rsidRPr="00EF3F0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h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F3F04">
        <w:rPr>
          <w:rFonts w:asciiTheme="minorHAnsi" w:hAnsiTheme="minorHAnsi" w:cstheme="minorHAnsi"/>
          <w:sz w:val="22"/>
          <w:szCs w:val="22"/>
        </w:rPr>
        <w:t>w</w:t>
      </w:r>
      <w:r w:rsidRPr="00EF3F0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the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empl</w:t>
      </w:r>
      <w:r w:rsidRPr="00EF3F04">
        <w:rPr>
          <w:rFonts w:asciiTheme="minorHAnsi" w:hAnsiTheme="minorHAnsi" w:cstheme="minorHAnsi"/>
          <w:spacing w:val="-3"/>
          <w:w w:val="94"/>
          <w:sz w:val="22"/>
          <w:szCs w:val="22"/>
        </w:rPr>
        <w:t>o</w:t>
      </w:r>
      <w:r w:rsidRPr="00EF3F04">
        <w:rPr>
          <w:rFonts w:asciiTheme="minorHAnsi" w:hAnsiTheme="minorHAnsi" w:cstheme="minorHAnsi"/>
          <w:spacing w:val="-1"/>
          <w:w w:val="94"/>
          <w:sz w:val="22"/>
          <w:szCs w:val="22"/>
        </w:rPr>
        <w:t>y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er</w:t>
      </w:r>
      <w:r w:rsidRPr="00EF3F04">
        <w:rPr>
          <w:rFonts w:asciiTheme="minorHAnsi" w:hAnsiTheme="minorHAnsi" w:cstheme="minorHAnsi"/>
          <w:spacing w:val="10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can</w:t>
      </w:r>
      <w:r w:rsidRPr="00EF3F0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contact</w:t>
      </w:r>
      <w:r w:rsidRPr="00EF3F0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F3F04">
        <w:rPr>
          <w:rFonts w:asciiTheme="minorHAnsi" w:hAnsiTheme="minorHAnsi" w:cstheme="minorHAnsi"/>
          <w:sz w:val="22"/>
          <w:szCs w:val="22"/>
        </w:rPr>
        <w:t xml:space="preserve">ou. </w:t>
      </w:r>
      <w:r w:rsidRPr="00EF3F04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EF3F04">
        <w:rPr>
          <w:rFonts w:asciiTheme="minorHAnsi" w:hAnsiTheme="minorHAnsi" w:cstheme="minorHAnsi"/>
          <w:sz w:val="22"/>
          <w:szCs w:val="22"/>
        </w:rPr>
        <w:t>irst</w:t>
      </w:r>
      <w:r w:rsidRPr="00EF3F0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Last</w:t>
      </w:r>
      <w:r w:rsidRPr="00EF3F04">
        <w:rPr>
          <w:rFonts w:asciiTheme="minorHAnsi" w:hAnsiTheme="minorHAnsi" w:cstheme="minorHAnsi"/>
          <w:spacing w:val="4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EF3F04">
        <w:rPr>
          <w:rFonts w:asciiTheme="minorHAnsi" w:hAnsiTheme="minorHAnsi" w:cstheme="minorHAnsi"/>
          <w:sz w:val="22"/>
          <w:szCs w:val="22"/>
        </w:rPr>
        <w:t>ame</w:t>
      </w:r>
    </w:p>
    <w:p w14:paraId="025498F8" w14:textId="77777777" w:rsidR="00583678" w:rsidRPr="00EF3F04" w:rsidRDefault="00EF3F04">
      <w:pPr>
        <w:spacing w:line="240" w:lineRule="exact"/>
        <w:ind w:left="104" w:right="8439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spacing w:val="-5"/>
          <w:w w:val="92"/>
          <w:sz w:val="22"/>
          <w:szCs w:val="22"/>
        </w:rPr>
        <w:t>S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t</w:t>
      </w:r>
      <w:r w:rsidRPr="00EF3F04">
        <w:rPr>
          <w:rFonts w:asciiTheme="minorHAnsi" w:hAnsiTheme="minorHAnsi" w:cstheme="minorHAnsi"/>
          <w:spacing w:val="-2"/>
          <w:w w:val="92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eet</w:t>
      </w:r>
      <w:r w:rsidRPr="00EF3F04">
        <w:rPr>
          <w:rFonts w:asciiTheme="minorHAnsi" w:hAnsiTheme="minorHAnsi" w:cstheme="minorHAnsi"/>
          <w:spacing w:val="19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dd</w:t>
      </w:r>
      <w:r w:rsidRPr="00EF3F04">
        <w:rPr>
          <w:rFonts w:asciiTheme="minorHAnsi" w:hAnsiTheme="minorHAnsi" w:cstheme="minorHAnsi"/>
          <w:spacing w:val="-2"/>
          <w:w w:val="92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ess</w:t>
      </w:r>
      <w:r w:rsidRPr="00EF3F04">
        <w:rPr>
          <w:rFonts w:asciiTheme="minorHAnsi" w:hAnsiTheme="minorHAnsi" w:cstheme="minorHAnsi"/>
          <w:spacing w:val="-6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Cit</w:t>
      </w:r>
      <w:r w:rsidRPr="00EF3F04">
        <w:rPr>
          <w:rFonts w:asciiTheme="minorHAnsi" w:hAnsiTheme="minorHAnsi" w:cstheme="minorHAnsi"/>
          <w:spacing w:val="-19"/>
          <w:sz w:val="22"/>
          <w:szCs w:val="22"/>
        </w:rPr>
        <w:t>y</w:t>
      </w:r>
      <w:r w:rsidRPr="00EF3F04">
        <w:rPr>
          <w:rFonts w:asciiTheme="minorHAnsi" w:hAnsiTheme="minorHAnsi" w:cstheme="minorHAnsi"/>
          <w:sz w:val="22"/>
          <w:szCs w:val="22"/>
        </w:rPr>
        <w:t xml:space="preserve">, </w:t>
      </w:r>
      <w:r w:rsidRPr="00EF3F04">
        <w:rPr>
          <w:rFonts w:asciiTheme="minorHAnsi" w:hAnsiTheme="minorHAnsi" w:cstheme="minorHAnsi"/>
          <w:spacing w:val="-5"/>
          <w:w w:val="95"/>
          <w:sz w:val="22"/>
          <w:szCs w:val="22"/>
        </w:rPr>
        <w:t>S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tate,</w:t>
      </w:r>
      <w:r w:rsidRPr="00EF3F04">
        <w:rPr>
          <w:rFonts w:asciiTheme="minorHAnsi" w:hAnsiTheme="minorHAnsi" w:cstheme="minorHAnsi"/>
          <w:spacing w:val="4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EF3F04">
        <w:rPr>
          <w:rFonts w:asciiTheme="minorHAnsi" w:hAnsiTheme="minorHAnsi" w:cstheme="minorHAnsi"/>
          <w:sz w:val="22"/>
          <w:szCs w:val="22"/>
        </w:rPr>
        <w:t>ip</w:t>
      </w:r>
      <w:r w:rsidRPr="00EF3F0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F3F04">
        <w:rPr>
          <w:rFonts w:asciiTheme="minorHAnsi" w:hAnsiTheme="minorHAnsi" w:cstheme="minorHAnsi"/>
          <w:sz w:val="22"/>
          <w:szCs w:val="22"/>
        </w:rPr>
        <w:t>hone (Cell/</w:t>
      </w:r>
      <w:r w:rsidRPr="00EF3F04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EF3F04">
        <w:rPr>
          <w:rFonts w:asciiTheme="minorHAnsi" w:hAnsiTheme="minorHAnsi" w:cstheme="minorHAnsi"/>
          <w:sz w:val="22"/>
          <w:szCs w:val="22"/>
        </w:rPr>
        <w:t>ome)</w:t>
      </w:r>
      <w:r w:rsidRPr="00EF3F0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3F04">
        <w:rPr>
          <w:rFonts w:asciiTheme="minorHAnsi" w:hAnsiTheme="minorHAnsi" w:cstheme="minorHAnsi"/>
          <w:sz w:val="22"/>
          <w:szCs w:val="22"/>
        </w:rPr>
        <w:t xml:space="preserve">mail 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F3F04">
        <w:rPr>
          <w:rFonts w:asciiTheme="minorHAnsi" w:hAnsiTheme="minorHAnsi" w:cstheme="minorHAnsi"/>
          <w:sz w:val="22"/>
          <w:szCs w:val="22"/>
        </w:rPr>
        <w:t>dd</w:t>
      </w:r>
      <w:r w:rsidRPr="00EF3F0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F3F04">
        <w:rPr>
          <w:rFonts w:asciiTheme="minorHAnsi" w:hAnsiTheme="minorHAnsi" w:cstheme="minorHAnsi"/>
          <w:sz w:val="22"/>
          <w:szCs w:val="22"/>
        </w:rPr>
        <w:t>ess</w:t>
      </w:r>
    </w:p>
    <w:p w14:paraId="027D1F8A" w14:textId="77777777" w:rsidR="00583678" w:rsidRPr="00EF3F04" w:rsidRDefault="00583678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152FA284" w14:textId="77777777" w:rsidR="00583678" w:rsidRPr="00EF3F04" w:rsidRDefault="00EF3F04">
      <w:pPr>
        <w:ind w:left="104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EF3F04">
        <w:rPr>
          <w:rFonts w:asciiTheme="minorHAnsi" w:hAnsiTheme="minorHAnsi" w:cstheme="minorHAnsi"/>
          <w:b/>
          <w:sz w:val="22"/>
          <w:szCs w:val="22"/>
        </w:rPr>
        <w:t>bjecti</w:t>
      </w:r>
      <w:r w:rsidRPr="00EF3F04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EF3F04">
        <w:rPr>
          <w:rFonts w:asciiTheme="minorHAnsi" w:hAnsiTheme="minorHAnsi" w:cstheme="minorHAnsi"/>
          <w:b/>
          <w:sz w:val="22"/>
          <w:szCs w:val="22"/>
        </w:rPr>
        <w:t>e</w:t>
      </w:r>
    </w:p>
    <w:p w14:paraId="5F7A60F6" w14:textId="77777777" w:rsidR="00583678" w:rsidRPr="00EF3F04" w:rsidRDefault="00EF3F04">
      <w:pPr>
        <w:spacing w:line="240" w:lineRule="exact"/>
        <w:ind w:left="104" w:right="1010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w w:val="93"/>
          <w:sz w:val="22"/>
          <w:szCs w:val="22"/>
        </w:rPr>
        <w:t>This section</w:t>
      </w:r>
      <w:r w:rsidRPr="00EF3F04">
        <w:rPr>
          <w:rFonts w:asciiTheme="minorHAnsi" w:hAnsiTheme="minorHAnsi" w:cstheme="minorHAnsi"/>
          <w:spacing w:val="16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of</w:t>
      </w:r>
      <w:r w:rsidRPr="00EF3F0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F3F04">
        <w:rPr>
          <w:rFonts w:asciiTheme="minorHAnsi" w:hAnsiTheme="minorHAnsi" w:cstheme="minorHAnsi"/>
          <w:sz w:val="22"/>
          <w:szCs w:val="22"/>
        </w:rPr>
        <w:t>our</w:t>
      </w:r>
      <w:r w:rsidRPr="00EF3F0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2"/>
          <w:w w:val="94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esume</w:t>
      </w:r>
      <w:r w:rsidRPr="00EF3F04">
        <w:rPr>
          <w:rFonts w:asciiTheme="minorHAnsi" w:hAnsiTheme="minorHAnsi" w:cstheme="minorHAnsi"/>
          <w:spacing w:val="7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should</w:t>
      </w:r>
      <w:r w:rsidRPr="00EF3F0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6"/>
          <w:sz w:val="22"/>
          <w:szCs w:val="22"/>
        </w:rPr>
        <w:t>include</w:t>
      </w:r>
      <w:r w:rsidRPr="00EF3F04">
        <w:rPr>
          <w:rFonts w:asciiTheme="minorHAnsi" w:hAnsiTheme="minorHAnsi" w:cstheme="minorHAnsi"/>
          <w:spacing w:val="2"/>
          <w:w w:val="9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</w:t>
      </w:r>
      <w:r w:rsidRPr="00EF3F0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sentence</w:t>
      </w:r>
      <w:r w:rsidRPr="00EF3F04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or</w:t>
      </w:r>
      <w:r w:rsidRPr="00EF3F0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two</w:t>
      </w:r>
      <w:r w:rsidRPr="00EF3F0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about</w:t>
      </w:r>
      <w:r w:rsidRPr="00EF3F0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F3F04">
        <w:rPr>
          <w:rFonts w:asciiTheme="minorHAnsi" w:hAnsiTheme="minorHAnsi" w:cstheme="minorHAnsi"/>
          <w:sz w:val="22"/>
          <w:szCs w:val="22"/>
        </w:rPr>
        <w:t>our</w:t>
      </w:r>
      <w:r w:rsidRPr="00EF3F0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empl</w:t>
      </w:r>
      <w:r w:rsidRPr="00EF3F04">
        <w:rPr>
          <w:rFonts w:asciiTheme="minorHAnsi" w:hAnsiTheme="minorHAnsi" w:cstheme="minorHAnsi"/>
          <w:spacing w:val="-3"/>
          <w:w w:val="93"/>
          <w:sz w:val="22"/>
          <w:szCs w:val="22"/>
        </w:rPr>
        <w:t>o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 xml:space="preserve">yment </w:t>
      </w:r>
      <w:r w:rsidRPr="00EF3F04">
        <w:rPr>
          <w:rFonts w:asciiTheme="minorHAnsi" w:hAnsiTheme="minorHAnsi" w:cstheme="minorHAnsi"/>
          <w:spacing w:val="2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goals</w:t>
      </w:r>
      <w:r w:rsidRPr="00EF3F04">
        <w:rPr>
          <w:rFonts w:asciiTheme="minorHAnsi" w:hAnsiTheme="minorHAnsi" w:cstheme="minorHAnsi"/>
          <w:spacing w:val="-10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or</w:t>
      </w:r>
      <w:r w:rsidRPr="00EF3F0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what</w:t>
      </w:r>
      <w:r w:rsidRPr="00EF3F0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F3F04">
        <w:rPr>
          <w:rFonts w:asciiTheme="minorHAnsi" w:hAnsiTheme="minorHAnsi" w:cstheme="minorHAnsi"/>
          <w:sz w:val="22"/>
          <w:szCs w:val="22"/>
        </w:rPr>
        <w:t>ou</w:t>
      </w:r>
      <w:r w:rsidRPr="00EF3F0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</w:t>
      </w:r>
      <w:r w:rsidRPr="00EF3F0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F3F04">
        <w:rPr>
          <w:rFonts w:asciiTheme="minorHAnsi" w:hAnsiTheme="minorHAnsi" w:cstheme="minorHAnsi"/>
          <w:sz w:val="22"/>
          <w:szCs w:val="22"/>
        </w:rPr>
        <w:t xml:space="preserve">e 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looking</w:t>
      </w:r>
      <w:r w:rsidRPr="00EF3F04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for</w:t>
      </w:r>
      <w:r w:rsidRPr="00EF3F0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in a</w:t>
      </w:r>
      <w:r w:rsidRPr="00EF3F0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ca</w:t>
      </w:r>
      <w:r w:rsidRPr="00EF3F0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F3F04">
        <w:rPr>
          <w:rFonts w:asciiTheme="minorHAnsi" w:hAnsiTheme="minorHAnsi" w:cstheme="minorHAnsi"/>
          <w:sz w:val="22"/>
          <w:szCs w:val="22"/>
        </w:rPr>
        <w:t>ee</w:t>
      </w:r>
      <w:r w:rsidRPr="00EF3F04">
        <w:rPr>
          <w:rFonts w:asciiTheme="minorHAnsi" w:hAnsiTheme="minorHAnsi" w:cstheme="minorHAnsi"/>
          <w:spacing w:val="-13"/>
          <w:sz w:val="22"/>
          <w:szCs w:val="22"/>
        </w:rPr>
        <w:t>r</w:t>
      </w:r>
      <w:r w:rsidRPr="00EF3F04">
        <w:rPr>
          <w:rFonts w:asciiTheme="minorHAnsi" w:hAnsiTheme="minorHAnsi" w:cstheme="minorHAnsi"/>
          <w:sz w:val="22"/>
          <w:szCs w:val="22"/>
        </w:rPr>
        <w:t>.</w:t>
      </w:r>
    </w:p>
    <w:p w14:paraId="74E6ACBA" w14:textId="77777777" w:rsidR="00583678" w:rsidRPr="00EF3F04" w:rsidRDefault="00583678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507D50C2" w14:textId="77777777" w:rsidR="00583678" w:rsidRPr="00EF3F04" w:rsidRDefault="00EF3F04">
      <w:pPr>
        <w:ind w:left="104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b/>
          <w:spacing w:val="-4"/>
          <w:w w:val="90"/>
          <w:sz w:val="22"/>
          <w:szCs w:val="22"/>
        </w:rPr>
        <w:t>S</w:t>
      </w:r>
      <w:r w:rsidRPr="00EF3F04">
        <w:rPr>
          <w:rFonts w:asciiTheme="minorHAnsi" w:hAnsiTheme="minorHAnsi" w:cstheme="minorHAnsi"/>
          <w:b/>
          <w:w w:val="90"/>
          <w:sz w:val="22"/>
          <w:szCs w:val="22"/>
        </w:rPr>
        <w:t>umma</w:t>
      </w:r>
      <w:r w:rsidRPr="00EF3F04">
        <w:rPr>
          <w:rFonts w:asciiTheme="minorHAnsi" w:hAnsiTheme="minorHAnsi" w:cstheme="minorHAnsi"/>
          <w:b/>
          <w:spacing w:val="4"/>
          <w:w w:val="90"/>
          <w:sz w:val="22"/>
          <w:szCs w:val="22"/>
        </w:rPr>
        <w:t>r</w:t>
      </w:r>
      <w:r w:rsidRPr="00EF3F04">
        <w:rPr>
          <w:rFonts w:asciiTheme="minorHAnsi" w:hAnsiTheme="minorHAnsi" w:cstheme="minorHAnsi"/>
          <w:b/>
          <w:w w:val="90"/>
          <w:sz w:val="22"/>
          <w:szCs w:val="22"/>
        </w:rPr>
        <w:t>y</w:t>
      </w:r>
      <w:r w:rsidRPr="00EF3F04">
        <w:rPr>
          <w:rFonts w:asciiTheme="minorHAnsi" w:hAnsiTheme="minorHAnsi" w:cstheme="minorHAnsi"/>
          <w:b/>
          <w:spacing w:val="10"/>
          <w:w w:val="90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b/>
          <w:sz w:val="22"/>
          <w:szCs w:val="22"/>
        </w:rPr>
        <w:t>of</w:t>
      </w:r>
      <w:r w:rsidRPr="00EF3F04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b/>
          <w:spacing w:val="-1"/>
          <w:sz w:val="22"/>
          <w:szCs w:val="22"/>
        </w:rPr>
        <w:t>Q</w:t>
      </w:r>
      <w:r w:rsidRPr="00EF3F04">
        <w:rPr>
          <w:rFonts w:asciiTheme="minorHAnsi" w:hAnsiTheme="minorHAnsi" w:cstheme="minorHAnsi"/>
          <w:b/>
          <w:sz w:val="22"/>
          <w:szCs w:val="22"/>
        </w:rPr>
        <w:t>ualifications</w:t>
      </w:r>
    </w:p>
    <w:p w14:paraId="728FFF9C" w14:textId="77777777" w:rsidR="00583678" w:rsidRPr="00EF3F04" w:rsidRDefault="00EF3F04">
      <w:pPr>
        <w:spacing w:line="240" w:lineRule="exact"/>
        <w:ind w:left="104" w:right="1140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w w:val="93"/>
          <w:sz w:val="22"/>
          <w:szCs w:val="22"/>
        </w:rPr>
        <w:t>This section</w:t>
      </w:r>
      <w:r w:rsidRPr="00EF3F04">
        <w:rPr>
          <w:rFonts w:asciiTheme="minorHAnsi" w:hAnsiTheme="minorHAnsi" w:cstheme="minorHAnsi"/>
          <w:spacing w:val="16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of</w:t>
      </w:r>
      <w:r w:rsidRPr="00EF3F0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F3F04">
        <w:rPr>
          <w:rFonts w:asciiTheme="minorHAnsi" w:hAnsiTheme="minorHAnsi" w:cstheme="minorHAnsi"/>
          <w:sz w:val="22"/>
          <w:szCs w:val="22"/>
        </w:rPr>
        <w:t>our</w:t>
      </w:r>
      <w:r w:rsidRPr="00EF3F0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2"/>
          <w:w w:val="94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esume</w:t>
      </w:r>
      <w:r w:rsidRPr="00EF3F04">
        <w:rPr>
          <w:rFonts w:asciiTheme="minorHAnsi" w:hAnsiTheme="minorHAnsi" w:cstheme="minorHAnsi"/>
          <w:spacing w:val="7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should</w:t>
      </w:r>
      <w:r w:rsidRPr="00EF3F0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88"/>
          <w:sz w:val="22"/>
          <w:szCs w:val="22"/>
        </w:rPr>
        <w:t>gi</w:t>
      </w:r>
      <w:r w:rsidRPr="00EF3F04">
        <w:rPr>
          <w:rFonts w:asciiTheme="minorHAnsi" w:hAnsiTheme="minorHAnsi" w:cstheme="minorHAnsi"/>
          <w:spacing w:val="-1"/>
          <w:w w:val="88"/>
          <w:sz w:val="22"/>
          <w:szCs w:val="22"/>
        </w:rPr>
        <w:t>v</w:t>
      </w:r>
      <w:r w:rsidRPr="00EF3F04">
        <w:rPr>
          <w:rFonts w:asciiTheme="minorHAnsi" w:hAnsiTheme="minorHAnsi" w:cstheme="minorHAnsi"/>
          <w:w w:val="88"/>
          <w:sz w:val="22"/>
          <w:szCs w:val="22"/>
        </w:rPr>
        <w:t>e</w:t>
      </w:r>
      <w:r w:rsidRPr="00EF3F04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an</w:t>
      </w:r>
      <w:r w:rsidRPr="00EF3F0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4"/>
          <w:w w:val="90"/>
          <w:sz w:val="22"/>
          <w:szCs w:val="22"/>
        </w:rPr>
        <w:t>o</w:t>
      </w:r>
      <w:r w:rsidRPr="00EF3F04">
        <w:rPr>
          <w:rFonts w:asciiTheme="minorHAnsi" w:hAnsiTheme="minorHAnsi" w:cstheme="minorHAnsi"/>
          <w:spacing w:val="-1"/>
          <w:w w:val="90"/>
          <w:sz w:val="22"/>
          <w:szCs w:val="22"/>
        </w:rPr>
        <w:t>v</w:t>
      </w:r>
      <w:r w:rsidRPr="00EF3F04">
        <w:rPr>
          <w:rFonts w:asciiTheme="minorHAnsi" w:hAnsiTheme="minorHAnsi" w:cstheme="minorHAnsi"/>
          <w:w w:val="90"/>
          <w:sz w:val="22"/>
          <w:szCs w:val="22"/>
        </w:rPr>
        <w:t>e</w:t>
      </w:r>
      <w:r w:rsidRPr="00EF3F04">
        <w:rPr>
          <w:rFonts w:asciiTheme="minorHAnsi" w:hAnsiTheme="minorHAnsi" w:cstheme="minorHAnsi"/>
          <w:spacing w:val="4"/>
          <w:w w:val="90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0"/>
          <w:sz w:val="22"/>
          <w:szCs w:val="22"/>
        </w:rPr>
        <w:t>vi</w:t>
      </w:r>
      <w:r w:rsidRPr="00EF3F04">
        <w:rPr>
          <w:rFonts w:asciiTheme="minorHAnsi" w:hAnsiTheme="minorHAnsi" w:cstheme="minorHAnsi"/>
          <w:spacing w:val="1"/>
          <w:w w:val="90"/>
          <w:sz w:val="22"/>
          <w:szCs w:val="22"/>
        </w:rPr>
        <w:t>e</w:t>
      </w:r>
      <w:r w:rsidRPr="00EF3F04">
        <w:rPr>
          <w:rFonts w:asciiTheme="minorHAnsi" w:hAnsiTheme="minorHAnsi" w:cstheme="minorHAnsi"/>
          <w:w w:val="90"/>
          <w:sz w:val="22"/>
          <w:szCs w:val="22"/>
        </w:rPr>
        <w:t>w</w:t>
      </w:r>
      <w:r w:rsidRPr="00EF3F04">
        <w:rPr>
          <w:rFonts w:asciiTheme="minorHAnsi" w:hAnsiTheme="minorHAnsi" w:cstheme="minorHAnsi"/>
          <w:spacing w:val="10"/>
          <w:w w:val="90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of</w:t>
      </w:r>
      <w:r w:rsidRPr="00EF3F0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the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kn</w:t>
      </w:r>
      <w:r w:rsidRPr="00EF3F04">
        <w:rPr>
          <w:rFonts w:asciiTheme="minorHAnsi" w:hAnsiTheme="minorHAnsi" w:cstheme="minorHAnsi"/>
          <w:spacing w:val="-3"/>
          <w:w w:val="92"/>
          <w:sz w:val="22"/>
          <w:szCs w:val="22"/>
        </w:rPr>
        <w:t>o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wledge,</w:t>
      </w:r>
      <w:r w:rsidRPr="00EF3F04">
        <w:rPr>
          <w:rFonts w:asciiTheme="minorHAnsi" w:hAnsiTheme="minorHAnsi" w:cstheme="minorHAnsi"/>
          <w:spacing w:val="27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skills,</w:t>
      </w:r>
      <w:r w:rsidRPr="00EF3F04">
        <w:rPr>
          <w:rFonts w:asciiTheme="minorHAnsi" w:hAnsiTheme="minorHAnsi" w:cstheme="minorHAnsi"/>
          <w:spacing w:val="-6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and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abilities</w:t>
      </w:r>
      <w:r w:rsidRPr="00EF3F04">
        <w:rPr>
          <w:rFonts w:asciiTheme="minorHAnsi" w:hAnsiTheme="minorHAnsi" w:cstheme="minorHAnsi"/>
          <w:spacing w:val="4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that</w:t>
      </w:r>
      <w:r w:rsidRPr="00EF3F0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deem</w:t>
      </w:r>
      <w:r w:rsidRPr="00EF3F0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F3F04">
        <w:rPr>
          <w:rFonts w:asciiTheme="minorHAnsi" w:hAnsiTheme="minorHAnsi" w:cstheme="minorHAnsi"/>
          <w:sz w:val="22"/>
          <w:szCs w:val="22"/>
        </w:rPr>
        <w:t>ou</w:t>
      </w:r>
      <w:r w:rsidRPr="00EF3F0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 xml:space="preserve">a 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qualified</w:t>
      </w:r>
      <w:r w:rsidRPr="00EF3F04">
        <w:rPr>
          <w:rFonts w:asciiTheme="minorHAnsi" w:hAnsiTheme="minorHAnsi" w:cstheme="minorHAnsi"/>
          <w:spacing w:val="-5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candidate</w:t>
      </w:r>
      <w:r w:rsidRPr="00EF3F04">
        <w:rPr>
          <w:rFonts w:asciiTheme="minorHAnsi" w:hAnsiTheme="minorHAnsi" w:cstheme="minorHAnsi"/>
          <w:spacing w:val="11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for</w:t>
      </w:r>
      <w:r w:rsidRPr="00EF3F0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the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jo</w:t>
      </w:r>
      <w:r w:rsidRPr="00EF3F04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EF3F04">
        <w:rPr>
          <w:rFonts w:asciiTheme="minorHAnsi" w:hAnsiTheme="minorHAnsi" w:cstheme="minorHAnsi"/>
          <w:sz w:val="22"/>
          <w:szCs w:val="22"/>
        </w:rPr>
        <w:t>.</w:t>
      </w:r>
    </w:p>
    <w:p w14:paraId="194DFB69" w14:textId="77777777" w:rsidR="00583678" w:rsidRPr="00EF3F04" w:rsidRDefault="00583678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5FB2A8CF" w14:textId="77777777" w:rsidR="00583678" w:rsidRPr="00EF3F04" w:rsidRDefault="00EF3F04">
      <w:pPr>
        <w:ind w:left="104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b/>
          <w:spacing w:val="-6"/>
          <w:w w:val="91"/>
          <w:sz w:val="22"/>
          <w:szCs w:val="22"/>
        </w:rPr>
        <w:t>P</w:t>
      </w:r>
      <w:r w:rsidRPr="00EF3F04">
        <w:rPr>
          <w:rFonts w:asciiTheme="minorHAnsi" w:hAnsiTheme="minorHAnsi" w:cstheme="minorHAnsi"/>
          <w:b/>
          <w:spacing w:val="-1"/>
          <w:w w:val="91"/>
          <w:sz w:val="22"/>
          <w:szCs w:val="22"/>
        </w:rPr>
        <w:t>r</w:t>
      </w:r>
      <w:r w:rsidRPr="00EF3F04">
        <w:rPr>
          <w:rFonts w:asciiTheme="minorHAnsi" w:hAnsiTheme="minorHAnsi" w:cstheme="minorHAnsi"/>
          <w:b/>
          <w:w w:val="91"/>
          <w:sz w:val="22"/>
          <w:szCs w:val="22"/>
        </w:rPr>
        <w:t>ofessional</w:t>
      </w:r>
      <w:r w:rsidRPr="00EF3F04">
        <w:rPr>
          <w:rFonts w:asciiTheme="minorHAnsi" w:hAnsiTheme="minorHAnsi" w:cstheme="minorHAnsi"/>
          <w:b/>
          <w:spacing w:val="6"/>
          <w:w w:val="9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EF3F04">
        <w:rPr>
          <w:rFonts w:asciiTheme="minorHAnsi" w:hAnsiTheme="minorHAnsi" w:cstheme="minorHAnsi"/>
          <w:b/>
          <w:sz w:val="22"/>
          <w:szCs w:val="22"/>
        </w:rPr>
        <w:t>ccomplishments</w:t>
      </w:r>
    </w:p>
    <w:p w14:paraId="6402F9D8" w14:textId="77777777" w:rsidR="00583678" w:rsidRPr="00EF3F04" w:rsidRDefault="00EF3F04">
      <w:pPr>
        <w:spacing w:line="240" w:lineRule="exact"/>
        <w:ind w:left="104" w:right="1096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w w:val="93"/>
          <w:sz w:val="22"/>
          <w:szCs w:val="22"/>
        </w:rPr>
        <w:t>This section</w:t>
      </w:r>
      <w:r w:rsidRPr="00EF3F04">
        <w:rPr>
          <w:rFonts w:asciiTheme="minorHAnsi" w:hAnsiTheme="minorHAnsi" w:cstheme="minorHAnsi"/>
          <w:spacing w:val="16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of</w:t>
      </w:r>
      <w:r w:rsidRPr="00EF3F0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F3F04">
        <w:rPr>
          <w:rFonts w:asciiTheme="minorHAnsi" w:hAnsiTheme="minorHAnsi" w:cstheme="minorHAnsi"/>
          <w:sz w:val="22"/>
          <w:szCs w:val="22"/>
        </w:rPr>
        <w:t>our</w:t>
      </w:r>
      <w:r w:rsidRPr="00EF3F0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2"/>
          <w:w w:val="94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esume</w:t>
      </w:r>
      <w:r w:rsidRPr="00EF3F04">
        <w:rPr>
          <w:rFonts w:asciiTheme="minorHAnsi" w:hAnsiTheme="minorHAnsi" w:cstheme="minorHAnsi"/>
          <w:spacing w:val="7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should</w:t>
      </w:r>
      <w:r w:rsidRPr="00EF3F0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list</w:t>
      </w:r>
      <w:r w:rsidRPr="00EF3F0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key</w:t>
      </w:r>
      <w:r w:rsidRPr="00EF3F04">
        <w:rPr>
          <w:rFonts w:asciiTheme="minorHAnsi" w:hAnsiTheme="minorHAnsi" w:cstheme="minorHAnsi"/>
          <w:spacing w:val="-2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achie</w:t>
      </w:r>
      <w:r w:rsidRPr="00EF3F04">
        <w:rPr>
          <w:rFonts w:asciiTheme="minorHAnsi" w:hAnsiTheme="minorHAnsi" w:cstheme="minorHAnsi"/>
          <w:spacing w:val="-1"/>
          <w:w w:val="93"/>
          <w:sz w:val="22"/>
          <w:szCs w:val="22"/>
        </w:rPr>
        <w:t>v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ements,</w:t>
      </w:r>
      <w:r w:rsidRPr="00EF3F04">
        <w:rPr>
          <w:rFonts w:asciiTheme="minorHAnsi" w:hAnsiTheme="minorHAnsi" w:cstheme="minorHAnsi"/>
          <w:spacing w:val="18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ca</w:t>
      </w:r>
      <w:r w:rsidRPr="00EF3F04">
        <w:rPr>
          <w:rFonts w:asciiTheme="minorHAnsi" w:hAnsiTheme="minorHAnsi" w:cstheme="minorHAnsi"/>
          <w:spacing w:val="-2"/>
          <w:w w:val="93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eer</w:t>
      </w:r>
      <w:r w:rsidRPr="00EF3F04">
        <w:rPr>
          <w:rFonts w:asciiTheme="minorHAnsi" w:hAnsiTheme="minorHAnsi" w:cstheme="minorHAnsi"/>
          <w:spacing w:val="1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milestones,</w:t>
      </w:r>
      <w:r w:rsidRPr="00EF3F04">
        <w:rPr>
          <w:rFonts w:asciiTheme="minorHAnsi" w:hAnsiTheme="minorHAnsi" w:cstheme="minorHAnsi"/>
          <w:spacing w:val="24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and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honors</w:t>
      </w:r>
      <w:r w:rsidRPr="00EF3F0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and/or</w:t>
      </w:r>
      <w:r w:rsidRPr="00EF3F0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awa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EF3F04">
        <w:rPr>
          <w:rFonts w:asciiTheme="minorHAnsi" w:hAnsiTheme="minorHAnsi" w:cstheme="minorHAnsi"/>
          <w:sz w:val="22"/>
          <w:szCs w:val="22"/>
        </w:rPr>
        <w:t xml:space="preserve">ds </w:t>
      </w:r>
      <w:r w:rsidRPr="00EF3F04">
        <w:rPr>
          <w:rFonts w:asciiTheme="minorHAnsi" w:hAnsiTheme="minorHAnsi" w:cstheme="minorHAnsi"/>
          <w:spacing w:val="-2"/>
          <w:w w:val="92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ecei</w:t>
      </w:r>
      <w:r w:rsidRPr="00EF3F04">
        <w:rPr>
          <w:rFonts w:asciiTheme="minorHAnsi" w:hAnsiTheme="minorHAnsi" w:cstheme="minorHAnsi"/>
          <w:spacing w:val="-1"/>
          <w:w w:val="92"/>
          <w:sz w:val="22"/>
          <w:szCs w:val="22"/>
        </w:rPr>
        <w:t>v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ed</w:t>
      </w:r>
      <w:r w:rsidRPr="00EF3F04">
        <w:rPr>
          <w:rFonts w:asciiTheme="minorHAnsi" w:hAnsiTheme="minorHAnsi" w:cstheme="minorHAnsi"/>
          <w:spacing w:val="2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2"/>
          <w:w w:val="92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ele</w:t>
      </w:r>
      <w:r w:rsidRPr="00EF3F04">
        <w:rPr>
          <w:rFonts w:asciiTheme="minorHAnsi" w:hAnsiTheme="minorHAnsi" w:cstheme="minorHAnsi"/>
          <w:spacing w:val="-1"/>
          <w:w w:val="92"/>
          <w:sz w:val="22"/>
          <w:szCs w:val="22"/>
        </w:rPr>
        <w:t>v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ant</w:t>
      </w:r>
      <w:r w:rsidRPr="00EF3F04">
        <w:rPr>
          <w:rFonts w:asciiTheme="minorHAnsi" w:hAnsiTheme="minorHAnsi" w:cstheme="minorHAnsi"/>
          <w:spacing w:val="19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to</w:t>
      </w:r>
      <w:r w:rsidRPr="00EF3F0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the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position</w:t>
      </w:r>
      <w:r w:rsidRPr="00EF3F0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for</w:t>
      </w:r>
      <w:r w:rsidRPr="00EF3F0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which</w:t>
      </w:r>
      <w:r w:rsidRPr="00EF3F0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F3F04">
        <w:rPr>
          <w:rFonts w:asciiTheme="minorHAnsi" w:hAnsiTheme="minorHAnsi" w:cstheme="minorHAnsi"/>
          <w:sz w:val="22"/>
          <w:szCs w:val="22"/>
        </w:rPr>
        <w:t>ou</w:t>
      </w:r>
      <w:r w:rsidRPr="00EF3F0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</w:t>
      </w:r>
      <w:r w:rsidRPr="00EF3F0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F3F04">
        <w:rPr>
          <w:rFonts w:asciiTheme="minorHAnsi" w:hAnsiTheme="minorHAnsi" w:cstheme="minorHAnsi"/>
          <w:sz w:val="22"/>
          <w:szCs w:val="22"/>
        </w:rPr>
        <w:t>e</w:t>
      </w:r>
      <w:r w:rsidRPr="00EF3F0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applying.</w:t>
      </w:r>
      <w:r w:rsidRPr="00EF3F0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F3F04">
        <w:rPr>
          <w:rFonts w:asciiTheme="minorHAnsi" w:hAnsiTheme="minorHAnsi" w:cstheme="minorHAnsi"/>
          <w:sz w:val="22"/>
          <w:szCs w:val="22"/>
        </w:rPr>
        <w:t>t</w:t>
      </w:r>
      <w:r w:rsidRPr="00EF3F0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highlights</w:t>
      </w:r>
      <w:r w:rsidRPr="00EF3F04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F3F04">
        <w:rPr>
          <w:rFonts w:asciiTheme="minorHAnsi" w:hAnsiTheme="minorHAnsi" w:cstheme="minorHAnsi"/>
          <w:sz w:val="22"/>
          <w:szCs w:val="22"/>
        </w:rPr>
        <w:t>our</w:t>
      </w:r>
      <w:r w:rsidRPr="00EF3F0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2"/>
          <w:w w:val="93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ele</w:t>
      </w:r>
      <w:r w:rsidRPr="00EF3F04">
        <w:rPr>
          <w:rFonts w:asciiTheme="minorHAnsi" w:hAnsiTheme="minorHAnsi" w:cstheme="minorHAnsi"/>
          <w:spacing w:val="-1"/>
          <w:w w:val="93"/>
          <w:sz w:val="22"/>
          <w:szCs w:val="22"/>
        </w:rPr>
        <w:t>v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ant</w:t>
      </w:r>
      <w:r w:rsidRPr="00EF3F04">
        <w:rPr>
          <w:rFonts w:asciiTheme="minorHAnsi" w:hAnsiTheme="minorHAnsi" w:cstheme="minorHAnsi"/>
          <w:spacing w:val="11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experience</w:t>
      </w:r>
      <w:r w:rsidRPr="00EF3F04">
        <w:rPr>
          <w:rFonts w:asciiTheme="minorHAnsi" w:hAnsiTheme="minorHAnsi" w:cstheme="minorHAnsi"/>
          <w:spacing w:val="4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and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lets the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p</w:t>
      </w:r>
      <w:r w:rsidRPr="00EF3F04">
        <w:rPr>
          <w:rFonts w:asciiTheme="minorHAnsi" w:hAnsiTheme="minorHAnsi" w:cstheme="minorHAnsi"/>
          <w:spacing w:val="-1"/>
          <w:w w:val="93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ospecti</w:t>
      </w:r>
      <w:r w:rsidRPr="00EF3F04">
        <w:rPr>
          <w:rFonts w:asciiTheme="minorHAnsi" w:hAnsiTheme="minorHAnsi" w:cstheme="minorHAnsi"/>
          <w:spacing w:val="-1"/>
          <w:w w:val="93"/>
          <w:sz w:val="22"/>
          <w:szCs w:val="22"/>
        </w:rPr>
        <w:t>v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e</w:t>
      </w:r>
      <w:r w:rsidRPr="00EF3F04">
        <w:rPr>
          <w:rFonts w:asciiTheme="minorHAnsi" w:hAnsiTheme="minorHAnsi" w:cstheme="minorHAnsi"/>
          <w:spacing w:val="13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empl</w:t>
      </w:r>
      <w:r w:rsidRPr="00EF3F04">
        <w:rPr>
          <w:rFonts w:asciiTheme="minorHAnsi" w:hAnsiTheme="minorHAnsi" w:cstheme="minorHAnsi"/>
          <w:spacing w:val="-3"/>
          <w:w w:val="93"/>
          <w:sz w:val="22"/>
          <w:szCs w:val="22"/>
        </w:rPr>
        <w:t>o</w:t>
      </w:r>
      <w:r w:rsidRPr="00EF3F04">
        <w:rPr>
          <w:rFonts w:asciiTheme="minorHAnsi" w:hAnsiTheme="minorHAnsi" w:cstheme="minorHAnsi"/>
          <w:spacing w:val="-1"/>
          <w:w w:val="93"/>
          <w:sz w:val="22"/>
          <w:szCs w:val="22"/>
        </w:rPr>
        <w:t>y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er</w:t>
      </w:r>
      <w:r w:rsidRPr="00EF3F04">
        <w:rPr>
          <w:rFonts w:asciiTheme="minorHAnsi" w:hAnsiTheme="minorHAnsi" w:cstheme="minorHAnsi"/>
          <w:spacing w:val="19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kn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F3F04">
        <w:rPr>
          <w:rFonts w:asciiTheme="minorHAnsi" w:hAnsiTheme="minorHAnsi" w:cstheme="minorHAnsi"/>
          <w:sz w:val="22"/>
          <w:szCs w:val="22"/>
        </w:rPr>
        <w:t>w</w:t>
      </w:r>
      <w:r w:rsidRPr="00EF3F0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that</w:t>
      </w:r>
      <w:r w:rsidRPr="00EF3F0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F3F04">
        <w:rPr>
          <w:rFonts w:asciiTheme="minorHAnsi" w:hAnsiTheme="minorHAnsi" w:cstheme="minorHAnsi"/>
          <w:sz w:val="22"/>
          <w:szCs w:val="22"/>
        </w:rPr>
        <w:t>ou</w:t>
      </w:r>
      <w:r w:rsidRPr="00EF3F0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ha</w:t>
      </w:r>
      <w:r w:rsidRPr="00EF3F04">
        <w:rPr>
          <w:rFonts w:asciiTheme="minorHAnsi" w:hAnsiTheme="minorHAnsi" w:cstheme="minorHAnsi"/>
          <w:spacing w:val="-1"/>
          <w:w w:val="95"/>
          <w:sz w:val="22"/>
          <w:szCs w:val="22"/>
        </w:rPr>
        <w:t>v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e</w:t>
      </w:r>
      <w:r w:rsidRPr="00EF3F04">
        <w:rPr>
          <w:rFonts w:asciiTheme="minorHAnsi" w:hAnsiTheme="minorHAnsi" w:cstheme="minorHAnsi"/>
          <w:spacing w:val="-9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demonstrated</w:t>
      </w:r>
      <w:r w:rsidRPr="00EF3F04">
        <w:rPr>
          <w:rFonts w:asciiTheme="minorHAnsi" w:hAnsiTheme="minorHAnsi" w:cstheme="minorHAnsi"/>
          <w:spacing w:val="38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F3F04">
        <w:rPr>
          <w:rFonts w:asciiTheme="minorHAnsi" w:hAnsiTheme="minorHAnsi" w:cstheme="minorHAnsi"/>
          <w:sz w:val="22"/>
          <w:szCs w:val="22"/>
        </w:rPr>
        <w:t>our</w:t>
      </w:r>
      <w:r w:rsidRPr="00EF3F0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ability</w:t>
      </w:r>
      <w:r w:rsidRPr="00EF3F04">
        <w:rPr>
          <w:rFonts w:asciiTheme="minorHAnsi" w:hAnsiTheme="minorHAnsi" w:cstheme="minorHAnsi"/>
          <w:spacing w:val="3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to</w:t>
      </w:r>
      <w:r w:rsidRPr="00EF3F0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6"/>
          <w:sz w:val="22"/>
          <w:szCs w:val="22"/>
        </w:rPr>
        <w:t>pe</w:t>
      </w:r>
      <w:r w:rsidRPr="00EF3F04">
        <w:rPr>
          <w:rFonts w:asciiTheme="minorHAnsi" w:hAnsiTheme="minorHAnsi" w:cstheme="minorHAnsi"/>
          <w:spacing w:val="2"/>
          <w:w w:val="96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6"/>
          <w:sz w:val="22"/>
          <w:szCs w:val="22"/>
        </w:rPr>
        <w:t>form</w:t>
      </w:r>
      <w:r w:rsidRPr="00EF3F04">
        <w:rPr>
          <w:rFonts w:asciiTheme="minorHAnsi" w:hAnsiTheme="minorHAnsi" w:cstheme="minorHAnsi"/>
          <w:spacing w:val="7"/>
          <w:w w:val="9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and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be</w:t>
      </w:r>
      <w:r w:rsidRPr="00EF3F0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p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3F04">
        <w:rPr>
          <w:rFonts w:asciiTheme="minorHAnsi" w:hAnsiTheme="minorHAnsi" w:cstheme="minorHAnsi"/>
          <w:sz w:val="22"/>
          <w:szCs w:val="22"/>
        </w:rPr>
        <w:t>oducti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F3F04">
        <w:rPr>
          <w:rFonts w:asciiTheme="minorHAnsi" w:hAnsiTheme="minorHAnsi" w:cstheme="minorHAnsi"/>
          <w:sz w:val="22"/>
          <w:szCs w:val="22"/>
        </w:rPr>
        <w:t>e.</w:t>
      </w:r>
    </w:p>
    <w:p w14:paraId="6137BBD8" w14:textId="77777777" w:rsidR="00583678" w:rsidRPr="00EF3F04" w:rsidRDefault="00583678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322E2848" w14:textId="77777777" w:rsidR="00583678" w:rsidRPr="00EF3F04" w:rsidRDefault="00EF3F04">
      <w:pPr>
        <w:ind w:left="104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F3F04">
        <w:rPr>
          <w:rFonts w:asciiTheme="minorHAnsi" w:hAnsiTheme="minorHAnsi" w:cstheme="minorHAnsi"/>
          <w:b/>
          <w:sz w:val="22"/>
          <w:szCs w:val="22"/>
        </w:rPr>
        <w:t>xpe</w:t>
      </w:r>
      <w:r w:rsidRPr="00EF3F0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F3F04">
        <w:rPr>
          <w:rFonts w:asciiTheme="minorHAnsi" w:hAnsiTheme="minorHAnsi" w:cstheme="minorHAnsi"/>
          <w:b/>
          <w:sz w:val="22"/>
          <w:szCs w:val="22"/>
        </w:rPr>
        <w:t>ience</w:t>
      </w:r>
    </w:p>
    <w:p w14:paraId="2FCC31B1" w14:textId="77777777" w:rsidR="00583678" w:rsidRPr="00EF3F04" w:rsidRDefault="00EF3F04">
      <w:pPr>
        <w:spacing w:line="240" w:lineRule="exact"/>
        <w:ind w:left="104" w:right="1160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spacing w:val="-1"/>
          <w:w w:val="92"/>
          <w:sz w:val="22"/>
          <w:szCs w:val="22"/>
        </w:rPr>
        <w:t>Thi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s</w:t>
      </w:r>
      <w:r w:rsidRPr="00EF3F04">
        <w:rPr>
          <w:rFonts w:asciiTheme="minorHAnsi" w:hAnsiTheme="minorHAnsi" w:cstheme="minorHAnsi"/>
          <w:spacing w:val="3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w w:val="92"/>
          <w:sz w:val="22"/>
          <w:szCs w:val="22"/>
        </w:rPr>
        <w:t>sectio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n</w:t>
      </w:r>
      <w:r w:rsidRPr="00EF3F04">
        <w:rPr>
          <w:rFonts w:asciiTheme="minorHAnsi" w:hAnsiTheme="minorHAnsi" w:cstheme="minorHAnsi"/>
          <w:spacing w:val="22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F3F04">
        <w:rPr>
          <w:rFonts w:asciiTheme="minorHAnsi" w:hAnsiTheme="minorHAnsi" w:cstheme="minorHAnsi"/>
          <w:sz w:val="22"/>
          <w:szCs w:val="22"/>
        </w:rPr>
        <w:t>f</w:t>
      </w:r>
      <w:r w:rsidRPr="00EF3F0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ou</w:t>
      </w:r>
      <w:r w:rsidRPr="00EF3F04">
        <w:rPr>
          <w:rFonts w:asciiTheme="minorHAnsi" w:hAnsiTheme="minorHAnsi" w:cstheme="minorHAnsi"/>
          <w:sz w:val="22"/>
          <w:szCs w:val="22"/>
        </w:rPr>
        <w:t>r</w:t>
      </w:r>
      <w:r w:rsidRPr="00EF3F0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3"/>
          <w:w w:val="94"/>
          <w:sz w:val="22"/>
          <w:szCs w:val="22"/>
        </w:rPr>
        <w:t>r</w:t>
      </w:r>
      <w:r w:rsidRPr="00EF3F04">
        <w:rPr>
          <w:rFonts w:asciiTheme="minorHAnsi" w:hAnsiTheme="minorHAnsi" w:cstheme="minorHAnsi"/>
          <w:spacing w:val="-1"/>
          <w:w w:val="94"/>
          <w:sz w:val="22"/>
          <w:szCs w:val="22"/>
        </w:rPr>
        <w:t>esum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e</w:t>
      </w:r>
      <w:r w:rsidRPr="00EF3F04">
        <w:rPr>
          <w:rFonts w:asciiTheme="minorHAnsi" w:hAnsiTheme="minorHAnsi" w:cstheme="minorHAnsi"/>
          <w:spacing w:val="6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shoul</w:t>
      </w:r>
      <w:r w:rsidRPr="00EF3F04">
        <w:rPr>
          <w:rFonts w:asciiTheme="minorHAnsi" w:hAnsiTheme="minorHAnsi" w:cstheme="minorHAnsi"/>
          <w:sz w:val="22"/>
          <w:szCs w:val="22"/>
        </w:rPr>
        <w:t>d</w:t>
      </w:r>
      <w:r w:rsidRPr="00EF3F0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w w:val="94"/>
          <w:sz w:val="22"/>
          <w:szCs w:val="22"/>
        </w:rPr>
        <w:t>detai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l</w:t>
      </w:r>
      <w:r w:rsidRPr="00EF3F04">
        <w:rPr>
          <w:rFonts w:asciiTheme="minorHAnsi" w:hAnsiTheme="minorHAnsi" w:cstheme="minorHAnsi"/>
          <w:spacing w:val="7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ou</w:t>
      </w:r>
      <w:r w:rsidRPr="00EF3F04">
        <w:rPr>
          <w:rFonts w:asciiTheme="minorHAnsi" w:hAnsiTheme="minorHAnsi" w:cstheme="minorHAnsi"/>
          <w:sz w:val="22"/>
          <w:szCs w:val="22"/>
        </w:rPr>
        <w:t>r</w:t>
      </w:r>
      <w:r w:rsidRPr="00EF3F0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w w:val="95"/>
          <w:sz w:val="22"/>
          <w:szCs w:val="22"/>
        </w:rPr>
        <w:t>wo</w:t>
      </w:r>
      <w:r w:rsidRPr="00EF3F04">
        <w:rPr>
          <w:rFonts w:asciiTheme="minorHAnsi" w:hAnsiTheme="minorHAnsi" w:cstheme="minorHAnsi"/>
          <w:spacing w:val="-2"/>
          <w:w w:val="95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k</w:t>
      </w:r>
      <w:r w:rsidRPr="00EF3F04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w w:val="95"/>
          <w:sz w:val="22"/>
          <w:szCs w:val="22"/>
        </w:rPr>
        <w:t>histo</w:t>
      </w:r>
      <w:r w:rsidRPr="00EF3F04">
        <w:rPr>
          <w:rFonts w:asciiTheme="minorHAnsi" w:hAnsiTheme="minorHAnsi" w:cstheme="minorHAnsi"/>
          <w:spacing w:val="3"/>
          <w:w w:val="95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y</w:t>
      </w:r>
      <w:r w:rsidRPr="00EF3F04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F3F04">
        <w:rPr>
          <w:rFonts w:asciiTheme="minorHAnsi" w:hAnsiTheme="minorHAnsi" w:cstheme="minorHAnsi"/>
          <w:sz w:val="22"/>
          <w:szCs w:val="22"/>
        </w:rPr>
        <w:t>n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w w:val="94"/>
          <w:sz w:val="22"/>
          <w:szCs w:val="22"/>
        </w:rPr>
        <w:t>ch</w:t>
      </w:r>
      <w:r w:rsidRPr="00EF3F04">
        <w:rPr>
          <w:rFonts w:asciiTheme="minorHAnsi" w:hAnsiTheme="minorHAnsi" w:cstheme="minorHAnsi"/>
          <w:spacing w:val="-2"/>
          <w:w w:val="94"/>
          <w:sz w:val="22"/>
          <w:szCs w:val="22"/>
        </w:rPr>
        <w:t>r</w:t>
      </w:r>
      <w:r w:rsidRPr="00EF3F04">
        <w:rPr>
          <w:rFonts w:asciiTheme="minorHAnsi" w:hAnsiTheme="minorHAnsi" w:cstheme="minorHAnsi"/>
          <w:spacing w:val="-1"/>
          <w:w w:val="94"/>
          <w:sz w:val="22"/>
          <w:szCs w:val="22"/>
        </w:rPr>
        <w:t>onologica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l</w:t>
      </w:r>
      <w:r w:rsidRPr="00EF3F04">
        <w:rPr>
          <w:rFonts w:asciiTheme="minorHAnsi" w:hAnsiTheme="minorHAnsi" w:cstheme="minorHAnsi"/>
          <w:spacing w:val="10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F3F04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EF3F04">
        <w:rPr>
          <w:rFonts w:asciiTheme="minorHAnsi" w:hAnsiTheme="minorHAnsi" w:cstheme="minorHAnsi"/>
          <w:spacing w:val="-14"/>
          <w:sz w:val="22"/>
          <w:szCs w:val="22"/>
        </w:rPr>
        <w:t>r</w:t>
      </w:r>
      <w:r w:rsidRPr="00EF3F04">
        <w:rPr>
          <w:rFonts w:asciiTheme="minorHAnsi" w:hAnsiTheme="minorHAnsi" w:cstheme="minorHAnsi"/>
          <w:sz w:val="22"/>
          <w:szCs w:val="22"/>
        </w:rPr>
        <w:t>.</w:t>
      </w:r>
      <w:r w:rsidRPr="00EF3F0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w w:val="91"/>
          <w:sz w:val="22"/>
          <w:szCs w:val="22"/>
        </w:rPr>
        <w:t>Lis</w:t>
      </w:r>
      <w:r w:rsidRPr="00EF3F04">
        <w:rPr>
          <w:rFonts w:asciiTheme="minorHAnsi" w:hAnsiTheme="minorHAnsi" w:cstheme="minorHAnsi"/>
          <w:w w:val="91"/>
          <w:sz w:val="22"/>
          <w:szCs w:val="22"/>
        </w:rPr>
        <w:t>t</w:t>
      </w:r>
      <w:r w:rsidRPr="00EF3F04">
        <w:rPr>
          <w:rFonts w:asciiTheme="minorHAnsi" w:hAnsiTheme="minorHAnsi" w:cstheme="minorHAnsi"/>
          <w:spacing w:val="7"/>
          <w:w w:val="9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EF3F04">
        <w:rPr>
          <w:rFonts w:asciiTheme="minorHAnsi" w:hAnsiTheme="minorHAnsi" w:cstheme="minorHAnsi"/>
          <w:sz w:val="22"/>
          <w:szCs w:val="22"/>
        </w:rPr>
        <w:t>e</w:t>
      </w:r>
      <w:r w:rsidRPr="00EF3F0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w w:val="94"/>
          <w:sz w:val="22"/>
          <w:szCs w:val="22"/>
        </w:rPr>
        <w:t>companie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s</w:t>
      </w:r>
      <w:r w:rsidRPr="00EF3F04">
        <w:rPr>
          <w:rFonts w:asciiTheme="minorHAnsi" w:hAnsiTheme="minorHAnsi" w:cstheme="minorHAnsi"/>
          <w:spacing w:val="11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 xml:space="preserve">ou </w:t>
      </w:r>
      <w:r w:rsidRPr="00EF3F04">
        <w:rPr>
          <w:rFonts w:asciiTheme="minorHAnsi" w:hAnsiTheme="minorHAnsi" w:cstheme="minorHAnsi"/>
          <w:spacing w:val="-1"/>
          <w:w w:val="95"/>
          <w:sz w:val="22"/>
          <w:szCs w:val="22"/>
        </w:rPr>
        <w:t>wo</w:t>
      </w:r>
      <w:r w:rsidRPr="00EF3F04">
        <w:rPr>
          <w:rFonts w:asciiTheme="minorHAnsi" w:hAnsiTheme="minorHAnsi" w:cstheme="minorHAnsi"/>
          <w:spacing w:val="-2"/>
          <w:w w:val="95"/>
          <w:sz w:val="22"/>
          <w:szCs w:val="22"/>
        </w:rPr>
        <w:t>r</w:t>
      </w:r>
      <w:r w:rsidRPr="00EF3F04">
        <w:rPr>
          <w:rFonts w:asciiTheme="minorHAnsi" w:hAnsiTheme="minorHAnsi" w:cstheme="minorHAnsi"/>
          <w:spacing w:val="-1"/>
          <w:w w:val="95"/>
          <w:sz w:val="22"/>
          <w:szCs w:val="22"/>
        </w:rPr>
        <w:t>ke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d</w:t>
      </w:r>
      <w:r w:rsidRPr="00EF3F04">
        <w:rPr>
          <w:rFonts w:asciiTheme="minorHAnsi" w:hAnsiTheme="minorHAnsi" w:cstheme="minorHAnsi"/>
          <w:spacing w:val="5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fo</w:t>
      </w:r>
      <w:r w:rsidRPr="00EF3F04">
        <w:rPr>
          <w:rFonts w:asciiTheme="minorHAnsi" w:hAnsiTheme="minorHAnsi" w:cstheme="minorHAnsi"/>
          <w:spacing w:val="-14"/>
          <w:sz w:val="22"/>
          <w:szCs w:val="22"/>
        </w:rPr>
        <w:t>r</w:t>
      </w:r>
      <w:r w:rsidRPr="00EF3F04">
        <w:rPr>
          <w:rFonts w:asciiTheme="minorHAnsi" w:hAnsiTheme="minorHAnsi" w:cstheme="minorHAnsi"/>
          <w:sz w:val="22"/>
          <w:szCs w:val="22"/>
        </w:rPr>
        <w:t>,</w:t>
      </w:r>
      <w:r w:rsidRPr="00EF3F0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w w:val="93"/>
          <w:sz w:val="22"/>
          <w:szCs w:val="22"/>
        </w:rPr>
        <w:t>date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s</w:t>
      </w:r>
      <w:r w:rsidRPr="00EF3F04">
        <w:rPr>
          <w:rFonts w:asciiTheme="minorHAnsi" w:hAnsiTheme="minorHAnsi" w:cstheme="minorHAnsi"/>
          <w:spacing w:val="7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F3F04">
        <w:rPr>
          <w:rFonts w:asciiTheme="minorHAnsi" w:hAnsiTheme="minorHAnsi" w:cstheme="minorHAnsi"/>
          <w:sz w:val="22"/>
          <w:szCs w:val="22"/>
        </w:rPr>
        <w:t>f</w:t>
      </w:r>
      <w:r w:rsidRPr="00EF3F0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w w:val="97"/>
          <w:sz w:val="22"/>
          <w:szCs w:val="22"/>
        </w:rPr>
        <w:t>empl</w:t>
      </w:r>
      <w:r w:rsidRPr="00EF3F04">
        <w:rPr>
          <w:rFonts w:asciiTheme="minorHAnsi" w:hAnsiTheme="minorHAnsi" w:cstheme="minorHAnsi"/>
          <w:spacing w:val="-3"/>
          <w:w w:val="97"/>
          <w:sz w:val="22"/>
          <w:szCs w:val="22"/>
        </w:rPr>
        <w:t>o</w:t>
      </w:r>
      <w:r w:rsidRPr="00EF3F04">
        <w:rPr>
          <w:rFonts w:asciiTheme="minorHAnsi" w:hAnsiTheme="minorHAnsi" w:cstheme="minorHAnsi"/>
          <w:spacing w:val="-1"/>
          <w:w w:val="97"/>
          <w:sz w:val="22"/>
          <w:szCs w:val="22"/>
        </w:rPr>
        <w:t>yment</w:t>
      </w:r>
      <w:r w:rsidRPr="00EF3F04">
        <w:rPr>
          <w:rFonts w:asciiTheme="minorHAnsi" w:hAnsiTheme="minorHAnsi" w:cstheme="minorHAnsi"/>
          <w:w w:val="97"/>
          <w:sz w:val="22"/>
          <w:szCs w:val="22"/>
        </w:rPr>
        <w:t>,</w:t>
      </w:r>
      <w:r w:rsidRPr="00EF3F04">
        <w:rPr>
          <w:rFonts w:asciiTheme="minorHAnsi" w:hAnsiTheme="minorHAnsi" w:cstheme="minorHAnsi"/>
          <w:spacing w:val="6"/>
          <w:w w:val="9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EF3F04">
        <w:rPr>
          <w:rFonts w:asciiTheme="minorHAnsi" w:hAnsiTheme="minorHAnsi" w:cstheme="minorHAnsi"/>
          <w:sz w:val="22"/>
          <w:szCs w:val="22"/>
        </w:rPr>
        <w:t>e</w:t>
      </w:r>
      <w:r w:rsidRPr="00EF3F0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w w:val="95"/>
          <w:sz w:val="22"/>
          <w:szCs w:val="22"/>
        </w:rPr>
        <w:t>position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s</w:t>
      </w:r>
      <w:r w:rsidRPr="00EF3F04">
        <w:rPr>
          <w:rFonts w:asciiTheme="minorHAnsi" w:hAnsiTheme="minorHAnsi" w:cstheme="minorHAnsi"/>
          <w:spacing w:val="9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F3F04">
        <w:rPr>
          <w:rFonts w:asciiTheme="minorHAnsi" w:hAnsiTheme="minorHAnsi" w:cstheme="minorHAnsi"/>
          <w:sz w:val="22"/>
          <w:szCs w:val="22"/>
        </w:rPr>
        <w:t>u</w:t>
      </w:r>
      <w:r w:rsidRPr="00EF3F0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held</w:t>
      </w:r>
      <w:r w:rsidRPr="00EF3F04">
        <w:rPr>
          <w:rFonts w:asciiTheme="minorHAnsi" w:hAnsiTheme="minorHAnsi" w:cstheme="minorHAnsi"/>
          <w:sz w:val="22"/>
          <w:szCs w:val="22"/>
        </w:rPr>
        <w:t>,</w:t>
      </w:r>
      <w:r w:rsidRPr="00EF3F0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EF3F04">
        <w:rPr>
          <w:rFonts w:asciiTheme="minorHAnsi" w:hAnsiTheme="minorHAnsi" w:cstheme="minorHAnsi"/>
          <w:sz w:val="22"/>
          <w:szCs w:val="22"/>
        </w:rPr>
        <w:t>d</w:t>
      </w:r>
      <w:r w:rsidRPr="00EF3F0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</w:t>
      </w:r>
      <w:r w:rsidRPr="00EF3F0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w w:val="93"/>
          <w:sz w:val="22"/>
          <w:szCs w:val="22"/>
        </w:rPr>
        <w:t>bullete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d</w:t>
      </w:r>
      <w:r w:rsidRPr="00EF3F04">
        <w:rPr>
          <w:rFonts w:asciiTheme="minorHAnsi" w:hAnsiTheme="minorHAnsi" w:cstheme="minorHAnsi"/>
          <w:spacing w:val="24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w w:val="93"/>
          <w:sz w:val="22"/>
          <w:szCs w:val="22"/>
        </w:rPr>
        <w:t>lis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 xml:space="preserve">t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F3F04">
        <w:rPr>
          <w:rFonts w:asciiTheme="minorHAnsi" w:hAnsiTheme="minorHAnsi" w:cstheme="minorHAnsi"/>
          <w:sz w:val="22"/>
          <w:szCs w:val="22"/>
        </w:rPr>
        <w:t>f</w:t>
      </w:r>
      <w:r w:rsidRPr="00EF3F0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3"/>
          <w:w w:val="92"/>
          <w:sz w:val="22"/>
          <w:szCs w:val="22"/>
        </w:rPr>
        <w:t>r</w:t>
      </w:r>
      <w:r w:rsidRPr="00EF3F04">
        <w:rPr>
          <w:rFonts w:asciiTheme="minorHAnsi" w:hAnsiTheme="minorHAnsi" w:cstheme="minorHAnsi"/>
          <w:spacing w:val="-1"/>
          <w:w w:val="92"/>
          <w:sz w:val="22"/>
          <w:szCs w:val="22"/>
        </w:rPr>
        <w:t>esponsibilities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.</w:t>
      </w:r>
      <w:r w:rsidRPr="00EF3F04">
        <w:rPr>
          <w:rFonts w:asciiTheme="minorHAnsi" w:hAnsiTheme="minorHAnsi" w:cstheme="minorHAnsi"/>
          <w:spacing w:val="29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9"/>
          <w:w w:val="92"/>
          <w:sz w:val="22"/>
          <w:szCs w:val="22"/>
        </w:rPr>
        <w:t>Y</w:t>
      </w:r>
      <w:r w:rsidRPr="00EF3F04">
        <w:rPr>
          <w:rFonts w:asciiTheme="minorHAnsi" w:hAnsiTheme="minorHAnsi" w:cstheme="minorHAnsi"/>
          <w:spacing w:val="-1"/>
          <w:w w:val="92"/>
          <w:sz w:val="22"/>
          <w:szCs w:val="22"/>
        </w:rPr>
        <w:t>ou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r</w:t>
      </w:r>
      <w:r w:rsidRPr="00EF3F04">
        <w:rPr>
          <w:rFonts w:asciiTheme="minorHAnsi" w:hAnsiTheme="minorHAnsi" w:cstheme="minorHAnsi"/>
          <w:spacing w:val="1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wo</w:t>
      </w:r>
      <w:r w:rsidRPr="00EF3F0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F3F04">
        <w:rPr>
          <w:rFonts w:asciiTheme="minorHAnsi" w:hAnsiTheme="minorHAnsi" w:cstheme="minorHAnsi"/>
          <w:sz w:val="22"/>
          <w:szCs w:val="22"/>
        </w:rPr>
        <w:t xml:space="preserve">k </w:t>
      </w:r>
      <w:r w:rsidRPr="00EF3F04">
        <w:rPr>
          <w:rFonts w:asciiTheme="minorHAnsi" w:hAnsiTheme="minorHAnsi" w:cstheme="minorHAnsi"/>
          <w:spacing w:val="-1"/>
          <w:w w:val="95"/>
          <w:sz w:val="22"/>
          <w:szCs w:val="22"/>
        </w:rPr>
        <w:t>histo</w:t>
      </w:r>
      <w:r w:rsidRPr="00EF3F04">
        <w:rPr>
          <w:rFonts w:asciiTheme="minorHAnsi" w:hAnsiTheme="minorHAnsi" w:cstheme="minorHAnsi"/>
          <w:spacing w:val="3"/>
          <w:w w:val="95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y</w:t>
      </w:r>
      <w:r w:rsidRPr="00EF3F04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shoul</w:t>
      </w:r>
      <w:r w:rsidRPr="00EF3F04">
        <w:rPr>
          <w:rFonts w:asciiTheme="minorHAnsi" w:hAnsiTheme="minorHAnsi" w:cstheme="minorHAnsi"/>
          <w:sz w:val="22"/>
          <w:szCs w:val="22"/>
        </w:rPr>
        <w:t>d</w:t>
      </w:r>
      <w:r w:rsidRPr="00EF3F0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F3F04">
        <w:rPr>
          <w:rFonts w:asciiTheme="minorHAnsi" w:hAnsiTheme="minorHAnsi" w:cstheme="minorHAnsi"/>
          <w:sz w:val="22"/>
          <w:szCs w:val="22"/>
        </w:rPr>
        <w:t>e</w:t>
      </w:r>
      <w:r w:rsidRPr="00EF3F0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3"/>
          <w:w w:val="95"/>
          <w:sz w:val="22"/>
          <w:szCs w:val="22"/>
        </w:rPr>
        <w:t>r</w:t>
      </w:r>
      <w:r w:rsidRPr="00EF3F04">
        <w:rPr>
          <w:rFonts w:asciiTheme="minorHAnsi" w:hAnsiTheme="minorHAnsi" w:cstheme="minorHAnsi"/>
          <w:spacing w:val="-1"/>
          <w:w w:val="95"/>
          <w:sz w:val="22"/>
          <w:szCs w:val="22"/>
        </w:rPr>
        <w:t>eco</w:t>
      </w:r>
      <w:r w:rsidRPr="00EF3F04">
        <w:rPr>
          <w:rFonts w:asciiTheme="minorHAnsi" w:hAnsiTheme="minorHAnsi" w:cstheme="minorHAnsi"/>
          <w:spacing w:val="-4"/>
          <w:w w:val="95"/>
          <w:sz w:val="22"/>
          <w:szCs w:val="22"/>
        </w:rPr>
        <w:t>r</w:t>
      </w:r>
      <w:r w:rsidRPr="00EF3F04">
        <w:rPr>
          <w:rFonts w:asciiTheme="minorHAnsi" w:hAnsiTheme="minorHAnsi" w:cstheme="minorHAnsi"/>
          <w:spacing w:val="-1"/>
          <w:w w:val="95"/>
          <w:sz w:val="22"/>
          <w:szCs w:val="22"/>
        </w:rPr>
        <w:t>de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d</w:t>
      </w:r>
      <w:r w:rsidRPr="00EF3F04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w w:val="95"/>
          <w:sz w:val="22"/>
          <w:szCs w:val="22"/>
        </w:rPr>
        <w:t>sta</w:t>
      </w:r>
      <w:r w:rsidRPr="00EF3F04">
        <w:rPr>
          <w:rFonts w:asciiTheme="minorHAnsi" w:hAnsiTheme="minorHAnsi" w:cstheme="minorHAnsi"/>
          <w:spacing w:val="1"/>
          <w:w w:val="95"/>
          <w:sz w:val="22"/>
          <w:szCs w:val="22"/>
        </w:rPr>
        <w:t>r</w:t>
      </w:r>
      <w:r w:rsidRPr="00EF3F04">
        <w:rPr>
          <w:rFonts w:asciiTheme="minorHAnsi" w:hAnsiTheme="minorHAnsi" w:cstheme="minorHAnsi"/>
          <w:spacing w:val="-1"/>
          <w:w w:val="95"/>
          <w:sz w:val="22"/>
          <w:szCs w:val="22"/>
        </w:rPr>
        <w:t>tin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g</w:t>
      </w:r>
      <w:r w:rsidRPr="00EF3F04">
        <w:rPr>
          <w:rFonts w:asciiTheme="minorHAnsi" w:hAnsiTheme="minorHAnsi" w:cstheme="minorHAnsi"/>
          <w:spacing w:val="9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3F0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F3F04">
        <w:rPr>
          <w:rFonts w:asciiTheme="minorHAnsi" w:hAnsiTheme="minorHAnsi" w:cstheme="minorHAnsi"/>
          <w:sz w:val="22"/>
          <w:szCs w:val="22"/>
        </w:rPr>
        <w:t>m</w:t>
      </w:r>
      <w:r w:rsidRPr="00EF3F0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EF3F04">
        <w:rPr>
          <w:rFonts w:asciiTheme="minorHAnsi" w:hAnsiTheme="minorHAnsi" w:cstheme="minorHAnsi"/>
          <w:sz w:val="22"/>
          <w:szCs w:val="22"/>
        </w:rPr>
        <w:t>e</w:t>
      </w:r>
      <w:r w:rsidRPr="00EF3F0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mos</w:t>
      </w:r>
      <w:r w:rsidRPr="00EF3F04">
        <w:rPr>
          <w:rFonts w:asciiTheme="minorHAnsi" w:hAnsiTheme="minorHAnsi" w:cstheme="minorHAnsi"/>
          <w:sz w:val="22"/>
          <w:szCs w:val="22"/>
        </w:rPr>
        <w:t>t</w:t>
      </w:r>
      <w:r w:rsidRPr="00EF3F0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ecen</w:t>
      </w:r>
      <w:r w:rsidRPr="00EF3F04">
        <w:rPr>
          <w:rFonts w:asciiTheme="minorHAnsi" w:hAnsiTheme="minorHAnsi" w:cstheme="minorHAnsi"/>
          <w:sz w:val="22"/>
          <w:szCs w:val="22"/>
        </w:rPr>
        <w:t>t</w:t>
      </w:r>
      <w:r w:rsidRPr="00EF3F0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w w:val="96"/>
          <w:sz w:val="22"/>
          <w:szCs w:val="22"/>
        </w:rPr>
        <w:t>positio</w:t>
      </w:r>
      <w:r w:rsidRPr="00EF3F04">
        <w:rPr>
          <w:rFonts w:asciiTheme="minorHAnsi" w:hAnsiTheme="minorHAnsi" w:cstheme="minorHAnsi"/>
          <w:w w:val="96"/>
          <w:sz w:val="22"/>
          <w:szCs w:val="22"/>
        </w:rPr>
        <w:t>n</w:t>
      </w:r>
      <w:r w:rsidRPr="00EF3F04">
        <w:rPr>
          <w:rFonts w:asciiTheme="minorHAnsi" w:hAnsiTheme="minorHAnsi" w:cstheme="minorHAnsi"/>
          <w:spacing w:val="8"/>
          <w:w w:val="9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F3F04">
        <w:rPr>
          <w:rFonts w:asciiTheme="minorHAnsi" w:hAnsiTheme="minorHAnsi" w:cstheme="minorHAnsi"/>
          <w:sz w:val="22"/>
          <w:szCs w:val="22"/>
        </w:rPr>
        <w:t>u</w:t>
      </w:r>
      <w:r w:rsidRPr="00EF3F0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w w:val="91"/>
          <w:sz w:val="22"/>
          <w:szCs w:val="22"/>
        </w:rPr>
        <w:t>ha</w:t>
      </w:r>
      <w:r w:rsidRPr="00EF3F04">
        <w:rPr>
          <w:rFonts w:asciiTheme="minorHAnsi" w:hAnsiTheme="minorHAnsi" w:cstheme="minorHAnsi"/>
          <w:spacing w:val="-2"/>
          <w:w w:val="91"/>
          <w:sz w:val="22"/>
          <w:szCs w:val="22"/>
        </w:rPr>
        <w:t>v</w:t>
      </w:r>
      <w:r w:rsidRPr="00EF3F04">
        <w:rPr>
          <w:rFonts w:asciiTheme="minorHAnsi" w:hAnsiTheme="minorHAnsi" w:cstheme="minorHAnsi"/>
          <w:w w:val="91"/>
          <w:sz w:val="22"/>
          <w:szCs w:val="22"/>
        </w:rPr>
        <w:t>e</w:t>
      </w:r>
      <w:r w:rsidRPr="00EF3F04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held</w:t>
      </w:r>
      <w:r w:rsidRPr="00EF3F04">
        <w:rPr>
          <w:rFonts w:asciiTheme="minorHAnsi" w:hAnsiTheme="minorHAnsi" w:cstheme="minorHAnsi"/>
          <w:sz w:val="22"/>
          <w:szCs w:val="22"/>
        </w:rPr>
        <w:t>.</w:t>
      </w:r>
      <w:r w:rsidRPr="00EF3F0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spacing w:val="-5"/>
          <w:w w:val="92"/>
          <w:sz w:val="22"/>
          <w:szCs w:val="22"/>
        </w:rPr>
        <w:t>I</w:t>
      </w:r>
      <w:r w:rsidRPr="00EF3F04">
        <w:rPr>
          <w:rFonts w:asciiTheme="minorHAnsi" w:hAnsiTheme="minorHAnsi" w:cstheme="minorHAnsi"/>
          <w:i/>
          <w:w w:val="92"/>
          <w:sz w:val="22"/>
          <w:szCs w:val="22"/>
        </w:rPr>
        <w:t>nclude info</w:t>
      </w:r>
      <w:r w:rsidRPr="00EF3F04">
        <w:rPr>
          <w:rFonts w:asciiTheme="minorHAnsi" w:hAnsiTheme="minorHAnsi" w:cstheme="minorHAnsi"/>
          <w:i/>
          <w:spacing w:val="2"/>
          <w:w w:val="92"/>
          <w:sz w:val="22"/>
          <w:szCs w:val="22"/>
        </w:rPr>
        <w:t>r</w:t>
      </w:r>
      <w:r w:rsidRPr="00EF3F04">
        <w:rPr>
          <w:rFonts w:asciiTheme="minorHAnsi" w:hAnsiTheme="minorHAnsi" w:cstheme="minorHAnsi"/>
          <w:i/>
          <w:w w:val="92"/>
          <w:sz w:val="22"/>
          <w:szCs w:val="22"/>
        </w:rPr>
        <w:t>mation</w:t>
      </w:r>
      <w:r w:rsidRPr="00EF3F04">
        <w:rPr>
          <w:rFonts w:asciiTheme="minorHAnsi" w:hAnsiTheme="minorHAnsi" w:cstheme="minorHAnsi"/>
          <w:i/>
          <w:spacing w:val="19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sz w:val="22"/>
          <w:szCs w:val="22"/>
        </w:rPr>
        <w:t>bel</w:t>
      </w:r>
      <w:r w:rsidRPr="00EF3F04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EF3F04">
        <w:rPr>
          <w:rFonts w:asciiTheme="minorHAnsi" w:hAnsiTheme="minorHAnsi" w:cstheme="minorHAnsi"/>
          <w:i/>
          <w:sz w:val="22"/>
          <w:szCs w:val="22"/>
        </w:rPr>
        <w:t xml:space="preserve">w </w:t>
      </w:r>
      <w:r w:rsidRPr="00EF3F04">
        <w:rPr>
          <w:rFonts w:asciiTheme="minorHAnsi" w:hAnsiTheme="minorHAnsi" w:cstheme="minorHAnsi"/>
          <w:i/>
          <w:w w:val="86"/>
          <w:sz w:val="22"/>
          <w:szCs w:val="22"/>
        </w:rPr>
        <w:t>for</w:t>
      </w:r>
      <w:r w:rsidRPr="00EF3F04">
        <w:rPr>
          <w:rFonts w:asciiTheme="minorHAnsi" w:hAnsiTheme="minorHAnsi" w:cstheme="minorHAnsi"/>
          <w:i/>
          <w:spacing w:val="8"/>
          <w:w w:val="8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w w:val="86"/>
          <w:sz w:val="22"/>
          <w:szCs w:val="22"/>
        </w:rPr>
        <w:t>all</w:t>
      </w:r>
      <w:r w:rsidRPr="00EF3F04">
        <w:rPr>
          <w:rFonts w:asciiTheme="minorHAnsi" w:hAnsiTheme="minorHAnsi" w:cstheme="minorHAnsi"/>
          <w:i/>
          <w:spacing w:val="12"/>
          <w:w w:val="8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w w:val="86"/>
          <w:sz w:val="22"/>
          <w:szCs w:val="22"/>
        </w:rPr>
        <w:t>positions</w:t>
      </w:r>
      <w:r w:rsidRPr="00EF3F04">
        <w:rPr>
          <w:rFonts w:asciiTheme="minorHAnsi" w:hAnsiTheme="minorHAnsi" w:cstheme="minorHAnsi"/>
          <w:i/>
          <w:spacing w:val="8"/>
          <w:w w:val="8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sz w:val="22"/>
          <w:szCs w:val="22"/>
        </w:rPr>
        <w:t>held.</w:t>
      </w:r>
    </w:p>
    <w:p w14:paraId="479B1D7B" w14:textId="77777777" w:rsidR="00583678" w:rsidRPr="00EF3F04" w:rsidRDefault="00EF3F04">
      <w:pPr>
        <w:spacing w:before="43" w:line="240" w:lineRule="exact"/>
        <w:ind w:left="104" w:right="8924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spacing w:val="-7"/>
          <w:w w:val="95"/>
          <w:sz w:val="22"/>
          <w:szCs w:val="22"/>
        </w:rPr>
        <w:t>J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ob</w:t>
      </w:r>
      <w:r w:rsidRPr="00EF3F04">
        <w:rPr>
          <w:rFonts w:asciiTheme="minorHAnsi" w:hAnsiTheme="minorHAnsi" w:cstheme="minorHAnsi"/>
          <w:spacing w:val="-7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9"/>
          <w:sz w:val="22"/>
          <w:szCs w:val="22"/>
        </w:rPr>
        <w:t>T</w:t>
      </w:r>
      <w:r w:rsidRPr="00EF3F04">
        <w:rPr>
          <w:rFonts w:asciiTheme="minorHAnsi" w:hAnsiTheme="minorHAnsi" w:cstheme="minorHAnsi"/>
          <w:sz w:val="22"/>
          <w:szCs w:val="22"/>
        </w:rPr>
        <w:t>itle Company Cit</w:t>
      </w:r>
      <w:r w:rsidRPr="00EF3F04">
        <w:rPr>
          <w:rFonts w:asciiTheme="minorHAnsi" w:hAnsiTheme="minorHAnsi" w:cstheme="minorHAnsi"/>
          <w:spacing w:val="-19"/>
          <w:sz w:val="22"/>
          <w:szCs w:val="22"/>
        </w:rPr>
        <w:t>y</w:t>
      </w:r>
      <w:r w:rsidRPr="00EF3F04">
        <w:rPr>
          <w:rFonts w:asciiTheme="minorHAnsi" w:hAnsiTheme="minorHAnsi" w:cstheme="minorHAnsi"/>
          <w:sz w:val="22"/>
          <w:szCs w:val="22"/>
        </w:rPr>
        <w:t>,</w:t>
      </w:r>
      <w:r w:rsidRPr="00EF3F0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EF3F04">
        <w:rPr>
          <w:rFonts w:asciiTheme="minorHAnsi" w:hAnsiTheme="minorHAnsi" w:cstheme="minorHAnsi"/>
          <w:sz w:val="22"/>
          <w:szCs w:val="22"/>
        </w:rPr>
        <w:t xml:space="preserve">tate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F3F04">
        <w:rPr>
          <w:rFonts w:asciiTheme="minorHAnsi" w:hAnsiTheme="minorHAnsi" w:cstheme="minorHAnsi"/>
          <w:sz w:val="22"/>
          <w:szCs w:val="22"/>
        </w:rPr>
        <w:t>ates</w:t>
      </w:r>
      <w:r w:rsidRPr="00EF3F0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7"/>
          <w:sz w:val="22"/>
          <w:szCs w:val="22"/>
        </w:rPr>
        <w:t>W</w:t>
      </w:r>
      <w:r w:rsidRPr="00EF3F04">
        <w:rPr>
          <w:rFonts w:asciiTheme="minorHAnsi" w:hAnsiTheme="minorHAnsi" w:cstheme="minorHAnsi"/>
          <w:sz w:val="22"/>
          <w:szCs w:val="22"/>
        </w:rPr>
        <w:t>o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3F04">
        <w:rPr>
          <w:rFonts w:asciiTheme="minorHAnsi" w:hAnsiTheme="minorHAnsi" w:cstheme="minorHAnsi"/>
          <w:sz w:val="22"/>
          <w:szCs w:val="22"/>
        </w:rPr>
        <w:t>ked</w:t>
      </w:r>
    </w:p>
    <w:p w14:paraId="24C6CAC8" w14:textId="77777777" w:rsidR="00583678" w:rsidRPr="00EF3F04" w:rsidRDefault="00EF3F04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EF3F04">
        <w:rPr>
          <w:rFonts w:asciiTheme="minorHAnsi" w:hAnsiTheme="minorHAnsi" w:cstheme="minorHAnsi"/>
          <w:sz w:val="22"/>
          <w:szCs w:val="22"/>
        </w:rPr>
        <w:t>esponsibilities</w:t>
      </w:r>
    </w:p>
    <w:p w14:paraId="795E1EFD" w14:textId="77777777" w:rsidR="00583678" w:rsidRPr="00EF3F04" w:rsidRDefault="00583678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2AD7C2ED" w14:textId="77777777" w:rsidR="00583678" w:rsidRPr="00EF3F04" w:rsidRDefault="00EF3F04">
      <w:pPr>
        <w:ind w:left="104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F3F04">
        <w:rPr>
          <w:rFonts w:asciiTheme="minorHAnsi" w:hAnsiTheme="minorHAnsi" w:cstheme="minorHAnsi"/>
          <w:b/>
          <w:sz w:val="22"/>
          <w:szCs w:val="22"/>
        </w:rPr>
        <w:t>ducation</w:t>
      </w:r>
    </w:p>
    <w:p w14:paraId="325DD10B" w14:textId="77777777" w:rsidR="00583678" w:rsidRPr="00EF3F04" w:rsidRDefault="00EF3F04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F3F04">
        <w:rPr>
          <w:rFonts w:asciiTheme="minorHAnsi" w:hAnsiTheme="minorHAnsi" w:cstheme="minorHAnsi"/>
          <w:sz w:val="22"/>
          <w:szCs w:val="22"/>
        </w:rPr>
        <w:t>n</w:t>
      </w:r>
      <w:r w:rsidRPr="00EF3F0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the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6"/>
          <w:sz w:val="22"/>
          <w:szCs w:val="22"/>
        </w:rPr>
        <w:t>education</w:t>
      </w:r>
      <w:r w:rsidRPr="00EF3F04">
        <w:rPr>
          <w:rFonts w:asciiTheme="minorHAnsi" w:hAnsiTheme="minorHAnsi" w:cstheme="minorHAnsi"/>
          <w:spacing w:val="11"/>
          <w:w w:val="9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6"/>
          <w:sz w:val="22"/>
          <w:szCs w:val="22"/>
        </w:rPr>
        <w:t>section</w:t>
      </w:r>
      <w:r w:rsidRPr="00EF3F04">
        <w:rPr>
          <w:rFonts w:asciiTheme="minorHAnsi" w:hAnsiTheme="minorHAnsi" w:cstheme="minorHAnsi"/>
          <w:spacing w:val="-4"/>
          <w:w w:val="9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of</w:t>
      </w:r>
      <w:r w:rsidRPr="00EF3F0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F3F04">
        <w:rPr>
          <w:rFonts w:asciiTheme="minorHAnsi" w:hAnsiTheme="minorHAnsi" w:cstheme="minorHAnsi"/>
          <w:sz w:val="22"/>
          <w:szCs w:val="22"/>
        </w:rPr>
        <w:t>our</w:t>
      </w:r>
      <w:r w:rsidRPr="00EF3F0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2"/>
          <w:w w:val="95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esume,</w:t>
      </w:r>
      <w:r w:rsidRPr="00EF3F04">
        <w:rPr>
          <w:rFonts w:asciiTheme="minorHAnsi" w:hAnsiTheme="minorHAnsi" w:cstheme="minorHAnsi"/>
          <w:spacing w:val="6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list</w:t>
      </w:r>
      <w:r w:rsidRPr="00EF3F0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the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89"/>
          <w:sz w:val="22"/>
          <w:szCs w:val="22"/>
        </w:rPr>
        <w:t>colleges</w:t>
      </w:r>
      <w:r w:rsidRPr="00EF3F04">
        <w:rPr>
          <w:rFonts w:asciiTheme="minorHAnsi" w:hAnsiTheme="minorHAnsi" w:cstheme="minorHAnsi"/>
          <w:spacing w:val="6"/>
          <w:w w:val="89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F3F04">
        <w:rPr>
          <w:rFonts w:asciiTheme="minorHAnsi" w:hAnsiTheme="minorHAnsi" w:cstheme="minorHAnsi"/>
          <w:sz w:val="22"/>
          <w:szCs w:val="22"/>
        </w:rPr>
        <w:t>ou</w:t>
      </w:r>
      <w:r w:rsidRPr="00EF3F0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attended</w:t>
      </w:r>
      <w:r w:rsidRPr="00EF3F0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and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the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1"/>
          <w:sz w:val="22"/>
          <w:szCs w:val="22"/>
        </w:rPr>
        <w:t>deg</w:t>
      </w:r>
      <w:r w:rsidRPr="00EF3F04">
        <w:rPr>
          <w:rFonts w:asciiTheme="minorHAnsi" w:hAnsiTheme="minorHAnsi" w:cstheme="minorHAnsi"/>
          <w:spacing w:val="-2"/>
          <w:w w:val="91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1"/>
          <w:sz w:val="22"/>
          <w:szCs w:val="22"/>
        </w:rPr>
        <w:t>ees</w:t>
      </w:r>
      <w:r w:rsidRPr="00EF3F04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attained.</w:t>
      </w:r>
    </w:p>
    <w:p w14:paraId="54296FC2" w14:textId="77777777" w:rsidR="00583678" w:rsidRPr="00EF3F04" w:rsidRDefault="00583678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54B13A5F" w14:textId="77777777" w:rsidR="00583678" w:rsidRPr="00EF3F04" w:rsidRDefault="00EF3F04">
      <w:pPr>
        <w:ind w:left="104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b/>
          <w:sz w:val="22"/>
          <w:szCs w:val="22"/>
        </w:rPr>
        <w:t>Ce</w:t>
      </w:r>
      <w:r w:rsidRPr="00EF3F04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F3F04">
        <w:rPr>
          <w:rFonts w:asciiTheme="minorHAnsi" w:hAnsiTheme="minorHAnsi" w:cstheme="minorHAnsi"/>
          <w:b/>
          <w:sz w:val="22"/>
          <w:szCs w:val="22"/>
        </w:rPr>
        <w:t>tifications/Licenses</w:t>
      </w:r>
    </w:p>
    <w:p w14:paraId="2E1920A2" w14:textId="77777777" w:rsidR="00583678" w:rsidRPr="00EF3F04" w:rsidRDefault="00EF3F04">
      <w:pPr>
        <w:spacing w:line="240" w:lineRule="exact"/>
        <w:ind w:left="104" w:right="929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F3F04">
        <w:rPr>
          <w:rFonts w:asciiTheme="minorHAnsi" w:hAnsiTheme="minorHAnsi" w:cstheme="minorHAnsi"/>
          <w:sz w:val="22"/>
          <w:szCs w:val="22"/>
        </w:rPr>
        <w:t>n</w:t>
      </w:r>
      <w:r w:rsidRPr="00EF3F0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the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6"/>
          <w:sz w:val="22"/>
          <w:szCs w:val="22"/>
        </w:rPr>
        <w:t>education</w:t>
      </w:r>
      <w:r w:rsidRPr="00EF3F04">
        <w:rPr>
          <w:rFonts w:asciiTheme="minorHAnsi" w:hAnsiTheme="minorHAnsi" w:cstheme="minorHAnsi"/>
          <w:spacing w:val="11"/>
          <w:w w:val="9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6"/>
          <w:sz w:val="22"/>
          <w:szCs w:val="22"/>
        </w:rPr>
        <w:t>section</w:t>
      </w:r>
      <w:r w:rsidRPr="00EF3F04">
        <w:rPr>
          <w:rFonts w:asciiTheme="minorHAnsi" w:hAnsiTheme="minorHAnsi" w:cstheme="minorHAnsi"/>
          <w:spacing w:val="-4"/>
          <w:w w:val="9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of</w:t>
      </w:r>
      <w:r w:rsidRPr="00EF3F0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F3F04">
        <w:rPr>
          <w:rFonts w:asciiTheme="minorHAnsi" w:hAnsiTheme="minorHAnsi" w:cstheme="minorHAnsi"/>
          <w:sz w:val="22"/>
          <w:szCs w:val="22"/>
        </w:rPr>
        <w:t>our</w:t>
      </w:r>
      <w:r w:rsidRPr="00EF3F0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2"/>
          <w:w w:val="95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esume,</w:t>
      </w:r>
      <w:r w:rsidRPr="00EF3F04">
        <w:rPr>
          <w:rFonts w:asciiTheme="minorHAnsi" w:hAnsiTheme="minorHAnsi" w:cstheme="minorHAnsi"/>
          <w:spacing w:val="6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list</w:t>
      </w:r>
      <w:r w:rsidRPr="00EF3F0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any</w:t>
      </w:r>
      <w:r w:rsidRPr="00EF3F0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p</w:t>
      </w:r>
      <w:r w:rsidRPr="00EF3F04">
        <w:rPr>
          <w:rFonts w:asciiTheme="minorHAnsi" w:hAnsiTheme="minorHAnsi" w:cstheme="minorHAnsi"/>
          <w:spacing w:val="-1"/>
          <w:w w:val="93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ofessional</w:t>
      </w:r>
      <w:r w:rsidRPr="00EF3F04">
        <w:rPr>
          <w:rFonts w:asciiTheme="minorHAnsi" w:hAnsiTheme="minorHAnsi" w:cstheme="minorHAnsi"/>
          <w:spacing w:val="8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ce</w:t>
      </w:r>
      <w:r w:rsidRPr="00EF3F04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tifications</w:t>
      </w:r>
      <w:r w:rsidRPr="00EF3F04">
        <w:rPr>
          <w:rFonts w:asciiTheme="minorHAnsi" w:hAnsiTheme="minorHAnsi" w:cstheme="minorHAnsi"/>
          <w:spacing w:val="10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and/or</w:t>
      </w:r>
      <w:r w:rsidRPr="00EF3F0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0"/>
          <w:sz w:val="22"/>
          <w:szCs w:val="22"/>
        </w:rPr>
        <w:t>licenses</w:t>
      </w:r>
      <w:r w:rsidRPr="00EF3F04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F3F04">
        <w:rPr>
          <w:rFonts w:asciiTheme="minorHAnsi" w:hAnsiTheme="minorHAnsi" w:cstheme="minorHAnsi"/>
          <w:sz w:val="22"/>
          <w:szCs w:val="22"/>
        </w:rPr>
        <w:t>ou</w:t>
      </w:r>
      <w:r w:rsidRPr="00EF3F0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ha</w:t>
      </w:r>
      <w:r w:rsidRPr="00EF3F04">
        <w:rPr>
          <w:rFonts w:asciiTheme="minorHAnsi" w:hAnsiTheme="minorHAnsi" w:cstheme="minorHAnsi"/>
          <w:spacing w:val="-1"/>
          <w:w w:val="92"/>
          <w:sz w:val="22"/>
          <w:szCs w:val="22"/>
        </w:rPr>
        <w:t>v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e</w:t>
      </w:r>
      <w:r w:rsidRPr="00EF3F04">
        <w:rPr>
          <w:rFonts w:asciiTheme="minorHAnsi" w:hAnsiTheme="minorHAnsi" w:cstheme="minorHAnsi"/>
          <w:spacing w:val="5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that</w:t>
      </w:r>
      <w:r w:rsidRPr="00EF3F0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may be</w:t>
      </w:r>
      <w:r w:rsidRPr="00EF3F0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2"/>
          <w:w w:val="94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ele</w:t>
      </w:r>
      <w:r w:rsidRPr="00EF3F04">
        <w:rPr>
          <w:rFonts w:asciiTheme="minorHAnsi" w:hAnsiTheme="minorHAnsi" w:cstheme="minorHAnsi"/>
          <w:spacing w:val="-1"/>
          <w:w w:val="94"/>
          <w:sz w:val="22"/>
          <w:szCs w:val="22"/>
        </w:rPr>
        <w:t>v</w:t>
      </w:r>
      <w:r w:rsidRPr="00EF3F04">
        <w:rPr>
          <w:rFonts w:asciiTheme="minorHAnsi" w:hAnsiTheme="minorHAnsi" w:cstheme="minorHAnsi"/>
          <w:w w:val="94"/>
          <w:sz w:val="22"/>
          <w:szCs w:val="22"/>
        </w:rPr>
        <w:t>ant</w:t>
      </w:r>
      <w:r w:rsidRPr="00EF3F04">
        <w:rPr>
          <w:rFonts w:asciiTheme="minorHAnsi" w:hAnsiTheme="minorHAnsi" w:cstheme="minorHAnsi"/>
          <w:spacing w:val="4"/>
          <w:w w:val="9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to</w:t>
      </w:r>
      <w:r w:rsidRPr="00EF3F0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the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position.</w:t>
      </w:r>
    </w:p>
    <w:p w14:paraId="1505C3B1" w14:textId="77777777" w:rsidR="00583678" w:rsidRPr="00EF3F04" w:rsidRDefault="00583678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193112CD" w14:textId="77777777" w:rsidR="00583678" w:rsidRPr="00EF3F04" w:rsidRDefault="00EF3F04">
      <w:pPr>
        <w:ind w:left="104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b/>
          <w:spacing w:val="-5"/>
          <w:sz w:val="22"/>
          <w:szCs w:val="22"/>
        </w:rPr>
        <w:t>S</w:t>
      </w:r>
      <w:r w:rsidRPr="00EF3F04">
        <w:rPr>
          <w:rFonts w:asciiTheme="minorHAnsi" w:hAnsiTheme="minorHAnsi" w:cstheme="minorHAnsi"/>
          <w:b/>
          <w:sz w:val="22"/>
          <w:szCs w:val="22"/>
        </w:rPr>
        <w:t>kills</w:t>
      </w:r>
    </w:p>
    <w:p w14:paraId="0AAB107A" w14:textId="77777777" w:rsidR="00583678" w:rsidRPr="00EF3F04" w:rsidRDefault="00EF3F04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F3F04">
        <w:rPr>
          <w:rFonts w:asciiTheme="minorHAnsi" w:hAnsiTheme="minorHAnsi" w:cstheme="minorHAnsi"/>
          <w:sz w:val="22"/>
          <w:szCs w:val="22"/>
        </w:rPr>
        <w:t>nclude</w:t>
      </w:r>
      <w:r w:rsidRPr="00EF3F0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1"/>
          <w:sz w:val="22"/>
          <w:szCs w:val="22"/>
        </w:rPr>
        <w:t>skills</w:t>
      </w:r>
      <w:r w:rsidRPr="00EF3F04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2"/>
          <w:w w:val="91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1"/>
          <w:sz w:val="22"/>
          <w:szCs w:val="22"/>
        </w:rPr>
        <w:t>elated</w:t>
      </w:r>
      <w:r w:rsidRPr="00EF3F04">
        <w:rPr>
          <w:rFonts w:asciiTheme="minorHAnsi" w:hAnsiTheme="minorHAnsi" w:cstheme="minorHAnsi"/>
          <w:spacing w:val="26"/>
          <w:w w:val="9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to</w:t>
      </w:r>
      <w:r w:rsidRPr="00EF3F0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the</w:t>
      </w:r>
      <w:r w:rsidRPr="00EF3F0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position/ca</w:t>
      </w:r>
      <w:r w:rsidRPr="00EF3F04">
        <w:rPr>
          <w:rFonts w:asciiTheme="minorHAnsi" w:hAnsiTheme="minorHAnsi" w:cstheme="minorHAnsi"/>
          <w:spacing w:val="-2"/>
          <w:w w:val="93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eer</w:t>
      </w:r>
      <w:r w:rsidRPr="00EF3F04">
        <w:rPr>
          <w:rFonts w:asciiTheme="minorHAnsi" w:hAnsiTheme="minorHAnsi" w:cstheme="minorHAnsi"/>
          <w:spacing w:val="43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field</w:t>
      </w:r>
      <w:r w:rsidRPr="00EF3F04">
        <w:rPr>
          <w:rFonts w:asciiTheme="minorHAnsi" w:hAnsiTheme="minorHAnsi" w:cstheme="minorHAnsi"/>
          <w:spacing w:val="-4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that</w:t>
      </w:r>
      <w:r w:rsidRPr="00EF3F0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F3F04">
        <w:rPr>
          <w:rFonts w:asciiTheme="minorHAnsi" w:hAnsiTheme="minorHAnsi" w:cstheme="minorHAnsi"/>
          <w:sz w:val="22"/>
          <w:szCs w:val="22"/>
        </w:rPr>
        <w:t>ou</w:t>
      </w:r>
      <w:r w:rsidRPr="00EF3F0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</w:t>
      </w:r>
      <w:r w:rsidRPr="00EF3F0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F3F04">
        <w:rPr>
          <w:rFonts w:asciiTheme="minorHAnsi" w:hAnsiTheme="minorHAnsi" w:cstheme="minorHAnsi"/>
          <w:sz w:val="22"/>
          <w:szCs w:val="22"/>
        </w:rPr>
        <w:t>e</w:t>
      </w:r>
      <w:r w:rsidRPr="00EF3F0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5"/>
          <w:sz w:val="22"/>
          <w:szCs w:val="22"/>
        </w:rPr>
        <w:t>applying</w:t>
      </w:r>
      <w:r w:rsidRPr="00EF3F04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(i.e.,</w:t>
      </w:r>
      <w:r w:rsidRPr="00EF3F0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computer</w:t>
      </w:r>
      <w:r w:rsidRPr="00EF3F0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1"/>
          <w:sz w:val="22"/>
          <w:szCs w:val="22"/>
        </w:rPr>
        <w:t>skills, language</w:t>
      </w:r>
      <w:r w:rsidRPr="00EF3F04">
        <w:rPr>
          <w:rFonts w:asciiTheme="minorHAnsi" w:hAnsiTheme="minorHAnsi" w:cstheme="minorHAnsi"/>
          <w:spacing w:val="21"/>
          <w:w w:val="9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skills).</w:t>
      </w:r>
    </w:p>
    <w:p w14:paraId="5FA3CF2B" w14:textId="77777777" w:rsidR="00583678" w:rsidRPr="00EF3F04" w:rsidRDefault="00583678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2A4F7CF7" w14:textId="77777777" w:rsidR="00583678" w:rsidRPr="00EF3F04" w:rsidRDefault="00EF3F04">
      <w:pPr>
        <w:ind w:left="104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EF3F04">
        <w:rPr>
          <w:rFonts w:asciiTheme="minorHAnsi" w:hAnsiTheme="minorHAnsi" w:cstheme="minorHAnsi"/>
          <w:b/>
          <w:sz w:val="22"/>
          <w:szCs w:val="22"/>
        </w:rPr>
        <w:t>efe</w:t>
      </w:r>
      <w:r w:rsidRPr="00EF3F04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EF3F04">
        <w:rPr>
          <w:rFonts w:asciiTheme="minorHAnsi" w:hAnsiTheme="minorHAnsi" w:cstheme="minorHAnsi"/>
          <w:b/>
          <w:sz w:val="22"/>
          <w:szCs w:val="22"/>
        </w:rPr>
        <w:t>ences</w:t>
      </w:r>
    </w:p>
    <w:p w14:paraId="4679C920" w14:textId="77777777" w:rsidR="00583678" w:rsidRPr="00EF3F04" w:rsidRDefault="00EF3F04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w w:val="93"/>
          <w:sz w:val="22"/>
          <w:szCs w:val="22"/>
        </w:rPr>
        <w:t>The</w:t>
      </w:r>
      <w:r w:rsidRPr="00EF3F04">
        <w:rPr>
          <w:rFonts w:asciiTheme="minorHAnsi" w:hAnsiTheme="minorHAnsi" w:cstheme="minorHAnsi"/>
          <w:spacing w:val="-2"/>
          <w:w w:val="93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e</w:t>
      </w:r>
      <w:r w:rsidRPr="00EF3F04">
        <w:rPr>
          <w:rFonts w:asciiTheme="minorHAnsi" w:hAnsiTheme="minorHAnsi" w:cstheme="minorHAnsi"/>
          <w:spacing w:val="8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is</w:t>
      </w:r>
      <w:r w:rsidRPr="00EF3F0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no</w:t>
      </w:r>
      <w:r w:rsidRPr="00EF3F0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need</w:t>
      </w:r>
      <w:r w:rsidRPr="00EF3F0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to</w:t>
      </w:r>
      <w:r w:rsidRPr="00EF3F0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include</w:t>
      </w:r>
      <w:r w:rsidRPr="00EF3F04">
        <w:rPr>
          <w:rFonts w:asciiTheme="minorHAnsi" w:hAnsiTheme="minorHAnsi" w:cstheme="minorHAnsi"/>
          <w:spacing w:val="23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2"/>
          <w:w w:val="93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efe</w:t>
      </w:r>
      <w:r w:rsidRPr="00EF3F04">
        <w:rPr>
          <w:rFonts w:asciiTheme="minorHAnsi" w:hAnsiTheme="minorHAnsi" w:cstheme="minorHAnsi"/>
          <w:spacing w:val="-2"/>
          <w:w w:val="93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3"/>
          <w:sz w:val="22"/>
          <w:szCs w:val="22"/>
        </w:rPr>
        <w:t>ences</w:t>
      </w:r>
      <w:r w:rsidRPr="00EF3F04">
        <w:rPr>
          <w:rFonts w:asciiTheme="minorHAnsi" w:hAnsiTheme="minorHAnsi" w:cstheme="minorHAnsi"/>
          <w:spacing w:val="-9"/>
          <w:w w:val="9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on</w:t>
      </w:r>
      <w:r w:rsidRPr="00EF3F0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F3F04">
        <w:rPr>
          <w:rFonts w:asciiTheme="minorHAnsi" w:hAnsiTheme="minorHAnsi" w:cstheme="minorHAnsi"/>
          <w:sz w:val="22"/>
          <w:szCs w:val="22"/>
        </w:rPr>
        <w:t>our</w:t>
      </w:r>
      <w:r w:rsidRPr="00EF3F0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2"/>
          <w:w w:val="92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esume.</w:t>
      </w:r>
      <w:r w:rsidRPr="00EF3F04">
        <w:rPr>
          <w:rFonts w:asciiTheme="minorHAnsi" w:hAnsiTheme="minorHAnsi" w:cstheme="minorHAnsi"/>
          <w:spacing w:val="25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19"/>
          <w:w w:val="92"/>
          <w:sz w:val="22"/>
          <w:szCs w:val="22"/>
        </w:rPr>
        <w:t>Y</w:t>
      </w:r>
      <w:r w:rsidRPr="00EF3F04">
        <w:rPr>
          <w:rFonts w:asciiTheme="minorHAnsi" w:hAnsiTheme="minorHAnsi" w:cstheme="minorHAnsi"/>
          <w:w w:val="92"/>
          <w:sz w:val="22"/>
          <w:szCs w:val="22"/>
        </w:rPr>
        <w:t>ou</w:t>
      </w:r>
      <w:r w:rsidRPr="00EF3F04">
        <w:rPr>
          <w:rFonts w:asciiTheme="minorHAnsi" w:hAnsiTheme="minorHAnsi" w:cstheme="minorHAnsi"/>
          <w:spacing w:val="-3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should</w:t>
      </w:r>
      <w:r w:rsidRPr="00EF3F0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6"/>
          <w:sz w:val="22"/>
          <w:szCs w:val="22"/>
        </w:rPr>
        <w:t>indicate</w:t>
      </w:r>
      <w:r w:rsidRPr="00EF3F04">
        <w:rPr>
          <w:rFonts w:asciiTheme="minorHAnsi" w:hAnsiTheme="minorHAnsi" w:cstheme="minorHAnsi"/>
          <w:spacing w:val="2"/>
          <w:w w:val="96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that</w:t>
      </w:r>
      <w:r w:rsidRPr="00EF3F0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pacing w:val="-2"/>
          <w:w w:val="91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1"/>
          <w:sz w:val="22"/>
          <w:szCs w:val="22"/>
        </w:rPr>
        <w:t>efe</w:t>
      </w:r>
      <w:r w:rsidRPr="00EF3F04">
        <w:rPr>
          <w:rFonts w:asciiTheme="minorHAnsi" w:hAnsiTheme="minorHAnsi" w:cstheme="minorHAnsi"/>
          <w:spacing w:val="-2"/>
          <w:w w:val="91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91"/>
          <w:sz w:val="22"/>
          <w:szCs w:val="22"/>
        </w:rPr>
        <w:t>ences</w:t>
      </w:r>
      <w:r w:rsidRPr="00EF3F04">
        <w:rPr>
          <w:rFonts w:asciiTheme="minorHAnsi" w:hAnsiTheme="minorHAnsi" w:cstheme="minorHAnsi"/>
          <w:spacing w:val="10"/>
          <w:w w:val="9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a</w:t>
      </w:r>
      <w:r w:rsidRPr="00EF3F0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F3F04">
        <w:rPr>
          <w:rFonts w:asciiTheme="minorHAnsi" w:hAnsiTheme="minorHAnsi" w:cstheme="minorHAnsi"/>
          <w:sz w:val="22"/>
          <w:szCs w:val="22"/>
        </w:rPr>
        <w:t>e</w:t>
      </w:r>
      <w:r w:rsidRPr="00EF3F0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90"/>
          <w:sz w:val="22"/>
          <w:szCs w:val="22"/>
        </w:rPr>
        <w:t>a</w:t>
      </w:r>
      <w:r w:rsidRPr="00EF3F04">
        <w:rPr>
          <w:rFonts w:asciiTheme="minorHAnsi" w:hAnsiTheme="minorHAnsi" w:cstheme="minorHAnsi"/>
          <w:spacing w:val="-1"/>
          <w:w w:val="90"/>
          <w:sz w:val="22"/>
          <w:szCs w:val="22"/>
        </w:rPr>
        <w:t>v</w:t>
      </w:r>
      <w:r w:rsidRPr="00EF3F04">
        <w:rPr>
          <w:rFonts w:asciiTheme="minorHAnsi" w:hAnsiTheme="minorHAnsi" w:cstheme="minorHAnsi"/>
          <w:w w:val="90"/>
          <w:sz w:val="22"/>
          <w:szCs w:val="22"/>
        </w:rPr>
        <w:t>ailable</w:t>
      </w:r>
      <w:r w:rsidRPr="00EF3F04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101"/>
          <w:sz w:val="22"/>
          <w:szCs w:val="22"/>
        </w:rPr>
        <w:t>upon</w:t>
      </w:r>
    </w:p>
    <w:p w14:paraId="4925AFB5" w14:textId="77777777" w:rsidR="00583678" w:rsidRPr="00EF3F04" w:rsidRDefault="00EF3F04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F3F04">
        <w:rPr>
          <w:rFonts w:asciiTheme="minorHAnsi" w:hAnsiTheme="minorHAnsi" w:cstheme="minorHAnsi"/>
          <w:sz w:val="22"/>
          <w:szCs w:val="22"/>
        </w:rPr>
        <w:t>equest.</w:t>
      </w:r>
    </w:p>
    <w:p w14:paraId="45D29FD9" w14:textId="77777777" w:rsidR="00583678" w:rsidRPr="00EF3F04" w:rsidRDefault="00583678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3C4B33A8" w14:textId="77777777" w:rsidR="00583678" w:rsidRPr="00EF3F04" w:rsidRDefault="00EF3F04">
      <w:pPr>
        <w:ind w:left="104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i/>
          <w:spacing w:val="-6"/>
          <w:w w:val="84"/>
          <w:sz w:val="22"/>
          <w:szCs w:val="22"/>
        </w:rPr>
        <w:t>F</w:t>
      </w:r>
      <w:r w:rsidRPr="00EF3F04">
        <w:rPr>
          <w:rFonts w:asciiTheme="minorHAnsi" w:hAnsiTheme="minorHAnsi" w:cstheme="minorHAnsi"/>
          <w:i/>
          <w:w w:val="84"/>
          <w:sz w:val="22"/>
          <w:szCs w:val="22"/>
        </w:rPr>
        <w:t>or</w:t>
      </w:r>
      <w:r w:rsidRPr="00EF3F04">
        <w:rPr>
          <w:rFonts w:asciiTheme="minorHAnsi" w:hAnsiTheme="minorHAnsi" w:cstheme="minorHAnsi"/>
          <w:i/>
          <w:spacing w:val="12"/>
          <w:w w:val="8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sz w:val="22"/>
          <w:szCs w:val="22"/>
        </w:rPr>
        <w:t>a</w:t>
      </w:r>
      <w:r w:rsidRPr="00EF3F04">
        <w:rPr>
          <w:rFonts w:asciiTheme="minorHAnsi" w:hAnsiTheme="minorHAnsi" w:cstheme="minorHAnsi"/>
          <w:i/>
          <w:spacing w:val="-1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spacing w:val="-3"/>
          <w:w w:val="84"/>
          <w:sz w:val="22"/>
          <w:szCs w:val="22"/>
        </w:rPr>
        <w:t>r</w:t>
      </w:r>
      <w:r w:rsidRPr="00EF3F04">
        <w:rPr>
          <w:rFonts w:asciiTheme="minorHAnsi" w:hAnsiTheme="minorHAnsi" w:cstheme="minorHAnsi"/>
          <w:i/>
          <w:w w:val="84"/>
          <w:sz w:val="22"/>
          <w:szCs w:val="22"/>
        </w:rPr>
        <w:t>esume</w:t>
      </w:r>
      <w:r w:rsidRPr="00EF3F04">
        <w:rPr>
          <w:rFonts w:asciiTheme="minorHAnsi" w:hAnsiTheme="minorHAnsi" w:cstheme="minorHAnsi"/>
          <w:i/>
          <w:spacing w:val="27"/>
          <w:w w:val="8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w w:val="84"/>
          <w:sz w:val="22"/>
          <w:szCs w:val="22"/>
        </w:rPr>
        <w:t xml:space="preserve">template, </w:t>
      </w:r>
      <w:r w:rsidRPr="00EF3F04">
        <w:rPr>
          <w:rFonts w:asciiTheme="minorHAnsi" w:hAnsiTheme="minorHAnsi" w:cstheme="minorHAnsi"/>
          <w:i/>
          <w:spacing w:val="19"/>
          <w:w w:val="8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w w:val="84"/>
          <w:sz w:val="22"/>
          <w:szCs w:val="22"/>
        </w:rPr>
        <w:t>please</w:t>
      </w:r>
      <w:r w:rsidRPr="00EF3F04">
        <w:rPr>
          <w:rFonts w:asciiTheme="minorHAnsi" w:hAnsiTheme="minorHAnsi" w:cstheme="minorHAnsi"/>
          <w:i/>
          <w:spacing w:val="-8"/>
          <w:w w:val="8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w w:val="84"/>
          <w:sz w:val="22"/>
          <w:szCs w:val="22"/>
        </w:rPr>
        <w:t>click</w:t>
      </w:r>
      <w:r w:rsidRPr="00EF3F04">
        <w:rPr>
          <w:rFonts w:asciiTheme="minorHAnsi" w:hAnsiTheme="minorHAnsi" w:cstheme="minorHAnsi"/>
          <w:i/>
          <w:spacing w:val="21"/>
          <w:w w:val="84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sz w:val="22"/>
          <w:szCs w:val="22"/>
        </w:rPr>
        <w:t>on</w:t>
      </w:r>
      <w:r w:rsidRPr="00EF3F04">
        <w:rPr>
          <w:rFonts w:asciiTheme="minorHAnsi" w:hAnsiTheme="minorHAnsi" w:cstheme="minorHAnsi"/>
          <w:i/>
          <w:spacing w:val="-2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w w:val="92"/>
          <w:sz w:val="22"/>
          <w:szCs w:val="22"/>
        </w:rPr>
        <w:t>the</w:t>
      </w:r>
      <w:r w:rsidRPr="00EF3F04">
        <w:rPr>
          <w:rFonts w:asciiTheme="minorHAnsi" w:hAnsiTheme="minorHAnsi" w:cstheme="minorHAnsi"/>
          <w:i/>
          <w:spacing w:val="-12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spacing w:val="-27"/>
          <w:w w:val="92"/>
          <w:sz w:val="22"/>
          <w:szCs w:val="22"/>
        </w:rPr>
        <w:t>T</w:t>
      </w:r>
      <w:r w:rsidRPr="00EF3F04">
        <w:rPr>
          <w:rFonts w:asciiTheme="minorHAnsi" w:hAnsiTheme="minorHAnsi" w:cstheme="minorHAnsi"/>
          <w:i/>
          <w:w w:val="92"/>
          <w:sz w:val="22"/>
          <w:szCs w:val="22"/>
        </w:rPr>
        <w:t>emplate</w:t>
      </w:r>
      <w:r w:rsidRPr="00EF3F04">
        <w:rPr>
          <w:rFonts w:asciiTheme="minorHAnsi" w:hAnsiTheme="minorHAnsi" w:cstheme="minorHAnsi"/>
          <w:i/>
          <w:spacing w:val="8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sz w:val="22"/>
          <w:szCs w:val="22"/>
        </w:rPr>
        <w:t>link</w:t>
      </w:r>
      <w:r w:rsidRPr="00EF3F04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w w:val="92"/>
          <w:sz w:val="22"/>
          <w:szCs w:val="22"/>
        </w:rPr>
        <w:t>of</w:t>
      </w:r>
      <w:r w:rsidRPr="00EF3F04">
        <w:rPr>
          <w:rFonts w:asciiTheme="minorHAnsi" w:hAnsiTheme="minorHAnsi" w:cstheme="minorHAnsi"/>
          <w:i/>
          <w:spacing w:val="-8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w w:val="92"/>
          <w:sz w:val="22"/>
          <w:szCs w:val="22"/>
        </w:rPr>
        <w:t>the</w:t>
      </w:r>
      <w:r w:rsidRPr="00EF3F04">
        <w:rPr>
          <w:rFonts w:asciiTheme="minorHAnsi" w:hAnsiTheme="minorHAnsi" w:cstheme="minorHAnsi"/>
          <w:i/>
          <w:spacing w:val="-1"/>
          <w:w w:val="92"/>
          <w:sz w:val="22"/>
          <w:szCs w:val="22"/>
        </w:rPr>
        <w:t xml:space="preserve"> O</w:t>
      </w:r>
      <w:r w:rsidRPr="00EF3F04">
        <w:rPr>
          <w:rFonts w:asciiTheme="minorHAnsi" w:hAnsiTheme="minorHAnsi" w:cstheme="minorHAnsi"/>
          <w:i/>
          <w:w w:val="92"/>
          <w:sz w:val="22"/>
          <w:szCs w:val="22"/>
        </w:rPr>
        <w:t>utplacement</w:t>
      </w:r>
      <w:r w:rsidRPr="00EF3F04">
        <w:rPr>
          <w:rFonts w:asciiTheme="minorHAnsi" w:hAnsiTheme="minorHAnsi" w:cstheme="minorHAnsi"/>
          <w:i/>
          <w:spacing w:val="-3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spacing w:val="-24"/>
          <w:w w:val="92"/>
          <w:sz w:val="22"/>
          <w:szCs w:val="22"/>
        </w:rPr>
        <w:t>T</w:t>
      </w:r>
      <w:r w:rsidRPr="00EF3F04">
        <w:rPr>
          <w:rFonts w:asciiTheme="minorHAnsi" w:hAnsiTheme="minorHAnsi" w:cstheme="minorHAnsi"/>
          <w:i/>
          <w:w w:val="92"/>
          <w:sz w:val="22"/>
          <w:szCs w:val="22"/>
        </w:rPr>
        <w:t>oolkit</w:t>
      </w:r>
      <w:r w:rsidRPr="00EF3F04">
        <w:rPr>
          <w:rFonts w:asciiTheme="minorHAnsi" w:hAnsiTheme="minorHAnsi" w:cstheme="minorHAnsi"/>
          <w:i/>
          <w:spacing w:val="19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w w:val="92"/>
          <w:sz w:val="22"/>
          <w:szCs w:val="22"/>
        </w:rPr>
        <w:t>or</w:t>
      </w:r>
      <w:r w:rsidRPr="00EF3F04">
        <w:rPr>
          <w:rFonts w:asciiTheme="minorHAnsi" w:hAnsiTheme="minorHAnsi" w:cstheme="minorHAnsi"/>
          <w:i/>
          <w:spacing w:val="-11"/>
          <w:w w:val="92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sz w:val="22"/>
          <w:szCs w:val="22"/>
        </w:rPr>
        <w:t>visit</w:t>
      </w:r>
    </w:p>
    <w:p w14:paraId="2C09761F" w14:textId="77777777" w:rsidR="00583678" w:rsidRPr="00EF3F04" w:rsidRDefault="00EF3F04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hyperlink r:id="rId5">
        <w:r w:rsidRPr="00EF3F04">
          <w:rPr>
            <w:rFonts w:asciiTheme="minorHAnsi" w:hAnsiTheme="minorHAnsi" w:cstheme="minorHAnsi"/>
            <w:w w:val="95"/>
            <w:sz w:val="22"/>
            <w:szCs w:val="22"/>
          </w:rPr>
          <w:t>ww</w:t>
        </w:r>
        <w:r w:rsidRPr="00EF3F04">
          <w:rPr>
            <w:rFonts w:asciiTheme="minorHAnsi" w:hAnsiTheme="minorHAnsi" w:cstheme="minorHAnsi"/>
            <w:spacing w:val="-16"/>
            <w:w w:val="95"/>
            <w:sz w:val="22"/>
            <w:szCs w:val="22"/>
          </w:rPr>
          <w:t>w</w:t>
        </w:r>
        <w:r w:rsidRPr="00EF3F04">
          <w:rPr>
            <w:rFonts w:asciiTheme="minorHAnsi" w:hAnsiTheme="minorHAnsi" w:cstheme="minorHAnsi"/>
            <w:w w:val="95"/>
            <w:sz w:val="22"/>
            <w:szCs w:val="22"/>
          </w:rPr>
          <w:t>.jobsta</w:t>
        </w:r>
        <w:r w:rsidRPr="00EF3F04">
          <w:rPr>
            <w:rFonts w:asciiTheme="minorHAnsi" w:hAnsiTheme="minorHAnsi" w:cstheme="minorHAnsi"/>
            <w:spacing w:val="-12"/>
            <w:w w:val="95"/>
            <w:sz w:val="22"/>
            <w:szCs w:val="22"/>
          </w:rPr>
          <w:t>r</w:t>
        </w:r>
        <w:r w:rsidRPr="00EF3F04">
          <w:rPr>
            <w:rFonts w:asciiTheme="minorHAnsi" w:hAnsiTheme="minorHAnsi" w:cstheme="minorHAnsi"/>
            <w:w w:val="95"/>
            <w:sz w:val="22"/>
            <w:szCs w:val="22"/>
          </w:rPr>
          <w:t>.org/tools/</w:t>
        </w:r>
        <w:r w:rsidRPr="00EF3F04">
          <w:rPr>
            <w:rFonts w:asciiTheme="minorHAnsi" w:hAnsiTheme="minorHAnsi" w:cstheme="minorHAnsi"/>
            <w:spacing w:val="-2"/>
            <w:w w:val="95"/>
            <w:sz w:val="22"/>
            <w:szCs w:val="22"/>
          </w:rPr>
          <w:t>r</w:t>
        </w:r>
        <w:r w:rsidRPr="00EF3F04">
          <w:rPr>
            <w:rFonts w:asciiTheme="minorHAnsi" w:hAnsiTheme="minorHAnsi" w:cstheme="minorHAnsi"/>
            <w:w w:val="95"/>
            <w:sz w:val="22"/>
            <w:szCs w:val="22"/>
          </w:rPr>
          <w:t>esume/samples.php</w:t>
        </w:r>
      </w:hyperlink>
      <w:r w:rsidRPr="00EF3F04">
        <w:rPr>
          <w:rFonts w:asciiTheme="minorHAnsi" w:hAnsiTheme="minorHAnsi" w:cstheme="minorHAnsi"/>
          <w:i/>
          <w:w w:val="95"/>
          <w:sz w:val="22"/>
          <w:szCs w:val="22"/>
        </w:rPr>
        <w:t>.</w:t>
      </w:r>
      <w:r w:rsidRPr="00EF3F04">
        <w:rPr>
          <w:rFonts w:asciiTheme="minorHAnsi" w:hAnsiTheme="minorHAnsi" w:cstheme="minorHAnsi"/>
          <w:i/>
          <w:spacing w:val="38"/>
          <w:w w:val="95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w w:val="87"/>
          <w:sz w:val="22"/>
          <w:szCs w:val="22"/>
        </w:rPr>
        <w:t>for</w:t>
      </w:r>
      <w:r w:rsidRPr="00EF3F04">
        <w:rPr>
          <w:rFonts w:asciiTheme="minorHAnsi" w:hAnsiTheme="minorHAnsi" w:cstheme="minorHAnsi"/>
          <w:i/>
          <w:spacing w:val="5"/>
          <w:w w:val="8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w w:val="87"/>
          <w:sz w:val="22"/>
          <w:szCs w:val="22"/>
        </w:rPr>
        <w:t>examples</w:t>
      </w:r>
      <w:r w:rsidRPr="00EF3F04">
        <w:rPr>
          <w:rFonts w:asciiTheme="minorHAnsi" w:hAnsiTheme="minorHAnsi" w:cstheme="minorHAnsi"/>
          <w:i/>
          <w:spacing w:val="7"/>
          <w:w w:val="8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w w:val="87"/>
          <w:sz w:val="22"/>
          <w:szCs w:val="22"/>
        </w:rPr>
        <w:t>of</w:t>
      </w:r>
      <w:r w:rsidRPr="00EF3F04">
        <w:rPr>
          <w:rFonts w:asciiTheme="minorHAnsi" w:hAnsiTheme="minorHAnsi" w:cstheme="minorHAnsi"/>
          <w:i/>
          <w:spacing w:val="4"/>
          <w:w w:val="8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w w:val="87"/>
          <w:sz w:val="22"/>
          <w:szCs w:val="22"/>
        </w:rPr>
        <w:t xml:space="preserve">Combined </w:t>
      </w:r>
      <w:r w:rsidRPr="00EF3F04">
        <w:rPr>
          <w:rFonts w:asciiTheme="minorHAnsi" w:hAnsiTheme="minorHAnsi" w:cstheme="minorHAnsi"/>
          <w:i/>
          <w:spacing w:val="14"/>
          <w:w w:val="8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w w:val="87"/>
          <w:sz w:val="22"/>
          <w:szCs w:val="22"/>
        </w:rPr>
        <w:t>(Ch</w:t>
      </w:r>
      <w:r w:rsidRPr="00EF3F04">
        <w:rPr>
          <w:rFonts w:asciiTheme="minorHAnsi" w:hAnsiTheme="minorHAnsi" w:cstheme="minorHAnsi"/>
          <w:i/>
          <w:spacing w:val="-1"/>
          <w:w w:val="87"/>
          <w:sz w:val="22"/>
          <w:szCs w:val="22"/>
        </w:rPr>
        <w:t>r</w:t>
      </w:r>
      <w:r w:rsidRPr="00EF3F04">
        <w:rPr>
          <w:rFonts w:asciiTheme="minorHAnsi" w:hAnsiTheme="minorHAnsi" w:cstheme="minorHAnsi"/>
          <w:i/>
          <w:w w:val="87"/>
          <w:sz w:val="22"/>
          <w:szCs w:val="22"/>
        </w:rPr>
        <w:t>onological</w:t>
      </w:r>
      <w:r w:rsidRPr="00EF3F04">
        <w:rPr>
          <w:rFonts w:asciiTheme="minorHAnsi" w:hAnsiTheme="minorHAnsi" w:cstheme="minorHAnsi"/>
          <w:i/>
          <w:spacing w:val="17"/>
          <w:w w:val="8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sz w:val="22"/>
          <w:szCs w:val="22"/>
        </w:rPr>
        <w:t>and</w:t>
      </w:r>
      <w:r w:rsidRPr="00EF3F04">
        <w:rPr>
          <w:rFonts w:asciiTheme="minorHAnsi" w:hAnsiTheme="minorHAnsi" w:cstheme="minorHAnsi"/>
          <w:i/>
          <w:spacing w:val="-20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spacing w:val="-6"/>
          <w:w w:val="91"/>
          <w:sz w:val="22"/>
          <w:szCs w:val="22"/>
        </w:rPr>
        <w:t>F</w:t>
      </w:r>
      <w:r w:rsidRPr="00EF3F04">
        <w:rPr>
          <w:rFonts w:asciiTheme="minorHAnsi" w:hAnsiTheme="minorHAnsi" w:cstheme="minorHAnsi"/>
          <w:i/>
          <w:w w:val="91"/>
          <w:sz w:val="22"/>
          <w:szCs w:val="22"/>
        </w:rPr>
        <w:t>unctional)</w:t>
      </w:r>
      <w:r w:rsidRPr="00EF3F04">
        <w:rPr>
          <w:rFonts w:asciiTheme="minorHAnsi" w:hAnsiTheme="minorHAnsi" w:cstheme="minorHAnsi"/>
          <w:i/>
          <w:spacing w:val="8"/>
          <w:w w:val="91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EF3F04">
        <w:rPr>
          <w:rFonts w:asciiTheme="minorHAnsi" w:hAnsiTheme="minorHAnsi" w:cstheme="minorHAnsi"/>
          <w:i/>
          <w:sz w:val="22"/>
          <w:szCs w:val="22"/>
        </w:rPr>
        <w:t>esumes.</w:t>
      </w:r>
    </w:p>
    <w:p w14:paraId="02053EAF" w14:textId="77777777" w:rsidR="00583678" w:rsidRPr="00EF3F04" w:rsidRDefault="00583678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1E4274A0" w14:textId="77777777" w:rsidR="00583678" w:rsidRPr="00EF3F04" w:rsidRDefault="005836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80E8AE" w14:textId="77777777" w:rsidR="00583678" w:rsidRPr="00EF3F04" w:rsidRDefault="005836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6B41CA" w14:textId="77777777" w:rsidR="00583678" w:rsidRPr="00EF3F04" w:rsidRDefault="005836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C7AF7D" w14:textId="77777777" w:rsidR="00583678" w:rsidRPr="00EF3F04" w:rsidRDefault="0058367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A3FE5C" w14:textId="77777777" w:rsidR="00583678" w:rsidRPr="00EF3F04" w:rsidRDefault="00EF3F04">
      <w:pPr>
        <w:spacing w:before="26"/>
        <w:ind w:right="105"/>
        <w:jc w:val="right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w w:val="117"/>
          <w:sz w:val="22"/>
          <w:szCs w:val="22"/>
        </w:rPr>
        <w:lastRenderedPageBreak/>
        <w:t>F</w:t>
      </w:r>
      <w:r w:rsidRPr="00EF3F04">
        <w:rPr>
          <w:rFonts w:asciiTheme="minorHAnsi" w:hAnsiTheme="minorHAnsi" w:cstheme="minorHAnsi"/>
          <w:spacing w:val="-1"/>
          <w:w w:val="117"/>
          <w:sz w:val="22"/>
          <w:szCs w:val="22"/>
        </w:rPr>
        <w:t>l</w:t>
      </w:r>
      <w:r w:rsidRPr="00EF3F04">
        <w:rPr>
          <w:rFonts w:asciiTheme="minorHAnsi" w:hAnsiTheme="minorHAnsi" w:cstheme="minorHAnsi"/>
          <w:w w:val="117"/>
          <w:sz w:val="22"/>
          <w:szCs w:val="22"/>
        </w:rPr>
        <w:t>orida</w:t>
      </w:r>
      <w:r w:rsidRPr="00EF3F04">
        <w:rPr>
          <w:rFonts w:asciiTheme="minorHAnsi" w:hAnsiTheme="minorHAnsi" w:cstheme="minorHAnsi"/>
          <w:spacing w:val="-16"/>
          <w:w w:val="11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117"/>
          <w:sz w:val="22"/>
          <w:szCs w:val="22"/>
        </w:rPr>
        <w:t>Intern</w:t>
      </w:r>
      <w:r w:rsidRPr="00EF3F04">
        <w:rPr>
          <w:rFonts w:asciiTheme="minorHAnsi" w:hAnsiTheme="minorHAnsi" w:cstheme="minorHAnsi"/>
          <w:spacing w:val="-11"/>
          <w:w w:val="117"/>
          <w:sz w:val="22"/>
          <w:szCs w:val="22"/>
        </w:rPr>
        <w:t>a</w:t>
      </w:r>
      <w:r w:rsidRPr="00EF3F04">
        <w:rPr>
          <w:rFonts w:asciiTheme="minorHAnsi" w:hAnsiTheme="minorHAnsi" w:cstheme="minorHAnsi"/>
          <w:w w:val="117"/>
          <w:sz w:val="22"/>
          <w:szCs w:val="22"/>
        </w:rPr>
        <w:t>tional</w:t>
      </w:r>
      <w:r w:rsidRPr="00EF3F04">
        <w:rPr>
          <w:rFonts w:asciiTheme="minorHAnsi" w:hAnsiTheme="minorHAnsi" w:cstheme="minorHAnsi"/>
          <w:spacing w:val="17"/>
          <w:w w:val="117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104"/>
          <w:sz w:val="22"/>
          <w:szCs w:val="22"/>
        </w:rPr>
        <w:t>Uni</w:t>
      </w:r>
      <w:r w:rsidRPr="00EF3F04">
        <w:rPr>
          <w:rFonts w:asciiTheme="minorHAnsi" w:hAnsiTheme="minorHAnsi" w:cstheme="minorHAnsi"/>
          <w:spacing w:val="-1"/>
          <w:w w:val="104"/>
          <w:sz w:val="22"/>
          <w:szCs w:val="22"/>
        </w:rPr>
        <w:t>v</w:t>
      </w:r>
      <w:r w:rsidRPr="00EF3F04">
        <w:rPr>
          <w:rFonts w:asciiTheme="minorHAnsi" w:hAnsiTheme="minorHAnsi" w:cstheme="minorHAnsi"/>
          <w:w w:val="119"/>
          <w:sz w:val="22"/>
          <w:szCs w:val="22"/>
        </w:rPr>
        <w:t>ersi</w:t>
      </w:r>
      <w:r w:rsidRPr="00EF3F04">
        <w:rPr>
          <w:rFonts w:asciiTheme="minorHAnsi" w:hAnsiTheme="minorHAnsi" w:cstheme="minorHAnsi"/>
          <w:spacing w:val="2"/>
          <w:w w:val="119"/>
          <w:sz w:val="22"/>
          <w:szCs w:val="22"/>
        </w:rPr>
        <w:t>t</w:t>
      </w:r>
      <w:r w:rsidRPr="00EF3F04">
        <w:rPr>
          <w:rFonts w:asciiTheme="minorHAnsi" w:hAnsiTheme="minorHAnsi" w:cstheme="minorHAnsi"/>
          <w:w w:val="87"/>
          <w:sz w:val="22"/>
          <w:szCs w:val="22"/>
        </w:rPr>
        <w:t>y</w:t>
      </w:r>
    </w:p>
    <w:p w14:paraId="00621938" w14:textId="77777777" w:rsidR="00583678" w:rsidRPr="00EF3F04" w:rsidRDefault="00EF3F04">
      <w:pPr>
        <w:spacing w:before="76"/>
        <w:ind w:right="105"/>
        <w:jc w:val="right"/>
        <w:rPr>
          <w:rFonts w:asciiTheme="minorHAnsi" w:hAnsiTheme="minorHAnsi" w:cstheme="minorHAnsi"/>
          <w:sz w:val="22"/>
          <w:szCs w:val="22"/>
        </w:rPr>
      </w:pPr>
      <w:r w:rsidRPr="00EF3F04">
        <w:rPr>
          <w:rFonts w:asciiTheme="minorHAnsi" w:hAnsiTheme="minorHAnsi" w:cstheme="minorHAnsi"/>
          <w:sz w:val="22"/>
          <w:szCs w:val="22"/>
        </w:rPr>
        <w:t>Division</w:t>
      </w:r>
      <w:r w:rsidRPr="00EF3F0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of</w:t>
      </w:r>
      <w:r w:rsidRPr="00EF3F0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sz w:val="22"/>
          <w:szCs w:val="22"/>
        </w:rPr>
        <w:t>Human</w:t>
      </w:r>
      <w:r w:rsidRPr="00EF3F0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F3F04">
        <w:rPr>
          <w:rFonts w:asciiTheme="minorHAnsi" w:hAnsiTheme="minorHAnsi" w:cstheme="minorHAnsi"/>
          <w:w w:val="108"/>
          <w:sz w:val="22"/>
          <w:szCs w:val="22"/>
        </w:rPr>
        <w:t>Resou</w:t>
      </w:r>
      <w:r w:rsidRPr="00EF3F04">
        <w:rPr>
          <w:rFonts w:asciiTheme="minorHAnsi" w:hAnsiTheme="minorHAnsi" w:cstheme="minorHAnsi"/>
          <w:spacing w:val="-2"/>
          <w:w w:val="108"/>
          <w:sz w:val="22"/>
          <w:szCs w:val="22"/>
        </w:rPr>
        <w:t>r</w:t>
      </w:r>
      <w:r w:rsidRPr="00EF3F04">
        <w:rPr>
          <w:rFonts w:asciiTheme="minorHAnsi" w:hAnsiTheme="minorHAnsi" w:cstheme="minorHAnsi"/>
          <w:w w:val="103"/>
          <w:sz w:val="22"/>
          <w:szCs w:val="22"/>
        </w:rPr>
        <w:t>ces</w:t>
      </w:r>
    </w:p>
    <w:sectPr w:rsidR="00583678" w:rsidRPr="00EF3F04">
      <w:type w:val="continuous"/>
      <w:pgSz w:w="12240" w:h="15840"/>
      <w:pgMar w:top="600" w:right="64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1B6C8B"/>
    <w:multiLevelType w:val="multilevel"/>
    <w:tmpl w:val="BAB6853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678"/>
    <w:rsid w:val="00583678"/>
    <w:rsid w:val="00EF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99B1BF4"/>
  <w15:docId w15:val="{A5A652EF-EA40-4BA7-A8F9-0F7260B4B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jobstar.org/tools/resume/samples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2021-06-07T13:49:00Z</dcterms:created>
  <dcterms:modified xsi:type="dcterms:W3CDTF">2021-06-07T13:51:00Z</dcterms:modified>
</cp:coreProperties>
</file>