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4110" w14:textId="77777777" w:rsidR="005B30EE" w:rsidRDefault="005B30EE" w:rsidP="005B30EE">
      <w:pPr>
        <w:spacing w:line="419" w:lineRule="auto"/>
        <w:ind w:left="495" w:right="4016" w:hanging="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Matias Dickinson</w:t>
      </w:r>
    </w:p>
    <w:p w14:paraId="5EBFF7A7" w14:textId="77777777" w:rsidR="005B30EE" w:rsidRDefault="005B30EE" w:rsidP="005B30EE">
      <w:pPr>
        <w:spacing w:line="419" w:lineRule="auto"/>
        <w:ind w:left="495" w:right="4016" w:hanging="4"/>
        <w:rPr>
          <w:rFonts w:ascii="Calibri" w:hAnsi="Calibri" w:cs="Calibri"/>
          <w:sz w:val="22"/>
          <w:szCs w:val="22"/>
        </w:rPr>
      </w:pPr>
      <w:r>
        <w:rPr>
          <w:spacing w:val="1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>tr</w:t>
      </w:r>
      <w:r>
        <w:rPr>
          <w:spacing w:val="-2"/>
          <w:w w:val="102"/>
          <w:sz w:val="21"/>
          <w:szCs w:val="21"/>
        </w:rPr>
        <w:t>e</w:t>
      </w:r>
      <w:r>
        <w:rPr>
          <w:spacing w:val="1"/>
          <w:w w:val="102"/>
          <w:sz w:val="21"/>
          <w:szCs w:val="21"/>
        </w:rPr>
        <w:t>e</w:t>
      </w:r>
      <w:r>
        <w:rPr>
          <w:w w:val="102"/>
          <w:sz w:val="21"/>
          <w:szCs w:val="21"/>
        </w:rPr>
        <w:t>t</w:t>
      </w:r>
      <w:r>
        <w:rPr>
          <w:spacing w:val="1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Ad</w:t>
      </w:r>
      <w:r>
        <w:rPr>
          <w:spacing w:val="-2"/>
          <w:w w:val="102"/>
          <w:sz w:val="21"/>
          <w:szCs w:val="21"/>
        </w:rPr>
        <w:t>d</w:t>
      </w:r>
      <w:r>
        <w:rPr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e</w:t>
      </w:r>
      <w:r>
        <w:rPr>
          <w:spacing w:val="-2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 xml:space="preserve">s </w:t>
      </w:r>
      <w:r>
        <w:rPr>
          <w:spacing w:val="3"/>
          <w:sz w:val="21"/>
          <w:szCs w:val="21"/>
        </w:rPr>
        <w:t>C</w:t>
      </w:r>
      <w:r>
        <w:rPr>
          <w:spacing w:val="-2"/>
          <w:sz w:val="21"/>
          <w:szCs w:val="21"/>
        </w:rPr>
        <w:t>i</w:t>
      </w:r>
      <w:r>
        <w:rPr>
          <w:spacing w:val="3"/>
          <w:sz w:val="21"/>
          <w:szCs w:val="21"/>
        </w:rPr>
        <w:t>t</w:t>
      </w:r>
      <w:r>
        <w:rPr>
          <w:spacing w:val="-7"/>
          <w:sz w:val="21"/>
          <w:szCs w:val="21"/>
        </w:rPr>
        <w:t>y</w:t>
      </w:r>
      <w:r>
        <w:rPr>
          <w:sz w:val="21"/>
          <w:szCs w:val="21"/>
        </w:rPr>
        <w:t>,</w:t>
      </w:r>
      <w:r>
        <w:rPr>
          <w:spacing w:val="15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S</w:t>
      </w:r>
      <w:r>
        <w:rPr>
          <w:spacing w:val="3"/>
          <w:sz w:val="21"/>
          <w:szCs w:val="21"/>
        </w:rPr>
        <w:t>t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te</w:t>
      </w:r>
      <w:r>
        <w:rPr>
          <w:spacing w:val="9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Z</w:t>
      </w:r>
      <w:r>
        <w:rPr>
          <w:w w:val="102"/>
          <w:sz w:val="21"/>
          <w:szCs w:val="21"/>
        </w:rPr>
        <w:t>ip</w:t>
      </w:r>
    </w:p>
    <w:p w14:paraId="3CBF0645" w14:textId="77777777" w:rsidR="005B30EE" w:rsidRDefault="005B30EE" w:rsidP="005B30EE">
      <w:pPr>
        <w:spacing w:line="419" w:lineRule="auto"/>
        <w:ind w:left="495" w:right="4016" w:hanging="4"/>
        <w:rPr>
          <w:rFonts w:ascii="Calibri" w:hAnsi="Calibri" w:cs="Calibri"/>
          <w:sz w:val="22"/>
          <w:szCs w:val="22"/>
        </w:rPr>
      </w:pPr>
      <w:r>
        <w:rPr>
          <w:spacing w:val="1"/>
          <w:w w:val="102"/>
          <w:sz w:val="21"/>
          <w:szCs w:val="21"/>
        </w:rPr>
        <w:t>78</w:t>
      </w:r>
      <w:r>
        <w:rPr>
          <w:spacing w:val="-2"/>
          <w:w w:val="102"/>
          <w:sz w:val="21"/>
          <w:szCs w:val="21"/>
        </w:rPr>
        <w:t>1-</w:t>
      </w:r>
      <w:r>
        <w:rPr>
          <w:spacing w:val="1"/>
          <w:w w:val="102"/>
          <w:sz w:val="21"/>
          <w:szCs w:val="21"/>
        </w:rPr>
        <w:t>000</w:t>
      </w:r>
      <w:r>
        <w:rPr>
          <w:spacing w:val="-2"/>
          <w:w w:val="102"/>
          <w:sz w:val="21"/>
          <w:szCs w:val="21"/>
        </w:rPr>
        <w:t>-</w:t>
      </w:r>
      <w:r>
        <w:rPr>
          <w:spacing w:val="1"/>
          <w:w w:val="102"/>
          <w:sz w:val="21"/>
          <w:szCs w:val="21"/>
        </w:rPr>
        <w:t>00</w:t>
      </w:r>
      <w:r>
        <w:rPr>
          <w:spacing w:val="-2"/>
          <w:w w:val="102"/>
          <w:sz w:val="21"/>
          <w:szCs w:val="21"/>
        </w:rPr>
        <w:t>0</w:t>
      </w:r>
      <w:r>
        <w:rPr>
          <w:w w:val="102"/>
          <w:sz w:val="21"/>
          <w:szCs w:val="21"/>
        </w:rPr>
        <w:t>0</w:t>
      </w:r>
    </w:p>
    <w:p w14:paraId="32189FF2" w14:textId="5ADE2A38" w:rsidR="00E73425" w:rsidRPr="005B30EE" w:rsidRDefault="005B30EE" w:rsidP="005B30EE">
      <w:pPr>
        <w:spacing w:line="419" w:lineRule="auto"/>
        <w:ind w:left="495" w:right="4016" w:hanging="4"/>
        <w:rPr>
          <w:rFonts w:ascii="Calibri" w:hAnsi="Calibri" w:cs="Calibri"/>
          <w:sz w:val="22"/>
          <w:szCs w:val="22"/>
        </w:rPr>
        <w:sectPr w:rsidR="00E73425" w:rsidRPr="005B30EE" w:rsidSect="005B30EE">
          <w:type w:val="continuous"/>
          <w:pgSz w:w="11900" w:h="16840"/>
          <w:pgMar w:top="1580" w:right="1280" w:bottom="280" w:left="1260" w:header="720" w:footer="720" w:gutter="0"/>
          <w:cols w:space="720"/>
        </w:sectPr>
      </w:pPr>
      <w:hyperlink r:id="rId5" w:history="1">
        <w:r w:rsidRPr="007D3B67">
          <w:rPr>
            <w:rStyle w:val="Hyperlink"/>
            <w:spacing w:val="1"/>
            <w:w w:val="102"/>
            <w:position w:val="-1"/>
            <w:sz w:val="21"/>
            <w:szCs w:val="21"/>
          </w:rPr>
          <w:t>matias@gmail.com</w:t>
        </w:r>
      </w:hyperlink>
    </w:p>
    <w:p w14:paraId="4E9FE3F8" w14:textId="77777777" w:rsidR="00E73425" w:rsidRDefault="005B30EE">
      <w:pPr>
        <w:spacing w:before="37"/>
        <w:ind w:left="4183" w:right="4153"/>
        <w:jc w:val="center"/>
        <w:rPr>
          <w:sz w:val="21"/>
          <w:szCs w:val="21"/>
        </w:rPr>
      </w:pPr>
      <w:r>
        <w:rPr>
          <w:b/>
          <w:spacing w:val="1"/>
          <w:w w:val="102"/>
          <w:sz w:val="21"/>
          <w:szCs w:val="21"/>
        </w:rPr>
        <w:t>PR</w:t>
      </w:r>
      <w:r>
        <w:rPr>
          <w:b/>
          <w:spacing w:val="-1"/>
          <w:w w:val="102"/>
          <w:sz w:val="21"/>
          <w:szCs w:val="21"/>
        </w:rPr>
        <w:t>O</w:t>
      </w:r>
      <w:r>
        <w:rPr>
          <w:b/>
          <w:spacing w:val="1"/>
          <w:w w:val="102"/>
          <w:sz w:val="21"/>
          <w:szCs w:val="21"/>
        </w:rPr>
        <w:t>F</w:t>
      </w:r>
      <w:r>
        <w:rPr>
          <w:b/>
          <w:spacing w:val="-2"/>
          <w:w w:val="102"/>
          <w:sz w:val="21"/>
          <w:szCs w:val="21"/>
        </w:rPr>
        <w:t>IL</w:t>
      </w:r>
      <w:r>
        <w:rPr>
          <w:b/>
          <w:w w:val="102"/>
          <w:sz w:val="21"/>
          <w:szCs w:val="21"/>
        </w:rPr>
        <w:t>E</w:t>
      </w:r>
    </w:p>
    <w:p w14:paraId="66F980A0" w14:textId="77777777" w:rsidR="00E73425" w:rsidRDefault="00E73425">
      <w:pPr>
        <w:spacing w:before="5" w:line="180" w:lineRule="exact"/>
        <w:rPr>
          <w:sz w:val="19"/>
          <w:szCs w:val="19"/>
        </w:rPr>
      </w:pPr>
    </w:p>
    <w:p w14:paraId="0CC86AAC" w14:textId="77777777" w:rsidR="00E73425" w:rsidRDefault="005B30EE">
      <w:pPr>
        <w:spacing w:line="243" w:lineRule="auto"/>
        <w:ind w:left="142" w:right="70"/>
        <w:rPr>
          <w:sz w:val="21"/>
          <w:szCs w:val="21"/>
        </w:rPr>
      </w:pPr>
      <w:r>
        <w:rPr>
          <w:spacing w:val="3"/>
          <w:sz w:val="21"/>
          <w:szCs w:val="21"/>
        </w:rPr>
        <w:t>E</w:t>
      </w:r>
      <w:r>
        <w:rPr>
          <w:spacing w:val="-4"/>
          <w:sz w:val="21"/>
          <w:szCs w:val="21"/>
        </w:rPr>
        <w:t>n</w:t>
      </w:r>
      <w:r>
        <w:rPr>
          <w:spacing w:val="3"/>
          <w:sz w:val="21"/>
          <w:szCs w:val="21"/>
        </w:rPr>
        <w:t>t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ep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en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u</w:t>
      </w:r>
      <w:r>
        <w:rPr>
          <w:sz w:val="21"/>
          <w:szCs w:val="21"/>
        </w:rPr>
        <w:t>r</w:t>
      </w:r>
      <w:r>
        <w:rPr>
          <w:spacing w:val="3"/>
          <w:sz w:val="21"/>
          <w:szCs w:val="21"/>
        </w:rPr>
        <w:t>i</w:t>
      </w:r>
      <w:r>
        <w:rPr>
          <w:spacing w:val="-4"/>
          <w:sz w:val="21"/>
          <w:szCs w:val="21"/>
        </w:rPr>
        <w:t>a</w:t>
      </w:r>
      <w:r>
        <w:rPr>
          <w:sz w:val="21"/>
          <w:szCs w:val="21"/>
        </w:rPr>
        <w:t xml:space="preserve">l </w:t>
      </w:r>
      <w:r>
        <w:rPr>
          <w:spacing w:val="2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4"/>
          <w:sz w:val="21"/>
          <w:szCs w:val="21"/>
        </w:rPr>
        <w:t>n</w:t>
      </w:r>
      <w:r>
        <w:rPr>
          <w:sz w:val="21"/>
          <w:szCs w:val="21"/>
        </w:rPr>
        <w:t>d  r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s</w:t>
      </w:r>
      <w:r>
        <w:rPr>
          <w:spacing w:val="1"/>
          <w:sz w:val="21"/>
          <w:szCs w:val="21"/>
        </w:rPr>
        <w:t>u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ts</w:t>
      </w:r>
      <w:r>
        <w:rPr>
          <w:spacing w:val="-2"/>
          <w:sz w:val="21"/>
          <w:szCs w:val="21"/>
        </w:rPr>
        <w:t>-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ri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 xml:space="preserve">d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>l</w:t>
      </w:r>
      <w:r>
        <w:rPr>
          <w:spacing w:val="-2"/>
          <w:sz w:val="21"/>
          <w:szCs w:val="21"/>
        </w:rPr>
        <w:t>e</w:t>
      </w:r>
      <w:r>
        <w:rPr>
          <w:spacing w:val="1"/>
          <w:sz w:val="21"/>
          <w:szCs w:val="21"/>
        </w:rPr>
        <w:t>ad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 xml:space="preserve">r </w:t>
      </w:r>
      <w:r>
        <w:rPr>
          <w:spacing w:val="4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w</w:t>
      </w:r>
      <w:r>
        <w:rPr>
          <w:sz w:val="21"/>
          <w:szCs w:val="21"/>
        </w:rPr>
        <w:t xml:space="preserve">ith </w:t>
      </w:r>
      <w:r>
        <w:rPr>
          <w:spacing w:val="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rk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t</w:t>
      </w:r>
      <w:r>
        <w:rPr>
          <w:spacing w:val="3"/>
          <w:sz w:val="21"/>
          <w:szCs w:val="21"/>
        </w:rPr>
        <w:t>i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 xml:space="preserve">g </w:t>
      </w:r>
      <w:r>
        <w:rPr>
          <w:spacing w:val="9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an</w:t>
      </w:r>
      <w:r>
        <w:rPr>
          <w:sz w:val="21"/>
          <w:szCs w:val="21"/>
        </w:rPr>
        <w:t>d</w:t>
      </w:r>
      <w:r>
        <w:rPr>
          <w:spacing w:val="51"/>
          <w:sz w:val="21"/>
          <w:szCs w:val="21"/>
        </w:rPr>
        <w:t xml:space="preserve"> </w:t>
      </w:r>
      <w:r>
        <w:rPr>
          <w:sz w:val="21"/>
          <w:szCs w:val="21"/>
        </w:rPr>
        <w:t>s</w:t>
      </w:r>
      <w:r>
        <w:rPr>
          <w:spacing w:val="-2"/>
          <w:sz w:val="21"/>
          <w:szCs w:val="21"/>
        </w:rPr>
        <w:t>a</w:t>
      </w:r>
      <w:r>
        <w:rPr>
          <w:spacing w:val="3"/>
          <w:sz w:val="21"/>
          <w:szCs w:val="21"/>
        </w:rPr>
        <w:t>l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s</w:t>
      </w:r>
      <w:r>
        <w:rPr>
          <w:spacing w:val="5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ex</w:t>
      </w:r>
      <w:r>
        <w:rPr>
          <w:spacing w:val="1"/>
          <w:sz w:val="21"/>
          <w:szCs w:val="21"/>
        </w:rPr>
        <w:t>pe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i</w:t>
      </w:r>
      <w:r>
        <w:rPr>
          <w:spacing w:val="1"/>
          <w:sz w:val="21"/>
          <w:szCs w:val="21"/>
        </w:rPr>
        <w:t>en</w:t>
      </w:r>
      <w:r>
        <w:rPr>
          <w:spacing w:val="-2"/>
          <w:sz w:val="21"/>
          <w:szCs w:val="21"/>
        </w:rPr>
        <w:t>c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 xml:space="preserve">.   </w:t>
      </w:r>
      <w:r>
        <w:rPr>
          <w:spacing w:val="5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C</w:t>
      </w:r>
      <w:r>
        <w:rPr>
          <w:spacing w:val="-4"/>
          <w:sz w:val="21"/>
          <w:szCs w:val="21"/>
        </w:rPr>
        <w:t>o</w:t>
      </w:r>
      <w:r>
        <w:rPr>
          <w:sz w:val="21"/>
          <w:szCs w:val="21"/>
        </w:rPr>
        <w:t xml:space="preserve">re  </w:t>
      </w:r>
      <w:r>
        <w:rPr>
          <w:spacing w:val="1"/>
          <w:w w:val="102"/>
          <w:sz w:val="21"/>
          <w:szCs w:val="21"/>
        </w:rPr>
        <w:t>co</w:t>
      </w:r>
      <w:r>
        <w:rPr>
          <w:spacing w:val="-1"/>
          <w:w w:val="102"/>
          <w:sz w:val="21"/>
          <w:szCs w:val="21"/>
        </w:rPr>
        <w:t>m</w:t>
      </w:r>
      <w:r>
        <w:rPr>
          <w:spacing w:val="1"/>
          <w:w w:val="102"/>
          <w:sz w:val="21"/>
          <w:szCs w:val="21"/>
        </w:rPr>
        <w:t>pe</w:t>
      </w:r>
      <w:r>
        <w:rPr>
          <w:spacing w:val="-2"/>
          <w:w w:val="102"/>
          <w:sz w:val="21"/>
          <w:szCs w:val="21"/>
        </w:rPr>
        <w:t>t</w:t>
      </w:r>
      <w:r>
        <w:rPr>
          <w:spacing w:val="1"/>
          <w:w w:val="102"/>
          <w:sz w:val="21"/>
          <w:szCs w:val="21"/>
        </w:rPr>
        <w:t>en</w:t>
      </w:r>
      <w:r>
        <w:rPr>
          <w:spacing w:val="-2"/>
          <w:w w:val="102"/>
          <w:sz w:val="21"/>
          <w:szCs w:val="21"/>
        </w:rPr>
        <w:t>c</w:t>
      </w:r>
      <w:r>
        <w:rPr>
          <w:w w:val="102"/>
          <w:sz w:val="21"/>
          <w:szCs w:val="21"/>
        </w:rPr>
        <w:t>i</w:t>
      </w:r>
      <w:r>
        <w:rPr>
          <w:spacing w:val="-2"/>
          <w:w w:val="102"/>
          <w:sz w:val="21"/>
          <w:szCs w:val="21"/>
        </w:rPr>
        <w:t>e</w:t>
      </w:r>
      <w:r>
        <w:rPr>
          <w:w w:val="102"/>
          <w:sz w:val="21"/>
          <w:szCs w:val="21"/>
        </w:rPr>
        <w:t>s i</w:t>
      </w:r>
      <w:r>
        <w:rPr>
          <w:spacing w:val="1"/>
          <w:w w:val="102"/>
          <w:sz w:val="21"/>
          <w:szCs w:val="21"/>
        </w:rPr>
        <w:t>n</w:t>
      </w:r>
      <w:r>
        <w:rPr>
          <w:spacing w:val="-2"/>
          <w:w w:val="102"/>
          <w:sz w:val="21"/>
          <w:szCs w:val="21"/>
        </w:rPr>
        <w:t>c</w:t>
      </w:r>
      <w:r>
        <w:rPr>
          <w:w w:val="102"/>
          <w:sz w:val="21"/>
          <w:szCs w:val="21"/>
        </w:rPr>
        <w:t>l</w:t>
      </w:r>
      <w:r>
        <w:rPr>
          <w:spacing w:val="1"/>
          <w:w w:val="102"/>
          <w:sz w:val="21"/>
          <w:szCs w:val="21"/>
        </w:rPr>
        <w:t>ud</w:t>
      </w:r>
      <w:r>
        <w:rPr>
          <w:spacing w:val="-2"/>
          <w:w w:val="102"/>
          <w:sz w:val="21"/>
          <w:szCs w:val="21"/>
        </w:rPr>
        <w:t>e</w:t>
      </w:r>
      <w:r>
        <w:rPr>
          <w:w w:val="102"/>
          <w:sz w:val="21"/>
          <w:szCs w:val="21"/>
        </w:rPr>
        <w:t>:</w:t>
      </w:r>
    </w:p>
    <w:p w14:paraId="7FB0F537" w14:textId="77777777" w:rsidR="00E73425" w:rsidRDefault="00E73425">
      <w:pPr>
        <w:spacing w:before="2" w:line="140" w:lineRule="exact"/>
        <w:rPr>
          <w:sz w:val="15"/>
          <w:szCs w:val="15"/>
        </w:rPr>
      </w:pPr>
    </w:p>
    <w:p w14:paraId="42BC29AE" w14:textId="77777777" w:rsidR="00E73425" w:rsidRDefault="00E73425">
      <w:pPr>
        <w:spacing w:line="20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2"/>
        <w:gridCol w:w="3658"/>
        <w:gridCol w:w="2544"/>
      </w:tblGrid>
      <w:tr w:rsidR="00E73425" w14:paraId="507E5A2B" w14:textId="77777777">
        <w:trPr>
          <w:trHeight w:hRule="exact" w:val="429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14:paraId="4797C4DD" w14:textId="77777777" w:rsidR="00E73425" w:rsidRDefault="005B30EE">
            <w:pPr>
              <w:spacing w:before="78"/>
              <w:ind w:left="40"/>
              <w:rPr>
                <w:sz w:val="21"/>
                <w:szCs w:val="21"/>
              </w:rPr>
            </w:pPr>
            <w:r>
              <w:rPr>
                <w:rFonts w:ascii="Microsoft Sans Serif" w:eastAsia="Microsoft Sans Serif" w:hAnsi="Microsoft Sans Serif" w:cs="Microsoft Sans Serif"/>
                <w:w w:val="176"/>
                <w:sz w:val="21"/>
                <w:szCs w:val="21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pacing w:val="-3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B</w:t>
            </w:r>
            <w:r>
              <w:rPr>
                <w:spacing w:val="-2"/>
                <w:sz w:val="21"/>
                <w:szCs w:val="21"/>
              </w:rPr>
              <w:t>r</w:t>
            </w:r>
            <w:r>
              <w:rPr>
                <w:spacing w:val="1"/>
                <w:sz w:val="21"/>
                <w:szCs w:val="21"/>
              </w:rPr>
              <w:t>an</w:t>
            </w:r>
            <w:r>
              <w:rPr>
                <w:spacing w:val="-4"/>
                <w:sz w:val="21"/>
                <w:szCs w:val="21"/>
              </w:rPr>
              <w:t>d</w:t>
            </w:r>
            <w:r>
              <w:rPr>
                <w:spacing w:val="3"/>
                <w:sz w:val="21"/>
                <w:szCs w:val="21"/>
              </w:rPr>
              <w:t>i</w:t>
            </w:r>
            <w:r>
              <w:rPr>
                <w:spacing w:val="-2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g</w:t>
            </w:r>
            <w:r>
              <w:rPr>
                <w:spacing w:val="19"/>
                <w:sz w:val="21"/>
                <w:szCs w:val="21"/>
              </w:rPr>
              <w:t xml:space="preserve"> </w:t>
            </w:r>
            <w:r>
              <w:rPr>
                <w:spacing w:val="-4"/>
                <w:w w:val="102"/>
                <w:sz w:val="21"/>
                <w:szCs w:val="21"/>
              </w:rPr>
              <w:t>S</w:t>
            </w:r>
            <w:r>
              <w:rPr>
                <w:spacing w:val="3"/>
                <w:w w:val="102"/>
                <w:sz w:val="21"/>
                <w:szCs w:val="21"/>
              </w:rPr>
              <w:t>t</w:t>
            </w:r>
            <w:r>
              <w:rPr>
                <w:w w:val="102"/>
                <w:sz w:val="21"/>
                <w:szCs w:val="21"/>
              </w:rPr>
              <w:t>r</w:t>
            </w:r>
            <w:r>
              <w:rPr>
                <w:spacing w:val="-2"/>
                <w:w w:val="102"/>
                <w:sz w:val="21"/>
                <w:szCs w:val="21"/>
              </w:rPr>
              <w:t>a</w:t>
            </w:r>
            <w:r>
              <w:rPr>
                <w:w w:val="102"/>
                <w:sz w:val="21"/>
                <w:szCs w:val="21"/>
              </w:rPr>
              <w:t>t</w:t>
            </w:r>
            <w:r>
              <w:rPr>
                <w:spacing w:val="1"/>
                <w:w w:val="102"/>
                <w:sz w:val="21"/>
                <w:szCs w:val="21"/>
              </w:rPr>
              <w:t>eg</w:t>
            </w:r>
            <w:r>
              <w:rPr>
                <w:w w:val="102"/>
                <w:sz w:val="21"/>
                <w:szCs w:val="21"/>
              </w:rPr>
              <w:t>y</w:t>
            </w: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4682528" w14:textId="77777777" w:rsidR="00E73425" w:rsidRDefault="005B30EE">
            <w:pPr>
              <w:spacing w:before="78"/>
              <w:ind w:left="892"/>
              <w:rPr>
                <w:sz w:val="21"/>
                <w:szCs w:val="21"/>
              </w:rPr>
            </w:pPr>
            <w:r>
              <w:rPr>
                <w:rFonts w:ascii="Microsoft Sans Serif" w:eastAsia="Microsoft Sans Serif" w:hAnsi="Microsoft Sans Serif" w:cs="Microsoft Sans Serif"/>
                <w:w w:val="176"/>
                <w:sz w:val="21"/>
                <w:szCs w:val="21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pacing w:val="-3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i</w:t>
            </w:r>
            <w:r>
              <w:rPr>
                <w:spacing w:val="1"/>
                <w:sz w:val="21"/>
                <w:szCs w:val="21"/>
              </w:rPr>
              <w:t>ch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1"/>
                <w:w w:val="102"/>
                <w:sz w:val="21"/>
                <w:szCs w:val="21"/>
              </w:rPr>
              <w:t>E</w:t>
            </w:r>
            <w:r>
              <w:rPr>
                <w:spacing w:val="-2"/>
                <w:w w:val="102"/>
                <w:sz w:val="21"/>
                <w:szCs w:val="21"/>
              </w:rPr>
              <w:t>x</w:t>
            </w:r>
            <w:r>
              <w:rPr>
                <w:spacing w:val="1"/>
                <w:w w:val="102"/>
                <w:sz w:val="21"/>
                <w:szCs w:val="21"/>
              </w:rPr>
              <w:t>pan</w:t>
            </w:r>
            <w:r>
              <w:rPr>
                <w:spacing w:val="-2"/>
                <w:w w:val="102"/>
                <w:sz w:val="21"/>
                <w:szCs w:val="21"/>
              </w:rPr>
              <w:t>s</w:t>
            </w:r>
            <w:r>
              <w:rPr>
                <w:w w:val="102"/>
                <w:sz w:val="21"/>
                <w:szCs w:val="21"/>
              </w:rPr>
              <w:t>i</w:t>
            </w:r>
            <w:r>
              <w:rPr>
                <w:spacing w:val="1"/>
                <w:w w:val="102"/>
                <w:sz w:val="21"/>
                <w:szCs w:val="21"/>
              </w:rPr>
              <w:t>o</w:t>
            </w:r>
            <w:r>
              <w:rPr>
                <w:w w:val="102"/>
                <w:sz w:val="21"/>
                <w:szCs w:val="21"/>
              </w:rPr>
              <w:t>n</w:t>
            </w: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4A664553" w14:textId="77777777" w:rsidR="00E73425" w:rsidRDefault="005B30EE">
            <w:pPr>
              <w:spacing w:before="78"/>
              <w:ind w:left="738"/>
              <w:rPr>
                <w:sz w:val="21"/>
                <w:szCs w:val="21"/>
              </w:rPr>
            </w:pPr>
            <w:r>
              <w:rPr>
                <w:rFonts w:ascii="Microsoft Sans Serif" w:eastAsia="Microsoft Sans Serif" w:hAnsi="Microsoft Sans Serif" w:cs="Microsoft Sans Serif"/>
                <w:w w:val="176"/>
                <w:sz w:val="21"/>
                <w:szCs w:val="21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21"/>
                <w:szCs w:val="21"/>
              </w:rPr>
              <w:t xml:space="preserve"> </w:t>
            </w:r>
            <w:r>
              <w:rPr>
                <w:spacing w:val="1"/>
                <w:w w:val="102"/>
                <w:sz w:val="21"/>
                <w:szCs w:val="21"/>
              </w:rPr>
              <w:t>S</w:t>
            </w:r>
            <w:r>
              <w:rPr>
                <w:spacing w:val="-2"/>
                <w:w w:val="102"/>
                <w:sz w:val="21"/>
                <w:szCs w:val="21"/>
              </w:rPr>
              <w:t>a</w:t>
            </w:r>
            <w:r>
              <w:rPr>
                <w:w w:val="102"/>
                <w:sz w:val="21"/>
                <w:szCs w:val="21"/>
              </w:rPr>
              <w:t>l</w:t>
            </w:r>
            <w:r>
              <w:rPr>
                <w:spacing w:val="-2"/>
                <w:w w:val="102"/>
                <w:sz w:val="21"/>
                <w:szCs w:val="21"/>
              </w:rPr>
              <w:t>e</w:t>
            </w:r>
            <w:r>
              <w:rPr>
                <w:w w:val="102"/>
                <w:sz w:val="21"/>
                <w:szCs w:val="21"/>
              </w:rPr>
              <w:t>s</w:t>
            </w:r>
          </w:p>
        </w:tc>
      </w:tr>
      <w:tr w:rsidR="00E73425" w14:paraId="13EF8916" w14:textId="77777777">
        <w:trPr>
          <w:trHeight w:hRule="exact" w:val="429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14:paraId="1A55F55F" w14:textId="77777777" w:rsidR="00E73425" w:rsidRDefault="005B30EE">
            <w:pPr>
              <w:spacing w:before="90"/>
              <w:ind w:left="40"/>
              <w:rPr>
                <w:sz w:val="21"/>
                <w:szCs w:val="21"/>
              </w:rPr>
            </w:pPr>
            <w:r>
              <w:rPr>
                <w:rFonts w:ascii="Microsoft Sans Serif" w:eastAsia="Microsoft Sans Serif" w:hAnsi="Microsoft Sans Serif" w:cs="Microsoft Sans Serif"/>
                <w:w w:val="176"/>
                <w:sz w:val="21"/>
                <w:szCs w:val="21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pacing w:val="-3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Ma</w:t>
            </w:r>
            <w:r>
              <w:rPr>
                <w:sz w:val="21"/>
                <w:szCs w:val="21"/>
              </w:rPr>
              <w:t>r</w:t>
            </w:r>
            <w:r>
              <w:rPr>
                <w:spacing w:val="-2"/>
                <w:sz w:val="21"/>
                <w:szCs w:val="21"/>
              </w:rPr>
              <w:t>k</w:t>
            </w:r>
            <w:r>
              <w:rPr>
                <w:spacing w:val="1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13"/>
                <w:sz w:val="21"/>
                <w:szCs w:val="21"/>
              </w:rPr>
              <w:t xml:space="preserve"> </w:t>
            </w:r>
            <w:r>
              <w:rPr>
                <w:spacing w:val="-2"/>
                <w:w w:val="102"/>
                <w:sz w:val="21"/>
                <w:szCs w:val="21"/>
              </w:rPr>
              <w:t>R</w:t>
            </w:r>
            <w:r>
              <w:rPr>
                <w:spacing w:val="1"/>
                <w:w w:val="102"/>
                <w:sz w:val="21"/>
                <w:szCs w:val="21"/>
              </w:rPr>
              <w:t>e</w:t>
            </w:r>
            <w:r>
              <w:rPr>
                <w:w w:val="102"/>
                <w:sz w:val="21"/>
                <w:szCs w:val="21"/>
              </w:rPr>
              <w:t>s</w:t>
            </w:r>
            <w:r>
              <w:rPr>
                <w:spacing w:val="-2"/>
                <w:w w:val="102"/>
                <w:sz w:val="21"/>
                <w:szCs w:val="21"/>
              </w:rPr>
              <w:t>e</w:t>
            </w:r>
            <w:r>
              <w:rPr>
                <w:spacing w:val="1"/>
                <w:w w:val="102"/>
                <w:sz w:val="21"/>
                <w:szCs w:val="21"/>
              </w:rPr>
              <w:t>a</w:t>
            </w:r>
            <w:r>
              <w:rPr>
                <w:w w:val="102"/>
                <w:sz w:val="21"/>
                <w:szCs w:val="21"/>
              </w:rPr>
              <w:t>r</w:t>
            </w:r>
            <w:r>
              <w:rPr>
                <w:spacing w:val="-2"/>
                <w:w w:val="102"/>
                <w:sz w:val="21"/>
                <w:szCs w:val="21"/>
              </w:rPr>
              <w:t>c</w:t>
            </w:r>
            <w:r>
              <w:rPr>
                <w:w w:val="102"/>
                <w:sz w:val="21"/>
                <w:szCs w:val="21"/>
              </w:rPr>
              <w:t>h</w:t>
            </w: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EB2F781" w14:textId="77777777" w:rsidR="00E73425" w:rsidRDefault="005B30EE">
            <w:pPr>
              <w:spacing w:before="90"/>
              <w:ind w:left="892"/>
              <w:rPr>
                <w:sz w:val="21"/>
                <w:szCs w:val="21"/>
              </w:rPr>
            </w:pPr>
            <w:r>
              <w:rPr>
                <w:rFonts w:ascii="Microsoft Sans Serif" w:eastAsia="Microsoft Sans Serif" w:hAnsi="Microsoft Sans Serif" w:cs="Microsoft Sans Serif"/>
                <w:w w:val="176"/>
                <w:sz w:val="21"/>
                <w:szCs w:val="21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P</w:t>
            </w:r>
            <w:r>
              <w:rPr>
                <w:sz w:val="21"/>
                <w:szCs w:val="21"/>
              </w:rPr>
              <w:t>r</w:t>
            </w:r>
            <w:r>
              <w:rPr>
                <w:spacing w:val="1"/>
                <w:sz w:val="21"/>
                <w:szCs w:val="21"/>
              </w:rPr>
              <w:t>od</w:t>
            </w:r>
            <w:r>
              <w:rPr>
                <w:spacing w:val="-2"/>
                <w:sz w:val="21"/>
                <w:szCs w:val="21"/>
              </w:rPr>
              <w:t>uc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14"/>
                <w:sz w:val="21"/>
                <w:szCs w:val="21"/>
              </w:rPr>
              <w:t xml:space="preserve"> </w:t>
            </w:r>
            <w:r>
              <w:rPr>
                <w:spacing w:val="1"/>
                <w:w w:val="102"/>
                <w:sz w:val="21"/>
                <w:szCs w:val="21"/>
              </w:rPr>
              <w:t>De</w:t>
            </w:r>
            <w:r>
              <w:rPr>
                <w:spacing w:val="-2"/>
                <w:w w:val="102"/>
                <w:sz w:val="21"/>
                <w:szCs w:val="21"/>
              </w:rPr>
              <w:t>v</w:t>
            </w:r>
            <w:r>
              <w:rPr>
                <w:spacing w:val="1"/>
                <w:w w:val="102"/>
                <w:sz w:val="21"/>
                <w:szCs w:val="21"/>
              </w:rPr>
              <w:t>e</w:t>
            </w:r>
            <w:r>
              <w:rPr>
                <w:w w:val="102"/>
                <w:sz w:val="21"/>
                <w:szCs w:val="21"/>
              </w:rPr>
              <w:t>l</w:t>
            </w:r>
            <w:r>
              <w:rPr>
                <w:spacing w:val="1"/>
                <w:w w:val="102"/>
                <w:sz w:val="21"/>
                <w:szCs w:val="21"/>
              </w:rPr>
              <w:t>op</w:t>
            </w:r>
            <w:r>
              <w:rPr>
                <w:spacing w:val="-1"/>
                <w:w w:val="102"/>
                <w:sz w:val="21"/>
                <w:szCs w:val="21"/>
              </w:rPr>
              <w:t>m</w:t>
            </w:r>
            <w:r>
              <w:rPr>
                <w:spacing w:val="-2"/>
                <w:w w:val="102"/>
                <w:sz w:val="21"/>
                <w:szCs w:val="21"/>
              </w:rPr>
              <w:t>e</w:t>
            </w:r>
            <w:r>
              <w:rPr>
                <w:spacing w:val="1"/>
                <w:w w:val="102"/>
                <w:sz w:val="21"/>
                <w:szCs w:val="21"/>
              </w:rPr>
              <w:t>n</w:t>
            </w:r>
            <w:r>
              <w:rPr>
                <w:w w:val="102"/>
                <w:sz w:val="21"/>
                <w:szCs w:val="21"/>
              </w:rPr>
              <w:t>t</w:t>
            </w: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62CE0054" w14:textId="77777777" w:rsidR="00E73425" w:rsidRDefault="005B30EE">
            <w:pPr>
              <w:spacing w:before="90"/>
              <w:ind w:left="738"/>
              <w:rPr>
                <w:sz w:val="21"/>
                <w:szCs w:val="21"/>
              </w:rPr>
            </w:pPr>
            <w:r>
              <w:rPr>
                <w:rFonts w:ascii="Microsoft Sans Serif" w:eastAsia="Microsoft Sans Serif" w:hAnsi="Microsoft Sans Serif" w:cs="Microsoft Sans Serif"/>
                <w:w w:val="176"/>
                <w:sz w:val="21"/>
                <w:szCs w:val="21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pacing w:val="-3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We</w:t>
            </w:r>
            <w:r>
              <w:rPr>
                <w:sz w:val="21"/>
                <w:szCs w:val="21"/>
              </w:rPr>
              <w:t>b</w:t>
            </w:r>
            <w:r>
              <w:rPr>
                <w:spacing w:val="7"/>
                <w:sz w:val="21"/>
                <w:szCs w:val="21"/>
              </w:rPr>
              <w:t xml:space="preserve"> </w:t>
            </w:r>
            <w:r>
              <w:rPr>
                <w:spacing w:val="1"/>
                <w:w w:val="102"/>
                <w:sz w:val="21"/>
                <w:szCs w:val="21"/>
              </w:rPr>
              <w:t>De</w:t>
            </w:r>
            <w:r>
              <w:rPr>
                <w:spacing w:val="-2"/>
                <w:w w:val="102"/>
                <w:sz w:val="21"/>
                <w:szCs w:val="21"/>
              </w:rPr>
              <w:t>v</w:t>
            </w:r>
            <w:r>
              <w:rPr>
                <w:spacing w:val="1"/>
                <w:w w:val="102"/>
                <w:sz w:val="21"/>
                <w:szCs w:val="21"/>
              </w:rPr>
              <w:t>e</w:t>
            </w:r>
            <w:r>
              <w:rPr>
                <w:w w:val="102"/>
                <w:sz w:val="21"/>
                <w:szCs w:val="21"/>
              </w:rPr>
              <w:t>l</w:t>
            </w:r>
            <w:r>
              <w:rPr>
                <w:spacing w:val="-2"/>
                <w:w w:val="102"/>
                <w:sz w:val="21"/>
                <w:szCs w:val="21"/>
              </w:rPr>
              <w:t>o</w:t>
            </w:r>
            <w:r>
              <w:rPr>
                <w:spacing w:val="1"/>
                <w:w w:val="102"/>
                <w:sz w:val="21"/>
                <w:szCs w:val="21"/>
              </w:rPr>
              <w:t>p</w:t>
            </w:r>
            <w:r>
              <w:rPr>
                <w:spacing w:val="-2"/>
                <w:w w:val="102"/>
                <w:sz w:val="21"/>
                <w:szCs w:val="21"/>
              </w:rPr>
              <w:t>m</w:t>
            </w:r>
            <w:r>
              <w:rPr>
                <w:spacing w:val="1"/>
                <w:w w:val="102"/>
                <w:sz w:val="21"/>
                <w:szCs w:val="21"/>
              </w:rPr>
              <w:t>en</w:t>
            </w:r>
            <w:r>
              <w:rPr>
                <w:w w:val="102"/>
                <w:sz w:val="21"/>
                <w:szCs w:val="21"/>
              </w:rPr>
              <w:t>t</w:t>
            </w:r>
          </w:p>
        </w:tc>
      </w:tr>
    </w:tbl>
    <w:p w14:paraId="676ABA0D" w14:textId="77777777" w:rsidR="00E73425" w:rsidRDefault="00E73425">
      <w:pPr>
        <w:spacing w:before="3" w:line="100" w:lineRule="exact"/>
        <w:rPr>
          <w:sz w:val="11"/>
          <w:szCs w:val="11"/>
        </w:rPr>
      </w:pPr>
    </w:p>
    <w:p w14:paraId="0470733F" w14:textId="77777777" w:rsidR="00E73425" w:rsidRDefault="00E73425">
      <w:pPr>
        <w:spacing w:line="200" w:lineRule="exact"/>
      </w:pPr>
    </w:p>
    <w:p w14:paraId="6901E84A" w14:textId="77777777" w:rsidR="00E73425" w:rsidRDefault="00E73425">
      <w:pPr>
        <w:spacing w:line="200" w:lineRule="exact"/>
      </w:pPr>
    </w:p>
    <w:p w14:paraId="093945C3" w14:textId="77777777" w:rsidR="00E73425" w:rsidRDefault="005B30EE">
      <w:pPr>
        <w:spacing w:before="37" w:line="220" w:lineRule="exact"/>
        <w:ind w:left="2981"/>
        <w:rPr>
          <w:sz w:val="21"/>
          <w:szCs w:val="21"/>
        </w:rPr>
      </w:pPr>
      <w:r>
        <w:rPr>
          <w:b/>
          <w:spacing w:val="-2"/>
          <w:position w:val="-1"/>
          <w:sz w:val="21"/>
          <w:szCs w:val="21"/>
        </w:rPr>
        <w:t>S</w:t>
      </w:r>
      <w:r>
        <w:rPr>
          <w:b/>
          <w:spacing w:val="1"/>
          <w:position w:val="-1"/>
          <w:sz w:val="21"/>
          <w:szCs w:val="21"/>
        </w:rPr>
        <w:t>E</w:t>
      </w:r>
      <w:r>
        <w:rPr>
          <w:b/>
          <w:spacing w:val="-2"/>
          <w:position w:val="-1"/>
          <w:sz w:val="21"/>
          <w:szCs w:val="21"/>
        </w:rPr>
        <w:t>L</w:t>
      </w:r>
      <w:r>
        <w:rPr>
          <w:b/>
          <w:spacing w:val="1"/>
          <w:position w:val="-1"/>
          <w:sz w:val="21"/>
          <w:szCs w:val="21"/>
        </w:rPr>
        <w:t>EC</w:t>
      </w:r>
      <w:r>
        <w:rPr>
          <w:b/>
          <w:spacing w:val="-2"/>
          <w:position w:val="-1"/>
          <w:sz w:val="21"/>
          <w:szCs w:val="21"/>
        </w:rPr>
        <w:t>TE</w:t>
      </w:r>
      <w:r>
        <w:rPr>
          <w:b/>
          <w:position w:val="-1"/>
          <w:sz w:val="21"/>
          <w:szCs w:val="21"/>
        </w:rPr>
        <w:t>D</w:t>
      </w:r>
      <w:r>
        <w:rPr>
          <w:b/>
          <w:spacing w:val="23"/>
          <w:position w:val="-1"/>
          <w:sz w:val="21"/>
          <w:szCs w:val="21"/>
        </w:rPr>
        <w:t xml:space="preserve"> </w:t>
      </w:r>
      <w:r>
        <w:rPr>
          <w:b/>
          <w:spacing w:val="-1"/>
          <w:w w:val="102"/>
          <w:position w:val="-1"/>
          <w:sz w:val="21"/>
          <w:szCs w:val="21"/>
        </w:rPr>
        <w:t>A</w:t>
      </w:r>
      <w:r>
        <w:rPr>
          <w:b/>
          <w:spacing w:val="1"/>
          <w:w w:val="102"/>
          <w:position w:val="-1"/>
          <w:sz w:val="21"/>
          <w:szCs w:val="21"/>
        </w:rPr>
        <w:t>CC</w:t>
      </w:r>
      <w:r>
        <w:rPr>
          <w:b/>
          <w:spacing w:val="-1"/>
          <w:w w:val="102"/>
          <w:position w:val="-1"/>
          <w:sz w:val="21"/>
          <w:szCs w:val="21"/>
        </w:rPr>
        <w:t>OM</w:t>
      </w:r>
      <w:r>
        <w:rPr>
          <w:b/>
          <w:spacing w:val="1"/>
          <w:w w:val="102"/>
          <w:position w:val="-1"/>
          <w:sz w:val="21"/>
          <w:szCs w:val="21"/>
        </w:rPr>
        <w:t>P</w:t>
      </w:r>
      <w:r>
        <w:rPr>
          <w:b/>
          <w:spacing w:val="-2"/>
          <w:w w:val="102"/>
          <w:position w:val="-1"/>
          <w:sz w:val="21"/>
          <w:szCs w:val="21"/>
        </w:rPr>
        <w:t>LI</w:t>
      </w:r>
      <w:r>
        <w:rPr>
          <w:b/>
          <w:spacing w:val="1"/>
          <w:w w:val="102"/>
          <w:position w:val="-1"/>
          <w:sz w:val="21"/>
          <w:szCs w:val="21"/>
        </w:rPr>
        <w:t>SH</w:t>
      </w:r>
      <w:r>
        <w:rPr>
          <w:b/>
          <w:spacing w:val="-1"/>
          <w:w w:val="102"/>
          <w:position w:val="-1"/>
          <w:sz w:val="21"/>
          <w:szCs w:val="21"/>
        </w:rPr>
        <w:t>M</w:t>
      </w:r>
      <w:r>
        <w:rPr>
          <w:b/>
          <w:spacing w:val="-2"/>
          <w:w w:val="102"/>
          <w:position w:val="-1"/>
          <w:sz w:val="21"/>
          <w:szCs w:val="21"/>
        </w:rPr>
        <w:t>E</w:t>
      </w:r>
      <w:r>
        <w:rPr>
          <w:b/>
          <w:spacing w:val="-1"/>
          <w:w w:val="102"/>
          <w:position w:val="-1"/>
          <w:sz w:val="21"/>
          <w:szCs w:val="21"/>
        </w:rPr>
        <w:t>N</w:t>
      </w:r>
      <w:r>
        <w:rPr>
          <w:b/>
          <w:spacing w:val="3"/>
          <w:w w:val="102"/>
          <w:position w:val="-1"/>
          <w:sz w:val="21"/>
          <w:szCs w:val="21"/>
        </w:rPr>
        <w:t>T</w:t>
      </w:r>
      <w:r>
        <w:rPr>
          <w:b/>
          <w:w w:val="102"/>
          <w:position w:val="-1"/>
          <w:sz w:val="21"/>
          <w:szCs w:val="21"/>
        </w:rPr>
        <w:t>S</w:t>
      </w:r>
    </w:p>
    <w:p w14:paraId="75360C60" w14:textId="77777777" w:rsidR="00E73425" w:rsidRDefault="00E73425">
      <w:pPr>
        <w:spacing w:before="7" w:line="160" w:lineRule="exact"/>
        <w:rPr>
          <w:sz w:val="16"/>
          <w:szCs w:val="16"/>
        </w:rPr>
      </w:pPr>
    </w:p>
    <w:p w14:paraId="3585A41B" w14:textId="77777777" w:rsidR="00E73425" w:rsidRDefault="005B30EE">
      <w:pPr>
        <w:spacing w:before="37"/>
        <w:ind w:left="142"/>
        <w:rPr>
          <w:sz w:val="21"/>
          <w:szCs w:val="21"/>
        </w:rPr>
      </w:pPr>
      <w:r>
        <w:rPr>
          <w:b/>
          <w:spacing w:val="1"/>
          <w:sz w:val="21"/>
          <w:szCs w:val="21"/>
        </w:rPr>
        <w:t>M</w:t>
      </w:r>
      <w:r>
        <w:rPr>
          <w:b/>
          <w:spacing w:val="-2"/>
          <w:sz w:val="21"/>
          <w:szCs w:val="21"/>
        </w:rPr>
        <w:t>a</w:t>
      </w:r>
      <w:r>
        <w:rPr>
          <w:b/>
          <w:spacing w:val="1"/>
          <w:sz w:val="21"/>
          <w:szCs w:val="21"/>
        </w:rPr>
        <w:t>r</w:t>
      </w:r>
      <w:r>
        <w:rPr>
          <w:b/>
          <w:spacing w:val="-4"/>
          <w:sz w:val="21"/>
          <w:szCs w:val="21"/>
        </w:rPr>
        <w:t>k</w:t>
      </w:r>
      <w:r>
        <w:rPr>
          <w:b/>
          <w:spacing w:val="1"/>
          <w:sz w:val="21"/>
          <w:szCs w:val="21"/>
        </w:rPr>
        <w:t>e</w:t>
      </w:r>
      <w:r>
        <w:rPr>
          <w:b/>
          <w:sz w:val="21"/>
          <w:szCs w:val="21"/>
        </w:rPr>
        <w:t>t</w:t>
      </w:r>
      <w:r>
        <w:rPr>
          <w:b/>
          <w:spacing w:val="16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Re</w:t>
      </w:r>
      <w:r>
        <w:rPr>
          <w:b/>
          <w:spacing w:val="-2"/>
          <w:sz w:val="21"/>
          <w:szCs w:val="21"/>
        </w:rPr>
        <w:t>s</w:t>
      </w:r>
      <w:r>
        <w:rPr>
          <w:b/>
          <w:spacing w:val="1"/>
          <w:sz w:val="21"/>
          <w:szCs w:val="21"/>
        </w:rPr>
        <w:t>e</w:t>
      </w:r>
      <w:r>
        <w:rPr>
          <w:b/>
          <w:spacing w:val="-2"/>
          <w:sz w:val="21"/>
          <w:szCs w:val="21"/>
        </w:rPr>
        <w:t>a</w:t>
      </w:r>
      <w:r>
        <w:rPr>
          <w:b/>
          <w:spacing w:val="1"/>
          <w:sz w:val="21"/>
          <w:szCs w:val="21"/>
        </w:rPr>
        <w:t>rc</w:t>
      </w:r>
      <w:r>
        <w:rPr>
          <w:b/>
          <w:sz w:val="21"/>
          <w:szCs w:val="21"/>
        </w:rPr>
        <w:t>h</w:t>
      </w:r>
      <w:r>
        <w:rPr>
          <w:b/>
          <w:spacing w:val="15"/>
          <w:sz w:val="21"/>
          <w:szCs w:val="21"/>
        </w:rPr>
        <w:t xml:space="preserve"> </w:t>
      </w:r>
      <w:r>
        <w:rPr>
          <w:b/>
          <w:sz w:val="21"/>
          <w:szCs w:val="21"/>
        </w:rPr>
        <w:t>&amp;</w:t>
      </w:r>
      <w:r>
        <w:rPr>
          <w:b/>
          <w:spacing w:val="4"/>
          <w:sz w:val="21"/>
          <w:szCs w:val="21"/>
        </w:rPr>
        <w:t xml:space="preserve"> </w:t>
      </w:r>
      <w:r>
        <w:rPr>
          <w:b/>
          <w:spacing w:val="1"/>
          <w:w w:val="102"/>
          <w:sz w:val="21"/>
          <w:szCs w:val="21"/>
        </w:rPr>
        <w:t>Br</w:t>
      </w:r>
      <w:r>
        <w:rPr>
          <w:b/>
          <w:spacing w:val="-2"/>
          <w:w w:val="102"/>
          <w:sz w:val="21"/>
          <w:szCs w:val="21"/>
        </w:rPr>
        <w:t>a</w:t>
      </w:r>
      <w:r>
        <w:rPr>
          <w:b/>
          <w:spacing w:val="-4"/>
          <w:w w:val="102"/>
          <w:sz w:val="21"/>
          <w:szCs w:val="21"/>
        </w:rPr>
        <w:t>n</w:t>
      </w:r>
      <w:r>
        <w:rPr>
          <w:b/>
          <w:spacing w:val="1"/>
          <w:w w:val="102"/>
          <w:sz w:val="21"/>
          <w:szCs w:val="21"/>
        </w:rPr>
        <w:t>d</w:t>
      </w:r>
      <w:r>
        <w:rPr>
          <w:b/>
          <w:w w:val="102"/>
          <w:sz w:val="21"/>
          <w:szCs w:val="21"/>
        </w:rPr>
        <w:t>i</w:t>
      </w:r>
      <w:r>
        <w:rPr>
          <w:b/>
          <w:spacing w:val="1"/>
          <w:w w:val="102"/>
          <w:sz w:val="21"/>
          <w:szCs w:val="21"/>
        </w:rPr>
        <w:t>n</w:t>
      </w:r>
      <w:r>
        <w:rPr>
          <w:b/>
          <w:w w:val="102"/>
          <w:sz w:val="21"/>
          <w:szCs w:val="21"/>
        </w:rPr>
        <w:t>g</w:t>
      </w:r>
    </w:p>
    <w:p w14:paraId="62F56291" w14:textId="77777777" w:rsidR="00E73425" w:rsidRDefault="00E73425">
      <w:pPr>
        <w:spacing w:before="7" w:line="200" w:lineRule="exact"/>
      </w:pPr>
    </w:p>
    <w:p w14:paraId="7AD34ECE" w14:textId="77777777" w:rsidR="00E73425" w:rsidRDefault="005B30EE">
      <w:pPr>
        <w:ind w:left="492"/>
        <w:rPr>
          <w:sz w:val="21"/>
          <w:szCs w:val="21"/>
        </w:rPr>
      </w:pPr>
      <w:r>
        <w:rPr>
          <w:spacing w:val="1"/>
          <w:sz w:val="21"/>
          <w:szCs w:val="21"/>
        </w:rPr>
        <w:t>Pe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f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-1"/>
          <w:sz w:val="21"/>
          <w:szCs w:val="21"/>
        </w:rPr>
        <w:t>m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5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c</w:t>
      </w:r>
      <w:r>
        <w:rPr>
          <w:spacing w:val="-2"/>
          <w:sz w:val="21"/>
          <w:szCs w:val="21"/>
        </w:rPr>
        <w:t>o</w:t>
      </w:r>
      <w:r>
        <w:rPr>
          <w:spacing w:val="-1"/>
          <w:sz w:val="21"/>
          <w:szCs w:val="21"/>
        </w:rPr>
        <w:t>m</w:t>
      </w:r>
      <w:r>
        <w:rPr>
          <w:spacing w:val="-2"/>
          <w:sz w:val="21"/>
          <w:szCs w:val="21"/>
        </w:rPr>
        <w:t>p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ti</w:t>
      </w:r>
      <w:r>
        <w:rPr>
          <w:spacing w:val="-2"/>
          <w:sz w:val="21"/>
          <w:szCs w:val="21"/>
        </w:rPr>
        <w:t>t</w:t>
      </w:r>
      <w:r>
        <w:rPr>
          <w:sz w:val="21"/>
          <w:szCs w:val="21"/>
        </w:rPr>
        <w:t>i</w:t>
      </w:r>
      <w:r>
        <w:rPr>
          <w:spacing w:val="-2"/>
          <w:sz w:val="21"/>
          <w:szCs w:val="21"/>
        </w:rPr>
        <w:t>v</w:t>
      </w:r>
      <w:r>
        <w:rPr>
          <w:sz w:val="21"/>
          <w:szCs w:val="21"/>
        </w:rPr>
        <w:t xml:space="preserve">e </w:t>
      </w:r>
      <w:r>
        <w:rPr>
          <w:spacing w:val="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an</w:t>
      </w:r>
      <w:r>
        <w:rPr>
          <w:spacing w:val="-2"/>
          <w:sz w:val="21"/>
          <w:szCs w:val="21"/>
        </w:rPr>
        <w:t>a</w:t>
      </w:r>
      <w:r>
        <w:rPr>
          <w:spacing w:val="3"/>
          <w:sz w:val="21"/>
          <w:szCs w:val="21"/>
        </w:rPr>
        <w:t>l</w:t>
      </w:r>
      <w:r>
        <w:rPr>
          <w:spacing w:val="-7"/>
          <w:sz w:val="21"/>
          <w:szCs w:val="21"/>
        </w:rPr>
        <w:t>y</w:t>
      </w:r>
      <w:r>
        <w:rPr>
          <w:sz w:val="21"/>
          <w:szCs w:val="21"/>
        </w:rPr>
        <w:t>sis</w:t>
      </w:r>
      <w:r>
        <w:rPr>
          <w:spacing w:val="4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f</w:t>
      </w:r>
      <w:r>
        <w:rPr>
          <w:spacing w:val="3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g</w:t>
      </w:r>
      <w:r>
        <w:rPr>
          <w:sz w:val="21"/>
          <w:szCs w:val="21"/>
        </w:rPr>
        <w:t>o</w:t>
      </w:r>
      <w:r>
        <w:rPr>
          <w:spacing w:val="41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B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on</w:t>
      </w:r>
      <w:r>
        <w:rPr>
          <w:sz w:val="21"/>
          <w:szCs w:val="21"/>
        </w:rPr>
        <w:t>i</w:t>
      </w:r>
      <w:r>
        <w:rPr>
          <w:spacing w:val="-2"/>
          <w:sz w:val="21"/>
          <w:szCs w:val="21"/>
        </w:rPr>
        <w:t>c</w:t>
      </w:r>
      <w:r>
        <w:rPr>
          <w:sz w:val="21"/>
          <w:szCs w:val="21"/>
        </w:rPr>
        <w:t>le</w:t>
      </w:r>
      <w:r>
        <w:rPr>
          <w:spacing w:val="4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b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a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d</w:t>
      </w:r>
      <w:r>
        <w:rPr>
          <w:spacing w:val="4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s</w:t>
      </w:r>
      <w:r>
        <w:rPr>
          <w:spacing w:val="3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m</w:t>
      </w:r>
      <w:r>
        <w:rPr>
          <w:spacing w:val="-2"/>
          <w:sz w:val="21"/>
          <w:szCs w:val="21"/>
        </w:rPr>
        <w:t>a</w:t>
      </w:r>
      <w:r>
        <w:rPr>
          <w:spacing w:val="3"/>
          <w:sz w:val="21"/>
          <w:szCs w:val="21"/>
        </w:rPr>
        <w:t>r</w:t>
      </w:r>
      <w:r>
        <w:rPr>
          <w:spacing w:val="-4"/>
          <w:sz w:val="21"/>
          <w:szCs w:val="21"/>
        </w:rPr>
        <w:t>k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ti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g</w:t>
      </w:r>
      <w:r>
        <w:rPr>
          <w:spacing w:val="4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pacing w:val="-2"/>
          <w:sz w:val="21"/>
          <w:szCs w:val="21"/>
        </w:rPr>
        <w:t>o</w:t>
      </w:r>
      <w:r>
        <w:rPr>
          <w:spacing w:val="1"/>
          <w:sz w:val="21"/>
          <w:szCs w:val="21"/>
        </w:rPr>
        <w:t>de</w:t>
      </w:r>
      <w:r>
        <w:rPr>
          <w:sz w:val="21"/>
          <w:szCs w:val="21"/>
        </w:rPr>
        <w:t>l</w:t>
      </w:r>
      <w:r>
        <w:rPr>
          <w:spacing w:val="45"/>
          <w:sz w:val="21"/>
          <w:szCs w:val="21"/>
        </w:rPr>
        <w:t xml:space="preserve"> </w:t>
      </w:r>
      <w:r>
        <w:rPr>
          <w:sz w:val="21"/>
          <w:szCs w:val="21"/>
        </w:rPr>
        <w:t>f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4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$5</w:t>
      </w:r>
      <w:r>
        <w:rPr>
          <w:spacing w:val="4"/>
          <w:sz w:val="21"/>
          <w:szCs w:val="21"/>
        </w:rPr>
        <w:t>,</w:t>
      </w:r>
      <w:r>
        <w:rPr>
          <w:spacing w:val="-2"/>
          <w:sz w:val="21"/>
          <w:szCs w:val="21"/>
        </w:rPr>
        <w:t>0</w:t>
      </w:r>
      <w:r>
        <w:rPr>
          <w:spacing w:val="1"/>
          <w:sz w:val="21"/>
          <w:szCs w:val="21"/>
        </w:rPr>
        <w:t>0</w:t>
      </w:r>
      <w:r>
        <w:rPr>
          <w:spacing w:val="-2"/>
          <w:sz w:val="21"/>
          <w:szCs w:val="21"/>
        </w:rPr>
        <w:t>0</w:t>
      </w:r>
      <w:r>
        <w:rPr>
          <w:spacing w:val="2"/>
          <w:sz w:val="21"/>
          <w:szCs w:val="21"/>
        </w:rPr>
        <w:t>,</w:t>
      </w:r>
      <w:r>
        <w:rPr>
          <w:spacing w:val="-2"/>
          <w:sz w:val="21"/>
          <w:szCs w:val="21"/>
        </w:rPr>
        <w:t>0</w:t>
      </w:r>
      <w:r>
        <w:rPr>
          <w:spacing w:val="1"/>
          <w:sz w:val="21"/>
          <w:szCs w:val="21"/>
        </w:rPr>
        <w:t>0</w:t>
      </w:r>
      <w:r>
        <w:rPr>
          <w:sz w:val="21"/>
          <w:szCs w:val="21"/>
        </w:rPr>
        <w:t xml:space="preserve">0 </w:t>
      </w:r>
      <w:r>
        <w:rPr>
          <w:spacing w:val="1"/>
          <w:sz w:val="21"/>
          <w:szCs w:val="21"/>
        </w:rPr>
        <w:t xml:space="preserve"> </w:t>
      </w:r>
      <w:r>
        <w:rPr>
          <w:spacing w:val="-4"/>
          <w:w w:val="102"/>
          <w:sz w:val="21"/>
          <w:szCs w:val="21"/>
        </w:rPr>
        <w:t>Z</w:t>
      </w:r>
      <w:r>
        <w:rPr>
          <w:spacing w:val="1"/>
          <w:w w:val="102"/>
          <w:sz w:val="21"/>
          <w:szCs w:val="21"/>
        </w:rPr>
        <w:t>o</w:t>
      </w:r>
      <w:r>
        <w:rPr>
          <w:w w:val="102"/>
          <w:sz w:val="21"/>
          <w:szCs w:val="21"/>
        </w:rPr>
        <w:t>i</w:t>
      </w:r>
      <w:r>
        <w:rPr>
          <w:spacing w:val="1"/>
          <w:w w:val="102"/>
          <w:sz w:val="21"/>
          <w:szCs w:val="21"/>
        </w:rPr>
        <w:t>d</w:t>
      </w:r>
      <w:r>
        <w:rPr>
          <w:w w:val="102"/>
          <w:sz w:val="21"/>
          <w:szCs w:val="21"/>
        </w:rPr>
        <w:t>s</w:t>
      </w:r>
    </w:p>
    <w:p w14:paraId="178337E3" w14:textId="77777777" w:rsidR="00E73425" w:rsidRDefault="005B30EE">
      <w:pPr>
        <w:spacing w:before="5"/>
        <w:ind w:left="492"/>
        <w:rPr>
          <w:sz w:val="21"/>
          <w:szCs w:val="21"/>
        </w:rPr>
      </w:pPr>
      <w:r>
        <w:rPr>
          <w:spacing w:val="1"/>
          <w:sz w:val="21"/>
          <w:szCs w:val="21"/>
        </w:rPr>
        <w:t>B</w:t>
      </w:r>
      <w:r>
        <w:rPr>
          <w:sz w:val="21"/>
          <w:szCs w:val="21"/>
        </w:rPr>
        <w:t>l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x</w:t>
      </w:r>
      <w:r>
        <w:rPr>
          <w:spacing w:val="11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b</w:t>
      </w:r>
      <w:r>
        <w:rPr>
          <w:spacing w:val="1"/>
          <w:w w:val="102"/>
          <w:sz w:val="21"/>
          <w:szCs w:val="21"/>
        </w:rPr>
        <w:t>u</w:t>
      </w:r>
      <w:r>
        <w:rPr>
          <w:spacing w:val="-2"/>
          <w:w w:val="102"/>
          <w:sz w:val="21"/>
          <w:szCs w:val="21"/>
        </w:rPr>
        <w:t>s</w:t>
      </w:r>
      <w:r>
        <w:rPr>
          <w:spacing w:val="3"/>
          <w:w w:val="102"/>
          <w:sz w:val="21"/>
          <w:szCs w:val="21"/>
        </w:rPr>
        <w:t>i</w:t>
      </w:r>
      <w:r>
        <w:rPr>
          <w:spacing w:val="-2"/>
          <w:w w:val="102"/>
          <w:sz w:val="21"/>
          <w:szCs w:val="21"/>
        </w:rPr>
        <w:t>ne</w:t>
      </w:r>
      <w:r>
        <w:rPr>
          <w:w w:val="102"/>
          <w:sz w:val="21"/>
          <w:szCs w:val="21"/>
        </w:rPr>
        <w:t>s</w:t>
      </w:r>
      <w:r>
        <w:rPr>
          <w:spacing w:val="-2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>.</w:t>
      </w:r>
    </w:p>
    <w:p w14:paraId="2003CD78" w14:textId="77777777" w:rsidR="00E73425" w:rsidRDefault="005B30EE">
      <w:pPr>
        <w:spacing w:before="17"/>
        <w:ind w:left="492"/>
        <w:rPr>
          <w:sz w:val="21"/>
          <w:szCs w:val="21"/>
        </w:rPr>
      </w:pPr>
      <w:r>
        <w:rPr>
          <w:spacing w:val="1"/>
          <w:sz w:val="21"/>
          <w:szCs w:val="21"/>
        </w:rPr>
        <w:t>An</w:t>
      </w:r>
      <w:r>
        <w:rPr>
          <w:spacing w:val="-2"/>
          <w:sz w:val="21"/>
          <w:szCs w:val="21"/>
        </w:rPr>
        <w:t>a</w:t>
      </w:r>
      <w:r>
        <w:rPr>
          <w:spacing w:val="3"/>
          <w:sz w:val="21"/>
          <w:szCs w:val="21"/>
        </w:rPr>
        <w:t>l</w:t>
      </w:r>
      <w:r>
        <w:rPr>
          <w:spacing w:val="-7"/>
          <w:sz w:val="21"/>
          <w:szCs w:val="21"/>
        </w:rPr>
        <w:t>y</w:t>
      </w:r>
      <w:r>
        <w:rPr>
          <w:spacing w:val="1"/>
          <w:sz w:val="21"/>
          <w:szCs w:val="21"/>
        </w:rPr>
        <w:t>ze</w:t>
      </w:r>
      <w:r>
        <w:rPr>
          <w:sz w:val="21"/>
          <w:szCs w:val="21"/>
        </w:rPr>
        <w:t>d</w:t>
      </w:r>
      <w:r>
        <w:rPr>
          <w:spacing w:val="2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T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an</w:t>
      </w:r>
      <w:r>
        <w:rPr>
          <w:sz w:val="21"/>
          <w:szCs w:val="21"/>
        </w:rPr>
        <w:t>sf</w:t>
      </w:r>
      <w:r>
        <w:rPr>
          <w:spacing w:val="-2"/>
          <w:sz w:val="21"/>
          <w:szCs w:val="21"/>
        </w:rPr>
        <w:t>o</w:t>
      </w:r>
      <w:r>
        <w:rPr>
          <w:spacing w:val="3"/>
          <w:sz w:val="21"/>
          <w:szCs w:val="21"/>
        </w:rPr>
        <w:t>r</w:t>
      </w:r>
      <w:r>
        <w:rPr>
          <w:spacing w:val="-1"/>
          <w:sz w:val="21"/>
          <w:szCs w:val="21"/>
        </w:rPr>
        <w:t>m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s</w:t>
      </w:r>
      <w:r>
        <w:rPr>
          <w:spacing w:val="31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b</w:t>
      </w:r>
      <w:r>
        <w:rPr>
          <w:spacing w:val="-2"/>
          <w:sz w:val="21"/>
          <w:szCs w:val="21"/>
        </w:rPr>
        <w:t>ra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d</w:t>
      </w:r>
      <w:r>
        <w:rPr>
          <w:spacing w:val="1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co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c</w:t>
      </w:r>
      <w:r>
        <w:rPr>
          <w:sz w:val="21"/>
          <w:szCs w:val="21"/>
        </w:rPr>
        <w:t>t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25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b</w:t>
      </w: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se</w:t>
      </w:r>
      <w:r>
        <w:rPr>
          <w:spacing w:val="15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a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d</w:t>
      </w:r>
      <w:r>
        <w:rPr>
          <w:spacing w:val="1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p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o</w:t>
      </w:r>
      <w:r>
        <w:rPr>
          <w:spacing w:val="-2"/>
          <w:sz w:val="21"/>
          <w:szCs w:val="21"/>
        </w:rPr>
        <w:t>p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s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23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4"/>
          <w:sz w:val="21"/>
          <w:szCs w:val="21"/>
        </w:rPr>
        <w:t>c</w:t>
      </w:r>
      <w:r>
        <w:rPr>
          <w:spacing w:val="3"/>
          <w:sz w:val="21"/>
          <w:szCs w:val="21"/>
        </w:rPr>
        <w:t>t</w:t>
      </w:r>
      <w:r>
        <w:rPr>
          <w:spacing w:val="-2"/>
          <w:sz w:val="21"/>
          <w:szCs w:val="21"/>
        </w:rPr>
        <w:t>i</w:t>
      </w:r>
      <w:r>
        <w:rPr>
          <w:spacing w:val="1"/>
          <w:sz w:val="21"/>
          <w:szCs w:val="21"/>
        </w:rPr>
        <w:t>on</w:t>
      </w:r>
      <w:r>
        <w:rPr>
          <w:sz w:val="21"/>
          <w:szCs w:val="21"/>
        </w:rPr>
        <w:t>s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11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de</w:t>
      </w:r>
      <w:r>
        <w:rPr>
          <w:spacing w:val="-2"/>
          <w:sz w:val="21"/>
          <w:szCs w:val="21"/>
        </w:rPr>
        <w:t>v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p</w:t>
      </w:r>
      <w:r>
        <w:rPr>
          <w:spacing w:val="19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co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c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25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b</w:t>
      </w:r>
      <w:r>
        <w:rPr>
          <w:spacing w:val="-4"/>
          <w:sz w:val="21"/>
          <w:szCs w:val="21"/>
        </w:rPr>
        <w:t>u</w:t>
      </w:r>
      <w:r>
        <w:rPr>
          <w:sz w:val="21"/>
          <w:szCs w:val="21"/>
        </w:rPr>
        <w:t>si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ss</w:t>
      </w:r>
      <w:r>
        <w:rPr>
          <w:spacing w:val="24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f</w:t>
      </w:r>
      <w:r>
        <w:rPr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o</w:t>
      </w:r>
      <w:r>
        <w:rPr>
          <w:w w:val="102"/>
          <w:sz w:val="21"/>
          <w:szCs w:val="21"/>
        </w:rPr>
        <w:t>m</w:t>
      </w:r>
    </w:p>
    <w:p w14:paraId="4CEE2B71" w14:textId="77777777" w:rsidR="00E73425" w:rsidRDefault="005B30EE">
      <w:pPr>
        <w:spacing w:before="5"/>
        <w:ind w:left="492"/>
        <w:rPr>
          <w:sz w:val="21"/>
          <w:szCs w:val="21"/>
        </w:rPr>
      </w:pPr>
      <w:r>
        <w:rPr>
          <w:spacing w:val="1"/>
          <w:sz w:val="21"/>
          <w:szCs w:val="21"/>
        </w:rPr>
        <w:t>13</w:t>
      </w:r>
      <w:r>
        <w:rPr>
          <w:sz w:val="21"/>
          <w:szCs w:val="21"/>
        </w:rPr>
        <w:t>%</w:t>
      </w:r>
      <w:r>
        <w:rPr>
          <w:spacing w:val="7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1</w:t>
      </w:r>
      <w:r>
        <w:rPr>
          <w:spacing w:val="-2"/>
          <w:sz w:val="21"/>
          <w:szCs w:val="21"/>
        </w:rPr>
        <w:t>5</w:t>
      </w:r>
      <w:r>
        <w:rPr>
          <w:sz w:val="21"/>
          <w:szCs w:val="21"/>
        </w:rPr>
        <w:t>%</w:t>
      </w:r>
      <w:r>
        <w:rPr>
          <w:spacing w:val="9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$</w:t>
      </w:r>
      <w:r>
        <w:rPr>
          <w:spacing w:val="1"/>
          <w:sz w:val="21"/>
          <w:szCs w:val="21"/>
        </w:rPr>
        <w:t>1</w:t>
      </w:r>
      <w:r>
        <w:rPr>
          <w:spacing w:val="-2"/>
          <w:sz w:val="21"/>
          <w:szCs w:val="21"/>
        </w:rPr>
        <w:t>3</w:t>
      </w:r>
      <w:r>
        <w:rPr>
          <w:spacing w:val="2"/>
          <w:sz w:val="21"/>
          <w:szCs w:val="21"/>
        </w:rPr>
        <w:t>,</w:t>
      </w:r>
      <w:r>
        <w:rPr>
          <w:spacing w:val="1"/>
          <w:sz w:val="21"/>
          <w:szCs w:val="21"/>
        </w:rPr>
        <w:t>0</w:t>
      </w:r>
      <w:r>
        <w:rPr>
          <w:spacing w:val="-2"/>
          <w:sz w:val="21"/>
          <w:szCs w:val="21"/>
        </w:rPr>
        <w:t>00</w:t>
      </w:r>
      <w:r>
        <w:rPr>
          <w:spacing w:val="2"/>
          <w:sz w:val="21"/>
          <w:szCs w:val="21"/>
        </w:rPr>
        <w:t>,</w:t>
      </w:r>
      <w:r>
        <w:rPr>
          <w:spacing w:val="1"/>
          <w:sz w:val="21"/>
          <w:szCs w:val="21"/>
        </w:rPr>
        <w:t>0</w:t>
      </w:r>
      <w:r>
        <w:rPr>
          <w:spacing w:val="-2"/>
          <w:sz w:val="21"/>
          <w:szCs w:val="21"/>
        </w:rPr>
        <w:t>0</w:t>
      </w:r>
      <w:r>
        <w:rPr>
          <w:sz w:val="21"/>
          <w:szCs w:val="21"/>
        </w:rPr>
        <w:t>0</w:t>
      </w:r>
      <w:r>
        <w:rPr>
          <w:spacing w:val="2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f</w:t>
      </w:r>
      <w:r>
        <w:rPr>
          <w:spacing w:val="2"/>
          <w:sz w:val="21"/>
          <w:szCs w:val="21"/>
        </w:rPr>
        <w:t xml:space="preserve"> </w:t>
      </w:r>
      <w:r>
        <w:rPr>
          <w:sz w:val="21"/>
          <w:szCs w:val="21"/>
        </w:rPr>
        <w:t>t</w:t>
      </w:r>
      <w:r>
        <w:rPr>
          <w:spacing w:val="-2"/>
          <w:sz w:val="21"/>
          <w:szCs w:val="21"/>
        </w:rPr>
        <w:t>o</w:t>
      </w:r>
      <w:r>
        <w:rPr>
          <w:spacing w:val="3"/>
          <w:sz w:val="21"/>
          <w:szCs w:val="21"/>
        </w:rPr>
        <w:t>t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l</w:t>
      </w:r>
      <w:r>
        <w:rPr>
          <w:spacing w:val="5"/>
          <w:sz w:val="21"/>
          <w:szCs w:val="21"/>
        </w:rPr>
        <w:t xml:space="preserve"> </w:t>
      </w:r>
      <w:r>
        <w:rPr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e</w:t>
      </w:r>
      <w:r>
        <w:rPr>
          <w:spacing w:val="-2"/>
          <w:w w:val="102"/>
          <w:sz w:val="21"/>
          <w:szCs w:val="21"/>
        </w:rPr>
        <w:t>v</w:t>
      </w:r>
      <w:r>
        <w:rPr>
          <w:spacing w:val="1"/>
          <w:w w:val="102"/>
          <w:sz w:val="21"/>
          <w:szCs w:val="21"/>
        </w:rPr>
        <w:t>enu</w:t>
      </w:r>
      <w:r>
        <w:rPr>
          <w:spacing w:val="-2"/>
          <w:w w:val="102"/>
          <w:sz w:val="21"/>
          <w:szCs w:val="21"/>
        </w:rPr>
        <w:t>e</w:t>
      </w:r>
      <w:r>
        <w:rPr>
          <w:w w:val="102"/>
          <w:sz w:val="21"/>
          <w:szCs w:val="21"/>
        </w:rPr>
        <w:t>.</w:t>
      </w:r>
    </w:p>
    <w:p w14:paraId="68056664" w14:textId="77777777" w:rsidR="00E73425" w:rsidRDefault="005B30EE">
      <w:pPr>
        <w:spacing w:before="20"/>
        <w:ind w:left="492"/>
        <w:rPr>
          <w:sz w:val="21"/>
          <w:szCs w:val="21"/>
        </w:rPr>
      </w:pP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s</w:t>
      </w:r>
      <w:r>
        <w:rPr>
          <w:spacing w:val="-2"/>
          <w:sz w:val="21"/>
          <w:szCs w:val="21"/>
        </w:rPr>
        <w:t>s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s</w:t>
      </w:r>
      <w:r>
        <w:rPr>
          <w:spacing w:val="-2"/>
          <w:sz w:val="21"/>
          <w:szCs w:val="21"/>
        </w:rPr>
        <w:t>s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2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k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t</w:t>
      </w:r>
      <w:r>
        <w:rPr>
          <w:spacing w:val="27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de</w:t>
      </w:r>
      <w:r>
        <w:rPr>
          <w:spacing w:val="1"/>
          <w:sz w:val="21"/>
          <w:szCs w:val="21"/>
        </w:rPr>
        <w:t>m</w:t>
      </w:r>
      <w:r>
        <w:rPr>
          <w:spacing w:val="-2"/>
          <w:sz w:val="21"/>
          <w:szCs w:val="21"/>
        </w:rPr>
        <w:t>a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d</w:t>
      </w:r>
      <w:r>
        <w:rPr>
          <w:spacing w:val="26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f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1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Eu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o</w:t>
      </w:r>
      <w:r>
        <w:rPr>
          <w:spacing w:val="1"/>
          <w:sz w:val="21"/>
          <w:szCs w:val="21"/>
        </w:rPr>
        <w:t>pe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n</w:t>
      </w:r>
      <w:r>
        <w:rPr>
          <w:spacing w:val="29"/>
          <w:sz w:val="21"/>
          <w:szCs w:val="21"/>
        </w:rPr>
        <w:t xml:space="preserve"> 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u</w:t>
      </w:r>
      <w:r>
        <w:rPr>
          <w:spacing w:val="-4"/>
          <w:sz w:val="21"/>
          <w:szCs w:val="21"/>
        </w:rPr>
        <w:t>x</w:t>
      </w:r>
      <w:r>
        <w:rPr>
          <w:spacing w:val="1"/>
          <w:sz w:val="21"/>
          <w:szCs w:val="21"/>
        </w:rPr>
        <w:t>u</w:t>
      </w:r>
      <w:r>
        <w:rPr>
          <w:spacing w:val="3"/>
          <w:sz w:val="21"/>
          <w:szCs w:val="21"/>
        </w:rPr>
        <w:t>r</w:t>
      </w:r>
      <w:r>
        <w:rPr>
          <w:sz w:val="21"/>
          <w:szCs w:val="21"/>
        </w:rPr>
        <w:t>y</w:t>
      </w:r>
      <w:r>
        <w:rPr>
          <w:spacing w:val="17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l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nen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 xml:space="preserve">. </w:t>
      </w:r>
      <w:r>
        <w:rPr>
          <w:spacing w:val="35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D</w:t>
      </w:r>
      <w:r>
        <w:rPr>
          <w:spacing w:val="-2"/>
          <w:sz w:val="21"/>
          <w:szCs w:val="21"/>
        </w:rPr>
        <w:t>i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c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27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p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od</w:t>
      </w:r>
      <w:r>
        <w:rPr>
          <w:spacing w:val="-2"/>
          <w:sz w:val="21"/>
          <w:szCs w:val="21"/>
        </w:rPr>
        <w:t>u</w:t>
      </w:r>
      <w:r>
        <w:rPr>
          <w:spacing w:val="1"/>
          <w:sz w:val="21"/>
          <w:szCs w:val="21"/>
        </w:rPr>
        <w:t>c</w:t>
      </w:r>
      <w:r>
        <w:rPr>
          <w:spacing w:val="-2"/>
          <w:sz w:val="21"/>
          <w:szCs w:val="21"/>
        </w:rPr>
        <w:t>t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o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,</w:t>
      </w:r>
      <w:r>
        <w:rPr>
          <w:spacing w:val="30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ec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i</w:t>
      </w:r>
      <w:r>
        <w:rPr>
          <w:spacing w:val="-2"/>
          <w:sz w:val="21"/>
          <w:szCs w:val="21"/>
        </w:rPr>
        <w:t>p</w:t>
      </w:r>
      <w:r>
        <w:rPr>
          <w:sz w:val="21"/>
          <w:szCs w:val="21"/>
        </w:rPr>
        <w:t>t</w:t>
      </w:r>
      <w:r>
        <w:rPr>
          <w:spacing w:val="26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an</w:t>
      </w:r>
      <w:r>
        <w:rPr>
          <w:sz w:val="21"/>
          <w:szCs w:val="21"/>
        </w:rPr>
        <w:t>d</w:t>
      </w:r>
      <w:r>
        <w:rPr>
          <w:spacing w:val="1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k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ti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g</w:t>
      </w:r>
      <w:r>
        <w:rPr>
          <w:spacing w:val="28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o</w:t>
      </w:r>
      <w:r>
        <w:rPr>
          <w:w w:val="102"/>
          <w:sz w:val="21"/>
          <w:szCs w:val="21"/>
        </w:rPr>
        <w:t>f</w:t>
      </w:r>
    </w:p>
    <w:p w14:paraId="3235EA16" w14:textId="77777777" w:rsidR="00E73425" w:rsidRDefault="005B30EE">
      <w:pPr>
        <w:spacing w:before="5"/>
        <w:ind w:left="492"/>
        <w:rPr>
          <w:sz w:val="21"/>
          <w:szCs w:val="21"/>
        </w:rPr>
      </w:pPr>
      <w:r>
        <w:rPr>
          <w:spacing w:val="1"/>
          <w:sz w:val="21"/>
          <w:szCs w:val="21"/>
        </w:rPr>
        <w:t>$1</w:t>
      </w:r>
      <w:r>
        <w:rPr>
          <w:spacing w:val="-2"/>
          <w:sz w:val="21"/>
          <w:szCs w:val="21"/>
        </w:rPr>
        <w:t>00</w:t>
      </w:r>
      <w:r>
        <w:rPr>
          <w:spacing w:val="4"/>
          <w:sz w:val="21"/>
          <w:szCs w:val="21"/>
        </w:rPr>
        <w:t>,</w:t>
      </w:r>
      <w:r>
        <w:rPr>
          <w:spacing w:val="-2"/>
          <w:sz w:val="21"/>
          <w:szCs w:val="21"/>
        </w:rPr>
        <w:t>0</w:t>
      </w:r>
      <w:r>
        <w:rPr>
          <w:spacing w:val="1"/>
          <w:sz w:val="21"/>
          <w:szCs w:val="21"/>
        </w:rPr>
        <w:t>0</w:t>
      </w:r>
      <w:r>
        <w:rPr>
          <w:sz w:val="21"/>
          <w:szCs w:val="21"/>
        </w:rPr>
        <w:t>0</w:t>
      </w:r>
      <w:r>
        <w:rPr>
          <w:spacing w:val="17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F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c</w:t>
      </w:r>
      <w:r>
        <w:rPr>
          <w:sz w:val="21"/>
          <w:szCs w:val="21"/>
        </w:rPr>
        <w:t>h</w:t>
      </w:r>
      <w:r>
        <w:rPr>
          <w:spacing w:val="13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p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o</w:t>
      </w:r>
      <w:r>
        <w:rPr>
          <w:spacing w:val="-4"/>
          <w:sz w:val="21"/>
          <w:szCs w:val="21"/>
        </w:rPr>
        <w:t>v</w:t>
      </w:r>
      <w:r>
        <w:rPr>
          <w:spacing w:val="3"/>
          <w:sz w:val="21"/>
          <w:szCs w:val="21"/>
        </w:rPr>
        <w:t>i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c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l</w:t>
      </w:r>
      <w:r>
        <w:rPr>
          <w:spacing w:val="15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l</w:t>
      </w:r>
      <w:r>
        <w:rPr>
          <w:sz w:val="21"/>
          <w:szCs w:val="21"/>
        </w:rPr>
        <w:t>i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n</w:t>
      </w:r>
      <w:r>
        <w:rPr>
          <w:spacing w:val="9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p</w:t>
      </w:r>
      <w:r>
        <w:rPr>
          <w:spacing w:val="-2"/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o</w:t>
      </w:r>
      <w:r>
        <w:rPr>
          <w:spacing w:val="-4"/>
          <w:w w:val="102"/>
          <w:sz w:val="21"/>
          <w:szCs w:val="21"/>
        </w:rPr>
        <w:t>g</w:t>
      </w:r>
      <w:r>
        <w:rPr>
          <w:spacing w:val="3"/>
          <w:w w:val="102"/>
          <w:sz w:val="21"/>
          <w:szCs w:val="21"/>
        </w:rPr>
        <w:t>r</w:t>
      </w:r>
      <w:r>
        <w:rPr>
          <w:spacing w:val="-2"/>
          <w:w w:val="102"/>
          <w:sz w:val="21"/>
          <w:szCs w:val="21"/>
        </w:rPr>
        <w:t>a</w:t>
      </w:r>
      <w:r>
        <w:rPr>
          <w:spacing w:val="1"/>
          <w:w w:val="102"/>
          <w:sz w:val="21"/>
          <w:szCs w:val="21"/>
        </w:rPr>
        <w:t>m</w:t>
      </w:r>
      <w:r>
        <w:rPr>
          <w:w w:val="102"/>
          <w:sz w:val="21"/>
          <w:szCs w:val="21"/>
        </w:rPr>
        <w:t>.</w:t>
      </w:r>
    </w:p>
    <w:p w14:paraId="59622D13" w14:textId="77777777" w:rsidR="00E73425" w:rsidRDefault="00E73425">
      <w:pPr>
        <w:spacing w:line="200" w:lineRule="exact"/>
      </w:pPr>
    </w:p>
    <w:p w14:paraId="26681F00" w14:textId="77777777" w:rsidR="00E73425" w:rsidRDefault="00E73425">
      <w:pPr>
        <w:spacing w:before="12" w:line="240" w:lineRule="exact"/>
        <w:rPr>
          <w:sz w:val="24"/>
          <w:szCs w:val="24"/>
        </w:rPr>
      </w:pPr>
    </w:p>
    <w:p w14:paraId="037A0876" w14:textId="77777777" w:rsidR="00E73425" w:rsidRDefault="005B30EE">
      <w:pPr>
        <w:ind w:left="142"/>
        <w:rPr>
          <w:sz w:val="21"/>
          <w:szCs w:val="21"/>
        </w:rPr>
      </w:pPr>
      <w:r>
        <w:rPr>
          <w:b/>
          <w:spacing w:val="1"/>
          <w:sz w:val="21"/>
          <w:szCs w:val="21"/>
        </w:rPr>
        <w:t>Bu</w:t>
      </w:r>
      <w:r>
        <w:rPr>
          <w:b/>
          <w:spacing w:val="-2"/>
          <w:sz w:val="21"/>
          <w:szCs w:val="21"/>
        </w:rPr>
        <w:t>s</w:t>
      </w:r>
      <w:r>
        <w:rPr>
          <w:b/>
          <w:sz w:val="21"/>
          <w:szCs w:val="21"/>
        </w:rPr>
        <w:t>i</w:t>
      </w:r>
      <w:r>
        <w:rPr>
          <w:b/>
          <w:spacing w:val="1"/>
          <w:sz w:val="21"/>
          <w:szCs w:val="21"/>
        </w:rPr>
        <w:t>ne</w:t>
      </w:r>
      <w:r>
        <w:rPr>
          <w:b/>
          <w:spacing w:val="-2"/>
          <w:sz w:val="21"/>
          <w:szCs w:val="21"/>
        </w:rPr>
        <w:t>s</w:t>
      </w:r>
      <w:r>
        <w:rPr>
          <w:b/>
          <w:sz w:val="21"/>
          <w:szCs w:val="21"/>
        </w:rPr>
        <w:t>s</w:t>
      </w:r>
      <w:r>
        <w:rPr>
          <w:b/>
          <w:spacing w:val="13"/>
          <w:sz w:val="21"/>
          <w:szCs w:val="21"/>
        </w:rPr>
        <w:t xml:space="preserve"> </w:t>
      </w:r>
      <w:r>
        <w:rPr>
          <w:b/>
          <w:spacing w:val="3"/>
          <w:w w:val="102"/>
          <w:sz w:val="21"/>
          <w:szCs w:val="21"/>
        </w:rPr>
        <w:t>D</w:t>
      </w:r>
      <w:r>
        <w:rPr>
          <w:b/>
          <w:spacing w:val="1"/>
          <w:w w:val="102"/>
          <w:sz w:val="21"/>
          <w:szCs w:val="21"/>
        </w:rPr>
        <w:t>e</w:t>
      </w:r>
      <w:r>
        <w:rPr>
          <w:b/>
          <w:spacing w:val="-2"/>
          <w:w w:val="102"/>
          <w:sz w:val="21"/>
          <w:szCs w:val="21"/>
        </w:rPr>
        <w:t>ve</w:t>
      </w:r>
      <w:r>
        <w:rPr>
          <w:b/>
          <w:spacing w:val="3"/>
          <w:w w:val="102"/>
          <w:sz w:val="21"/>
          <w:szCs w:val="21"/>
        </w:rPr>
        <w:t>l</w:t>
      </w:r>
      <w:r>
        <w:rPr>
          <w:b/>
          <w:spacing w:val="-2"/>
          <w:w w:val="102"/>
          <w:sz w:val="21"/>
          <w:szCs w:val="21"/>
        </w:rPr>
        <w:t>o</w:t>
      </w:r>
      <w:r>
        <w:rPr>
          <w:b/>
          <w:spacing w:val="1"/>
          <w:w w:val="102"/>
          <w:sz w:val="21"/>
          <w:szCs w:val="21"/>
        </w:rPr>
        <w:t>p</w:t>
      </w:r>
      <w:r>
        <w:rPr>
          <w:b/>
          <w:spacing w:val="-1"/>
          <w:w w:val="102"/>
          <w:sz w:val="21"/>
          <w:szCs w:val="21"/>
        </w:rPr>
        <w:t>m</w:t>
      </w:r>
      <w:r>
        <w:rPr>
          <w:b/>
          <w:spacing w:val="1"/>
          <w:w w:val="102"/>
          <w:sz w:val="21"/>
          <w:szCs w:val="21"/>
        </w:rPr>
        <w:t>e</w:t>
      </w:r>
      <w:r>
        <w:rPr>
          <w:b/>
          <w:spacing w:val="-2"/>
          <w:w w:val="102"/>
          <w:sz w:val="21"/>
          <w:szCs w:val="21"/>
        </w:rPr>
        <w:t>n</w:t>
      </w:r>
      <w:r>
        <w:rPr>
          <w:b/>
          <w:w w:val="102"/>
          <w:sz w:val="21"/>
          <w:szCs w:val="21"/>
        </w:rPr>
        <w:t>t</w:t>
      </w:r>
    </w:p>
    <w:p w14:paraId="7BA358F3" w14:textId="77777777" w:rsidR="00E73425" w:rsidRDefault="00E73425">
      <w:pPr>
        <w:spacing w:before="7" w:line="200" w:lineRule="exact"/>
      </w:pPr>
    </w:p>
    <w:p w14:paraId="44986A6C" w14:textId="77777777" w:rsidR="00E73425" w:rsidRDefault="005B30EE">
      <w:pPr>
        <w:ind w:left="492"/>
        <w:rPr>
          <w:sz w:val="21"/>
          <w:szCs w:val="21"/>
        </w:rPr>
      </w:pPr>
      <w:r>
        <w:rPr>
          <w:spacing w:val="-2"/>
          <w:sz w:val="21"/>
          <w:szCs w:val="21"/>
        </w:rPr>
        <w:t>La</w:t>
      </w:r>
      <w:r>
        <w:rPr>
          <w:spacing w:val="1"/>
          <w:sz w:val="21"/>
          <w:szCs w:val="21"/>
        </w:rPr>
        <w:t>unche</w:t>
      </w:r>
      <w:r>
        <w:rPr>
          <w:sz w:val="21"/>
          <w:szCs w:val="21"/>
        </w:rPr>
        <w:t>d</w:t>
      </w:r>
      <w:r>
        <w:rPr>
          <w:spacing w:val="1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$</w:t>
      </w:r>
      <w:r>
        <w:rPr>
          <w:spacing w:val="-2"/>
          <w:sz w:val="21"/>
          <w:szCs w:val="21"/>
        </w:rPr>
        <w:t>30</w:t>
      </w:r>
      <w:r>
        <w:rPr>
          <w:spacing w:val="2"/>
          <w:sz w:val="21"/>
          <w:szCs w:val="21"/>
        </w:rPr>
        <w:t>,</w:t>
      </w:r>
      <w:r>
        <w:rPr>
          <w:spacing w:val="-2"/>
          <w:sz w:val="21"/>
          <w:szCs w:val="21"/>
        </w:rPr>
        <w:t>0</w:t>
      </w:r>
      <w:r>
        <w:rPr>
          <w:spacing w:val="1"/>
          <w:sz w:val="21"/>
          <w:szCs w:val="21"/>
        </w:rPr>
        <w:t>0</w:t>
      </w:r>
      <w:r>
        <w:rPr>
          <w:sz w:val="21"/>
          <w:szCs w:val="21"/>
        </w:rPr>
        <w:t>0</w:t>
      </w:r>
      <w:r>
        <w:rPr>
          <w:spacing w:val="15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ti</w:t>
      </w:r>
      <w:r>
        <w:rPr>
          <w:spacing w:val="-2"/>
          <w:sz w:val="21"/>
          <w:szCs w:val="21"/>
        </w:rPr>
        <w:t>q</w:t>
      </w:r>
      <w:r>
        <w:rPr>
          <w:spacing w:val="1"/>
          <w:sz w:val="21"/>
          <w:szCs w:val="21"/>
        </w:rPr>
        <w:t>u</w:t>
      </w:r>
      <w:r>
        <w:rPr>
          <w:sz w:val="21"/>
          <w:szCs w:val="21"/>
        </w:rPr>
        <w:t>e</w:t>
      </w:r>
      <w:r>
        <w:rPr>
          <w:spacing w:val="11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3"/>
          <w:sz w:val="21"/>
          <w:szCs w:val="21"/>
        </w:rPr>
        <w:t>r</w:t>
      </w:r>
      <w:r>
        <w:rPr>
          <w:sz w:val="21"/>
          <w:szCs w:val="21"/>
        </w:rPr>
        <w:t>t</w:t>
      </w:r>
      <w:r>
        <w:rPr>
          <w:spacing w:val="2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bu</w:t>
      </w:r>
      <w:r>
        <w:rPr>
          <w:spacing w:val="-2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>i</w:t>
      </w:r>
      <w:r>
        <w:rPr>
          <w:spacing w:val="1"/>
          <w:w w:val="102"/>
          <w:sz w:val="21"/>
          <w:szCs w:val="21"/>
        </w:rPr>
        <w:t>ne</w:t>
      </w:r>
      <w:r>
        <w:rPr>
          <w:spacing w:val="-2"/>
          <w:w w:val="102"/>
          <w:sz w:val="21"/>
          <w:szCs w:val="21"/>
        </w:rPr>
        <w:t>ss</w:t>
      </w:r>
      <w:r>
        <w:rPr>
          <w:w w:val="102"/>
          <w:sz w:val="21"/>
          <w:szCs w:val="21"/>
        </w:rPr>
        <w:t>.</w:t>
      </w:r>
    </w:p>
    <w:p w14:paraId="26378CB9" w14:textId="77777777" w:rsidR="00E73425" w:rsidRDefault="005B30EE">
      <w:pPr>
        <w:spacing w:before="20" w:line="243" w:lineRule="auto"/>
        <w:ind w:left="492" w:right="71"/>
        <w:rPr>
          <w:sz w:val="21"/>
          <w:szCs w:val="21"/>
        </w:rPr>
      </w:pPr>
      <w:r>
        <w:rPr>
          <w:spacing w:val="1"/>
          <w:sz w:val="21"/>
          <w:szCs w:val="21"/>
        </w:rPr>
        <w:t>G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w</w:t>
      </w:r>
      <w:r>
        <w:rPr>
          <w:spacing w:val="17"/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t</w:t>
      </w:r>
      <w:r>
        <w:rPr>
          <w:spacing w:val="-2"/>
          <w:sz w:val="21"/>
          <w:szCs w:val="21"/>
        </w:rPr>
        <w:t>a</w:t>
      </w:r>
      <w:r>
        <w:rPr>
          <w:spacing w:val="3"/>
          <w:sz w:val="21"/>
          <w:szCs w:val="21"/>
        </w:rPr>
        <w:t>i</w:t>
      </w:r>
      <w:r>
        <w:rPr>
          <w:sz w:val="21"/>
          <w:szCs w:val="21"/>
        </w:rPr>
        <w:t>l</w:t>
      </w:r>
      <w:r>
        <w:rPr>
          <w:spacing w:val="17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co</w:t>
      </w:r>
      <w:r>
        <w:rPr>
          <w:spacing w:val="-1"/>
          <w:sz w:val="21"/>
          <w:szCs w:val="21"/>
        </w:rPr>
        <w:t>m</w:t>
      </w:r>
      <w:r>
        <w:rPr>
          <w:spacing w:val="-2"/>
          <w:sz w:val="21"/>
          <w:szCs w:val="21"/>
        </w:rPr>
        <w:t>f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rt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r</w:t>
      </w:r>
      <w:r>
        <w:rPr>
          <w:spacing w:val="30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b</w:t>
      </w:r>
      <w:r>
        <w:rPr>
          <w:spacing w:val="-4"/>
          <w:sz w:val="21"/>
          <w:szCs w:val="21"/>
        </w:rPr>
        <w:t>u</w:t>
      </w:r>
      <w:r>
        <w:rPr>
          <w:sz w:val="21"/>
          <w:szCs w:val="21"/>
        </w:rPr>
        <w:t>si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ss</w:t>
      </w:r>
      <w:r>
        <w:rPr>
          <w:spacing w:val="27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b</w:t>
      </w:r>
      <w:r>
        <w:rPr>
          <w:sz w:val="21"/>
          <w:szCs w:val="21"/>
        </w:rPr>
        <w:t>y</w:t>
      </w:r>
      <w:r>
        <w:rPr>
          <w:spacing w:val="7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2</w:t>
      </w:r>
      <w:r>
        <w:rPr>
          <w:spacing w:val="1"/>
          <w:sz w:val="21"/>
          <w:szCs w:val="21"/>
        </w:rPr>
        <w:t>5</w:t>
      </w:r>
      <w:r>
        <w:rPr>
          <w:sz w:val="21"/>
          <w:szCs w:val="21"/>
        </w:rPr>
        <w:t>%</w:t>
      </w:r>
      <w:r>
        <w:rPr>
          <w:spacing w:val="19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t</w:t>
      </w:r>
      <w:r>
        <w:rPr>
          <w:sz w:val="21"/>
          <w:szCs w:val="21"/>
        </w:rPr>
        <w:t>o</w:t>
      </w:r>
      <w:r>
        <w:rPr>
          <w:spacing w:val="1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$</w:t>
      </w:r>
      <w:r>
        <w:rPr>
          <w:spacing w:val="-4"/>
          <w:sz w:val="21"/>
          <w:szCs w:val="21"/>
        </w:rPr>
        <w:t>6</w:t>
      </w:r>
      <w:r>
        <w:rPr>
          <w:spacing w:val="4"/>
          <w:sz w:val="21"/>
          <w:szCs w:val="21"/>
        </w:rPr>
        <w:t>,</w:t>
      </w:r>
      <w:r>
        <w:rPr>
          <w:spacing w:val="-2"/>
          <w:sz w:val="21"/>
          <w:szCs w:val="21"/>
        </w:rPr>
        <w:t>000</w:t>
      </w:r>
      <w:r>
        <w:rPr>
          <w:spacing w:val="2"/>
          <w:sz w:val="21"/>
          <w:szCs w:val="21"/>
        </w:rPr>
        <w:t>,</w:t>
      </w:r>
      <w:r>
        <w:rPr>
          <w:spacing w:val="1"/>
          <w:sz w:val="21"/>
          <w:szCs w:val="21"/>
        </w:rPr>
        <w:t>00</w:t>
      </w:r>
      <w:r>
        <w:rPr>
          <w:sz w:val="21"/>
          <w:szCs w:val="21"/>
        </w:rPr>
        <w:t>0</w:t>
      </w:r>
      <w:r>
        <w:rPr>
          <w:spacing w:val="27"/>
          <w:sz w:val="21"/>
          <w:szCs w:val="21"/>
        </w:rPr>
        <w:t xml:space="preserve"> </w:t>
      </w:r>
      <w:r>
        <w:rPr>
          <w:sz w:val="21"/>
          <w:szCs w:val="21"/>
        </w:rPr>
        <w:t>in</w:t>
      </w:r>
      <w:r>
        <w:rPr>
          <w:spacing w:val="1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nu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l</w:t>
      </w:r>
      <w:r>
        <w:rPr>
          <w:spacing w:val="21"/>
          <w:sz w:val="21"/>
          <w:szCs w:val="21"/>
        </w:rPr>
        <w:t xml:space="preserve"> </w:t>
      </w:r>
      <w:r>
        <w:rPr>
          <w:sz w:val="21"/>
          <w:szCs w:val="21"/>
        </w:rPr>
        <w:t>s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l</w:t>
      </w:r>
      <w:r>
        <w:rPr>
          <w:spacing w:val="-2"/>
          <w:sz w:val="21"/>
          <w:szCs w:val="21"/>
        </w:rPr>
        <w:t>es</w:t>
      </w:r>
      <w:r>
        <w:rPr>
          <w:sz w:val="21"/>
          <w:szCs w:val="21"/>
        </w:rPr>
        <w:t>.</w:t>
      </w:r>
      <w:r>
        <w:rPr>
          <w:spacing w:val="23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P</w:t>
      </w:r>
      <w:r>
        <w:rPr>
          <w:spacing w:val="-2"/>
          <w:sz w:val="21"/>
          <w:szCs w:val="21"/>
        </w:rPr>
        <w:t>l</w:t>
      </w:r>
      <w:r>
        <w:rPr>
          <w:spacing w:val="1"/>
          <w:sz w:val="21"/>
          <w:szCs w:val="21"/>
        </w:rPr>
        <w:t>ann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25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c</w:t>
      </w:r>
      <w:r>
        <w:rPr>
          <w:spacing w:val="1"/>
          <w:sz w:val="21"/>
          <w:szCs w:val="21"/>
        </w:rPr>
        <w:t>o</w:t>
      </w:r>
      <w:r>
        <w:rPr>
          <w:spacing w:val="-1"/>
          <w:sz w:val="21"/>
          <w:szCs w:val="21"/>
        </w:rPr>
        <w:t>m</w:t>
      </w:r>
      <w:r>
        <w:rPr>
          <w:sz w:val="21"/>
          <w:szCs w:val="21"/>
        </w:rPr>
        <w:t>f</w:t>
      </w:r>
      <w:r>
        <w:rPr>
          <w:spacing w:val="-2"/>
          <w:sz w:val="21"/>
          <w:szCs w:val="21"/>
        </w:rPr>
        <w:t>o</w:t>
      </w:r>
      <w:r>
        <w:rPr>
          <w:spacing w:val="3"/>
          <w:sz w:val="21"/>
          <w:szCs w:val="21"/>
        </w:rPr>
        <w:t>r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r</w:t>
      </w:r>
      <w:r>
        <w:rPr>
          <w:spacing w:val="25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a</w:t>
      </w:r>
      <w:r>
        <w:rPr>
          <w:w w:val="102"/>
          <w:sz w:val="21"/>
          <w:szCs w:val="21"/>
        </w:rPr>
        <w:t>s</w:t>
      </w:r>
      <w:r>
        <w:rPr>
          <w:spacing w:val="-2"/>
          <w:w w:val="102"/>
          <w:sz w:val="21"/>
          <w:szCs w:val="21"/>
        </w:rPr>
        <w:t>s</w:t>
      </w:r>
      <w:r>
        <w:rPr>
          <w:spacing w:val="1"/>
          <w:w w:val="102"/>
          <w:sz w:val="21"/>
          <w:szCs w:val="21"/>
        </w:rPr>
        <w:t>o</w:t>
      </w:r>
      <w:r>
        <w:rPr>
          <w:spacing w:val="-2"/>
          <w:w w:val="102"/>
          <w:sz w:val="21"/>
          <w:szCs w:val="21"/>
        </w:rPr>
        <w:t>r</w:t>
      </w:r>
      <w:r>
        <w:rPr>
          <w:w w:val="102"/>
          <w:sz w:val="21"/>
          <w:szCs w:val="21"/>
        </w:rPr>
        <w:t>t</w:t>
      </w:r>
      <w:r>
        <w:rPr>
          <w:spacing w:val="1"/>
          <w:w w:val="102"/>
          <w:sz w:val="21"/>
          <w:szCs w:val="21"/>
        </w:rPr>
        <w:t>me</w:t>
      </w:r>
      <w:r>
        <w:rPr>
          <w:spacing w:val="-4"/>
          <w:w w:val="102"/>
          <w:sz w:val="21"/>
          <w:szCs w:val="21"/>
        </w:rPr>
        <w:t>n</w:t>
      </w:r>
      <w:r>
        <w:rPr>
          <w:w w:val="102"/>
          <w:sz w:val="21"/>
          <w:szCs w:val="21"/>
        </w:rPr>
        <w:t xml:space="preserve">t, </w:t>
      </w:r>
      <w:r>
        <w:rPr>
          <w:spacing w:val="1"/>
          <w:sz w:val="21"/>
          <w:szCs w:val="21"/>
        </w:rPr>
        <w:t>de</w:t>
      </w:r>
      <w:r>
        <w:rPr>
          <w:sz w:val="21"/>
          <w:szCs w:val="21"/>
        </w:rPr>
        <w:t>si</w:t>
      </w:r>
      <w:r>
        <w:rPr>
          <w:spacing w:val="-2"/>
          <w:sz w:val="21"/>
          <w:szCs w:val="21"/>
        </w:rPr>
        <w:t>g</w:t>
      </w:r>
      <w:r>
        <w:rPr>
          <w:spacing w:val="1"/>
          <w:sz w:val="21"/>
          <w:szCs w:val="21"/>
        </w:rPr>
        <w:t>ne</w:t>
      </w:r>
      <w:r>
        <w:rPr>
          <w:sz w:val="21"/>
          <w:szCs w:val="21"/>
        </w:rPr>
        <w:t>d</w:t>
      </w:r>
      <w:r>
        <w:rPr>
          <w:spacing w:val="1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dv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rti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g</w:t>
      </w:r>
      <w:r>
        <w:rPr>
          <w:spacing w:val="20"/>
          <w:sz w:val="21"/>
          <w:szCs w:val="21"/>
        </w:rPr>
        <w:t xml:space="preserve"> 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a</w:t>
      </w:r>
      <w:r>
        <w:rPr>
          <w:spacing w:val="-7"/>
          <w:sz w:val="21"/>
          <w:szCs w:val="21"/>
        </w:rPr>
        <w:t>y</w:t>
      </w:r>
      <w:r>
        <w:rPr>
          <w:spacing w:val="1"/>
          <w:sz w:val="21"/>
          <w:szCs w:val="21"/>
        </w:rPr>
        <w:t>ou</w:t>
      </w:r>
      <w:r>
        <w:rPr>
          <w:sz w:val="21"/>
          <w:szCs w:val="21"/>
        </w:rPr>
        <w:t>ts</w:t>
      </w:r>
      <w:r>
        <w:rPr>
          <w:spacing w:val="15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d</w:t>
      </w:r>
      <w:r>
        <w:rPr>
          <w:spacing w:val="7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g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ti</w:t>
      </w:r>
      <w:r>
        <w:rPr>
          <w:spacing w:val="-2"/>
          <w:sz w:val="21"/>
          <w:szCs w:val="21"/>
        </w:rPr>
        <w:t>a</w:t>
      </w:r>
      <w:r>
        <w:rPr>
          <w:spacing w:val="3"/>
          <w:sz w:val="21"/>
          <w:szCs w:val="21"/>
        </w:rPr>
        <w:t>t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18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p</w:t>
      </w:r>
      <w:r>
        <w:rPr>
          <w:spacing w:val="3"/>
          <w:w w:val="102"/>
          <w:sz w:val="21"/>
          <w:szCs w:val="21"/>
        </w:rPr>
        <w:t>r</w:t>
      </w:r>
      <w:r>
        <w:rPr>
          <w:spacing w:val="-2"/>
          <w:w w:val="102"/>
          <w:sz w:val="21"/>
          <w:szCs w:val="21"/>
        </w:rPr>
        <w:t>o</w:t>
      </w:r>
      <w:r>
        <w:rPr>
          <w:spacing w:val="-1"/>
          <w:w w:val="102"/>
          <w:sz w:val="21"/>
          <w:szCs w:val="21"/>
        </w:rPr>
        <w:t>m</w:t>
      </w:r>
      <w:r>
        <w:rPr>
          <w:spacing w:val="-2"/>
          <w:w w:val="102"/>
          <w:sz w:val="21"/>
          <w:szCs w:val="21"/>
        </w:rPr>
        <w:t>o</w:t>
      </w:r>
      <w:r>
        <w:rPr>
          <w:spacing w:val="3"/>
          <w:w w:val="102"/>
          <w:sz w:val="21"/>
          <w:szCs w:val="21"/>
        </w:rPr>
        <w:t>t</w:t>
      </w:r>
      <w:r>
        <w:rPr>
          <w:w w:val="102"/>
          <w:sz w:val="21"/>
          <w:szCs w:val="21"/>
        </w:rPr>
        <w:t>i</w:t>
      </w:r>
      <w:r>
        <w:rPr>
          <w:spacing w:val="1"/>
          <w:w w:val="102"/>
          <w:sz w:val="21"/>
          <w:szCs w:val="21"/>
        </w:rPr>
        <w:t>o</w:t>
      </w:r>
      <w:r>
        <w:rPr>
          <w:spacing w:val="-4"/>
          <w:w w:val="102"/>
          <w:sz w:val="21"/>
          <w:szCs w:val="21"/>
        </w:rPr>
        <w:t>n</w:t>
      </w:r>
      <w:r>
        <w:rPr>
          <w:spacing w:val="3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>.</w:t>
      </w:r>
    </w:p>
    <w:p w14:paraId="3C1E66BB" w14:textId="77777777" w:rsidR="00E73425" w:rsidRDefault="00E73425">
      <w:pPr>
        <w:spacing w:line="200" w:lineRule="exact"/>
      </w:pPr>
    </w:p>
    <w:p w14:paraId="7557DF62" w14:textId="77777777" w:rsidR="00E73425" w:rsidRDefault="00E73425">
      <w:pPr>
        <w:spacing w:before="11" w:line="240" w:lineRule="exact"/>
        <w:rPr>
          <w:sz w:val="24"/>
          <w:szCs w:val="24"/>
        </w:rPr>
      </w:pPr>
    </w:p>
    <w:p w14:paraId="4721AF6F" w14:textId="77777777" w:rsidR="00E73425" w:rsidRDefault="005B30EE">
      <w:pPr>
        <w:ind w:left="142"/>
        <w:rPr>
          <w:sz w:val="21"/>
          <w:szCs w:val="21"/>
        </w:rPr>
      </w:pPr>
      <w:r>
        <w:rPr>
          <w:b/>
          <w:spacing w:val="3"/>
          <w:sz w:val="21"/>
          <w:szCs w:val="21"/>
        </w:rPr>
        <w:t>P</w:t>
      </w:r>
      <w:r>
        <w:rPr>
          <w:b/>
          <w:spacing w:val="-4"/>
          <w:sz w:val="21"/>
          <w:szCs w:val="21"/>
        </w:rPr>
        <w:t>e</w:t>
      </w:r>
      <w:r>
        <w:rPr>
          <w:b/>
          <w:spacing w:val="1"/>
          <w:sz w:val="21"/>
          <w:szCs w:val="21"/>
        </w:rPr>
        <w:t>r</w:t>
      </w:r>
      <w:r>
        <w:rPr>
          <w:b/>
          <w:sz w:val="21"/>
          <w:szCs w:val="21"/>
        </w:rPr>
        <w:t>s</w:t>
      </w:r>
      <w:r>
        <w:rPr>
          <w:b/>
          <w:spacing w:val="1"/>
          <w:sz w:val="21"/>
          <w:szCs w:val="21"/>
        </w:rPr>
        <w:t>on</w:t>
      </w:r>
      <w:r>
        <w:rPr>
          <w:b/>
          <w:spacing w:val="-2"/>
          <w:sz w:val="21"/>
          <w:szCs w:val="21"/>
        </w:rPr>
        <w:t>ne</w:t>
      </w:r>
      <w:r>
        <w:rPr>
          <w:b/>
          <w:sz w:val="21"/>
          <w:szCs w:val="21"/>
        </w:rPr>
        <w:t>l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"/>
          <w:w w:val="102"/>
          <w:sz w:val="21"/>
          <w:szCs w:val="21"/>
        </w:rPr>
        <w:t>Ma</w:t>
      </w:r>
      <w:r>
        <w:rPr>
          <w:b/>
          <w:spacing w:val="-2"/>
          <w:w w:val="102"/>
          <w:sz w:val="21"/>
          <w:szCs w:val="21"/>
        </w:rPr>
        <w:t>n</w:t>
      </w:r>
      <w:r>
        <w:rPr>
          <w:b/>
          <w:spacing w:val="1"/>
          <w:w w:val="102"/>
          <w:sz w:val="21"/>
          <w:szCs w:val="21"/>
        </w:rPr>
        <w:t>age</w:t>
      </w:r>
      <w:r>
        <w:rPr>
          <w:b/>
          <w:spacing w:val="-1"/>
          <w:w w:val="102"/>
          <w:sz w:val="21"/>
          <w:szCs w:val="21"/>
        </w:rPr>
        <w:t>m</w:t>
      </w:r>
      <w:r>
        <w:rPr>
          <w:b/>
          <w:spacing w:val="1"/>
          <w:w w:val="102"/>
          <w:sz w:val="21"/>
          <w:szCs w:val="21"/>
        </w:rPr>
        <w:t>e</w:t>
      </w:r>
      <w:r>
        <w:rPr>
          <w:b/>
          <w:spacing w:val="-4"/>
          <w:w w:val="102"/>
          <w:sz w:val="21"/>
          <w:szCs w:val="21"/>
        </w:rPr>
        <w:t>n</w:t>
      </w:r>
      <w:r>
        <w:rPr>
          <w:b/>
          <w:w w:val="102"/>
          <w:sz w:val="21"/>
          <w:szCs w:val="21"/>
        </w:rPr>
        <w:t>t</w:t>
      </w:r>
    </w:p>
    <w:p w14:paraId="72540079" w14:textId="77777777" w:rsidR="00E73425" w:rsidRDefault="00E73425">
      <w:pPr>
        <w:spacing w:before="5" w:line="200" w:lineRule="exact"/>
      </w:pPr>
    </w:p>
    <w:p w14:paraId="1BA32948" w14:textId="77777777" w:rsidR="00E73425" w:rsidRDefault="005B30EE">
      <w:pPr>
        <w:spacing w:line="248" w:lineRule="auto"/>
        <w:ind w:left="492" w:right="72"/>
        <w:rPr>
          <w:sz w:val="21"/>
          <w:szCs w:val="21"/>
        </w:rPr>
      </w:pPr>
      <w:r>
        <w:rPr>
          <w:spacing w:val="1"/>
          <w:sz w:val="21"/>
          <w:szCs w:val="21"/>
        </w:rPr>
        <w:t>Co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d</w:t>
      </w:r>
      <w:r>
        <w:rPr>
          <w:spacing w:val="-2"/>
          <w:sz w:val="21"/>
          <w:szCs w:val="21"/>
        </w:rPr>
        <w:t>i</w:t>
      </w:r>
      <w:r>
        <w:rPr>
          <w:spacing w:val="1"/>
          <w:sz w:val="21"/>
          <w:szCs w:val="21"/>
        </w:rPr>
        <w:t>na</w:t>
      </w:r>
      <w:r>
        <w:rPr>
          <w:spacing w:val="-2"/>
          <w:sz w:val="21"/>
          <w:szCs w:val="21"/>
        </w:rPr>
        <w:t>t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2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e</w:t>
      </w:r>
      <w:r>
        <w:rPr>
          <w:spacing w:val="1"/>
          <w:sz w:val="21"/>
          <w:szCs w:val="21"/>
        </w:rPr>
        <w:t>n</w:t>
      </w:r>
      <w:r>
        <w:rPr>
          <w:spacing w:val="-2"/>
          <w:sz w:val="21"/>
          <w:szCs w:val="21"/>
        </w:rPr>
        <w:t>g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ne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,</w:t>
      </w:r>
      <w:r>
        <w:rPr>
          <w:spacing w:val="26"/>
          <w:sz w:val="21"/>
          <w:szCs w:val="21"/>
        </w:rPr>
        <w:t xml:space="preserve"> </w:t>
      </w:r>
      <w:r>
        <w:rPr>
          <w:sz w:val="21"/>
          <w:szCs w:val="21"/>
        </w:rPr>
        <w:t>s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le</w:t>
      </w:r>
      <w:r>
        <w:rPr>
          <w:sz w:val="21"/>
          <w:szCs w:val="21"/>
        </w:rPr>
        <w:t>s</w:t>
      </w:r>
      <w:r>
        <w:rPr>
          <w:spacing w:val="16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f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c</w:t>
      </w:r>
      <w:r>
        <w:rPr>
          <w:sz w:val="21"/>
          <w:szCs w:val="21"/>
        </w:rPr>
        <w:t>e</w:t>
      </w:r>
      <w:r>
        <w:rPr>
          <w:spacing w:val="15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an</w:t>
      </w:r>
      <w:r>
        <w:rPr>
          <w:sz w:val="21"/>
          <w:szCs w:val="21"/>
        </w:rPr>
        <w:t>d</w:t>
      </w:r>
      <w:r>
        <w:rPr>
          <w:spacing w:val="1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v</w:t>
      </w:r>
      <w:r>
        <w:rPr>
          <w:spacing w:val="1"/>
          <w:sz w:val="21"/>
          <w:szCs w:val="21"/>
        </w:rPr>
        <w:t>en</w:t>
      </w:r>
      <w:r>
        <w:rPr>
          <w:spacing w:val="-2"/>
          <w:sz w:val="21"/>
          <w:szCs w:val="21"/>
        </w:rPr>
        <w:t>d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rs</w:t>
      </w:r>
      <w:r>
        <w:rPr>
          <w:spacing w:val="21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m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chan</w:t>
      </w:r>
      <w:r>
        <w:rPr>
          <w:spacing w:val="-2"/>
          <w:sz w:val="21"/>
          <w:szCs w:val="21"/>
        </w:rPr>
        <w:t>d</w:t>
      </w:r>
      <w:r>
        <w:rPr>
          <w:sz w:val="21"/>
          <w:szCs w:val="21"/>
        </w:rPr>
        <w:t>is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,</w:t>
      </w:r>
      <w:r>
        <w:rPr>
          <w:spacing w:val="3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p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o</w:t>
      </w:r>
      <w:r>
        <w:rPr>
          <w:spacing w:val="-1"/>
          <w:sz w:val="21"/>
          <w:szCs w:val="21"/>
        </w:rPr>
        <w:t>m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te</w:t>
      </w:r>
      <w:r>
        <w:rPr>
          <w:spacing w:val="2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d</w:t>
      </w:r>
      <w:r>
        <w:rPr>
          <w:spacing w:val="1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d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v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p</w:t>
      </w:r>
      <w:r>
        <w:rPr>
          <w:spacing w:val="2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f</w:t>
      </w:r>
      <w:r>
        <w:rPr>
          <w:spacing w:val="1"/>
          <w:sz w:val="21"/>
          <w:szCs w:val="21"/>
        </w:rPr>
        <w:t>u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c</w:t>
      </w:r>
      <w:r>
        <w:rPr>
          <w:spacing w:val="-2"/>
          <w:sz w:val="21"/>
          <w:szCs w:val="21"/>
        </w:rPr>
        <w:t>t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on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li</w:t>
      </w:r>
      <w:r>
        <w:rPr>
          <w:spacing w:val="3"/>
          <w:sz w:val="21"/>
          <w:szCs w:val="21"/>
        </w:rPr>
        <w:t>t</w:t>
      </w:r>
      <w:r>
        <w:rPr>
          <w:sz w:val="21"/>
          <w:szCs w:val="21"/>
        </w:rPr>
        <w:t>y</w:t>
      </w:r>
      <w:r>
        <w:rPr>
          <w:spacing w:val="22"/>
          <w:sz w:val="21"/>
          <w:szCs w:val="21"/>
        </w:rPr>
        <w:t xml:space="preserve"> </w:t>
      </w:r>
      <w:r>
        <w:rPr>
          <w:w w:val="102"/>
          <w:sz w:val="21"/>
          <w:szCs w:val="21"/>
        </w:rPr>
        <w:t xml:space="preserve">in </w:t>
      </w:r>
      <w:r>
        <w:rPr>
          <w:spacing w:val="1"/>
          <w:w w:val="102"/>
          <w:sz w:val="21"/>
          <w:szCs w:val="21"/>
        </w:rPr>
        <w:t>cha</w:t>
      </w:r>
      <w:r>
        <w:rPr>
          <w:spacing w:val="-2"/>
          <w:w w:val="102"/>
          <w:sz w:val="21"/>
          <w:szCs w:val="21"/>
        </w:rPr>
        <w:t>n</w:t>
      </w:r>
      <w:r>
        <w:rPr>
          <w:spacing w:val="1"/>
          <w:w w:val="102"/>
          <w:sz w:val="21"/>
          <w:szCs w:val="21"/>
        </w:rPr>
        <w:t>n</w:t>
      </w:r>
      <w:r>
        <w:rPr>
          <w:spacing w:val="-2"/>
          <w:w w:val="102"/>
          <w:sz w:val="21"/>
          <w:szCs w:val="21"/>
        </w:rPr>
        <w:t>e</w:t>
      </w:r>
      <w:r>
        <w:rPr>
          <w:w w:val="102"/>
          <w:sz w:val="21"/>
          <w:szCs w:val="21"/>
        </w:rPr>
        <w:t>l</w:t>
      </w:r>
      <w:r>
        <w:rPr>
          <w:spacing w:val="-2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>.</w:t>
      </w:r>
    </w:p>
    <w:p w14:paraId="5D73646E" w14:textId="77777777" w:rsidR="00E73425" w:rsidRDefault="005B30EE">
      <w:pPr>
        <w:spacing w:before="12" w:line="259" w:lineRule="auto"/>
        <w:ind w:left="492" w:right="3289"/>
        <w:rPr>
          <w:sz w:val="21"/>
          <w:szCs w:val="21"/>
        </w:rPr>
        <w:sectPr w:rsidR="00E73425">
          <w:type w:val="continuous"/>
          <w:pgSz w:w="11900" w:h="16840"/>
          <w:pgMar w:top="1580" w:right="1280" w:bottom="280" w:left="1260" w:header="720" w:footer="720" w:gutter="0"/>
          <w:cols w:space="720"/>
        </w:sectPr>
      </w:pPr>
      <w:r>
        <w:rPr>
          <w:spacing w:val="1"/>
          <w:sz w:val="21"/>
          <w:szCs w:val="21"/>
        </w:rPr>
        <w:t>Re</w:t>
      </w:r>
      <w:r>
        <w:rPr>
          <w:spacing w:val="-2"/>
          <w:sz w:val="21"/>
          <w:szCs w:val="21"/>
        </w:rPr>
        <w:t>c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u</w:t>
      </w:r>
      <w:r>
        <w:rPr>
          <w:sz w:val="21"/>
          <w:szCs w:val="21"/>
        </w:rPr>
        <w:t>it,</w:t>
      </w:r>
      <w:r>
        <w:rPr>
          <w:spacing w:val="17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h</w:t>
      </w:r>
      <w:r>
        <w:rPr>
          <w:spacing w:val="3"/>
          <w:sz w:val="21"/>
          <w:szCs w:val="21"/>
        </w:rPr>
        <w:t>i</w:t>
      </w:r>
      <w:r>
        <w:rPr>
          <w:spacing w:val="-2"/>
          <w:sz w:val="21"/>
          <w:szCs w:val="21"/>
        </w:rPr>
        <w:t>re</w:t>
      </w:r>
      <w:r>
        <w:rPr>
          <w:sz w:val="21"/>
          <w:szCs w:val="21"/>
        </w:rPr>
        <w:t>,</w:t>
      </w:r>
      <w:r>
        <w:rPr>
          <w:spacing w:val="1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an</w:t>
      </w:r>
      <w:r>
        <w:rPr>
          <w:sz w:val="21"/>
          <w:szCs w:val="21"/>
        </w:rPr>
        <w:t>d</w:t>
      </w:r>
      <w:r>
        <w:rPr>
          <w:spacing w:val="7"/>
          <w:sz w:val="21"/>
          <w:szCs w:val="21"/>
        </w:rPr>
        <w:t xml:space="preserve"> </w:t>
      </w:r>
      <w:r>
        <w:rPr>
          <w:sz w:val="21"/>
          <w:szCs w:val="21"/>
        </w:rPr>
        <w:t>tr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in</w:t>
      </w:r>
      <w:r>
        <w:rPr>
          <w:spacing w:val="9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try</w:t>
      </w:r>
      <w:r>
        <w:rPr>
          <w:spacing w:val="8"/>
          <w:sz w:val="21"/>
          <w:szCs w:val="21"/>
        </w:rPr>
        <w:t xml:space="preserve"> 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v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1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a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d</w:t>
      </w:r>
      <w:r>
        <w:rPr>
          <w:spacing w:val="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pacing w:val="3"/>
          <w:sz w:val="21"/>
          <w:szCs w:val="21"/>
        </w:rPr>
        <w:t>i</w:t>
      </w:r>
      <w:r>
        <w:rPr>
          <w:sz w:val="21"/>
          <w:szCs w:val="21"/>
        </w:rPr>
        <w:t>d</w:t>
      </w:r>
      <w:r>
        <w:rPr>
          <w:spacing w:val="6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ca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r</w:t>
      </w:r>
      <w:r>
        <w:rPr>
          <w:spacing w:val="11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p</w:t>
      </w:r>
      <w:r>
        <w:rPr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o</w:t>
      </w:r>
      <w:r>
        <w:rPr>
          <w:spacing w:val="-4"/>
          <w:w w:val="102"/>
          <w:sz w:val="21"/>
          <w:szCs w:val="21"/>
        </w:rPr>
        <w:t>f</w:t>
      </w:r>
      <w:r>
        <w:rPr>
          <w:spacing w:val="1"/>
          <w:w w:val="102"/>
          <w:sz w:val="21"/>
          <w:szCs w:val="21"/>
        </w:rPr>
        <w:t>e</w:t>
      </w:r>
      <w:r>
        <w:rPr>
          <w:w w:val="102"/>
          <w:sz w:val="21"/>
          <w:szCs w:val="21"/>
        </w:rPr>
        <w:t>ss</w:t>
      </w:r>
      <w:r>
        <w:rPr>
          <w:spacing w:val="-2"/>
          <w:w w:val="102"/>
          <w:sz w:val="21"/>
          <w:szCs w:val="21"/>
        </w:rPr>
        <w:t>i</w:t>
      </w:r>
      <w:r>
        <w:rPr>
          <w:spacing w:val="1"/>
          <w:w w:val="102"/>
          <w:sz w:val="21"/>
          <w:szCs w:val="21"/>
        </w:rPr>
        <w:t>on</w:t>
      </w:r>
      <w:r>
        <w:rPr>
          <w:spacing w:val="-2"/>
          <w:w w:val="102"/>
          <w:sz w:val="21"/>
          <w:szCs w:val="21"/>
        </w:rPr>
        <w:t>a</w:t>
      </w:r>
      <w:r>
        <w:rPr>
          <w:w w:val="102"/>
          <w:sz w:val="21"/>
          <w:szCs w:val="21"/>
        </w:rPr>
        <w:t>l</w:t>
      </w:r>
      <w:r>
        <w:rPr>
          <w:spacing w:val="-2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 xml:space="preserve">. </w:t>
      </w:r>
      <w:r>
        <w:rPr>
          <w:spacing w:val="1"/>
          <w:sz w:val="21"/>
          <w:szCs w:val="21"/>
        </w:rPr>
        <w:t>Man</w:t>
      </w:r>
      <w:r>
        <w:rPr>
          <w:spacing w:val="-2"/>
          <w:sz w:val="21"/>
          <w:szCs w:val="21"/>
        </w:rPr>
        <w:t>ag</w:t>
      </w:r>
      <w:r>
        <w:rPr>
          <w:sz w:val="21"/>
          <w:szCs w:val="21"/>
        </w:rPr>
        <w:t>e</w:t>
      </w:r>
      <w:r>
        <w:rPr>
          <w:spacing w:val="16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pe</w:t>
      </w:r>
      <w:r>
        <w:rPr>
          <w:sz w:val="21"/>
          <w:szCs w:val="21"/>
        </w:rPr>
        <w:t>rf</w:t>
      </w:r>
      <w:r>
        <w:rPr>
          <w:spacing w:val="-2"/>
          <w:sz w:val="21"/>
          <w:szCs w:val="21"/>
        </w:rPr>
        <w:t>o</w:t>
      </w:r>
      <w:r>
        <w:rPr>
          <w:spacing w:val="3"/>
          <w:sz w:val="21"/>
          <w:szCs w:val="21"/>
        </w:rPr>
        <w:t>r</w:t>
      </w:r>
      <w:r>
        <w:rPr>
          <w:spacing w:val="-1"/>
          <w:sz w:val="21"/>
          <w:szCs w:val="21"/>
        </w:rPr>
        <w:t>m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nc</w:t>
      </w:r>
      <w:r>
        <w:rPr>
          <w:sz w:val="21"/>
          <w:szCs w:val="21"/>
        </w:rPr>
        <w:t>e</w:t>
      </w:r>
      <w:r>
        <w:rPr>
          <w:spacing w:val="2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pp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i</w:t>
      </w:r>
      <w:r>
        <w:rPr>
          <w:spacing w:val="3"/>
          <w:sz w:val="21"/>
          <w:szCs w:val="21"/>
        </w:rPr>
        <w:t>s</w:t>
      </w:r>
      <w:r>
        <w:rPr>
          <w:spacing w:val="-4"/>
          <w:sz w:val="21"/>
          <w:szCs w:val="21"/>
        </w:rPr>
        <w:t>a</w:t>
      </w:r>
      <w:r>
        <w:rPr>
          <w:sz w:val="21"/>
          <w:szCs w:val="21"/>
        </w:rPr>
        <w:t>l</w:t>
      </w:r>
      <w:r>
        <w:rPr>
          <w:spacing w:val="1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p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oc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ss</w:t>
      </w:r>
      <w:r>
        <w:rPr>
          <w:spacing w:val="1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f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u</w:t>
      </w:r>
      <w:r>
        <w:rPr>
          <w:sz w:val="21"/>
          <w:szCs w:val="21"/>
        </w:rPr>
        <w:t>p</w:t>
      </w:r>
      <w:r>
        <w:rPr>
          <w:spacing w:val="3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8</w:t>
      </w:r>
      <w:r>
        <w:rPr>
          <w:spacing w:val="1"/>
          <w:sz w:val="21"/>
          <w:szCs w:val="21"/>
        </w:rPr>
        <w:t xml:space="preserve"> d</w:t>
      </w:r>
      <w:r>
        <w:rPr>
          <w:spacing w:val="-2"/>
          <w:sz w:val="21"/>
          <w:szCs w:val="21"/>
        </w:rPr>
        <w:t>i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ec</w:t>
      </w:r>
      <w:r>
        <w:rPr>
          <w:sz w:val="21"/>
          <w:szCs w:val="21"/>
        </w:rPr>
        <w:t>t</w:t>
      </w:r>
      <w:r>
        <w:rPr>
          <w:spacing w:val="13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ep</w:t>
      </w:r>
      <w:r>
        <w:rPr>
          <w:spacing w:val="-2"/>
          <w:w w:val="102"/>
          <w:sz w:val="21"/>
          <w:szCs w:val="21"/>
        </w:rPr>
        <w:t>o</w:t>
      </w:r>
      <w:r>
        <w:rPr>
          <w:w w:val="102"/>
          <w:sz w:val="21"/>
          <w:szCs w:val="21"/>
        </w:rPr>
        <w:t>rt</w:t>
      </w:r>
      <w:r>
        <w:rPr>
          <w:spacing w:val="-2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 xml:space="preserve">. </w:t>
      </w:r>
      <w:r>
        <w:rPr>
          <w:spacing w:val="1"/>
          <w:sz w:val="21"/>
          <w:szCs w:val="21"/>
        </w:rPr>
        <w:t>Co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d</w:t>
      </w:r>
      <w:r>
        <w:rPr>
          <w:spacing w:val="-2"/>
          <w:sz w:val="21"/>
          <w:szCs w:val="21"/>
        </w:rPr>
        <w:t>i</w:t>
      </w:r>
      <w:r>
        <w:rPr>
          <w:spacing w:val="1"/>
          <w:sz w:val="21"/>
          <w:szCs w:val="21"/>
        </w:rPr>
        <w:t>na</w:t>
      </w:r>
      <w:r>
        <w:rPr>
          <w:spacing w:val="-2"/>
          <w:sz w:val="21"/>
          <w:szCs w:val="21"/>
        </w:rPr>
        <w:t>t</w:t>
      </w:r>
      <w:r>
        <w:rPr>
          <w:sz w:val="21"/>
          <w:szCs w:val="21"/>
        </w:rPr>
        <w:t>e</w:t>
      </w:r>
      <w:r>
        <w:rPr>
          <w:spacing w:val="22"/>
          <w:sz w:val="21"/>
          <w:szCs w:val="21"/>
        </w:rPr>
        <w:t xml:space="preserve"> </w:t>
      </w:r>
      <w:r>
        <w:rPr>
          <w:sz w:val="21"/>
          <w:szCs w:val="21"/>
        </w:rPr>
        <w:t>i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c</w:t>
      </w:r>
      <w:r>
        <w:rPr>
          <w:spacing w:val="-2"/>
          <w:sz w:val="21"/>
          <w:szCs w:val="21"/>
        </w:rPr>
        <w:t>en</w:t>
      </w:r>
      <w:r>
        <w:rPr>
          <w:spacing w:val="3"/>
          <w:sz w:val="21"/>
          <w:szCs w:val="21"/>
        </w:rPr>
        <w:t>t</w:t>
      </w:r>
      <w:r>
        <w:rPr>
          <w:sz w:val="21"/>
          <w:szCs w:val="21"/>
        </w:rPr>
        <w:t>i</w:t>
      </w:r>
      <w:r>
        <w:rPr>
          <w:spacing w:val="-2"/>
          <w:sz w:val="21"/>
          <w:szCs w:val="21"/>
        </w:rPr>
        <w:t>v</w:t>
      </w:r>
      <w:r>
        <w:rPr>
          <w:sz w:val="21"/>
          <w:szCs w:val="21"/>
        </w:rPr>
        <w:t>e</w:t>
      </w:r>
      <w:r>
        <w:rPr>
          <w:spacing w:val="16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an</w:t>
      </w:r>
      <w:r>
        <w:rPr>
          <w:sz w:val="21"/>
          <w:szCs w:val="21"/>
        </w:rPr>
        <w:t>d</w:t>
      </w:r>
      <w:r>
        <w:rPr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e</w:t>
      </w:r>
      <w:r>
        <w:rPr>
          <w:spacing w:val="1"/>
          <w:sz w:val="21"/>
          <w:szCs w:val="21"/>
        </w:rPr>
        <w:t>co</w:t>
      </w:r>
      <w:r>
        <w:rPr>
          <w:spacing w:val="-4"/>
          <w:sz w:val="21"/>
          <w:szCs w:val="21"/>
        </w:rPr>
        <w:t>g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i</w:t>
      </w:r>
      <w:r>
        <w:rPr>
          <w:spacing w:val="3"/>
          <w:sz w:val="21"/>
          <w:szCs w:val="21"/>
        </w:rPr>
        <w:t>t</w:t>
      </w:r>
      <w:r>
        <w:rPr>
          <w:spacing w:val="-2"/>
          <w:sz w:val="21"/>
          <w:szCs w:val="21"/>
        </w:rPr>
        <w:t>i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n</w:t>
      </w:r>
      <w:r>
        <w:rPr>
          <w:spacing w:val="20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p</w:t>
      </w:r>
      <w:r>
        <w:rPr>
          <w:spacing w:val="-2"/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o</w:t>
      </w:r>
      <w:r>
        <w:rPr>
          <w:spacing w:val="-2"/>
          <w:w w:val="102"/>
          <w:sz w:val="21"/>
          <w:szCs w:val="21"/>
        </w:rPr>
        <w:t>g</w:t>
      </w:r>
      <w:r>
        <w:rPr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a</w:t>
      </w:r>
      <w:r>
        <w:rPr>
          <w:spacing w:val="-1"/>
          <w:w w:val="102"/>
          <w:sz w:val="21"/>
          <w:szCs w:val="21"/>
        </w:rPr>
        <w:t>m</w:t>
      </w:r>
      <w:r>
        <w:rPr>
          <w:spacing w:val="-2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>.</w:t>
      </w:r>
    </w:p>
    <w:p w14:paraId="2EE0AF6C" w14:textId="77777777" w:rsidR="00E73425" w:rsidRDefault="00E73425">
      <w:pPr>
        <w:spacing w:before="5" w:line="140" w:lineRule="exact"/>
        <w:rPr>
          <w:sz w:val="14"/>
          <w:szCs w:val="14"/>
        </w:rPr>
      </w:pPr>
    </w:p>
    <w:p w14:paraId="7CB68571" w14:textId="77777777" w:rsidR="00E73425" w:rsidRDefault="00E73425">
      <w:pPr>
        <w:spacing w:line="200" w:lineRule="exact"/>
      </w:pPr>
    </w:p>
    <w:p w14:paraId="012A3DA2" w14:textId="77777777" w:rsidR="00E73425" w:rsidRDefault="00E73425">
      <w:pPr>
        <w:spacing w:line="200" w:lineRule="exact"/>
      </w:pPr>
    </w:p>
    <w:p w14:paraId="4C8B33D0" w14:textId="77777777" w:rsidR="00E73425" w:rsidRDefault="00E73425">
      <w:pPr>
        <w:spacing w:line="200" w:lineRule="exact"/>
      </w:pPr>
    </w:p>
    <w:p w14:paraId="134F82BD" w14:textId="77777777" w:rsidR="00E73425" w:rsidRDefault="00E73425">
      <w:pPr>
        <w:spacing w:line="200" w:lineRule="exact"/>
      </w:pPr>
    </w:p>
    <w:p w14:paraId="6C57593C" w14:textId="77777777" w:rsidR="00E73425" w:rsidRDefault="005B30EE">
      <w:pPr>
        <w:spacing w:before="37"/>
        <w:ind w:left="3308" w:right="3315"/>
        <w:jc w:val="center"/>
        <w:rPr>
          <w:sz w:val="21"/>
          <w:szCs w:val="21"/>
        </w:rPr>
      </w:pPr>
      <w:r>
        <w:rPr>
          <w:b/>
          <w:spacing w:val="1"/>
          <w:sz w:val="21"/>
          <w:szCs w:val="21"/>
        </w:rPr>
        <w:t>E</w:t>
      </w:r>
      <w:r>
        <w:rPr>
          <w:b/>
          <w:spacing w:val="-1"/>
          <w:sz w:val="21"/>
          <w:szCs w:val="21"/>
        </w:rPr>
        <w:t>M</w:t>
      </w:r>
      <w:r>
        <w:rPr>
          <w:b/>
          <w:spacing w:val="1"/>
          <w:sz w:val="21"/>
          <w:szCs w:val="21"/>
        </w:rPr>
        <w:t>P</w:t>
      </w:r>
      <w:r>
        <w:rPr>
          <w:b/>
          <w:spacing w:val="-2"/>
          <w:sz w:val="21"/>
          <w:szCs w:val="21"/>
        </w:rPr>
        <w:t>L</w:t>
      </w:r>
      <w:r>
        <w:rPr>
          <w:b/>
          <w:spacing w:val="-1"/>
          <w:sz w:val="21"/>
          <w:szCs w:val="21"/>
        </w:rPr>
        <w:t>O</w:t>
      </w:r>
      <w:r>
        <w:rPr>
          <w:b/>
          <w:spacing w:val="1"/>
          <w:sz w:val="21"/>
          <w:szCs w:val="21"/>
        </w:rPr>
        <w:t>Y</w:t>
      </w:r>
      <w:r>
        <w:rPr>
          <w:b/>
          <w:spacing w:val="-1"/>
          <w:sz w:val="21"/>
          <w:szCs w:val="21"/>
        </w:rPr>
        <w:t>M</w:t>
      </w:r>
      <w:r>
        <w:rPr>
          <w:b/>
          <w:spacing w:val="-2"/>
          <w:sz w:val="21"/>
          <w:szCs w:val="21"/>
        </w:rPr>
        <w:t>E</w:t>
      </w:r>
      <w:r>
        <w:rPr>
          <w:b/>
          <w:spacing w:val="1"/>
          <w:sz w:val="21"/>
          <w:szCs w:val="21"/>
        </w:rPr>
        <w:t>N</w:t>
      </w:r>
      <w:r>
        <w:rPr>
          <w:b/>
          <w:sz w:val="21"/>
          <w:szCs w:val="21"/>
        </w:rPr>
        <w:t>T</w:t>
      </w:r>
      <w:r>
        <w:rPr>
          <w:b/>
          <w:spacing w:val="32"/>
          <w:sz w:val="21"/>
          <w:szCs w:val="21"/>
        </w:rPr>
        <w:t xml:space="preserve"> </w:t>
      </w:r>
      <w:r>
        <w:rPr>
          <w:b/>
          <w:spacing w:val="-1"/>
          <w:w w:val="102"/>
          <w:sz w:val="21"/>
          <w:szCs w:val="21"/>
        </w:rPr>
        <w:t>H</w:t>
      </w:r>
      <w:r>
        <w:rPr>
          <w:b/>
          <w:w w:val="102"/>
          <w:sz w:val="21"/>
          <w:szCs w:val="21"/>
        </w:rPr>
        <w:t>I</w:t>
      </w:r>
      <w:r>
        <w:rPr>
          <w:b/>
          <w:spacing w:val="-2"/>
          <w:w w:val="102"/>
          <w:sz w:val="21"/>
          <w:szCs w:val="21"/>
        </w:rPr>
        <w:t>S</w:t>
      </w:r>
      <w:r>
        <w:rPr>
          <w:b/>
          <w:spacing w:val="1"/>
          <w:w w:val="102"/>
          <w:sz w:val="21"/>
          <w:szCs w:val="21"/>
        </w:rPr>
        <w:t>TO</w:t>
      </w:r>
      <w:r>
        <w:rPr>
          <w:b/>
          <w:spacing w:val="-1"/>
          <w:w w:val="102"/>
          <w:sz w:val="21"/>
          <w:szCs w:val="21"/>
        </w:rPr>
        <w:t>R</w:t>
      </w:r>
      <w:r>
        <w:rPr>
          <w:b/>
          <w:w w:val="102"/>
          <w:sz w:val="21"/>
          <w:szCs w:val="21"/>
        </w:rPr>
        <w:t>Y</w:t>
      </w:r>
    </w:p>
    <w:p w14:paraId="6E07450F" w14:textId="77777777" w:rsidR="00E73425" w:rsidRDefault="00E73425">
      <w:pPr>
        <w:spacing w:before="1" w:line="180" w:lineRule="exact"/>
        <w:rPr>
          <w:sz w:val="19"/>
          <w:szCs w:val="19"/>
        </w:rPr>
      </w:pPr>
    </w:p>
    <w:p w14:paraId="27F150CE" w14:textId="77777777" w:rsidR="00E73425" w:rsidRDefault="005B30EE">
      <w:pPr>
        <w:ind w:left="65" w:right="70"/>
        <w:jc w:val="center"/>
        <w:rPr>
          <w:sz w:val="21"/>
          <w:szCs w:val="21"/>
        </w:rPr>
      </w:pPr>
      <w:r>
        <w:rPr>
          <w:i/>
          <w:spacing w:val="3"/>
          <w:sz w:val="21"/>
          <w:szCs w:val="21"/>
        </w:rPr>
        <w:t>F</w:t>
      </w:r>
      <w:r>
        <w:rPr>
          <w:i/>
          <w:spacing w:val="-2"/>
          <w:sz w:val="21"/>
          <w:szCs w:val="21"/>
        </w:rPr>
        <w:t>o</w:t>
      </w:r>
      <w:r>
        <w:rPr>
          <w:i/>
          <w:spacing w:val="1"/>
          <w:sz w:val="21"/>
          <w:szCs w:val="21"/>
        </w:rPr>
        <w:t>u</w:t>
      </w:r>
      <w:r>
        <w:rPr>
          <w:i/>
          <w:spacing w:val="-2"/>
          <w:sz w:val="21"/>
          <w:szCs w:val="21"/>
        </w:rPr>
        <w:t>n</w:t>
      </w:r>
      <w:r>
        <w:rPr>
          <w:i/>
          <w:spacing w:val="1"/>
          <w:sz w:val="21"/>
          <w:szCs w:val="21"/>
        </w:rPr>
        <w:t>de</w:t>
      </w:r>
      <w:r>
        <w:rPr>
          <w:i/>
          <w:sz w:val="21"/>
          <w:szCs w:val="21"/>
        </w:rPr>
        <w:t>r</w:t>
      </w:r>
      <w:r>
        <w:rPr>
          <w:i/>
          <w:spacing w:val="12"/>
          <w:sz w:val="21"/>
          <w:szCs w:val="21"/>
        </w:rPr>
        <w:t xml:space="preserve"> </w:t>
      </w:r>
      <w:r>
        <w:rPr>
          <w:i/>
          <w:spacing w:val="1"/>
          <w:sz w:val="21"/>
          <w:szCs w:val="21"/>
        </w:rPr>
        <w:t>an</w:t>
      </w:r>
      <w:r>
        <w:rPr>
          <w:i/>
          <w:sz w:val="21"/>
          <w:szCs w:val="21"/>
        </w:rPr>
        <w:t>d</w:t>
      </w:r>
      <w:r>
        <w:rPr>
          <w:i/>
          <w:spacing w:val="5"/>
          <w:sz w:val="21"/>
          <w:szCs w:val="21"/>
        </w:rPr>
        <w:t xml:space="preserve"> </w:t>
      </w:r>
      <w:r>
        <w:rPr>
          <w:i/>
          <w:spacing w:val="-1"/>
          <w:sz w:val="21"/>
          <w:szCs w:val="21"/>
        </w:rPr>
        <w:t>O</w:t>
      </w:r>
      <w:r>
        <w:rPr>
          <w:i/>
          <w:spacing w:val="1"/>
          <w:sz w:val="21"/>
          <w:szCs w:val="21"/>
        </w:rPr>
        <w:t>wne</w:t>
      </w:r>
      <w:r>
        <w:rPr>
          <w:i/>
          <w:spacing w:val="-2"/>
          <w:sz w:val="21"/>
          <w:szCs w:val="21"/>
        </w:rPr>
        <w:t>r</w:t>
      </w:r>
      <w:r>
        <w:rPr>
          <w:i/>
          <w:sz w:val="21"/>
          <w:szCs w:val="21"/>
        </w:rPr>
        <w:t>,</w:t>
      </w:r>
      <w:r>
        <w:rPr>
          <w:i/>
          <w:spacing w:val="14"/>
          <w:sz w:val="21"/>
          <w:szCs w:val="21"/>
        </w:rPr>
        <w:t xml:space="preserve"> </w:t>
      </w:r>
      <w:r>
        <w:rPr>
          <w:b/>
          <w:spacing w:val="-2"/>
          <w:sz w:val="21"/>
          <w:szCs w:val="21"/>
        </w:rPr>
        <w:t>P</w:t>
      </w:r>
      <w:r>
        <w:rPr>
          <w:b/>
          <w:spacing w:val="1"/>
          <w:sz w:val="21"/>
          <w:szCs w:val="21"/>
        </w:rPr>
        <w:t>ar</w:t>
      </w:r>
      <w:r>
        <w:rPr>
          <w:b/>
          <w:spacing w:val="-2"/>
          <w:sz w:val="21"/>
          <w:szCs w:val="21"/>
        </w:rPr>
        <w:t>ri</w:t>
      </w:r>
      <w:r>
        <w:rPr>
          <w:b/>
          <w:sz w:val="21"/>
          <w:szCs w:val="21"/>
        </w:rPr>
        <w:t>sh</w:t>
      </w:r>
      <w:r>
        <w:rPr>
          <w:b/>
          <w:spacing w:val="14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B</w:t>
      </w:r>
      <w:r>
        <w:rPr>
          <w:b/>
          <w:sz w:val="21"/>
          <w:szCs w:val="21"/>
        </w:rPr>
        <w:t>l</w:t>
      </w:r>
      <w:r>
        <w:rPr>
          <w:b/>
          <w:spacing w:val="1"/>
          <w:sz w:val="21"/>
          <w:szCs w:val="21"/>
        </w:rPr>
        <w:t>u</w:t>
      </w:r>
      <w:r>
        <w:rPr>
          <w:b/>
          <w:spacing w:val="-2"/>
          <w:sz w:val="21"/>
          <w:szCs w:val="21"/>
        </w:rPr>
        <w:t>e</w:t>
      </w:r>
      <w:r>
        <w:rPr>
          <w:sz w:val="21"/>
          <w:szCs w:val="21"/>
        </w:rPr>
        <w:t>,</w:t>
      </w:r>
      <w:r>
        <w:rPr>
          <w:spacing w:val="8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D</w:t>
      </w:r>
      <w:r>
        <w:rPr>
          <w:spacing w:val="-2"/>
          <w:sz w:val="21"/>
          <w:szCs w:val="21"/>
        </w:rPr>
        <w:t>ed</w:t>
      </w:r>
      <w:r>
        <w:rPr>
          <w:spacing w:val="1"/>
          <w:sz w:val="21"/>
          <w:szCs w:val="21"/>
        </w:rPr>
        <w:t>ha</w:t>
      </w:r>
      <w:r>
        <w:rPr>
          <w:spacing w:val="-4"/>
          <w:sz w:val="21"/>
          <w:szCs w:val="21"/>
        </w:rPr>
        <w:t>m</w:t>
      </w:r>
      <w:r>
        <w:rPr>
          <w:sz w:val="21"/>
          <w:szCs w:val="21"/>
        </w:rPr>
        <w:t>,</w:t>
      </w:r>
      <w:r>
        <w:rPr>
          <w:spacing w:val="1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z w:val="21"/>
          <w:szCs w:val="21"/>
        </w:rPr>
        <w:t>A</w:t>
      </w:r>
      <w:r>
        <w:rPr>
          <w:sz w:val="21"/>
          <w:szCs w:val="21"/>
        </w:rPr>
        <w:t xml:space="preserve">                                                                         </w:t>
      </w:r>
      <w:r>
        <w:rPr>
          <w:spacing w:val="6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1</w:t>
      </w:r>
      <w:r>
        <w:rPr>
          <w:spacing w:val="1"/>
          <w:w w:val="102"/>
          <w:sz w:val="21"/>
          <w:szCs w:val="21"/>
        </w:rPr>
        <w:t>9</w:t>
      </w:r>
      <w:r>
        <w:rPr>
          <w:spacing w:val="-2"/>
          <w:w w:val="102"/>
          <w:sz w:val="21"/>
          <w:szCs w:val="21"/>
        </w:rPr>
        <w:t>9</w:t>
      </w:r>
      <w:r>
        <w:rPr>
          <w:spacing w:val="1"/>
          <w:w w:val="102"/>
          <w:sz w:val="21"/>
          <w:szCs w:val="21"/>
        </w:rPr>
        <w:t>5</w:t>
      </w:r>
      <w:r>
        <w:rPr>
          <w:spacing w:val="-2"/>
          <w:w w:val="102"/>
          <w:sz w:val="21"/>
          <w:szCs w:val="21"/>
        </w:rPr>
        <w:t>-</w:t>
      </w:r>
      <w:r>
        <w:rPr>
          <w:spacing w:val="1"/>
          <w:w w:val="102"/>
          <w:sz w:val="21"/>
          <w:szCs w:val="21"/>
        </w:rPr>
        <w:t>2</w:t>
      </w:r>
      <w:r>
        <w:rPr>
          <w:spacing w:val="-2"/>
          <w:w w:val="102"/>
          <w:sz w:val="21"/>
          <w:szCs w:val="21"/>
        </w:rPr>
        <w:t>0</w:t>
      </w:r>
      <w:r>
        <w:rPr>
          <w:spacing w:val="1"/>
          <w:w w:val="102"/>
          <w:sz w:val="21"/>
          <w:szCs w:val="21"/>
        </w:rPr>
        <w:t>0</w:t>
      </w:r>
      <w:r>
        <w:rPr>
          <w:w w:val="102"/>
          <w:sz w:val="21"/>
          <w:szCs w:val="21"/>
        </w:rPr>
        <w:t>3</w:t>
      </w:r>
    </w:p>
    <w:p w14:paraId="6FB5A827" w14:textId="77777777" w:rsidR="00E73425" w:rsidRDefault="00E73425">
      <w:pPr>
        <w:spacing w:before="15" w:line="200" w:lineRule="exact"/>
      </w:pPr>
    </w:p>
    <w:p w14:paraId="2700DEA6" w14:textId="77777777" w:rsidR="00E73425" w:rsidRDefault="005B30EE">
      <w:pPr>
        <w:spacing w:line="245" w:lineRule="auto"/>
        <w:ind w:left="452" w:right="70"/>
        <w:rPr>
          <w:sz w:val="21"/>
          <w:szCs w:val="21"/>
        </w:rPr>
      </w:pPr>
      <w:r>
        <w:rPr>
          <w:spacing w:val="1"/>
          <w:sz w:val="21"/>
          <w:szCs w:val="21"/>
        </w:rPr>
        <w:t>Re</w:t>
      </w:r>
      <w:r>
        <w:rPr>
          <w:spacing w:val="-2"/>
          <w:sz w:val="21"/>
          <w:szCs w:val="21"/>
        </w:rPr>
        <w:t>s</w:t>
      </w:r>
      <w:r>
        <w:rPr>
          <w:spacing w:val="1"/>
          <w:sz w:val="21"/>
          <w:szCs w:val="21"/>
        </w:rPr>
        <w:t>pon</w:t>
      </w:r>
      <w:r>
        <w:rPr>
          <w:spacing w:val="-2"/>
          <w:sz w:val="21"/>
          <w:szCs w:val="21"/>
        </w:rPr>
        <w:t>de</w:t>
      </w:r>
      <w:r>
        <w:rPr>
          <w:sz w:val="21"/>
          <w:szCs w:val="21"/>
        </w:rPr>
        <w:t>d</w:t>
      </w:r>
      <w:r>
        <w:rPr>
          <w:spacing w:val="34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t</w:t>
      </w:r>
      <w:r>
        <w:rPr>
          <w:sz w:val="21"/>
          <w:szCs w:val="21"/>
        </w:rPr>
        <w:t>o</w:t>
      </w:r>
      <w:r>
        <w:rPr>
          <w:spacing w:val="1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on</w:t>
      </w:r>
      <w:r>
        <w:rPr>
          <w:sz w:val="21"/>
          <w:szCs w:val="21"/>
        </w:rPr>
        <w:t>li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e</w:t>
      </w:r>
      <w:r>
        <w:rPr>
          <w:spacing w:val="25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uc</w:t>
      </w:r>
      <w:r>
        <w:rPr>
          <w:sz w:val="21"/>
          <w:szCs w:val="21"/>
        </w:rPr>
        <w:t>ti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n</w:t>
      </w:r>
      <w:r>
        <w:rPr>
          <w:spacing w:val="27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o</w:t>
      </w:r>
      <w:r>
        <w:rPr>
          <w:spacing w:val="-2"/>
          <w:sz w:val="21"/>
          <w:szCs w:val="21"/>
        </w:rPr>
        <w:t>p</w:t>
      </w:r>
      <w:r>
        <w:rPr>
          <w:spacing w:val="1"/>
          <w:sz w:val="21"/>
          <w:szCs w:val="21"/>
        </w:rPr>
        <w:t>po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u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i</w:t>
      </w:r>
      <w:r>
        <w:rPr>
          <w:spacing w:val="5"/>
          <w:sz w:val="21"/>
          <w:szCs w:val="21"/>
        </w:rPr>
        <w:t>t</w:t>
      </w:r>
      <w:r>
        <w:rPr>
          <w:sz w:val="21"/>
          <w:szCs w:val="21"/>
        </w:rPr>
        <w:t>y</w:t>
      </w:r>
      <w:r>
        <w:rPr>
          <w:spacing w:val="2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b</w:t>
      </w:r>
      <w:r>
        <w:rPr>
          <w:sz w:val="21"/>
          <w:szCs w:val="21"/>
        </w:rPr>
        <w:t>y</w:t>
      </w:r>
      <w:r>
        <w:rPr>
          <w:spacing w:val="15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r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o</w:t>
      </w:r>
      <w:r>
        <w:rPr>
          <w:spacing w:val="3"/>
          <w:sz w:val="21"/>
          <w:szCs w:val="21"/>
        </w:rPr>
        <w:t>r</w:t>
      </w:r>
      <w:r>
        <w:rPr>
          <w:spacing w:val="-4"/>
          <w:sz w:val="21"/>
          <w:szCs w:val="21"/>
        </w:rPr>
        <w:t>g</w:t>
      </w:r>
      <w:r>
        <w:rPr>
          <w:spacing w:val="1"/>
          <w:sz w:val="21"/>
          <w:szCs w:val="21"/>
        </w:rPr>
        <w:t>an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z</w:t>
      </w:r>
      <w:r>
        <w:rPr>
          <w:spacing w:val="3"/>
          <w:sz w:val="21"/>
          <w:szCs w:val="21"/>
        </w:rPr>
        <w:t>i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g</w:t>
      </w:r>
      <w:r>
        <w:rPr>
          <w:spacing w:val="3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bu</w:t>
      </w:r>
      <w:r>
        <w:rPr>
          <w:sz w:val="21"/>
          <w:szCs w:val="21"/>
        </w:rPr>
        <w:t>si</w:t>
      </w:r>
      <w:r>
        <w:rPr>
          <w:spacing w:val="1"/>
          <w:sz w:val="21"/>
          <w:szCs w:val="21"/>
        </w:rPr>
        <w:t>n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ss</w:t>
      </w:r>
      <w:r>
        <w:rPr>
          <w:spacing w:val="2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p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n</w:t>
      </w:r>
      <w:r>
        <w:rPr>
          <w:spacing w:val="2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a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d</w:t>
      </w:r>
      <w:r>
        <w:rPr>
          <w:spacing w:val="2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k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ti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g</w:t>
      </w:r>
      <w:r>
        <w:rPr>
          <w:spacing w:val="30"/>
          <w:sz w:val="21"/>
          <w:szCs w:val="21"/>
        </w:rPr>
        <w:t xml:space="preserve"> </w:t>
      </w:r>
      <w:r>
        <w:rPr>
          <w:sz w:val="21"/>
          <w:szCs w:val="21"/>
        </w:rPr>
        <w:t>s</w:t>
      </w:r>
      <w:r>
        <w:rPr>
          <w:spacing w:val="3"/>
          <w:sz w:val="21"/>
          <w:szCs w:val="21"/>
        </w:rPr>
        <w:t>t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eg</w:t>
      </w:r>
      <w:r>
        <w:rPr>
          <w:sz w:val="21"/>
          <w:szCs w:val="21"/>
        </w:rPr>
        <w:t>y</w:t>
      </w:r>
      <w:r>
        <w:rPr>
          <w:spacing w:val="24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f</w:t>
      </w:r>
      <w:r>
        <w:rPr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o</w:t>
      </w:r>
      <w:r>
        <w:rPr>
          <w:w w:val="102"/>
          <w:sz w:val="21"/>
          <w:szCs w:val="21"/>
        </w:rPr>
        <w:t xml:space="preserve">m </w:t>
      </w:r>
      <w:r>
        <w:rPr>
          <w:spacing w:val="1"/>
          <w:sz w:val="21"/>
          <w:szCs w:val="21"/>
        </w:rPr>
        <w:t>o</w:t>
      </w:r>
      <w:r>
        <w:rPr>
          <w:spacing w:val="-2"/>
          <w:sz w:val="21"/>
          <w:szCs w:val="21"/>
        </w:rPr>
        <w:t>ff</w:t>
      </w:r>
      <w:r>
        <w:rPr>
          <w:spacing w:val="3"/>
          <w:sz w:val="21"/>
          <w:szCs w:val="21"/>
        </w:rPr>
        <w:t>l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e</w:t>
      </w:r>
      <w:r>
        <w:rPr>
          <w:spacing w:val="12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w</w:t>
      </w:r>
      <w:r>
        <w:rPr>
          <w:spacing w:val="1"/>
          <w:sz w:val="21"/>
          <w:szCs w:val="21"/>
        </w:rPr>
        <w:t>ho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s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le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o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l</w:t>
      </w:r>
      <w:r>
        <w:rPr>
          <w:spacing w:val="-2"/>
          <w:sz w:val="21"/>
          <w:szCs w:val="21"/>
        </w:rPr>
        <w:t>i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e</w:t>
      </w:r>
      <w:r>
        <w:rPr>
          <w:spacing w:val="9"/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il</w:t>
      </w:r>
      <w:r>
        <w:rPr>
          <w:sz w:val="21"/>
          <w:szCs w:val="21"/>
        </w:rPr>
        <w:t xml:space="preserve">. </w:t>
      </w:r>
      <w:r>
        <w:rPr>
          <w:spacing w:val="12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G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w</w:t>
      </w:r>
      <w:r>
        <w:rPr>
          <w:spacing w:val="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bu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ne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s</w:t>
      </w:r>
      <w:r>
        <w:rPr>
          <w:spacing w:val="15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b</w:t>
      </w:r>
      <w:r>
        <w:rPr>
          <w:sz w:val="21"/>
          <w:szCs w:val="21"/>
        </w:rPr>
        <w:t xml:space="preserve">y </w:t>
      </w:r>
      <w:r>
        <w:rPr>
          <w:spacing w:val="1"/>
          <w:w w:val="102"/>
          <w:sz w:val="21"/>
          <w:szCs w:val="21"/>
        </w:rPr>
        <w:t>6</w:t>
      </w:r>
      <w:r>
        <w:rPr>
          <w:spacing w:val="-2"/>
          <w:w w:val="102"/>
          <w:sz w:val="21"/>
          <w:szCs w:val="21"/>
        </w:rPr>
        <w:t>0</w:t>
      </w:r>
      <w:r>
        <w:rPr>
          <w:spacing w:val="-1"/>
          <w:w w:val="102"/>
          <w:sz w:val="21"/>
          <w:szCs w:val="21"/>
        </w:rPr>
        <w:t>%</w:t>
      </w:r>
      <w:r>
        <w:rPr>
          <w:w w:val="102"/>
          <w:sz w:val="21"/>
          <w:szCs w:val="21"/>
        </w:rPr>
        <w:t>.</w:t>
      </w:r>
    </w:p>
    <w:p w14:paraId="676A5128" w14:textId="77777777" w:rsidR="00E73425" w:rsidRDefault="005B30EE">
      <w:pPr>
        <w:spacing w:before="14"/>
        <w:ind w:left="452"/>
        <w:rPr>
          <w:sz w:val="21"/>
          <w:szCs w:val="21"/>
        </w:rPr>
      </w:pPr>
      <w:r>
        <w:rPr>
          <w:spacing w:val="1"/>
          <w:sz w:val="21"/>
          <w:szCs w:val="21"/>
        </w:rPr>
        <w:t>S</w:t>
      </w:r>
      <w:r>
        <w:rPr>
          <w:spacing w:val="-2"/>
          <w:sz w:val="21"/>
          <w:szCs w:val="21"/>
        </w:rPr>
        <w:t>o</w:t>
      </w:r>
      <w:r>
        <w:rPr>
          <w:spacing w:val="3"/>
          <w:sz w:val="21"/>
          <w:szCs w:val="21"/>
        </w:rPr>
        <w:t>l</w:t>
      </w:r>
      <w:r>
        <w:rPr>
          <w:sz w:val="21"/>
          <w:szCs w:val="21"/>
        </w:rPr>
        <w:t>d</w:t>
      </w:r>
      <w:r>
        <w:rPr>
          <w:spacing w:val="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cha</w:t>
      </w:r>
      <w:r>
        <w:rPr>
          <w:spacing w:val="-2"/>
          <w:sz w:val="21"/>
          <w:szCs w:val="21"/>
        </w:rPr>
        <w:t>nd</w:t>
      </w:r>
      <w:r>
        <w:rPr>
          <w:spacing w:val="3"/>
          <w:sz w:val="21"/>
          <w:szCs w:val="21"/>
        </w:rPr>
        <w:t>i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e</w:t>
      </w:r>
      <w:r>
        <w:rPr>
          <w:spacing w:val="22"/>
          <w:sz w:val="21"/>
          <w:szCs w:val="21"/>
        </w:rPr>
        <w:t xml:space="preserve"> </w:t>
      </w:r>
      <w:r>
        <w:rPr>
          <w:sz w:val="21"/>
          <w:szCs w:val="21"/>
        </w:rPr>
        <w:t>t</w:t>
      </w:r>
      <w:r>
        <w:rPr>
          <w:spacing w:val="-2"/>
          <w:sz w:val="21"/>
          <w:szCs w:val="21"/>
        </w:rPr>
        <w:t>h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ou</w:t>
      </w:r>
      <w:r>
        <w:rPr>
          <w:spacing w:val="-2"/>
          <w:sz w:val="21"/>
          <w:szCs w:val="21"/>
        </w:rPr>
        <w:t>g</w:t>
      </w:r>
      <w:r>
        <w:rPr>
          <w:sz w:val="21"/>
          <w:szCs w:val="21"/>
        </w:rPr>
        <w:t>h</w:t>
      </w:r>
      <w:r>
        <w:rPr>
          <w:spacing w:val="1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P</w:t>
      </w: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rrish</w:t>
      </w:r>
      <w:r>
        <w:rPr>
          <w:spacing w:val="11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B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u</w:t>
      </w:r>
      <w:r>
        <w:rPr>
          <w:sz w:val="21"/>
          <w:szCs w:val="21"/>
        </w:rPr>
        <w:t>e</w:t>
      </w:r>
      <w:r>
        <w:rPr>
          <w:spacing w:val="9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I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t</w:t>
      </w:r>
      <w:r>
        <w:rPr>
          <w:spacing w:val="14"/>
          <w:sz w:val="21"/>
          <w:szCs w:val="21"/>
        </w:rPr>
        <w:t xml:space="preserve"> </w:t>
      </w:r>
      <w:r>
        <w:rPr>
          <w:sz w:val="21"/>
          <w:szCs w:val="21"/>
        </w:rPr>
        <w:t>s</w:t>
      </w:r>
      <w:r>
        <w:rPr>
          <w:spacing w:val="-2"/>
          <w:sz w:val="21"/>
          <w:szCs w:val="21"/>
        </w:rPr>
        <w:t>i</w:t>
      </w:r>
      <w:r>
        <w:rPr>
          <w:sz w:val="21"/>
          <w:szCs w:val="21"/>
        </w:rPr>
        <w:t>t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,</w:t>
      </w:r>
      <w:r>
        <w:rPr>
          <w:spacing w:val="9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b</w:t>
      </w:r>
      <w:r>
        <w:rPr>
          <w:spacing w:val="3"/>
          <w:sz w:val="21"/>
          <w:szCs w:val="21"/>
        </w:rPr>
        <w:t>a</w:t>
      </w:r>
      <w:r>
        <w:rPr>
          <w:sz w:val="21"/>
          <w:szCs w:val="21"/>
        </w:rPr>
        <w:t>y</w:t>
      </w:r>
      <w:r>
        <w:rPr>
          <w:spacing w:val="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a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d</w:t>
      </w:r>
      <w:r>
        <w:rPr>
          <w:spacing w:val="7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t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ad</w:t>
      </w:r>
      <w:r>
        <w:rPr>
          <w:sz w:val="21"/>
          <w:szCs w:val="21"/>
        </w:rPr>
        <w:t>e</w:t>
      </w:r>
      <w:r>
        <w:rPr>
          <w:spacing w:val="9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pu</w:t>
      </w:r>
      <w:r>
        <w:rPr>
          <w:spacing w:val="1"/>
          <w:w w:val="102"/>
          <w:sz w:val="21"/>
          <w:szCs w:val="21"/>
        </w:rPr>
        <w:t>b</w:t>
      </w:r>
      <w:r>
        <w:rPr>
          <w:w w:val="102"/>
          <w:sz w:val="21"/>
          <w:szCs w:val="21"/>
        </w:rPr>
        <w:t>li</w:t>
      </w:r>
      <w:r>
        <w:rPr>
          <w:spacing w:val="1"/>
          <w:w w:val="102"/>
          <w:sz w:val="21"/>
          <w:szCs w:val="21"/>
        </w:rPr>
        <w:t>c</w:t>
      </w:r>
      <w:r>
        <w:rPr>
          <w:spacing w:val="-2"/>
          <w:w w:val="102"/>
          <w:sz w:val="21"/>
          <w:szCs w:val="21"/>
        </w:rPr>
        <w:t>at</w:t>
      </w:r>
      <w:r>
        <w:rPr>
          <w:w w:val="102"/>
          <w:sz w:val="21"/>
          <w:szCs w:val="21"/>
        </w:rPr>
        <w:t>i</w:t>
      </w:r>
      <w:r>
        <w:rPr>
          <w:spacing w:val="1"/>
          <w:w w:val="102"/>
          <w:sz w:val="21"/>
          <w:szCs w:val="21"/>
        </w:rPr>
        <w:t>on</w:t>
      </w:r>
      <w:r>
        <w:rPr>
          <w:spacing w:val="-2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>.</w:t>
      </w:r>
    </w:p>
    <w:p w14:paraId="74B856FA" w14:textId="77777777" w:rsidR="00E73425" w:rsidRDefault="00E73425">
      <w:pPr>
        <w:spacing w:line="200" w:lineRule="exact"/>
      </w:pPr>
    </w:p>
    <w:p w14:paraId="5EEDA0CA" w14:textId="77777777" w:rsidR="00E73425" w:rsidRDefault="00E73425">
      <w:pPr>
        <w:spacing w:before="5" w:line="240" w:lineRule="exact"/>
        <w:rPr>
          <w:sz w:val="24"/>
          <w:szCs w:val="24"/>
        </w:rPr>
      </w:pPr>
    </w:p>
    <w:p w14:paraId="5D3E5BD8" w14:textId="77777777" w:rsidR="00E73425" w:rsidRDefault="005B30EE">
      <w:pPr>
        <w:ind w:left="65" w:right="70"/>
        <w:jc w:val="center"/>
        <w:rPr>
          <w:sz w:val="21"/>
          <w:szCs w:val="21"/>
        </w:rPr>
      </w:pPr>
      <w:r>
        <w:rPr>
          <w:i/>
          <w:spacing w:val="1"/>
          <w:sz w:val="21"/>
          <w:szCs w:val="21"/>
        </w:rPr>
        <w:t>Cha</w:t>
      </w:r>
      <w:r>
        <w:rPr>
          <w:i/>
          <w:spacing w:val="-2"/>
          <w:sz w:val="21"/>
          <w:szCs w:val="21"/>
        </w:rPr>
        <w:t>nn</w:t>
      </w:r>
      <w:r>
        <w:rPr>
          <w:i/>
          <w:spacing w:val="1"/>
          <w:sz w:val="21"/>
          <w:szCs w:val="21"/>
        </w:rPr>
        <w:t>e</w:t>
      </w:r>
      <w:r>
        <w:rPr>
          <w:i/>
          <w:sz w:val="21"/>
          <w:szCs w:val="21"/>
        </w:rPr>
        <w:t>l</w:t>
      </w:r>
      <w:r>
        <w:rPr>
          <w:i/>
          <w:spacing w:val="15"/>
          <w:sz w:val="21"/>
          <w:szCs w:val="21"/>
        </w:rPr>
        <w:t xml:space="preserve"> </w:t>
      </w:r>
      <w:r>
        <w:rPr>
          <w:i/>
          <w:spacing w:val="1"/>
          <w:sz w:val="21"/>
          <w:szCs w:val="21"/>
        </w:rPr>
        <w:t>Ma</w:t>
      </w:r>
      <w:r>
        <w:rPr>
          <w:i/>
          <w:spacing w:val="-2"/>
          <w:sz w:val="21"/>
          <w:szCs w:val="21"/>
        </w:rPr>
        <w:t>na</w:t>
      </w:r>
      <w:r>
        <w:rPr>
          <w:i/>
          <w:spacing w:val="1"/>
          <w:sz w:val="21"/>
          <w:szCs w:val="21"/>
        </w:rPr>
        <w:t>ge</w:t>
      </w:r>
      <w:r>
        <w:rPr>
          <w:i/>
          <w:spacing w:val="-2"/>
          <w:sz w:val="21"/>
          <w:szCs w:val="21"/>
        </w:rPr>
        <w:t>r</w:t>
      </w:r>
      <w:r>
        <w:rPr>
          <w:i/>
          <w:spacing w:val="1"/>
          <w:sz w:val="21"/>
          <w:szCs w:val="21"/>
        </w:rPr>
        <w:t>,</w:t>
      </w:r>
      <w:r>
        <w:rPr>
          <w:b/>
          <w:spacing w:val="-2"/>
          <w:sz w:val="21"/>
          <w:szCs w:val="21"/>
        </w:rPr>
        <w:t>T</w:t>
      </w:r>
      <w:r>
        <w:rPr>
          <w:b/>
          <w:spacing w:val="1"/>
          <w:sz w:val="21"/>
          <w:szCs w:val="21"/>
        </w:rPr>
        <w:t>err</w:t>
      </w:r>
      <w:r>
        <w:rPr>
          <w:b/>
          <w:sz w:val="21"/>
          <w:szCs w:val="21"/>
        </w:rPr>
        <w:t>a</w:t>
      </w:r>
      <w:r>
        <w:rPr>
          <w:b/>
          <w:spacing w:val="26"/>
          <w:sz w:val="21"/>
          <w:szCs w:val="21"/>
        </w:rPr>
        <w:t xml:space="preserve"> </w:t>
      </w:r>
      <w:r>
        <w:rPr>
          <w:b/>
          <w:spacing w:val="-2"/>
          <w:sz w:val="21"/>
          <w:szCs w:val="21"/>
        </w:rPr>
        <w:t>L</w:t>
      </w:r>
      <w:r>
        <w:rPr>
          <w:b/>
          <w:spacing w:val="1"/>
          <w:sz w:val="21"/>
          <w:szCs w:val="21"/>
        </w:rPr>
        <w:t>yco</w:t>
      </w:r>
      <w:r>
        <w:rPr>
          <w:b/>
          <w:spacing w:val="-2"/>
          <w:sz w:val="21"/>
          <w:szCs w:val="21"/>
        </w:rPr>
        <w:t>s</w:t>
      </w:r>
      <w:r>
        <w:rPr>
          <w:b/>
          <w:sz w:val="21"/>
          <w:szCs w:val="21"/>
        </w:rPr>
        <w:t>,</w:t>
      </w:r>
      <w:r>
        <w:rPr>
          <w:b/>
          <w:spacing w:val="14"/>
          <w:sz w:val="21"/>
          <w:szCs w:val="21"/>
        </w:rPr>
        <w:t xml:space="preserve"> </w:t>
      </w:r>
      <w:r>
        <w:rPr>
          <w:b/>
          <w:sz w:val="21"/>
          <w:szCs w:val="21"/>
        </w:rPr>
        <w:t>I</w:t>
      </w:r>
      <w:r>
        <w:rPr>
          <w:b/>
          <w:spacing w:val="-2"/>
          <w:sz w:val="21"/>
          <w:szCs w:val="21"/>
        </w:rPr>
        <w:t>nc</w:t>
      </w:r>
      <w:r>
        <w:rPr>
          <w:b/>
          <w:spacing w:val="-1"/>
          <w:sz w:val="21"/>
          <w:szCs w:val="21"/>
        </w:rPr>
        <w:t>.</w:t>
      </w:r>
      <w:r>
        <w:rPr>
          <w:sz w:val="21"/>
          <w:szCs w:val="21"/>
        </w:rPr>
        <w:t>,</w:t>
      </w:r>
      <w:r>
        <w:rPr>
          <w:spacing w:val="1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ha</w:t>
      </w:r>
      <w:r>
        <w:rPr>
          <w:spacing w:val="-4"/>
          <w:sz w:val="21"/>
          <w:szCs w:val="21"/>
        </w:rPr>
        <w:t>m</w:t>
      </w:r>
      <w:r>
        <w:rPr>
          <w:sz w:val="21"/>
          <w:szCs w:val="21"/>
        </w:rPr>
        <w:t>,</w:t>
      </w:r>
      <w:r>
        <w:rPr>
          <w:spacing w:val="1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M</w:t>
      </w:r>
      <w:r>
        <w:rPr>
          <w:sz w:val="21"/>
          <w:szCs w:val="21"/>
        </w:rPr>
        <w:t xml:space="preserve">A                                                                    </w:t>
      </w:r>
      <w:r>
        <w:rPr>
          <w:spacing w:val="24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2</w:t>
      </w:r>
      <w:r>
        <w:rPr>
          <w:spacing w:val="1"/>
          <w:w w:val="102"/>
          <w:sz w:val="21"/>
          <w:szCs w:val="21"/>
        </w:rPr>
        <w:t>000</w:t>
      </w:r>
      <w:r>
        <w:rPr>
          <w:spacing w:val="-2"/>
          <w:w w:val="102"/>
          <w:sz w:val="21"/>
          <w:szCs w:val="21"/>
        </w:rPr>
        <w:t>-</w:t>
      </w:r>
      <w:r>
        <w:rPr>
          <w:spacing w:val="1"/>
          <w:w w:val="102"/>
          <w:sz w:val="21"/>
          <w:szCs w:val="21"/>
        </w:rPr>
        <w:t>2</w:t>
      </w:r>
      <w:r>
        <w:rPr>
          <w:spacing w:val="-2"/>
          <w:w w:val="102"/>
          <w:sz w:val="21"/>
          <w:szCs w:val="21"/>
        </w:rPr>
        <w:t>00</w:t>
      </w:r>
      <w:r>
        <w:rPr>
          <w:w w:val="102"/>
          <w:sz w:val="21"/>
          <w:szCs w:val="21"/>
        </w:rPr>
        <w:t>1</w:t>
      </w:r>
    </w:p>
    <w:p w14:paraId="3C564DFA" w14:textId="77777777" w:rsidR="00E73425" w:rsidRDefault="00E73425">
      <w:pPr>
        <w:spacing w:before="15" w:line="200" w:lineRule="exact"/>
      </w:pPr>
    </w:p>
    <w:p w14:paraId="55FA47DC" w14:textId="77777777" w:rsidR="00E73425" w:rsidRDefault="005B30EE">
      <w:pPr>
        <w:ind w:left="452"/>
        <w:rPr>
          <w:sz w:val="21"/>
          <w:szCs w:val="21"/>
        </w:rPr>
      </w:pPr>
      <w:r>
        <w:rPr>
          <w:spacing w:val="1"/>
          <w:sz w:val="21"/>
          <w:szCs w:val="21"/>
        </w:rPr>
        <w:t>Man</w:t>
      </w:r>
      <w:r>
        <w:rPr>
          <w:spacing w:val="-2"/>
          <w:sz w:val="21"/>
          <w:szCs w:val="21"/>
        </w:rPr>
        <w:t>ag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15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H</w:t>
      </w:r>
      <w:r>
        <w:rPr>
          <w:spacing w:val="-2"/>
          <w:sz w:val="21"/>
          <w:szCs w:val="21"/>
        </w:rPr>
        <w:t>o</w:t>
      </w:r>
      <w:r>
        <w:rPr>
          <w:spacing w:val="-1"/>
          <w:sz w:val="21"/>
          <w:szCs w:val="21"/>
        </w:rPr>
        <w:t>m</w:t>
      </w:r>
      <w:r>
        <w:rPr>
          <w:sz w:val="21"/>
          <w:szCs w:val="21"/>
        </w:rPr>
        <w:t>e</w:t>
      </w:r>
      <w:r>
        <w:rPr>
          <w:spacing w:val="11"/>
          <w:sz w:val="21"/>
          <w:szCs w:val="21"/>
        </w:rPr>
        <w:t xml:space="preserve"> </w:t>
      </w:r>
      <w:r>
        <w:rPr>
          <w:sz w:val="21"/>
          <w:szCs w:val="21"/>
        </w:rPr>
        <w:t>&amp;</w:t>
      </w:r>
      <w:r>
        <w:rPr>
          <w:spacing w:val="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Ga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d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n</w:t>
      </w:r>
      <w:r>
        <w:rPr>
          <w:spacing w:val="11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an</w:t>
      </w:r>
      <w:r>
        <w:rPr>
          <w:sz w:val="21"/>
          <w:szCs w:val="21"/>
        </w:rPr>
        <w:t>d</w:t>
      </w:r>
      <w:r>
        <w:rPr>
          <w:spacing w:val="5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G</w:t>
      </w:r>
      <w:r>
        <w:rPr>
          <w:spacing w:val="3"/>
          <w:sz w:val="21"/>
          <w:szCs w:val="21"/>
        </w:rPr>
        <w:t>i</w:t>
      </w:r>
      <w:r>
        <w:rPr>
          <w:spacing w:val="-2"/>
          <w:sz w:val="21"/>
          <w:szCs w:val="21"/>
        </w:rPr>
        <w:t>f</w:t>
      </w:r>
      <w:r>
        <w:rPr>
          <w:sz w:val="21"/>
          <w:szCs w:val="21"/>
        </w:rPr>
        <w:t>ts</w:t>
      </w:r>
      <w:r>
        <w:rPr>
          <w:spacing w:val="9"/>
          <w:sz w:val="21"/>
          <w:szCs w:val="21"/>
        </w:rPr>
        <w:t xml:space="preserve"> </w:t>
      </w:r>
      <w:r>
        <w:rPr>
          <w:sz w:val="21"/>
          <w:szCs w:val="21"/>
        </w:rPr>
        <w:t>&amp;</w:t>
      </w:r>
      <w:r>
        <w:rPr>
          <w:spacing w:val="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F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o</w:t>
      </w:r>
      <w:r>
        <w:rPr>
          <w:spacing w:val="-4"/>
          <w:sz w:val="21"/>
          <w:szCs w:val="21"/>
        </w:rPr>
        <w:t>w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rs</w:t>
      </w:r>
      <w:r>
        <w:rPr>
          <w:spacing w:val="17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c</w:t>
      </w:r>
      <w:r>
        <w:rPr>
          <w:spacing w:val="-4"/>
          <w:sz w:val="21"/>
          <w:szCs w:val="21"/>
        </w:rPr>
        <w:t>h</w:t>
      </w:r>
      <w:r>
        <w:rPr>
          <w:spacing w:val="1"/>
          <w:sz w:val="21"/>
          <w:szCs w:val="21"/>
        </w:rPr>
        <w:t>an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ls</w:t>
      </w:r>
      <w:r>
        <w:rPr>
          <w:spacing w:val="1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f</w:t>
      </w:r>
      <w:r>
        <w:rPr>
          <w:spacing w:val="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pacing w:val="-4"/>
          <w:sz w:val="21"/>
          <w:szCs w:val="21"/>
        </w:rPr>
        <w:t>y</w:t>
      </w:r>
      <w:r>
        <w:rPr>
          <w:spacing w:val="1"/>
          <w:sz w:val="21"/>
          <w:szCs w:val="21"/>
        </w:rPr>
        <w:t>co</w:t>
      </w:r>
      <w:r>
        <w:rPr>
          <w:sz w:val="21"/>
          <w:szCs w:val="21"/>
        </w:rPr>
        <w:t>s</w:t>
      </w:r>
      <w:r>
        <w:rPr>
          <w:spacing w:val="13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Sh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p</w:t>
      </w:r>
      <w:r>
        <w:rPr>
          <w:spacing w:val="10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-</w:t>
      </w:r>
      <w:r>
        <w:rPr>
          <w:spacing w:val="1"/>
          <w:sz w:val="21"/>
          <w:szCs w:val="21"/>
        </w:rPr>
        <w:t>co</w:t>
      </w:r>
      <w:r>
        <w:rPr>
          <w:spacing w:val="-1"/>
          <w:sz w:val="21"/>
          <w:szCs w:val="21"/>
        </w:rPr>
        <w:t>mm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c</w:t>
      </w:r>
      <w:r>
        <w:rPr>
          <w:sz w:val="21"/>
          <w:szCs w:val="21"/>
        </w:rPr>
        <w:t>e</w:t>
      </w:r>
      <w:r>
        <w:rPr>
          <w:spacing w:val="22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si</w:t>
      </w:r>
      <w:r>
        <w:rPr>
          <w:spacing w:val="3"/>
          <w:w w:val="102"/>
          <w:sz w:val="21"/>
          <w:szCs w:val="21"/>
        </w:rPr>
        <w:t>t</w:t>
      </w:r>
      <w:r>
        <w:rPr>
          <w:spacing w:val="-2"/>
          <w:w w:val="102"/>
          <w:sz w:val="21"/>
          <w:szCs w:val="21"/>
        </w:rPr>
        <w:t>e</w:t>
      </w:r>
      <w:r>
        <w:rPr>
          <w:w w:val="102"/>
          <w:sz w:val="21"/>
          <w:szCs w:val="21"/>
        </w:rPr>
        <w:t>.</w:t>
      </w:r>
    </w:p>
    <w:p w14:paraId="7DA3AD2B" w14:textId="77777777" w:rsidR="00E73425" w:rsidRDefault="005B30EE">
      <w:pPr>
        <w:spacing w:before="20" w:line="245" w:lineRule="auto"/>
        <w:ind w:left="452" w:right="72"/>
        <w:rPr>
          <w:sz w:val="21"/>
          <w:szCs w:val="21"/>
        </w:rPr>
      </w:pPr>
      <w:r>
        <w:rPr>
          <w:spacing w:val="1"/>
          <w:sz w:val="21"/>
          <w:szCs w:val="21"/>
        </w:rPr>
        <w:t>Ap</w:t>
      </w:r>
      <w:r>
        <w:rPr>
          <w:spacing w:val="-2"/>
          <w:sz w:val="21"/>
          <w:szCs w:val="21"/>
        </w:rPr>
        <w:t>p</w:t>
      </w:r>
      <w:r>
        <w:rPr>
          <w:sz w:val="21"/>
          <w:szCs w:val="21"/>
        </w:rPr>
        <w:t>li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25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P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r</w:t>
      </w:r>
      <w:r>
        <w:rPr>
          <w:spacing w:val="3"/>
          <w:sz w:val="21"/>
          <w:szCs w:val="21"/>
        </w:rPr>
        <w:t>i</w:t>
      </w:r>
      <w:r>
        <w:rPr>
          <w:sz w:val="21"/>
          <w:szCs w:val="21"/>
        </w:rPr>
        <w:t>sh</w:t>
      </w:r>
      <w:r>
        <w:rPr>
          <w:spacing w:val="20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B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u</w:t>
      </w:r>
      <w:r>
        <w:rPr>
          <w:sz w:val="21"/>
          <w:szCs w:val="21"/>
        </w:rPr>
        <w:t>e</w:t>
      </w:r>
      <w:r>
        <w:rPr>
          <w:spacing w:val="16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x</w:t>
      </w:r>
      <w:r>
        <w:rPr>
          <w:spacing w:val="1"/>
          <w:sz w:val="21"/>
          <w:szCs w:val="21"/>
        </w:rPr>
        <w:t>pe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en</w:t>
      </w:r>
      <w:r>
        <w:rPr>
          <w:spacing w:val="-2"/>
          <w:sz w:val="21"/>
          <w:szCs w:val="21"/>
        </w:rPr>
        <w:t>c</w:t>
      </w:r>
      <w:r>
        <w:rPr>
          <w:sz w:val="21"/>
          <w:szCs w:val="21"/>
        </w:rPr>
        <w:t>e</w:t>
      </w:r>
      <w:r>
        <w:rPr>
          <w:spacing w:val="29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1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pacing w:val="-4"/>
          <w:sz w:val="21"/>
          <w:szCs w:val="21"/>
        </w:rPr>
        <w:t>y</w:t>
      </w:r>
      <w:r>
        <w:rPr>
          <w:spacing w:val="1"/>
          <w:sz w:val="21"/>
          <w:szCs w:val="21"/>
        </w:rPr>
        <w:t>co</w:t>
      </w:r>
      <w:r>
        <w:rPr>
          <w:sz w:val="21"/>
          <w:szCs w:val="21"/>
        </w:rPr>
        <w:t>s</w:t>
      </w:r>
      <w:r>
        <w:rPr>
          <w:spacing w:val="20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S</w:t>
      </w:r>
      <w:r>
        <w:rPr>
          <w:spacing w:val="-2"/>
          <w:sz w:val="21"/>
          <w:szCs w:val="21"/>
        </w:rPr>
        <w:t>h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p</w:t>
      </w:r>
      <w:r>
        <w:rPr>
          <w:spacing w:val="20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b</w:t>
      </w:r>
      <w:r>
        <w:rPr>
          <w:sz w:val="21"/>
          <w:szCs w:val="21"/>
        </w:rPr>
        <w:t>y</w:t>
      </w:r>
      <w:r>
        <w:rPr>
          <w:spacing w:val="7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c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ea</w:t>
      </w:r>
      <w:r>
        <w:rPr>
          <w:sz w:val="21"/>
          <w:szCs w:val="21"/>
        </w:rPr>
        <w:t>ti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g</w:t>
      </w:r>
      <w:r>
        <w:rPr>
          <w:spacing w:val="21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bu</w:t>
      </w:r>
      <w:r>
        <w:rPr>
          <w:sz w:val="21"/>
          <w:szCs w:val="21"/>
        </w:rPr>
        <w:t>si</w:t>
      </w:r>
      <w:r>
        <w:rPr>
          <w:spacing w:val="1"/>
          <w:sz w:val="21"/>
          <w:szCs w:val="21"/>
        </w:rPr>
        <w:t>n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ss</w:t>
      </w:r>
      <w:r>
        <w:rPr>
          <w:spacing w:val="2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pacing w:val="1"/>
          <w:sz w:val="21"/>
          <w:szCs w:val="21"/>
        </w:rPr>
        <w:t>o</w:t>
      </w:r>
      <w:r>
        <w:rPr>
          <w:spacing w:val="-2"/>
          <w:sz w:val="21"/>
          <w:szCs w:val="21"/>
        </w:rPr>
        <w:t>d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20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a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d</w:t>
      </w:r>
      <w:r>
        <w:rPr>
          <w:spacing w:val="1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ec</w:t>
      </w:r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u</w:t>
      </w:r>
      <w:r>
        <w:rPr>
          <w:spacing w:val="3"/>
          <w:sz w:val="21"/>
          <w:szCs w:val="21"/>
        </w:rPr>
        <w:t>i</w:t>
      </w:r>
      <w:r>
        <w:rPr>
          <w:spacing w:val="-2"/>
          <w:sz w:val="21"/>
          <w:szCs w:val="21"/>
        </w:rPr>
        <w:t>t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g</w:t>
      </w:r>
      <w:r>
        <w:rPr>
          <w:spacing w:val="24"/>
          <w:sz w:val="21"/>
          <w:szCs w:val="21"/>
        </w:rPr>
        <w:t xml:space="preserve"> </w:t>
      </w:r>
      <w:r>
        <w:rPr>
          <w:spacing w:val="-1"/>
          <w:w w:val="102"/>
          <w:sz w:val="21"/>
          <w:szCs w:val="21"/>
        </w:rPr>
        <w:t>m</w:t>
      </w:r>
      <w:r>
        <w:rPr>
          <w:spacing w:val="1"/>
          <w:w w:val="102"/>
          <w:sz w:val="21"/>
          <w:szCs w:val="21"/>
        </w:rPr>
        <w:t>e</w:t>
      </w:r>
      <w:r>
        <w:rPr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c</w:t>
      </w:r>
      <w:r>
        <w:rPr>
          <w:spacing w:val="-2"/>
          <w:w w:val="102"/>
          <w:sz w:val="21"/>
          <w:szCs w:val="21"/>
        </w:rPr>
        <w:t>h</w:t>
      </w:r>
      <w:r>
        <w:rPr>
          <w:spacing w:val="1"/>
          <w:w w:val="102"/>
          <w:sz w:val="21"/>
          <w:szCs w:val="21"/>
        </w:rPr>
        <w:t>an</w:t>
      </w:r>
      <w:r>
        <w:rPr>
          <w:spacing w:val="-2"/>
          <w:w w:val="102"/>
          <w:sz w:val="21"/>
          <w:szCs w:val="21"/>
        </w:rPr>
        <w:t>t</w:t>
      </w:r>
      <w:r>
        <w:rPr>
          <w:w w:val="102"/>
          <w:sz w:val="21"/>
          <w:szCs w:val="21"/>
        </w:rPr>
        <w:t xml:space="preserve">s </w:t>
      </w:r>
      <w:r>
        <w:rPr>
          <w:spacing w:val="-2"/>
          <w:sz w:val="21"/>
          <w:szCs w:val="21"/>
        </w:rPr>
        <w:t>f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11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n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w</w:t>
      </w:r>
      <w:r>
        <w:rPr>
          <w:spacing w:val="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z w:val="21"/>
          <w:szCs w:val="21"/>
        </w:rPr>
        <w:t>rt</w:t>
      </w:r>
      <w:r>
        <w:rPr>
          <w:spacing w:val="7"/>
          <w:sz w:val="21"/>
          <w:szCs w:val="21"/>
        </w:rPr>
        <w:t xml:space="preserve"> </w:t>
      </w:r>
      <w:r>
        <w:rPr>
          <w:sz w:val="21"/>
          <w:szCs w:val="21"/>
        </w:rPr>
        <w:t>&amp;</w:t>
      </w:r>
      <w:r>
        <w:rPr>
          <w:spacing w:val="2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A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ti</w:t>
      </w:r>
      <w:r>
        <w:rPr>
          <w:spacing w:val="-2"/>
          <w:sz w:val="21"/>
          <w:szCs w:val="21"/>
        </w:rPr>
        <w:t>q</w:t>
      </w:r>
      <w:r>
        <w:rPr>
          <w:spacing w:val="1"/>
          <w:sz w:val="21"/>
          <w:szCs w:val="21"/>
        </w:rPr>
        <w:t>ue</w:t>
      </w:r>
      <w:r>
        <w:rPr>
          <w:sz w:val="21"/>
          <w:szCs w:val="21"/>
        </w:rPr>
        <w:t>s</w:t>
      </w:r>
      <w:r>
        <w:rPr>
          <w:spacing w:val="13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c</w:t>
      </w:r>
      <w:r>
        <w:rPr>
          <w:spacing w:val="-2"/>
          <w:w w:val="102"/>
          <w:sz w:val="21"/>
          <w:szCs w:val="21"/>
        </w:rPr>
        <w:t>h</w:t>
      </w:r>
      <w:r>
        <w:rPr>
          <w:spacing w:val="1"/>
          <w:w w:val="102"/>
          <w:sz w:val="21"/>
          <w:szCs w:val="21"/>
        </w:rPr>
        <w:t>a</w:t>
      </w:r>
      <w:r>
        <w:rPr>
          <w:spacing w:val="-2"/>
          <w:w w:val="102"/>
          <w:sz w:val="21"/>
          <w:szCs w:val="21"/>
        </w:rPr>
        <w:t>n</w:t>
      </w:r>
      <w:r>
        <w:rPr>
          <w:spacing w:val="1"/>
          <w:w w:val="102"/>
          <w:sz w:val="21"/>
          <w:szCs w:val="21"/>
        </w:rPr>
        <w:t>ne</w:t>
      </w:r>
      <w:r>
        <w:rPr>
          <w:spacing w:val="-2"/>
          <w:w w:val="102"/>
          <w:sz w:val="21"/>
          <w:szCs w:val="21"/>
        </w:rPr>
        <w:t>l</w:t>
      </w:r>
      <w:r>
        <w:rPr>
          <w:w w:val="102"/>
          <w:sz w:val="21"/>
          <w:szCs w:val="21"/>
        </w:rPr>
        <w:t>.</w:t>
      </w:r>
    </w:p>
    <w:p w14:paraId="0B373A31" w14:textId="77777777" w:rsidR="00E73425" w:rsidRDefault="00E73425">
      <w:pPr>
        <w:spacing w:before="11" w:line="220" w:lineRule="exact"/>
        <w:rPr>
          <w:sz w:val="22"/>
          <w:szCs w:val="22"/>
        </w:rPr>
      </w:pPr>
    </w:p>
    <w:p w14:paraId="60C02F1C" w14:textId="77777777" w:rsidR="00E73425" w:rsidRDefault="005B30EE">
      <w:pPr>
        <w:ind w:left="65" w:right="140"/>
        <w:jc w:val="center"/>
        <w:rPr>
          <w:sz w:val="21"/>
          <w:szCs w:val="21"/>
        </w:rPr>
      </w:pPr>
      <w:r>
        <w:rPr>
          <w:i/>
          <w:spacing w:val="3"/>
          <w:sz w:val="21"/>
          <w:szCs w:val="21"/>
        </w:rPr>
        <w:t>A</w:t>
      </w:r>
      <w:r>
        <w:rPr>
          <w:i/>
          <w:spacing w:val="-2"/>
          <w:sz w:val="21"/>
          <w:szCs w:val="21"/>
        </w:rPr>
        <w:t>s</w:t>
      </w:r>
      <w:r>
        <w:rPr>
          <w:i/>
          <w:sz w:val="21"/>
          <w:szCs w:val="21"/>
        </w:rPr>
        <w:t>s</w:t>
      </w:r>
      <w:r>
        <w:rPr>
          <w:i/>
          <w:spacing w:val="-2"/>
          <w:sz w:val="21"/>
          <w:szCs w:val="21"/>
        </w:rPr>
        <w:t>i</w:t>
      </w:r>
      <w:r>
        <w:rPr>
          <w:i/>
          <w:sz w:val="21"/>
          <w:szCs w:val="21"/>
        </w:rPr>
        <w:t>st</w:t>
      </w:r>
      <w:r>
        <w:rPr>
          <w:i/>
          <w:spacing w:val="1"/>
          <w:sz w:val="21"/>
          <w:szCs w:val="21"/>
        </w:rPr>
        <w:t>a</w:t>
      </w:r>
      <w:r>
        <w:rPr>
          <w:i/>
          <w:spacing w:val="-2"/>
          <w:sz w:val="21"/>
          <w:szCs w:val="21"/>
        </w:rPr>
        <w:t>n</w:t>
      </w:r>
      <w:r>
        <w:rPr>
          <w:i/>
          <w:sz w:val="21"/>
          <w:szCs w:val="21"/>
        </w:rPr>
        <w:t>t</w:t>
      </w:r>
      <w:r>
        <w:rPr>
          <w:i/>
          <w:spacing w:val="16"/>
          <w:sz w:val="21"/>
          <w:szCs w:val="21"/>
        </w:rPr>
        <w:t xml:space="preserve"> </w:t>
      </w:r>
      <w:r>
        <w:rPr>
          <w:i/>
          <w:spacing w:val="1"/>
          <w:sz w:val="21"/>
          <w:szCs w:val="21"/>
        </w:rPr>
        <w:t>Bu</w:t>
      </w:r>
      <w:r>
        <w:rPr>
          <w:i/>
          <w:spacing w:val="-2"/>
          <w:sz w:val="21"/>
          <w:szCs w:val="21"/>
        </w:rPr>
        <w:t>y</w:t>
      </w:r>
      <w:r>
        <w:rPr>
          <w:i/>
          <w:spacing w:val="1"/>
          <w:sz w:val="21"/>
          <w:szCs w:val="21"/>
        </w:rPr>
        <w:t>e</w:t>
      </w:r>
      <w:r>
        <w:rPr>
          <w:i/>
          <w:spacing w:val="-2"/>
          <w:sz w:val="21"/>
          <w:szCs w:val="21"/>
        </w:rPr>
        <w:t>r</w:t>
      </w:r>
      <w:r>
        <w:rPr>
          <w:i/>
          <w:sz w:val="21"/>
          <w:szCs w:val="21"/>
        </w:rPr>
        <w:t>,</w:t>
      </w:r>
      <w:r>
        <w:rPr>
          <w:i/>
          <w:spacing w:val="13"/>
          <w:sz w:val="21"/>
          <w:szCs w:val="21"/>
        </w:rPr>
        <w:t xml:space="preserve"> </w:t>
      </w:r>
      <w:r>
        <w:rPr>
          <w:b/>
          <w:spacing w:val="-1"/>
          <w:sz w:val="21"/>
          <w:szCs w:val="21"/>
        </w:rPr>
        <w:t>M</w:t>
      </w:r>
      <w:r>
        <w:rPr>
          <w:b/>
          <w:spacing w:val="1"/>
          <w:sz w:val="21"/>
          <w:szCs w:val="21"/>
        </w:rPr>
        <w:t>a</w:t>
      </w:r>
      <w:r>
        <w:rPr>
          <w:b/>
          <w:sz w:val="21"/>
          <w:szCs w:val="21"/>
        </w:rPr>
        <w:t>y</w:t>
      </w:r>
      <w:r>
        <w:rPr>
          <w:b/>
          <w:spacing w:val="7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Co</w:t>
      </w:r>
      <w:r>
        <w:rPr>
          <w:b/>
          <w:spacing w:val="-4"/>
          <w:sz w:val="21"/>
          <w:szCs w:val="21"/>
        </w:rPr>
        <w:t>m</w:t>
      </w:r>
      <w:r>
        <w:rPr>
          <w:b/>
          <w:spacing w:val="1"/>
          <w:sz w:val="21"/>
          <w:szCs w:val="21"/>
        </w:rPr>
        <w:t>pa</w:t>
      </w:r>
      <w:r>
        <w:rPr>
          <w:b/>
          <w:spacing w:val="-2"/>
          <w:sz w:val="21"/>
          <w:szCs w:val="21"/>
        </w:rPr>
        <w:t>n</w:t>
      </w:r>
      <w:r>
        <w:rPr>
          <w:b/>
          <w:spacing w:val="1"/>
          <w:sz w:val="21"/>
          <w:szCs w:val="21"/>
        </w:rPr>
        <w:t>y</w:t>
      </w:r>
      <w:r>
        <w:rPr>
          <w:b/>
          <w:sz w:val="21"/>
          <w:szCs w:val="21"/>
        </w:rPr>
        <w:t>,</w:t>
      </w:r>
      <w:r>
        <w:rPr>
          <w:b/>
          <w:spacing w:val="21"/>
          <w:sz w:val="21"/>
          <w:szCs w:val="21"/>
        </w:rPr>
        <w:t xml:space="preserve"> </w:t>
      </w:r>
      <w:r>
        <w:rPr>
          <w:b/>
          <w:spacing w:val="-2"/>
          <w:sz w:val="21"/>
          <w:szCs w:val="21"/>
        </w:rPr>
        <w:t>F</w:t>
      </w:r>
      <w:r>
        <w:rPr>
          <w:b/>
          <w:sz w:val="21"/>
          <w:szCs w:val="21"/>
        </w:rPr>
        <w:t>il</w:t>
      </w:r>
      <w:r>
        <w:rPr>
          <w:b/>
          <w:spacing w:val="1"/>
          <w:sz w:val="21"/>
          <w:szCs w:val="21"/>
        </w:rPr>
        <w:t>e</w:t>
      </w:r>
      <w:r>
        <w:rPr>
          <w:b/>
          <w:spacing w:val="-2"/>
          <w:sz w:val="21"/>
          <w:szCs w:val="21"/>
        </w:rPr>
        <w:t>nes</w:t>
      </w:r>
      <w:r>
        <w:rPr>
          <w:sz w:val="21"/>
          <w:szCs w:val="21"/>
        </w:rPr>
        <w:t>,</w:t>
      </w:r>
      <w:r>
        <w:rPr>
          <w:spacing w:val="16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B</w:t>
      </w:r>
      <w:r>
        <w:rPr>
          <w:spacing w:val="-2"/>
          <w:sz w:val="21"/>
          <w:szCs w:val="21"/>
        </w:rPr>
        <w:t>os</w:t>
      </w:r>
      <w:r>
        <w:rPr>
          <w:spacing w:val="3"/>
          <w:sz w:val="21"/>
          <w:szCs w:val="21"/>
        </w:rPr>
        <w:t>t</w:t>
      </w:r>
      <w:r>
        <w:rPr>
          <w:spacing w:val="-2"/>
          <w:sz w:val="21"/>
          <w:szCs w:val="21"/>
        </w:rPr>
        <w:t>on</w:t>
      </w:r>
      <w:r>
        <w:rPr>
          <w:sz w:val="21"/>
          <w:szCs w:val="21"/>
        </w:rPr>
        <w:t>,</w:t>
      </w:r>
      <w:r>
        <w:rPr>
          <w:spacing w:val="15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M</w:t>
      </w:r>
      <w:r>
        <w:rPr>
          <w:sz w:val="21"/>
          <w:szCs w:val="21"/>
        </w:rPr>
        <w:t>A</w:t>
      </w:r>
      <w:r>
        <w:rPr>
          <w:sz w:val="21"/>
          <w:szCs w:val="21"/>
        </w:rPr>
        <w:t xml:space="preserve">                                                               </w:t>
      </w:r>
      <w:r>
        <w:rPr>
          <w:spacing w:val="36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1</w:t>
      </w:r>
      <w:r>
        <w:rPr>
          <w:spacing w:val="-2"/>
          <w:w w:val="102"/>
          <w:sz w:val="21"/>
          <w:szCs w:val="21"/>
        </w:rPr>
        <w:t>9</w:t>
      </w:r>
      <w:r>
        <w:rPr>
          <w:spacing w:val="1"/>
          <w:w w:val="102"/>
          <w:sz w:val="21"/>
          <w:szCs w:val="21"/>
        </w:rPr>
        <w:t>98</w:t>
      </w:r>
      <w:r>
        <w:rPr>
          <w:spacing w:val="-2"/>
          <w:w w:val="102"/>
          <w:sz w:val="21"/>
          <w:szCs w:val="21"/>
        </w:rPr>
        <w:t>-2</w:t>
      </w:r>
      <w:r>
        <w:rPr>
          <w:spacing w:val="1"/>
          <w:w w:val="102"/>
          <w:sz w:val="21"/>
          <w:szCs w:val="21"/>
        </w:rPr>
        <w:t>00</w:t>
      </w:r>
      <w:r>
        <w:rPr>
          <w:w w:val="102"/>
          <w:sz w:val="21"/>
          <w:szCs w:val="21"/>
        </w:rPr>
        <w:t>0</w:t>
      </w:r>
    </w:p>
    <w:p w14:paraId="47DC1FAF" w14:textId="77777777" w:rsidR="00E73425" w:rsidRDefault="00E73425">
      <w:pPr>
        <w:spacing w:before="15" w:line="200" w:lineRule="exact"/>
      </w:pPr>
    </w:p>
    <w:p w14:paraId="62B86699" w14:textId="77777777" w:rsidR="00E73425" w:rsidRDefault="005B30EE">
      <w:pPr>
        <w:ind w:left="452"/>
        <w:rPr>
          <w:sz w:val="21"/>
          <w:szCs w:val="21"/>
        </w:rPr>
      </w:pP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s</w:t>
      </w:r>
      <w:r>
        <w:rPr>
          <w:spacing w:val="-2"/>
          <w:sz w:val="21"/>
          <w:szCs w:val="21"/>
        </w:rPr>
        <w:t>s</w:t>
      </w:r>
      <w:r>
        <w:rPr>
          <w:spacing w:val="3"/>
          <w:sz w:val="21"/>
          <w:szCs w:val="21"/>
        </w:rPr>
        <w:t>i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13"/>
          <w:sz w:val="21"/>
          <w:szCs w:val="21"/>
        </w:rPr>
        <w:t xml:space="preserve"> </w:t>
      </w:r>
      <w:r>
        <w:rPr>
          <w:sz w:val="21"/>
          <w:szCs w:val="21"/>
        </w:rPr>
        <w:t>in</w:t>
      </w:r>
      <w:r>
        <w:rPr>
          <w:spacing w:val="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pacing w:val="1"/>
          <w:sz w:val="21"/>
          <w:szCs w:val="21"/>
        </w:rPr>
        <w:t>a</w:t>
      </w:r>
      <w:r>
        <w:rPr>
          <w:spacing w:val="-4"/>
          <w:sz w:val="21"/>
          <w:szCs w:val="21"/>
        </w:rPr>
        <w:t>n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g</w:t>
      </w:r>
      <w:r>
        <w:rPr>
          <w:spacing w:val="1"/>
          <w:sz w:val="21"/>
          <w:szCs w:val="21"/>
        </w:rPr>
        <w:t>e</w:t>
      </w:r>
      <w:r>
        <w:rPr>
          <w:spacing w:val="-1"/>
          <w:sz w:val="21"/>
          <w:szCs w:val="21"/>
        </w:rPr>
        <w:t>m</w:t>
      </w:r>
      <w:r>
        <w:rPr>
          <w:spacing w:val="1"/>
          <w:sz w:val="21"/>
          <w:szCs w:val="21"/>
        </w:rPr>
        <w:t>en</w:t>
      </w:r>
      <w:r>
        <w:rPr>
          <w:sz w:val="21"/>
          <w:szCs w:val="21"/>
        </w:rPr>
        <w:t>t</w:t>
      </w:r>
      <w:r>
        <w:rPr>
          <w:spacing w:val="2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f</w:t>
      </w:r>
      <w:r>
        <w:rPr>
          <w:spacing w:val="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$</w:t>
      </w:r>
      <w:r>
        <w:rPr>
          <w:spacing w:val="-2"/>
          <w:sz w:val="21"/>
          <w:szCs w:val="21"/>
        </w:rPr>
        <w:t>18</w:t>
      </w:r>
      <w:r>
        <w:rPr>
          <w:spacing w:val="4"/>
          <w:sz w:val="21"/>
          <w:szCs w:val="21"/>
        </w:rPr>
        <w:t>,</w:t>
      </w:r>
      <w:r>
        <w:rPr>
          <w:spacing w:val="-2"/>
          <w:sz w:val="21"/>
          <w:szCs w:val="21"/>
        </w:rPr>
        <w:t>0</w:t>
      </w:r>
      <w:r>
        <w:rPr>
          <w:spacing w:val="1"/>
          <w:sz w:val="21"/>
          <w:szCs w:val="21"/>
        </w:rPr>
        <w:t>0</w:t>
      </w:r>
      <w:r>
        <w:rPr>
          <w:spacing w:val="-2"/>
          <w:sz w:val="21"/>
          <w:szCs w:val="21"/>
        </w:rPr>
        <w:t>0</w:t>
      </w:r>
      <w:r>
        <w:rPr>
          <w:spacing w:val="2"/>
          <w:sz w:val="21"/>
          <w:szCs w:val="21"/>
        </w:rPr>
        <w:t>,</w:t>
      </w:r>
      <w:r>
        <w:rPr>
          <w:spacing w:val="1"/>
          <w:sz w:val="21"/>
          <w:szCs w:val="21"/>
        </w:rPr>
        <w:t>0</w:t>
      </w:r>
      <w:r>
        <w:rPr>
          <w:spacing w:val="-2"/>
          <w:sz w:val="21"/>
          <w:szCs w:val="21"/>
        </w:rPr>
        <w:t>0</w:t>
      </w:r>
      <w:r>
        <w:rPr>
          <w:sz w:val="21"/>
          <w:szCs w:val="21"/>
        </w:rPr>
        <w:t>0</w:t>
      </w:r>
      <w:r>
        <w:rPr>
          <w:spacing w:val="2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ho</w:t>
      </w:r>
      <w:r>
        <w:rPr>
          <w:spacing w:val="-1"/>
          <w:sz w:val="21"/>
          <w:szCs w:val="21"/>
        </w:rPr>
        <w:t>m</w:t>
      </w:r>
      <w:r>
        <w:rPr>
          <w:sz w:val="21"/>
          <w:szCs w:val="21"/>
        </w:rPr>
        <w:t>e</w:t>
      </w:r>
      <w:r>
        <w:rPr>
          <w:spacing w:val="8"/>
          <w:sz w:val="21"/>
          <w:szCs w:val="21"/>
        </w:rPr>
        <w:t xml:space="preserve"> 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x</w:t>
      </w:r>
      <w:r>
        <w:rPr>
          <w:sz w:val="21"/>
          <w:szCs w:val="21"/>
        </w:rPr>
        <w:t>til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s</w:t>
      </w:r>
      <w:r>
        <w:rPr>
          <w:spacing w:val="10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bu</w:t>
      </w:r>
      <w:r>
        <w:rPr>
          <w:w w:val="102"/>
          <w:sz w:val="21"/>
          <w:szCs w:val="21"/>
        </w:rPr>
        <w:t>si</w:t>
      </w:r>
      <w:r>
        <w:rPr>
          <w:spacing w:val="-2"/>
          <w:w w:val="102"/>
          <w:sz w:val="21"/>
          <w:szCs w:val="21"/>
        </w:rPr>
        <w:t>n</w:t>
      </w:r>
      <w:r>
        <w:rPr>
          <w:spacing w:val="1"/>
          <w:w w:val="102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r>
        <w:rPr>
          <w:spacing w:val="-2"/>
          <w:w w:val="102"/>
          <w:sz w:val="21"/>
          <w:szCs w:val="21"/>
        </w:rPr>
        <w:t>s</w:t>
      </w:r>
      <w:r>
        <w:rPr>
          <w:w w:val="102"/>
          <w:sz w:val="21"/>
          <w:szCs w:val="21"/>
        </w:rPr>
        <w:t>.</w:t>
      </w:r>
    </w:p>
    <w:p w14:paraId="5744D63F" w14:textId="77777777" w:rsidR="00E73425" w:rsidRDefault="005B30EE">
      <w:pPr>
        <w:spacing w:before="20"/>
        <w:ind w:left="452"/>
        <w:rPr>
          <w:sz w:val="21"/>
          <w:szCs w:val="21"/>
        </w:rPr>
      </w:pPr>
      <w:r>
        <w:rPr>
          <w:spacing w:val="1"/>
          <w:sz w:val="21"/>
          <w:szCs w:val="21"/>
        </w:rPr>
        <w:t>A</w:t>
      </w:r>
      <w:r>
        <w:rPr>
          <w:spacing w:val="-1"/>
          <w:sz w:val="21"/>
          <w:szCs w:val="21"/>
        </w:rPr>
        <w:t>w</w:t>
      </w:r>
      <w:r>
        <w:rPr>
          <w:spacing w:val="-2"/>
          <w:sz w:val="21"/>
          <w:szCs w:val="21"/>
        </w:rPr>
        <w:t>a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d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d</w:t>
      </w:r>
      <w:r>
        <w:rPr>
          <w:spacing w:val="1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M</w:t>
      </w:r>
      <w:r>
        <w:rPr>
          <w:spacing w:val="3"/>
          <w:sz w:val="21"/>
          <w:szCs w:val="21"/>
        </w:rPr>
        <w:t>a</w:t>
      </w:r>
      <w:r>
        <w:rPr>
          <w:sz w:val="21"/>
          <w:szCs w:val="21"/>
        </w:rPr>
        <w:t>y</w:t>
      </w:r>
      <w:r>
        <w:rPr>
          <w:spacing w:val="4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C</w:t>
      </w:r>
      <w:r>
        <w:rPr>
          <w:spacing w:val="-2"/>
          <w:sz w:val="21"/>
          <w:szCs w:val="21"/>
        </w:rPr>
        <w:t>o</w:t>
      </w:r>
      <w:r>
        <w:rPr>
          <w:spacing w:val="1"/>
          <w:sz w:val="21"/>
          <w:szCs w:val="21"/>
        </w:rPr>
        <w:t>m</w:t>
      </w:r>
      <w:r>
        <w:rPr>
          <w:spacing w:val="-2"/>
          <w:sz w:val="21"/>
          <w:szCs w:val="21"/>
        </w:rPr>
        <w:t>p</w:t>
      </w:r>
      <w:r>
        <w:rPr>
          <w:spacing w:val="1"/>
          <w:sz w:val="21"/>
          <w:szCs w:val="21"/>
        </w:rPr>
        <w:t>an</w:t>
      </w:r>
      <w:r>
        <w:rPr>
          <w:sz w:val="21"/>
          <w:szCs w:val="21"/>
        </w:rPr>
        <w:t>y</w:t>
      </w:r>
      <w:r>
        <w:rPr>
          <w:spacing w:val="1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Sa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s</w:t>
      </w:r>
      <w:r>
        <w:rPr>
          <w:spacing w:val="10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In</w:t>
      </w:r>
      <w:r>
        <w:rPr>
          <w:spacing w:val="1"/>
          <w:sz w:val="21"/>
          <w:szCs w:val="21"/>
        </w:rPr>
        <w:t>c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ea</w:t>
      </w:r>
      <w:r>
        <w:rPr>
          <w:sz w:val="21"/>
          <w:szCs w:val="21"/>
        </w:rPr>
        <w:t>se</w:t>
      </w:r>
      <w:r>
        <w:rPr>
          <w:spacing w:val="15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4"/>
          <w:sz w:val="21"/>
          <w:szCs w:val="21"/>
        </w:rPr>
        <w:t>w</w:t>
      </w: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rd</w:t>
      </w:r>
      <w:r>
        <w:rPr>
          <w:spacing w:val="12"/>
          <w:sz w:val="21"/>
          <w:szCs w:val="21"/>
        </w:rPr>
        <w:t xml:space="preserve"> </w:t>
      </w:r>
      <w:r>
        <w:rPr>
          <w:sz w:val="21"/>
          <w:szCs w:val="21"/>
        </w:rPr>
        <w:t>f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F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ll</w:t>
      </w:r>
      <w:r>
        <w:rPr>
          <w:spacing w:val="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1</w:t>
      </w:r>
      <w:r>
        <w:rPr>
          <w:spacing w:val="1"/>
          <w:sz w:val="21"/>
          <w:szCs w:val="21"/>
        </w:rPr>
        <w:t>99</w:t>
      </w:r>
      <w:r>
        <w:rPr>
          <w:sz w:val="21"/>
          <w:szCs w:val="21"/>
        </w:rPr>
        <w:t>9</w:t>
      </w:r>
      <w:r>
        <w:rPr>
          <w:spacing w:val="9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an</w:t>
      </w:r>
      <w:r>
        <w:rPr>
          <w:sz w:val="21"/>
          <w:szCs w:val="21"/>
        </w:rPr>
        <w:t>d</w:t>
      </w:r>
      <w:r>
        <w:rPr>
          <w:spacing w:val="7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Sp</w:t>
      </w:r>
      <w:r>
        <w:rPr>
          <w:sz w:val="21"/>
          <w:szCs w:val="21"/>
        </w:rPr>
        <w:t>ri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g</w:t>
      </w:r>
      <w:r>
        <w:rPr>
          <w:spacing w:val="12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2</w:t>
      </w:r>
      <w:r>
        <w:rPr>
          <w:spacing w:val="-4"/>
          <w:w w:val="102"/>
          <w:sz w:val="21"/>
          <w:szCs w:val="21"/>
        </w:rPr>
        <w:t>0</w:t>
      </w:r>
      <w:r>
        <w:rPr>
          <w:spacing w:val="1"/>
          <w:w w:val="102"/>
          <w:sz w:val="21"/>
          <w:szCs w:val="21"/>
        </w:rPr>
        <w:t>0</w:t>
      </w:r>
      <w:r>
        <w:rPr>
          <w:spacing w:val="-2"/>
          <w:w w:val="102"/>
          <w:sz w:val="21"/>
          <w:szCs w:val="21"/>
        </w:rPr>
        <w:t>0</w:t>
      </w:r>
      <w:r>
        <w:rPr>
          <w:w w:val="102"/>
          <w:sz w:val="21"/>
          <w:szCs w:val="21"/>
        </w:rPr>
        <w:t>.</w:t>
      </w:r>
    </w:p>
    <w:p w14:paraId="06DC007D" w14:textId="77777777" w:rsidR="00E73425" w:rsidRDefault="00E73425">
      <w:pPr>
        <w:spacing w:before="8" w:line="240" w:lineRule="exact"/>
        <w:rPr>
          <w:sz w:val="24"/>
          <w:szCs w:val="24"/>
        </w:rPr>
      </w:pPr>
    </w:p>
    <w:p w14:paraId="410B6778" w14:textId="77777777" w:rsidR="00E73425" w:rsidRDefault="005B30EE">
      <w:pPr>
        <w:ind w:left="3965" w:right="3973"/>
        <w:jc w:val="center"/>
        <w:rPr>
          <w:sz w:val="21"/>
          <w:szCs w:val="21"/>
        </w:rPr>
      </w:pPr>
      <w:r>
        <w:rPr>
          <w:b/>
          <w:spacing w:val="1"/>
          <w:w w:val="102"/>
          <w:sz w:val="21"/>
          <w:szCs w:val="21"/>
        </w:rPr>
        <w:t>ED</w:t>
      </w:r>
      <w:r>
        <w:rPr>
          <w:b/>
          <w:spacing w:val="-1"/>
          <w:w w:val="102"/>
          <w:sz w:val="21"/>
          <w:szCs w:val="21"/>
        </w:rPr>
        <w:t>U</w:t>
      </w:r>
      <w:r>
        <w:rPr>
          <w:b/>
          <w:spacing w:val="1"/>
          <w:w w:val="102"/>
          <w:sz w:val="21"/>
          <w:szCs w:val="21"/>
        </w:rPr>
        <w:t>C</w:t>
      </w:r>
      <w:r>
        <w:rPr>
          <w:b/>
          <w:spacing w:val="-1"/>
          <w:w w:val="102"/>
          <w:sz w:val="21"/>
          <w:szCs w:val="21"/>
        </w:rPr>
        <w:t>A</w:t>
      </w:r>
      <w:r>
        <w:rPr>
          <w:b/>
          <w:spacing w:val="1"/>
          <w:w w:val="102"/>
          <w:sz w:val="21"/>
          <w:szCs w:val="21"/>
        </w:rPr>
        <w:t>T</w:t>
      </w:r>
      <w:r>
        <w:rPr>
          <w:b/>
          <w:spacing w:val="-2"/>
          <w:w w:val="102"/>
          <w:sz w:val="21"/>
          <w:szCs w:val="21"/>
        </w:rPr>
        <w:t>I</w:t>
      </w:r>
      <w:r>
        <w:rPr>
          <w:b/>
          <w:spacing w:val="-1"/>
          <w:w w:val="102"/>
          <w:sz w:val="21"/>
          <w:szCs w:val="21"/>
        </w:rPr>
        <w:t>O</w:t>
      </w:r>
      <w:r>
        <w:rPr>
          <w:b/>
          <w:w w:val="102"/>
          <w:sz w:val="21"/>
          <w:szCs w:val="21"/>
        </w:rPr>
        <w:t>N</w:t>
      </w:r>
    </w:p>
    <w:p w14:paraId="6D8D38F0" w14:textId="77777777" w:rsidR="00E73425" w:rsidRDefault="00E73425">
      <w:pPr>
        <w:spacing w:before="3" w:line="180" w:lineRule="exact"/>
        <w:rPr>
          <w:sz w:val="19"/>
          <w:szCs w:val="19"/>
        </w:rPr>
      </w:pPr>
    </w:p>
    <w:p w14:paraId="5DCE40ED" w14:textId="77777777" w:rsidR="00E73425" w:rsidRDefault="005B30EE">
      <w:pPr>
        <w:ind w:left="66" w:right="75"/>
        <w:jc w:val="center"/>
        <w:rPr>
          <w:sz w:val="21"/>
          <w:szCs w:val="21"/>
        </w:rPr>
      </w:pPr>
      <w:r>
        <w:rPr>
          <w:b/>
          <w:spacing w:val="1"/>
          <w:sz w:val="21"/>
          <w:szCs w:val="21"/>
        </w:rPr>
        <w:t>Bab</w:t>
      </w:r>
      <w:r>
        <w:rPr>
          <w:b/>
          <w:spacing w:val="-2"/>
          <w:sz w:val="21"/>
          <w:szCs w:val="21"/>
        </w:rPr>
        <w:t>s</w:t>
      </w:r>
      <w:r>
        <w:rPr>
          <w:b/>
          <w:spacing w:val="1"/>
          <w:sz w:val="21"/>
          <w:szCs w:val="21"/>
        </w:rPr>
        <w:t>o</w:t>
      </w:r>
      <w:r>
        <w:rPr>
          <w:b/>
          <w:sz w:val="21"/>
          <w:szCs w:val="21"/>
        </w:rPr>
        <w:t>n</w:t>
      </w:r>
      <w:r>
        <w:rPr>
          <w:b/>
          <w:spacing w:val="14"/>
          <w:sz w:val="21"/>
          <w:szCs w:val="21"/>
        </w:rPr>
        <w:t xml:space="preserve"> </w:t>
      </w:r>
      <w:r>
        <w:rPr>
          <w:b/>
          <w:spacing w:val="-1"/>
          <w:sz w:val="21"/>
          <w:szCs w:val="21"/>
        </w:rPr>
        <w:t>C</w:t>
      </w:r>
      <w:r>
        <w:rPr>
          <w:b/>
          <w:spacing w:val="1"/>
          <w:sz w:val="21"/>
          <w:szCs w:val="21"/>
        </w:rPr>
        <w:t>o</w:t>
      </w:r>
      <w:r>
        <w:rPr>
          <w:b/>
          <w:spacing w:val="-2"/>
          <w:sz w:val="21"/>
          <w:szCs w:val="21"/>
        </w:rPr>
        <w:t>l</w:t>
      </w:r>
      <w:r>
        <w:rPr>
          <w:b/>
          <w:sz w:val="21"/>
          <w:szCs w:val="21"/>
        </w:rPr>
        <w:t>l</w:t>
      </w:r>
      <w:r>
        <w:rPr>
          <w:b/>
          <w:spacing w:val="1"/>
          <w:sz w:val="21"/>
          <w:szCs w:val="21"/>
        </w:rPr>
        <w:t>eg</w:t>
      </w:r>
      <w:r>
        <w:rPr>
          <w:b/>
          <w:sz w:val="21"/>
          <w:szCs w:val="21"/>
        </w:rPr>
        <w:t>e</w:t>
      </w:r>
      <w:r>
        <w:rPr>
          <w:b/>
          <w:spacing w:val="12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F</w:t>
      </w:r>
      <w:r>
        <w:rPr>
          <w:b/>
          <w:spacing w:val="-1"/>
          <w:sz w:val="21"/>
          <w:szCs w:val="21"/>
        </w:rPr>
        <w:t>.W</w:t>
      </w:r>
      <w:r>
        <w:rPr>
          <w:b/>
          <w:sz w:val="21"/>
          <w:szCs w:val="21"/>
        </w:rPr>
        <w:t>.</w:t>
      </w:r>
      <w:r>
        <w:rPr>
          <w:b/>
          <w:spacing w:val="11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O</w:t>
      </w:r>
      <w:r>
        <w:rPr>
          <w:b/>
          <w:spacing w:val="-2"/>
          <w:sz w:val="21"/>
          <w:szCs w:val="21"/>
        </w:rPr>
        <w:t>l</w:t>
      </w:r>
      <w:r>
        <w:rPr>
          <w:b/>
          <w:sz w:val="21"/>
          <w:szCs w:val="21"/>
        </w:rPr>
        <w:t>in</w:t>
      </w:r>
      <w:r>
        <w:rPr>
          <w:b/>
          <w:spacing w:val="6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Grad</w:t>
      </w:r>
      <w:r>
        <w:rPr>
          <w:b/>
          <w:spacing w:val="-2"/>
          <w:sz w:val="21"/>
          <w:szCs w:val="21"/>
        </w:rPr>
        <w:t>ua</w:t>
      </w:r>
      <w:r>
        <w:rPr>
          <w:b/>
          <w:sz w:val="21"/>
          <w:szCs w:val="21"/>
        </w:rPr>
        <w:t>te</w:t>
      </w:r>
      <w:r>
        <w:rPr>
          <w:b/>
          <w:spacing w:val="20"/>
          <w:sz w:val="21"/>
          <w:szCs w:val="21"/>
        </w:rPr>
        <w:t xml:space="preserve"> </w:t>
      </w:r>
      <w:r>
        <w:rPr>
          <w:b/>
          <w:spacing w:val="-4"/>
          <w:sz w:val="21"/>
          <w:szCs w:val="21"/>
        </w:rPr>
        <w:t>S</w:t>
      </w:r>
      <w:r>
        <w:rPr>
          <w:b/>
          <w:spacing w:val="1"/>
          <w:sz w:val="21"/>
          <w:szCs w:val="21"/>
        </w:rPr>
        <w:t>cho</w:t>
      </w:r>
      <w:r>
        <w:rPr>
          <w:b/>
          <w:spacing w:val="-4"/>
          <w:sz w:val="21"/>
          <w:szCs w:val="21"/>
        </w:rPr>
        <w:t>o</w:t>
      </w:r>
      <w:r>
        <w:rPr>
          <w:b/>
          <w:sz w:val="21"/>
          <w:szCs w:val="21"/>
        </w:rPr>
        <w:t>l</w:t>
      </w:r>
      <w:r>
        <w:rPr>
          <w:b/>
          <w:spacing w:val="15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o</w:t>
      </w:r>
      <w:r>
        <w:rPr>
          <w:b/>
          <w:sz w:val="21"/>
          <w:szCs w:val="21"/>
        </w:rPr>
        <w:t>f</w:t>
      </w:r>
      <w:r>
        <w:rPr>
          <w:b/>
          <w:spacing w:val="2"/>
          <w:sz w:val="21"/>
          <w:szCs w:val="21"/>
        </w:rPr>
        <w:t xml:space="preserve"> </w:t>
      </w:r>
      <w:r>
        <w:rPr>
          <w:b/>
          <w:spacing w:val="3"/>
          <w:sz w:val="21"/>
          <w:szCs w:val="21"/>
        </w:rPr>
        <w:t>B</w:t>
      </w:r>
      <w:r>
        <w:rPr>
          <w:b/>
          <w:spacing w:val="-2"/>
          <w:sz w:val="21"/>
          <w:szCs w:val="21"/>
        </w:rPr>
        <w:t>u</w:t>
      </w:r>
      <w:r>
        <w:rPr>
          <w:b/>
          <w:sz w:val="21"/>
          <w:szCs w:val="21"/>
        </w:rPr>
        <w:t>s</w:t>
      </w:r>
      <w:r>
        <w:rPr>
          <w:b/>
          <w:spacing w:val="-2"/>
          <w:sz w:val="21"/>
          <w:szCs w:val="21"/>
        </w:rPr>
        <w:t>i</w:t>
      </w:r>
      <w:r>
        <w:rPr>
          <w:b/>
          <w:spacing w:val="1"/>
          <w:sz w:val="21"/>
          <w:szCs w:val="21"/>
        </w:rPr>
        <w:t>n</w:t>
      </w:r>
      <w:r>
        <w:rPr>
          <w:b/>
          <w:spacing w:val="-2"/>
          <w:sz w:val="21"/>
          <w:szCs w:val="21"/>
        </w:rPr>
        <w:t>e</w:t>
      </w:r>
      <w:r>
        <w:rPr>
          <w:b/>
          <w:sz w:val="21"/>
          <w:szCs w:val="21"/>
        </w:rPr>
        <w:t>ss</w:t>
      </w:r>
      <w:r>
        <w:rPr>
          <w:sz w:val="21"/>
          <w:szCs w:val="21"/>
        </w:rPr>
        <w:t>,</w:t>
      </w:r>
      <w:r>
        <w:rPr>
          <w:spacing w:val="15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We</w:t>
      </w:r>
      <w:r>
        <w:rPr>
          <w:spacing w:val="-2"/>
          <w:sz w:val="21"/>
          <w:szCs w:val="21"/>
        </w:rPr>
        <w:t>l</w:t>
      </w:r>
      <w:r>
        <w:rPr>
          <w:spacing w:val="3"/>
          <w:sz w:val="21"/>
          <w:szCs w:val="21"/>
        </w:rPr>
        <w:t>l</w:t>
      </w:r>
      <w:r>
        <w:rPr>
          <w:spacing w:val="-4"/>
          <w:sz w:val="21"/>
          <w:szCs w:val="21"/>
        </w:rPr>
        <w:t>e</w:t>
      </w:r>
      <w:r>
        <w:rPr>
          <w:spacing w:val="3"/>
          <w:sz w:val="21"/>
          <w:szCs w:val="21"/>
        </w:rPr>
        <w:t>s</w:t>
      </w:r>
      <w:r>
        <w:rPr>
          <w:sz w:val="21"/>
          <w:szCs w:val="21"/>
        </w:rPr>
        <w:t>l</w:t>
      </w:r>
      <w:r>
        <w:rPr>
          <w:spacing w:val="1"/>
          <w:sz w:val="21"/>
          <w:szCs w:val="21"/>
        </w:rPr>
        <w:t>e</w:t>
      </w:r>
      <w:r>
        <w:rPr>
          <w:spacing w:val="-7"/>
          <w:sz w:val="21"/>
          <w:szCs w:val="21"/>
        </w:rPr>
        <w:t>y</w:t>
      </w:r>
      <w:r>
        <w:rPr>
          <w:sz w:val="21"/>
          <w:szCs w:val="21"/>
        </w:rPr>
        <w:t>,</w:t>
      </w:r>
      <w:r>
        <w:rPr>
          <w:spacing w:val="2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z w:val="21"/>
          <w:szCs w:val="21"/>
        </w:rPr>
        <w:t xml:space="preserve">A                                         </w:t>
      </w:r>
      <w:r>
        <w:rPr>
          <w:spacing w:val="25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20</w:t>
      </w:r>
      <w:r>
        <w:rPr>
          <w:spacing w:val="-2"/>
          <w:w w:val="102"/>
          <w:sz w:val="21"/>
          <w:szCs w:val="21"/>
        </w:rPr>
        <w:t>0</w:t>
      </w:r>
      <w:r>
        <w:rPr>
          <w:w w:val="102"/>
          <w:sz w:val="21"/>
          <w:szCs w:val="21"/>
        </w:rPr>
        <w:t>3</w:t>
      </w:r>
    </w:p>
    <w:p w14:paraId="4C9DBA1C" w14:textId="77777777" w:rsidR="00E73425" w:rsidRDefault="00E73425">
      <w:pPr>
        <w:spacing w:line="200" w:lineRule="exact"/>
      </w:pPr>
    </w:p>
    <w:p w14:paraId="59F9A13B" w14:textId="77777777" w:rsidR="00E73425" w:rsidRDefault="005B30EE">
      <w:pPr>
        <w:ind w:left="102"/>
        <w:rPr>
          <w:sz w:val="21"/>
          <w:szCs w:val="21"/>
        </w:rPr>
      </w:pPr>
      <w:r>
        <w:rPr>
          <w:spacing w:val="1"/>
          <w:sz w:val="21"/>
          <w:szCs w:val="21"/>
        </w:rPr>
        <w:t>Ma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r</w:t>
      </w:r>
      <w:r>
        <w:rPr>
          <w:spacing w:val="13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f</w:t>
      </w:r>
      <w:r>
        <w:rPr>
          <w:spacing w:val="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B</w:t>
      </w:r>
      <w:r>
        <w:rPr>
          <w:spacing w:val="-2"/>
          <w:sz w:val="21"/>
          <w:szCs w:val="21"/>
        </w:rPr>
        <w:t>u</w:t>
      </w:r>
      <w:r>
        <w:rPr>
          <w:sz w:val="21"/>
          <w:szCs w:val="21"/>
        </w:rPr>
        <w:t>si</w:t>
      </w:r>
      <w:r>
        <w:rPr>
          <w:spacing w:val="-2"/>
          <w:sz w:val="21"/>
          <w:szCs w:val="21"/>
        </w:rPr>
        <w:t>n</w:t>
      </w:r>
      <w:r>
        <w:rPr>
          <w:spacing w:val="1"/>
          <w:sz w:val="21"/>
          <w:szCs w:val="21"/>
        </w:rPr>
        <w:t>e</w:t>
      </w:r>
      <w:r>
        <w:rPr>
          <w:sz w:val="21"/>
          <w:szCs w:val="21"/>
        </w:rPr>
        <w:t>ss</w:t>
      </w:r>
      <w:r>
        <w:rPr>
          <w:spacing w:val="16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Ad</w:t>
      </w:r>
      <w:r>
        <w:rPr>
          <w:spacing w:val="-1"/>
          <w:w w:val="102"/>
          <w:sz w:val="21"/>
          <w:szCs w:val="21"/>
        </w:rPr>
        <w:t>m</w:t>
      </w:r>
      <w:r>
        <w:rPr>
          <w:spacing w:val="-2"/>
          <w:w w:val="102"/>
          <w:sz w:val="21"/>
          <w:szCs w:val="21"/>
        </w:rPr>
        <w:t>i</w:t>
      </w:r>
      <w:r>
        <w:rPr>
          <w:spacing w:val="1"/>
          <w:w w:val="102"/>
          <w:sz w:val="21"/>
          <w:szCs w:val="21"/>
        </w:rPr>
        <w:t>n</w:t>
      </w:r>
      <w:r>
        <w:rPr>
          <w:spacing w:val="-2"/>
          <w:w w:val="102"/>
          <w:sz w:val="21"/>
          <w:szCs w:val="21"/>
        </w:rPr>
        <w:t>i</w:t>
      </w:r>
      <w:r>
        <w:rPr>
          <w:w w:val="102"/>
          <w:sz w:val="21"/>
          <w:szCs w:val="21"/>
        </w:rPr>
        <w:t>s</w:t>
      </w:r>
      <w:r>
        <w:rPr>
          <w:spacing w:val="3"/>
          <w:w w:val="102"/>
          <w:sz w:val="21"/>
          <w:szCs w:val="21"/>
        </w:rPr>
        <w:t>t</w:t>
      </w:r>
      <w:r>
        <w:rPr>
          <w:spacing w:val="-2"/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a</w:t>
      </w:r>
      <w:r>
        <w:rPr>
          <w:spacing w:val="-2"/>
          <w:w w:val="102"/>
          <w:sz w:val="21"/>
          <w:szCs w:val="21"/>
        </w:rPr>
        <w:t>t</w:t>
      </w:r>
      <w:r>
        <w:rPr>
          <w:w w:val="102"/>
          <w:sz w:val="21"/>
          <w:szCs w:val="21"/>
        </w:rPr>
        <w:t>i</w:t>
      </w:r>
      <w:r>
        <w:rPr>
          <w:spacing w:val="1"/>
          <w:w w:val="102"/>
          <w:sz w:val="21"/>
          <w:szCs w:val="21"/>
        </w:rPr>
        <w:t>o</w:t>
      </w:r>
      <w:r>
        <w:rPr>
          <w:w w:val="102"/>
          <w:sz w:val="21"/>
          <w:szCs w:val="21"/>
        </w:rPr>
        <w:t>n</w:t>
      </w:r>
    </w:p>
    <w:p w14:paraId="58AB4533" w14:textId="77777777" w:rsidR="00E73425" w:rsidRDefault="00E73425">
      <w:pPr>
        <w:spacing w:before="8" w:line="180" w:lineRule="exact"/>
        <w:rPr>
          <w:sz w:val="19"/>
          <w:szCs w:val="19"/>
        </w:rPr>
      </w:pPr>
    </w:p>
    <w:p w14:paraId="3D8A9D87" w14:textId="77777777" w:rsidR="00E73425" w:rsidRDefault="005B30EE">
      <w:pPr>
        <w:ind w:left="102"/>
        <w:rPr>
          <w:sz w:val="21"/>
          <w:szCs w:val="21"/>
        </w:rPr>
      </w:pPr>
      <w:r>
        <w:rPr>
          <w:i/>
          <w:spacing w:val="1"/>
          <w:sz w:val="21"/>
          <w:szCs w:val="21"/>
        </w:rPr>
        <w:t>Awa</w:t>
      </w:r>
      <w:r>
        <w:rPr>
          <w:i/>
          <w:spacing w:val="-2"/>
          <w:sz w:val="21"/>
          <w:szCs w:val="21"/>
        </w:rPr>
        <w:t>rd</w:t>
      </w:r>
      <w:r>
        <w:rPr>
          <w:i/>
          <w:spacing w:val="3"/>
          <w:sz w:val="21"/>
          <w:szCs w:val="21"/>
        </w:rPr>
        <w:t>s</w:t>
      </w:r>
      <w:r>
        <w:rPr>
          <w:sz w:val="21"/>
          <w:szCs w:val="21"/>
        </w:rPr>
        <w:t>:</w:t>
      </w:r>
      <w:r>
        <w:rPr>
          <w:spacing w:val="1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H</w:t>
      </w:r>
      <w:r>
        <w:rPr>
          <w:spacing w:val="1"/>
          <w:sz w:val="21"/>
          <w:szCs w:val="21"/>
        </w:rPr>
        <w:t>am</w:t>
      </w:r>
      <w:r>
        <w:rPr>
          <w:sz w:val="21"/>
          <w:szCs w:val="21"/>
        </w:rPr>
        <w:t>i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n</w:t>
      </w:r>
      <w:r>
        <w:rPr>
          <w:spacing w:val="17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S</w:t>
      </w:r>
      <w:r>
        <w:rPr>
          <w:spacing w:val="1"/>
          <w:sz w:val="21"/>
          <w:szCs w:val="21"/>
        </w:rPr>
        <w:t>cho</w:t>
      </w:r>
      <w:r>
        <w:rPr>
          <w:spacing w:val="-2"/>
          <w:sz w:val="21"/>
          <w:szCs w:val="21"/>
        </w:rPr>
        <w:t>l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rs</w:t>
      </w:r>
      <w:r>
        <w:rPr>
          <w:spacing w:val="1"/>
          <w:sz w:val="21"/>
          <w:szCs w:val="21"/>
        </w:rPr>
        <w:t>h</w:t>
      </w:r>
      <w:r>
        <w:rPr>
          <w:sz w:val="21"/>
          <w:szCs w:val="21"/>
        </w:rPr>
        <w:t>ip</w:t>
      </w:r>
      <w:r>
        <w:rPr>
          <w:spacing w:val="2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f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6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x</w:t>
      </w:r>
      <w:r>
        <w:rPr>
          <w:spacing w:val="1"/>
          <w:sz w:val="21"/>
          <w:szCs w:val="21"/>
        </w:rPr>
        <w:t>ce</w:t>
      </w:r>
      <w:r>
        <w:rPr>
          <w:spacing w:val="-2"/>
          <w:sz w:val="21"/>
          <w:szCs w:val="21"/>
        </w:rPr>
        <w:t>l</w:t>
      </w:r>
      <w:r>
        <w:rPr>
          <w:spacing w:val="3"/>
          <w:sz w:val="21"/>
          <w:szCs w:val="21"/>
        </w:rPr>
        <w:t>l</w:t>
      </w:r>
      <w:r>
        <w:rPr>
          <w:spacing w:val="-2"/>
          <w:sz w:val="21"/>
          <w:szCs w:val="21"/>
        </w:rPr>
        <w:t>en</w:t>
      </w:r>
      <w:r>
        <w:rPr>
          <w:spacing w:val="1"/>
          <w:sz w:val="21"/>
          <w:szCs w:val="21"/>
        </w:rPr>
        <w:t>c</w:t>
      </w:r>
      <w:r>
        <w:rPr>
          <w:sz w:val="21"/>
          <w:szCs w:val="21"/>
        </w:rPr>
        <w:t>e</w:t>
      </w:r>
      <w:r>
        <w:rPr>
          <w:spacing w:val="17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i</w:t>
      </w:r>
      <w:r>
        <w:rPr>
          <w:sz w:val="21"/>
          <w:szCs w:val="21"/>
        </w:rPr>
        <w:t>n</w:t>
      </w:r>
      <w:r>
        <w:rPr>
          <w:spacing w:val="2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E</w:t>
      </w:r>
      <w:r>
        <w:rPr>
          <w:spacing w:val="-2"/>
          <w:w w:val="102"/>
          <w:sz w:val="21"/>
          <w:szCs w:val="21"/>
        </w:rPr>
        <w:t>n</w:t>
      </w:r>
      <w:r>
        <w:rPr>
          <w:spacing w:val="3"/>
          <w:w w:val="102"/>
          <w:sz w:val="21"/>
          <w:szCs w:val="21"/>
        </w:rPr>
        <w:t>t</w:t>
      </w:r>
      <w:r>
        <w:rPr>
          <w:w w:val="102"/>
          <w:sz w:val="21"/>
          <w:szCs w:val="21"/>
        </w:rPr>
        <w:t>r</w:t>
      </w:r>
      <w:r>
        <w:rPr>
          <w:spacing w:val="-2"/>
          <w:w w:val="102"/>
          <w:sz w:val="21"/>
          <w:szCs w:val="21"/>
        </w:rPr>
        <w:t>ep</w:t>
      </w:r>
      <w:r>
        <w:rPr>
          <w:spacing w:val="3"/>
          <w:w w:val="102"/>
          <w:sz w:val="21"/>
          <w:szCs w:val="21"/>
        </w:rPr>
        <w:t>r</w:t>
      </w:r>
      <w:r>
        <w:rPr>
          <w:spacing w:val="1"/>
          <w:w w:val="102"/>
          <w:sz w:val="21"/>
          <w:szCs w:val="21"/>
        </w:rPr>
        <w:t>e</w:t>
      </w:r>
      <w:r>
        <w:rPr>
          <w:spacing w:val="-2"/>
          <w:w w:val="102"/>
          <w:sz w:val="21"/>
          <w:szCs w:val="21"/>
        </w:rPr>
        <w:t>ne</w:t>
      </w:r>
      <w:r>
        <w:rPr>
          <w:spacing w:val="1"/>
          <w:w w:val="102"/>
          <w:sz w:val="21"/>
          <w:szCs w:val="21"/>
        </w:rPr>
        <w:t>u</w:t>
      </w:r>
      <w:r>
        <w:rPr>
          <w:w w:val="102"/>
          <w:sz w:val="21"/>
          <w:szCs w:val="21"/>
        </w:rPr>
        <w:t>r</w:t>
      </w:r>
      <w:r>
        <w:rPr>
          <w:spacing w:val="-2"/>
          <w:w w:val="102"/>
          <w:sz w:val="21"/>
          <w:szCs w:val="21"/>
        </w:rPr>
        <w:t>s</w:t>
      </w:r>
      <w:r>
        <w:rPr>
          <w:spacing w:val="1"/>
          <w:w w:val="102"/>
          <w:sz w:val="21"/>
          <w:szCs w:val="21"/>
        </w:rPr>
        <w:t>h</w:t>
      </w:r>
      <w:r>
        <w:rPr>
          <w:w w:val="102"/>
          <w:sz w:val="21"/>
          <w:szCs w:val="21"/>
        </w:rPr>
        <w:t>ip</w:t>
      </w:r>
    </w:p>
    <w:p w14:paraId="09CA2262" w14:textId="77777777" w:rsidR="00E73425" w:rsidRDefault="00E73425">
      <w:pPr>
        <w:spacing w:before="19" w:line="220" w:lineRule="exact"/>
        <w:rPr>
          <w:sz w:val="22"/>
          <w:szCs w:val="22"/>
        </w:rPr>
      </w:pPr>
    </w:p>
    <w:p w14:paraId="2A95B104" w14:textId="77777777" w:rsidR="00E73425" w:rsidRDefault="005B30EE">
      <w:pPr>
        <w:ind w:left="65" w:right="75"/>
        <w:jc w:val="center"/>
        <w:rPr>
          <w:sz w:val="21"/>
          <w:szCs w:val="21"/>
        </w:rPr>
      </w:pPr>
      <w:r>
        <w:rPr>
          <w:b/>
          <w:spacing w:val="1"/>
          <w:sz w:val="21"/>
          <w:szCs w:val="21"/>
        </w:rPr>
        <w:t>Bran</w:t>
      </w:r>
      <w:r>
        <w:rPr>
          <w:b/>
          <w:spacing w:val="-4"/>
          <w:sz w:val="21"/>
          <w:szCs w:val="21"/>
        </w:rPr>
        <w:t>d</w:t>
      </w:r>
      <w:r>
        <w:rPr>
          <w:b/>
          <w:spacing w:val="1"/>
          <w:sz w:val="21"/>
          <w:szCs w:val="21"/>
        </w:rPr>
        <w:t>e</w:t>
      </w:r>
      <w:r>
        <w:rPr>
          <w:b/>
          <w:sz w:val="21"/>
          <w:szCs w:val="21"/>
        </w:rPr>
        <w:t>is</w:t>
      </w:r>
      <w:r>
        <w:rPr>
          <w:b/>
          <w:spacing w:val="17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U</w:t>
      </w:r>
      <w:r>
        <w:rPr>
          <w:b/>
          <w:spacing w:val="-2"/>
          <w:sz w:val="21"/>
          <w:szCs w:val="21"/>
        </w:rPr>
        <w:t>n</w:t>
      </w:r>
      <w:r>
        <w:rPr>
          <w:b/>
          <w:sz w:val="21"/>
          <w:szCs w:val="21"/>
        </w:rPr>
        <w:t>i</w:t>
      </w:r>
      <w:r>
        <w:rPr>
          <w:b/>
          <w:spacing w:val="1"/>
          <w:sz w:val="21"/>
          <w:szCs w:val="21"/>
        </w:rPr>
        <w:t>v</w:t>
      </w:r>
      <w:r>
        <w:rPr>
          <w:b/>
          <w:spacing w:val="-2"/>
          <w:sz w:val="21"/>
          <w:szCs w:val="21"/>
        </w:rPr>
        <w:t>e</w:t>
      </w:r>
      <w:r>
        <w:rPr>
          <w:b/>
          <w:spacing w:val="1"/>
          <w:sz w:val="21"/>
          <w:szCs w:val="21"/>
        </w:rPr>
        <w:t>r</w:t>
      </w:r>
      <w:r>
        <w:rPr>
          <w:b/>
          <w:spacing w:val="-2"/>
          <w:sz w:val="21"/>
          <w:szCs w:val="21"/>
        </w:rPr>
        <w:t>s</w:t>
      </w:r>
      <w:r>
        <w:rPr>
          <w:b/>
          <w:sz w:val="21"/>
          <w:szCs w:val="21"/>
        </w:rPr>
        <w:t>it</w:t>
      </w:r>
      <w:r>
        <w:rPr>
          <w:b/>
          <w:spacing w:val="-2"/>
          <w:sz w:val="21"/>
          <w:szCs w:val="21"/>
        </w:rPr>
        <w:t>y</w:t>
      </w:r>
      <w:r>
        <w:rPr>
          <w:sz w:val="21"/>
          <w:szCs w:val="21"/>
        </w:rPr>
        <w:t>,</w:t>
      </w:r>
      <w:r>
        <w:rPr>
          <w:spacing w:val="2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W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l</w:t>
      </w:r>
      <w:r>
        <w:rPr>
          <w:spacing w:val="-2"/>
          <w:sz w:val="21"/>
          <w:szCs w:val="21"/>
        </w:rPr>
        <w:t>t</w:t>
      </w:r>
      <w:r>
        <w:rPr>
          <w:spacing w:val="1"/>
          <w:sz w:val="21"/>
          <w:szCs w:val="21"/>
        </w:rPr>
        <w:t>ha</w:t>
      </w:r>
      <w:r>
        <w:rPr>
          <w:spacing w:val="-1"/>
          <w:sz w:val="21"/>
          <w:szCs w:val="21"/>
        </w:rPr>
        <w:t>m</w:t>
      </w:r>
      <w:r>
        <w:rPr>
          <w:sz w:val="21"/>
          <w:szCs w:val="21"/>
        </w:rPr>
        <w:t>,</w:t>
      </w:r>
      <w:r>
        <w:rPr>
          <w:spacing w:val="1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</w:t>
      </w:r>
      <w:r>
        <w:rPr>
          <w:sz w:val="21"/>
          <w:szCs w:val="21"/>
        </w:rPr>
        <w:t>A</w:t>
      </w:r>
      <w:r>
        <w:rPr>
          <w:sz w:val="21"/>
          <w:szCs w:val="21"/>
        </w:rPr>
        <w:t xml:space="preserve">                                                                                                        </w:t>
      </w:r>
      <w:r>
        <w:rPr>
          <w:spacing w:val="1"/>
          <w:sz w:val="21"/>
          <w:szCs w:val="21"/>
        </w:rPr>
        <w:t xml:space="preserve"> </w:t>
      </w:r>
      <w:r>
        <w:rPr>
          <w:spacing w:val="1"/>
          <w:w w:val="102"/>
          <w:sz w:val="21"/>
          <w:szCs w:val="21"/>
        </w:rPr>
        <w:t>19</w:t>
      </w:r>
      <w:r>
        <w:rPr>
          <w:spacing w:val="-2"/>
          <w:w w:val="102"/>
          <w:sz w:val="21"/>
          <w:szCs w:val="21"/>
        </w:rPr>
        <w:t>9</w:t>
      </w:r>
      <w:r>
        <w:rPr>
          <w:w w:val="102"/>
          <w:sz w:val="21"/>
          <w:szCs w:val="21"/>
        </w:rPr>
        <w:t>7</w:t>
      </w:r>
    </w:p>
    <w:p w14:paraId="4BB4AEC2" w14:textId="77777777" w:rsidR="00E73425" w:rsidRDefault="00E73425">
      <w:pPr>
        <w:spacing w:line="200" w:lineRule="exact"/>
      </w:pPr>
    </w:p>
    <w:p w14:paraId="6DA12D2D" w14:textId="77777777" w:rsidR="00E73425" w:rsidRDefault="005B30EE">
      <w:pPr>
        <w:ind w:left="102"/>
        <w:rPr>
          <w:sz w:val="21"/>
          <w:szCs w:val="21"/>
        </w:rPr>
      </w:pPr>
      <w:r>
        <w:rPr>
          <w:spacing w:val="1"/>
          <w:sz w:val="21"/>
          <w:szCs w:val="21"/>
        </w:rPr>
        <w:t>Ba</w:t>
      </w:r>
      <w:r>
        <w:rPr>
          <w:spacing w:val="-2"/>
          <w:sz w:val="21"/>
          <w:szCs w:val="21"/>
        </w:rPr>
        <w:t>c</w:t>
      </w:r>
      <w:r>
        <w:rPr>
          <w:spacing w:val="1"/>
          <w:sz w:val="21"/>
          <w:szCs w:val="21"/>
        </w:rPr>
        <w:t>he</w:t>
      </w:r>
      <w:r>
        <w:rPr>
          <w:spacing w:val="-2"/>
          <w:sz w:val="21"/>
          <w:szCs w:val="21"/>
        </w:rPr>
        <w:t>l</w:t>
      </w:r>
      <w:r>
        <w:rPr>
          <w:spacing w:val="1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1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f</w:t>
      </w:r>
      <w:r>
        <w:rPr>
          <w:spacing w:val="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A</w:t>
      </w:r>
      <w:r>
        <w:rPr>
          <w:spacing w:val="-2"/>
          <w:sz w:val="21"/>
          <w:szCs w:val="21"/>
        </w:rPr>
        <w:t>r</w:t>
      </w:r>
      <w:r>
        <w:rPr>
          <w:spacing w:val="3"/>
          <w:sz w:val="21"/>
          <w:szCs w:val="21"/>
        </w:rPr>
        <w:t>t</w:t>
      </w:r>
      <w:r>
        <w:rPr>
          <w:sz w:val="21"/>
          <w:szCs w:val="21"/>
        </w:rPr>
        <w:t>s</w:t>
      </w:r>
      <w:r>
        <w:rPr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in</w:t>
      </w:r>
      <w:r>
        <w:rPr>
          <w:spacing w:val="4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u</w:t>
      </w:r>
      <w:r>
        <w:rPr>
          <w:sz w:val="21"/>
          <w:szCs w:val="21"/>
        </w:rPr>
        <w:t>r</w:t>
      </w:r>
      <w:r>
        <w:rPr>
          <w:spacing w:val="1"/>
          <w:sz w:val="21"/>
          <w:szCs w:val="21"/>
        </w:rPr>
        <w:t>op</w:t>
      </w:r>
      <w:r>
        <w:rPr>
          <w:spacing w:val="-2"/>
          <w:sz w:val="21"/>
          <w:szCs w:val="21"/>
        </w:rPr>
        <w:t>ea</w:t>
      </w:r>
      <w:r>
        <w:rPr>
          <w:sz w:val="21"/>
          <w:szCs w:val="21"/>
        </w:rPr>
        <w:t>n</w:t>
      </w:r>
      <w:r>
        <w:rPr>
          <w:spacing w:val="1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C</w:t>
      </w:r>
      <w:r>
        <w:rPr>
          <w:spacing w:val="1"/>
          <w:sz w:val="21"/>
          <w:szCs w:val="21"/>
        </w:rPr>
        <w:t>u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u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a</w:t>
      </w:r>
      <w:r>
        <w:rPr>
          <w:sz w:val="21"/>
          <w:szCs w:val="21"/>
        </w:rPr>
        <w:t>l</w:t>
      </w:r>
      <w:r>
        <w:rPr>
          <w:spacing w:val="17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t</w:t>
      </w:r>
      <w:r>
        <w:rPr>
          <w:spacing w:val="1"/>
          <w:sz w:val="21"/>
          <w:szCs w:val="21"/>
        </w:rPr>
        <w:t>u</w:t>
      </w:r>
      <w:r>
        <w:rPr>
          <w:spacing w:val="-4"/>
          <w:sz w:val="21"/>
          <w:szCs w:val="21"/>
        </w:rPr>
        <w:t>d</w:t>
      </w:r>
      <w:r>
        <w:rPr>
          <w:spacing w:val="3"/>
          <w:sz w:val="21"/>
          <w:szCs w:val="21"/>
        </w:rPr>
        <w:t>i</w:t>
      </w:r>
      <w:r>
        <w:rPr>
          <w:spacing w:val="1"/>
          <w:sz w:val="21"/>
          <w:szCs w:val="21"/>
        </w:rPr>
        <w:t>e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,</w:t>
      </w:r>
      <w:r>
        <w:rPr>
          <w:spacing w:val="15"/>
          <w:sz w:val="21"/>
          <w:szCs w:val="21"/>
        </w:rPr>
        <w:t xml:space="preserve"> </w:t>
      </w:r>
      <w:r>
        <w:rPr>
          <w:i/>
          <w:spacing w:val="1"/>
          <w:sz w:val="21"/>
          <w:szCs w:val="21"/>
        </w:rPr>
        <w:t>C</w:t>
      </w:r>
      <w:r>
        <w:rPr>
          <w:i/>
          <w:spacing w:val="-2"/>
          <w:sz w:val="21"/>
          <w:szCs w:val="21"/>
        </w:rPr>
        <w:t>u</w:t>
      </w:r>
      <w:r>
        <w:rPr>
          <w:i/>
          <w:sz w:val="21"/>
          <w:szCs w:val="21"/>
        </w:rPr>
        <w:t>m</w:t>
      </w:r>
      <w:r>
        <w:rPr>
          <w:i/>
          <w:spacing w:val="9"/>
          <w:sz w:val="21"/>
          <w:szCs w:val="21"/>
        </w:rPr>
        <w:t xml:space="preserve"> </w:t>
      </w:r>
      <w:r>
        <w:rPr>
          <w:i/>
          <w:spacing w:val="-2"/>
          <w:w w:val="102"/>
          <w:sz w:val="21"/>
          <w:szCs w:val="21"/>
        </w:rPr>
        <w:t>L</w:t>
      </w:r>
      <w:r>
        <w:rPr>
          <w:i/>
          <w:spacing w:val="1"/>
          <w:w w:val="102"/>
          <w:sz w:val="21"/>
          <w:szCs w:val="21"/>
        </w:rPr>
        <w:t>au</w:t>
      </w:r>
      <w:r>
        <w:rPr>
          <w:i/>
          <w:spacing w:val="-2"/>
          <w:w w:val="102"/>
          <w:sz w:val="21"/>
          <w:szCs w:val="21"/>
        </w:rPr>
        <w:t>d</w:t>
      </w:r>
      <w:r>
        <w:rPr>
          <w:i/>
          <w:w w:val="102"/>
          <w:sz w:val="21"/>
          <w:szCs w:val="21"/>
        </w:rPr>
        <w:t>e</w:t>
      </w:r>
    </w:p>
    <w:sectPr w:rsidR="00E73425">
      <w:pgSz w:w="11900" w:h="16840"/>
      <w:pgMar w:top="1580" w:right="12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CD29E8"/>
    <w:multiLevelType w:val="multilevel"/>
    <w:tmpl w:val="CB8A0A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425"/>
    <w:rsid w:val="005B30EE"/>
    <w:rsid w:val="00E7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17C74"/>
  <w15:docId w15:val="{A5A652EF-EA40-4BA7-A8F9-0F7260B4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B30E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30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ia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2021-06-07T13:49:00Z</dcterms:created>
  <dcterms:modified xsi:type="dcterms:W3CDTF">2021-06-07T13:51:00Z</dcterms:modified>
</cp:coreProperties>
</file>