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336CB" w14:textId="77777777" w:rsidR="000E77CD" w:rsidRPr="008D4E48" w:rsidRDefault="000E77CD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D49D487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6AFD2A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7456A7" w14:textId="77777777" w:rsidR="008D4E48" w:rsidRPr="008D4E48" w:rsidRDefault="008D4E48">
      <w:pPr>
        <w:spacing w:line="220" w:lineRule="exact"/>
        <w:ind w:left="1152"/>
        <w:rPr>
          <w:rFonts w:asciiTheme="minorHAnsi" w:eastAsia="Book Antiqua" w:hAnsiTheme="minorHAnsi" w:cstheme="minorHAnsi"/>
          <w:b/>
          <w:spacing w:val="-1"/>
          <w:sz w:val="22"/>
          <w:szCs w:val="22"/>
        </w:rPr>
      </w:pPr>
    </w:p>
    <w:p w14:paraId="3C5F82BC" w14:textId="77777777" w:rsidR="008D4E48" w:rsidRPr="008D4E48" w:rsidRDefault="008D4E48">
      <w:pPr>
        <w:spacing w:line="220" w:lineRule="exact"/>
        <w:ind w:left="1152"/>
        <w:rPr>
          <w:rFonts w:asciiTheme="minorHAnsi" w:eastAsia="Book Antiqua" w:hAnsiTheme="minorHAnsi" w:cstheme="minorHAnsi"/>
          <w:b/>
          <w:spacing w:val="-1"/>
          <w:sz w:val="22"/>
          <w:szCs w:val="22"/>
        </w:rPr>
      </w:pPr>
    </w:p>
    <w:p w14:paraId="754D98F2" w14:textId="77777777" w:rsidR="008D4E48" w:rsidRPr="008D4E48" w:rsidRDefault="008D4E48">
      <w:pPr>
        <w:spacing w:line="220" w:lineRule="exact"/>
        <w:ind w:left="1152"/>
        <w:rPr>
          <w:rFonts w:asciiTheme="minorHAnsi" w:eastAsia="Book Antiqua" w:hAnsiTheme="minorHAnsi" w:cstheme="minorHAnsi"/>
          <w:b/>
          <w:spacing w:val="-1"/>
          <w:sz w:val="22"/>
          <w:szCs w:val="22"/>
        </w:rPr>
      </w:pPr>
    </w:p>
    <w:p w14:paraId="177ED7A0" w14:textId="37272F47" w:rsidR="000E77CD" w:rsidRPr="008D4E48" w:rsidRDefault="008F382E">
      <w:pPr>
        <w:spacing w:line="220" w:lineRule="exact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IO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7822E4C5" w14:textId="51460352" w:rsidR="000E77CD" w:rsidRPr="008D4E48" w:rsidRDefault="008F382E">
      <w:pPr>
        <w:spacing w:before="5"/>
        <w:ind w:left="50" w:right="469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hAnsiTheme="minorHAnsi" w:cstheme="minorHAnsi"/>
          <w:sz w:val="22"/>
          <w:szCs w:val="22"/>
        </w:rPr>
        <w:br w:type="column"/>
      </w:r>
      <w:r w:rsidR="008D4E48" w:rsidRPr="008D4E48">
        <w:rPr>
          <w:rFonts w:asciiTheme="minorHAnsi" w:hAnsiTheme="minorHAnsi" w:cstheme="minorHAnsi"/>
          <w:sz w:val="22"/>
          <w:szCs w:val="22"/>
        </w:rPr>
        <w:t>Kye Trujillo</w:t>
      </w:r>
    </w:p>
    <w:p w14:paraId="6DAF5CFD" w14:textId="77777777" w:rsidR="000E77CD" w:rsidRPr="008D4E48" w:rsidRDefault="008F382E">
      <w:pPr>
        <w:spacing w:before="4"/>
        <w:ind w:left="-34" w:right="4611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11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Wellin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ton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Rd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on </w:t>
      </w:r>
      <w:r w:rsidRPr="008D4E48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3</w:t>
      </w:r>
      <w:r w:rsidRPr="008D4E48">
        <w:rPr>
          <w:rFonts w:asciiTheme="minorHAnsi" w:eastAsia="Book Antiqua" w:hAnsiTheme="minorHAnsi" w:cstheme="minorHAnsi"/>
          <w:spacing w:val="-1"/>
          <w:w w:val="99"/>
          <w:sz w:val="22"/>
          <w:szCs w:val="22"/>
        </w:rPr>
        <w:t>4</w:t>
      </w:r>
      <w:r w:rsidRPr="008D4E48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56</w:t>
      </w:r>
    </w:p>
    <w:p w14:paraId="7B8F46D3" w14:textId="1AA28C62" w:rsidR="000E77CD" w:rsidRPr="008D4E48" w:rsidRDefault="008F382E">
      <w:pPr>
        <w:spacing w:before="6" w:line="248" w:lineRule="auto"/>
        <w:ind w:left="-8" w:right="4644" w:firstLine="2"/>
        <w:jc w:val="center"/>
        <w:rPr>
          <w:rFonts w:asciiTheme="minorHAnsi" w:eastAsia="Book Antiqua" w:hAnsiTheme="minorHAnsi" w:cstheme="minorHAnsi"/>
          <w:sz w:val="22"/>
          <w:szCs w:val="22"/>
        </w:rPr>
        <w:sectPr w:rsidR="000E77CD" w:rsidRPr="008D4E48">
          <w:type w:val="continuous"/>
          <w:pgSz w:w="12240" w:h="15840"/>
          <w:pgMar w:top="1300" w:right="0" w:bottom="0" w:left="0" w:header="720" w:footer="720" w:gutter="0"/>
          <w:cols w:num="2" w:space="720" w:equalWidth="0">
            <w:col w:w="4009" w:space="641"/>
            <w:col w:w="7590"/>
          </w:cols>
        </w:sect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99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9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9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3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4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4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9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22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1"/>
          <w:w w:val="99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w w:val="99"/>
          <w:sz w:val="22"/>
          <w:szCs w:val="22"/>
        </w:rPr>
        <w:t>1</w:t>
      </w:r>
      <w:hyperlink r:id="rId7">
        <w:r w:rsidRPr="008D4E48">
          <w:rPr>
            <w:rFonts w:asciiTheme="minorHAnsi" w:eastAsia="Book Antiqua" w:hAnsiTheme="minorHAnsi" w:cstheme="minorHAnsi"/>
            <w:w w:val="99"/>
            <w:sz w:val="22"/>
            <w:szCs w:val="22"/>
          </w:rPr>
          <w:t xml:space="preserve"> </w:t>
        </w:r>
        <w:r w:rsidR="008D4E48" w:rsidRPr="008D4E48">
          <w:rPr>
            <w:rFonts w:asciiTheme="minorHAnsi" w:eastAsia="Book Antiqua" w:hAnsiTheme="minorHAnsi" w:cstheme="minorHAnsi"/>
            <w:w w:val="99"/>
            <w:sz w:val="22"/>
            <w:szCs w:val="22"/>
          </w:rPr>
          <w:t>kye@gmail.com</w:t>
        </w:r>
      </w:hyperlink>
    </w:p>
    <w:p w14:paraId="429D02AA" w14:textId="64962FEB" w:rsidR="000E77CD" w:rsidRPr="008D4E48" w:rsidRDefault="000E77CD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1C7C10E5" w14:textId="77777777" w:rsidR="000E77CD" w:rsidRPr="008D4E48" w:rsidRDefault="008F382E">
      <w:pPr>
        <w:spacing w:before="29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  </w:t>
      </w:r>
      <w:r w:rsidRPr="008D4E48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/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b/>
          <w:spacing w:val="-1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Su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rg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(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BB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)</w:t>
      </w:r>
    </w:p>
    <w:p w14:paraId="5EA0F290" w14:textId="77777777" w:rsidR="000E77CD" w:rsidRPr="008D4E48" w:rsidRDefault="008F382E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z w:val="22"/>
          <w:szCs w:val="22"/>
        </w:rPr>
        <w:t>Mon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ity</w:t>
      </w:r>
    </w:p>
    <w:p w14:paraId="5F866231" w14:textId="77777777" w:rsidR="000E77CD" w:rsidRPr="008D4E48" w:rsidRDefault="008F382E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z w:val="22"/>
          <w:szCs w:val="22"/>
        </w:rPr>
        <w:t>Due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to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com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ov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2015</w:t>
      </w:r>
    </w:p>
    <w:p w14:paraId="4171D083" w14:textId="77777777" w:rsidR="000E77CD" w:rsidRPr="008D4E48" w:rsidRDefault="008F382E">
      <w:pPr>
        <w:spacing w:before="1"/>
        <w:ind w:left="3731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</w:t>
      </w:r>
      <w:r w:rsidRPr="008D4E48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High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tinction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ge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ond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ourth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ye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rs</w:t>
      </w:r>
    </w:p>
    <w:p w14:paraId="4658FBD8" w14:textId="77777777" w:rsidR="000E77CD" w:rsidRPr="008D4E48" w:rsidRDefault="000E77C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5EC26788" w14:textId="77777777" w:rsidR="000E77CD" w:rsidRPr="008D4E48" w:rsidRDefault="008F382E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ce</w:t>
      </w:r>
      <w:r w:rsidRPr="008D4E48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(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Ho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ours)</w:t>
      </w:r>
    </w:p>
    <w:p w14:paraId="630AB2FB" w14:textId="77777777" w:rsidR="000E77CD" w:rsidRPr="008D4E48" w:rsidRDefault="008F382E">
      <w:pPr>
        <w:spacing w:before="8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z w:val="22"/>
          <w:szCs w:val="22"/>
        </w:rPr>
        <w:t>Mon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ity</w:t>
      </w:r>
    </w:p>
    <w:p w14:paraId="2C813A93" w14:textId="77777777" w:rsidR="000E77CD" w:rsidRPr="008D4E48" w:rsidRDefault="008F382E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“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th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ing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ic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hr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th</w:t>
      </w:r>
      <w:r w:rsidRPr="008D4E48">
        <w:rPr>
          <w:rFonts w:asciiTheme="minorHAnsi" w:eastAsia="Book Antiqua" w:hAnsiTheme="minorHAnsi" w:cstheme="minorHAnsi"/>
          <w:spacing w:val="6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”</w:t>
      </w:r>
    </w:p>
    <w:p w14:paraId="74B0E8C0" w14:textId="77777777" w:rsidR="000E77CD" w:rsidRPr="008D4E48" w:rsidRDefault="008F382E">
      <w:pPr>
        <w:spacing w:before="6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cce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ted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the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ourn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es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(A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)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ov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7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13</w:t>
      </w:r>
    </w:p>
    <w:p w14:paraId="41DDF54D" w14:textId="77777777" w:rsidR="000E77CD" w:rsidRPr="008D4E48" w:rsidRDefault="000E77CD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B186602" w14:textId="77777777" w:rsidR="000E77CD" w:rsidRPr="008D4E48" w:rsidRDefault="008F382E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hi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s:</w:t>
      </w:r>
    </w:p>
    <w:p w14:paraId="720E4F2A" w14:textId="77777777" w:rsidR="000E77CD" w:rsidRPr="008D4E48" w:rsidRDefault="008F382E">
      <w:pPr>
        <w:spacing w:before="6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ct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ter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he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w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chelor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ience,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Mon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</w:p>
    <w:p w14:paraId="29FFE297" w14:textId="77777777" w:rsidR="000E77CD" w:rsidRPr="008D4E48" w:rsidRDefault="008F382E">
      <w:pPr>
        <w:spacing w:before="6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5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</w:t>
      </w:r>
      <w:r w:rsidRPr="008D4E48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ohn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Flynn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3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ollege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ote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Medicine</w:t>
      </w:r>
    </w:p>
    <w:p w14:paraId="58A476B9" w14:textId="77777777" w:rsidR="000E77CD" w:rsidRPr="008D4E48" w:rsidRDefault="000E77CD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86B7611" w14:textId="77777777" w:rsidR="000E77CD" w:rsidRPr="008D4E48" w:rsidRDefault="008F382E">
      <w:pPr>
        <w:spacing w:line="220" w:lineRule="exact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0D9D425F" w14:textId="77777777" w:rsidR="000E77CD" w:rsidRPr="008D4E48" w:rsidRDefault="000E77C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507E1F8" w14:textId="77777777" w:rsidR="000E77CD" w:rsidRPr="008D4E48" w:rsidRDefault="008F382E">
      <w:pPr>
        <w:spacing w:before="29"/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5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Al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fr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pit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Su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rg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ry</w:t>
      </w:r>
    </w:p>
    <w:p w14:paraId="7A74CE6B" w14:textId="77777777" w:rsidR="000E77CD" w:rsidRPr="008D4E48" w:rsidRDefault="008F382E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ga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6E1FCB37" w14:textId="77777777" w:rsidR="000E77CD" w:rsidRPr="008D4E48" w:rsidRDefault="008F382E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on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ted</w:t>
      </w:r>
      <w:r w:rsidRPr="008D4E4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nced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ic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rgery</w:t>
      </w:r>
    </w:p>
    <w:p w14:paraId="54C3EFFF" w14:textId="77777777" w:rsidR="000E77CD" w:rsidRPr="008D4E48" w:rsidRDefault="000E77C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BDADC94" w14:textId="77777777" w:rsidR="000E77CD" w:rsidRPr="008D4E48" w:rsidRDefault="008F382E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5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robe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gio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pit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gon</w:t>
      </w:r>
      <w:r w:rsidRPr="008D4E48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merg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cy</w:t>
      </w:r>
      <w:r w:rsidRPr="008D4E48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164D1CE5" w14:textId="77777777" w:rsidR="000E77CD" w:rsidRPr="008D4E48" w:rsidRDefault="008F382E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Com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ed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gn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tic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res</w:t>
      </w:r>
      <w:r w:rsidRPr="008D4E4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incl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ing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nct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e,</w:t>
      </w:r>
      <w:r w:rsidRPr="008D4E4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nct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</w:p>
    <w:p w14:paraId="275A2BE0" w14:textId="77777777" w:rsidR="000E77CD" w:rsidRPr="008D4E48" w:rsidRDefault="008F382E">
      <w:pPr>
        <w:spacing w:line="240" w:lineRule="exact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med</w:t>
      </w:r>
      <w:r w:rsidRPr="008D4E48">
        <w:rPr>
          <w:rFonts w:asciiTheme="minorHAnsi" w:eastAsia="Book Antiqua" w:hAnsiTheme="minorHAnsi" w:cstheme="minorHAnsi"/>
          <w:spacing w:val="-9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tre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tmen</w:t>
      </w:r>
      <w:r w:rsidRPr="008D4E48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incl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ing</w:t>
      </w:r>
      <w:r w:rsidRPr="008D4E48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rin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ry</w:t>
      </w:r>
      <w:r w:rsidRPr="008D4E48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theri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tion</w:t>
      </w:r>
      <w:r w:rsidRPr="008D4E48">
        <w:rPr>
          <w:rFonts w:asciiTheme="minorHAnsi" w:eastAsia="Book Antiqua" w:hAnsiTheme="minorHAnsi" w:cstheme="minorHAnsi"/>
          <w:spacing w:val="-11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tering</w:t>
      </w:r>
    </w:p>
    <w:p w14:paraId="4951EA12" w14:textId="77777777" w:rsidR="000E77CD" w:rsidRPr="008D4E48" w:rsidRDefault="008F382E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ttended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3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wi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mergency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f</w:t>
      </w:r>
    </w:p>
    <w:p w14:paraId="668D8922" w14:textId="77777777" w:rsidR="000E77CD" w:rsidRPr="008D4E48" w:rsidRDefault="000E77CD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ED2B9F6" w14:textId="77777777" w:rsidR="000E77CD" w:rsidRPr="008D4E48" w:rsidRDefault="008F382E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5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robe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gio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pit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gon</w:t>
      </w:r>
      <w:r w:rsidRPr="008D4E48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An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th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cs</w:t>
      </w:r>
    </w:p>
    <w:p w14:paraId="5534FFB0" w14:textId="77777777" w:rsidR="000E77CD" w:rsidRPr="008D4E48" w:rsidRDefault="008F382E">
      <w:pPr>
        <w:spacing w:line="240" w:lineRule="exact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8D4E48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with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p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ti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ss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men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</w:p>
    <w:p w14:paraId="6D41DD4C" w14:textId="77777777" w:rsidR="000E77CD" w:rsidRPr="008D4E48" w:rsidRDefault="008F382E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ttended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the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ic</w:t>
      </w:r>
      <w:r w:rsidRPr="008D4E48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ment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clinic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high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k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tien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12D3AF10" w14:textId="77777777" w:rsidR="000E77CD" w:rsidRPr="008D4E48" w:rsidRDefault="008F382E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rnt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irw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ent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ergency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cit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tion</w:t>
      </w:r>
    </w:p>
    <w:p w14:paraId="5DEFB56E" w14:textId="77777777" w:rsidR="000E77CD" w:rsidRPr="008D4E48" w:rsidRDefault="000E77C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501014C7" w14:textId="77777777" w:rsidR="000E77CD" w:rsidRPr="008D4E48" w:rsidRDefault="008F382E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fr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Wo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’s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Hea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rog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</w:p>
    <w:p w14:paraId="13F9EBA4" w14:textId="77777777" w:rsidR="000E77CD" w:rsidRPr="008D4E48" w:rsidRDefault="008F382E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onitored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tient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cc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nce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wi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cedur</w:t>
      </w:r>
      <w:r w:rsidRPr="008D4E4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75D1A1C8" w14:textId="77777777" w:rsidR="000E77CD" w:rsidRPr="008D4E48" w:rsidRDefault="008F382E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Deli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ered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wom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n’s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comm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educ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</w:p>
    <w:p w14:paraId="06386022" w14:textId="77777777" w:rsidR="000E77CD" w:rsidRPr="008D4E48" w:rsidRDefault="008F382E">
      <w:pPr>
        <w:spacing w:line="240" w:lineRule="exact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Contrib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8D4E48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bu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ine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to</w:t>
      </w:r>
      <w:r w:rsidRPr="008D4E48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me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hod</w:t>
      </w:r>
      <w:r w:rsidRPr="008D4E48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ging</w:t>
      </w:r>
      <w:r w:rsidRPr="008D4E48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tient</w:t>
      </w:r>
      <w:r w:rsidRPr="008D4E48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ta</w:t>
      </w:r>
    </w:p>
    <w:p w14:paraId="3BCCB02C" w14:textId="77777777" w:rsidR="000E77CD" w:rsidRPr="008D4E48" w:rsidRDefault="000E77CD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68F6E30" w14:textId="77777777" w:rsidR="000E77CD" w:rsidRPr="008D4E48" w:rsidRDefault="008F382E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ong</w:t>
      </w:r>
      <w:r w:rsidRPr="008D4E48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sy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hi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8D4E48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3782F7FC" w14:textId="77777777" w:rsidR="000E77CD" w:rsidRPr="008D4E48" w:rsidRDefault="008F382E">
      <w:pPr>
        <w:spacing w:line="240" w:lineRule="exact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nter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ie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w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8D4E48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w</w:t>
      </w:r>
      <w:r w:rsidRPr="008D4E48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tien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</w:p>
    <w:p w14:paraId="36706281" w14:textId="77777777" w:rsidR="000E77CD" w:rsidRPr="008D4E48" w:rsidRDefault="000E77C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07FAE2E" w14:textId="77777777" w:rsidR="000E77CD" w:rsidRPr="008D4E48" w:rsidRDefault="008F382E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4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Mon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sh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yn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ogy</w:t>
      </w:r>
      <w:r w:rsidRPr="008D4E48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Wom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’s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</w:t>
      </w:r>
    </w:p>
    <w:p w14:paraId="0D49E0D9" w14:textId="77777777" w:rsidR="000E77CD" w:rsidRPr="008D4E48" w:rsidRDefault="008F382E">
      <w:pPr>
        <w:spacing w:before="1"/>
        <w:ind w:left="3673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clinic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ry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w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ls</w:t>
      </w:r>
    </w:p>
    <w:p w14:paraId="664398E8" w14:textId="77777777" w:rsidR="000E77CD" w:rsidRPr="008D4E48" w:rsidRDefault="000E77C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A4DDF56" w14:textId="77777777" w:rsidR="000E77CD" w:rsidRPr="008D4E48" w:rsidRDefault="008F382E">
      <w:pPr>
        <w:ind w:left="11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2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fr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Hos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lti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lt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1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Sup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rvi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287DC507" w14:textId="77777777" w:rsidR="000E77CD" w:rsidRPr="008D4E48" w:rsidRDefault="008F382E">
      <w:pPr>
        <w:spacing w:before="1"/>
        <w:ind w:left="370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Com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Welf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7BFC6EC3" w14:textId="77777777" w:rsidR="000E77CD" w:rsidRPr="008D4E48" w:rsidRDefault="008D4E48">
      <w:pPr>
        <w:spacing w:before="22"/>
        <w:ind w:left="19"/>
        <w:rPr>
          <w:rFonts w:asciiTheme="minorHAnsi" w:hAnsiTheme="minorHAnsi" w:cstheme="minorHAnsi"/>
          <w:sz w:val="22"/>
          <w:szCs w:val="22"/>
        </w:rPr>
        <w:sectPr w:rsidR="000E77CD" w:rsidRPr="008D4E48">
          <w:type w:val="continuous"/>
          <w:pgSz w:w="12240" w:h="15840"/>
          <w:pgMar w:top="1300" w:right="0" w:bottom="0" w:left="0" w:header="720" w:footer="720" w:gutter="0"/>
          <w:cols w:space="720"/>
        </w:sectPr>
      </w:pPr>
      <w:r w:rsidRPr="008D4E48">
        <w:rPr>
          <w:rFonts w:asciiTheme="minorHAnsi" w:hAnsiTheme="minorHAnsi" w:cstheme="minorHAnsi"/>
          <w:sz w:val="22"/>
          <w:szCs w:val="22"/>
        </w:rPr>
        <w:pict w14:anchorId="0D6EA9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1.15pt;height:51.9pt">
            <v:imagedata r:id="rId8" o:title=""/>
          </v:shape>
        </w:pict>
      </w:r>
    </w:p>
    <w:p w14:paraId="1E322B26" w14:textId="77777777" w:rsidR="000E77CD" w:rsidRPr="008D4E48" w:rsidRDefault="000E77CD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5AE1179" w14:textId="77777777" w:rsidR="000E77CD" w:rsidRPr="008D4E48" w:rsidRDefault="008F382E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IO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1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01E0F912" w14:textId="77777777" w:rsidR="000E77CD" w:rsidRPr="008D4E48" w:rsidRDefault="000E77CD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EBFDE2A" w14:textId="77777777" w:rsidR="000E77CD" w:rsidRPr="008D4E48" w:rsidRDefault="008F382E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fe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ss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op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11BAB4B3" w14:textId="77777777" w:rsidR="000E77CD" w:rsidRPr="008D4E48" w:rsidRDefault="008F382E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5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Frequ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nt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olve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ent</w:t>
      </w:r>
      <w:r w:rsidRPr="008D4E4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 cli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lth</w:t>
      </w:r>
    </w:p>
    <w:p w14:paraId="42B2ED6D" w14:textId="77777777" w:rsidR="000E77CD" w:rsidRPr="008D4E48" w:rsidRDefault="008F382E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tion,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ring,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>nt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uba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tion,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BLS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4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654B437D" w14:textId="77777777" w:rsidR="000E77CD" w:rsidRPr="008D4E48" w:rsidRDefault="000E77C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3690AE6" w14:textId="77777777" w:rsidR="000E77CD" w:rsidRPr="008D4E48" w:rsidRDefault="008F382E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hip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elo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nt</w:t>
      </w:r>
      <w:r w:rsidRPr="008D4E4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Wo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k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op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MA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Hou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3FD3D007" w14:textId="77777777" w:rsidR="000E77CD" w:rsidRPr="008D4E48" w:rsidRDefault="008F382E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ttended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10</w:t>
      </w:r>
      <w:r w:rsidRPr="008D4E48">
        <w:rPr>
          <w:rFonts w:asciiTheme="minorHAnsi" w:eastAsia="Book Antiqua" w:hAnsiTheme="minorHAnsi" w:cstheme="minorHAnsi"/>
          <w:spacing w:val="-1"/>
          <w:position w:val="5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5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16"/>
          <w:position w:val="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Na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lth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Con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erence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Mil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ra</w:t>
      </w:r>
    </w:p>
    <w:p w14:paraId="3BE07868" w14:textId="77777777" w:rsidR="000E77CD" w:rsidRPr="008D4E48" w:rsidRDefault="000E77C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2D77FBC8" w14:textId="77777777" w:rsidR="000E77CD" w:rsidRPr="008D4E48" w:rsidRDefault="008F382E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Certific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te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chie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ent</w:t>
      </w:r>
      <w:r w:rsidRPr="008D4E4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Ongoing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mitment</w:t>
      </w:r>
      <w:r w:rsidRPr="008D4E4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to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eline</w:t>
      </w:r>
    </w:p>
    <w:p w14:paraId="6F0304DD" w14:textId="77777777" w:rsidR="000E77CD" w:rsidRPr="008D4E48" w:rsidRDefault="000E77CD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1DE90FD" w14:textId="77777777" w:rsidR="000E77CD" w:rsidRPr="008D4E48" w:rsidRDefault="008F382E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rso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op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t</w:t>
      </w:r>
    </w:p>
    <w:p w14:paraId="326D19BF" w14:textId="77777777" w:rsidR="000E77CD" w:rsidRPr="008D4E48" w:rsidRDefault="008F382E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Fi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Certific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te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VicH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lth</w:t>
      </w:r>
    </w:p>
    <w:p w14:paraId="1E817414" w14:textId="77777777" w:rsidR="000E77CD" w:rsidRPr="008D4E48" w:rsidRDefault="008F382E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ip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ining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ill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ong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Ed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ices</w:t>
      </w:r>
    </w:p>
    <w:p w14:paraId="674EE5E0" w14:textId="77777777" w:rsidR="000E77CD" w:rsidRPr="008D4E48" w:rsidRDefault="008F382E">
      <w:pPr>
        <w:spacing w:before="8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0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no,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6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B</w:t>
      </w:r>
    </w:p>
    <w:p w14:paraId="58D5AE92" w14:textId="77777777" w:rsidR="000E77CD" w:rsidRPr="008D4E48" w:rsidRDefault="008F382E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riving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cou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1896FBF8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4D2644" w14:textId="77777777" w:rsidR="000E77CD" w:rsidRPr="008D4E48" w:rsidRDefault="000E77CD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1C20259" w14:textId="77777777" w:rsidR="000E77CD" w:rsidRPr="008D4E48" w:rsidRDefault="008F382E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PL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Y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3AE11614" w14:textId="77777777" w:rsidR="000E77CD" w:rsidRPr="008D4E48" w:rsidRDefault="000E77CD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6818DFF2" w14:textId="77777777" w:rsidR="000E77CD" w:rsidRPr="008D4E48" w:rsidRDefault="008F382E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pti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st</w:t>
      </w:r>
    </w:p>
    <w:p w14:paraId="1D542939" w14:textId="77777777" w:rsidR="000E77CD" w:rsidRPr="008D4E48" w:rsidRDefault="008F382E">
      <w:pPr>
        <w:spacing w:before="8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kleigh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Cen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</w:p>
    <w:p w14:paraId="40BE2F2C" w14:textId="77777777" w:rsidR="000E77CD" w:rsidRPr="008D4E48" w:rsidRDefault="008F382E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Us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ap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oint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3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ts</w:t>
      </w:r>
      <w:r w:rsidRPr="008D4E48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com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cc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nts</w:t>
      </w:r>
    </w:p>
    <w:p w14:paraId="5B247F0D" w14:textId="77777777" w:rsidR="000E77CD" w:rsidRPr="008D4E48" w:rsidRDefault="008F382E">
      <w:pPr>
        <w:spacing w:line="240" w:lineRule="exact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    </w:t>
      </w:r>
      <w:r w:rsidRPr="008D4E48">
        <w:rPr>
          <w:rFonts w:asciiTheme="minorHAnsi" w:eastAsia="Segoe MDL2 Assets" w:hAnsiTheme="minorHAnsi" w:cstheme="minorHAnsi"/>
          <w:spacing w:val="7"/>
          <w:w w:val="4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te</w:t>
      </w:r>
      <w:r w:rsidRPr="008D4E48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Medic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Di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ec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ba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</w:p>
    <w:p w14:paraId="222B0E49" w14:textId="77777777" w:rsidR="000E77CD" w:rsidRPr="008D4E48" w:rsidRDefault="000E77CD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8CFC3F5" w14:textId="77777777" w:rsidR="000E77CD" w:rsidRPr="008D4E48" w:rsidRDefault="008F382E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2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W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rd</w:t>
      </w:r>
      <w:r w:rsidRPr="008D4E48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rk</w:t>
      </w:r>
    </w:p>
    <w:p w14:paraId="059D8C1D" w14:textId="77777777" w:rsidR="000E77CD" w:rsidRPr="008D4E48" w:rsidRDefault="008F382E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he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red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</w:p>
    <w:p w14:paraId="0814DC8D" w14:textId="77777777" w:rsidR="000E77CD" w:rsidRPr="008D4E48" w:rsidRDefault="008F382E">
      <w:pPr>
        <w:spacing w:line="240" w:lineRule="exact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    </w:t>
      </w:r>
      <w:r w:rsidRPr="008D4E48">
        <w:rPr>
          <w:rFonts w:asciiTheme="minorHAnsi" w:eastAsia="Segoe MDL2 Assets" w:hAnsiTheme="minorHAnsi" w:cstheme="minorHAnsi"/>
          <w:spacing w:val="7"/>
          <w:w w:val="4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8D4E48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tien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om</w:t>
      </w:r>
      <w:r w:rsidRPr="008D4E48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to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s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rgery</w:t>
      </w:r>
    </w:p>
    <w:p w14:paraId="235DC08D" w14:textId="77777777" w:rsidR="000E77CD" w:rsidRPr="008D4E48" w:rsidRDefault="008F382E">
      <w:pPr>
        <w:spacing w:before="1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    </w:t>
      </w:r>
      <w:r w:rsidRPr="008D4E48">
        <w:rPr>
          <w:rFonts w:asciiTheme="minorHAnsi" w:eastAsia="Segoe MDL2 Assets" w:hAnsiTheme="minorHAnsi" w:cstheme="minorHAnsi"/>
          <w:spacing w:val="7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K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ccur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te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not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5EB0A4F5" w14:textId="77777777" w:rsidR="000E77CD" w:rsidRPr="008D4E48" w:rsidRDefault="000E77CD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9B52CA3" w14:textId="77777777" w:rsidR="000E77CD" w:rsidRPr="008D4E48" w:rsidRDefault="008F382E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3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</w:t>
      </w:r>
      <w:r w:rsidRPr="008D4E48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th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ry</w:t>
      </w:r>
      <w:r w:rsidRPr="008D4E48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or</w:t>
      </w:r>
    </w:p>
    <w:p w14:paraId="767E36B0" w14:textId="77777777" w:rsidR="000E77CD" w:rsidRPr="008D4E48" w:rsidRDefault="008F382E">
      <w:pPr>
        <w:spacing w:before="6"/>
        <w:ind w:left="3284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elf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em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loy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</w:t>
      </w:r>
    </w:p>
    <w:p w14:paraId="6304F718" w14:textId="77777777" w:rsidR="000E77CD" w:rsidRPr="008D4E48" w:rsidRDefault="008F382E">
      <w:pPr>
        <w:spacing w:line="240" w:lineRule="exact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     </w:t>
      </w:r>
      <w:r w:rsidRPr="008D4E48">
        <w:rPr>
          <w:rFonts w:asciiTheme="minorHAnsi" w:eastAsia="Segoe MDL2 Assets" w:hAnsiTheme="minorHAnsi" w:cstheme="minorHAnsi"/>
          <w:spacing w:val="7"/>
          <w:w w:val="4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cce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sf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lly</w:t>
      </w:r>
      <w:r w:rsidRPr="008D4E48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hel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6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s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en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im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their</w:t>
      </w:r>
      <w:r w:rsidRPr="008D4E48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in </w:t>
      </w:r>
      <w:r w:rsidRPr="008D4E48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ye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rs</w:t>
      </w:r>
      <w:r w:rsidRPr="008D4E48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nd</w:t>
      </w:r>
      <w:r w:rsidRPr="008D4E48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2</w:t>
      </w:r>
    </w:p>
    <w:p w14:paraId="508848FB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64A94A" w14:textId="77777777" w:rsidR="000E77CD" w:rsidRPr="008D4E48" w:rsidRDefault="000E77CD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BBF4923" w14:textId="77777777" w:rsidR="000E77CD" w:rsidRPr="008D4E48" w:rsidRDefault="008F382E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XT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RA</w:t>
      </w:r>
      <w:r w:rsidRPr="008D4E48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RIC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ES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4465819B" w14:textId="77777777" w:rsidR="000E77CD" w:rsidRPr="008D4E48" w:rsidRDefault="000E77CD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529F280" w14:textId="77777777" w:rsidR="000E77CD" w:rsidRPr="008D4E48" w:rsidRDefault="008F382E">
      <w:pPr>
        <w:spacing w:before="2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ol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nt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g</w:t>
      </w:r>
    </w:p>
    <w:p w14:paraId="3548CE26" w14:textId="77777777" w:rsidR="000E77CD" w:rsidRPr="008D4E48" w:rsidRDefault="008F382E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3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eline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edit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eline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Coun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ellor,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one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night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a week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three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ye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rs</w:t>
      </w:r>
    </w:p>
    <w:p w14:paraId="451963BE" w14:textId="77777777" w:rsidR="000E77CD" w:rsidRPr="008D4E48" w:rsidRDefault="008F382E">
      <w:pPr>
        <w:spacing w:before="8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4                                </w:t>
      </w:r>
      <w:r w:rsidRPr="008D4E48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k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ia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Fo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nged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a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rivia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ight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ed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$25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7A1444FD" w14:textId="77777777" w:rsidR="000E77CD" w:rsidRPr="008D4E48" w:rsidRDefault="008F382E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4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</w:t>
      </w:r>
      <w:r w:rsidRPr="008D4E48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cti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the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ig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ther/B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ter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a te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ge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girl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once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tnight</w:t>
      </w:r>
    </w:p>
    <w:p w14:paraId="76A79D5C" w14:textId="77777777" w:rsidR="000E77CD" w:rsidRPr="008D4E48" w:rsidRDefault="000E77CD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174CD194" w14:textId="77777777" w:rsidR="000E77CD" w:rsidRPr="008D4E48" w:rsidRDefault="008F382E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Sp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g</w:t>
      </w:r>
    </w:p>
    <w:p w14:paraId="7910D7AE" w14:textId="77777777" w:rsidR="000E77CD" w:rsidRPr="008D4E48" w:rsidRDefault="008F382E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9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ll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ogs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tba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ll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,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com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ing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in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com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ition,</w:t>
      </w:r>
    </w:p>
    <w:p w14:paraId="162F21E7" w14:textId="77777777" w:rsidR="000E77CD" w:rsidRPr="008D4E48" w:rsidRDefault="008F382E">
      <w:pPr>
        <w:spacing w:before="8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</w:t>
      </w:r>
      <w:r w:rsidRPr="008D4E48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ch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ribyrnong</w:t>
      </w:r>
      <w:r w:rsidRPr="008D4E48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ogs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Foot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ll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le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wi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ili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ies</w:t>
      </w:r>
    </w:p>
    <w:p w14:paraId="29345FC7" w14:textId="77777777" w:rsidR="000E77CD" w:rsidRPr="008D4E48" w:rsidRDefault="000E77CD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94B2C5C" w14:textId="77777777" w:rsidR="000E77CD" w:rsidRPr="008D4E48" w:rsidRDefault="008F382E">
      <w:pPr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rso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</w:p>
    <w:p w14:paraId="33F1A1CF" w14:textId="77777777" w:rsidR="000E77CD" w:rsidRPr="008D4E48" w:rsidRDefault="008F382E">
      <w:pPr>
        <w:spacing w:before="3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3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rnt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ic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Sp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thr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Mon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Cou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Cen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</w:p>
    <w:p w14:paraId="57D95A9D" w14:textId="77777777" w:rsidR="000E77CD" w:rsidRPr="008D4E48" w:rsidRDefault="008F382E">
      <w:pPr>
        <w:spacing w:before="6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endent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el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thr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gho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ou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ia</w:t>
      </w:r>
    </w:p>
    <w:p w14:paraId="48761FC3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AD56CD" w14:textId="77777777" w:rsidR="000E77CD" w:rsidRPr="008D4E48" w:rsidRDefault="000E77CD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2E7E3F1" w14:textId="77777777" w:rsidR="000E77CD" w:rsidRPr="008D4E48" w:rsidRDefault="008F382E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ROFE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IO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b/>
          <w:spacing w:val="-1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PS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45207CED" w14:textId="77777777" w:rsidR="000E77CD" w:rsidRPr="008D4E48" w:rsidRDefault="000E77CD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  <w:sectPr w:rsidR="000E77CD" w:rsidRPr="008D4E48">
          <w:headerReference w:type="default" r:id="rId9"/>
          <w:footerReference w:type="default" r:id="rId10"/>
          <w:pgSz w:w="12240" w:h="15840"/>
          <w:pgMar w:top="1060" w:right="340" w:bottom="280" w:left="420" w:header="427" w:footer="806" w:gutter="0"/>
          <w:pgNumType w:start="2"/>
          <w:cols w:space="720"/>
        </w:sectPr>
      </w:pPr>
    </w:p>
    <w:p w14:paraId="0A656AFD" w14:textId="77777777" w:rsidR="000E77CD" w:rsidRPr="008D4E48" w:rsidRDefault="008F382E">
      <w:pPr>
        <w:spacing w:before="29" w:line="248" w:lineRule="auto"/>
        <w:ind w:left="3284" w:right="-34" w:hanging="255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lastRenderedPageBreak/>
        <w:t>2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</w:t>
      </w:r>
      <w:r w:rsidRPr="008D4E48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Mon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ity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Medic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te</w:t>
      </w:r>
      <w:r w:rsidRPr="008D4E48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ociety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US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)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rer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011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6FC62C0C" w14:textId="77777777" w:rsidR="000E77CD" w:rsidRPr="008D4E48" w:rsidRDefault="008F382E">
      <w:pPr>
        <w:spacing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–</w:t>
      </w:r>
      <w:r w:rsidRPr="008D4E48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 xml:space="preserve">ent                          </w:t>
      </w:r>
      <w:r w:rsidRPr="008D4E48">
        <w:rPr>
          <w:rFonts w:asciiTheme="minorHAnsi" w:eastAsia="Book Antiqua" w:hAnsiTheme="minorHAnsi" w:cstheme="minorHAnsi"/>
          <w:spacing w:val="30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Wil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df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ire,</w:t>
      </w:r>
      <w:r w:rsidRPr="008D4E48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Com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ittee</w:t>
      </w:r>
      <w:r w:rsidRPr="008D4E48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mb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er</w:t>
      </w:r>
      <w:r w:rsidRPr="008D4E48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0</w:t>
      </w:r>
      <w:r w:rsidRPr="008D4E48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11</w:t>
      </w:r>
    </w:p>
    <w:p w14:paraId="2094B4C8" w14:textId="77777777" w:rsidR="000E77CD" w:rsidRPr="008D4E48" w:rsidRDefault="008F382E">
      <w:pPr>
        <w:spacing w:before="9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2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-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ent                           </w:t>
      </w:r>
      <w:r w:rsidRPr="008D4E48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Roy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College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cti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ioners</w:t>
      </w:r>
    </w:p>
    <w:p w14:paraId="03E83035" w14:textId="77777777" w:rsidR="000E77CD" w:rsidRPr="008D4E48" w:rsidRDefault="008F382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8D4E48">
        <w:rPr>
          <w:rFonts w:asciiTheme="minorHAnsi" w:hAnsiTheme="minorHAnsi" w:cstheme="minorHAnsi"/>
          <w:sz w:val="22"/>
          <w:szCs w:val="22"/>
        </w:rPr>
        <w:br w:type="column"/>
      </w:r>
    </w:p>
    <w:p w14:paraId="7D8E02AB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095AC6" w14:textId="77777777" w:rsidR="000E77CD" w:rsidRPr="008D4E48" w:rsidRDefault="000E77CD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DEC3320" w14:textId="77777777" w:rsidR="000E77CD" w:rsidRPr="008D4E48" w:rsidRDefault="008F382E">
      <w:pPr>
        <w:rPr>
          <w:rFonts w:asciiTheme="minorHAnsi" w:eastAsia="Arial" w:hAnsiTheme="minorHAnsi" w:cstheme="minorHAnsi"/>
          <w:sz w:val="22"/>
          <w:szCs w:val="22"/>
        </w:rPr>
        <w:sectPr w:rsidR="000E77CD" w:rsidRPr="008D4E48">
          <w:type w:val="continuous"/>
          <w:pgSz w:w="12240" w:h="15840"/>
          <w:pgMar w:top="1300" w:right="340" w:bottom="0" w:left="420" w:header="720" w:footer="720" w:gutter="0"/>
          <w:cols w:num="2" w:space="720" w:equalWidth="0">
            <w:col w:w="8542" w:space="1074"/>
            <w:col w:w="1864"/>
          </w:cols>
        </w:sectPr>
      </w:pP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8D4E48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8D4E48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8D4E48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rs</w:t>
      </w:r>
    </w:p>
    <w:p w14:paraId="09721A43" w14:textId="77777777" w:rsidR="000E77CD" w:rsidRPr="008D4E48" w:rsidRDefault="000E77CD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9662253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3FCDE0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C9F0CD" w14:textId="77777777" w:rsidR="000E77CD" w:rsidRPr="008D4E48" w:rsidRDefault="008F382E">
      <w:pPr>
        <w:spacing w:before="29"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FER</w:t>
      </w:r>
      <w:r w:rsidRPr="008D4E48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ES</w:t>
      </w:r>
      <w:r w:rsidRPr="008D4E48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6E27CDEC" w14:textId="77777777" w:rsidR="000E77CD" w:rsidRPr="008D4E48" w:rsidRDefault="000E77CD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813D4B1" w14:textId="77777777" w:rsidR="000E77CD" w:rsidRPr="008D4E48" w:rsidRDefault="008F382E">
      <w:pPr>
        <w:spacing w:before="29" w:line="220" w:lineRule="exact"/>
        <w:ind w:left="732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ee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MVC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 cl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erees</w:t>
      </w:r>
    </w:p>
    <w:p w14:paraId="7BD34AD0" w14:textId="77777777" w:rsidR="000E77CD" w:rsidRPr="008D4E48" w:rsidRDefault="000E77CD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0E77CD" w:rsidRPr="008D4E48">
          <w:pgSz w:w="12240" w:h="15840"/>
          <w:pgMar w:top="1060" w:right="340" w:bottom="280" w:left="420" w:header="427" w:footer="806" w:gutter="0"/>
          <w:cols w:space="720"/>
        </w:sectPr>
      </w:pPr>
    </w:p>
    <w:p w14:paraId="73E9F676" w14:textId="77777777" w:rsidR="000E77CD" w:rsidRPr="008D4E48" w:rsidRDefault="008F382E">
      <w:pPr>
        <w:spacing w:before="29"/>
        <w:ind w:left="732" w:right="-48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on</w:t>
      </w:r>
      <w:r w:rsidRPr="008D4E48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clinic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erees</w:t>
      </w:r>
    </w:p>
    <w:p w14:paraId="71A0F218" w14:textId="77777777" w:rsidR="000E77CD" w:rsidRPr="008D4E48" w:rsidRDefault="008F382E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8D4E48">
        <w:rPr>
          <w:rFonts w:asciiTheme="minorHAnsi" w:hAnsiTheme="minorHAnsi" w:cstheme="minorHAnsi"/>
          <w:sz w:val="22"/>
          <w:szCs w:val="22"/>
        </w:rPr>
        <w:br w:type="column"/>
      </w:r>
    </w:p>
    <w:p w14:paraId="46746BD8" w14:textId="77777777" w:rsidR="000E77CD" w:rsidRPr="008D4E48" w:rsidRDefault="008F382E">
      <w:pPr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or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ert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on</w:t>
      </w:r>
    </w:p>
    <w:p w14:paraId="7B5A114F" w14:textId="77777777" w:rsidR="000E77CD" w:rsidRPr="008D4E48" w:rsidRDefault="008F382E">
      <w:pPr>
        <w:spacing w:before="8"/>
        <w:ind w:left="360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z w:val="22"/>
          <w:szCs w:val="22"/>
        </w:rPr>
        <w:t>Di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ec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or</w:t>
      </w:r>
    </w:p>
    <w:p w14:paraId="49570DB8" w14:textId="77777777" w:rsidR="000E77CD" w:rsidRPr="008D4E48" w:rsidRDefault="008F382E">
      <w:pPr>
        <w:spacing w:before="8"/>
        <w:ind w:left="360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z w:val="22"/>
          <w:szCs w:val="22"/>
        </w:rPr>
        <w:t>De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ent</w:t>
      </w:r>
      <w:r w:rsidRPr="008D4E48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ogy</w:t>
      </w:r>
    </w:p>
    <w:p w14:paraId="2BB615CD" w14:textId="77777777" w:rsidR="000E77CD" w:rsidRPr="008D4E48" w:rsidRDefault="008F382E">
      <w:pPr>
        <w:spacing w:before="6"/>
        <w:ind w:left="360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He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lth</w:t>
      </w:r>
    </w:p>
    <w:p w14:paraId="036F17AB" w14:textId="77777777" w:rsidR="000E77CD" w:rsidRPr="008D4E48" w:rsidRDefault="008F382E">
      <w:pPr>
        <w:spacing w:before="6" w:line="248" w:lineRule="auto"/>
        <w:ind w:left="360" w:right="5274"/>
        <w:rPr>
          <w:rFonts w:asciiTheme="minorHAnsi" w:eastAsia="Book Antiqua" w:hAnsiTheme="minorHAnsi" w:cstheme="minorHAnsi"/>
          <w:sz w:val="22"/>
          <w:szCs w:val="22"/>
        </w:rPr>
        <w:sectPr w:rsidR="000E77CD" w:rsidRPr="008D4E48">
          <w:type w:val="continuous"/>
          <w:pgSz w:w="12240" w:h="15840"/>
          <w:pgMar w:top="1300" w:right="340" w:bottom="0" w:left="420" w:header="720" w:footer="720" w:gutter="0"/>
          <w:cols w:num="2" w:space="720" w:equalWidth="0">
            <w:col w:w="2451" w:space="898"/>
            <w:col w:w="8131"/>
          </w:cols>
        </w:sect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90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6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1 </w:t>
      </w:r>
      <w:hyperlink r:id="rId11"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ll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n.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l</w:t>
        </w:r>
        <w:r w:rsidRPr="008D4E48">
          <w:rPr>
            <w:rFonts w:asciiTheme="minorHAnsi" w:eastAsia="Book Antiqua" w:hAnsiTheme="minorHAnsi" w:cstheme="minorHAnsi"/>
            <w:color w:val="0000FF"/>
            <w:spacing w:val="-2"/>
            <w:sz w:val="22"/>
            <w:szCs w:val="22"/>
          </w:rPr>
          <w:t>b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ert</w:t>
        </w:r>
        <w:r w:rsidRPr="008D4E48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</w:rPr>
          <w:t>s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on@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l</w:t>
        </w:r>
        <w:r w:rsidRPr="008D4E48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</w:rPr>
          <w:t>f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re</w:t>
        </w:r>
        <w:r w:rsidRPr="008D4E48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</w:rPr>
          <w:t>d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.o</w:t>
        </w:r>
        <w:r w:rsidRPr="008D4E48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</w:rPr>
          <w:t>r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g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.</w:t>
        </w:r>
        <w:r w:rsidRPr="008D4E48">
          <w:rPr>
            <w:rFonts w:asciiTheme="minorHAnsi" w:eastAsia="Book Antiqua" w:hAnsiTheme="minorHAnsi" w:cstheme="minorHAnsi"/>
            <w:color w:val="0000FF"/>
            <w:spacing w:val="3"/>
            <w:sz w:val="22"/>
            <w:szCs w:val="22"/>
          </w:rPr>
          <w:t>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u</w:t>
        </w:r>
      </w:hyperlink>
    </w:p>
    <w:p w14:paraId="57EBA574" w14:textId="77777777" w:rsidR="000E77CD" w:rsidRPr="008D4E48" w:rsidRDefault="000E77CD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06374509" w14:textId="77777777" w:rsidR="000E77CD" w:rsidRPr="008D4E48" w:rsidRDefault="008F382E">
      <w:pPr>
        <w:spacing w:before="25"/>
        <w:ind w:left="3349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8D4E48">
        <w:rPr>
          <w:rFonts w:asciiTheme="minorHAnsi" w:eastAsia="Segoe MDL2 Assets" w:hAnsiTheme="minorHAnsi" w:cstheme="minorHAnsi"/>
          <w:spacing w:val="16"/>
          <w:w w:val="4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Dr</w:t>
      </w:r>
      <w:r w:rsidRPr="008D4E48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nnie</w:t>
      </w:r>
      <w:r w:rsidRPr="008D4E48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mington</w:t>
      </w:r>
    </w:p>
    <w:p w14:paraId="11602158" w14:textId="77777777" w:rsidR="000E77CD" w:rsidRPr="008D4E48" w:rsidRDefault="008F382E">
      <w:pPr>
        <w:spacing w:before="9"/>
        <w:ind w:left="3709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z w:val="22"/>
          <w:szCs w:val="22"/>
        </w:rPr>
        <w:t>Derm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tol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gi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</w:t>
      </w:r>
    </w:p>
    <w:p w14:paraId="2FEBF3DA" w14:textId="77777777" w:rsidR="000E77CD" w:rsidRPr="008D4E48" w:rsidRDefault="008F382E">
      <w:pPr>
        <w:spacing w:before="8"/>
        <w:ind w:left="3709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z w:val="22"/>
          <w:szCs w:val="22"/>
        </w:rPr>
        <w:t>De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ent</w:t>
      </w:r>
      <w:r w:rsidRPr="008D4E48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of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Derm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tol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gy</w:t>
      </w:r>
    </w:p>
    <w:p w14:paraId="09F6C598" w14:textId="77777777" w:rsidR="000E77CD" w:rsidRPr="008D4E48" w:rsidRDefault="008F382E">
      <w:pPr>
        <w:spacing w:before="6"/>
        <w:ind w:left="3709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R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gion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  <w:r w:rsidRPr="008D4E48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H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sp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it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l</w:t>
      </w:r>
    </w:p>
    <w:p w14:paraId="5B071210" w14:textId="77777777" w:rsidR="000E77CD" w:rsidRPr="008D4E48" w:rsidRDefault="008F382E">
      <w:pPr>
        <w:spacing w:before="8" w:line="246" w:lineRule="auto"/>
        <w:ind w:left="3709" w:right="4296"/>
        <w:rPr>
          <w:rFonts w:asciiTheme="minorHAnsi" w:eastAsia="Book Antiqua" w:hAnsiTheme="minorHAnsi" w:cstheme="minorHAnsi"/>
          <w:sz w:val="22"/>
          <w:szCs w:val="22"/>
        </w:rPr>
      </w:pP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51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7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>3</w:t>
      </w:r>
      <w:r w:rsidRPr="008D4E48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8D4E48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8D4E48">
        <w:rPr>
          <w:rFonts w:asciiTheme="minorHAnsi" w:eastAsia="Book Antiqua" w:hAnsiTheme="minorHAnsi" w:cstheme="minorHAnsi"/>
          <w:sz w:val="22"/>
          <w:szCs w:val="22"/>
        </w:rPr>
        <w:t xml:space="preserve">1 </w:t>
      </w:r>
      <w:hyperlink r:id="rId12"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l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nnie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.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l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mington@l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tr</w:t>
        </w:r>
        <w:r w:rsidRPr="008D4E48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</w:rPr>
          <w:t>o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b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eregion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l.o</w:t>
        </w:r>
        <w:r w:rsidRPr="008D4E48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</w:rPr>
          <w:t>r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g</w:t>
        </w:r>
        <w:r w:rsidRPr="008D4E48">
          <w:rPr>
            <w:rFonts w:asciiTheme="minorHAnsi" w:eastAsia="Book Antiqua" w:hAnsiTheme="minorHAnsi" w:cstheme="minorHAnsi"/>
            <w:color w:val="0000FF"/>
            <w:spacing w:val="1"/>
            <w:sz w:val="22"/>
            <w:szCs w:val="22"/>
          </w:rPr>
          <w:t>.a</w:t>
        </w:r>
        <w:r w:rsidRPr="008D4E48">
          <w:rPr>
            <w:rFonts w:asciiTheme="minorHAnsi" w:eastAsia="Book Antiqua" w:hAnsiTheme="minorHAnsi" w:cstheme="minorHAnsi"/>
            <w:color w:val="0000FF"/>
            <w:sz w:val="22"/>
            <w:szCs w:val="22"/>
          </w:rPr>
          <w:t>u</w:t>
        </w:r>
      </w:hyperlink>
    </w:p>
    <w:p w14:paraId="394CD258" w14:textId="77777777" w:rsidR="000E77CD" w:rsidRPr="008D4E48" w:rsidRDefault="000E77CD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32E4E56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802750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0FB61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68B7D6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6199D6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575B6B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5AE5F2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345919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4AC1F1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FEF451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EFC95A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0C5A57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F26A83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ECF231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140A08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D1B2A4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F2055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484627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B827F3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E170B1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AD00DC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06A123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606B73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06CE70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2A94F6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A18F24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FD0F9A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4C5146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D6CB77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485066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412D6D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7881C4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172DDE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478C8A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E783BE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B5E24B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74204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6C8D83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7DB063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E4789F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F41726" w14:textId="77777777" w:rsidR="000E77CD" w:rsidRPr="008D4E48" w:rsidRDefault="000E77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8C6CC" w14:textId="77777777" w:rsidR="000E77CD" w:rsidRPr="008D4E48" w:rsidRDefault="008F382E">
      <w:pPr>
        <w:spacing w:before="37"/>
        <w:ind w:right="11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8D4E48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8D4E48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8D4E48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8D4E48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8D4E48">
        <w:rPr>
          <w:rFonts w:asciiTheme="minorHAnsi" w:eastAsia="Arial" w:hAnsiTheme="minorHAnsi" w:cstheme="minorHAnsi"/>
          <w:b/>
          <w:color w:val="004E85"/>
          <w:sz w:val="22"/>
          <w:szCs w:val="22"/>
        </w:rPr>
        <w:t>rs</w:t>
      </w:r>
    </w:p>
    <w:sectPr w:rsidR="000E77CD" w:rsidRPr="008D4E48">
      <w:type w:val="continuous"/>
      <w:pgSz w:w="12240" w:h="15840"/>
      <w:pgMar w:top="1300" w:right="340" w:bottom="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700CA" w14:textId="77777777" w:rsidR="008F382E" w:rsidRDefault="008F382E">
      <w:r>
        <w:separator/>
      </w:r>
    </w:p>
  </w:endnote>
  <w:endnote w:type="continuationSeparator" w:id="0">
    <w:p w14:paraId="19FB6EB3" w14:textId="77777777" w:rsidR="008F382E" w:rsidRDefault="008F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13BCB" w14:textId="77777777" w:rsidR="000E77CD" w:rsidRDefault="008F382E">
    <w:pPr>
      <w:spacing w:line="200" w:lineRule="exact"/>
    </w:pPr>
    <w:r>
      <w:pict w14:anchorId="475A30D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9.85pt;margin-top:727.65pt;width:120.6pt;height:32pt;z-index:-251659264;mso-position-horizontal-relative:page;mso-position-vertical-relative:page" filled="f" stroked="f">
          <v:textbox inset="0,0,0,0">
            <w:txbxContent>
              <w:p w14:paraId="4417A50D" w14:textId="77777777" w:rsidR="000E77CD" w:rsidRDefault="008F382E">
                <w:pPr>
                  <w:spacing w:line="200" w:lineRule="exact"/>
                  <w:ind w:left="102" w:right="-13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5A23C98D" w14:textId="77777777" w:rsidR="000E77CD" w:rsidRDefault="008F382E">
                <w:pPr>
                  <w:spacing w:line="200" w:lineRule="exact"/>
                  <w:ind w:left="1035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29F7FA4B" w14:textId="77777777" w:rsidR="000E77CD" w:rsidRDefault="008F382E">
                <w:pPr>
                  <w:spacing w:before="6"/>
                  <w:ind w:left="-14" w:right="-12"/>
                  <w:jc w:val="center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  <w:r>
      <w:pict w14:anchorId="6A10F9C1">
        <v:shape id="_x0000_s2050" type="#_x0000_t202" style="position:absolute;margin-left:55.6pt;margin-top:769.35pt;width:9pt;height:11.95pt;z-index:-251658240;mso-position-horizontal-relative:page;mso-position-vertical-relative:page" filled="f" stroked="f">
          <v:textbox inset="0,0,0,0">
            <w:txbxContent>
              <w:p w14:paraId="125A8FDC" w14:textId="77777777" w:rsidR="000E77CD" w:rsidRDefault="008F382E">
                <w:pPr>
                  <w:spacing w:line="220" w:lineRule="exact"/>
                  <w:ind w:left="40"/>
                  <w:rPr>
                    <w:rFonts w:ascii="Book Antiqua" w:eastAsia="Book Antiqua" w:hAnsi="Book Antiqua" w:cs="Book Antiqua"/>
                  </w:rPr>
                </w:pPr>
                <w:r>
                  <w:fldChar w:fldCharType="begin"/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284A43CC">
        <v:shape id="_x0000_s2049" type="#_x0000_t202" style="position:absolute;margin-left:233.4pt;margin-top:769.35pt;width:80.55pt;height:11.95pt;z-index:-251657216;mso-position-horizontal-relative:page;mso-position-vertical-relative:page" filled="f" stroked="f">
          <v:textbox inset="0,0,0,0">
            <w:txbxContent>
              <w:p w14:paraId="37720459" w14:textId="77777777" w:rsidR="000E77CD" w:rsidRDefault="008F382E">
                <w:pPr>
                  <w:spacing w:line="220" w:lineRule="exact"/>
                  <w:ind w:left="20" w:right="-30"/>
                  <w:rPr>
                    <w:rFonts w:ascii="Book Antiqua" w:eastAsia="Book Antiqua" w:hAnsi="Book Antiqua" w:cs="Book Antiqua"/>
                  </w:rPr>
                </w:pP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ndy</w:t>
                </w:r>
                <w:r>
                  <w:rPr>
                    <w:rFonts w:ascii="Book Antiqua" w:eastAsia="Book Antiqua" w:hAnsi="Book Antiqua" w:cs="Book Antiqua"/>
                    <w:b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M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e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d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i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c</w:t>
                </w:r>
                <w:r>
                  <w:rPr>
                    <w:rFonts w:ascii="Book Antiqua" w:eastAsia="Book Antiqua" w:hAnsi="Book Antiqua" w:cs="Book Antiqua"/>
                    <w:b/>
                    <w:spacing w:val="1"/>
                    <w:position w:val="1"/>
                  </w:rPr>
                  <w:t>i</w:t>
                </w:r>
                <w:r>
                  <w:rPr>
                    <w:rFonts w:ascii="Book Antiqua" w:eastAsia="Book Antiqua" w:hAnsi="Book Antiqua" w:cs="Book Antiqua"/>
                    <w:b/>
                    <w:position w:val="1"/>
                  </w:rPr>
                  <w:t>ne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7542" w14:textId="77777777" w:rsidR="008F382E" w:rsidRDefault="008F382E">
      <w:r>
        <w:separator/>
      </w:r>
    </w:p>
  </w:footnote>
  <w:footnote w:type="continuationSeparator" w:id="0">
    <w:p w14:paraId="579970C5" w14:textId="77777777" w:rsidR="008F382E" w:rsidRDefault="008F3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A492" w14:textId="77777777" w:rsidR="000E77CD" w:rsidRDefault="008F382E">
    <w:pPr>
      <w:spacing w:line="200" w:lineRule="exact"/>
    </w:pPr>
    <w:r>
      <w:pict w14:anchorId="3CF2BD6F">
        <v:group id="_x0000_s2052" style="position:absolute;margin-left:26.95pt;margin-top:21.35pt;width:558.85pt;height:38.9pt;z-index:-251660288;mso-position-horizontal-relative:page;mso-position-vertical-relative:page" coordorigin="539,427" coordsize="11177,778">
          <v:shape id="_x0000_s2056" style="position:absolute;left:549;top:918;width:11157;height:36" coordorigin="549,918" coordsize="11157,36" path="m549,954r11157,l11706,918,549,918r,36xe" fillcolor="gray" stroked="f">
            <v:path arrowok="t"/>
          </v:shape>
          <v:shape id="_x0000_s2055" style="position:absolute;left:549;top:437;width:11157;height:481" coordorigin="549,437" coordsize="11157,481" path="m549,918r11157,l11706,437,549,437r,481xe" fillcolor="#004e85" stroked="f">
            <v:path arrowok="t"/>
          </v:shape>
          <v:shape id="_x0000_s2054" style="position:absolute;left:1226;top:714;width:490;height:481" coordorigin="1226,714" coordsize="490,481" path="m1471,714l1226,955r245,240l1716,955,1471,714xe" fillcolor="gray" stroked="f">
            <v:path arrowok="t"/>
          </v:shape>
          <v:shape id="_x0000_s2053" style="position:absolute;left:1226;top:678;width:490;height:481" coordorigin="1226,678" coordsize="490,481" path="m1471,678l1226,918r245,241l1716,918,1471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113A6"/>
    <w:multiLevelType w:val="multilevel"/>
    <w:tmpl w:val="08B672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7CD"/>
    <w:rsid w:val="000E77CD"/>
    <w:rsid w:val="008D4E48"/>
    <w:rsid w:val="008F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34AF300E"/>
  <w15:docId w15:val="{A5A652EF-EA40-4BA7-A8F9-0F7260B4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nmedi@student.monash.edu.au" TargetMode="External"/><Relationship Id="rId12" Type="http://schemas.openxmlformats.org/officeDocument/2006/relationships/hyperlink" Target="mailto:lannie.lamington@latroberegional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lan.albertson@alfred.org.a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851</Words>
  <Characters>4855</Characters>
  <Application>Microsoft Office Word</Application>
  <DocSecurity>0</DocSecurity>
  <Lines>40</Lines>
  <Paragraphs>11</Paragraphs>
  <ScaleCrop>false</ScaleCrop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2021-06-07T13:49:00Z</dcterms:created>
  <dcterms:modified xsi:type="dcterms:W3CDTF">2021-06-07T13:52:00Z</dcterms:modified>
</cp:coreProperties>
</file>