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D484" w14:textId="77777777" w:rsidR="00A93284" w:rsidRPr="00A93284" w:rsidRDefault="00A93284">
      <w:pPr>
        <w:spacing w:before="58" w:line="260" w:lineRule="exact"/>
        <w:ind w:left="1095" w:right="1076"/>
        <w:jc w:val="center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sz w:val="22"/>
          <w:szCs w:val="22"/>
        </w:rPr>
        <w:t>Kaleem Miles</w:t>
      </w:r>
    </w:p>
    <w:p w14:paraId="01E166E7" w14:textId="0464EE7F" w:rsidR="00D9091F" w:rsidRPr="00A93284" w:rsidRDefault="00A93284">
      <w:pPr>
        <w:spacing w:before="58" w:line="260" w:lineRule="exact"/>
        <w:ind w:left="1095" w:right="1076"/>
        <w:jc w:val="center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position w:val="-1"/>
          <w:sz w:val="22"/>
          <w:szCs w:val="22"/>
        </w:rPr>
        <w:t>110</w:t>
      </w:r>
      <w:r w:rsidRPr="00A9328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A9328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Dearborn,</w:t>
      </w:r>
      <w:r w:rsidRPr="00A9328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2</w:t>
      </w:r>
      <w:r w:rsidRPr="00A93284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A93284">
        <w:rPr>
          <w:rFonts w:asciiTheme="minorHAnsi" w:hAnsiTheme="minorHAnsi" w:cstheme="minorHAnsi"/>
          <w:spacing w:val="52"/>
          <w:position w:val="-1"/>
          <w:sz w:val="22"/>
          <w:szCs w:val="22"/>
        </w:rPr>
        <w:t xml:space="preserve"> </w:t>
      </w: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pacing w:val="68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Chicago,</w:t>
      </w:r>
      <w:r w:rsidRPr="00A9328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A9328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1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2345 </w:t>
      </w:r>
      <w:r w:rsidRPr="00A93284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pacing w:val="69"/>
          <w:position w:val="-1"/>
          <w:sz w:val="22"/>
          <w:szCs w:val="22"/>
        </w:rPr>
        <w:t xml:space="preserve"> </w:t>
      </w:r>
      <w:hyperlink r:id="rId5" w:history="1">
        <w:r w:rsidRPr="00A93284">
          <w:rPr>
            <w:rStyle w:val="Hyperlink"/>
            <w:rFonts w:asciiTheme="minorHAnsi" w:hAnsiTheme="minorHAnsi" w:cstheme="minorHAnsi"/>
            <w:color w:val="auto"/>
            <w:position w:val="-1"/>
            <w:sz w:val="22"/>
            <w:szCs w:val="22"/>
          </w:rPr>
          <w:t>kaleem@gmail.com</w:t>
        </w:r>
      </w:hyperlink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pacing w:val="69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(123)</w:t>
      </w:r>
      <w:r w:rsidRPr="00A9328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w w:val="99"/>
          <w:position w:val="-1"/>
          <w:sz w:val="22"/>
          <w:szCs w:val="22"/>
        </w:rPr>
        <w:t>456-</w:t>
      </w:r>
      <w:r w:rsidRPr="00A93284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7</w:t>
      </w:r>
      <w:r w:rsidRPr="00A93284">
        <w:rPr>
          <w:rFonts w:asciiTheme="minorHAnsi" w:hAnsiTheme="minorHAnsi" w:cstheme="minorHAnsi"/>
          <w:w w:val="99"/>
          <w:position w:val="-1"/>
          <w:sz w:val="22"/>
          <w:szCs w:val="22"/>
        </w:rPr>
        <w:t>890</w:t>
      </w:r>
    </w:p>
    <w:p w14:paraId="01BD543A" w14:textId="77777777" w:rsidR="00D9091F" w:rsidRPr="00A93284" w:rsidRDefault="00D9091F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5BC60289" w14:textId="77777777" w:rsidR="00D9091F" w:rsidRPr="00A93284" w:rsidRDefault="00A93284" w:rsidP="00A93284">
      <w:pPr>
        <w:spacing w:before="23"/>
        <w:ind w:left="2791" w:right="2774"/>
        <w:jc w:val="center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SUMMARY</w:t>
      </w:r>
      <w:r w:rsidRPr="00A93284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sz w:val="22"/>
          <w:szCs w:val="22"/>
        </w:rPr>
        <w:t>OF</w:t>
      </w:r>
      <w:r w:rsidRPr="00A9328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w w:val="99"/>
          <w:sz w:val="22"/>
          <w:szCs w:val="22"/>
        </w:rPr>
        <w:t>QUALIFICATIONS</w:t>
      </w:r>
    </w:p>
    <w:p w14:paraId="565C31F0" w14:textId="77777777" w:rsidR="00D9091F" w:rsidRPr="00A93284" w:rsidRDefault="00D9091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9F49ACE" w14:textId="77777777" w:rsidR="00D9091F" w:rsidRPr="00A93284" w:rsidRDefault="00A93284">
      <w:pPr>
        <w:tabs>
          <w:tab w:val="left" w:pos="460"/>
        </w:tabs>
        <w:ind w:left="472" w:right="261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 xml:space="preserve">9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onths of sales experience for Company selling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advertising tools to co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panies with 100 to 750 e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ployees</w:t>
      </w:r>
    </w:p>
    <w:p w14:paraId="27E3A9C7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Skilled in making s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3284">
        <w:rPr>
          <w:rFonts w:asciiTheme="minorHAnsi" w:hAnsiTheme="minorHAnsi" w:cstheme="minorHAnsi"/>
          <w:sz w:val="22"/>
          <w:szCs w:val="22"/>
        </w:rPr>
        <w:t>les presentatio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3284">
        <w:rPr>
          <w:rFonts w:asciiTheme="minorHAnsi" w:hAnsiTheme="minorHAnsi" w:cstheme="minorHAnsi"/>
          <w:sz w:val="22"/>
          <w:szCs w:val="22"/>
        </w:rPr>
        <w:t>s to custo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ers</w:t>
      </w:r>
    </w:p>
    <w:p w14:paraId="63F50212" w14:textId="77777777" w:rsidR="00D9091F" w:rsidRPr="00A93284" w:rsidRDefault="00A93284">
      <w:pPr>
        <w:spacing w:line="28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Possess a </w:t>
      </w:r>
      <w:r w:rsidRPr="00A9328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A in Marketing</w:t>
      </w:r>
    </w:p>
    <w:p w14:paraId="495D5105" w14:textId="77777777" w:rsidR="00D9091F" w:rsidRPr="00A93284" w:rsidRDefault="00A93284">
      <w:pPr>
        <w:spacing w:line="28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Possess a strong understanding of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the Internet industry</w:t>
      </w:r>
    </w:p>
    <w:p w14:paraId="1BF9F68C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 xml:space="preserve">Verifiable track record of consistently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eeting sales quotas reach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3284">
        <w:rPr>
          <w:rFonts w:asciiTheme="minorHAnsi" w:hAnsiTheme="minorHAnsi" w:cstheme="minorHAnsi"/>
          <w:sz w:val="22"/>
          <w:szCs w:val="22"/>
        </w:rPr>
        <w:t xml:space="preserve">ng and selling to decision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akers</w:t>
      </w:r>
    </w:p>
    <w:p w14:paraId="5F742882" w14:textId="36A10BD8" w:rsidR="00D9091F" w:rsidRPr="00A93284" w:rsidRDefault="00A93284">
      <w:pPr>
        <w:spacing w:line="28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Very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comfortable with cold calling coupled with being a skilled negotiator</w:t>
      </w:r>
    </w:p>
    <w:p w14:paraId="0642E04B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A34149" w14:textId="77777777" w:rsidR="00D9091F" w:rsidRPr="00A93284" w:rsidRDefault="00D9091F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680C7585" w14:textId="77777777" w:rsidR="00D9091F" w:rsidRPr="00A93284" w:rsidRDefault="00A93284">
      <w:pPr>
        <w:ind w:left="3095" w:right="3077"/>
        <w:jc w:val="center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EDUCATION</w:t>
      </w:r>
      <w:r w:rsidRPr="00A93284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sz w:val="22"/>
          <w:szCs w:val="22"/>
        </w:rPr>
        <w:t>AND</w:t>
      </w:r>
      <w:r w:rsidRPr="00A9328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w w:val="99"/>
          <w:sz w:val="22"/>
          <w:szCs w:val="22"/>
        </w:rPr>
        <w:t>TRAIN</w:t>
      </w:r>
      <w:r w:rsidRPr="00A9328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I</w:t>
      </w:r>
      <w:r w:rsidRPr="00A93284">
        <w:rPr>
          <w:rFonts w:asciiTheme="minorHAnsi" w:hAnsiTheme="minorHAnsi" w:cstheme="minorHAnsi"/>
          <w:b/>
          <w:w w:val="99"/>
          <w:sz w:val="22"/>
          <w:szCs w:val="22"/>
        </w:rPr>
        <w:t>NG</w:t>
      </w:r>
    </w:p>
    <w:p w14:paraId="41054DA7" w14:textId="77777777" w:rsidR="00D9091F" w:rsidRPr="00A93284" w:rsidRDefault="00D9091F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380CD73" w14:textId="77777777" w:rsidR="00D9091F" w:rsidRPr="00A93284" w:rsidRDefault="00A93284">
      <w:pPr>
        <w:tabs>
          <w:tab w:val="left" w:pos="8860"/>
        </w:tabs>
        <w:spacing w:line="292" w:lineRule="auto"/>
        <w:ind w:left="112" w:right="84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BACH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3284">
        <w:rPr>
          <w:rFonts w:asciiTheme="minorHAnsi" w:hAnsiTheme="minorHAnsi" w:cstheme="minorHAnsi"/>
          <w:b/>
          <w:sz w:val="22"/>
          <w:szCs w:val="22"/>
        </w:rPr>
        <w:t>LOR OF ART</w:t>
      </w:r>
      <w:r w:rsidRPr="00A93284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A93284">
        <w:rPr>
          <w:rFonts w:asciiTheme="minorHAnsi" w:hAnsiTheme="minorHAnsi" w:cstheme="minorHAnsi"/>
          <w:b/>
          <w:sz w:val="22"/>
          <w:szCs w:val="22"/>
        </w:rPr>
        <w:t>MARKET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3284">
        <w:rPr>
          <w:rFonts w:asciiTheme="minorHAnsi" w:hAnsiTheme="minorHAnsi" w:cstheme="minorHAnsi"/>
          <w:b/>
          <w:sz w:val="22"/>
          <w:szCs w:val="22"/>
        </w:rPr>
        <w:t>NG</w:t>
      </w:r>
      <w:r w:rsidRPr="00A9328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</w:t>
      </w:r>
      <w:r w:rsidRPr="00A93284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200X UNIVERSITY</w:t>
      </w:r>
      <w:r w:rsidRPr="00A93284">
        <w:rPr>
          <w:rFonts w:asciiTheme="minorHAnsi" w:hAnsiTheme="minorHAnsi" w:cstheme="minorHAnsi"/>
          <w:sz w:val="22"/>
          <w:szCs w:val="22"/>
        </w:rPr>
        <w:tab/>
        <w:t>Chicago, IL</w:t>
      </w:r>
    </w:p>
    <w:p w14:paraId="7F5656B7" w14:textId="77777777" w:rsidR="00D9091F" w:rsidRPr="00A93284" w:rsidRDefault="00A93284">
      <w:pPr>
        <w:spacing w:before="3"/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i/>
          <w:sz w:val="22"/>
          <w:szCs w:val="22"/>
        </w:rPr>
        <w:t xml:space="preserve">3.7 GPA   ●  </w:t>
      </w:r>
      <w:r w:rsidRPr="00A9328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i/>
          <w:sz w:val="22"/>
          <w:szCs w:val="22"/>
        </w:rPr>
        <w:t>Magna Cum Laude</w:t>
      </w:r>
    </w:p>
    <w:p w14:paraId="2E49B58C" w14:textId="77777777" w:rsidR="00D9091F" w:rsidRPr="00A93284" w:rsidRDefault="00D9091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CC69A7E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SEL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3284">
        <w:rPr>
          <w:rFonts w:asciiTheme="minorHAnsi" w:hAnsiTheme="minorHAnsi" w:cstheme="minorHAnsi"/>
          <w:b/>
          <w:sz w:val="22"/>
          <w:szCs w:val="22"/>
        </w:rPr>
        <w:t>C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A93284">
        <w:rPr>
          <w:rFonts w:asciiTheme="minorHAnsi" w:hAnsiTheme="minorHAnsi" w:cstheme="minorHAnsi"/>
          <w:b/>
          <w:sz w:val="22"/>
          <w:szCs w:val="22"/>
        </w:rPr>
        <w:t>D ACAD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3284">
        <w:rPr>
          <w:rFonts w:asciiTheme="minorHAnsi" w:hAnsiTheme="minorHAnsi" w:cstheme="minorHAnsi"/>
          <w:b/>
          <w:sz w:val="22"/>
          <w:szCs w:val="22"/>
        </w:rPr>
        <w:t>MIC PROJECTS</w:t>
      </w:r>
    </w:p>
    <w:p w14:paraId="4A21BD6C" w14:textId="77777777" w:rsidR="00D9091F" w:rsidRPr="00A93284" w:rsidRDefault="00A93284">
      <w:pPr>
        <w:tabs>
          <w:tab w:val="left" w:pos="460"/>
        </w:tabs>
        <w:spacing w:before="20" w:line="260" w:lineRule="exact"/>
        <w:ind w:left="472" w:right="279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>Developed, imple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ente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A93284">
        <w:rPr>
          <w:rFonts w:asciiTheme="minorHAnsi" w:hAnsiTheme="minorHAnsi" w:cstheme="minorHAnsi"/>
          <w:sz w:val="22"/>
          <w:szCs w:val="22"/>
        </w:rPr>
        <w:t xml:space="preserve">, and analyzed through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A93284">
        <w:rPr>
          <w:rFonts w:asciiTheme="minorHAnsi" w:hAnsiTheme="minorHAnsi" w:cstheme="minorHAnsi"/>
          <w:sz w:val="22"/>
          <w:szCs w:val="22"/>
        </w:rPr>
        <w:t xml:space="preserve">PSS a questionnaire to </w:t>
      </w:r>
      <w:r w:rsidRPr="00A93284">
        <w:rPr>
          <w:rFonts w:asciiTheme="minorHAnsi" w:hAnsiTheme="minorHAnsi" w:cstheme="minorHAnsi"/>
          <w:sz w:val="22"/>
          <w:szCs w:val="22"/>
        </w:rPr>
        <w:t>answer why a bookstore has had decreasing sales</w:t>
      </w:r>
    </w:p>
    <w:p w14:paraId="0B6CB66C" w14:textId="77777777" w:rsidR="00D9091F" w:rsidRPr="00A93284" w:rsidRDefault="00A93284">
      <w:pPr>
        <w:spacing w:line="28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Analyzed t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e ai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line in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ustry t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rou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h Discri</w:t>
      </w:r>
      <w:r w:rsidRPr="00A93284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9328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nate Based 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apping and Multi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A93284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ensional Sc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g</w:t>
      </w:r>
    </w:p>
    <w:p w14:paraId="649F0D12" w14:textId="77777777" w:rsidR="00D9091F" w:rsidRPr="00A93284" w:rsidRDefault="00A93284">
      <w:pPr>
        <w:tabs>
          <w:tab w:val="left" w:pos="460"/>
        </w:tabs>
        <w:spacing w:before="20" w:line="260" w:lineRule="exact"/>
        <w:ind w:left="472" w:right="201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>Developed a pro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otional plan (ob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93284">
        <w:rPr>
          <w:rFonts w:asciiTheme="minorHAnsi" w:hAnsiTheme="minorHAnsi" w:cstheme="minorHAnsi"/>
          <w:sz w:val="22"/>
          <w:szCs w:val="22"/>
        </w:rPr>
        <w:t>ectives,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A93284">
        <w:rPr>
          <w:rFonts w:asciiTheme="minorHAnsi" w:hAnsiTheme="minorHAnsi" w:cstheme="minorHAnsi"/>
          <w:sz w:val="22"/>
          <w:szCs w:val="22"/>
        </w:rPr>
        <w:t>rand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positio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3284">
        <w:rPr>
          <w:rFonts w:asciiTheme="minorHAnsi" w:hAnsiTheme="minorHAnsi" w:cstheme="minorHAnsi"/>
          <w:sz w:val="22"/>
          <w:szCs w:val="22"/>
        </w:rPr>
        <w:t>ng,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strategies a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3284">
        <w:rPr>
          <w:rFonts w:asciiTheme="minorHAnsi" w:hAnsiTheme="minorHAnsi" w:cstheme="minorHAnsi"/>
          <w:sz w:val="22"/>
          <w:szCs w:val="22"/>
        </w:rPr>
        <w:t>d tactic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A93284">
        <w:rPr>
          <w:rFonts w:asciiTheme="minorHAnsi" w:hAnsiTheme="minorHAnsi" w:cstheme="minorHAnsi"/>
          <w:sz w:val="22"/>
          <w:szCs w:val="22"/>
        </w:rPr>
        <w:t xml:space="preserve">) for 5 different </w:t>
      </w:r>
      <w:r w:rsidRPr="00A93284">
        <w:rPr>
          <w:rFonts w:asciiTheme="minorHAnsi" w:hAnsiTheme="minorHAnsi" w:cstheme="minorHAnsi"/>
          <w:sz w:val="22"/>
          <w:szCs w:val="22"/>
        </w:rPr>
        <w:t>types of businesses (touris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 xml:space="preserve">,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A93284">
        <w:rPr>
          <w:rFonts w:asciiTheme="minorHAnsi" w:hAnsiTheme="minorHAnsi" w:cstheme="minorHAnsi"/>
          <w:sz w:val="22"/>
          <w:szCs w:val="22"/>
        </w:rPr>
        <w:t>ood, b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3284">
        <w:rPr>
          <w:rFonts w:asciiTheme="minorHAnsi" w:hAnsiTheme="minorHAnsi" w:cstheme="minorHAnsi"/>
          <w:sz w:val="22"/>
          <w:szCs w:val="22"/>
        </w:rPr>
        <w:t>verage and entertain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ent).</w:t>
      </w:r>
    </w:p>
    <w:p w14:paraId="44C56273" w14:textId="77777777" w:rsidR="00D9091F" w:rsidRPr="00A93284" w:rsidRDefault="00A93284">
      <w:pPr>
        <w:tabs>
          <w:tab w:val="left" w:pos="460"/>
        </w:tabs>
        <w:spacing w:before="19" w:line="260" w:lineRule="exact"/>
        <w:ind w:left="472" w:right="488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>Developed a 1-year plan of pro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otional tactics (gain, retain and up sell custo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ers), brand positio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3284">
        <w:rPr>
          <w:rFonts w:asciiTheme="minorHAnsi" w:hAnsiTheme="minorHAnsi" w:cstheme="minorHAnsi"/>
          <w:sz w:val="22"/>
          <w:szCs w:val="22"/>
        </w:rPr>
        <w:t xml:space="preserve">ng and 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93284">
        <w:rPr>
          <w:rFonts w:asciiTheme="minorHAnsi" w:hAnsiTheme="minorHAnsi" w:cstheme="minorHAnsi"/>
          <w:sz w:val="22"/>
          <w:szCs w:val="22"/>
        </w:rPr>
        <w:t>nanci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A93284">
        <w:rPr>
          <w:rFonts w:asciiTheme="minorHAnsi" w:hAnsiTheme="minorHAnsi" w:cstheme="minorHAnsi"/>
          <w:sz w:val="22"/>
          <w:szCs w:val="22"/>
        </w:rPr>
        <w:t xml:space="preserve">ls 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3284">
        <w:rPr>
          <w:rFonts w:asciiTheme="minorHAnsi" w:hAnsiTheme="minorHAnsi" w:cstheme="minorHAnsi"/>
          <w:sz w:val="22"/>
          <w:szCs w:val="22"/>
        </w:rPr>
        <w:t>or Burton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and Motor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3284">
        <w:rPr>
          <w:rFonts w:asciiTheme="minorHAnsi" w:hAnsiTheme="minorHAnsi" w:cstheme="minorHAnsi"/>
          <w:sz w:val="22"/>
          <w:szCs w:val="22"/>
        </w:rPr>
        <w:t>la’s joi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A93284">
        <w:rPr>
          <w:rFonts w:asciiTheme="minorHAnsi" w:hAnsiTheme="minorHAnsi" w:cstheme="minorHAnsi"/>
          <w:sz w:val="22"/>
          <w:szCs w:val="22"/>
        </w:rPr>
        <w:t>t pr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A93284">
        <w:rPr>
          <w:rFonts w:asciiTheme="minorHAnsi" w:hAnsiTheme="minorHAnsi" w:cstheme="minorHAnsi"/>
          <w:sz w:val="22"/>
          <w:szCs w:val="22"/>
        </w:rPr>
        <w:t xml:space="preserve">ect 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A93284">
        <w:rPr>
          <w:rFonts w:asciiTheme="minorHAnsi" w:hAnsiTheme="minorHAnsi" w:cstheme="minorHAnsi"/>
          <w:sz w:val="22"/>
          <w:szCs w:val="22"/>
        </w:rPr>
        <w:t>or sn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ow</w:t>
      </w:r>
      <w:r w:rsidRPr="00A93284">
        <w:rPr>
          <w:rFonts w:asciiTheme="minorHAnsi" w:hAnsiTheme="minorHAnsi" w:cstheme="minorHAnsi"/>
          <w:sz w:val="22"/>
          <w:szCs w:val="22"/>
        </w:rPr>
        <w:t xml:space="preserve">boarding 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A93284">
        <w:rPr>
          <w:rFonts w:asciiTheme="minorHAnsi" w:hAnsiTheme="minorHAnsi" w:cstheme="minorHAnsi"/>
          <w:sz w:val="22"/>
          <w:szCs w:val="22"/>
        </w:rPr>
        <w:t>quip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ent</w:t>
      </w:r>
    </w:p>
    <w:p w14:paraId="635EB9BB" w14:textId="77777777" w:rsidR="00D9091F" w:rsidRPr="00A93284" w:rsidRDefault="00A93284">
      <w:pPr>
        <w:spacing w:line="260" w:lineRule="exact"/>
        <w:ind w:left="434" w:right="7070"/>
        <w:jc w:val="center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sz w:val="22"/>
          <w:szCs w:val="22"/>
        </w:rPr>
        <w:t>with</w:t>
      </w:r>
      <w:r w:rsidRPr="00A93284">
        <w:rPr>
          <w:rFonts w:asciiTheme="minorHAnsi" w:hAnsiTheme="minorHAnsi" w:cstheme="minorHAnsi"/>
          <w:sz w:val="22"/>
          <w:szCs w:val="22"/>
        </w:rPr>
        <w:t xml:space="preserve"> Bluetooth technology</w:t>
      </w:r>
    </w:p>
    <w:p w14:paraId="4408209D" w14:textId="77777777" w:rsidR="00D9091F" w:rsidRPr="00A93284" w:rsidRDefault="00D9091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6D7ED2C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ASSOCIA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A93284">
        <w:rPr>
          <w:rFonts w:asciiTheme="minorHAnsi" w:hAnsiTheme="minorHAnsi" w:cstheme="minorHAnsi"/>
          <w:b/>
          <w:sz w:val="22"/>
          <w:szCs w:val="22"/>
        </w:rPr>
        <w:t>IONS AND LEADER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A93284">
        <w:rPr>
          <w:rFonts w:asciiTheme="minorHAnsi" w:hAnsiTheme="minorHAnsi" w:cstheme="minorHAnsi"/>
          <w:b/>
          <w:sz w:val="22"/>
          <w:szCs w:val="22"/>
        </w:rPr>
        <w:t>HIP</w:t>
      </w:r>
    </w:p>
    <w:p w14:paraId="24B26510" w14:textId="77777777" w:rsidR="00D9091F" w:rsidRPr="00A93284" w:rsidRDefault="00A93284">
      <w:pPr>
        <w:spacing w:line="28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President, Organization, 200X-200X</w:t>
      </w:r>
    </w:p>
    <w:p w14:paraId="6ADBD381" w14:textId="5B502446" w:rsidR="00D9091F" w:rsidRPr="00A93284" w:rsidRDefault="00A93284">
      <w:pPr>
        <w:spacing w:line="280" w:lineRule="exact"/>
        <w:ind w:left="112"/>
        <w:rPr>
          <w:rFonts w:asciiTheme="minorHAnsi" w:hAnsiTheme="minorHAnsi" w:cstheme="minorHAnsi"/>
          <w:sz w:val="22"/>
          <w:szCs w:val="22"/>
        </w:rPr>
        <w:sectPr w:rsidR="00D9091F" w:rsidRPr="00A93284">
          <w:pgSz w:w="12240" w:h="15840"/>
          <w:pgMar w:top="1060" w:right="1060" w:bottom="280" w:left="1040" w:header="720" w:footer="720" w:gutter="0"/>
          <w:cols w:space="720"/>
        </w:sectPr>
      </w:pP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Marketing Association, A</w:t>
      </w:r>
      <w:r w:rsidRPr="00A93284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erican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Marketing Association, 200X-200X</w:t>
      </w:r>
    </w:p>
    <w:p w14:paraId="0E4DDAA7" w14:textId="77777777" w:rsidR="00D9091F" w:rsidRPr="00A93284" w:rsidRDefault="00A93284">
      <w:pPr>
        <w:spacing w:before="65" w:line="240" w:lineRule="exact"/>
        <w:ind w:left="179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sz w:val="22"/>
          <w:szCs w:val="22"/>
        </w:rPr>
        <w:lastRenderedPageBreak/>
        <w:pict w14:anchorId="5095ED8C">
          <v:group id="_x0000_s1030" style="position:absolute;left:0;text-align:left;margin-left:54.95pt;margin-top:62.9pt;width:502.1pt;height:3.75pt;z-index:-251657216;mso-position-horizontal-relative:page;mso-position-vertical-relative:page" coordorigin="1099,1258" coordsize="10042,75">
            <v:shape id="_x0000_s1032" style="position:absolute;left:1122;top:1310;width:9996;height:0" coordorigin="1122,1310" coordsize="9996,0" path="m1122,1310r9996,e" filled="f" strokeweight="2.32pt">
              <v:path arrowok="t"/>
            </v:shape>
            <v:shape id="_x0000_s1031" style="position:absolute;left:1122;top:1266;width:9996;height:0" coordorigin="1122,1266" coordsize="9996,0" path="m1122,1266r9996,e" filled="f" strokeweight=".82pt">
              <v:path arrowok="t"/>
            </v:shape>
            <w10:wrap anchorx="page" anchory="page"/>
          </v:group>
        </w:pict>
      </w:r>
      <w:r w:rsidRPr="00A93284">
        <w:rPr>
          <w:rFonts w:asciiTheme="minorHAnsi" w:hAnsiTheme="minorHAnsi" w:cstheme="minorHAnsi"/>
          <w:sz w:val="22"/>
          <w:szCs w:val="22"/>
        </w:rPr>
        <w:pict w14:anchorId="22C6F80B">
          <v:group id="_x0000_s1028" style="position:absolute;left:0;text-align:left;margin-left:56.1pt;margin-top:94.95pt;width:499.8pt;height:0;z-index:-251656192;mso-position-horizontal-relative:page;mso-position-vertical-relative:page" coordorigin="1122,1899" coordsize="9996,0">
            <v:shape id="_x0000_s1029" style="position:absolute;left:1122;top:1899;width:9996;height:0" coordorigin="1122,1899" coordsize="9996,0" path="m1122,1899r9996,e" filled="f" strokeweight="1.6pt">
              <v:path arrowok="t"/>
            </v:shape>
            <w10:wrap anchorx="page" anchory="page"/>
          </v:group>
        </w:pic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>SALLY</w:t>
      </w:r>
      <w:r w:rsidRPr="00A93284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SMITH </w:t>
      </w:r>
      <w:r w:rsidRPr="00A93284">
        <w:rPr>
          <w:rFonts w:asciiTheme="minorHAnsi" w:hAnsiTheme="minorHAnsi" w:cstheme="minorHAnsi"/>
          <w:b/>
          <w:spacing w:val="49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● </w:t>
      </w:r>
      <w:r w:rsidRPr="00A93284">
        <w:rPr>
          <w:rFonts w:asciiTheme="minorHAnsi" w:hAnsiTheme="minorHAnsi" w:cstheme="minorHAnsi"/>
          <w:b/>
          <w:spacing w:val="55"/>
          <w:position w:val="-1"/>
          <w:sz w:val="22"/>
          <w:szCs w:val="22"/>
        </w:rPr>
        <w:t xml:space="preserve"> </w:t>
      </w:r>
      <w:hyperlink r:id="rId6">
        <w:r w:rsidRPr="00A93284">
          <w:rPr>
            <w:rFonts w:asciiTheme="minorHAnsi" w:hAnsiTheme="minorHAnsi" w:cstheme="minorHAnsi"/>
            <w:b/>
            <w:position w:val="-1"/>
            <w:sz w:val="22"/>
            <w:szCs w:val="22"/>
          </w:rPr>
          <w:t>sall</w:t>
        </w:r>
        <w:r w:rsidRPr="00A93284">
          <w:rPr>
            <w:rFonts w:asciiTheme="minorHAnsi" w:hAnsiTheme="minorHAnsi" w:cstheme="minorHAnsi"/>
            <w:b/>
            <w:spacing w:val="-1"/>
            <w:position w:val="-1"/>
            <w:sz w:val="22"/>
            <w:szCs w:val="22"/>
          </w:rPr>
          <w:t>y</w:t>
        </w:r>
        <w:r w:rsidRPr="00A93284">
          <w:rPr>
            <w:rFonts w:asciiTheme="minorHAnsi" w:hAnsiTheme="minorHAnsi" w:cstheme="minorHAnsi"/>
            <w:b/>
            <w:position w:val="-1"/>
            <w:sz w:val="22"/>
            <w:szCs w:val="22"/>
          </w:rPr>
          <w:t>s@yahoo.c</w:t>
        </w:r>
        <w:r w:rsidRPr="00A93284">
          <w:rPr>
            <w:rFonts w:asciiTheme="minorHAnsi" w:hAnsiTheme="minorHAnsi" w:cstheme="minorHAnsi"/>
            <w:b/>
            <w:spacing w:val="-1"/>
            <w:position w:val="-1"/>
            <w:sz w:val="22"/>
            <w:szCs w:val="22"/>
          </w:rPr>
          <w:t>o</w:t>
        </w:r>
        <w:r w:rsidRPr="00A93284">
          <w:rPr>
            <w:rFonts w:asciiTheme="minorHAnsi" w:hAnsiTheme="minorHAnsi" w:cstheme="minorHAnsi"/>
            <w:b/>
            <w:position w:val="-1"/>
            <w:sz w:val="22"/>
            <w:szCs w:val="22"/>
          </w:rPr>
          <w:t>m</w:t>
        </w:r>
      </w:hyperlink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spacing w:val="38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>●</w:t>
      </w:r>
      <w:r w:rsidRPr="00A93284">
        <w:rPr>
          <w:rFonts w:asciiTheme="minorHAnsi" w:hAnsiTheme="minorHAnsi" w:cstheme="minorHAnsi"/>
          <w:b/>
          <w:spacing w:val="55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>(123)</w:t>
      </w:r>
      <w:r w:rsidRPr="00A93284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>456-</w:t>
      </w:r>
      <w:r w:rsidRPr="00A9328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7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890 </w:t>
      </w:r>
      <w:r w:rsidRPr="00A93284">
        <w:rPr>
          <w:rFonts w:asciiTheme="minorHAnsi" w:hAnsiTheme="minorHAnsi" w:cstheme="minorHAnsi"/>
          <w:b/>
          <w:spacing w:val="47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● </w:t>
      </w:r>
      <w:r w:rsidRPr="00A93284">
        <w:rPr>
          <w:rFonts w:asciiTheme="minorHAnsi" w:hAnsiTheme="minorHAnsi" w:cstheme="minorHAnsi"/>
          <w:b/>
          <w:spacing w:val="54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>Page</w:t>
      </w:r>
      <w:r w:rsidRPr="00A93284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position w:val="-1"/>
          <w:sz w:val="22"/>
          <w:szCs w:val="22"/>
        </w:rPr>
        <w:t>2</w:t>
      </w:r>
    </w:p>
    <w:p w14:paraId="5BC9E39A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2D67DB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F61F64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1F0948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B3F3B5" w14:textId="77777777" w:rsidR="00D9091F" w:rsidRPr="00A93284" w:rsidRDefault="00D9091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7995DD1" w14:textId="77777777" w:rsidR="00D9091F" w:rsidRPr="00A93284" w:rsidRDefault="00A93284">
      <w:pPr>
        <w:spacing w:before="23"/>
        <w:ind w:left="2998" w:right="2958"/>
        <w:jc w:val="center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PROFESSIONAL</w:t>
      </w:r>
      <w:r w:rsidRPr="00A93284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w w:val="99"/>
          <w:sz w:val="22"/>
          <w:szCs w:val="22"/>
        </w:rPr>
        <w:t>EXPERIENCE</w:t>
      </w:r>
    </w:p>
    <w:p w14:paraId="11B0E675" w14:textId="77777777" w:rsidR="00D9091F" w:rsidRPr="00A93284" w:rsidRDefault="00D9091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A85CD93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ACCOUNT MANAG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A93284">
        <w:rPr>
          <w:rFonts w:asciiTheme="minorHAnsi" w:hAnsiTheme="minorHAnsi" w:cstheme="minorHAnsi"/>
          <w:b/>
          <w:sz w:val="22"/>
          <w:szCs w:val="22"/>
        </w:rPr>
        <w:t>R</w:t>
      </w:r>
      <w:r w:rsidRPr="00A9328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</w:t>
      </w:r>
      <w:r w:rsidRPr="00A93284">
        <w:rPr>
          <w:rFonts w:asciiTheme="minorHAnsi" w:hAnsiTheme="minorHAnsi" w:cstheme="minorHAnsi"/>
          <w:sz w:val="22"/>
          <w:szCs w:val="22"/>
        </w:rPr>
        <w:t>Month 200X-Present</w:t>
      </w:r>
    </w:p>
    <w:p w14:paraId="0A2C6DA7" w14:textId="77777777" w:rsidR="00D9091F" w:rsidRPr="00A93284" w:rsidRDefault="00A93284">
      <w:pPr>
        <w:spacing w:line="344" w:lineRule="auto"/>
        <w:ind w:left="112" w:right="65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sz w:val="22"/>
          <w:szCs w:val="22"/>
        </w:rPr>
        <w:t xml:space="preserve">COMPANY                                                                                                                            </w:t>
      </w:r>
      <w:r w:rsidRPr="00A9328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 xml:space="preserve">Chicago, IL The </w:t>
      </w:r>
      <w:r w:rsidRPr="00A93284">
        <w:rPr>
          <w:rFonts w:asciiTheme="minorHAnsi" w:hAnsiTheme="minorHAnsi" w:cstheme="minorHAnsi"/>
          <w:sz w:val="22"/>
          <w:szCs w:val="22"/>
        </w:rPr>
        <w:t>largest Internet-based auto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 xml:space="preserve">otive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arket place with over 1,600 e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p</w:t>
      </w:r>
      <w:r w:rsidRPr="00A9328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A93284">
        <w:rPr>
          <w:rFonts w:asciiTheme="minorHAnsi" w:hAnsiTheme="minorHAnsi" w:cstheme="minorHAnsi"/>
          <w:sz w:val="22"/>
          <w:szCs w:val="22"/>
        </w:rPr>
        <w:t>oyees and $450M in revenue</w:t>
      </w:r>
    </w:p>
    <w:p w14:paraId="65774CB3" w14:textId="77777777" w:rsidR="00D9091F" w:rsidRPr="00A93284" w:rsidRDefault="00A93284">
      <w:pPr>
        <w:spacing w:before="5"/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 xml:space="preserve">Developed and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anaged custo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er accounts with up to $13K for the online advertising division</w:t>
      </w:r>
    </w:p>
    <w:p w14:paraId="2CC64F3D" w14:textId="77777777" w:rsidR="00D9091F" w:rsidRPr="00A93284" w:rsidRDefault="00A93284">
      <w:pPr>
        <w:ind w:left="47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sz w:val="22"/>
          <w:szCs w:val="22"/>
        </w:rPr>
        <w:t>(clients had between 100 to 750 e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ployees)</w:t>
      </w:r>
    </w:p>
    <w:p w14:paraId="4EDA9354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 xml:space="preserve">Met or </w:t>
      </w:r>
      <w:r w:rsidRPr="00A93284">
        <w:rPr>
          <w:rFonts w:asciiTheme="minorHAnsi" w:hAnsiTheme="minorHAnsi" w:cstheme="minorHAnsi"/>
          <w:sz w:val="22"/>
          <w:szCs w:val="22"/>
        </w:rPr>
        <w:t>exceeded sales quotas for 7 out of 9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 xml:space="preserve">onths (3 of those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onths 150% over quota)</w:t>
      </w:r>
    </w:p>
    <w:p w14:paraId="3252D1E3" w14:textId="77777777" w:rsidR="00D9091F" w:rsidRPr="00A93284" w:rsidRDefault="00A93284">
      <w:pPr>
        <w:tabs>
          <w:tab w:val="left" w:pos="460"/>
        </w:tabs>
        <w:spacing w:before="21" w:line="260" w:lineRule="exact"/>
        <w:ind w:left="472" w:right="169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>Top sales rep in March and April of 200X in ter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s of productivity (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easured in sales but also talk ti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 and dials)</w:t>
      </w:r>
    </w:p>
    <w:p w14:paraId="2E4AB92C" w14:textId="77777777" w:rsidR="00D9091F" w:rsidRPr="00A93284" w:rsidRDefault="00A93284">
      <w:pPr>
        <w:tabs>
          <w:tab w:val="left" w:pos="460"/>
        </w:tabs>
        <w:spacing w:before="18" w:line="260" w:lineRule="exact"/>
        <w:ind w:left="472" w:right="723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>Co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pleted at least 20 sales appo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A93284">
        <w:rPr>
          <w:rFonts w:asciiTheme="minorHAnsi" w:hAnsiTheme="minorHAnsi" w:cstheme="minorHAnsi"/>
          <w:sz w:val="22"/>
          <w:szCs w:val="22"/>
        </w:rPr>
        <w:t>ntments presentations by</w:t>
      </w:r>
      <w:r w:rsidRPr="00A93284">
        <w:rPr>
          <w:rFonts w:asciiTheme="minorHAnsi" w:hAnsiTheme="minorHAnsi" w:cstheme="minorHAnsi"/>
          <w:sz w:val="22"/>
          <w:szCs w:val="22"/>
        </w:rPr>
        <w:t xml:space="preserve"> constant cold calls to the decision 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akers</w:t>
      </w:r>
    </w:p>
    <w:p w14:paraId="03AEA04F" w14:textId="77777777" w:rsidR="00D9091F" w:rsidRPr="00A93284" w:rsidRDefault="00A93284">
      <w:pPr>
        <w:tabs>
          <w:tab w:val="left" w:pos="460"/>
        </w:tabs>
        <w:spacing w:before="19" w:line="260" w:lineRule="exact"/>
        <w:ind w:left="472" w:right="267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>Grew the Virginia territory by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adding at least 50 new clients,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including 20 accounts that were up- sold from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trial accounts to larger package plans</w:t>
      </w:r>
    </w:p>
    <w:p w14:paraId="5D48A993" w14:textId="77777777" w:rsidR="00D9091F" w:rsidRPr="00A93284" w:rsidRDefault="00D9091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479E530E" w14:textId="77777777" w:rsidR="00D9091F" w:rsidRPr="00A93284" w:rsidRDefault="00A93284">
      <w:pPr>
        <w:ind w:left="112" w:right="64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SALES ASSOCIATE</w:t>
      </w:r>
      <w:r w:rsidRPr="00A9328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A93284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 xml:space="preserve">Month 200X-Month 200X COMPANY                                                                                                                            </w:t>
      </w:r>
      <w:r w:rsidRPr="00A9328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Chicago, IL</w:t>
      </w:r>
    </w:p>
    <w:p w14:paraId="1FE51415" w14:textId="77777777" w:rsidR="00D9091F" w:rsidRPr="00A93284" w:rsidRDefault="00D9091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24034DC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i/>
          <w:sz w:val="22"/>
          <w:szCs w:val="22"/>
        </w:rPr>
        <w:t>A ma</w:t>
      </w:r>
      <w:r w:rsidRPr="00A93284">
        <w:rPr>
          <w:rFonts w:asciiTheme="minorHAnsi" w:hAnsiTheme="minorHAnsi" w:cstheme="minorHAnsi"/>
          <w:i/>
          <w:sz w:val="22"/>
          <w:szCs w:val="22"/>
        </w:rPr>
        <w:t>ll clot</w:t>
      </w:r>
      <w:r w:rsidRPr="00A93284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A9328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A93284">
        <w:rPr>
          <w:rFonts w:asciiTheme="minorHAnsi" w:hAnsiTheme="minorHAnsi" w:cstheme="minorHAnsi"/>
          <w:i/>
          <w:sz w:val="22"/>
          <w:szCs w:val="22"/>
        </w:rPr>
        <w:t>ng ret</w:t>
      </w:r>
      <w:r w:rsidRPr="00A93284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A93284">
        <w:rPr>
          <w:rFonts w:asciiTheme="minorHAnsi" w:hAnsiTheme="minorHAnsi" w:cstheme="minorHAnsi"/>
          <w:i/>
          <w:sz w:val="22"/>
          <w:szCs w:val="22"/>
        </w:rPr>
        <w:t>il l</w:t>
      </w:r>
      <w:r w:rsidRPr="00A93284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A93284">
        <w:rPr>
          <w:rFonts w:asciiTheme="minorHAnsi" w:hAnsiTheme="minorHAnsi" w:cstheme="minorHAnsi"/>
          <w:i/>
          <w:sz w:val="22"/>
          <w:szCs w:val="22"/>
        </w:rPr>
        <w:t>c</w:t>
      </w:r>
      <w:r w:rsidRPr="00A93284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A93284">
        <w:rPr>
          <w:rFonts w:asciiTheme="minorHAnsi" w:hAnsiTheme="minorHAnsi" w:cstheme="minorHAnsi"/>
          <w:i/>
          <w:sz w:val="22"/>
          <w:szCs w:val="22"/>
        </w:rPr>
        <w:t>tion with 15 employees</w:t>
      </w:r>
    </w:p>
    <w:p w14:paraId="64389D7B" w14:textId="77777777" w:rsidR="00D9091F" w:rsidRPr="00A93284" w:rsidRDefault="00D9091F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AFE7569" w14:textId="77777777" w:rsidR="00D9091F" w:rsidRPr="00A93284" w:rsidRDefault="00A93284">
      <w:pPr>
        <w:tabs>
          <w:tab w:val="left" w:pos="460"/>
        </w:tabs>
        <w:spacing w:line="260" w:lineRule="exact"/>
        <w:ind w:left="472" w:right="93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>Maintained constant custo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er service, product knowledge and basic product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place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3284">
        <w:rPr>
          <w:rFonts w:asciiTheme="minorHAnsi" w:hAnsiTheme="minorHAnsi" w:cstheme="minorHAnsi"/>
          <w:sz w:val="22"/>
          <w:szCs w:val="22"/>
        </w:rPr>
        <w:t>nt to help sell clothing while re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aining with co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p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A93284">
        <w:rPr>
          <w:rFonts w:asciiTheme="minorHAnsi" w:hAnsiTheme="minorHAnsi" w:cstheme="minorHAnsi"/>
          <w:sz w:val="22"/>
          <w:szCs w:val="22"/>
        </w:rPr>
        <w:t>nies care free at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osphere</w:t>
      </w:r>
    </w:p>
    <w:p w14:paraId="3EEB3568" w14:textId="77777777" w:rsidR="00D9091F" w:rsidRPr="00A93284" w:rsidRDefault="00A93284">
      <w:pPr>
        <w:spacing w:line="28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Led jack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t 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ales 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 xml:space="preserve">or 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all season with at l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ast 7 ja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ket s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les p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shi</w:t>
      </w:r>
      <w:r w:rsidRPr="00A93284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A93284">
        <w:rPr>
          <w:rFonts w:asciiTheme="minorHAnsi" w:hAnsiTheme="minorHAnsi" w:cstheme="minorHAnsi"/>
          <w:position w:val="-1"/>
          <w:sz w:val="22"/>
          <w:szCs w:val="22"/>
        </w:rPr>
        <w:t>t</w:t>
      </w:r>
    </w:p>
    <w:p w14:paraId="606C9EC9" w14:textId="77777777" w:rsidR="00D9091F" w:rsidRPr="00A93284" w:rsidRDefault="00A93284">
      <w:pPr>
        <w:tabs>
          <w:tab w:val="left" w:pos="460"/>
        </w:tabs>
        <w:spacing w:before="23" w:line="260" w:lineRule="exact"/>
        <w:ind w:left="472" w:right="447" w:hanging="360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>•</w:t>
      </w:r>
      <w:r w:rsidRPr="00A93284">
        <w:rPr>
          <w:rFonts w:asciiTheme="minorHAnsi" w:eastAsia="Verdana" w:hAnsiTheme="minorHAnsi" w:cstheme="minorHAnsi"/>
          <w:sz w:val="22"/>
          <w:szCs w:val="22"/>
        </w:rPr>
        <w:tab/>
      </w:r>
      <w:r w:rsidRPr="00A93284">
        <w:rPr>
          <w:rFonts w:asciiTheme="minorHAnsi" w:hAnsiTheme="minorHAnsi" w:cstheme="minorHAnsi"/>
          <w:sz w:val="22"/>
          <w:szCs w:val="22"/>
        </w:rPr>
        <w:t>Increased sales by creating new visual displays through product place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3284">
        <w:rPr>
          <w:rFonts w:asciiTheme="minorHAnsi" w:hAnsiTheme="minorHAnsi" w:cstheme="minorHAnsi"/>
          <w:sz w:val="22"/>
          <w:szCs w:val="22"/>
        </w:rPr>
        <w:t>nt and innovative style ideas</w:t>
      </w:r>
    </w:p>
    <w:p w14:paraId="42147437" w14:textId="77777777" w:rsidR="00D9091F" w:rsidRPr="00A93284" w:rsidRDefault="00D9091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5BB2ABD" w14:textId="77777777" w:rsidR="00D9091F" w:rsidRPr="00A93284" w:rsidRDefault="00A93284">
      <w:pPr>
        <w:ind w:left="3177" w:right="3136"/>
        <w:jc w:val="center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ADD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3284">
        <w:rPr>
          <w:rFonts w:asciiTheme="minorHAnsi" w:hAnsiTheme="minorHAnsi" w:cstheme="minorHAnsi"/>
          <w:b/>
          <w:sz w:val="22"/>
          <w:szCs w:val="22"/>
        </w:rPr>
        <w:t>T</w:t>
      </w:r>
      <w:r w:rsidRPr="00A9328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93284">
        <w:rPr>
          <w:rFonts w:asciiTheme="minorHAnsi" w:hAnsiTheme="minorHAnsi" w:cstheme="minorHAnsi"/>
          <w:b/>
          <w:sz w:val="22"/>
          <w:szCs w:val="22"/>
        </w:rPr>
        <w:t>ONAL</w:t>
      </w:r>
      <w:r w:rsidRPr="00A93284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w w:val="99"/>
          <w:sz w:val="22"/>
          <w:szCs w:val="22"/>
        </w:rPr>
        <w:t>EXPERIENCE</w:t>
      </w:r>
    </w:p>
    <w:p w14:paraId="18635673" w14:textId="77777777" w:rsidR="00D9091F" w:rsidRPr="00A93284" w:rsidRDefault="00D9091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5F83FB0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sz w:val="22"/>
          <w:szCs w:val="22"/>
        </w:rPr>
        <w:pict w14:anchorId="46267751">
          <v:group id="_x0000_s1026" style="position:absolute;left:0;text-align:left;margin-left:56.1pt;margin-top:24.75pt;width:499.8pt;height:0;z-index:-251655168;mso-position-horizontal-relative:page" coordorigin="1122,495" coordsize="9996,0">
            <v:shape id="_x0000_s1027" style="position:absolute;left:1122;top:495;width:9996;height:0" coordorigin="1122,495" coordsize="9996,0" path="m1122,495r9996,e" filled="f" strokeweight="1.6pt">
              <v:path arrowok="t"/>
            </v:shape>
            <w10:wrap anchorx="page"/>
          </v:group>
        </w:pict>
      </w:r>
      <w:r w:rsidRPr="00A93284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A93284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Hostess, Gour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et Restaurant, Chicago, IL, Month 200X-Month 200X</w:t>
      </w:r>
    </w:p>
    <w:p w14:paraId="0FB00879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41D302" w14:textId="77777777" w:rsidR="00D9091F" w:rsidRPr="00A93284" w:rsidRDefault="00D9091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B48F7C0" w14:textId="77777777" w:rsidR="00D9091F" w:rsidRPr="00A93284" w:rsidRDefault="00A93284">
      <w:pPr>
        <w:ind w:left="785" w:right="744"/>
        <w:jc w:val="center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b/>
          <w:sz w:val="22"/>
          <w:szCs w:val="22"/>
        </w:rPr>
        <w:t>PROFESSIONAL</w:t>
      </w:r>
      <w:r w:rsidRPr="00A93284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sz w:val="22"/>
          <w:szCs w:val="22"/>
        </w:rPr>
        <w:t>ASSOC</w:t>
      </w:r>
      <w:r w:rsidRPr="00A9328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A93284">
        <w:rPr>
          <w:rFonts w:asciiTheme="minorHAnsi" w:hAnsiTheme="minorHAnsi" w:cstheme="minorHAnsi"/>
          <w:b/>
          <w:sz w:val="22"/>
          <w:szCs w:val="22"/>
        </w:rPr>
        <w:t>ATIONS</w:t>
      </w:r>
      <w:r w:rsidRPr="00A93284">
        <w:rPr>
          <w:rFonts w:asciiTheme="minorHAnsi" w:hAnsiTheme="minorHAnsi" w:cstheme="minorHAnsi"/>
          <w:b/>
          <w:spacing w:val="-20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sz w:val="22"/>
          <w:szCs w:val="22"/>
        </w:rPr>
        <w:t>AND</w:t>
      </w:r>
      <w:r w:rsidRPr="00A9328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sz w:val="22"/>
          <w:szCs w:val="22"/>
        </w:rPr>
        <w:t>TECHN</w:t>
      </w:r>
      <w:r w:rsidRPr="00A9328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A93284">
        <w:rPr>
          <w:rFonts w:asciiTheme="minorHAnsi" w:hAnsiTheme="minorHAnsi" w:cstheme="minorHAnsi"/>
          <w:b/>
          <w:sz w:val="22"/>
          <w:szCs w:val="22"/>
        </w:rPr>
        <w:t>CAL</w:t>
      </w:r>
      <w:r w:rsidRPr="00A93284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b/>
          <w:w w:val="99"/>
          <w:sz w:val="22"/>
          <w:szCs w:val="22"/>
        </w:rPr>
        <w:t>PROGRAMS</w:t>
      </w:r>
    </w:p>
    <w:p w14:paraId="49555CB0" w14:textId="77777777" w:rsidR="00D9091F" w:rsidRPr="00A93284" w:rsidRDefault="00D9091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AD1A0E7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Me</w:t>
      </w:r>
      <w:r w:rsidRPr="00A9328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sz w:val="22"/>
          <w:szCs w:val="22"/>
        </w:rPr>
        <w:t>ber, Chicago Interactive Marketing Ass</w:t>
      </w:r>
      <w:r w:rsidRPr="00A9328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A93284">
        <w:rPr>
          <w:rFonts w:asciiTheme="minorHAnsi" w:hAnsiTheme="minorHAnsi" w:cstheme="minorHAnsi"/>
          <w:sz w:val="22"/>
          <w:szCs w:val="22"/>
        </w:rPr>
        <w:t>ciation, Chicago, Illinois, 200X-Present</w:t>
      </w:r>
    </w:p>
    <w:p w14:paraId="0716BD60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A93284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sz w:val="22"/>
          <w:szCs w:val="22"/>
        </w:rPr>
        <w:t>Photoshop, SPSS, Pag</w:t>
      </w:r>
      <w:r w:rsidRPr="00A9328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A93284">
        <w:rPr>
          <w:rFonts w:asciiTheme="minorHAnsi" w:hAnsiTheme="minorHAnsi" w:cstheme="minorHAnsi"/>
          <w:sz w:val="22"/>
          <w:szCs w:val="22"/>
        </w:rPr>
        <w:t>Maker, Illustrator, Quark, Dreamweaver</w:t>
      </w:r>
    </w:p>
    <w:p w14:paraId="0E6BBE4E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70732D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FF7212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C7E586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BCF602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368AA2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7155E0" w14:textId="77777777" w:rsidR="00D9091F" w:rsidRPr="00A93284" w:rsidRDefault="00D9091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F830DD" w14:textId="77777777" w:rsidR="00D9091F" w:rsidRPr="00A93284" w:rsidRDefault="00D9091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0777ADC" w14:textId="77777777" w:rsidR="00D9091F" w:rsidRPr="00A93284" w:rsidRDefault="00A93284">
      <w:pPr>
        <w:spacing w:line="540" w:lineRule="atLeast"/>
        <w:ind w:left="112" w:right="148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i/>
          <w:sz w:val="22"/>
          <w:szCs w:val="22"/>
        </w:rPr>
        <w:t>This resume is for educational purposes only. It is</w:t>
      </w:r>
      <w:r w:rsidRPr="00A9328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A93284">
        <w:rPr>
          <w:rFonts w:asciiTheme="minorHAnsi" w:hAnsiTheme="minorHAnsi" w:cstheme="minorHAnsi"/>
          <w:i/>
          <w:sz w:val="22"/>
          <w:szCs w:val="22"/>
        </w:rPr>
        <w:t xml:space="preserve">not to be </w:t>
      </w:r>
      <w:r w:rsidRPr="00A93284">
        <w:rPr>
          <w:rFonts w:asciiTheme="minorHAnsi" w:hAnsiTheme="minorHAnsi" w:cstheme="minorHAnsi"/>
          <w:i/>
          <w:sz w:val="22"/>
          <w:szCs w:val="22"/>
        </w:rPr>
        <w:t>used in place of an actual resume. Copyright 2008 CareerBuilder.co</w:t>
      </w:r>
      <w:r w:rsidRPr="00A93284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A93284">
        <w:rPr>
          <w:rFonts w:asciiTheme="minorHAnsi" w:hAnsiTheme="minorHAnsi" w:cstheme="minorHAnsi"/>
          <w:i/>
          <w:sz w:val="22"/>
          <w:szCs w:val="22"/>
        </w:rPr>
        <w:t>. All rights reserved. The information contained in this article may</w:t>
      </w:r>
    </w:p>
    <w:p w14:paraId="02B104F8" w14:textId="77777777" w:rsidR="00D9091F" w:rsidRPr="00A93284" w:rsidRDefault="00A93284">
      <w:pPr>
        <w:ind w:left="112"/>
        <w:rPr>
          <w:rFonts w:asciiTheme="minorHAnsi" w:hAnsiTheme="minorHAnsi" w:cstheme="minorHAnsi"/>
          <w:sz w:val="22"/>
          <w:szCs w:val="22"/>
        </w:rPr>
      </w:pPr>
      <w:r w:rsidRPr="00A93284">
        <w:rPr>
          <w:rFonts w:asciiTheme="minorHAnsi" w:hAnsiTheme="minorHAnsi" w:cstheme="minorHAnsi"/>
          <w:i/>
          <w:sz w:val="22"/>
          <w:szCs w:val="22"/>
        </w:rPr>
        <w:t>not be published, broadcast or otherwise distributed without prior written authority.</w:t>
      </w:r>
    </w:p>
    <w:sectPr w:rsidR="00D9091F" w:rsidRPr="00A93284">
      <w:pgSz w:w="12240" w:h="15840"/>
      <w:pgMar w:top="800" w:right="108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77F85"/>
    <w:multiLevelType w:val="multilevel"/>
    <w:tmpl w:val="B46077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91F"/>
    <w:rsid w:val="00A93284"/>
    <w:rsid w:val="00D9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6B853D59"/>
  <w15:docId w15:val="{A5A652EF-EA40-4BA7-A8F9-0F7260B4B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932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32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llys@yahoo.com" TargetMode="External"/><Relationship Id="rId5" Type="http://schemas.openxmlformats.org/officeDocument/2006/relationships/hyperlink" Target="mailto:kalee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3313</Characters>
  <Application>Microsoft Office Word</Application>
  <DocSecurity>0</DocSecurity>
  <Lines>27</Lines>
  <Paragraphs>7</Paragraphs>
  <ScaleCrop>false</ScaleCrop>
  <Company/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2021-06-07T13:49:00Z</dcterms:created>
  <dcterms:modified xsi:type="dcterms:W3CDTF">2021-06-07T13:53:00Z</dcterms:modified>
</cp:coreProperties>
</file>