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AB761" w14:textId="77777777" w:rsidR="008F76CD" w:rsidRPr="00FB6B01" w:rsidRDefault="004A672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pict w14:anchorId="3CBA07BD">
          <v:group id="_x0000_s1035" style="position:absolute;margin-left:0;margin-top:0;width:612pt;height:11in;z-index:-251662336;mso-position-horizontal-relative:page;mso-position-vertical-relative:page" coordsize="12240,15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width:12240;height:15840">
              <v:imagedata r:id="rId7" o:title=""/>
            </v:shape>
            <v:shape id="_x0000_s1036" type="#_x0000_t75" style="position:absolute;left:9540;top:14040;width:2455;height:1186">
              <v:imagedata r:id="rId8" o:title=""/>
            </v:shape>
            <w10:wrap anchorx="page" anchory="page"/>
          </v:group>
        </w:pict>
      </w:r>
    </w:p>
    <w:p w14:paraId="6AB9BB4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53B2F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04C15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78D3F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692DA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A62D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7E00BB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EEFC1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4A0FB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49C80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8AB71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FAAD4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695206" w14:textId="77777777" w:rsidR="008F76CD" w:rsidRPr="00FB6B01" w:rsidRDefault="008F76CD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1D7C5CD7" w14:textId="77777777" w:rsidR="008F76CD" w:rsidRPr="00FB6B01" w:rsidRDefault="004A6723">
      <w:pPr>
        <w:spacing w:line="940" w:lineRule="exact"/>
        <w:ind w:left="15" w:right="2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b/>
          <w:position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3"/>
          <w:position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position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ff</w:t>
      </w:r>
      <w:r w:rsidRPr="00FB6B01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ec</w:t>
      </w:r>
      <w:r w:rsidRPr="00FB6B01">
        <w:rPr>
          <w:rFonts w:asciiTheme="minorHAnsi" w:eastAsia="Arial" w:hAnsiTheme="minorHAnsi" w:cstheme="minorHAnsi"/>
          <w:b/>
          <w:spacing w:val="2"/>
          <w:position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-1"/>
          <w:position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position w:val="1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b/>
          <w:position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33"/>
          <w:position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2"/>
          <w:w w:val="99"/>
          <w:position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w w:val="99"/>
          <w:position w:val="1"/>
          <w:sz w:val="22"/>
          <w:szCs w:val="22"/>
        </w:rPr>
        <w:t>esu</w:t>
      </w:r>
      <w:r w:rsidRPr="00FB6B01">
        <w:rPr>
          <w:rFonts w:asciiTheme="minorHAnsi" w:eastAsia="Arial" w:hAnsiTheme="minorHAnsi" w:cstheme="minorHAnsi"/>
          <w:b/>
          <w:spacing w:val="3"/>
          <w:w w:val="99"/>
          <w:position w:val="1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b/>
          <w:w w:val="99"/>
          <w:position w:val="1"/>
          <w:sz w:val="22"/>
          <w:szCs w:val="22"/>
        </w:rPr>
        <w:t>e</w:t>
      </w:r>
    </w:p>
    <w:p w14:paraId="47026179" w14:textId="77777777" w:rsidR="008F76CD" w:rsidRPr="00FB6B01" w:rsidRDefault="008F76CD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416246B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063B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3EB0B6" w14:textId="77777777" w:rsidR="008F76CD" w:rsidRPr="00FB6B01" w:rsidRDefault="004A6723">
      <w:pPr>
        <w:spacing w:line="359" w:lineRule="auto"/>
        <w:ind w:left="3094" w:right="2694" w:firstLine="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 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l</w:t>
      </w:r>
    </w:p>
    <w:p w14:paraId="1F0DFD60" w14:textId="77777777" w:rsidR="008F76CD" w:rsidRPr="00FB6B01" w:rsidRDefault="008F76C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6BE1BB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3B605A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EC412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8D252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D71FC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EB3AF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41BA2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8F01E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498476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6B98E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D4CCE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C47EC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3F494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EA946A" w14:textId="77777777" w:rsidR="008F76CD" w:rsidRPr="00FB6B01" w:rsidRDefault="004A6723">
      <w:pPr>
        <w:spacing w:line="360" w:lineRule="auto"/>
        <w:ind w:left="2947" w:right="3087" w:firstLine="1"/>
        <w:jc w:val="center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1480" w:right="1160" w:bottom="280" w:left="1300" w:header="720" w:footer="720" w:gutter="0"/>
          <w:cols w:space="720"/>
        </w:sect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t>Hu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ma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3"/>
          <w:w w:val="99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nt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Em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el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-4"/>
          <w:w w:val="99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 xml:space="preserve">on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4"/>
          <w:w w:val="99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nt</w:t>
      </w:r>
    </w:p>
    <w:p w14:paraId="044C70C4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lastRenderedPageBreak/>
        <w:t>T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NTS</w:t>
      </w:r>
    </w:p>
    <w:p w14:paraId="038EC2E8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6D7FE7F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……………………………………………………………………………………………………………….</w:t>
      </w:r>
    </w:p>
    <w:p w14:paraId="774B1B29" w14:textId="77777777" w:rsidR="008F76CD" w:rsidRPr="00FB6B01" w:rsidRDefault="008F76CD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75DE99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D7C6F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F7A0AE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DC159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52EA7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DUC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N…………………………………………………………………………………………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>3</w:t>
      </w:r>
    </w:p>
    <w:p w14:paraId="2F4B8C9E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5E5BF9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LEA</w:t>
      </w:r>
      <w:r w:rsidRPr="00FB6B01">
        <w:rPr>
          <w:rFonts w:asciiTheme="minorHAnsi" w:eastAsia="Arial" w:hAnsiTheme="minorHAnsi" w:cstheme="minorHAnsi"/>
          <w:sz w:val="22"/>
          <w:szCs w:val="22"/>
        </w:rPr>
        <w:t>RN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VES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…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</w:t>
      </w:r>
      <w:r w:rsidRPr="00FB6B01">
        <w:rPr>
          <w:rFonts w:asciiTheme="minorHAnsi" w:eastAsia="Arial" w:hAnsiTheme="minorHAnsi" w:cstheme="minorHAnsi"/>
          <w:sz w:val="22"/>
          <w:szCs w:val="22"/>
        </w:rPr>
        <w:t>4</w:t>
      </w:r>
    </w:p>
    <w:p w14:paraId="3EFB1961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2096160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UR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FB6B01">
        <w:rPr>
          <w:rFonts w:asciiTheme="minorHAnsi" w:eastAsia="Arial" w:hAnsiTheme="minorHAnsi" w:cstheme="minorHAnsi"/>
          <w:sz w:val="22"/>
          <w:szCs w:val="22"/>
        </w:rPr>
        <w:t>RY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VS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…………………………………………………………5</w:t>
      </w:r>
    </w:p>
    <w:p w14:paraId="7CE97E82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A72AE1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UR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E?....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>5</w:t>
      </w:r>
    </w:p>
    <w:p w14:paraId="3C24B1B6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6C260E4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EVISE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E?.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>6</w:t>
      </w:r>
    </w:p>
    <w:p w14:paraId="4A0BF97F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86F61D7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FF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…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</w:t>
      </w:r>
      <w:r w:rsidRPr="00FB6B01">
        <w:rPr>
          <w:rFonts w:asciiTheme="minorHAnsi" w:eastAsia="Arial" w:hAnsiTheme="minorHAnsi" w:cstheme="minorHAnsi"/>
          <w:sz w:val="22"/>
          <w:szCs w:val="22"/>
        </w:rPr>
        <w:t>8</w:t>
      </w:r>
    </w:p>
    <w:p w14:paraId="740953BD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DE6350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FB6B01">
        <w:rPr>
          <w:rFonts w:asciiTheme="minorHAnsi" w:eastAsia="Arial" w:hAnsiTheme="minorHAnsi" w:cstheme="minorHAnsi"/>
          <w:sz w:val="22"/>
          <w:szCs w:val="22"/>
        </w:rPr>
        <w:t>NC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UDE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E?.......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z w:val="22"/>
          <w:szCs w:val="22"/>
        </w:rPr>
        <w:t>8</w:t>
      </w:r>
    </w:p>
    <w:p w14:paraId="0294AC0A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98A30C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BASI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CS</w:t>
      </w:r>
      <w:r w:rsidRPr="00FB6B01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FF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…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>9</w:t>
      </w:r>
    </w:p>
    <w:p w14:paraId="26B3CBAB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A993477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BL</w:t>
      </w:r>
      <w:r w:rsidRPr="00FB6B01">
        <w:rPr>
          <w:rFonts w:asciiTheme="minorHAnsi" w:eastAsia="Arial" w:hAnsiTheme="minorHAnsi" w:cstheme="minorHAnsi"/>
          <w:sz w:val="22"/>
          <w:szCs w:val="22"/>
        </w:rPr>
        <w:t>UND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z w:val="22"/>
          <w:szCs w:val="22"/>
        </w:rPr>
        <w:t>1</w:t>
      </w:r>
    </w:p>
    <w:p w14:paraId="427E8ECC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C391296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CHR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OLOGI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z w:val="22"/>
          <w:szCs w:val="22"/>
        </w:rPr>
        <w:t>2</w:t>
      </w:r>
    </w:p>
    <w:p w14:paraId="048ABC3E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9644F65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FUNC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.1</w:t>
      </w:r>
      <w:r w:rsidRPr="00FB6B01">
        <w:rPr>
          <w:rFonts w:asciiTheme="minorHAnsi" w:eastAsia="Arial" w:hAnsiTheme="minorHAnsi" w:cstheme="minorHAnsi"/>
          <w:sz w:val="22"/>
          <w:szCs w:val="22"/>
        </w:rPr>
        <w:t>4</w:t>
      </w:r>
    </w:p>
    <w:p w14:paraId="7846AA5B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026F00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CHR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OLOGI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.1</w:t>
      </w:r>
      <w:r w:rsidRPr="00FB6B01">
        <w:rPr>
          <w:rFonts w:asciiTheme="minorHAnsi" w:eastAsia="Arial" w:hAnsiTheme="minorHAnsi" w:cstheme="minorHAnsi"/>
          <w:sz w:val="22"/>
          <w:szCs w:val="22"/>
        </w:rPr>
        <w:t>6</w:t>
      </w:r>
    </w:p>
    <w:p w14:paraId="5A693C46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23A2B24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?....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.1</w:t>
      </w:r>
      <w:r w:rsidRPr="00FB6B01">
        <w:rPr>
          <w:rFonts w:asciiTheme="minorHAnsi" w:eastAsia="Arial" w:hAnsiTheme="minorHAnsi" w:cstheme="minorHAnsi"/>
          <w:sz w:val="22"/>
          <w:szCs w:val="22"/>
        </w:rPr>
        <w:t>8</w:t>
      </w:r>
    </w:p>
    <w:p w14:paraId="5C95B228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5E09D91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…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..1</w:t>
      </w:r>
      <w:r w:rsidRPr="00FB6B01">
        <w:rPr>
          <w:rFonts w:asciiTheme="minorHAnsi" w:eastAsia="Arial" w:hAnsiTheme="minorHAnsi" w:cstheme="minorHAnsi"/>
          <w:sz w:val="22"/>
          <w:szCs w:val="22"/>
        </w:rPr>
        <w:t>9</w:t>
      </w:r>
    </w:p>
    <w:p w14:paraId="4509B93D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11432DA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S?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z w:val="22"/>
          <w:szCs w:val="22"/>
        </w:rPr>
        <w:t>9</w:t>
      </w:r>
    </w:p>
    <w:p w14:paraId="1EEF98EF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8CAC417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.1</w:t>
      </w:r>
      <w:r w:rsidRPr="00FB6B01">
        <w:rPr>
          <w:rFonts w:asciiTheme="minorHAnsi" w:eastAsia="Arial" w:hAnsiTheme="minorHAnsi" w:cstheme="minorHAnsi"/>
          <w:sz w:val="22"/>
          <w:szCs w:val="22"/>
        </w:rPr>
        <w:t>9</w:t>
      </w:r>
    </w:p>
    <w:p w14:paraId="45D19A32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51542F6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footerReference w:type="default" r:id="rId9"/>
          <w:pgSz w:w="12240" w:h="15840"/>
          <w:pgMar w:top="840" w:right="1160" w:bottom="280" w:left="600" w:header="0" w:footer="764" w:gutter="0"/>
          <w:pgNumType w:start="2"/>
          <w:cols w:space="720"/>
        </w:sectPr>
      </w:pP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ESO</w:t>
      </w:r>
      <w:r w:rsidRPr="00FB6B01">
        <w:rPr>
          <w:rFonts w:asciiTheme="minorHAnsi" w:eastAsia="Arial" w:hAnsiTheme="minorHAnsi" w:cstheme="minorHAnsi"/>
          <w:sz w:val="22"/>
          <w:szCs w:val="22"/>
        </w:rPr>
        <w:t>URC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.2</w:t>
      </w:r>
      <w:r w:rsidRPr="00FB6B01">
        <w:rPr>
          <w:rFonts w:asciiTheme="minorHAnsi" w:eastAsia="Arial" w:hAnsiTheme="minorHAnsi" w:cstheme="minorHAnsi"/>
          <w:sz w:val="22"/>
          <w:szCs w:val="22"/>
        </w:rPr>
        <w:t>0</w:t>
      </w:r>
    </w:p>
    <w:p w14:paraId="510FEBB3" w14:textId="12E51509" w:rsidR="008F76CD" w:rsidRPr="00FB6B01" w:rsidRDefault="004A6723" w:rsidP="00FB6B01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NTR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DUCT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AD20C9D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3AD40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4E716" w14:textId="77777777" w:rsidR="008F76CD" w:rsidRPr="00FB6B01" w:rsidRDefault="004A6723">
      <w:pPr>
        <w:spacing w:line="360" w:lineRule="auto"/>
        <w:ind w:left="120" w:right="372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ir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ead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</w:p>
    <w:p w14:paraId="568208F6" w14:textId="77777777" w:rsidR="008F76CD" w:rsidRPr="00FB6B01" w:rsidRDefault="004A6723">
      <w:pPr>
        <w:spacing w:before="5" w:line="359" w:lineRule="auto"/>
        <w:ind w:left="120" w:right="78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ead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59EBAA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6A9698" w14:textId="77777777" w:rsidR="008F76CD" w:rsidRPr="00FB6B01" w:rsidRDefault="008F76C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25201279" w14:textId="77777777" w:rsidR="008F76CD" w:rsidRPr="00FB6B01" w:rsidRDefault="004A6723">
      <w:pPr>
        <w:spacing w:line="360" w:lineRule="auto"/>
        <w:ind w:left="120" w:right="159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lso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m.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A7169D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F68505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B59ECD4" w14:textId="77777777" w:rsidR="008F76CD" w:rsidRPr="00FB6B01" w:rsidRDefault="004A6723">
      <w:pPr>
        <w:spacing w:line="360" w:lineRule="auto"/>
        <w:ind w:left="120" w:right="279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doe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’t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?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tte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lso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FB6B01">
        <w:rPr>
          <w:rFonts w:asciiTheme="minorHAnsi" w:eastAsia="Arial" w:hAnsiTheme="minorHAnsi" w:cstheme="minorHAnsi"/>
          <w:sz w:val="22"/>
          <w:szCs w:val="22"/>
        </w:rPr>
        <w:t>l,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3DF5CF4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FDD19C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65F26C3" w14:textId="77777777" w:rsidR="008F76CD" w:rsidRPr="00FB6B01" w:rsidRDefault="004A6723">
      <w:pPr>
        <w:spacing w:line="360" w:lineRule="auto"/>
        <w:ind w:left="120" w:right="78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18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lso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ke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it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ude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que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iz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iz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ill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B5EDF8D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L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RN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JE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IVE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1B326D4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0E53735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……………………………………………………………………………………………………………….</w:t>
      </w:r>
    </w:p>
    <w:p w14:paraId="0483BBD6" w14:textId="77777777" w:rsidR="008F76CD" w:rsidRPr="00FB6B01" w:rsidRDefault="008F76CD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4CC9A11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369AFE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E4EAB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0D9D2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523110" w14:textId="77777777" w:rsidR="008F76CD" w:rsidRPr="00FB6B01" w:rsidRDefault="004A6723">
      <w:pPr>
        <w:spacing w:line="360" w:lineRule="auto"/>
        <w:ind w:left="120" w:right="33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pict w14:anchorId="47C7B04E">
          <v:shape id="_x0000_s1034" type="#_x0000_t75" style="position:absolute;left:0;text-align:left;margin-left:333pt;margin-top:37.05pt;width:197.05pt;height:246.95pt;z-index:-251661312;mso-position-horizontal-relative:page">
            <v:imagedata r:id="rId10" o:title=""/>
            <w10:wrap anchorx="page"/>
          </v:shape>
        </w:pic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s: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09311B7E" w14:textId="77777777" w:rsidR="008F76CD" w:rsidRPr="00FB6B01" w:rsidRDefault="004A6723">
      <w:pPr>
        <w:spacing w:before="2" w:line="360" w:lineRule="auto"/>
        <w:ind w:left="120" w:right="4561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26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d/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lso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 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 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z w:val="22"/>
          <w:szCs w:val="22"/>
        </w:rPr>
        <w:t>le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ld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ld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r 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F85ABC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FB6B0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GE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RY</w:t>
      </w:r>
      <w:r w:rsidRPr="00FB6B01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VS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FB6B0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41BDAD59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4AFFB03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.....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E3D671A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4A90F1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B4932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7D7EE1" w14:textId="77777777" w:rsidR="008F76CD" w:rsidRPr="00FB6B01" w:rsidRDefault="004A6723">
      <w:pPr>
        <w:spacing w:line="360" w:lineRule="auto"/>
        <w:ind w:left="120" w:right="178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athe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ic.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’s 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deboo</w:t>
      </w:r>
      <w:r w:rsidRPr="00FB6B01">
        <w:rPr>
          <w:rFonts w:asciiTheme="minorHAnsi" w:eastAsia="Arial" w:hAnsiTheme="minorHAnsi" w:cstheme="minorHAnsi"/>
          <w:sz w:val="22"/>
          <w:szCs w:val="22"/>
        </w:rPr>
        <w:t>k.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isit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 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ks.</w:t>
      </w:r>
    </w:p>
    <w:p w14:paraId="0F795D6D" w14:textId="77777777" w:rsidR="008F76CD" w:rsidRPr="00FB6B01" w:rsidRDefault="004A6723">
      <w:pPr>
        <w:spacing w:before="5"/>
        <w:ind w:left="120"/>
        <w:rPr>
          <w:rFonts w:asciiTheme="minorHAnsi" w:eastAsia="Arial" w:hAnsiTheme="minorHAnsi" w:cstheme="minorHAnsi"/>
          <w:sz w:val="22"/>
          <w:szCs w:val="22"/>
        </w:rPr>
      </w:pPr>
      <w:hyperlink r:id="rId11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http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: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dp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.o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n</w:t>
        </w:r>
        <w:r w:rsidRPr="00FB6B01">
          <w:rPr>
            <w:rFonts w:asciiTheme="minorHAnsi" w:eastAsia="Arial" w:hAnsiTheme="minorHAnsi" w:cstheme="minorHAnsi"/>
            <w:spacing w:val="3"/>
            <w:sz w:val="22"/>
            <w:szCs w:val="22"/>
            <w:u w:val="single" w:color="0000FF"/>
          </w:rPr>
          <w:t>f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j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bS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c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h/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tta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h/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u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eGu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de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f</w:t>
        </w:r>
      </w:hyperlink>
    </w:p>
    <w:p w14:paraId="3E01D05A" w14:textId="77777777" w:rsidR="008F76CD" w:rsidRPr="00FB6B01" w:rsidRDefault="008F76CD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6A2D78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34014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22F94F" w14:textId="77777777" w:rsidR="008F76CD" w:rsidRPr="00FB6B01" w:rsidRDefault="004A6723">
      <w:pPr>
        <w:spacing w:before="1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WH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POS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?</w:t>
      </w:r>
    </w:p>
    <w:p w14:paraId="76C31BB8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60B61B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B1B89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049C9A" w14:textId="77777777" w:rsidR="008F76CD" w:rsidRPr="00FB6B01" w:rsidRDefault="004A6723">
      <w:pPr>
        <w:spacing w:line="360" w:lineRule="auto"/>
        <w:ind w:left="120" w:right="7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too</w:t>
      </w:r>
      <w:r w:rsidRPr="00FB6B01">
        <w:rPr>
          <w:rFonts w:asciiTheme="minorHAnsi" w:eastAsia="Arial" w:hAnsiTheme="minorHAnsi" w:cstheme="minorHAnsi"/>
          <w:sz w:val="22"/>
          <w:szCs w:val="22"/>
        </w:rPr>
        <w:t>l.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l.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FB6B01">
        <w:rPr>
          <w:rFonts w:asciiTheme="minorHAnsi" w:eastAsia="Arial" w:hAnsiTheme="minorHAnsi" w:cstheme="minorHAnsi"/>
          <w:sz w:val="22"/>
          <w:szCs w:val="22"/>
        </w:rPr>
        <w:t>ics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FB6B01">
        <w:rPr>
          <w:rFonts w:asciiTheme="minorHAnsi" w:eastAsia="Arial" w:hAnsiTheme="minorHAnsi" w:cstheme="minorHAnsi"/>
          <w:sz w:val="22"/>
          <w:szCs w:val="22"/>
        </w:rPr>
        <w:t>ics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FB6B01">
        <w:rPr>
          <w:rFonts w:asciiTheme="minorHAnsi" w:eastAsia="Arial" w:hAnsiTheme="minorHAnsi" w:cstheme="minorHAnsi"/>
          <w:sz w:val="22"/>
          <w:szCs w:val="22"/>
        </w:rPr>
        <w:t>lly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tab</w:t>
      </w:r>
      <w:r w:rsidRPr="00FB6B01">
        <w:rPr>
          <w:rFonts w:asciiTheme="minorHAnsi" w:eastAsia="Arial" w:hAnsiTheme="minorHAnsi" w:cstheme="minorHAnsi"/>
          <w:sz w:val="22"/>
          <w:szCs w:val="22"/>
        </w:rPr>
        <w:t>le in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nte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lf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ct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F8AF1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60E0F7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3A329A4" w14:textId="77777777" w:rsidR="008F76CD" w:rsidRPr="00FB6B01" w:rsidRDefault="004A6723">
      <w:pPr>
        <w:spacing w:line="359" w:lineRule="auto"/>
        <w:ind w:left="120" w:right="19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Usi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15813E1D" w14:textId="77777777" w:rsidR="008F76CD" w:rsidRPr="00FB6B01" w:rsidRDefault="004A6723">
      <w:pPr>
        <w:spacing w:before="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hyperlink r:id="rId12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ht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t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p: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da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e.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v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/h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/</w:t>
        </w:r>
      </w:hyperlink>
    </w:p>
    <w:p w14:paraId="1A38A798" w14:textId="77777777" w:rsidR="008F76CD" w:rsidRPr="00FB6B01" w:rsidRDefault="008F76C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A82298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7F88BE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ADA80E" w14:textId="77777777" w:rsidR="008F76CD" w:rsidRPr="00FB6B01" w:rsidRDefault="004A6723">
      <w:pPr>
        <w:spacing w:before="19" w:line="359" w:lineRule="auto"/>
        <w:ind w:left="120" w:right="113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20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don</w:t>
      </w:r>
      <w:r w:rsidRPr="00FB6B01">
        <w:rPr>
          <w:rFonts w:asciiTheme="minorHAnsi" w:eastAsia="Arial" w:hAnsiTheme="minorHAnsi" w:cstheme="minorHAnsi"/>
          <w:sz w:val="22"/>
          <w:szCs w:val="22"/>
        </w:rPr>
        <w:t>’t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15026B" w14:textId="77777777" w:rsidR="008F76CD" w:rsidRPr="00FB6B01" w:rsidRDefault="004A6723">
      <w:pPr>
        <w:spacing w:before="58" w:line="359" w:lineRule="auto"/>
        <w:ind w:left="120" w:right="76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The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u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st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date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hoo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ice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0A9AD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E2E705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3C59E81" w14:textId="77777777" w:rsidR="008F76CD" w:rsidRPr="00FB6B01" w:rsidRDefault="004A6723">
      <w:pPr>
        <w:spacing w:line="360" w:lineRule="auto"/>
        <w:ind w:left="120" w:right="2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ond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lly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z w:val="22"/>
          <w:szCs w:val="22"/>
        </w:rPr>
        <w:t>ili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lp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 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 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z w:val="22"/>
          <w:szCs w:val="22"/>
        </w:rPr>
        <w:t>ili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in 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ici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isc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ffe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5EA616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16710F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0FC28D6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MY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EVISE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?</w:t>
      </w:r>
    </w:p>
    <w:p w14:paraId="24B77229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CA34F4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2471F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33F1A8" w14:textId="77777777" w:rsidR="008F76CD" w:rsidRPr="00FB6B01" w:rsidRDefault="004A6723">
      <w:pPr>
        <w:spacing w:line="360" w:lineRule="auto"/>
        <w:ind w:left="120" w:right="182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</w:p>
    <w:p w14:paraId="20CAA255" w14:textId="77777777" w:rsidR="008F76CD" w:rsidRPr="00FB6B01" w:rsidRDefault="004A6723">
      <w:pPr>
        <w:spacing w:before="2" w:line="360" w:lineRule="auto"/>
        <w:ind w:left="120" w:right="99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ickly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athe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unde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ile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8C26ABA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851EDC" w14:textId="77777777" w:rsidR="008F76CD" w:rsidRPr="00FB6B01" w:rsidRDefault="008F76CD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EFDCE18" w14:textId="77777777" w:rsidR="008F76CD" w:rsidRPr="00FB6B01" w:rsidRDefault="004A6723">
      <w:pPr>
        <w:spacing w:line="360" w:lineRule="auto"/>
        <w:ind w:left="120" w:right="162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lso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le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ss.</w:t>
      </w:r>
    </w:p>
    <w:p w14:paraId="39D81F0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2BEF45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786F0BA" w14:textId="77777777" w:rsidR="008F76CD" w:rsidRPr="00FB6B01" w:rsidRDefault="004A6723">
      <w:pPr>
        <w:spacing w:line="359" w:lineRule="auto"/>
        <w:ind w:left="120" w:right="338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16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z w:val="22"/>
          <w:szCs w:val="22"/>
        </w:rPr>
        <w:t>t 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thou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FB6B01">
        <w:rPr>
          <w:rFonts w:asciiTheme="minorHAnsi" w:eastAsia="Arial" w:hAnsiTheme="minorHAnsi" w:cstheme="minorHAnsi"/>
          <w:sz w:val="22"/>
          <w:szCs w:val="22"/>
        </w:rPr>
        <w:t>ics,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sily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ECDCE0F" w14:textId="77777777" w:rsidR="008F76CD" w:rsidRPr="00FB6B01" w:rsidRDefault="004A6723">
      <w:pPr>
        <w:spacing w:before="58" w:line="359" w:lineRule="auto"/>
        <w:ind w:left="120" w:right="197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A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FB6B01">
        <w:rPr>
          <w:rFonts w:asciiTheme="minorHAnsi" w:eastAsia="Arial" w:hAnsiTheme="minorHAnsi" w:cstheme="minorHAnsi"/>
          <w:sz w:val="22"/>
          <w:szCs w:val="22"/>
        </w:rPr>
        <w:t>ics,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FB6B01">
        <w:rPr>
          <w:rFonts w:asciiTheme="minorHAnsi" w:eastAsia="Arial" w:hAnsiTheme="minorHAnsi" w:cstheme="minorHAnsi"/>
          <w:sz w:val="22"/>
          <w:szCs w:val="22"/>
        </w:rPr>
        <w:t>lly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appea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ili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867020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C55B3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4978A4" w14:textId="77777777" w:rsidR="008F76CD" w:rsidRPr="00FB6B01" w:rsidRDefault="008F76CD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5A60ABD" w14:textId="77777777" w:rsidR="008F76CD" w:rsidRPr="00FB6B01" w:rsidRDefault="004A6723">
      <w:pPr>
        <w:spacing w:line="588" w:lineRule="auto"/>
        <w:ind w:left="120" w:right="5774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pict w14:anchorId="52C38796">
          <v:shape id="_x0000_s1033" type="#_x0000_t75" style="position:absolute;left:0;text-align:left;margin-left:405pt;margin-top:42.35pt;width:126pt;height:124.9pt;z-index:-251660288;mso-position-horizontal-relative:page">
            <v:imagedata r:id="rId13" o:title=""/>
            <w10:wrap anchorx="page"/>
          </v:shape>
        </w:pic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Mo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Im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por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asi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w Th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asi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s..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1DF6C25D" w14:textId="77777777" w:rsidR="008F76CD" w:rsidRPr="00FB6B01" w:rsidRDefault="004A6723">
      <w:pPr>
        <w:tabs>
          <w:tab w:val="left" w:pos="820"/>
        </w:tabs>
        <w:spacing w:before="93" w:line="344" w:lineRule="auto"/>
        <w:ind w:left="840" w:right="3154" w:hanging="3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FB6B01">
        <w:rPr>
          <w:rFonts w:asciiTheme="minorHAnsi" w:hAnsiTheme="minorHAnsi" w:cstheme="minorHAnsi"/>
          <w:sz w:val="22"/>
          <w:szCs w:val="22"/>
        </w:rPr>
        <w:tab/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't </w:t>
      </w:r>
      <w:r w:rsidRPr="00FB6B0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FB6B0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B6B0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8B2B20" w14:textId="77777777" w:rsidR="008F76CD" w:rsidRPr="00FB6B01" w:rsidRDefault="004A6723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FB6B01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Kee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hene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022D16" w14:textId="77777777" w:rsidR="008F76CD" w:rsidRPr="00FB6B01" w:rsidRDefault="008F76C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A888340" w14:textId="77777777" w:rsidR="008F76CD" w:rsidRPr="00FB6B01" w:rsidRDefault="004A6723">
      <w:pPr>
        <w:tabs>
          <w:tab w:val="left" w:pos="820"/>
        </w:tabs>
        <w:spacing w:line="344" w:lineRule="auto"/>
        <w:ind w:left="840" w:right="3154" w:hanging="3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FB6B01">
        <w:rPr>
          <w:rFonts w:asciiTheme="minorHAnsi" w:hAnsiTheme="minorHAnsi" w:cstheme="minorHAnsi"/>
          <w:sz w:val="22"/>
          <w:szCs w:val="22"/>
        </w:rPr>
        <w:tab/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Kee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201B6C" w14:textId="77777777" w:rsidR="008F76CD" w:rsidRPr="00FB6B01" w:rsidRDefault="004A6723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FB6B01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Use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l”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ll.</w:t>
      </w:r>
    </w:p>
    <w:p w14:paraId="64C8CAA9" w14:textId="77777777" w:rsidR="008F76CD" w:rsidRPr="00FB6B01" w:rsidRDefault="008F76C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61399BA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FB6B01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"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>"</w:t>
      </w:r>
    </w:p>
    <w:p w14:paraId="38FD305D" w14:textId="77777777" w:rsidR="008F76CD" w:rsidRPr="00FB6B01" w:rsidRDefault="008F76C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43537AD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FB6B01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z w:val="22"/>
          <w:szCs w:val="22"/>
        </w:rPr>
        <w:t>lics,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8A5C428" w14:textId="77777777" w:rsidR="008F76CD" w:rsidRPr="00FB6B01" w:rsidRDefault="008F76C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A632A58" w14:textId="77777777" w:rsidR="008F76CD" w:rsidRPr="00FB6B01" w:rsidRDefault="004A6723">
      <w:pPr>
        <w:tabs>
          <w:tab w:val="left" w:pos="820"/>
        </w:tabs>
        <w:spacing w:line="344" w:lineRule="auto"/>
        <w:ind w:left="840" w:right="77" w:hanging="3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FB6B01">
        <w:rPr>
          <w:rFonts w:asciiTheme="minorHAnsi" w:hAnsiTheme="minorHAnsi" w:cstheme="minorHAnsi"/>
          <w:sz w:val="22"/>
          <w:szCs w:val="22"/>
        </w:rPr>
        <w:tab/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ke</w:t>
      </w:r>
      <w:r w:rsidRPr="00FB6B01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ss,</w:t>
      </w:r>
      <w:r w:rsidRPr="00FB6B0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5C3675" w14:textId="77777777" w:rsidR="008F76CD" w:rsidRPr="00FB6B01" w:rsidRDefault="004A6723">
      <w:pPr>
        <w:spacing w:before="3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FB6B01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1A1DABB" w14:textId="77777777" w:rsidR="008F76CD" w:rsidRPr="00FB6B01" w:rsidRDefault="008F76C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9510290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FB6B01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oto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DC24DB" w14:textId="77777777" w:rsidR="008F76CD" w:rsidRPr="00FB6B01" w:rsidRDefault="008F76C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F7EB788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140" w:bottom="280" w:left="600" w:header="0" w:footer="764" w:gutter="0"/>
          <w:cols w:space="720"/>
        </w:sectPr>
      </w:pPr>
      <w:r w:rsidRPr="00FB6B01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FB6B01">
        <w:rPr>
          <w:rFonts w:asciiTheme="minorHAnsi" w:hAnsiTheme="minorHAnsi" w:cstheme="minorHAnsi"/>
          <w:spacing w:val="9"/>
          <w:w w:val="13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53AB4E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lastRenderedPageBreak/>
        <w:t>W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FF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IV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UME</w:t>
      </w:r>
    </w:p>
    <w:p w14:paraId="63DFB370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7F3C34E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……………………………………………………………………………………………………………….</w:t>
      </w:r>
    </w:p>
    <w:p w14:paraId="7D984539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5A49D4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31C91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FB4DB8" w14:textId="77777777" w:rsidR="008F76CD" w:rsidRPr="00FB6B01" w:rsidRDefault="004A6723">
      <w:pPr>
        <w:spacing w:line="360" w:lineRule="auto"/>
        <w:ind w:left="120" w:right="461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ffe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lf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ffe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skills,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z w:val="22"/>
          <w:szCs w:val="22"/>
        </w:rPr>
        <w:t>ili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2E15CB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ADCBC5" w14:textId="77777777" w:rsidR="008F76CD" w:rsidRPr="00FB6B01" w:rsidRDefault="008F76CD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486EF365" w14:textId="77777777" w:rsidR="008F76CD" w:rsidRPr="00FB6B01" w:rsidRDefault="004A6723">
      <w:pPr>
        <w:spacing w:line="359" w:lineRule="auto"/>
        <w:ind w:left="120" w:right="98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ill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lp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637C57A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3CC74A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AB63F3F" w14:textId="77777777" w:rsidR="008F76CD" w:rsidRPr="00FB6B01" w:rsidRDefault="004A6723">
      <w:pPr>
        <w:spacing w:line="360" w:lineRule="auto"/>
        <w:ind w:left="120" w:right="297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Let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CA513CD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576FD" w14:textId="77777777" w:rsidR="008F76CD" w:rsidRPr="00FB6B01" w:rsidRDefault="008F76CD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3AE2A7BE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WH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NF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ULD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NCLUDE</w:t>
      </w:r>
      <w:r w:rsidRPr="00FB6B0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MY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?</w:t>
      </w:r>
    </w:p>
    <w:p w14:paraId="244A0A14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77163E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1749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B1E9F9" w14:textId="77777777" w:rsidR="008F76CD" w:rsidRPr="00FB6B01" w:rsidRDefault="004A6723">
      <w:pPr>
        <w:spacing w:line="359" w:lineRule="auto"/>
        <w:ind w:left="120" w:right="69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Bot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/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Us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FB6B01">
        <w:rPr>
          <w:rFonts w:asciiTheme="minorHAnsi" w:eastAsia="Arial" w:hAnsiTheme="minorHAnsi" w:cstheme="minorHAnsi"/>
          <w:sz w:val="22"/>
          <w:szCs w:val="22"/>
        </w:rPr>
        <w:t>lly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is,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EXPE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NC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6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DUC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  <w:u w:val="thick" w:color="000000"/>
        </w:rPr>
        <w:t>A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IO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6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M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UT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</w:t>
      </w:r>
      <w:r w:rsidRPr="00FB6B01">
        <w:rPr>
          <w:rFonts w:asciiTheme="minorHAnsi" w:eastAsia="Arial" w:hAnsiTheme="minorHAnsi" w:cstheme="minorHAnsi"/>
          <w:b/>
          <w:spacing w:val="-14"/>
          <w:sz w:val="22"/>
          <w:szCs w:val="22"/>
          <w:u w:val="thick" w:color="000000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K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LL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</w:p>
    <w:p w14:paraId="20699C46" w14:textId="77777777" w:rsidR="008F76CD" w:rsidRPr="00FB6B01" w:rsidRDefault="004A6723">
      <w:pPr>
        <w:spacing w:before="5" w:line="360" w:lineRule="auto"/>
        <w:ind w:left="120" w:right="244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gra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iss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z w:val="22"/>
          <w:szCs w:val="22"/>
        </w:rPr>
        <w:t>l 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FB6B01">
        <w:rPr>
          <w:rFonts w:asciiTheme="minorHAnsi" w:eastAsia="Arial" w:hAnsiTheme="minorHAnsi" w:cstheme="minorHAnsi"/>
          <w:sz w:val="22"/>
          <w:szCs w:val="22"/>
        </w:rPr>
        <w:t>im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it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lp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don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it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it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E9CE05B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57BC01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7D44E00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</w:p>
    <w:p w14:paraId="36C13576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D2CB314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w w:val="21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ss.</w:t>
      </w:r>
    </w:p>
    <w:p w14:paraId="26DEDD7C" w14:textId="77777777" w:rsidR="008F76CD" w:rsidRPr="00FB6B01" w:rsidRDefault="008F76C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EE3A202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w w:val="21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DCAF6E7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E6EBD08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w w:val="21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nd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956AFD4" w14:textId="77777777" w:rsidR="008F76CD" w:rsidRPr="00FB6B01" w:rsidRDefault="008F76C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DA41C46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w w:val="21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out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untee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2BDD957A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EBC404F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16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-1"/>
          <w:w w:val="21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z w:val="22"/>
          <w:szCs w:val="22"/>
        </w:rPr>
        <w:t>ssi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6FC127B" w14:textId="77777777" w:rsidR="008F76CD" w:rsidRPr="00FB6B01" w:rsidRDefault="004A6723">
      <w:pPr>
        <w:spacing w:before="58" w:line="359" w:lineRule="auto"/>
        <w:ind w:left="120" w:right="128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lastRenderedPageBreak/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 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6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DUC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  <w:u w:val="thick" w:color="000000"/>
        </w:rPr>
        <w:t>A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IO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6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EXPE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NC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6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C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M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UT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R</w:t>
      </w:r>
      <w:r w:rsidRPr="00FB6B01">
        <w:rPr>
          <w:rFonts w:asciiTheme="minorHAnsi" w:eastAsia="Arial" w:hAnsiTheme="minorHAnsi" w:cstheme="minorHAnsi"/>
          <w:b/>
          <w:spacing w:val="-14"/>
          <w:sz w:val="22"/>
          <w:szCs w:val="22"/>
          <w:u w:val="thick" w:color="000000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K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LL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F5DD53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C9ABB2" w14:textId="77777777" w:rsidR="008F76CD" w:rsidRPr="00FB6B01" w:rsidRDefault="008F76C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1CCCAA27" w14:textId="77777777" w:rsidR="008F76CD" w:rsidRPr="00FB6B01" w:rsidRDefault="004A6723">
      <w:pPr>
        <w:spacing w:line="360" w:lineRule="auto"/>
        <w:ind w:left="120" w:right="71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ili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sily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z w:val="22"/>
          <w:szCs w:val="22"/>
        </w:rPr>
        <w:t>ist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lp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A84F84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FF6161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947ABC5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s:</w:t>
      </w:r>
    </w:p>
    <w:p w14:paraId="1D955CC4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6148786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9FDB9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B94896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335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</w:p>
    <w:p w14:paraId="0E229CEE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0EB027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C99ACB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442D3E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335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ili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01889904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062DAB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E458D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6EFCC6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335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z w:val="22"/>
          <w:szCs w:val="22"/>
        </w:rPr>
        <w:t>le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6CE42DDD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8C073E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ACE5D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3BAC23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335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z w:val="22"/>
          <w:szCs w:val="22"/>
        </w:rPr>
        <w:t>kills</w:t>
      </w:r>
    </w:p>
    <w:p w14:paraId="07479934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0CD153D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B4AB9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277EF2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335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23DE182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B00F8AA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5073B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73104A" w14:textId="77777777" w:rsidR="008F76CD" w:rsidRPr="00FB6B01" w:rsidRDefault="004A6723">
      <w:pPr>
        <w:ind w:left="480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240" w:bottom="280" w:left="600" w:header="0" w:footer="764" w:gutter="0"/>
          <w:cols w:space="720"/>
        </w:sectPr>
      </w:pPr>
      <w:r w:rsidRPr="00FB6B01">
        <w:rPr>
          <w:rFonts w:asciiTheme="minorHAnsi" w:eastAsia="Microsoft Sans Serif" w:hAnsiTheme="minorHAnsi" w:cstheme="minorHAnsi"/>
          <w:w w:val="335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544A932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lastRenderedPageBreak/>
        <w:t>B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5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5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CS</w:t>
      </w:r>
      <w:r w:rsidRPr="00FB6B01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FF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IV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UME</w:t>
      </w:r>
    </w:p>
    <w:p w14:paraId="561BB37C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FC19175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</w:p>
    <w:p w14:paraId="3FF6278C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157EB04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DFEB66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564D99" w14:textId="77777777" w:rsidR="008F76CD" w:rsidRPr="00FB6B01" w:rsidRDefault="004A6723">
      <w:pPr>
        <w:spacing w:line="360" w:lineRule="auto"/>
        <w:ind w:left="120" w:right="215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skills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 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2EB9A2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84E2FD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C04FF8B" w14:textId="77777777" w:rsidR="008F76CD" w:rsidRPr="00FB6B01" w:rsidRDefault="004A6723">
      <w:pPr>
        <w:spacing w:line="360" w:lineRule="auto"/>
        <w:ind w:left="120" w:right="157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Sta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 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lf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lp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like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CC463E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AFB50F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0C1AFBB" w14:textId="77777777" w:rsidR="008F76CD" w:rsidRPr="00FB6B01" w:rsidRDefault="004A6723">
      <w:pPr>
        <w:spacing w:line="360" w:lineRule="auto"/>
        <w:ind w:left="120" w:right="252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ke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ci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z w:val="22"/>
          <w:szCs w:val="22"/>
        </w:rPr>
        <w:t>ssi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’t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eade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’ll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abu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ead</w:t>
      </w:r>
      <w:r w:rsidRPr="00FB6B01">
        <w:rPr>
          <w:rFonts w:asciiTheme="minorHAnsi" w:eastAsia="Arial" w:hAnsiTheme="minorHAnsi" w:cstheme="minorHAnsi"/>
          <w:sz w:val="22"/>
          <w:szCs w:val="22"/>
        </w:rPr>
        <w:t>ily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it si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17F640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2CA114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E2C5BF3" w14:textId="77777777" w:rsidR="008F76CD" w:rsidRPr="00FB6B01" w:rsidRDefault="004A6723">
      <w:pPr>
        <w:spacing w:line="360" w:lineRule="auto"/>
        <w:ind w:left="120" w:right="65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uant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ck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uent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bou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 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 iss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ued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uant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D05164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CF5A8C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1DD17205" w14:textId="77777777" w:rsidR="008F76CD" w:rsidRPr="00FB6B01" w:rsidRDefault="004A6723">
      <w:pPr>
        <w:spacing w:line="359" w:lineRule="auto"/>
        <w:ind w:left="120" w:right="41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  <w:r w:rsidRPr="00FB6B01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FB6B01">
        <w:rPr>
          <w:rFonts w:asciiTheme="minorHAnsi" w:eastAsia="Arial" w:hAnsiTheme="minorHAnsi" w:cstheme="minorHAnsi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dat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0FF666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6C4C99" w14:textId="77777777" w:rsidR="008F76CD" w:rsidRPr="00FB6B01" w:rsidRDefault="008F76C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7C33D21" w14:textId="77777777" w:rsidR="008F76CD" w:rsidRPr="00FB6B01" w:rsidRDefault="004A6723">
      <w:pPr>
        <w:spacing w:line="360" w:lineRule="auto"/>
        <w:ind w:left="120" w:right="369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footerReference w:type="default" r:id="rId14"/>
          <w:pgSz w:w="12240" w:h="15840"/>
          <w:pgMar w:top="840" w:right="1180" w:bottom="280" w:left="600" w:header="0" w:footer="764" w:gutter="0"/>
          <w:pgNumType w:start="10"/>
          <w:cols w:space="720"/>
        </w:sect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 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ck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ile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date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80D19FF" w14:textId="77777777" w:rsidR="008F76CD" w:rsidRPr="00FB6B01" w:rsidRDefault="004A6723">
      <w:pPr>
        <w:spacing w:before="5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FB6B0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BLUND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RS</w:t>
      </w:r>
    </w:p>
    <w:p w14:paraId="49AAFA9E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F5D54F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91723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D71300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2E00C63C" w14:textId="77777777" w:rsidR="008F76CD" w:rsidRPr="00FB6B01" w:rsidRDefault="008F76C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6EC1C077" w14:textId="77777777" w:rsidR="008F76CD" w:rsidRPr="00FB6B01" w:rsidRDefault="004A6723">
      <w:pPr>
        <w:spacing w:line="359" w:lineRule="auto"/>
        <w:ind w:left="120" w:right="65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pict w14:anchorId="32356ADF">
          <v:shape id="_x0000_s1032" type="#_x0000_t75" style="position:absolute;left:0;text-align:left;margin-left:270pt;margin-top:64.9pt;width:267pt;height:267pt;z-index:-251659264;mso-position-horizontal-relative:page">
            <v:imagedata r:id="rId15" o:title=""/>
            <w10:wrap anchorx="page"/>
          </v:shape>
        </w:pic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peop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ic.</w:t>
      </w:r>
      <w:r w:rsidRPr="00FB6B01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sk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z w:val="22"/>
          <w:szCs w:val="22"/>
        </w:rPr>
        <w:t>it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</w:p>
    <w:p w14:paraId="1A0178D0" w14:textId="77777777" w:rsidR="008F76CD" w:rsidRPr="00FB6B01" w:rsidRDefault="004A6723">
      <w:pPr>
        <w:spacing w:before="5" w:line="360" w:lineRule="auto"/>
        <w:ind w:left="120" w:right="5789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athe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tend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ffe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848679" w14:textId="77777777" w:rsidR="008F76CD" w:rsidRPr="00FB6B01" w:rsidRDefault="004A6723">
      <w:pPr>
        <w:spacing w:before="2" w:line="360" w:lineRule="auto"/>
        <w:ind w:left="120" w:right="608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sk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sk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0827B1AB" w14:textId="77777777" w:rsidR="008F76CD" w:rsidRPr="00FB6B01" w:rsidRDefault="004A6723">
      <w:pPr>
        <w:spacing w:before="1" w:line="360" w:lineRule="auto"/>
        <w:ind w:left="120" w:right="5776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1260" w:right="122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5D79B33" w14:textId="77777777" w:rsidR="008F76CD" w:rsidRPr="00FB6B01" w:rsidRDefault="004A6723">
      <w:pPr>
        <w:spacing w:before="5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CHR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OGI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UME</w:t>
      </w:r>
    </w:p>
    <w:p w14:paraId="6B69E890" w14:textId="77777777" w:rsidR="008F76CD" w:rsidRPr="00FB6B01" w:rsidRDefault="008F76C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90BD206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58517CE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DEF1BB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0637AE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92FB02" w14:textId="77777777" w:rsidR="008F76CD" w:rsidRPr="00FB6B01" w:rsidRDefault="004A6723">
      <w:pPr>
        <w:spacing w:line="359" w:lineRule="auto"/>
        <w:ind w:left="120" w:right="24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list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dut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list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list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uent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FB6B01">
        <w:rPr>
          <w:rFonts w:asciiTheme="minorHAnsi" w:eastAsia="Arial" w:hAnsiTheme="minorHAnsi" w:cstheme="minorHAnsi"/>
          <w:sz w:val="22"/>
          <w:szCs w:val="22"/>
        </w:rPr>
        <w:t>ck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B44BAD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C7FE6B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5782F28" w14:textId="77777777" w:rsidR="008F76CD" w:rsidRPr="00FB6B01" w:rsidRDefault="004A6723">
      <w:pPr>
        <w:spacing w:line="360" w:lineRule="auto"/>
        <w:ind w:left="120" w:right="419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Exam</w:t>
      </w:r>
      <w:r w:rsidRPr="00FB6B01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p</w:t>
      </w:r>
      <w:r w:rsidRPr="00FB6B01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>l</w:t>
      </w:r>
      <w:r w:rsidRPr="00FB6B01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</w:p>
    <w:p w14:paraId="0EB5D4A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AC745E" w14:textId="77777777" w:rsidR="008F76CD" w:rsidRPr="00FB6B01" w:rsidRDefault="008F76CD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22F92898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20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8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So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y,</w:t>
      </w:r>
      <w:r w:rsidRPr="00FB6B01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Fl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nat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iv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y</w:t>
      </w:r>
    </w:p>
    <w:p w14:paraId="4B971F2B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F938730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20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6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20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8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i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</w:rPr>
        <w:t>eg</w:t>
      </w:r>
      <w:r w:rsidRPr="00FB6B01">
        <w:rPr>
          <w:rFonts w:asciiTheme="minorHAnsi" w:eastAsia="Arial" w:hAnsiTheme="minorHAnsi" w:cstheme="minorHAnsi"/>
          <w:i/>
          <w:sz w:val="22"/>
          <w:szCs w:val="22"/>
        </w:rPr>
        <w:t>e</w:t>
      </w:r>
    </w:p>
    <w:p w14:paraId="59B64315" w14:textId="77777777" w:rsidR="008F76CD" w:rsidRPr="00FB6B01" w:rsidRDefault="008F76CD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0386634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B5B01B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31E622" w14:textId="77777777" w:rsidR="008F76CD" w:rsidRPr="00FB6B01" w:rsidRDefault="004A6723">
      <w:pPr>
        <w:spacing w:line="360" w:lineRule="auto"/>
        <w:ind w:left="120" w:right="328"/>
        <w:jc w:val="both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1260" w:right="120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i- 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le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567687" w14:textId="77777777" w:rsidR="008F76CD" w:rsidRPr="00FB6B01" w:rsidRDefault="004A6723">
      <w:pPr>
        <w:spacing w:before="5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lastRenderedPageBreak/>
        <w:pict w14:anchorId="4651BDA2">
          <v:group id="_x0000_s1030" style="position:absolute;left:0;text-align:left;margin-left:55.1pt;margin-top:137.65pt;width:510pt;height:549.85pt;z-index:-251658240;mso-position-horizontal-relative:page;mso-position-vertical-relative:page" coordorigin="1102,2753" coordsize="10200,10997">
            <v:shape id="_x0000_s1031" style="position:absolute;left:1102;top:2753;width:10200;height:10997" coordorigin="1102,2753" coordsize="10200,10997" path="m1102,13750r10200,l11302,2753r-10200,l1102,13750xe" filled="f">
              <v:path arrowok="t"/>
            </v:shape>
            <w10:wrap anchorx="page" anchory="page"/>
          </v:group>
        </w:pic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>E</w:t>
      </w:r>
      <w:r w:rsidRPr="00FB6B01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x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>a</w:t>
      </w:r>
      <w:r w:rsidRPr="00FB6B01">
        <w:rPr>
          <w:rFonts w:asciiTheme="minorHAnsi" w:eastAsia="Arial" w:hAnsiTheme="minorHAnsi" w:cstheme="minorHAnsi"/>
          <w:i/>
          <w:spacing w:val="-3"/>
          <w:sz w:val="22"/>
          <w:szCs w:val="22"/>
          <w:u w:val="single" w:color="000000"/>
        </w:rPr>
        <w:t>m</w:t>
      </w:r>
      <w:r w:rsidRPr="00FB6B01">
        <w:rPr>
          <w:rFonts w:asciiTheme="minorHAnsi" w:eastAsia="Arial" w:hAnsiTheme="minorHAnsi" w:cstheme="minorHAnsi"/>
          <w:i/>
          <w:spacing w:val="1"/>
          <w:sz w:val="22"/>
          <w:szCs w:val="22"/>
          <w:u w:val="single" w:color="000000"/>
        </w:rPr>
        <w:t>p</w:t>
      </w:r>
      <w:r w:rsidRPr="00FB6B01">
        <w:rPr>
          <w:rFonts w:asciiTheme="minorHAnsi" w:eastAsia="Arial" w:hAnsiTheme="minorHAnsi" w:cstheme="minorHAnsi"/>
          <w:i/>
          <w:sz w:val="22"/>
          <w:szCs w:val="22"/>
          <w:u w:val="single" w:color="000000"/>
        </w:rPr>
        <w:t>le</w:t>
      </w:r>
      <w:r w:rsidRPr="00FB6B0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</w:p>
    <w:p w14:paraId="740DDA27" w14:textId="77777777" w:rsidR="008F76CD" w:rsidRPr="00FB6B01" w:rsidRDefault="008F76CD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5277047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F29A6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1A271B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5AE76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6D891B" w14:textId="77777777" w:rsidR="008F76CD" w:rsidRPr="00FB6B01" w:rsidRDefault="004A6723">
      <w:pPr>
        <w:spacing w:before="9"/>
        <w:ind w:left="4078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CHR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L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OG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>C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L 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ES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U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  <w:u w:val="thick" w:color="000000"/>
        </w:rPr>
        <w:t>M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</w:t>
      </w:r>
    </w:p>
    <w:p w14:paraId="7531AD5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D3EF5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90FB6D" w14:textId="77777777" w:rsidR="008F76CD" w:rsidRPr="00FB6B01" w:rsidRDefault="008F76CD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30A47E2" w14:textId="77777777" w:rsidR="008F76CD" w:rsidRPr="00FB6B01" w:rsidRDefault="004A6723">
      <w:pPr>
        <w:spacing w:before="1"/>
        <w:ind w:left="4374" w:right="38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nice</w:t>
      </w:r>
      <w:r w:rsidRPr="00FB6B0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Co</w:t>
      </w:r>
      <w:r w:rsidRPr="00FB6B01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nin</w:t>
      </w:r>
    </w:p>
    <w:p w14:paraId="4C748749" w14:textId="77777777" w:rsidR="008F76CD" w:rsidRPr="00FB6B01" w:rsidRDefault="004A6723">
      <w:pPr>
        <w:spacing w:before="60"/>
        <w:ind w:left="4177" w:right="3616" w:firstLine="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d F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Hills,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NY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112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 xml:space="preserve">8 </w:t>
      </w:r>
      <w:hyperlink r:id="rId16"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b</w:t>
        </w:r>
        <w:r w:rsidRPr="00FB6B01">
          <w:rPr>
            <w:rFonts w:asciiTheme="minorHAnsi" w:eastAsia="Arial" w:hAnsiTheme="minorHAnsi" w:cstheme="minorHAnsi"/>
            <w:w w:val="99"/>
            <w:sz w:val="22"/>
            <w:szCs w:val="22"/>
            <w:u w:val="single" w:color="0000FF"/>
          </w:rPr>
          <w:t>c</w:t>
        </w:r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n</w:t>
        </w:r>
        <w:r w:rsidRPr="00FB6B01">
          <w:rPr>
            <w:rFonts w:asciiTheme="minorHAnsi" w:eastAsia="Arial" w:hAnsiTheme="minorHAnsi" w:cstheme="minorHAnsi"/>
            <w:w w:val="99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n</w:t>
        </w:r>
        <w:r w:rsidRPr="00FB6B01">
          <w:rPr>
            <w:rFonts w:asciiTheme="minorHAnsi" w:eastAsia="Arial" w:hAnsiTheme="minorHAnsi" w:cstheme="minorHAnsi"/>
            <w:spacing w:val="2"/>
            <w:w w:val="99"/>
            <w:sz w:val="22"/>
            <w:szCs w:val="22"/>
            <w:u w:val="single" w:color="0000FF"/>
          </w:rPr>
          <w:t>@</w:t>
        </w:r>
        <w:r w:rsidRPr="00FB6B01">
          <w:rPr>
            <w:rFonts w:asciiTheme="minorHAnsi" w:eastAsia="Arial" w:hAnsiTheme="minorHAnsi" w:cstheme="minorHAnsi"/>
            <w:spacing w:val="-2"/>
            <w:w w:val="99"/>
            <w:sz w:val="22"/>
            <w:szCs w:val="22"/>
            <w:u w:val="single" w:color="0000FF"/>
          </w:rPr>
          <w:t>y</w:t>
        </w:r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ah</w:t>
        </w:r>
        <w:r w:rsidRPr="00FB6B01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1"/>
            <w:w w:val="99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w w:val="99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w w:val="99"/>
            <w:sz w:val="22"/>
            <w:szCs w:val="22"/>
            <w:u w:val="single" w:color="0000FF"/>
          </w:rPr>
          <w:t>c</w:t>
        </w:r>
        <w:r w:rsidRPr="00FB6B01">
          <w:rPr>
            <w:rFonts w:asciiTheme="minorHAnsi" w:eastAsia="Arial" w:hAnsiTheme="minorHAnsi" w:cstheme="minorHAnsi"/>
            <w:spacing w:val="1"/>
            <w:w w:val="99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w w:val="99"/>
            <w:sz w:val="22"/>
            <w:szCs w:val="22"/>
            <w:u w:val="single" w:color="0000FF"/>
          </w:rPr>
          <w:t>m</w:t>
        </w:r>
      </w:hyperlink>
    </w:p>
    <w:p w14:paraId="2D76E1B9" w14:textId="77777777" w:rsidR="008F76CD" w:rsidRPr="00FB6B01" w:rsidRDefault="004A6723">
      <w:pPr>
        <w:ind w:left="4815" w:right="42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212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-5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55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5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5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5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5</w:t>
      </w:r>
    </w:p>
    <w:p w14:paraId="44BE46C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AD3E1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32F7DA" w14:textId="77777777" w:rsidR="008F76CD" w:rsidRPr="00FB6B01" w:rsidRDefault="008F76CD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D5B52B1" w14:textId="77777777" w:rsidR="008F76CD" w:rsidRPr="00FB6B01" w:rsidRDefault="004A6723">
      <w:pPr>
        <w:ind w:left="4253" w:right="503" w:hanging="360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                        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ich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pho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ld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802ABD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F477B8" w14:textId="77777777" w:rsidR="008F76CD" w:rsidRPr="00FB6B01" w:rsidRDefault="004A6723">
      <w:pPr>
        <w:ind w:left="653" w:right="2759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NCE                             </w:t>
      </w:r>
      <w:r w:rsidRPr="00FB6B01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BAL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RD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z w:val="22"/>
          <w:szCs w:val="22"/>
        </w:rPr>
        <w:t>NY 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FB6B01">
        <w:rPr>
          <w:rFonts w:asciiTheme="minorHAnsi" w:eastAsia="Arial" w:hAnsiTheme="minorHAnsi" w:cstheme="minorHAnsi"/>
          <w:sz w:val="22"/>
          <w:szCs w:val="22"/>
        </w:rPr>
        <w:t>3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–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                   </w:t>
      </w:r>
      <w:r w:rsidRPr="00FB6B01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62</w:t>
      </w:r>
      <w:r w:rsidRPr="00FB6B01">
        <w:rPr>
          <w:rFonts w:asciiTheme="minorHAnsi" w:eastAsia="Arial" w:hAnsiTheme="minorHAnsi" w:cstheme="minorHAnsi"/>
          <w:sz w:val="22"/>
          <w:szCs w:val="22"/>
        </w:rPr>
        <w:t>5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enu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0BA18645" w14:textId="77777777" w:rsidR="008F76CD" w:rsidRPr="00FB6B01" w:rsidRDefault="004A6723">
      <w:pPr>
        <w:ind w:left="4215" w:right="40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NY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1900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2</w:t>
      </w:r>
    </w:p>
    <w:p w14:paraId="4EA8AFED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871ED0B" w14:textId="77777777" w:rsidR="008F76CD" w:rsidRPr="00FB6B01" w:rsidRDefault="004A6723">
      <w:pPr>
        <w:ind w:left="425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B6B01">
        <w:rPr>
          <w:rFonts w:asciiTheme="minorHAnsi" w:eastAsia="Arial" w:hAnsiTheme="minorHAnsi" w:cstheme="minorHAnsi"/>
          <w:sz w:val="22"/>
          <w:szCs w:val="22"/>
        </w:rPr>
        <w:t>ice</w:t>
      </w:r>
    </w:p>
    <w:p w14:paraId="059F7F97" w14:textId="77777777" w:rsidR="008F76CD" w:rsidRPr="00FB6B01" w:rsidRDefault="004A6723">
      <w:pPr>
        <w:ind w:left="4253" w:right="61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ssis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issi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six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ice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52EE66FF" w14:textId="77777777" w:rsidR="008F76CD" w:rsidRPr="00FB6B01" w:rsidRDefault="004A6723">
      <w:pPr>
        <w:ind w:left="4215" w:right="54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EF225BF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A9ED372" w14:textId="77777777" w:rsidR="008F76CD" w:rsidRPr="00FB6B01" w:rsidRDefault="004A6723">
      <w:pPr>
        <w:ind w:left="65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FB6B01">
        <w:rPr>
          <w:rFonts w:asciiTheme="minorHAnsi" w:eastAsia="Arial" w:hAnsiTheme="minorHAnsi" w:cstheme="minorHAnsi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–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00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3                 </w:t>
      </w:r>
      <w:r w:rsidRPr="00FB6B0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ALL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DUCT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</w:p>
    <w:p w14:paraId="4A22AC0F" w14:textId="77777777" w:rsidR="008F76CD" w:rsidRPr="00FB6B01" w:rsidRDefault="004A6723">
      <w:pPr>
        <w:ind w:left="4215" w:right="46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FB6B01">
        <w:rPr>
          <w:rFonts w:asciiTheme="minorHAnsi" w:eastAsia="Arial" w:hAnsiTheme="minorHAnsi" w:cstheme="minorHAnsi"/>
          <w:sz w:val="22"/>
          <w:szCs w:val="22"/>
        </w:rPr>
        <w:t>4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ick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</w:p>
    <w:p w14:paraId="2F2F87A7" w14:textId="77777777" w:rsidR="008F76CD" w:rsidRPr="00FB6B01" w:rsidRDefault="004A6723">
      <w:pPr>
        <w:ind w:left="4215" w:right="40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NY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1008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8</w:t>
      </w:r>
    </w:p>
    <w:p w14:paraId="4D73E117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18F1DDF" w14:textId="77777777" w:rsidR="008F76CD" w:rsidRPr="00FB6B01" w:rsidRDefault="004A6723">
      <w:pPr>
        <w:ind w:left="4215" w:right="38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URCH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ASI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NG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  <w:u w:val="single" w:color="000000"/>
        </w:rPr>
        <w:t>AGE</w:t>
      </w:r>
      <w:r w:rsidRPr="00FB6B01">
        <w:rPr>
          <w:rFonts w:asciiTheme="minorHAnsi" w:eastAsia="Arial" w:hAnsiTheme="minorHAnsi" w:cstheme="minorHAnsi"/>
          <w:spacing w:val="-3"/>
          <w:w w:val="99"/>
          <w:sz w:val="22"/>
          <w:szCs w:val="22"/>
          <w:u w:val="single" w:color="000000"/>
        </w:rPr>
        <w:t>N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  <w:u w:val="single" w:color="000000"/>
        </w:rPr>
        <w:t>T</w:t>
      </w:r>
    </w:p>
    <w:p w14:paraId="1A79F125" w14:textId="77777777" w:rsidR="008F76CD" w:rsidRPr="00FB6B01" w:rsidRDefault="004A6723">
      <w:pPr>
        <w:ind w:left="4253" w:right="846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epo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ck,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k,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ls.</w:t>
      </w:r>
    </w:p>
    <w:p w14:paraId="5324D91B" w14:textId="77777777" w:rsidR="008F76CD" w:rsidRPr="00FB6B01" w:rsidRDefault="008F76CD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A9B148" w14:textId="77777777" w:rsidR="008F76CD" w:rsidRPr="00FB6B01" w:rsidRDefault="004A6723">
      <w:pPr>
        <w:ind w:left="65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DUC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                              </w:t>
      </w:r>
      <w:r w:rsidRPr="00FB6B01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</w:p>
    <w:p w14:paraId="5402F424" w14:textId="77777777" w:rsidR="008F76CD" w:rsidRPr="00FB6B01" w:rsidRDefault="004A6723">
      <w:pPr>
        <w:ind w:left="65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0                                    </w:t>
      </w:r>
      <w:r w:rsidRPr="00FB6B0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NY</w:t>
      </w:r>
    </w:p>
    <w:p w14:paraId="105CF2E1" w14:textId="77777777" w:rsidR="008F76CD" w:rsidRPr="00FB6B01" w:rsidRDefault="004A6723">
      <w:pPr>
        <w:ind w:left="4253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00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</w:p>
    <w:p w14:paraId="58DE677F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FUNCT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FB6B01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ME</w:t>
      </w:r>
    </w:p>
    <w:p w14:paraId="67355118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0374FD62" w14:textId="77777777" w:rsidR="008F76CD" w:rsidRPr="00FB6B01" w:rsidRDefault="004A6723">
      <w:pPr>
        <w:spacing w:line="360" w:lineRule="auto"/>
        <w:ind w:left="120" w:right="65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FB6B01">
        <w:rPr>
          <w:rFonts w:asciiTheme="minorHAnsi" w:eastAsia="Arial" w:hAnsiTheme="minorHAnsi" w:cstheme="minorHAnsi"/>
          <w:sz w:val="22"/>
          <w:szCs w:val="22"/>
        </w:rPr>
        <w:t>lly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tte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skills.</w:t>
      </w:r>
      <w:r w:rsidRPr="00FB6B0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is,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A294F26" w14:textId="77777777" w:rsidR="008F76CD" w:rsidRPr="00FB6B01" w:rsidRDefault="004A6723">
      <w:pPr>
        <w:spacing w:before="2" w:line="360" w:lineRule="auto"/>
        <w:ind w:left="120" w:right="245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20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FB6B01">
        <w:rPr>
          <w:rFonts w:asciiTheme="minorHAnsi" w:eastAsia="Arial" w:hAnsiTheme="minorHAnsi" w:cstheme="minorHAnsi"/>
          <w:sz w:val="22"/>
          <w:szCs w:val="22"/>
        </w:rPr>
        <w:t>lly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c 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z w:val="22"/>
          <w:szCs w:val="22"/>
        </w:rPr>
        <w:t>lso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 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skills.</w:t>
      </w:r>
    </w:p>
    <w:p w14:paraId="5DCE47A2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lastRenderedPageBreak/>
        <w:pict w14:anchorId="48E4DAC6">
          <v:group id="_x0000_s1028" style="position:absolute;left:0;text-align:left;margin-left:55.1pt;margin-top:115.2pt;width:513.7pt;height:561.25pt;z-index:-251657216;mso-position-horizontal-relative:page;mso-position-vertical-relative:page" coordorigin="1102,2304" coordsize="10274,11225">
            <v:shape id="_x0000_s1029" style="position:absolute;left:1102;top:2304;width:10274;height:11225" coordorigin="1102,2304" coordsize="10274,11225" path="m1102,13529r10274,l11376,2304r-10274,l1102,13529xe" filled="f">
              <v:path arrowok="t"/>
            </v:shape>
            <w10:wrap anchorx="page" anchory="page"/>
          </v:group>
        </w:pict>
      </w:r>
      <w:r w:rsidRPr="00FB6B0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t>Exam</w:t>
      </w:r>
      <w:r w:rsidRPr="00FB6B01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p</w:t>
      </w:r>
      <w:r w:rsidRPr="00FB6B01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>l</w:t>
      </w:r>
      <w:r w:rsidRPr="00FB6B01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 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</w:p>
    <w:p w14:paraId="4D9F0218" w14:textId="77777777" w:rsidR="008F76CD" w:rsidRPr="00FB6B01" w:rsidRDefault="008F76CD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820304D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E9F52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6ECAAF" w14:textId="77777777" w:rsidR="008F76CD" w:rsidRPr="00FB6B01" w:rsidRDefault="004A6723">
      <w:pPr>
        <w:spacing w:before="9"/>
        <w:ind w:left="4061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FUNCT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  <w:u w:val="thick" w:color="000000"/>
        </w:rPr>
        <w:t>N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  <w:u w:val="thick" w:color="000000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L 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S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U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  <w:u w:val="thick" w:color="000000"/>
        </w:rPr>
        <w:t>M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</w:t>
      </w:r>
    </w:p>
    <w:p w14:paraId="14627C89" w14:textId="77777777" w:rsidR="008F76CD" w:rsidRPr="00FB6B01" w:rsidRDefault="008F76CD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150490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0F0A7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10EDB6" w14:textId="77777777" w:rsidR="008F76CD" w:rsidRPr="00FB6B01" w:rsidRDefault="004A6723">
      <w:pPr>
        <w:spacing w:before="1"/>
        <w:ind w:left="3995" w:right="33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6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-12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B.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EY</w:t>
      </w:r>
      <w:r w:rsidRPr="00FB6B01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w w:val="99"/>
          <w:sz w:val="22"/>
          <w:szCs w:val="22"/>
        </w:rPr>
        <w:t>LDS</w:t>
      </w:r>
    </w:p>
    <w:p w14:paraId="307C5CB3" w14:textId="77777777" w:rsidR="008F76CD" w:rsidRPr="00FB6B01" w:rsidRDefault="004A6723">
      <w:pPr>
        <w:spacing w:before="60"/>
        <w:ind w:left="4146" w:right="34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966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ood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nue</w:t>
      </w:r>
    </w:p>
    <w:p w14:paraId="2DFD02FD" w14:textId="77777777" w:rsidR="008F76CD" w:rsidRPr="00FB6B01" w:rsidRDefault="004A6723">
      <w:pPr>
        <w:spacing w:line="320" w:lineRule="exact"/>
        <w:ind w:left="4125" w:right="347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position w:val="-1"/>
          <w:sz w:val="22"/>
          <w:szCs w:val="22"/>
        </w:rPr>
        <w:t>Los Angel</w:t>
      </w:r>
      <w:r w:rsidRPr="00FB6B0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, </w:t>
      </w:r>
      <w:r w:rsidRPr="00FB6B0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</w:t>
      </w:r>
      <w:r w:rsidRPr="00FB6B0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9</w:t>
      </w:r>
      <w:r w:rsidRPr="00FB6B01">
        <w:rPr>
          <w:rFonts w:asciiTheme="minorHAnsi" w:eastAsia="Arial" w:hAnsiTheme="minorHAnsi" w:cstheme="minorHAnsi"/>
          <w:position w:val="-1"/>
          <w:sz w:val="22"/>
          <w:szCs w:val="22"/>
        </w:rPr>
        <w:t>5616</w:t>
      </w:r>
    </w:p>
    <w:p w14:paraId="5E687415" w14:textId="77777777" w:rsidR="008F76CD" w:rsidRPr="00FB6B01" w:rsidRDefault="008F76CD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83A311A" w14:textId="77777777" w:rsidR="008F76CD" w:rsidRPr="00FB6B01" w:rsidRDefault="004A6723">
      <w:pPr>
        <w:ind w:left="3813" w:right="31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phon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 xml:space="preserve">e: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(916) 555-5555</w:t>
      </w:r>
    </w:p>
    <w:p w14:paraId="1B7AACBB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41463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2EB1D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9A8D3" w14:textId="77777777" w:rsidR="008F76CD" w:rsidRPr="00FB6B01" w:rsidRDefault="008F76CD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97E7C26" w14:textId="77777777" w:rsidR="008F76CD" w:rsidRPr="00FB6B01" w:rsidRDefault="004A6723">
      <w:pPr>
        <w:spacing w:line="340" w:lineRule="exact"/>
        <w:ind w:left="2810" w:right="2155"/>
        <w:jc w:val="center"/>
        <w:rPr>
          <w:rFonts w:asciiTheme="minorHAnsi" w:eastAsia="Courier New" w:hAnsiTheme="minorHAnsi" w:cstheme="minorHAnsi"/>
          <w:sz w:val="22"/>
          <w:szCs w:val="22"/>
        </w:rPr>
      </w:pPr>
      <w:r w:rsidRPr="00FB6B01">
        <w:rPr>
          <w:rFonts w:asciiTheme="minorHAnsi" w:eastAsia="Courier New" w:hAnsiTheme="minorHAnsi" w:cstheme="minorHAnsi"/>
          <w:b/>
          <w:spacing w:val="1"/>
          <w:position w:val="1"/>
          <w:sz w:val="22"/>
          <w:szCs w:val="22"/>
          <w:u w:val="thick" w:color="000000"/>
        </w:rPr>
        <w:t>MEDICA</w:t>
      </w:r>
      <w:r w:rsidRPr="00FB6B01">
        <w:rPr>
          <w:rFonts w:asciiTheme="minorHAnsi" w:eastAsia="Courier New" w:hAnsiTheme="minorHAnsi" w:cstheme="minorHAnsi"/>
          <w:b/>
          <w:position w:val="1"/>
          <w:sz w:val="22"/>
          <w:szCs w:val="22"/>
          <w:u w:val="thick" w:color="000000"/>
        </w:rPr>
        <w:t>L</w:t>
      </w:r>
      <w:r w:rsidRPr="00FB6B01">
        <w:rPr>
          <w:rFonts w:asciiTheme="minorHAnsi" w:eastAsia="Courier New" w:hAnsiTheme="minorHAnsi" w:cstheme="minorHAnsi"/>
          <w:b/>
          <w:spacing w:val="-13"/>
          <w:position w:val="1"/>
          <w:sz w:val="22"/>
          <w:szCs w:val="22"/>
          <w:u w:val="thick" w:color="000000"/>
        </w:rPr>
        <w:t xml:space="preserve"> </w:t>
      </w:r>
      <w:r w:rsidRPr="00FB6B01">
        <w:rPr>
          <w:rFonts w:asciiTheme="minorHAnsi" w:eastAsia="Courier New" w:hAnsiTheme="minorHAnsi" w:cstheme="minorHAnsi"/>
          <w:b/>
          <w:spacing w:val="1"/>
          <w:position w:val="1"/>
          <w:sz w:val="22"/>
          <w:szCs w:val="22"/>
          <w:u w:val="thick" w:color="000000"/>
        </w:rPr>
        <w:t>RECORD</w:t>
      </w:r>
      <w:r w:rsidRPr="00FB6B01">
        <w:rPr>
          <w:rFonts w:asciiTheme="minorHAnsi" w:eastAsia="Courier New" w:hAnsiTheme="minorHAnsi" w:cstheme="minorHAnsi"/>
          <w:b/>
          <w:position w:val="1"/>
          <w:sz w:val="22"/>
          <w:szCs w:val="22"/>
          <w:u w:val="thick" w:color="000000"/>
        </w:rPr>
        <w:t>S</w:t>
      </w:r>
      <w:r w:rsidRPr="00FB6B01">
        <w:rPr>
          <w:rFonts w:asciiTheme="minorHAnsi" w:eastAsia="Courier New" w:hAnsiTheme="minorHAnsi" w:cstheme="minorHAnsi"/>
          <w:b/>
          <w:spacing w:val="-13"/>
          <w:position w:val="1"/>
          <w:sz w:val="22"/>
          <w:szCs w:val="22"/>
          <w:u w:val="thick" w:color="000000"/>
        </w:rPr>
        <w:t xml:space="preserve"> </w:t>
      </w:r>
      <w:r w:rsidRPr="00FB6B01">
        <w:rPr>
          <w:rFonts w:asciiTheme="minorHAnsi" w:eastAsia="Courier New" w:hAnsiTheme="minorHAnsi" w:cstheme="minorHAnsi"/>
          <w:b/>
          <w:spacing w:val="1"/>
          <w:w w:val="99"/>
          <w:position w:val="1"/>
          <w:sz w:val="22"/>
          <w:szCs w:val="22"/>
          <w:u w:val="thick" w:color="000000"/>
        </w:rPr>
        <w:t>ADMINISTRATO</w:t>
      </w:r>
      <w:r w:rsidRPr="00FB6B01">
        <w:rPr>
          <w:rFonts w:asciiTheme="minorHAnsi" w:eastAsia="Courier New" w:hAnsiTheme="minorHAnsi" w:cstheme="minorHAnsi"/>
          <w:b/>
          <w:w w:val="99"/>
          <w:position w:val="1"/>
          <w:sz w:val="22"/>
          <w:szCs w:val="22"/>
          <w:u w:val="thick" w:color="000000"/>
        </w:rPr>
        <w:t>R</w:t>
      </w:r>
    </w:p>
    <w:p w14:paraId="246D7AF3" w14:textId="77777777" w:rsidR="008F76CD" w:rsidRPr="00FB6B01" w:rsidRDefault="008F76C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7127826" w14:textId="77777777" w:rsidR="008F76CD" w:rsidRPr="00FB6B01" w:rsidRDefault="004A6723">
      <w:pPr>
        <w:spacing w:before="5"/>
        <w:ind w:left="653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B6B01">
        <w:rPr>
          <w:rFonts w:asciiTheme="minorHAnsi" w:hAnsiTheme="minorHAnsi" w:cstheme="minorHAnsi"/>
          <w:b/>
          <w:sz w:val="22"/>
          <w:szCs w:val="22"/>
        </w:rPr>
        <w:t>OS</w:t>
      </w:r>
      <w:r w:rsidRPr="00FB6B0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b/>
          <w:sz w:val="22"/>
          <w:szCs w:val="22"/>
        </w:rPr>
        <w:t>T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b/>
          <w:sz w:val="22"/>
          <w:szCs w:val="22"/>
        </w:rPr>
        <w:t>ON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b/>
          <w:sz w:val="22"/>
          <w:szCs w:val="22"/>
        </w:rPr>
        <w:t>OB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FB6B01">
        <w:rPr>
          <w:rFonts w:asciiTheme="minorHAnsi" w:hAnsiTheme="minorHAnsi" w:cstheme="minorHAnsi"/>
          <w:b/>
          <w:sz w:val="22"/>
          <w:szCs w:val="22"/>
        </w:rPr>
        <w:t>E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B6B01">
        <w:rPr>
          <w:rFonts w:asciiTheme="minorHAnsi" w:hAnsiTheme="minorHAnsi" w:cstheme="minorHAnsi"/>
          <w:b/>
          <w:sz w:val="22"/>
          <w:szCs w:val="22"/>
        </w:rPr>
        <w:t>T</w:t>
      </w:r>
      <w:r w:rsidRPr="00FB6B0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FB6B01">
        <w:rPr>
          <w:rFonts w:asciiTheme="minorHAnsi" w:hAnsiTheme="minorHAnsi" w:cstheme="minorHAnsi"/>
          <w:b/>
          <w:sz w:val="22"/>
          <w:szCs w:val="22"/>
        </w:rPr>
        <w:t>E:</w:t>
      </w:r>
    </w:p>
    <w:p w14:paraId="3A98024D" w14:textId="77777777" w:rsidR="008F76CD" w:rsidRPr="00FB6B01" w:rsidRDefault="008F76C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49D1C2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4E4914" w14:textId="77777777" w:rsidR="008F76CD" w:rsidRPr="00FB6B01" w:rsidRDefault="004A6723">
      <w:pPr>
        <w:spacing w:line="320" w:lineRule="exact"/>
        <w:ind w:left="653" w:right="828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f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rm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FB6B01">
        <w:rPr>
          <w:rFonts w:asciiTheme="minorHAnsi" w:hAnsiTheme="minorHAnsi" w:cstheme="minorHAnsi"/>
          <w:sz w:val="22"/>
          <w:szCs w:val="22"/>
        </w:rPr>
        <w:t>cal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hAnsiTheme="minorHAnsi" w:cstheme="minorHAnsi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wh</w:t>
      </w:r>
      <w:r w:rsidRPr="00FB6B01">
        <w:rPr>
          <w:rFonts w:asciiTheme="minorHAnsi" w:hAnsiTheme="minorHAnsi" w:cstheme="minorHAnsi"/>
          <w:sz w:val="22"/>
          <w:szCs w:val="22"/>
        </w:rPr>
        <w:t>ere 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FB6B01">
        <w:rPr>
          <w:rFonts w:asciiTheme="minorHAnsi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ce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y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z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hAnsiTheme="minorHAnsi" w:cstheme="minorHAnsi"/>
          <w:sz w:val="22"/>
          <w:szCs w:val="22"/>
        </w:rPr>
        <w:t>.</w:t>
      </w:r>
    </w:p>
    <w:p w14:paraId="38566B98" w14:textId="77777777" w:rsidR="008F76CD" w:rsidRPr="00FB6B01" w:rsidRDefault="008F76C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66A6C3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C5D365" w14:textId="77777777" w:rsidR="008F76CD" w:rsidRPr="00FB6B01" w:rsidRDefault="004A6723">
      <w:pPr>
        <w:ind w:left="653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b/>
          <w:sz w:val="22"/>
          <w:szCs w:val="22"/>
        </w:rPr>
        <w:t>S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UMMAR</w:t>
      </w:r>
      <w:r w:rsidRPr="00FB6B01">
        <w:rPr>
          <w:rFonts w:asciiTheme="minorHAnsi" w:hAnsiTheme="minorHAnsi" w:cstheme="minorHAnsi"/>
          <w:b/>
          <w:sz w:val="22"/>
          <w:szCs w:val="22"/>
        </w:rPr>
        <w:t>Y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b/>
          <w:sz w:val="22"/>
          <w:szCs w:val="22"/>
        </w:rPr>
        <w:t>OF</w:t>
      </w:r>
      <w:r w:rsidRPr="00FB6B0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b/>
          <w:sz w:val="22"/>
          <w:szCs w:val="22"/>
        </w:rPr>
        <w:t>Q</w:t>
      </w:r>
      <w:r w:rsidRPr="00FB6B0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B6B01">
        <w:rPr>
          <w:rFonts w:asciiTheme="minorHAnsi" w:hAnsiTheme="minorHAnsi" w:cstheme="minorHAnsi"/>
          <w:b/>
          <w:sz w:val="22"/>
          <w:szCs w:val="22"/>
        </w:rPr>
        <w:t>L</w:t>
      </w:r>
      <w:r w:rsidRPr="00FB6B0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FB6B0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FB6B01">
        <w:rPr>
          <w:rFonts w:asciiTheme="minorHAnsi" w:hAnsiTheme="minorHAnsi" w:cstheme="minorHAnsi"/>
          <w:b/>
          <w:sz w:val="22"/>
          <w:szCs w:val="22"/>
        </w:rPr>
        <w:t>T</w:t>
      </w:r>
      <w:r w:rsidRPr="00FB6B0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b/>
          <w:sz w:val="22"/>
          <w:szCs w:val="22"/>
        </w:rPr>
        <w:t>O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b/>
          <w:sz w:val="22"/>
          <w:szCs w:val="22"/>
        </w:rPr>
        <w:t>S:</w:t>
      </w:r>
    </w:p>
    <w:p w14:paraId="0F4B8EA1" w14:textId="77777777" w:rsidR="008F76CD" w:rsidRPr="00FB6B01" w:rsidRDefault="008F76CD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60AB6E29" w14:textId="77777777" w:rsidR="008F76CD" w:rsidRPr="00FB6B01" w:rsidRDefault="004A6723">
      <w:pPr>
        <w:ind w:left="653" w:right="57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f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z w:val="22"/>
          <w:szCs w:val="22"/>
        </w:rPr>
        <w:t>ra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cal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z w:val="22"/>
          <w:szCs w:val="22"/>
        </w:rPr>
        <w:t>er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 xml:space="preserve">ce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.</w:t>
      </w:r>
      <w:r w:rsidRPr="00FB6B01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ea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z w:val="22"/>
          <w:szCs w:val="22"/>
        </w:rPr>
        <w:t>ch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a.</w:t>
      </w:r>
      <w:r w:rsidRPr="00FB6B01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ra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f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. Ma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pd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ra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hAnsiTheme="minorHAnsi" w:cstheme="minorHAnsi"/>
          <w:sz w:val="22"/>
          <w:szCs w:val="22"/>
        </w:rPr>
        <w:t>e 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FB6B0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.</w:t>
      </w:r>
      <w:r w:rsidRPr="00FB6B01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ra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ry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ec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qu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B6B01">
        <w:rPr>
          <w:rFonts w:asciiTheme="minorHAnsi" w:hAnsiTheme="minorHAnsi" w:cstheme="minorHAnsi"/>
          <w:sz w:val="22"/>
          <w:szCs w:val="22"/>
        </w:rPr>
        <w:t>y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hAnsiTheme="minorHAnsi" w:cstheme="minorHAnsi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.</w:t>
      </w:r>
    </w:p>
    <w:p w14:paraId="2BADF329" w14:textId="77777777" w:rsidR="008F76CD" w:rsidRPr="00FB6B01" w:rsidRDefault="008F76CD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B5644AF" w14:textId="77777777" w:rsidR="008F76CD" w:rsidRPr="00FB6B01" w:rsidRDefault="004A6723">
      <w:pPr>
        <w:spacing w:line="320" w:lineRule="exact"/>
        <w:ind w:left="653" w:right="548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y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cc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z w:val="22"/>
          <w:szCs w:val="22"/>
        </w:rPr>
        <w:t>re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FB6B01">
        <w:rPr>
          <w:rFonts w:asciiTheme="minorHAnsi" w:hAnsiTheme="minorHAnsi" w:cstheme="minorHAnsi"/>
          <w:sz w:val="22"/>
          <w:szCs w:val="22"/>
        </w:rPr>
        <w:t>… Ca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bl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f</w:t>
      </w:r>
      <w:r w:rsidRPr="00FB6B0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nti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.</w:t>
      </w:r>
    </w:p>
    <w:p w14:paraId="4795D0C7" w14:textId="77777777" w:rsidR="008F76CD" w:rsidRPr="00FB6B01" w:rsidRDefault="008F76CD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59774F03" w14:textId="77777777" w:rsidR="008F76CD" w:rsidRPr="00FB6B01" w:rsidRDefault="004A6723">
      <w:pPr>
        <w:ind w:left="653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b/>
          <w:sz w:val="22"/>
          <w:szCs w:val="22"/>
        </w:rPr>
        <w:t>E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MP</w:t>
      </w:r>
      <w:r w:rsidRPr="00FB6B01">
        <w:rPr>
          <w:rFonts w:asciiTheme="minorHAnsi" w:hAnsiTheme="minorHAnsi" w:cstheme="minorHAnsi"/>
          <w:b/>
          <w:sz w:val="22"/>
          <w:szCs w:val="22"/>
        </w:rPr>
        <w:t>LO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YM</w:t>
      </w:r>
      <w:r w:rsidRPr="00FB6B01">
        <w:rPr>
          <w:rFonts w:asciiTheme="minorHAnsi" w:hAnsiTheme="minorHAnsi" w:cstheme="minorHAnsi"/>
          <w:b/>
          <w:sz w:val="22"/>
          <w:szCs w:val="22"/>
        </w:rPr>
        <w:t>E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FB6B01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B6B01">
        <w:rPr>
          <w:rFonts w:asciiTheme="minorHAnsi" w:hAnsiTheme="minorHAnsi" w:cstheme="minorHAnsi"/>
          <w:b/>
          <w:sz w:val="22"/>
          <w:szCs w:val="22"/>
        </w:rPr>
        <w:t>E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B6B01">
        <w:rPr>
          <w:rFonts w:asciiTheme="minorHAnsi" w:hAnsiTheme="minorHAnsi" w:cstheme="minorHAnsi"/>
          <w:b/>
          <w:sz w:val="22"/>
          <w:szCs w:val="22"/>
        </w:rPr>
        <w:t>O</w:t>
      </w:r>
      <w:r w:rsidRPr="00FB6B01">
        <w:rPr>
          <w:rFonts w:asciiTheme="minorHAnsi" w:hAnsiTheme="minorHAnsi" w:cstheme="minorHAnsi"/>
          <w:b/>
          <w:spacing w:val="-1"/>
          <w:sz w:val="22"/>
          <w:szCs w:val="22"/>
        </w:rPr>
        <w:t>RD</w:t>
      </w:r>
      <w:r w:rsidRPr="00FB6B01">
        <w:rPr>
          <w:rFonts w:asciiTheme="minorHAnsi" w:hAnsiTheme="minorHAnsi" w:cstheme="minorHAnsi"/>
          <w:b/>
          <w:sz w:val="22"/>
          <w:szCs w:val="22"/>
        </w:rPr>
        <w:t>S:</w:t>
      </w:r>
    </w:p>
    <w:p w14:paraId="511F156F" w14:textId="77777777" w:rsidR="008F76CD" w:rsidRPr="00FB6B01" w:rsidRDefault="008F76CD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30861A04" w14:textId="77777777" w:rsidR="008F76CD" w:rsidRPr="00FB6B01" w:rsidRDefault="004A6723">
      <w:pPr>
        <w:ind w:left="653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O</w:t>
      </w:r>
      <w:r w:rsidRPr="00FB6B01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B6B0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o</w:t>
      </w:r>
      <w:r w:rsidRPr="00FB6B0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b</w:t>
      </w:r>
      <w:r w:rsidRPr="00FB6B01">
        <w:rPr>
          <w:rFonts w:asciiTheme="minorHAnsi" w:hAnsiTheme="minorHAnsi" w:cstheme="minorHAnsi"/>
          <w:sz w:val="22"/>
          <w:szCs w:val="22"/>
          <w:u w:val="single" w:color="000000"/>
        </w:rPr>
        <w:t>er</w:t>
      </w:r>
      <w:r w:rsidRPr="00FB6B01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2</w:t>
      </w:r>
      <w:r w:rsidRPr="00FB6B0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00</w:t>
      </w:r>
      <w:r w:rsidRPr="00FB6B01">
        <w:rPr>
          <w:rFonts w:asciiTheme="minorHAnsi" w:hAnsiTheme="minorHAnsi" w:cstheme="minorHAnsi"/>
          <w:sz w:val="22"/>
          <w:szCs w:val="22"/>
          <w:u w:val="single" w:color="000000"/>
        </w:rPr>
        <w:t>6</w:t>
      </w:r>
      <w:r w:rsidRPr="00FB6B0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FB6B01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FB6B0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p</w:t>
      </w:r>
      <w:r w:rsidRPr="00FB6B01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r</w:t>
      </w:r>
      <w:r w:rsidRPr="00FB6B01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FB6B01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n</w:t>
      </w:r>
      <w:r w:rsidRPr="00FB6B01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LANG</w:t>
      </w:r>
      <w:r w:rsidRPr="00FB6B01">
        <w:rPr>
          <w:rFonts w:asciiTheme="minorHAnsi" w:hAnsiTheme="minorHAnsi" w:cstheme="minorHAnsi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P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ace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z w:val="22"/>
          <w:szCs w:val="22"/>
        </w:rPr>
        <w:t>al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z w:val="22"/>
          <w:szCs w:val="22"/>
        </w:rPr>
        <w:t>.</w:t>
      </w:r>
    </w:p>
    <w:p w14:paraId="23A0EB5D" w14:textId="77777777" w:rsidR="008F76CD" w:rsidRPr="00FB6B01" w:rsidRDefault="004A6723">
      <w:pPr>
        <w:spacing w:line="320" w:lineRule="exact"/>
        <w:ind w:left="4973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,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</w:p>
    <w:p w14:paraId="6F721571" w14:textId="77777777" w:rsidR="008F76CD" w:rsidRPr="00FB6B01" w:rsidRDefault="008F76CD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6AD74E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6AAEA4" w14:textId="77777777" w:rsidR="008F76CD" w:rsidRPr="00FB6B01" w:rsidRDefault="004A6723">
      <w:pPr>
        <w:ind w:left="653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an</w:t>
      </w:r>
      <w:r w:rsidRPr="00FB6B01">
        <w:rPr>
          <w:rFonts w:asciiTheme="minorHAnsi" w:hAnsiTheme="minorHAnsi" w:cstheme="minorHAnsi"/>
          <w:i/>
          <w:sz w:val="22"/>
          <w:szCs w:val="22"/>
        </w:rPr>
        <w:t>t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B6B01">
        <w:rPr>
          <w:rFonts w:asciiTheme="minorHAnsi" w:hAnsiTheme="minorHAnsi" w:cstheme="minorHAnsi"/>
          <w:i/>
          <w:sz w:val="22"/>
          <w:szCs w:val="22"/>
        </w:rPr>
        <w:t>e</w:t>
      </w: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B6B01">
        <w:rPr>
          <w:rFonts w:asciiTheme="minorHAnsi" w:hAnsiTheme="minorHAnsi" w:cstheme="minorHAnsi"/>
          <w:i/>
          <w:sz w:val="22"/>
          <w:szCs w:val="22"/>
        </w:rPr>
        <w:t>l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B6B0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B6B01">
        <w:rPr>
          <w:rFonts w:asciiTheme="minorHAnsi" w:hAnsiTheme="minorHAnsi" w:cstheme="minorHAnsi"/>
          <w:i/>
          <w:spacing w:val="-1"/>
          <w:sz w:val="22"/>
          <w:szCs w:val="22"/>
        </w:rPr>
        <w:t>ia</w:t>
      </w:r>
      <w:r w:rsidRPr="00FB6B01">
        <w:rPr>
          <w:rFonts w:asciiTheme="minorHAnsi" w:hAnsiTheme="minorHAnsi" w:cstheme="minorHAnsi"/>
          <w:i/>
          <w:sz w:val="22"/>
          <w:szCs w:val="22"/>
        </w:rPr>
        <w:t>n</w:t>
      </w:r>
    </w:p>
    <w:p w14:paraId="62BA928E" w14:textId="77777777" w:rsidR="008F76CD" w:rsidRPr="00FB6B01" w:rsidRDefault="008F76CD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A954EA5" w14:textId="77777777" w:rsidR="008F76CD" w:rsidRPr="00FB6B01" w:rsidRDefault="004A6723">
      <w:pPr>
        <w:ind w:left="653" w:right="784"/>
        <w:rPr>
          <w:rFonts w:asciiTheme="minorHAnsi" w:hAnsiTheme="minorHAnsi" w:cstheme="minorHAnsi"/>
          <w:sz w:val="22"/>
          <w:szCs w:val="22"/>
        </w:rPr>
        <w:sectPr w:rsidR="008F76CD" w:rsidRPr="00FB6B01">
          <w:pgSz w:w="12240" w:h="15840"/>
          <w:pgMar w:top="840" w:right="1020" w:bottom="280" w:left="600" w:header="0" w:footer="764" w:gutter="0"/>
          <w:cols w:space="720"/>
        </w:sectPr>
      </w:pPr>
      <w:r w:rsidRPr="00FB6B01">
        <w:rPr>
          <w:rFonts w:asciiTheme="minorHAnsi" w:hAnsiTheme="minorHAnsi" w:cstheme="minorHAnsi"/>
          <w:sz w:val="22"/>
          <w:szCs w:val="22"/>
        </w:rPr>
        <w:t>Re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lu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ra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hAnsiTheme="minorHAnsi" w:cstheme="minorHAnsi"/>
          <w:sz w:val="22"/>
          <w:szCs w:val="22"/>
        </w:rPr>
        <w:t>es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. Re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rch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er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hAnsiTheme="minorHAnsi" w:cstheme="minorHAnsi"/>
          <w:sz w:val="22"/>
          <w:szCs w:val="22"/>
        </w:rPr>
        <w:t xml:space="preserve">re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iou</w:t>
      </w:r>
      <w:r w:rsidRPr="00FB6B01">
        <w:rPr>
          <w:rFonts w:asciiTheme="minorHAnsi" w:hAnsiTheme="minorHAnsi" w:cstheme="minorHAnsi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c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y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ns</w:t>
      </w:r>
      <w:r w:rsidRPr="00FB6B01">
        <w:rPr>
          <w:rFonts w:asciiTheme="minorHAnsi" w:hAnsiTheme="minorHAnsi" w:cstheme="minorHAnsi"/>
          <w:sz w:val="22"/>
          <w:szCs w:val="22"/>
        </w:rPr>
        <w:t>,</w:t>
      </w:r>
      <w:r w:rsidRPr="00FB6B0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su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hAnsiTheme="minorHAnsi" w:cstheme="minorHAnsi"/>
          <w:sz w:val="22"/>
          <w:szCs w:val="22"/>
        </w:rPr>
        <w:t>h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,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 xml:space="preserve">d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ar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B6B01">
        <w:rPr>
          <w:rFonts w:asciiTheme="minorHAnsi" w:hAnsiTheme="minorHAnsi" w:cstheme="minorHAnsi"/>
          <w:sz w:val="22"/>
          <w:szCs w:val="22"/>
        </w:rPr>
        <w:t>.</w:t>
      </w:r>
      <w:r w:rsidRPr="00FB6B01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Set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hAnsiTheme="minorHAnsi" w:cstheme="minorHAnsi"/>
          <w:sz w:val="22"/>
          <w:szCs w:val="22"/>
        </w:rPr>
        <w:t>p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int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z w:val="22"/>
          <w:szCs w:val="22"/>
        </w:rPr>
        <w:t>n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hAnsiTheme="minorHAnsi" w:cstheme="minorHAnsi"/>
          <w:sz w:val="22"/>
          <w:szCs w:val="22"/>
        </w:rPr>
        <w:t>ra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B6B01">
        <w:rPr>
          <w:rFonts w:asciiTheme="minorHAnsi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hAnsiTheme="minorHAnsi" w:cstheme="minorHAnsi"/>
          <w:sz w:val="22"/>
          <w:szCs w:val="22"/>
        </w:rPr>
        <w:t>d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>re</w:t>
      </w:r>
      <w:r w:rsidRPr="00FB6B0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B6B01">
        <w:rPr>
          <w:rFonts w:asciiTheme="minorHAnsi" w:hAnsiTheme="minorHAnsi" w:cstheme="minorHAnsi"/>
          <w:sz w:val="22"/>
          <w:szCs w:val="22"/>
        </w:rPr>
        <w:t>r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B6B0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B6B01">
        <w:rPr>
          <w:rFonts w:asciiTheme="minorHAnsi" w:hAnsiTheme="minorHAnsi" w:cstheme="minorHAnsi"/>
          <w:sz w:val="22"/>
          <w:szCs w:val="22"/>
        </w:rPr>
        <w:t>l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FB6B01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B6B01">
        <w:rPr>
          <w:rFonts w:asciiTheme="minorHAnsi" w:hAnsiTheme="minorHAnsi" w:cstheme="minorHAnsi"/>
          <w:sz w:val="22"/>
          <w:szCs w:val="22"/>
        </w:rPr>
        <w:t>e</w:t>
      </w:r>
      <w:r w:rsidRPr="00FB6B0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B6B0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hAnsiTheme="minorHAnsi" w:cstheme="minorHAnsi"/>
          <w:sz w:val="22"/>
          <w:szCs w:val="22"/>
        </w:rPr>
        <w:t>.</w:t>
      </w:r>
    </w:p>
    <w:p w14:paraId="3CF6C97D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H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BR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OGI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pacing w:val="-2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UME</w:t>
      </w:r>
    </w:p>
    <w:p w14:paraId="629C8711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9F67C08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</w:p>
    <w:p w14:paraId="7001051D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22E0AF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669E7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DADA48" w14:textId="77777777" w:rsidR="008F76CD" w:rsidRPr="00FB6B01" w:rsidRDefault="004A6723">
      <w:pPr>
        <w:spacing w:line="360" w:lineRule="auto"/>
        <w:ind w:left="120" w:right="158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pict w14:anchorId="0EA9BF7D">
          <v:shape id="_x0000_s1027" type="#_x0000_t75" style="position:absolute;left:0;text-align:left;margin-left:297pt;margin-top:37.05pt;width:243pt;height:161.75pt;z-index:-251656192;mso-position-horizontal-relative:page">
            <v:imagedata r:id="rId17" o:title=""/>
            <w10:wrap anchorx="page"/>
          </v:shape>
        </w:pic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featu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</w:p>
    <w:p w14:paraId="18F4D0E7" w14:textId="77777777" w:rsidR="008F76CD" w:rsidRPr="00FB6B01" w:rsidRDefault="004A6723">
      <w:pPr>
        <w:spacing w:before="5" w:line="360" w:lineRule="auto"/>
        <w:ind w:left="120" w:right="5361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d/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lso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Us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lly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’t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t 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ten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02FEF21B" w14:textId="77777777" w:rsidR="008F76CD" w:rsidRPr="00FB6B01" w:rsidRDefault="004A6723">
      <w:pPr>
        <w:spacing w:before="2" w:line="360" w:lineRule="auto"/>
        <w:ind w:left="120" w:right="117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34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org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sily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099AB487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val="thick" w:color="000000"/>
        </w:rPr>
        <w:lastRenderedPageBreak/>
        <w:t>Exam</w:t>
      </w:r>
      <w:r w:rsidRPr="00FB6B01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p</w:t>
      </w:r>
      <w:r w:rsidRPr="00FB6B01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val="thick" w:color="000000"/>
        </w:rPr>
        <w:t>l</w:t>
      </w:r>
      <w:r w:rsidRPr="00FB6B01">
        <w:rPr>
          <w:rFonts w:asciiTheme="minorHAnsi" w:eastAsia="Arial" w:hAnsiTheme="minorHAnsi" w:cstheme="minorHAnsi"/>
          <w:b/>
          <w:i/>
          <w:sz w:val="22"/>
          <w:szCs w:val="22"/>
          <w:u w:val="thick" w:color="000000"/>
        </w:rPr>
        <w:t>e</w:t>
      </w:r>
      <w:r w:rsidRPr="00FB6B01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 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d/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</w:p>
    <w:p w14:paraId="0F0C53CC" w14:textId="77777777" w:rsidR="008F76CD" w:rsidRPr="00FB6B01" w:rsidRDefault="008F76CD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6F77EC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C7ACC4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3B9EC9" w14:textId="77777777" w:rsidR="008F76CD" w:rsidRPr="00FB6B01" w:rsidRDefault="004A6723">
      <w:pPr>
        <w:ind w:left="2990" w:right="33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pict w14:anchorId="2123E4EB">
          <v:shape id="_x0000_s1026" type="#_x0000_t75" style="position:absolute;left:0;text-align:left;margin-left:414pt;margin-top:-13.05pt;width:153pt;height:108.5pt;z-index:-251655168;mso-position-horizontal-relative:page">
            <v:imagedata r:id="rId18" o:title=""/>
            <w10:wrap anchorx="page"/>
          </v:shape>
        </w:pic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H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Y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BR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/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  <w:u w:val="thick" w:color="000000"/>
        </w:rPr>
        <w:t>M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B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NA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ON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ES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U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  <w:u w:val="thick" w:color="000000"/>
        </w:rPr>
        <w:t>M</w:t>
      </w:r>
      <w:r w:rsidRPr="00FB6B01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E</w:t>
      </w:r>
    </w:p>
    <w:p w14:paraId="0C477F1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E2F7F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50509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30AD16" w14:textId="77777777" w:rsidR="008F76CD" w:rsidRPr="00FB6B01" w:rsidRDefault="008F76C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96D051F" w14:textId="77777777" w:rsidR="008F76CD" w:rsidRPr="00FB6B01" w:rsidRDefault="004A6723">
      <w:pPr>
        <w:ind w:left="4525" w:right="486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R. 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w</w:t>
      </w:r>
    </w:p>
    <w:p w14:paraId="166A7831" w14:textId="77777777" w:rsidR="008F76CD" w:rsidRPr="00FB6B01" w:rsidRDefault="008F76C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D91A1EE" w14:textId="77777777" w:rsidR="008F76CD" w:rsidRPr="00FB6B01" w:rsidRDefault="004A6723">
      <w:pPr>
        <w:ind w:left="4443" w:right="47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Route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2,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ox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80</w:t>
      </w:r>
    </w:p>
    <w:p w14:paraId="26FDEECB" w14:textId="77777777" w:rsidR="008F76CD" w:rsidRPr="00FB6B01" w:rsidRDefault="008F76C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6BEB896" w14:textId="77777777" w:rsidR="008F76CD" w:rsidRPr="00FB6B01" w:rsidRDefault="004A6723">
      <w:pPr>
        <w:ind w:left="3932" w:right="42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Dod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e,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53</w:t>
      </w:r>
      <w:r w:rsidRPr="00FB6B01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5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33</w:t>
      </w:r>
    </w:p>
    <w:p w14:paraId="0DBC4057" w14:textId="77777777" w:rsidR="008F76CD" w:rsidRPr="00FB6B01" w:rsidRDefault="008F76CD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9FD082D" w14:textId="77777777" w:rsidR="008F76CD" w:rsidRPr="00FB6B01" w:rsidRDefault="004A6723">
      <w:pPr>
        <w:ind w:left="85" w:right="4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d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e: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(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6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08)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9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35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4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4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25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                                                                                               </w:t>
      </w:r>
      <w:r w:rsidRPr="00FB6B01">
        <w:rPr>
          <w:rFonts w:asciiTheme="minorHAnsi" w:eastAsia="Arial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Ce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ho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e: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(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6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0</w:t>
      </w:r>
      <w:r w:rsidRPr="00FB6B01">
        <w:rPr>
          <w:rFonts w:asciiTheme="minorHAnsi" w:eastAsia="Arial" w:hAnsiTheme="minorHAnsi" w:cstheme="minorHAnsi"/>
          <w:sz w:val="22"/>
          <w:szCs w:val="22"/>
          <w:u w:val="single" w:color="000000"/>
        </w:rPr>
        <w:t>8)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  <w:u w:val="single" w:color="000000"/>
        </w:rPr>
        <w:t>3</w:t>
      </w:r>
      <w:r w:rsidRPr="00FB6B01">
        <w:rPr>
          <w:rFonts w:asciiTheme="minorHAnsi" w:eastAsia="Arial" w:hAnsiTheme="minorHAnsi" w:cstheme="minorHAnsi"/>
          <w:spacing w:val="2"/>
          <w:w w:val="99"/>
          <w:sz w:val="22"/>
          <w:szCs w:val="22"/>
          <w:u w:val="single" w:color="000000"/>
        </w:rPr>
        <w:t>9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  <w:u w:val="single" w:color="000000"/>
        </w:rPr>
        <w:t>5</w:t>
      </w:r>
      <w:r w:rsidRPr="00FB6B01">
        <w:rPr>
          <w:rFonts w:asciiTheme="minorHAnsi" w:eastAsia="Arial" w:hAnsiTheme="minorHAnsi" w:cstheme="minorHAnsi"/>
          <w:spacing w:val="1"/>
          <w:w w:val="99"/>
          <w:sz w:val="22"/>
          <w:szCs w:val="22"/>
          <w:u w:val="single" w:color="000000"/>
        </w:rPr>
        <w:t>-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  <w:u w:val="single" w:color="000000"/>
        </w:rPr>
        <w:t>4</w:t>
      </w:r>
      <w:r w:rsidRPr="00FB6B01">
        <w:rPr>
          <w:rFonts w:asciiTheme="minorHAnsi" w:eastAsia="Arial" w:hAnsiTheme="minorHAnsi" w:cstheme="minorHAnsi"/>
          <w:spacing w:val="2"/>
          <w:w w:val="99"/>
          <w:sz w:val="22"/>
          <w:szCs w:val="22"/>
          <w:u w:val="single" w:color="000000"/>
        </w:rPr>
        <w:t>42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  <w:u w:val="single" w:color="000000"/>
        </w:rPr>
        <w:t>1</w:t>
      </w:r>
    </w:p>
    <w:p w14:paraId="4B2F4D29" w14:textId="77777777" w:rsidR="008F76CD" w:rsidRPr="00FB6B01" w:rsidRDefault="008F76CD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70AFFB2D" w14:textId="77777777" w:rsidR="008F76CD" w:rsidRPr="00FB6B01" w:rsidRDefault="004A6723">
      <w:pPr>
        <w:spacing w:before="2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A43F305" w14:textId="77777777" w:rsidR="008F76CD" w:rsidRPr="00FB6B01" w:rsidRDefault="008F76CD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BCEE275" w14:textId="77777777" w:rsidR="008F76CD" w:rsidRPr="00FB6B01" w:rsidRDefault="004A6723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</w:t>
      </w:r>
      <w:r w:rsidRPr="00FB6B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pm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</w:p>
    <w:p w14:paraId="1AD25B9A" w14:textId="77777777" w:rsidR="008F76CD" w:rsidRPr="00FB6B01" w:rsidRDefault="008F76CD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1310E629" w14:textId="77777777" w:rsidR="008F76CD" w:rsidRPr="00FB6B01" w:rsidRDefault="004A6723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</w:t>
      </w:r>
      <w:r w:rsidRPr="00FB6B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bol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and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at 90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pm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pt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</w:p>
    <w:p w14:paraId="0A5A63C0" w14:textId="77777777" w:rsidR="008F76CD" w:rsidRPr="00FB6B01" w:rsidRDefault="008F76CD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8B180B6" w14:textId="77777777" w:rsidR="008F76CD" w:rsidRPr="00FB6B01" w:rsidRDefault="004A6723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</w:t>
      </w:r>
      <w:r w:rsidRPr="00FB6B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eg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ents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pon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5CA3964A" w14:textId="77777777" w:rsidR="008F76CD" w:rsidRPr="00FB6B01" w:rsidRDefault="008F76CD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AC97C5D" w14:textId="77777777" w:rsidR="008F76CD" w:rsidRPr="00FB6B01" w:rsidRDefault="004A6723">
      <w:pPr>
        <w:ind w:left="15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w w:val="218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  </w:t>
      </w:r>
      <w:r w:rsidRPr="00FB6B0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petent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 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odu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pt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twa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e: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Lotu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and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FB6B01">
        <w:rPr>
          <w:rFonts w:asciiTheme="minorHAnsi" w:eastAsia="Arial" w:hAnsiTheme="minorHAnsi" w:cstheme="minorHAnsi"/>
          <w:sz w:val="22"/>
          <w:szCs w:val="22"/>
        </w:rPr>
        <w:t>el</w:t>
      </w:r>
    </w:p>
    <w:p w14:paraId="6EB4A957" w14:textId="77777777" w:rsidR="008F76CD" w:rsidRPr="00FB6B01" w:rsidRDefault="008F76CD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  <w:sectPr w:rsidR="008F76CD" w:rsidRPr="00FB6B01">
          <w:pgSz w:w="12240" w:h="15840"/>
          <w:pgMar w:top="840" w:right="800" w:bottom="280" w:left="600" w:header="0" w:footer="764" w:gutter="0"/>
          <w:cols w:space="720"/>
        </w:sectPr>
      </w:pPr>
    </w:p>
    <w:p w14:paraId="23D1593B" w14:textId="77777777" w:rsidR="008F76CD" w:rsidRPr="00FB6B01" w:rsidRDefault="004A6723">
      <w:pPr>
        <w:spacing w:before="23"/>
        <w:ind w:left="120" w:right="-5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3158F23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501FC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DF4D2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9F14A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720F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E820E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425BB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C443C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6834A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B7FC7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5C9A3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9468D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8824C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F6CFC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8D48E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32905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781CA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9B00B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77609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C27C1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1E7CE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A9A25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C7002A" w14:textId="77777777" w:rsidR="008F76CD" w:rsidRPr="00FB6B01" w:rsidRDefault="008F76C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85E033A" w14:textId="77777777" w:rsidR="008F76CD" w:rsidRPr="00FB6B01" w:rsidRDefault="004A6723">
      <w:pPr>
        <w:spacing w:line="959" w:lineRule="auto"/>
        <w:ind w:left="120" w:right="67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FB6B01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RD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9AEBC35" w14:textId="77777777" w:rsidR="008F76CD" w:rsidRPr="00FB6B01" w:rsidRDefault="004A6723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FB6B01">
        <w:rPr>
          <w:rFonts w:asciiTheme="minorHAnsi" w:hAnsiTheme="minorHAnsi" w:cstheme="minorHAnsi"/>
          <w:sz w:val="22"/>
          <w:szCs w:val="22"/>
        </w:rPr>
        <w:br w:type="column"/>
      </w:r>
    </w:p>
    <w:p w14:paraId="4F772C12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z w:val="22"/>
          <w:szCs w:val="22"/>
        </w:rPr>
        <w:t>, 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ted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of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Ma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on,</w:t>
      </w:r>
      <w:r w:rsidRPr="00FB6B0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</w:p>
    <w:p w14:paraId="29E2A12E" w14:textId="77777777" w:rsidR="008F76CD" w:rsidRPr="00FB6B01" w:rsidRDefault="004A6723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2002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to 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764E381A" w14:textId="77777777" w:rsidR="008F76CD" w:rsidRPr="00FB6B01" w:rsidRDefault="008F76CD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31CB27D8" w14:textId="77777777" w:rsidR="008F76CD" w:rsidRPr="00FB6B01" w:rsidRDefault="004A6723">
      <w:pPr>
        <w:tabs>
          <w:tab w:val="left" w:pos="360"/>
        </w:tabs>
        <w:spacing w:line="280" w:lineRule="auto"/>
        <w:ind w:left="360" w:right="605" w:hanging="3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ab/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bed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den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et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epo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and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her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ents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on to 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</w:p>
    <w:p w14:paraId="59C4609C" w14:textId="77777777" w:rsidR="008F76CD" w:rsidRPr="00FB6B01" w:rsidRDefault="008F76CD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DBB2406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</w:t>
      </w:r>
      <w:r w:rsidRPr="00FB6B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ead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ents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other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ope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FB6B01">
        <w:rPr>
          <w:rFonts w:asciiTheme="minorHAnsi" w:eastAsia="Arial" w:hAnsiTheme="minorHAnsi" w:cstheme="minorHAnsi"/>
          <w:sz w:val="22"/>
          <w:szCs w:val="22"/>
        </w:rPr>
        <w:t>ar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and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ont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6F61F4D6" w14:textId="77777777" w:rsidR="008F76CD" w:rsidRPr="00FB6B01" w:rsidRDefault="004A6723">
      <w:pPr>
        <w:spacing w:before="36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1BFA9CD9" w14:textId="77777777" w:rsidR="008F76CD" w:rsidRPr="00FB6B01" w:rsidRDefault="004A6723">
      <w:pPr>
        <w:spacing w:before="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al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ge,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z w:val="22"/>
          <w:szCs w:val="22"/>
        </w:rPr>
        <w:t>une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2001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z w:val="22"/>
          <w:szCs w:val="22"/>
        </w:rPr>
        <w:t>001</w:t>
      </w:r>
    </w:p>
    <w:p w14:paraId="785FE1E8" w14:textId="77777777" w:rsidR="008F76CD" w:rsidRPr="00FB6B01" w:rsidRDefault="008F76CD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16A8083" w14:textId="77777777" w:rsidR="008F76CD" w:rsidRPr="00FB6B01" w:rsidRDefault="004A6723">
      <w:pPr>
        <w:tabs>
          <w:tab w:val="left" w:pos="360"/>
        </w:tabs>
        <w:spacing w:line="280" w:lineRule="auto"/>
        <w:ind w:left="360" w:right="1107" w:hanging="36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ab/>
      </w:r>
      <w:r w:rsidRPr="00FB6B01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os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and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put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data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on te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nal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e;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nted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onth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or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$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FB6B01">
        <w:rPr>
          <w:rFonts w:asciiTheme="minorHAnsi" w:eastAsia="Arial" w:hAnsiTheme="minorHAnsi" w:cstheme="minorHAnsi"/>
          <w:sz w:val="22"/>
          <w:szCs w:val="22"/>
        </w:rPr>
        <w:t>0,0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dg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</w:p>
    <w:p w14:paraId="3DD0E58D" w14:textId="77777777" w:rsidR="008F76CD" w:rsidRPr="00FB6B01" w:rsidRDefault="008F76CD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2032266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</w:t>
      </w:r>
      <w:r w:rsidRPr="00FB6B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FB6B01">
        <w:rPr>
          <w:rFonts w:asciiTheme="minorHAnsi" w:eastAsia="Arial" w:hAnsiTheme="minorHAnsi" w:cstheme="minorHAnsi"/>
          <w:sz w:val="22"/>
          <w:szCs w:val="22"/>
        </w:rPr>
        <w:t>al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nts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un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B6B01">
        <w:rPr>
          <w:rFonts w:asciiTheme="minorHAnsi" w:eastAsia="Arial" w:hAnsiTheme="minorHAnsi" w:cstheme="minorHAnsi"/>
          <w:sz w:val="22"/>
          <w:szCs w:val="22"/>
        </w:rPr>
        <w:t>tand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ete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ge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</w:p>
    <w:p w14:paraId="1D4B642B" w14:textId="77777777" w:rsidR="008F76CD" w:rsidRPr="00FB6B01" w:rsidRDefault="008F76CD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704E998A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</w:t>
      </w:r>
      <w:r w:rsidRPr="00FB6B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B6B01">
        <w:rPr>
          <w:rFonts w:asciiTheme="minorHAnsi" w:eastAsia="Arial" w:hAnsiTheme="minorHAnsi" w:cstheme="minorHAnsi"/>
          <w:sz w:val="22"/>
          <w:szCs w:val="22"/>
        </w:rPr>
        <w:t>een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or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upe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or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12652DC2" w14:textId="77777777" w:rsidR="008F76CD" w:rsidRPr="00FB6B01" w:rsidRDefault="004A6723">
      <w:pPr>
        <w:spacing w:before="36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t-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Cas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ier</w:t>
      </w:r>
    </w:p>
    <w:p w14:paraId="4E99313C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er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e,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I,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z w:val="22"/>
          <w:szCs w:val="22"/>
        </w:rPr>
        <w:t>000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to M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z w:val="22"/>
          <w:szCs w:val="22"/>
        </w:rPr>
        <w:t>001</w:t>
      </w:r>
    </w:p>
    <w:p w14:paraId="6602A8C1" w14:textId="77777777" w:rsidR="008F76CD" w:rsidRPr="00FB6B01" w:rsidRDefault="008F76CD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0F10EBC7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</w:t>
      </w:r>
      <w:r w:rsidRPr="00FB6B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epa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enu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pted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er</w:t>
      </w:r>
    </w:p>
    <w:p w14:paraId="1731E7D8" w14:textId="77777777" w:rsidR="008F76CD" w:rsidRPr="00FB6B01" w:rsidRDefault="008F76CD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09805EF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al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ge,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</w:p>
    <w:p w14:paraId="13289212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Ma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tant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og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</w:p>
    <w:p w14:paraId="167873EA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201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3.6.</w:t>
      </w:r>
    </w:p>
    <w:p w14:paraId="2603946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60F654" w14:textId="77777777" w:rsidR="008F76CD" w:rsidRPr="00FB6B01" w:rsidRDefault="008F76CD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0CD6D63A" w14:textId="77777777" w:rsidR="008F76CD" w:rsidRPr="00FB6B01" w:rsidRDefault="004A6723">
      <w:pPr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FB6B01">
        <w:rPr>
          <w:rFonts w:asciiTheme="minorHAnsi" w:hAnsiTheme="minorHAnsi" w:cstheme="minorHAnsi"/>
          <w:sz w:val="22"/>
          <w:szCs w:val="22"/>
        </w:rPr>
        <w:t xml:space="preserve">    </w:t>
      </w:r>
      <w:r w:rsidRPr="00FB6B0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out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we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wa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om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hn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</w:p>
    <w:p w14:paraId="28E51D27" w14:textId="77777777" w:rsidR="008F76CD" w:rsidRPr="00FB6B01" w:rsidRDefault="004A6723">
      <w:pPr>
        <w:spacing w:before="39"/>
        <w:ind w:left="325" w:right="2859"/>
        <w:jc w:val="center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type w:val="continuous"/>
          <w:pgSz w:w="12240" w:h="15840"/>
          <w:pgMar w:top="1480" w:right="800" w:bottom="280" w:left="600" w:header="720" w:footer="720" w:gutter="0"/>
          <w:cols w:num="2" w:space="720" w:equalWidth="0">
            <w:col w:w="1408" w:space="152"/>
            <w:col w:w="9280"/>
          </w:cols>
        </w:sect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oun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or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ont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pus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w w:val="99"/>
          <w:sz w:val="22"/>
          <w:szCs w:val="22"/>
        </w:rPr>
        <w:t>e.</w:t>
      </w:r>
    </w:p>
    <w:p w14:paraId="789C2FD7" w14:textId="77777777" w:rsidR="008F76CD" w:rsidRPr="00FB6B01" w:rsidRDefault="004A6723">
      <w:pPr>
        <w:spacing w:before="58"/>
        <w:ind w:left="120" w:right="30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H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THR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MM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?</w:t>
      </w:r>
    </w:p>
    <w:p w14:paraId="1AE440AC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191B9CF" w14:textId="77777777" w:rsidR="008F76CD" w:rsidRPr="00FB6B01" w:rsidRDefault="004A6723">
      <w:pPr>
        <w:ind w:left="120" w:right="1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</w:p>
    <w:p w14:paraId="0E92244D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787593E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776D0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9D6BCD" w14:textId="77777777" w:rsidR="008F76CD" w:rsidRPr="00FB6B01" w:rsidRDefault="004A6723">
      <w:pPr>
        <w:spacing w:line="360" w:lineRule="auto"/>
        <w:ind w:left="120" w:right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hat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ick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603D3FE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CA90F6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7E27FEBC" w14:textId="77777777" w:rsidR="008F76CD" w:rsidRPr="00FB6B01" w:rsidRDefault="004A6723">
      <w:pPr>
        <w:spacing w:line="360" w:lineRule="auto"/>
        <w:ind w:left="120" w:right="291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F647C8A" w14:textId="77777777" w:rsidR="008F76CD" w:rsidRPr="00FB6B01" w:rsidRDefault="004A6723">
      <w:pPr>
        <w:spacing w:before="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ich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?</w:t>
      </w:r>
    </w:p>
    <w:p w14:paraId="2D0A98EB" w14:textId="77777777" w:rsidR="008F76CD" w:rsidRPr="00FB6B01" w:rsidRDefault="008F76C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A994099" w14:textId="77777777" w:rsidR="008F76CD" w:rsidRPr="00FB6B01" w:rsidRDefault="004A6723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?</w:t>
      </w:r>
    </w:p>
    <w:p w14:paraId="344FDD2A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6E454D8" w14:textId="77777777" w:rsidR="008F76CD" w:rsidRPr="00FB6B01" w:rsidRDefault="004A6723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tun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s?</w:t>
      </w:r>
    </w:p>
    <w:p w14:paraId="3097D257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B6D0E6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CF35A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4926A5" w14:textId="77777777" w:rsidR="008F76CD" w:rsidRPr="00FB6B01" w:rsidRDefault="004A6723">
      <w:pPr>
        <w:spacing w:line="360" w:lineRule="auto"/>
        <w:ind w:left="120" w:right="677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5C7AE2" w14:textId="77777777" w:rsidR="008F76CD" w:rsidRPr="00FB6B01" w:rsidRDefault="004A6723">
      <w:pPr>
        <w:spacing w:before="1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s?</w:t>
      </w:r>
    </w:p>
    <w:p w14:paraId="00E2FC28" w14:textId="77777777" w:rsidR="008F76CD" w:rsidRPr="00FB6B01" w:rsidRDefault="008F76C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EF04C05" w14:textId="77777777" w:rsidR="008F76CD" w:rsidRPr="00FB6B01" w:rsidRDefault="004A6723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FB6B01">
        <w:rPr>
          <w:rFonts w:asciiTheme="minorHAnsi" w:eastAsia="Arial" w:hAnsiTheme="minorHAnsi" w:cstheme="minorHAnsi"/>
          <w:sz w:val="22"/>
          <w:szCs w:val="22"/>
        </w:rPr>
        <w:t>. Do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untee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?</w:t>
      </w:r>
    </w:p>
    <w:p w14:paraId="03A12C38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92A1B80" w14:textId="77777777" w:rsidR="008F76CD" w:rsidRPr="00FB6B01" w:rsidRDefault="004A6723">
      <w:pPr>
        <w:spacing w:line="360" w:lineRule="auto"/>
        <w:ind w:left="840" w:right="384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FB6B01">
        <w:rPr>
          <w:rFonts w:asciiTheme="minorHAnsi" w:eastAsia="Arial" w:hAnsiTheme="minorHAnsi" w:cstheme="minorHAnsi"/>
          <w:sz w:val="22"/>
          <w:szCs w:val="22"/>
        </w:rPr>
        <w:t>. Do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?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F6DD3B5" w14:textId="77777777" w:rsidR="008F76CD" w:rsidRPr="00FB6B01" w:rsidRDefault="008F76CD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35F8C96" w14:textId="77777777" w:rsidR="008F76CD" w:rsidRPr="00FB6B01" w:rsidRDefault="004A6723">
      <w:pPr>
        <w:spacing w:line="280" w:lineRule="auto"/>
        <w:ind w:left="120" w:right="836"/>
        <w:jc w:val="both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840" w:right="122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ne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fun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z w:val="22"/>
          <w:szCs w:val="22"/>
        </w:rPr>
        <w:t>ct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, 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id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le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 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skills,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B6B01">
        <w:rPr>
          <w:rFonts w:asciiTheme="minorHAnsi" w:eastAsia="Arial" w:hAnsiTheme="minorHAnsi" w:cstheme="minorHAnsi"/>
          <w:sz w:val="22"/>
          <w:szCs w:val="22"/>
        </w:rPr>
        <w:t>ili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3A13B6C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K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RDS</w:t>
      </w:r>
    </w:p>
    <w:p w14:paraId="4B716B7C" w14:textId="77777777" w:rsidR="008F76CD" w:rsidRPr="00FB6B01" w:rsidRDefault="008F76CD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935584D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……………………………………………………………………………………………………………….</w:t>
      </w:r>
    </w:p>
    <w:p w14:paraId="6E895D28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C7C9E9" w14:textId="77777777" w:rsidR="008F76CD" w:rsidRPr="00FB6B01" w:rsidRDefault="008F76CD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999A538" w14:textId="77777777" w:rsidR="008F76CD" w:rsidRPr="00FB6B01" w:rsidRDefault="004A6723">
      <w:pPr>
        <w:spacing w:line="360" w:lineRule="auto"/>
        <w:ind w:left="120" w:right="251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ant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Hi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pute</w:t>
      </w:r>
      <w:r w:rsidRPr="00FB6B01">
        <w:rPr>
          <w:rFonts w:asciiTheme="minorHAnsi" w:eastAsia="Arial" w:hAnsiTheme="minorHAnsi" w:cstheme="minorHAnsi"/>
          <w:sz w:val="22"/>
          <w:szCs w:val="22"/>
        </w:rPr>
        <w:t>r 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is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o 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ir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s,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ws.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ke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cc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642A4F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B81826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608368F5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?</w:t>
      </w:r>
    </w:p>
    <w:p w14:paraId="2C5E6249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BED57D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4FE4B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05315E" w14:textId="77777777" w:rsidR="008F76CD" w:rsidRPr="00FB6B01" w:rsidRDefault="004A6723">
      <w:pPr>
        <w:spacing w:line="360" w:lineRule="auto"/>
        <w:ind w:left="120" w:right="77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dent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cc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ob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esc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iseme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noun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ceme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fe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FB6B01">
        <w:rPr>
          <w:rFonts w:asciiTheme="minorHAnsi" w:eastAsia="Arial" w:hAnsiTheme="minorHAnsi" w:cstheme="minorHAnsi"/>
          <w:sz w:val="22"/>
          <w:szCs w:val="22"/>
        </w:rPr>
        <w:t>ck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se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z w:val="22"/>
          <w:szCs w:val="22"/>
        </w:rPr>
        <w:t>ic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s.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5943BF89" w14:textId="77777777" w:rsidR="008F76CD" w:rsidRPr="00FB6B01" w:rsidRDefault="004A6723">
      <w:pPr>
        <w:spacing w:before="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k.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66"/>
          <w:sz w:val="22"/>
          <w:szCs w:val="22"/>
        </w:rPr>
        <w:t xml:space="preserve"> </w:t>
      </w:r>
      <w:hyperlink r:id="rId19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t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tp: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ade.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v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/h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/</w:t>
        </w:r>
      </w:hyperlink>
    </w:p>
    <w:p w14:paraId="1717C330" w14:textId="77777777" w:rsidR="008F76CD" w:rsidRPr="00FB6B01" w:rsidRDefault="008F76CD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5A7C8CE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CF3B7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7FECB" w14:textId="77777777" w:rsidR="008F76CD" w:rsidRPr="00FB6B01" w:rsidRDefault="004A6723">
      <w:pPr>
        <w:spacing w:before="16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NL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FB6B0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UME</w:t>
      </w:r>
    </w:p>
    <w:p w14:paraId="0E669A0D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1309235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5B88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659CAA" w14:textId="77777777" w:rsidR="008F76CD" w:rsidRPr="00FB6B01" w:rsidRDefault="004A6723">
      <w:pPr>
        <w:spacing w:line="360" w:lineRule="auto"/>
        <w:ind w:left="120" w:right="533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ce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ead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in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ss,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65"/>
          <w:sz w:val="22"/>
          <w:szCs w:val="22"/>
        </w:rPr>
        <w:t xml:space="preserve"> </w:t>
      </w:r>
      <w:hyperlink r:id="rId20"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h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ttp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: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//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da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e.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v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j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/h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sp</w:t>
        </w:r>
      </w:hyperlink>
    </w:p>
    <w:p w14:paraId="7137FC5F" w14:textId="77777777" w:rsidR="008F76CD" w:rsidRPr="00FB6B01" w:rsidRDefault="004A6723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ll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</w:p>
    <w:p w14:paraId="0BD9C7D2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CD367C8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z w:val="22"/>
          <w:szCs w:val="22"/>
        </w:rPr>
        <w:t>’s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B6B01">
        <w:rPr>
          <w:rFonts w:asciiTheme="minorHAnsi" w:eastAsia="Arial" w:hAnsiTheme="minorHAnsi" w:cstheme="minorHAnsi"/>
          <w:sz w:val="22"/>
          <w:szCs w:val="22"/>
        </w:rPr>
        <w:t>il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4128BE" w14:textId="77777777" w:rsidR="008F76CD" w:rsidRPr="00FB6B01" w:rsidRDefault="008F76CD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FC4C6A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0504E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98DEEA" w14:textId="77777777" w:rsidR="008F76CD" w:rsidRPr="00FB6B01" w:rsidRDefault="004A6723">
      <w:pPr>
        <w:spacing w:line="360" w:lineRule="auto"/>
        <w:ind w:left="120" w:right="2386"/>
        <w:rPr>
          <w:rFonts w:asciiTheme="minorHAnsi" w:eastAsia="Arial" w:hAnsiTheme="minorHAnsi" w:cstheme="minorHAnsi"/>
          <w:sz w:val="22"/>
          <w:szCs w:val="22"/>
        </w:rPr>
        <w:sectPr w:rsidR="008F76CD" w:rsidRPr="00FB6B01">
          <w:pgSz w:w="12240" w:h="15840"/>
          <w:pgMar w:top="1020" w:right="1140" w:bottom="280" w:left="600" w:header="0" w:footer="764" w:gutter="0"/>
          <w:cols w:space="720"/>
        </w:sect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ld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like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o </w:t>
      </w:r>
      <w:hyperlink r:id="rId21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http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: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de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v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j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b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y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u_ho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-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to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-r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r-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and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-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og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-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n.p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f</w:t>
        </w:r>
      </w:hyperlink>
    </w:p>
    <w:p w14:paraId="65AC932B" w14:textId="77777777" w:rsidR="008F76CD" w:rsidRPr="00FB6B01" w:rsidRDefault="004A6723">
      <w:pPr>
        <w:spacing w:before="58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b/>
          <w:sz w:val="22"/>
          <w:szCs w:val="22"/>
        </w:rPr>
        <w:lastRenderedPageBreak/>
        <w:t>R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ESO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URC</w:t>
      </w:r>
      <w:r w:rsidRPr="00FB6B0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896C27F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AB04EDD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</w:p>
    <w:p w14:paraId="18CE4E20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97F34C" w14:textId="77777777" w:rsidR="008F76CD" w:rsidRPr="00FB6B01" w:rsidRDefault="008F76CD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095D8401" w14:textId="77777777" w:rsidR="008F76CD" w:rsidRPr="00FB6B01" w:rsidRDefault="004A6723">
      <w:pPr>
        <w:spacing w:line="400" w:lineRule="atLeast"/>
        <w:ind w:left="120" w:right="1066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B6B01">
        <w:rPr>
          <w:rFonts w:asciiTheme="minorHAnsi" w:eastAsia="Arial" w:hAnsiTheme="minorHAnsi" w:cstheme="minorHAnsi"/>
          <w:sz w:val="22"/>
          <w:szCs w:val="22"/>
        </w:rPr>
        <w:t>isit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me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boo</w:t>
      </w:r>
      <w:r w:rsidRPr="00FB6B01">
        <w:rPr>
          <w:rFonts w:asciiTheme="minorHAnsi" w:eastAsia="Arial" w:hAnsiTheme="minorHAnsi" w:cstheme="minorHAnsi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. </w:t>
      </w:r>
      <w:hyperlink r:id="rId22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http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: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dp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.o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n</w:t>
        </w:r>
        <w:r w:rsidRPr="00FB6B01">
          <w:rPr>
            <w:rFonts w:asciiTheme="minorHAnsi" w:eastAsia="Arial" w:hAnsiTheme="minorHAnsi" w:cstheme="minorHAnsi"/>
            <w:spacing w:val="3"/>
            <w:sz w:val="22"/>
            <w:szCs w:val="22"/>
            <w:u w:val="single" w:color="0000FF"/>
          </w:rPr>
          <w:t>f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j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bS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c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h/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tta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c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h/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u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eGu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de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f</w:t>
        </w:r>
      </w:hyperlink>
    </w:p>
    <w:p w14:paraId="639DC239" w14:textId="77777777" w:rsidR="008F76CD" w:rsidRPr="00FB6B01" w:rsidRDefault="008F76C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630F6D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79C8A2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12A95F" w14:textId="77777777" w:rsidR="008F76CD" w:rsidRPr="00FB6B01" w:rsidRDefault="004A6723">
      <w:pPr>
        <w:spacing w:before="1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Fi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F87608" w14:textId="77777777" w:rsidR="008F76CD" w:rsidRPr="00FB6B01" w:rsidRDefault="008F76CD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2D4E68D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hyperlink r:id="rId23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http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: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de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v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/h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/</w:t>
        </w:r>
      </w:hyperlink>
    </w:p>
    <w:p w14:paraId="5C9D7A4D" w14:textId="77777777" w:rsidR="008F76CD" w:rsidRPr="00FB6B01" w:rsidRDefault="008F76C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069B5F7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767DFB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BB0F7" w14:textId="77777777" w:rsidR="008F76CD" w:rsidRPr="00FB6B01" w:rsidRDefault="004A6723">
      <w:pPr>
        <w:spacing w:before="1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FB6B01">
        <w:rPr>
          <w:rFonts w:asciiTheme="minorHAnsi" w:eastAsia="Arial" w:hAnsiTheme="minorHAnsi" w:cstheme="minorHAnsi"/>
          <w:sz w:val="22"/>
          <w:szCs w:val="22"/>
        </w:rPr>
        <w:t>lic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</w:p>
    <w:p w14:paraId="2F50E912" w14:textId="77777777" w:rsidR="008F76CD" w:rsidRPr="00FB6B01" w:rsidRDefault="008F76CD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E0A1C3F" w14:textId="77777777" w:rsidR="008F76CD" w:rsidRPr="00FB6B01" w:rsidRDefault="004A6723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hyperlink r:id="rId24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http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: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de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v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j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/ho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e.a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p</w:t>
        </w:r>
      </w:hyperlink>
    </w:p>
    <w:p w14:paraId="74EA8C61" w14:textId="77777777" w:rsidR="008F76CD" w:rsidRPr="00FB6B01" w:rsidRDefault="008F76C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51849DD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D6A163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FA47B5" w14:textId="77777777" w:rsidR="008F76CD" w:rsidRPr="00FB6B01" w:rsidRDefault="004A6723">
      <w:pPr>
        <w:spacing w:before="19" w:line="359" w:lineRule="auto"/>
        <w:ind w:left="120" w:right="78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tep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ru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B6B01">
        <w:rPr>
          <w:rFonts w:asciiTheme="minorHAnsi" w:eastAsia="Arial" w:hAnsiTheme="minorHAnsi" w:cstheme="minorHAnsi"/>
          <w:sz w:val="22"/>
          <w:szCs w:val="22"/>
        </w:rPr>
        <w:t>li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at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</w:p>
    <w:p w14:paraId="779D9E3A" w14:textId="77777777" w:rsidR="008F76CD" w:rsidRPr="00FB6B01" w:rsidRDefault="004A6723">
      <w:pPr>
        <w:spacing w:before="6"/>
        <w:ind w:left="120"/>
        <w:rPr>
          <w:rFonts w:asciiTheme="minorHAnsi" w:eastAsia="Arial" w:hAnsiTheme="minorHAnsi" w:cstheme="minorHAnsi"/>
          <w:sz w:val="22"/>
          <w:szCs w:val="22"/>
        </w:rPr>
      </w:pPr>
      <w:hyperlink r:id="rId25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http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: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de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v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j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b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y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u_ho</w:t>
        </w:r>
        <w:r w:rsidRPr="00FB6B01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w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-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to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-r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g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r-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and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-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og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-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i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n.p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d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f</w:t>
        </w:r>
      </w:hyperlink>
    </w:p>
    <w:p w14:paraId="74CC0F1A" w14:textId="77777777" w:rsidR="008F76CD" w:rsidRPr="00FB6B01" w:rsidRDefault="008F76C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36C5859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862A91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1BED84" w14:textId="77777777" w:rsidR="008F76CD" w:rsidRPr="00FB6B01" w:rsidRDefault="004A6723">
      <w:pPr>
        <w:spacing w:before="19" w:line="337" w:lineRule="auto"/>
        <w:ind w:left="120" w:right="88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’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B6B01">
        <w:rPr>
          <w:rFonts w:asciiTheme="minorHAnsi" w:eastAsia="Arial" w:hAnsiTheme="minorHAnsi" w:cstheme="minorHAnsi"/>
          <w:sz w:val="22"/>
          <w:szCs w:val="22"/>
        </w:rPr>
        <w:t>ki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FB6B01">
        <w:rPr>
          <w:rFonts w:asciiTheme="minorHAnsi" w:eastAsia="Arial" w:hAnsiTheme="minorHAnsi" w:cstheme="minorHAnsi"/>
          <w:sz w:val="22"/>
          <w:szCs w:val="22"/>
        </w:rPr>
        <w:t>isit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i- 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sk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2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FB6B01">
        <w:rPr>
          <w:rFonts w:asciiTheme="minorHAnsi" w:eastAsia="Arial" w:hAnsiTheme="minorHAnsi" w:cstheme="minorHAnsi"/>
          <w:spacing w:val="1"/>
          <w:position w:val="1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position w:val="1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20"/>
          <w:position w:val="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Fl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Ste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k 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ente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z w:val="22"/>
          <w:szCs w:val="22"/>
        </w:rPr>
        <w:t>1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7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.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Fi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i.</w:t>
      </w:r>
      <w:r w:rsidRPr="00FB6B0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B6B01">
        <w:rPr>
          <w:rFonts w:asciiTheme="minorHAnsi" w:eastAsia="Arial" w:hAnsiTheme="minorHAnsi" w:cstheme="minorHAnsi"/>
          <w:sz w:val="22"/>
          <w:szCs w:val="22"/>
        </w:rPr>
        <w:t>ch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st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</w:p>
    <w:p w14:paraId="5673D012" w14:textId="77777777" w:rsidR="008F76CD" w:rsidRPr="00FB6B01" w:rsidRDefault="004A6723">
      <w:pPr>
        <w:spacing w:before="2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,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FB6B01">
        <w:rPr>
          <w:rFonts w:asciiTheme="minorHAnsi" w:eastAsia="Arial" w:hAnsiTheme="minorHAnsi" w:cstheme="minorHAnsi"/>
          <w:sz w:val="22"/>
          <w:szCs w:val="22"/>
        </w:rPr>
        <w:t>: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hyperlink r:id="rId26"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htt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p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:/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/</w:t>
        </w:r>
        <w:r w:rsidRPr="00FB6B01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dp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</w:t>
        </w:r>
        <w:r w:rsidRPr="00FB6B01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s</w:t>
        </w:r>
        <w:r w:rsidRPr="00FB6B01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.o</w:t>
        </w:r>
        <w:r w:rsidRPr="00FB6B01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rg</w:t>
        </w:r>
        <w:r w:rsidRPr="00FB6B01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/</w:t>
        </w:r>
      </w:hyperlink>
    </w:p>
    <w:p w14:paraId="34022AC4" w14:textId="77777777" w:rsidR="008F76CD" w:rsidRPr="00FB6B01" w:rsidRDefault="008F76C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22F6E14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9EDD0C" w14:textId="77777777" w:rsidR="008F76CD" w:rsidRPr="00FB6B01" w:rsidRDefault="008F76C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92B86C" w14:textId="77777777" w:rsidR="008F76CD" w:rsidRPr="00FB6B01" w:rsidRDefault="004A6723">
      <w:pPr>
        <w:spacing w:before="1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FB6B01">
        <w:rPr>
          <w:rFonts w:asciiTheme="minorHAnsi" w:eastAsia="Arial" w:hAnsiTheme="minorHAnsi" w:cstheme="minorHAnsi"/>
          <w:sz w:val="22"/>
          <w:szCs w:val="22"/>
        </w:rPr>
        <w:t>Mi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z w:val="22"/>
          <w:szCs w:val="22"/>
        </w:rPr>
        <w:t>i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B6B01">
        <w:rPr>
          <w:rFonts w:asciiTheme="minorHAnsi" w:eastAsia="Arial" w:hAnsiTheme="minorHAnsi" w:cstheme="minorHAnsi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unt</w:t>
      </w:r>
      <w:r w:rsidRPr="00FB6B01">
        <w:rPr>
          <w:rFonts w:asciiTheme="minorHAnsi" w:eastAsia="Arial" w:hAnsiTheme="minorHAnsi" w:cstheme="minorHAnsi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z w:val="22"/>
          <w:szCs w:val="22"/>
        </w:rPr>
        <w:t>n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B6B01">
        <w:rPr>
          <w:rFonts w:asciiTheme="minorHAnsi" w:eastAsia="Arial" w:hAnsiTheme="minorHAnsi" w:cstheme="minorHAnsi"/>
          <w:sz w:val="22"/>
          <w:szCs w:val="22"/>
        </w:rPr>
        <w:t>is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B6B01">
        <w:rPr>
          <w:rFonts w:asciiTheme="minorHAnsi" w:eastAsia="Arial" w:hAnsiTheme="minorHAnsi" w:cstheme="minorHAnsi"/>
          <w:sz w:val="22"/>
          <w:szCs w:val="22"/>
        </w:rPr>
        <w:t>d</w:t>
      </w:r>
      <w:r w:rsidRPr="00FB6B0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l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B6B01">
        <w:rPr>
          <w:rFonts w:asciiTheme="minorHAnsi" w:eastAsia="Arial" w:hAnsiTheme="minorHAnsi" w:cstheme="minorHAnsi"/>
          <w:sz w:val="22"/>
          <w:szCs w:val="22"/>
        </w:rPr>
        <w:t>ck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FB6B0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B6B01">
        <w:rPr>
          <w:rFonts w:asciiTheme="minorHAnsi" w:eastAsia="Arial" w:hAnsiTheme="minorHAnsi" w:cstheme="minorHAnsi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j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B6B01">
        <w:rPr>
          <w:rFonts w:asciiTheme="minorHAnsi" w:eastAsia="Arial" w:hAnsiTheme="minorHAnsi" w:cstheme="minorHAnsi"/>
          <w:sz w:val="22"/>
          <w:szCs w:val="22"/>
        </w:rPr>
        <w:t>b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B6B01">
        <w:rPr>
          <w:rFonts w:asciiTheme="minorHAnsi" w:eastAsia="Arial" w:hAnsiTheme="minorHAnsi" w:cstheme="minorHAnsi"/>
          <w:sz w:val="22"/>
          <w:szCs w:val="22"/>
        </w:rPr>
        <w:t>s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B6B0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B6B01">
        <w:rPr>
          <w:rFonts w:asciiTheme="minorHAnsi" w:eastAsia="Arial" w:hAnsiTheme="minorHAnsi" w:cstheme="minorHAnsi"/>
          <w:sz w:val="22"/>
          <w:szCs w:val="22"/>
        </w:rPr>
        <w:t>c</w:t>
      </w:r>
      <w:r w:rsidRPr="00FB6B0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B6B01">
        <w:rPr>
          <w:rFonts w:asciiTheme="minorHAnsi" w:eastAsia="Arial" w:hAnsiTheme="minorHAnsi" w:cstheme="minorHAnsi"/>
          <w:sz w:val="22"/>
          <w:szCs w:val="22"/>
        </w:rPr>
        <w:t>!</w:t>
      </w:r>
    </w:p>
    <w:sectPr w:rsidR="008F76CD" w:rsidRPr="00FB6B01">
      <w:footerReference w:type="default" r:id="rId27"/>
      <w:pgSz w:w="12240" w:h="15840"/>
      <w:pgMar w:top="840" w:right="1180" w:bottom="280" w:left="600" w:header="0" w:footer="764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5698B" w14:textId="77777777" w:rsidR="004A6723" w:rsidRDefault="004A6723">
      <w:r>
        <w:separator/>
      </w:r>
    </w:p>
  </w:endnote>
  <w:endnote w:type="continuationSeparator" w:id="0">
    <w:p w14:paraId="228224F1" w14:textId="77777777" w:rsidR="004A6723" w:rsidRDefault="004A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53993" w14:textId="77777777" w:rsidR="008F76CD" w:rsidRDefault="004A6723">
    <w:pPr>
      <w:spacing w:line="200" w:lineRule="exact"/>
    </w:pPr>
    <w:r>
      <w:pict w14:anchorId="52435425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7.45pt;margin-top:742.8pt;width:10pt;height:14pt;z-index:-251659776;mso-position-horizontal-relative:page;mso-position-vertical-relative:page" filled="f" stroked="f">
          <v:textbox inset="0,0,0,0">
            <w:txbxContent>
              <w:p w14:paraId="3AD0B4A0" w14:textId="77777777" w:rsidR="008F76CD" w:rsidRDefault="004A6723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3BA53" w14:textId="77777777" w:rsidR="008F76CD" w:rsidRDefault="004A6723">
    <w:pPr>
      <w:spacing w:line="200" w:lineRule="exact"/>
    </w:pPr>
    <w:r>
      <w:pict w14:anchorId="7BFFF59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4.45pt;margin-top:742.8pt;width:16pt;height:14pt;z-index:-251658752;mso-position-horizontal-relative:page;mso-position-vertical-relative:page" filled="f" stroked="f">
          <v:textbox inset="0,0,0,0">
            <w:txbxContent>
              <w:p w14:paraId="7BB486C6" w14:textId="77777777" w:rsidR="008F76CD" w:rsidRDefault="004A6723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44A9C" w14:textId="77777777" w:rsidR="008F76CD" w:rsidRDefault="004A6723">
    <w:pPr>
      <w:spacing w:line="200" w:lineRule="exact"/>
    </w:pPr>
    <w:r>
      <w:pict w14:anchorId="257CAB9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4.45pt;margin-top:742.8pt;width:16pt;height:14pt;z-index:-251657728;mso-position-horizontal-relative:page;mso-position-vertical-relative:page" filled="f" stroked="f">
          <v:textbox inset="0,0,0,0">
            <w:txbxContent>
              <w:p w14:paraId="2E52F84B" w14:textId="77777777" w:rsidR="008F76CD" w:rsidRDefault="004A6723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A6EA7" w14:textId="77777777" w:rsidR="004A6723" w:rsidRDefault="004A6723">
      <w:r>
        <w:separator/>
      </w:r>
    </w:p>
  </w:footnote>
  <w:footnote w:type="continuationSeparator" w:id="0">
    <w:p w14:paraId="00F9D826" w14:textId="77777777" w:rsidR="004A6723" w:rsidRDefault="004A6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54B69"/>
    <w:multiLevelType w:val="multilevel"/>
    <w:tmpl w:val="6B60AF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6CD"/>
    <w:rsid w:val="004A6723"/>
    <w:rsid w:val="008F76CD"/>
    <w:rsid w:val="00FB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A6F3C3F"/>
  <w15:docId w15:val="{4878FDA1-5F4D-4B03-B804-273149B5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hyperlink" Target="http://mdpls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iamidade.gov/jobs/library/instru_how-to-regiser-and-log-in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miamidade.gov/hr/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://www.miamidade.gov/jobs/library/instru_how-to-regiser-and-log-in.pdf" TargetMode="External"/><Relationship Id="rId2" Type="http://schemas.openxmlformats.org/officeDocument/2006/relationships/styles" Target="styles.xml"/><Relationship Id="rId16" Type="http://schemas.openxmlformats.org/officeDocument/2006/relationships/hyperlink" Target="mailto:bcognin@yahoorama.com" TargetMode="External"/><Relationship Id="rId20" Type="http://schemas.openxmlformats.org/officeDocument/2006/relationships/hyperlink" Target="http://www.miamidade.gov/jobs/home.asp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dpls.org/info/jobSearch/attach/ResumeGuides.pdf" TargetMode="External"/><Relationship Id="rId24" Type="http://schemas.openxmlformats.org/officeDocument/2006/relationships/hyperlink" Target="http://www.miamidade.gov/jobs/home.asp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://www.miamidade.gov/hr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www.miamidade.gov/hr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hyperlink" Target="http://www.mdpls.org/info/jobSearch/attach/ResumeGuides.pdf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3917</Words>
  <Characters>22331</Characters>
  <Application>Microsoft Office Word</Application>
  <DocSecurity>0</DocSecurity>
  <Lines>186</Lines>
  <Paragraphs>52</Paragraphs>
  <ScaleCrop>false</ScaleCrop>
  <Company/>
  <LinksUpToDate>false</LinksUpToDate>
  <CharactersWithSpaces>26196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2021-06-07T13:54:00Z</dcterms:created>
  <dcterms:modified xsi:type="dcterms:W3CDTF">2021-06-07T13:54:00Z</dcterms:modified>
</cp:coreProperties>
</file>