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header1.xml" ContentType="application/vnd.openxmlformats-officedocument.wordprocessingml.header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4"/>
          <w:szCs w:val="24"/>
        </w:rPr>
        <w:jc w:val="left"/>
        <w:spacing w:before="16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11" w:lineRule="auto" w:line="278"/>
        <w:ind w:left="100" w:right="376"/>
      </w:pPr>
      <w:r>
        <w:rPr>
          <w:rFonts w:cs="Times New Roman" w:hAnsi="Times New Roman" w:eastAsia="Times New Roman" w:ascii="Times New Roman"/>
          <w:i/>
          <w:spacing w:val="-4"/>
          <w:w w:val="107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i/>
          <w:spacing w:val="0"/>
          <w:w w:val="107"/>
          <w:sz w:val="24"/>
          <w:szCs w:val="24"/>
        </w:rPr>
        <w:t>ilmma</w:t>
      </w:r>
      <w:r>
        <w:rPr>
          <w:rFonts w:cs="Times New Roman" w:hAnsi="Times New Roman" w:eastAsia="Times New Roman" w:ascii="Times New Roman"/>
          <w:i/>
          <w:spacing w:val="-4"/>
          <w:w w:val="107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i/>
          <w:spacing w:val="0"/>
          <w:w w:val="107"/>
          <w:sz w:val="24"/>
          <w:szCs w:val="24"/>
        </w:rPr>
        <w:t>er</w:t>
      </w:r>
      <w:r>
        <w:rPr>
          <w:rFonts w:cs="Times New Roman" w:hAnsi="Times New Roman" w:eastAsia="Times New Roman" w:ascii="Times New Roman"/>
          <w:i/>
          <w:spacing w:val="4"/>
          <w:w w:val="10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i/>
          <w:spacing w:val="5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14"/>
          <w:sz w:val="24"/>
          <w:szCs w:val="24"/>
        </w:rPr>
        <w:t>photog</w:t>
      </w:r>
      <w:r>
        <w:rPr>
          <w:rFonts w:cs="Times New Roman" w:hAnsi="Times New Roman" w:eastAsia="Times New Roman" w:ascii="Times New Roman"/>
          <w:i/>
          <w:spacing w:val="-3"/>
          <w:w w:val="114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14"/>
          <w:sz w:val="24"/>
          <w:szCs w:val="24"/>
        </w:rPr>
        <w:t>apher</w:t>
      </w:r>
      <w:r>
        <w:rPr>
          <w:rFonts w:cs="Times New Roman" w:hAnsi="Times New Roman" w:eastAsia="Times New Roman" w:ascii="Times New Roman"/>
          <w:i/>
          <w:spacing w:val="2"/>
          <w:w w:val="114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i/>
          <w:spacing w:val="3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i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love</w:t>
      </w:r>
      <w:r>
        <w:rPr>
          <w:rFonts w:cs="Times New Roman" w:hAnsi="Times New Roman" w:eastAsia="Times New Roman" w:ascii="Times New Roman"/>
          <w:i/>
          <w:spacing w:val="5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i/>
          <w:spacing w:val="3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91C2"/>
          <w:spacing w:val="0"/>
          <w:w w:val="109"/>
          <w:sz w:val="24"/>
          <w:szCs w:val="24"/>
        </w:rPr>
        <w:t>cinem</w:t>
      </w:r>
      <w:r>
        <w:rPr>
          <w:rFonts w:cs="Times New Roman" w:hAnsi="Times New Roman" w:eastAsia="Times New Roman" w:ascii="Times New Roman"/>
          <w:b/>
          <w:i/>
          <w:color w:val="0091C2"/>
          <w:spacing w:val="-2"/>
          <w:w w:val="109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91C2"/>
          <w:spacing w:val="0"/>
          <w:w w:val="109"/>
          <w:sz w:val="24"/>
          <w:szCs w:val="24"/>
        </w:rPr>
        <w:t>tic</w:t>
      </w:r>
      <w:r>
        <w:rPr>
          <w:rFonts w:cs="Times New Roman" w:hAnsi="Times New Roman" w:eastAsia="Times New Roman" w:ascii="Times New Roman"/>
          <w:b/>
          <w:i/>
          <w:color w:val="0091C2"/>
          <w:spacing w:val="12"/>
          <w:w w:val="109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91C2"/>
          <w:spacing w:val="0"/>
          <w:w w:val="109"/>
          <w:sz w:val="24"/>
          <w:szCs w:val="24"/>
        </w:rPr>
        <w:t>storytelling</w:t>
      </w:r>
      <w:r>
        <w:rPr>
          <w:rFonts w:cs="Times New Roman" w:hAnsi="Times New Roman" w:eastAsia="Times New Roman" w:ascii="Times New Roman"/>
          <w:i/>
          <w:color w:val="000000"/>
          <w:spacing w:val="0"/>
          <w:w w:val="109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i/>
          <w:color w:val="000000"/>
          <w:spacing w:val="7"/>
          <w:w w:val="109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0000"/>
          <w:spacing w:val="-15"/>
          <w:w w:val="109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i/>
          <w:color w:val="000000"/>
          <w:spacing w:val="0"/>
          <w:w w:val="109"/>
          <w:sz w:val="24"/>
          <w:szCs w:val="24"/>
        </w:rPr>
        <w:t>assion</w:t>
      </w:r>
      <w:r>
        <w:rPr>
          <w:rFonts w:cs="Times New Roman" w:hAnsi="Times New Roman" w:eastAsia="Times New Roman" w:ascii="Times New Roman"/>
          <w:i/>
          <w:color w:val="000000"/>
          <w:spacing w:val="-2"/>
          <w:w w:val="109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i/>
          <w:color w:val="000000"/>
          <w:spacing w:val="0"/>
          <w:w w:val="109"/>
          <w:sz w:val="24"/>
          <w:szCs w:val="24"/>
        </w:rPr>
        <w:t>te</w:t>
      </w:r>
      <w:r>
        <w:rPr>
          <w:rFonts w:cs="Times New Roman" w:hAnsi="Times New Roman" w:eastAsia="Times New Roman" w:ascii="Times New Roman"/>
          <w:i/>
          <w:color w:val="000000"/>
          <w:spacing w:val="4"/>
          <w:w w:val="109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0000"/>
          <w:spacing w:val="0"/>
          <w:w w:val="116"/>
          <w:sz w:val="24"/>
          <w:szCs w:val="24"/>
        </w:rPr>
        <w:t>about</w:t>
      </w:r>
      <w:r>
        <w:rPr>
          <w:rFonts w:cs="Times New Roman" w:hAnsi="Times New Roman" w:eastAsia="Times New Roman" w:ascii="Times New Roman"/>
          <w:i/>
          <w:color w:val="000000"/>
          <w:spacing w:val="0"/>
          <w:w w:val="116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0000"/>
          <w:spacing w:val="0"/>
          <w:w w:val="100"/>
          <w:sz w:val="24"/>
          <w:szCs w:val="24"/>
        </w:rPr>
        <w:t>telling</w:t>
      </w:r>
      <w:r>
        <w:rPr>
          <w:rFonts w:cs="Times New Roman" w:hAnsi="Times New Roman" w:eastAsia="Times New Roman" w:ascii="Times New Roman"/>
          <w:i/>
          <w:color w:val="0000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0000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91C2"/>
          <w:spacing w:val="0"/>
          <w:w w:val="114"/>
          <w:sz w:val="24"/>
          <w:szCs w:val="24"/>
        </w:rPr>
        <w:t>compelling</w:t>
      </w:r>
      <w:r>
        <w:rPr>
          <w:rFonts w:cs="Times New Roman" w:hAnsi="Times New Roman" w:eastAsia="Times New Roman" w:ascii="Times New Roman"/>
          <w:b/>
          <w:i/>
          <w:color w:val="0091C2"/>
          <w:spacing w:val="-8"/>
          <w:w w:val="114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91C2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b/>
          <w:i/>
          <w:color w:val="0091C2"/>
          <w:spacing w:val="4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91C2"/>
          <w:spacing w:val="0"/>
          <w:w w:val="111"/>
          <w:sz w:val="24"/>
          <w:szCs w:val="24"/>
        </w:rPr>
        <w:t>intim</w:t>
      </w:r>
      <w:r>
        <w:rPr>
          <w:rFonts w:cs="Times New Roman" w:hAnsi="Times New Roman" w:eastAsia="Times New Roman" w:ascii="Times New Roman"/>
          <w:b/>
          <w:i/>
          <w:color w:val="0091C2"/>
          <w:spacing w:val="-2"/>
          <w:w w:val="11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color w:val="0091C2"/>
          <w:spacing w:val="0"/>
          <w:w w:val="111"/>
          <w:sz w:val="24"/>
          <w:szCs w:val="24"/>
        </w:rPr>
        <w:t>te</w:t>
      </w:r>
      <w:r>
        <w:rPr>
          <w:rFonts w:cs="Times New Roman" w:hAnsi="Times New Roman" w:eastAsia="Times New Roman" w:ascii="Times New Roman"/>
          <w:b/>
          <w:i/>
          <w:color w:val="0091C2"/>
          <w:spacing w:val="-1"/>
          <w:w w:val="11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color w:val="0091C2"/>
          <w:spacing w:val="0"/>
          <w:w w:val="111"/>
          <w:sz w:val="24"/>
          <w:szCs w:val="24"/>
        </w:rPr>
        <w:t>stories</w:t>
      </w:r>
      <w:r>
        <w:rPr>
          <w:rFonts w:cs="Times New Roman" w:hAnsi="Times New Roman" w:eastAsia="Times New Roman" w:ascii="Times New Roman"/>
          <w:b/>
          <w:i/>
          <w:color w:val="0091C2"/>
          <w:spacing w:val="0"/>
          <w:w w:val="11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0000"/>
          <w:spacing w:val="0"/>
          <w:w w:val="100"/>
          <w:sz w:val="24"/>
          <w:szCs w:val="24"/>
        </w:rPr>
        <w:t>th</w:t>
      </w:r>
      <w:r>
        <w:rPr>
          <w:rFonts w:cs="Times New Roman" w:hAnsi="Times New Roman" w:eastAsia="Times New Roman" w:ascii="Times New Roman"/>
          <w:i/>
          <w:color w:val="000000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i/>
          <w:color w:val="0000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color w:val="000000"/>
          <w:spacing w:val="4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0000"/>
          <w:spacing w:val="0"/>
          <w:w w:val="100"/>
          <w:sz w:val="24"/>
          <w:szCs w:val="24"/>
        </w:rPr>
        <w:t>inspi</w:t>
      </w:r>
      <w:r>
        <w:rPr>
          <w:rFonts w:cs="Times New Roman" w:hAnsi="Times New Roman" w:eastAsia="Times New Roman" w:ascii="Times New Roman"/>
          <w:i/>
          <w:color w:val="000000"/>
          <w:spacing w:val="-3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color w:val="000000"/>
          <w:spacing w:val="0"/>
          <w:w w:val="100"/>
          <w:sz w:val="24"/>
          <w:szCs w:val="24"/>
        </w:rPr>
        <w:t>e,</w:t>
      </w:r>
      <w:r>
        <w:rPr>
          <w:rFonts w:cs="Times New Roman" w:hAnsi="Times New Roman" w:eastAsia="Times New Roman" w:ascii="Times New Roman"/>
          <w:i/>
          <w:color w:val="000000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0000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0000"/>
          <w:spacing w:val="0"/>
          <w:w w:val="113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i/>
          <w:color w:val="000000"/>
          <w:spacing w:val="-3"/>
          <w:w w:val="113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color w:val="000000"/>
          <w:spacing w:val="0"/>
          <w:w w:val="113"/>
          <w:sz w:val="24"/>
          <w:szCs w:val="24"/>
        </w:rPr>
        <w:t>ovo</w:t>
      </w:r>
      <w:r>
        <w:rPr>
          <w:rFonts w:cs="Times New Roman" w:hAnsi="Times New Roman" w:eastAsia="Times New Roman" w:ascii="Times New Roman"/>
          <w:i/>
          <w:color w:val="000000"/>
          <w:spacing w:val="-4"/>
          <w:w w:val="113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i/>
          <w:color w:val="000000"/>
          <w:spacing w:val="0"/>
          <w:w w:val="113"/>
          <w:sz w:val="24"/>
          <w:szCs w:val="24"/>
        </w:rPr>
        <w:t>e,</w:t>
      </w:r>
      <w:r>
        <w:rPr>
          <w:rFonts w:cs="Times New Roman" w:hAnsi="Times New Roman" w:eastAsia="Times New Roman" w:ascii="Times New Roman"/>
          <w:i/>
          <w:color w:val="000000"/>
          <w:spacing w:val="-8"/>
          <w:w w:val="113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0000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i/>
          <w:color w:val="000000"/>
          <w:spacing w:val="5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00000"/>
          <w:spacing w:val="0"/>
          <w:w w:val="107"/>
          <w:sz w:val="24"/>
          <w:szCs w:val="24"/>
        </w:rPr>
        <w:t>illumin</w:t>
      </w:r>
      <w:r>
        <w:rPr>
          <w:rFonts w:cs="Times New Roman" w:hAnsi="Times New Roman" w:eastAsia="Times New Roman" w:ascii="Times New Roman"/>
          <w:i/>
          <w:color w:val="000000"/>
          <w:spacing w:val="-2"/>
          <w:w w:val="107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i/>
          <w:color w:val="000000"/>
          <w:spacing w:val="0"/>
          <w:w w:val="116"/>
          <w:sz w:val="24"/>
          <w:szCs w:val="24"/>
        </w:rPr>
        <w:t>te.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8"/>
          <w:szCs w:val="28"/>
        </w:rPr>
        <w:jc w:val="left"/>
        <w:spacing w:before="7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00"/>
      </w:pPr>
      <w:r>
        <w:rPr>
          <w:rFonts w:cs="Times New Roman" w:hAnsi="Times New Roman" w:eastAsia="Times New Roman" w:ascii="Times New Roman"/>
          <w:b/>
          <w:color w:val="7A7A7A"/>
          <w:spacing w:val="0"/>
          <w:w w:val="95"/>
          <w:sz w:val="22"/>
          <w:szCs w:val="22"/>
        </w:rPr>
        <w:t>VIDEOGRAPHER/EDI</w:t>
      </w:r>
      <w:r>
        <w:rPr>
          <w:rFonts w:cs="Times New Roman" w:hAnsi="Times New Roman" w:eastAsia="Times New Roman" w:ascii="Times New Roman"/>
          <w:b/>
          <w:color w:val="7A7A7A"/>
          <w:spacing w:val="-7"/>
          <w:w w:val="95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color w:val="7A7A7A"/>
          <w:spacing w:val="0"/>
          <w:w w:val="95"/>
          <w:sz w:val="22"/>
          <w:szCs w:val="22"/>
        </w:rPr>
        <w:t>OR-LEVEL</w:t>
      </w:r>
      <w:r>
        <w:rPr>
          <w:rFonts w:cs="Times New Roman" w:hAnsi="Times New Roman" w:eastAsia="Times New Roman" w:ascii="Times New Roman"/>
          <w:b/>
          <w:color w:val="7A7A7A"/>
          <w:spacing w:val="0"/>
          <w:w w:val="95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color w:val="7A7A7A"/>
          <w:spacing w:val="0"/>
          <w:w w:val="126"/>
          <w:sz w:val="22"/>
          <w:szCs w:val="22"/>
        </w:rPr>
        <w:t>2,</w:t>
      </w:r>
      <w:r>
        <w:rPr>
          <w:rFonts w:cs="Times New Roman" w:hAnsi="Times New Roman" w:eastAsia="Times New Roman" w:ascii="Times New Roman"/>
          <w:b/>
          <w:color w:val="7A7A7A"/>
          <w:spacing w:val="-21"/>
          <w:w w:val="126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color w:val="7A7A7A"/>
          <w:spacing w:val="0"/>
          <w:w w:val="100"/>
          <w:sz w:val="22"/>
          <w:szCs w:val="22"/>
        </w:rPr>
        <w:t>MOUN</w:t>
      </w:r>
      <w:r>
        <w:rPr>
          <w:rFonts w:cs="Times New Roman" w:hAnsi="Times New Roman" w:eastAsia="Times New Roman" w:ascii="Times New Roman"/>
          <w:b/>
          <w:color w:val="7A7A7A"/>
          <w:spacing w:val="-13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color w:val="7A7A7A"/>
          <w:spacing w:val="0"/>
          <w:w w:val="100"/>
          <w:sz w:val="22"/>
          <w:szCs w:val="22"/>
        </w:rPr>
        <w:t>AIN</w:t>
      </w:r>
      <w:r>
        <w:rPr>
          <w:rFonts w:cs="Times New Roman" w:hAnsi="Times New Roman" w:eastAsia="Times New Roman" w:ascii="Times New Roman"/>
          <w:b/>
          <w:color w:val="7A7A7A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color w:val="7A7A7A"/>
          <w:spacing w:val="0"/>
          <w:w w:val="90"/>
          <w:sz w:val="22"/>
          <w:szCs w:val="22"/>
        </w:rPr>
        <w:t>LAKE</w:t>
      </w:r>
      <w:r>
        <w:rPr>
          <w:rFonts w:cs="Times New Roman" w:hAnsi="Times New Roman" w:eastAsia="Times New Roman" w:ascii="Times New Roman"/>
          <w:b/>
          <w:color w:val="7A7A7A"/>
          <w:spacing w:val="5"/>
          <w:w w:val="9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color w:val="7A7A7A"/>
          <w:spacing w:val="0"/>
          <w:w w:val="100"/>
          <w:sz w:val="22"/>
          <w:szCs w:val="22"/>
        </w:rPr>
        <w:t>PBS</w:t>
      </w:r>
      <w:r>
        <w:rPr>
          <w:rFonts w:cs="Times New Roman" w:hAnsi="Times New Roman" w:eastAsia="Times New Roman" w:ascii="Times New Roman"/>
          <w:b/>
          <w:color w:val="7A7A7A"/>
          <w:spacing w:val="0"/>
          <w:w w:val="100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b/>
          <w:color w:val="7A7A7A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7A7A7A"/>
          <w:spacing w:val="0"/>
          <w:w w:val="114"/>
          <w:sz w:val="22"/>
          <w:szCs w:val="22"/>
        </w:rPr>
        <w:t>Pl</w:t>
      </w:r>
      <w:r>
        <w:rPr>
          <w:rFonts w:cs="Times New Roman" w:hAnsi="Times New Roman" w:eastAsia="Times New Roman" w:ascii="Times New Roman"/>
          <w:color w:val="7A7A7A"/>
          <w:spacing w:val="-2"/>
          <w:w w:val="114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7A7A7A"/>
          <w:spacing w:val="-3"/>
          <w:w w:val="114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7A7A7A"/>
          <w:spacing w:val="0"/>
          <w:w w:val="114"/>
          <w:sz w:val="22"/>
          <w:szCs w:val="22"/>
        </w:rPr>
        <w:t>tsbu</w:t>
      </w:r>
      <w:r>
        <w:rPr>
          <w:rFonts w:cs="Times New Roman" w:hAnsi="Times New Roman" w:eastAsia="Times New Roman" w:ascii="Times New Roman"/>
          <w:color w:val="7A7A7A"/>
          <w:spacing w:val="-5"/>
          <w:w w:val="114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7A7A7A"/>
          <w:spacing w:val="0"/>
          <w:w w:val="114"/>
          <w:sz w:val="22"/>
          <w:szCs w:val="22"/>
        </w:rPr>
        <w:t>gh,</w:t>
      </w:r>
      <w:r>
        <w:rPr>
          <w:rFonts w:cs="Times New Roman" w:hAnsi="Times New Roman" w:eastAsia="Times New Roman" w:ascii="Times New Roman"/>
          <w:color w:val="7A7A7A"/>
          <w:spacing w:val="-9"/>
          <w:w w:val="114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7A7A7A"/>
          <w:spacing w:val="0"/>
          <w:w w:val="100"/>
          <w:sz w:val="22"/>
          <w:szCs w:val="22"/>
        </w:rPr>
        <w:t>NY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2"/>
          <w:szCs w:val="22"/>
        </w:rPr>
      </w:r>
    </w:p>
    <w:p>
      <w:pPr>
        <w:rPr>
          <w:sz w:val="11"/>
          <w:szCs w:val="11"/>
        </w:rPr>
        <w:jc w:val="left"/>
        <w:spacing w:before="3" w:lineRule="exact" w:line="100"/>
      </w:pPr>
      <w:r>
        <w:rPr>
          <w:sz w:val="11"/>
          <w:szCs w:val="11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auto" w:line="292"/>
        <w:ind w:left="100" w:right="86"/>
      </w:pP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June</w:t>
      </w:r>
      <w:r>
        <w:rPr>
          <w:rFonts w:cs="Times New Roman" w:hAnsi="Times New Roman" w:eastAsia="Times New Roman" w:ascii="Times New Roman"/>
          <w:b/>
          <w:spacing w:val="3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22"/>
          <w:sz w:val="20"/>
          <w:szCs w:val="20"/>
        </w:rPr>
        <w:t>2013</w:t>
      </w:r>
      <w:r>
        <w:rPr>
          <w:rFonts w:cs="Times New Roman" w:hAnsi="Times New Roman" w:eastAsia="Times New Roman" w:ascii="Times New Roman"/>
          <w:b/>
          <w:spacing w:val="-11"/>
          <w:w w:val="122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b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-9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b/>
          <w:spacing w:val="-4"/>
          <w:w w:val="82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16"/>
          <w:sz w:val="20"/>
          <w:szCs w:val="20"/>
        </w:rPr>
        <w:t>esent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|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89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18"/>
          <w:sz w:val="20"/>
          <w:szCs w:val="20"/>
        </w:rPr>
        <w:t>esponsible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for</w:t>
      </w:r>
      <w:r>
        <w:rPr>
          <w:rFonts w:cs="Times New Roman" w:hAnsi="Times New Roman" w:eastAsia="Times New Roman" w:ascii="Times New Roman"/>
          <w:spacing w:val="1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0"/>
          <w:sz w:val="20"/>
          <w:szCs w:val="20"/>
        </w:rPr>
        <w:t>cinem</w:t>
      </w:r>
      <w:r>
        <w:rPr>
          <w:rFonts w:cs="Times New Roman" w:hAnsi="Times New Roman" w:eastAsia="Times New Roman" w:ascii="Times New Roman"/>
          <w:spacing w:val="-2"/>
          <w:w w:val="11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10"/>
          <w:sz w:val="20"/>
          <w:szCs w:val="20"/>
        </w:rPr>
        <w:t>tog</w:t>
      </w:r>
      <w:r>
        <w:rPr>
          <w:rFonts w:cs="Times New Roman" w:hAnsi="Times New Roman" w:eastAsia="Times New Roman" w:ascii="Times New Roman"/>
          <w:spacing w:val="-2"/>
          <w:w w:val="11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10"/>
          <w:sz w:val="20"/>
          <w:szCs w:val="20"/>
        </w:rPr>
        <w:t>aphy—including</w:t>
      </w:r>
      <w:r>
        <w:rPr>
          <w:rFonts w:cs="Times New Roman" w:hAnsi="Times New Roman" w:eastAsia="Times New Roman" w:ascii="Times New Roman"/>
          <w:spacing w:val="-14"/>
          <w:w w:val="11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0"/>
          <w:sz w:val="20"/>
          <w:szCs w:val="20"/>
        </w:rPr>
        <w:t>lighting,</w:t>
      </w:r>
      <w:r>
        <w:rPr>
          <w:rFonts w:cs="Times New Roman" w:hAnsi="Times New Roman" w:eastAsia="Times New Roman" w:ascii="Times New Roman"/>
          <w:spacing w:val="-4"/>
          <w:w w:val="11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6"/>
          <w:sz w:val="20"/>
          <w:szCs w:val="20"/>
        </w:rPr>
        <w:t>came</w:t>
      </w:r>
      <w:r>
        <w:rPr>
          <w:rFonts w:cs="Times New Roman" w:hAnsi="Times New Roman" w:eastAsia="Times New Roman" w:ascii="Times New Roman"/>
          <w:spacing w:val="-2"/>
          <w:w w:val="116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16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4"/>
          <w:w w:val="116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6"/>
          <w:sz w:val="20"/>
          <w:szCs w:val="20"/>
        </w:rPr>
        <w:t>ope</w:t>
      </w:r>
      <w:r>
        <w:rPr>
          <w:rFonts w:cs="Times New Roman" w:hAnsi="Times New Roman" w:eastAsia="Times New Roman" w:ascii="Times New Roman"/>
          <w:spacing w:val="-2"/>
          <w:w w:val="116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2"/>
          <w:w w:val="116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16"/>
          <w:sz w:val="20"/>
          <w:szCs w:val="20"/>
        </w:rPr>
        <w:t>ting,</w:t>
      </w:r>
      <w:r>
        <w:rPr>
          <w:rFonts w:cs="Times New Roman" w:hAnsi="Times New Roman" w:eastAsia="Times New Roman" w:ascii="Times New Roman"/>
          <w:spacing w:val="1"/>
          <w:w w:val="116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6"/>
          <w:sz w:val="20"/>
          <w:szCs w:val="20"/>
        </w:rPr>
        <w:t>and</w:t>
      </w:r>
      <w:r>
        <w:rPr>
          <w:rFonts w:cs="Times New Roman" w:hAnsi="Times New Roman" w:eastAsia="Times New Roman" w:ascii="Times New Roman"/>
          <w:spacing w:val="6"/>
          <w:w w:val="116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6"/>
          <w:sz w:val="20"/>
          <w:szCs w:val="20"/>
        </w:rPr>
        <w:t>color</w:t>
      </w:r>
      <w:r>
        <w:rPr>
          <w:rFonts w:cs="Times New Roman" w:hAnsi="Times New Roman" w:eastAsia="Times New Roman" w:ascii="Times New Roman"/>
          <w:spacing w:val="0"/>
          <w:w w:val="116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cor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ection—of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3"/>
          <w:sz w:val="20"/>
          <w:szCs w:val="20"/>
        </w:rPr>
        <w:t>awa</w:t>
      </w:r>
      <w:r>
        <w:rPr>
          <w:rFonts w:cs="Times New Roman" w:hAnsi="Times New Roman" w:eastAsia="Times New Roman" w:ascii="Times New Roman"/>
          <w:spacing w:val="-4"/>
          <w:w w:val="113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13"/>
          <w:sz w:val="20"/>
          <w:szCs w:val="20"/>
        </w:rPr>
        <w:t>d-winning</w:t>
      </w:r>
      <w:r>
        <w:rPr>
          <w:rFonts w:cs="Times New Roman" w:hAnsi="Times New Roman" w:eastAsia="Times New Roman" w:ascii="Times New Roman"/>
          <w:spacing w:val="-26"/>
          <w:w w:val="113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3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1"/>
          <w:w w:val="113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2"/>
          <w:w w:val="113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13"/>
          <w:sz w:val="20"/>
          <w:szCs w:val="20"/>
        </w:rPr>
        <w:t>tu</w:t>
      </w:r>
      <w:r>
        <w:rPr>
          <w:rFonts w:cs="Times New Roman" w:hAnsi="Times New Roman" w:eastAsia="Times New Roman" w:ascii="Times New Roman"/>
          <w:spacing w:val="-4"/>
          <w:w w:val="113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13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2"/>
          <w:w w:val="113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3"/>
          <w:sz w:val="20"/>
          <w:szCs w:val="20"/>
        </w:rPr>
        <w:t>documentaries</w:t>
      </w:r>
      <w:r>
        <w:rPr>
          <w:rFonts w:cs="Times New Roman" w:hAnsi="Times New Roman" w:eastAsia="Times New Roman" w:ascii="Times New Roman"/>
          <w:spacing w:val="40"/>
          <w:w w:val="113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89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-2"/>
          <w:w w:val="89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16"/>
          <w:sz w:val="20"/>
          <w:szCs w:val="20"/>
        </w:rPr>
        <w:t>egional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Emm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2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96"/>
          <w:sz w:val="20"/>
          <w:szCs w:val="20"/>
        </w:rPr>
        <w:t>NYSBA),</w:t>
      </w:r>
      <w:r>
        <w:rPr>
          <w:rFonts w:cs="Times New Roman" w:hAnsi="Times New Roman" w:eastAsia="Times New Roman" w:ascii="Times New Roman"/>
          <w:spacing w:val="-4"/>
          <w:w w:val="96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1"/>
          <w:sz w:val="20"/>
          <w:szCs w:val="20"/>
        </w:rPr>
        <w:t>television</w:t>
      </w:r>
      <w:r>
        <w:rPr>
          <w:rFonts w:cs="Times New Roman" w:hAnsi="Times New Roman" w:eastAsia="Times New Roman" w:ascii="Times New Roman"/>
          <w:spacing w:val="-5"/>
          <w:w w:val="11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9"/>
          <w:sz w:val="20"/>
          <w:szCs w:val="20"/>
        </w:rPr>
        <w:t>episodes,</w:t>
      </w:r>
      <w:r>
        <w:rPr>
          <w:rFonts w:cs="Times New Roman" w:hAnsi="Times New Roman" w:eastAsia="Times New Roman" w:ascii="Times New Roman"/>
          <w:spacing w:val="0"/>
          <w:w w:val="119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3"/>
          <w:sz w:val="20"/>
          <w:szCs w:val="20"/>
        </w:rPr>
        <w:t>underwriting/p</w:t>
      </w:r>
      <w:r>
        <w:rPr>
          <w:rFonts w:cs="Times New Roman" w:hAnsi="Times New Roman" w:eastAsia="Times New Roman" w:ascii="Times New Roman"/>
          <w:spacing w:val="-4"/>
          <w:w w:val="113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13"/>
          <w:sz w:val="20"/>
          <w:szCs w:val="20"/>
        </w:rPr>
        <w:t>omotional</w:t>
      </w:r>
      <w:r>
        <w:rPr>
          <w:rFonts w:cs="Times New Roman" w:hAnsi="Times New Roman" w:eastAsia="Times New Roman" w:ascii="Times New Roman"/>
          <w:spacing w:val="27"/>
          <w:w w:val="113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3"/>
          <w:sz w:val="20"/>
          <w:szCs w:val="20"/>
        </w:rPr>
        <w:t>spots,</w:t>
      </w:r>
      <w:r>
        <w:rPr>
          <w:rFonts w:cs="Times New Roman" w:hAnsi="Times New Roman" w:eastAsia="Times New Roman" w:ascii="Times New Roman"/>
          <w:spacing w:val="6"/>
          <w:w w:val="113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3"/>
          <w:sz w:val="20"/>
          <w:szCs w:val="20"/>
        </w:rPr>
        <w:t>and</w:t>
      </w:r>
      <w:r>
        <w:rPr>
          <w:rFonts w:cs="Times New Roman" w:hAnsi="Times New Roman" w:eastAsia="Times New Roman" w:ascii="Times New Roman"/>
          <w:spacing w:val="17"/>
          <w:w w:val="113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3"/>
          <w:sz w:val="20"/>
          <w:szCs w:val="20"/>
        </w:rPr>
        <w:t>comme</w:t>
      </w:r>
      <w:r>
        <w:rPr>
          <w:rFonts w:cs="Times New Roman" w:hAnsi="Times New Roman" w:eastAsia="Times New Roman" w:ascii="Times New Roman"/>
          <w:spacing w:val="-4"/>
          <w:w w:val="113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13"/>
          <w:sz w:val="20"/>
          <w:szCs w:val="20"/>
        </w:rPr>
        <w:t>cials.</w:t>
      </w:r>
      <w:r>
        <w:rPr>
          <w:rFonts w:cs="Times New Roman" w:hAnsi="Times New Roman" w:eastAsia="Times New Roman" w:ascii="Times New Roman"/>
          <w:spacing w:val="-17"/>
          <w:w w:val="113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3"/>
          <w:sz w:val="20"/>
          <w:szCs w:val="20"/>
        </w:rPr>
        <w:t>Supervised</w:t>
      </w:r>
      <w:r>
        <w:rPr>
          <w:rFonts w:cs="Times New Roman" w:hAnsi="Times New Roman" w:eastAsia="Times New Roman" w:ascii="Times New Roman"/>
          <w:spacing w:val="2"/>
          <w:w w:val="113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3"/>
          <w:sz w:val="20"/>
          <w:szCs w:val="20"/>
        </w:rPr>
        <w:t>post-p</w:t>
      </w:r>
      <w:r>
        <w:rPr>
          <w:rFonts w:cs="Times New Roman" w:hAnsi="Times New Roman" w:eastAsia="Times New Roman" w:ascii="Times New Roman"/>
          <w:spacing w:val="-4"/>
          <w:w w:val="113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13"/>
          <w:sz w:val="20"/>
          <w:szCs w:val="20"/>
        </w:rPr>
        <w:t>oduction</w:t>
      </w:r>
      <w:r>
        <w:rPr>
          <w:rFonts w:cs="Times New Roman" w:hAnsi="Times New Roman" w:eastAsia="Times New Roman" w:ascii="Times New Roman"/>
          <w:spacing w:val="38"/>
          <w:w w:val="113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on</w:t>
      </w:r>
      <w:r>
        <w:rPr>
          <w:rFonts w:cs="Times New Roman" w:hAnsi="Times New Roman" w:eastAsia="Times New Roman" w:ascii="Times New Roman"/>
          <w:spacing w:val="3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8"/>
          <w:sz w:val="20"/>
          <w:szCs w:val="20"/>
        </w:rPr>
        <w:t>13-episode</w:t>
      </w:r>
      <w:r>
        <w:rPr>
          <w:rFonts w:cs="Times New Roman" w:hAnsi="Times New Roman" w:eastAsia="Times New Roman" w:ascii="Times New Roman"/>
          <w:spacing w:val="0"/>
          <w:w w:val="118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1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2"/>
          <w:w w:val="11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11"/>
          <w:sz w:val="20"/>
          <w:szCs w:val="20"/>
        </w:rPr>
        <w:t>avelogue</w:t>
      </w:r>
      <w:r>
        <w:rPr>
          <w:rFonts w:cs="Times New Roman" w:hAnsi="Times New Roman" w:eastAsia="Times New Roman" w:ascii="Times New Roman"/>
          <w:spacing w:val="37"/>
          <w:w w:val="11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1"/>
          <w:sz w:val="20"/>
          <w:szCs w:val="20"/>
        </w:rPr>
        <w:t>series.</w:t>
      </w:r>
      <w:r>
        <w:rPr>
          <w:rFonts w:cs="Times New Roman" w:hAnsi="Times New Roman" w:eastAsia="Times New Roman" w:ascii="Times New Roman"/>
          <w:spacing w:val="4"/>
          <w:w w:val="11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1"/>
          <w:sz w:val="20"/>
          <w:szCs w:val="20"/>
        </w:rPr>
        <w:t>Lighting</w:t>
      </w:r>
      <w:r>
        <w:rPr>
          <w:rFonts w:cs="Times New Roman" w:hAnsi="Times New Roman" w:eastAsia="Times New Roman" w:ascii="Times New Roman"/>
          <w:spacing w:val="-19"/>
          <w:w w:val="11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1"/>
          <w:sz w:val="20"/>
          <w:szCs w:val="20"/>
        </w:rPr>
        <w:t>design</w:t>
      </w:r>
      <w:r>
        <w:rPr>
          <w:rFonts w:cs="Times New Roman" w:hAnsi="Times New Roman" w:eastAsia="Times New Roman" w:ascii="Times New Roman"/>
          <w:spacing w:val="36"/>
          <w:w w:val="11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for</w:t>
      </w:r>
      <w:r>
        <w:rPr>
          <w:rFonts w:cs="Times New Roman" w:hAnsi="Times New Roman" w:eastAsia="Times New Roman" w:ascii="Times New Roman"/>
          <w:spacing w:val="1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live</w:t>
      </w:r>
      <w:r>
        <w:rPr>
          <w:rFonts w:cs="Times New Roman" w:hAnsi="Times New Roman" w:eastAsia="Times New Roman" w:ascii="Times New Roman"/>
          <w:spacing w:val="1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3"/>
          <w:sz w:val="20"/>
          <w:szCs w:val="20"/>
        </w:rPr>
        <w:t>and</w:t>
      </w:r>
      <w:r>
        <w:rPr>
          <w:rFonts w:cs="Times New Roman" w:hAnsi="Times New Roman" w:eastAsia="Times New Roman" w:ascii="Times New Roman"/>
          <w:spacing w:val="17"/>
          <w:w w:val="113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3"/>
          <w:sz w:val="20"/>
          <w:szCs w:val="20"/>
        </w:rPr>
        <w:t>live-to-tape</w:t>
      </w:r>
      <w:r>
        <w:rPr>
          <w:rFonts w:cs="Times New Roman" w:hAnsi="Times New Roman" w:eastAsia="Times New Roman" w:ascii="Times New Roman"/>
          <w:spacing w:val="-16"/>
          <w:w w:val="113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3"/>
          <w:sz w:val="20"/>
          <w:szCs w:val="20"/>
        </w:rPr>
        <w:t>television</w:t>
      </w:r>
      <w:r>
        <w:rPr>
          <w:rFonts w:cs="Times New Roman" w:hAnsi="Times New Roman" w:eastAsia="Times New Roman" w:ascii="Times New Roman"/>
          <w:spacing w:val="-22"/>
          <w:w w:val="113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3"/>
          <w:sz w:val="20"/>
          <w:szCs w:val="20"/>
        </w:rPr>
        <w:t>studio</w:t>
      </w:r>
      <w:r>
        <w:rPr>
          <w:rFonts w:cs="Times New Roman" w:hAnsi="Times New Roman" w:eastAsia="Times New Roman" w:ascii="Times New Roman"/>
          <w:spacing w:val="8"/>
          <w:w w:val="113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3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4"/>
          <w:w w:val="113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13"/>
          <w:sz w:val="20"/>
          <w:szCs w:val="20"/>
        </w:rPr>
        <w:t>oduction.</w:t>
      </w:r>
      <w:r>
        <w:rPr>
          <w:rFonts w:cs="Times New Roman" w:hAnsi="Times New Roman" w:eastAsia="Times New Roman" w:ascii="Times New Roman"/>
          <w:spacing w:val="20"/>
          <w:w w:val="113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Editing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2"/>
          <w:sz w:val="20"/>
          <w:szCs w:val="20"/>
        </w:rPr>
        <w:t>HD</w:t>
      </w:r>
      <w:r>
        <w:rPr>
          <w:rFonts w:cs="Times New Roman" w:hAnsi="Times New Roman" w:eastAsia="Times New Roman" w:ascii="Times New Roman"/>
          <w:spacing w:val="0"/>
          <w:w w:val="102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5"/>
          <w:sz w:val="20"/>
          <w:szCs w:val="20"/>
        </w:rPr>
        <w:t>video</w:t>
      </w:r>
      <w:r>
        <w:rPr>
          <w:rFonts w:cs="Times New Roman" w:hAnsi="Times New Roman" w:eastAsia="Times New Roman" w:ascii="Times New Roman"/>
          <w:spacing w:val="-7"/>
          <w:w w:val="11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for</w:t>
      </w:r>
      <w:r>
        <w:rPr>
          <w:rFonts w:cs="Times New Roman" w:hAnsi="Times New Roman" w:eastAsia="Times New Roman" w:ascii="Times New Roman"/>
          <w:spacing w:val="1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2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-5"/>
          <w:w w:val="12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20"/>
          <w:sz w:val="20"/>
          <w:szCs w:val="20"/>
        </w:rPr>
        <w:t>oadcast</w:t>
      </w:r>
      <w:r>
        <w:rPr>
          <w:rFonts w:cs="Times New Roman" w:hAnsi="Times New Roman" w:eastAsia="Times New Roman" w:ascii="Times New Roman"/>
          <w:spacing w:val="-17"/>
          <w:w w:val="12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20"/>
          <w:sz w:val="20"/>
          <w:szCs w:val="20"/>
        </w:rPr>
        <w:t>and</w:t>
      </w:r>
      <w:r>
        <w:rPr>
          <w:rFonts w:cs="Times New Roman" w:hAnsi="Times New Roman" w:eastAsia="Times New Roman" w:ascii="Times New Roman"/>
          <w:spacing w:val="-7"/>
          <w:w w:val="12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we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6"/>
          <w:sz w:val="20"/>
          <w:szCs w:val="20"/>
        </w:rPr>
        <w:t>Dialogue</w:t>
      </w:r>
      <w:r>
        <w:rPr>
          <w:rFonts w:cs="Times New Roman" w:hAnsi="Times New Roman" w:eastAsia="Times New Roman" w:ascii="Times New Roman"/>
          <w:spacing w:val="-23"/>
          <w:w w:val="116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6"/>
          <w:sz w:val="20"/>
          <w:szCs w:val="20"/>
        </w:rPr>
        <w:t>editing,</w:t>
      </w:r>
      <w:r>
        <w:rPr>
          <w:rFonts w:cs="Times New Roman" w:hAnsi="Times New Roman" w:eastAsia="Times New Roman" w:ascii="Times New Roman"/>
          <w:spacing w:val="-20"/>
          <w:w w:val="116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6"/>
          <w:sz w:val="20"/>
          <w:szCs w:val="20"/>
        </w:rPr>
        <w:t>sound</w:t>
      </w:r>
      <w:r>
        <w:rPr>
          <w:rFonts w:cs="Times New Roman" w:hAnsi="Times New Roman" w:eastAsia="Times New Roman" w:ascii="Times New Roman"/>
          <w:spacing w:val="6"/>
          <w:w w:val="116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6"/>
          <w:sz w:val="20"/>
          <w:szCs w:val="20"/>
        </w:rPr>
        <w:t>design,</w:t>
      </w:r>
      <w:r>
        <w:rPr>
          <w:rFonts w:cs="Times New Roman" w:hAnsi="Times New Roman" w:eastAsia="Times New Roman" w:ascii="Times New Roman"/>
          <w:spacing w:val="-3"/>
          <w:w w:val="116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6"/>
          <w:sz w:val="20"/>
          <w:szCs w:val="20"/>
        </w:rPr>
        <w:t>and</w:t>
      </w:r>
      <w:r>
        <w:rPr>
          <w:rFonts w:cs="Times New Roman" w:hAnsi="Times New Roman" w:eastAsia="Times New Roman" w:ascii="Times New Roman"/>
          <w:spacing w:val="6"/>
          <w:w w:val="116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mixing</w:t>
      </w:r>
      <w:r>
        <w:rPr>
          <w:rFonts w:cs="Times New Roman" w:hAnsi="Times New Roman" w:eastAsia="Times New Roman" w:ascii="Times New Roman"/>
          <w:spacing w:val="4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3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3"/>
          <w:sz w:val="20"/>
          <w:szCs w:val="20"/>
        </w:rPr>
        <w:t>conform</w:t>
      </w:r>
      <w:r>
        <w:rPr>
          <w:rFonts w:cs="Times New Roman" w:hAnsi="Times New Roman" w:eastAsia="Times New Roman" w:ascii="Times New Roman"/>
          <w:spacing w:val="-6"/>
          <w:w w:val="113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with</w:t>
      </w:r>
      <w:r>
        <w:rPr>
          <w:rFonts w:cs="Times New Roman" w:hAnsi="Times New Roman" w:eastAsia="Times New Roman" w:ascii="Times New Roman"/>
          <w:spacing w:val="2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9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-4"/>
          <w:w w:val="119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19"/>
          <w:sz w:val="20"/>
          <w:szCs w:val="20"/>
        </w:rPr>
        <w:t>oadcast</w:t>
      </w:r>
      <w:r>
        <w:rPr>
          <w:rFonts w:cs="Times New Roman" w:hAnsi="Times New Roman" w:eastAsia="Times New Roman" w:ascii="Times New Roman"/>
          <w:spacing w:val="0"/>
          <w:w w:val="119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7"/>
          <w:sz w:val="20"/>
          <w:szCs w:val="20"/>
        </w:rPr>
        <w:t>loudness</w:t>
      </w:r>
      <w:r>
        <w:rPr>
          <w:rFonts w:cs="Times New Roman" w:hAnsi="Times New Roman" w:eastAsia="Times New Roman" w:ascii="Times New Roman"/>
          <w:spacing w:val="-8"/>
          <w:w w:val="117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7"/>
          <w:sz w:val="20"/>
          <w:szCs w:val="20"/>
        </w:rPr>
        <w:t>standa</w:t>
      </w:r>
      <w:r>
        <w:rPr>
          <w:rFonts w:cs="Times New Roman" w:hAnsi="Times New Roman" w:eastAsia="Times New Roman" w:ascii="Times New Roman"/>
          <w:spacing w:val="-5"/>
          <w:w w:val="117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17"/>
          <w:sz w:val="20"/>
          <w:szCs w:val="20"/>
        </w:rPr>
        <w:t>ds.</w:t>
      </w:r>
      <w:r>
        <w:rPr>
          <w:rFonts w:cs="Times New Roman" w:hAnsi="Times New Roman" w:eastAsia="Times New Roman" w:ascii="Times New Roman"/>
          <w:spacing w:val="-8"/>
          <w:w w:val="117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Motion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4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2"/>
          <w:w w:val="114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14"/>
          <w:sz w:val="20"/>
          <w:szCs w:val="20"/>
        </w:rPr>
        <w:t>aphics</w:t>
      </w:r>
      <w:r>
        <w:rPr>
          <w:rFonts w:cs="Times New Roman" w:hAnsi="Times New Roman" w:eastAsia="Times New Roman" w:ascii="Times New Roman"/>
          <w:spacing w:val="7"/>
          <w:w w:val="114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4"/>
          <w:sz w:val="20"/>
          <w:szCs w:val="20"/>
        </w:rPr>
        <w:t>anim</w:t>
      </w:r>
      <w:r>
        <w:rPr>
          <w:rFonts w:cs="Times New Roman" w:hAnsi="Times New Roman" w:eastAsia="Times New Roman" w:ascii="Times New Roman"/>
          <w:spacing w:val="-2"/>
          <w:w w:val="114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14"/>
          <w:sz w:val="20"/>
          <w:szCs w:val="20"/>
        </w:rPr>
        <w:t>tion</w:t>
      </w:r>
      <w:r>
        <w:rPr>
          <w:rFonts w:cs="Times New Roman" w:hAnsi="Times New Roman" w:eastAsia="Times New Roman" w:ascii="Times New Roman"/>
          <w:spacing w:val="-10"/>
          <w:w w:val="114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4"/>
          <w:sz w:val="20"/>
          <w:szCs w:val="20"/>
        </w:rPr>
        <w:t>using</w:t>
      </w:r>
      <w:r>
        <w:rPr>
          <w:rFonts w:cs="Times New Roman" w:hAnsi="Times New Roman" w:eastAsia="Times New Roman" w:ascii="Times New Roman"/>
          <w:spacing w:val="-11"/>
          <w:w w:val="114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ter</w:t>
      </w:r>
      <w:r>
        <w:rPr>
          <w:rFonts w:cs="Times New Roman" w:hAnsi="Times New Roman" w:eastAsia="Times New Roman" w:ascii="Times New Roman"/>
          <w:spacing w:val="2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fects.</w:t>
      </w:r>
      <w:r>
        <w:rPr>
          <w:rFonts w:cs="Times New Roman" w:hAnsi="Times New Roman" w:eastAsia="Times New Roman" w:ascii="Times New Roman"/>
          <w:spacing w:val="3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6"/>
          <w:w w:val="114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14"/>
          <w:sz w:val="20"/>
          <w:szCs w:val="20"/>
        </w:rPr>
        <w:t>erformed</w:t>
      </w:r>
      <w:r>
        <w:rPr>
          <w:rFonts w:cs="Times New Roman" w:hAnsi="Times New Roman" w:eastAsia="Times New Roman" w:ascii="Times New Roman"/>
          <w:spacing w:val="6"/>
          <w:w w:val="114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4"/>
          <w:sz w:val="20"/>
          <w:szCs w:val="20"/>
        </w:rPr>
        <w:t>various</w:t>
      </w:r>
      <w:r>
        <w:rPr>
          <w:rFonts w:cs="Times New Roman" w:hAnsi="Times New Roman" w:eastAsia="Times New Roman" w:ascii="Times New Roman"/>
          <w:spacing w:val="-25"/>
          <w:w w:val="114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4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5"/>
          <w:w w:val="114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14"/>
          <w:sz w:val="20"/>
          <w:szCs w:val="20"/>
        </w:rPr>
        <w:t>oducing</w:t>
      </w:r>
      <w:r>
        <w:rPr>
          <w:rFonts w:cs="Times New Roman" w:hAnsi="Times New Roman" w:eastAsia="Times New Roman" w:ascii="Times New Roman"/>
          <w:spacing w:val="21"/>
          <w:w w:val="114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4"/>
          <w:w w:val="108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16"/>
          <w:sz w:val="20"/>
          <w:szCs w:val="20"/>
        </w:rPr>
        <w:t>oles</w:t>
      </w:r>
      <w:r>
        <w:rPr>
          <w:rFonts w:cs="Times New Roman" w:hAnsi="Times New Roman" w:eastAsia="Times New Roman" w:ascii="Times New Roman"/>
          <w:spacing w:val="0"/>
          <w:w w:val="116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5"/>
          <w:sz w:val="20"/>
          <w:szCs w:val="20"/>
        </w:rPr>
        <w:t>whe</w:t>
      </w:r>
      <w:r>
        <w:rPr>
          <w:rFonts w:cs="Times New Roman" w:hAnsi="Times New Roman" w:eastAsia="Times New Roman" w:ascii="Times New Roman"/>
          <w:spacing w:val="-5"/>
          <w:w w:val="115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15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2"/>
          <w:w w:val="11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5"/>
          <w:sz w:val="20"/>
          <w:szCs w:val="20"/>
        </w:rPr>
        <w:t>necessary</w:t>
      </w:r>
      <w:r>
        <w:rPr>
          <w:rFonts w:cs="Times New Roman" w:hAnsi="Times New Roman" w:eastAsia="Times New Roman" w:ascii="Times New Roman"/>
          <w:spacing w:val="-8"/>
          <w:w w:val="11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3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1"/>
          <w:sz w:val="20"/>
          <w:szCs w:val="20"/>
        </w:rPr>
        <w:t>bring</w:t>
      </w:r>
      <w:r>
        <w:rPr>
          <w:rFonts w:cs="Times New Roman" w:hAnsi="Times New Roman" w:eastAsia="Times New Roman" w:ascii="Times New Roman"/>
          <w:spacing w:val="16"/>
          <w:w w:val="11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1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4"/>
          <w:w w:val="11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11"/>
          <w:sz w:val="20"/>
          <w:szCs w:val="20"/>
        </w:rPr>
        <w:t>ojects</w:t>
      </w:r>
      <w:r>
        <w:rPr>
          <w:rFonts w:cs="Times New Roman" w:hAnsi="Times New Roman" w:eastAsia="Times New Roman" w:ascii="Times New Roman"/>
          <w:spacing w:val="27"/>
          <w:w w:val="11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1"/>
          <w:sz w:val="20"/>
          <w:szCs w:val="20"/>
        </w:rPr>
        <w:t>successfully</w:t>
      </w:r>
      <w:r>
        <w:rPr>
          <w:rFonts w:cs="Times New Roman" w:hAnsi="Times New Roman" w:eastAsia="Times New Roman" w:ascii="Times New Roman"/>
          <w:spacing w:val="-25"/>
          <w:w w:val="11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8"/>
          <w:sz w:val="20"/>
          <w:szCs w:val="20"/>
        </w:rPr>
        <w:t>th</w:t>
      </w:r>
      <w:r>
        <w:rPr>
          <w:rFonts w:cs="Times New Roman" w:hAnsi="Times New Roman" w:eastAsia="Times New Roman" w:ascii="Times New Roman"/>
          <w:spacing w:val="-5"/>
          <w:w w:val="118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18"/>
          <w:sz w:val="20"/>
          <w:szCs w:val="20"/>
        </w:rPr>
        <w:t>ough</w:t>
      </w:r>
      <w:r>
        <w:rPr>
          <w:rFonts w:cs="Times New Roman" w:hAnsi="Times New Roman" w:eastAsia="Times New Roman" w:ascii="Times New Roman"/>
          <w:spacing w:val="-11"/>
          <w:w w:val="118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8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5"/>
          <w:w w:val="118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18"/>
          <w:sz w:val="20"/>
          <w:szCs w:val="20"/>
        </w:rPr>
        <w:t>oduction</w:t>
      </w:r>
      <w:r>
        <w:rPr>
          <w:rFonts w:cs="Times New Roman" w:hAnsi="Times New Roman" w:eastAsia="Times New Roman" w:ascii="Times New Roman"/>
          <w:spacing w:val="-21"/>
          <w:w w:val="118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8"/>
          <w:sz w:val="20"/>
          <w:szCs w:val="20"/>
        </w:rPr>
        <w:t>and</w:t>
      </w:r>
      <w:r>
        <w:rPr>
          <w:rFonts w:cs="Times New Roman" w:hAnsi="Times New Roman" w:eastAsia="Times New Roman" w:ascii="Times New Roman"/>
          <w:spacing w:val="0"/>
          <w:w w:val="118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8"/>
          <w:sz w:val="20"/>
          <w:szCs w:val="20"/>
        </w:rPr>
        <w:t>post.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19"/>
          <w:szCs w:val="19"/>
        </w:rPr>
        <w:jc w:val="left"/>
        <w:spacing w:before="6" w:lineRule="exact" w:line="180"/>
      </w:pPr>
      <w:r>
        <w:rPr>
          <w:sz w:val="19"/>
          <w:szCs w:val="19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00"/>
      </w:pPr>
      <w:r>
        <w:rPr>
          <w:rFonts w:cs="Times New Roman" w:hAnsi="Times New Roman" w:eastAsia="Times New Roman" w:ascii="Times New Roman"/>
          <w:b/>
          <w:color w:val="7A7A7A"/>
          <w:spacing w:val="0"/>
          <w:w w:val="95"/>
          <w:sz w:val="22"/>
          <w:szCs w:val="22"/>
        </w:rPr>
        <w:t>DIRE</w:t>
      </w:r>
      <w:r>
        <w:rPr>
          <w:rFonts w:cs="Times New Roman" w:hAnsi="Times New Roman" w:eastAsia="Times New Roman" w:ascii="Times New Roman"/>
          <w:b/>
          <w:color w:val="7A7A7A"/>
          <w:spacing w:val="-1"/>
          <w:w w:val="95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color w:val="7A7A7A"/>
          <w:spacing w:val="-7"/>
          <w:w w:val="95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color w:val="7A7A7A"/>
          <w:spacing w:val="0"/>
          <w:w w:val="95"/>
          <w:sz w:val="22"/>
          <w:szCs w:val="22"/>
        </w:rPr>
        <w:t>OR</w:t>
      </w:r>
      <w:r>
        <w:rPr>
          <w:rFonts w:cs="Times New Roman" w:hAnsi="Times New Roman" w:eastAsia="Times New Roman" w:ascii="Times New Roman"/>
          <w:b/>
          <w:color w:val="7A7A7A"/>
          <w:spacing w:val="3"/>
          <w:w w:val="95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color w:val="7A7A7A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b/>
          <w:color w:val="7A7A7A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color w:val="7A7A7A"/>
          <w:spacing w:val="0"/>
          <w:w w:val="100"/>
          <w:sz w:val="22"/>
          <w:szCs w:val="22"/>
        </w:rPr>
        <w:t>PH</w:t>
      </w:r>
      <w:r>
        <w:rPr>
          <w:rFonts w:cs="Times New Roman" w:hAnsi="Times New Roman" w:eastAsia="Times New Roman" w:ascii="Times New Roman"/>
          <w:b/>
          <w:color w:val="7A7A7A"/>
          <w:spacing w:val="-7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color w:val="7A7A7A"/>
          <w:spacing w:val="-7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color w:val="7A7A7A"/>
          <w:spacing w:val="0"/>
          <w:w w:val="100"/>
          <w:sz w:val="22"/>
          <w:szCs w:val="22"/>
        </w:rPr>
        <w:t>OGRAPH</w:t>
      </w:r>
      <w:r>
        <w:rPr>
          <w:rFonts w:cs="Times New Roman" w:hAnsi="Times New Roman" w:eastAsia="Times New Roman" w:ascii="Times New Roman"/>
          <w:b/>
          <w:color w:val="7A7A7A"/>
          <w:spacing w:val="-17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b/>
          <w:color w:val="7A7A7A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b/>
          <w:color w:val="7A7A7A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color w:val="7A7A7A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color w:val="7A7A7A"/>
          <w:spacing w:val="-7"/>
          <w:w w:val="100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b/>
          <w:color w:val="7A7A7A"/>
          <w:spacing w:val="0"/>
          <w:w w:val="100"/>
          <w:sz w:val="22"/>
          <w:szCs w:val="22"/>
        </w:rPr>
        <w:t>ODUS</w:t>
      </w:r>
      <w:r>
        <w:rPr>
          <w:rFonts w:cs="Times New Roman" w:hAnsi="Times New Roman" w:eastAsia="Times New Roman" w:ascii="Times New Roman"/>
          <w:b/>
          <w:color w:val="7A7A7A"/>
          <w:spacing w:val="1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color w:val="7A7A7A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color w:val="7A7A7A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color w:val="7A7A7A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b/>
          <w:color w:val="7A7A7A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color w:val="7A7A7A"/>
          <w:spacing w:val="1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7A7A7A"/>
          <w:spacing w:val="-3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color w:val="7A7A7A"/>
          <w:spacing w:val="0"/>
          <w:w w:val="100"/>
          <w:sz w:val="22"/>
          <w:szCs w:val="22"/>
        </w:rPr>
        <w:t>ansas</w:t>
      </w:r>
      <w:r>
        <w:rPr>
          <w:rFonts w:cs="Times New Roman" w:hAnsi="Times New Roman" w:eastAsia="Times New Roman" w:ascii="Times New Roman"/>
          <w:color w:val="7A7A7A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7A7A7A"/>
          <w:spacing w:val="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7A7A7A"/>
          <w:spacing w:val="0"/>
          <w:w w:val="100"/>
          <w:sz w:val="22"/>
          <w:szCs w:val="22"/>
        </w:rPr>
        <w:t>Cit</w:t>
      </w:r>
      <w:r>
        <w:rPr>
          <w:rFonts w:cs="Times New Roman" w:hAnsi="Times New Roman" w:eastAsia="Times New Roman" w:ascii="Times New Roman"/>
          <w:color w:val="7A7A7A"/>
          <w:spacing w:val="-8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color w:val="7A7A7A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color w:val="7A7A7A"/>
          <w:spacing w:val="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7A7A7A"/>
          <w:spacing w:val="0"/>
          <w:w w:val="107"/>
          <w:sz w:val="22"/>
          <w:szCs w:val="22"/>
        </w:rPr>
        <w:t>MO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2"/>
          <w:szCs w:val="22"/>
        </w:rPr>
      </w:r>
    </w:p>
    <w:p>
      <w:pPr>
        <w:rPr>
          <w:sz w:val="11"/>
          <w:szCs w:val="11"/>
        </w:rPr>
        <w:jc w:val="left"/>
        <w:spacing w:before="3" w:lineRule="exact" w:line="100"/>
      </w:pPr>
      <w:r>
        <w:rPr>
          <w:sz w:val="11"/>
          <w:szCs w:val="11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auto" w:line="292"/>
        <w:ind w:left="100" w:right="82"/>
      </w:pP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July</w:t>
      </w:r>
      <w:r>
        <w:rPr>
          <w:rFonts w:cs="Times New Roman" w:hAnsi="Times New Roman" w:eastAsia="Times New Roman" w:ascii="Times New Roman"/>
          <w:b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22"/>
          <w:sz w:val="20"/>
          <w:szCs w:val="20"/>
        </w:rPr>
        <w:t>2012</w:t>
      </w:r>
      <w:r>
        <w:rPr>
          <w:rFonts w:cs="Times New Roman" w:hAnsi="Times New Roman" w:eastAsia="Times New Roman" w:ascii="Times New Roman"/>
          <w:b/>
          <w:spacing w:val="-11"/>
          <w:w w:val="122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b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May</w:t>
      </w:r>
      <w:r>
        <w:rPr>
          <w:rFonts w:cs="Times New Roman" w:hAnsi="Times New Roman" w:eastAsia="Times New Roman" w:ascii="Times New Roman"/>
          <w:b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22"/>
          <w:sz w:val="20"/>
          <w:szCs w:val="20"/>
        </w:rPr>
        <w:t>2013</w:t>
      </w:r>
      <w:r>
        <w:rPr>
          <w:rFonts w:cs="Times New Roman" w:hAnsi="Times New Roman" w:eastAsia="Times New Roman" w:ascii="Times New Roman"/>
          <w:b/>
          <w:spacing w:val="-11"/>
          <w:w w:val="122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|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5"/>
          <w:sz w:val="20"/>
          <w:szCs w:val="20"/>
        </w:rPr>
        <w:t>Cinem</w:t>
      </w:r>
      <w:r>
        <w:rPr>
          <w:rFonts w:cs="Times New Roman" w:hAnsi="Times New Roman" w:eastAsia="Times New Roman" w:ascii="Times New Roman"/>
          <w:spacing w:val="-2"/>
          <w:w w:val="115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15"/>
          <w:sz w:val="20"/>
          <w:szCs w:val="20"/>
        </w:rPr>
        <w:t>tog</w:t>
      </w:r>
      <w:r>
        <w:rPr>
          <w:rFonts w:cs="Times New Roman" w:hAnsi="Times New Roman" w:eastAsia="Times New Roman" w:ascii="Times New Roman"/>
          <w:spacing w:val="-2"/>
          <w:w w:val="115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15"/>
          <w:sz w:val="20"/>
          <w:szCs w:val="20"/>
        </w:rPr>
        <w:t>apher/DP</w:t>
      </w:r>
      <w:r>
        <w:rPr>
          <w:rFonts w:cs="Times New Roman" w:hAnsi="Times New Roman" w:eastAsia="Times New Roman" w:ascii="Times New Roman"/>
          <w:spacing w:val="1"/>
          <w:w w:val="11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for</w:t>
      </w:r>
      <w:r>
        <w:rPr>
          <w:rFonts w:cs="Times New Roman" w:hAnsi="Times New Roman" w:eastAsia="Times New Roman" w:ascii="Times New Roman"/>
          <w:spacing w:val="1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6"/>
          <w:sz w:val="20"/>
          <w:szCs w:val="20"/>
        </w:rPr>
        <w:t>documentary</w:t>
      </w:r>
      <w:r>
        <w:rPr>
          <w:rFonts w:cs="Times New Roman" w:hAnsi="Times New Roman" w:eastAsia="Times New Roman" w:ascii="Times New Roman"/>
          <w:spacing w:val="-8"/>
          <w:w w:val="116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6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1"/>
          <w:w w:val="116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2"/>
          <w:w w:val="116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16"/>
          <w:sz w:val="20"/>
          <w:szCs w:val="20"/>
        </w:rPr>
        <w:t>tu</w:t>
      </w:r>
      <w:r>
        <w:rPr>
          <w:rFonts w:cs="Times New Roman" w:hAnsi="Times New Roman" w:eastAsia="Times New Roman" w:ascii="Times New Roman"/>
          <w:spacing w:val="-5"/>
          <w:w w:val="116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16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6"/>
          <w:w w:val="116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film.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3"/>
          <w:sz w:val="20"/>
          <w:szCs w:val="20"/>
        </w:rPr>
        <w:t>Balanced</w:t>
      </w:r>
      <w:r>
        <w:rPr>
          <w:rFonts w:cs="Times New Roman" w:hAnsi="Times New Roman" w:eastAsia="Times New Roman" w:ascii="Times New Roman"/>
          <w:spacing w:val="1"/>
          <w:w w:val="113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3"/>
          <w:sz w:val="20"/>
          <w:szCs w:val="20"/>
        </w:rPr>
        <w:t>technical</w:t>
      </w:r>
      <w:r>
        <w:rPr>
          <w:rFonts w:cs="Times New Roman" w:hAnsi="Times New Roman" w:eastAsia="Times New Roman" w:ascii="Times New Roman"/>
          <w:spacing w:val="-6"/>
          <w:w w:val="113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21"/>
          <w:sz w:val="20"/>
          <w:szCs w:val="20"/>
        </w:rPr>
        <w:t>and</w:t>
      </w:r>
      <w:r>
        <w:rPr>
          <w:rFonts w:cs="Times New Roman" w:hAnsi="Times New Roman" w:eastAsia="Times New Roman" w:ascii="Times New Roman"/>
          <w:spacing w:val="0"/>
          <w:w w:val="12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8"/>
          <w:sz w:val="20"/>
          <w:szCs w:val="20"/>
        </w:rPr>
        <w:t>budgetary</w:t>
      </w:r>
      <w:r>
        <w:rPr>
          <w:rFonts w:cs="Times New Roman" w:hAnsi="Times New Roman" w:eastAsia="Times New Roman" w:ascii="Times New Roman"/>
          <w:spacing w:val="-1"/>
          <w:w w:val="118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5"/>
          <w:w w:val="118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18"/>
          <w:sz w:val="20"/>
          <w:szCs w:val="20"/>
        </w:rPr>
        <w:t>equi</w:t>
      </w:r>
      <w:r>
        <w:rPr>
          <w:rFonts w:cs="Times New Roman" w:hAnsi="Times New Roman" w:eastAsia="Times New Roman" w:ascii="Times New Roman"/>
          <w:spacing w:val="-5"/>
          <w:w w:val="118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18"/>
          <w:sz w:val="20"/>
          <w:szCs w:val="20"/>
        </w:rPr>
        <w:t>ements</w:t>
      </w:r>
      <w:r>
        <w:rPr>
          <w:rFonts w:cs="Times New Roman" w:hAnsi="Times New Roman" w:eastAsia="Times New Roman" w:ascii="Times New Roman"/>
          <w:spacing w:val="-17"/>
          <w:w w:val="118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with</w:t>
      </w:r>
      <w:r>
        <w:rPr>
          <w:rFonts w:cs="Times New Roman" w:hAnsi="Times New Roman" w:eastAsia="Times New Roman" w:ascii="Times New Roman"/>
          <w:spacing w:val="2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tistic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4"/>
          <w:sz w:val="20"/>
          <w:szCs w:val="20"/>
        </w:rPr>
        <w:t>needs</w:t>
      </w:r>
      <w:r>
        <w:rPr>
          <w:rFonts w:cs="Times New Roman" w:hAnsi="Times New Roman" w:eastAsia="Times New Roman" w:ascii="Times New Roman"/>
          <w:spacing w:val="34"/>
          <w:w w:val="114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4"/>
          <w:sz w:val="20"/>
          <w:szCs w:val="20"/>
        </w:rPr>
        <w:t>including</w:t>
      </w:r>
      <w:r>
        <w:rPr>
          <w:rFonts w:cs="Times New Roman" w:hAnsi="Times New Roman" w:eastAsia="Times New Roman" w:ascii="Times New Roman"/>
          <w:spacing w:val="-22"/>
          <w:w w:val="114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aerial,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6"/>
          <w:sz w:val="20"/>
          <w:szCs w:val="20"/>
        </w:rPr>
        <w:t>timelapse,</w:t>
      </w:r>
      <w:r>
        <w:rPr>
          <w:rFonts w:cs="Times New Roman" w:hAnsi="Times New Roman" w:eastAsia="Times New Roman" w:ascii="Times New Roman"/>
          <w:spacing w:val="-22"/>
          <w:w w:val="116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6"/>
          <w:sz w:val="20"/>
          <w:szCs w:val="20"/>
        </w:rPr>
        <w:t>unde</w:t>
      </w:r>
      <w:r>
        <w:rPr>
          <w:rFonts w:cs="Times New Roman" w:hAnsi="Times New Roman" w:eastAsia="Times New Roman" w:ascii="Times New Roman"/>
          <w:spacing w:val="-5"/>
          <w:w w:val="116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16"/>
          <w:sz w:val="20"/>
          <w:szCs w:val="20"/>
        </w:rPr>
        <w:t>cove</w:t>
      </w:r>
      <w:r>
        <w:rPr>
          <w:rFonts w:cs="Times New Roman" w:hAnsi="Times New Roman" w:eastAsia="Times New Roman" w:ascii="Times New Roman"/>
          <w:spacing w:val="-12"/>
          <w:w w:val="116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16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13"/>
          <w:w w:val="116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6"/>
          <w:sz w:val="20"/>
          <w:szCs w:val="20"/>
        </w:rPr>
        <w:t>and</w:t>
      </w:r>
      <w:r>
        <w:rPr>
          <w:rFonts w:cs="Times New Roman" w:hAnsi="Times New Roman" w:eastAsia="Times New Roman" w:ascii="Times New Roman"/>
          <w:spacing w:val="6"/>
          <w:w w:val="116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6"/>
          <w:sz w:val="20"/>
          <w:szCs w:val="20"/>
        </w:rPr>
        <w:t>conventional</w:t>
      </w:r>
      <w:r>
        <w:rPr>
          <w:rFonts w:cs="Times New Roman" w:hAnsi="Times New Roman" w:eastAsia="Times New Roman" w:ascii="Times New Roman"/>
          <w:spacing w:val="0"/>
          <w:w w:val="116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8"/>
          <w:sz w:val="20"/>
          <w:szCs w:val="20"/>
        </w:rPr>
        <w:t>photog</w:t>
      </w:r>
      <w:r>
        <w:rPr>
          <w:rFonts w:cs="Times New Roman" w:hAnsi="Times New Roman" w:eastAsia="Times New Roman" w:ascii="Times New Roman"/>
          <w:spacing w:val="-2"/>
          <w:w w:val="118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18"/>
          <w:sz w:val="20"/>
          <w:szCs w:val="20"/>
        </w:rPr>
        <w:t>aphy</w:t>
      </w:r>
      <w:r>
        <w:rPr>
          <w:rFonts w:cs="Times New Roman" w:hAnsi="Times New Roman" w:eastAsia="Times New Roman" w:ascii="Times New Roman"/>
          <w:spacing w:val="-8"/>
          <w:w w:val="118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within</w:t>
      </w:r>
      <w:r>
        <w:rPr>
          <w:rFonts w:cs="Times New Roman" w:hAnsi="Times New Roman" w:eastAsia="Times New Roman" w:ascii="Times New Roman"/>
          <w:spacing w:val="3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6"/>
          <w:sz w:val="20"/>
          <w:szCs w:val="20"/>
        </w:rPr>
        <w:t>fast-paced,</w:t>
      </w:r>
      <w:r>
        <w:rPr>
          <w:rFonts w:cs="Times New Roman" w:hAnsi="Times New Roman" w:eastAsia="Times New Roman" w:ascii="Times New Roman"/>
          <w:spacing w:val="-23"/>
          <w:w w:val="116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6"/>
          <w:sz w:val="20"/>
          <w:szCs w:val="20"/>
        </w:rPr>
        <w:t>unp</w:t>
      </w:r>
      <w:r>
        <w:rPr>
          <w:rFonts w:cs="Times New Roman" w:hAnsi="Times New Roman" w:eastAsia="Times New Roman" w:ascii="Times New Roman"/>
          <w:spacing w:val="-5"/>
          <w:w w:val="116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16"/>
          <w:sz w:val="20"/>
          <w:szCs w:val="20"/>
        </w:rPr>
        <w:t>edictable</w:t>
      </w:r>
      <w:r>
        <w:rPr>
          <w:rFonts w:cs="Times New Roman" w:hAnsi="Times New Roman" w:eastAsia="Times New Roman" w:ascii="Times New Roman"/>
          <w:spacing w:val="11"/>
          <w:w w:val="116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filming</w:t>
      </w:r>
      <w:r>
        <w:rPr>
          <w:rFonts w:cs="Times New Roman" w:hAnsi="Times New Roman" w:eastAsia="Times New Roman" w:ascii="Times New Roman"/>
          <w:spacing w:val="3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7"/>
          <w:sz w:val="20"/>
          <w:szCs w:val="20"/>
        </w:rPr>
        <w:t>schedule.</w:t>
      </w:r>
      <w:r>
        <w:rPr>
          <w:rFonts w:cs="Times New Roman" w:hAnsi="Times New Roman" w:eastAsia="Times New Roman" w:ascii="Times New Roman"/>
          <w:spacing w:val="-14"/>
          <w:w w:val="117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4"/>
          <w:w w:val="83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1"/>
          <w:w w:val="129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24"/>
          <w:sz w:val="20"/>
          <w:szCs w:val="20"/>
        </w:rPr>
        <w:t>ad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small</w:t>
      </w:r>
      <w:r>
        <w:rPr>
          <w:rFonts w:cs="Times New Roman" w:hAnsi="Times New Roman" w:eastAsia="Times New Roman" w:ascii="Times New Roman"/>
          <w:spacing w:val="3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ew</w:t>
      </w:r>
      <w:r>
        <w:rPr>
          <w:rFonts w:cs="Times New Roman" w:hAnsi="Times New Roman" w:eastAsia="Times New Roman" w:ascii="Times New Roman"/>
          <w:spacing w:val="4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(2-3</w:t>
      </w:r>
      <w:r>
        <w:rPr>
          <w:rFonts w:cs="Times New Roman" w:hAnsi="Times New Roman" w:eastAsia="Times New Roman" w:ascii="Times New Roman"/>
          <w:spacing w:val="2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5"/>
          <w:sz w:val="20"/>
          <w:szCs w:val="20"/>
        </w:rPr>
        <w:t>additional</w:t>
      </w:r>
      <w:r>
        <w:rPr>
          <w:rFonts w:cs="Times New Roman" w:hAnsi="Times New Roman" w:eastAsia="Times New Roman" w:ascii="Times New Roman"/>
          <w:spacing w:val="0"/>
          <w:w w:val="11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6"/>
          <w:sz w:val="20"/>
          <w:szCs w:val="20"/>
        </w:rPr>
        <w:t>came</w:t>
      </w:r>
      <w:r>
        <w:rPr>
          <w:rFonts w:cs="Times New Roman" w:hAnsi="Times New Roman" w:eastAsia="Times New Roman" w:ascii="Times New Roman"/>
          <w:spacing w:val="-2"/>
          <w:w w:val="116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16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4"/>
          <w:w w:val="116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6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16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16"/>
          <w:sz w:val="20"/>
          <w:szCs w:val="20"/>
        </w:rPr>
        <w:t>am</w:t>
      </w:r>
      <w:r>
        <w:rPr>
          <w:rFonts w:cs="Times New Roman" w:hAnsi="Times New Roman" w:eastAsia="Times New Roman" w:ascii="Times New Roman"/>
          <w:spacing w:val="2"/>
          <w:w w:val="116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6"/>
          <w:sz w:val="20"/>
          <w:szCs w:val="20"/>
        </w:rPr>
        <w:t>members),</w:t>
      </w:r>
      <w:r>
        <w:rPr>
          <w:rFonts w:cs="Times New Roman" w:hAnsi="Times New Roman" w:eastAsia="Times New Roman" w:ascii="Times New Roman"/>
          <w:spacing w:val="-22"/>
          <w:w w:val="116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6"/>
          <w:sz w:val="20"/>
          <w:szCs w:val="20"/>
        </w:rPr>
        <w:t>deleg</w:t>
      </w:r>
      <w:r>
        <w:rPr>
          <w:rFonts w:cs="Times New Roman" w:hAnsi="Times New Roman" w:eastAsia="Times New Roman" w:ascii="Times New Roman"/>
          <w:spacing w:val="-2"/>
          <w:w w:val="116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16"/>
          <w:sz w:val="20"/>
          <w:szCs w:val="20"/>
        </w:rPr>
        <w:t>ted</w:t>
      </w:r>
      <w:r>
        <w:rPr>
          <w:rFonts w:cs="Times New Roman" w:hAnsi="Times New Roman" w:eastAsia="Times New Roman" w:ascii="Times New Roman"/>
          <w:spacing w:val="46"/>
          <w:w w:val="116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5"/>
          <w:w w:val="114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14"/>
          <w:sz w:val="20"/>
          <w:szCs w:val="20"/>
        </w:rPr>
        <w:t>esponsibilities</w:t>
      </w:r>
      <w:r>
        <w:rPr>
          <w:rFonts w:cs="Times New Roman" w:hAnsi="Times New Roman" w:eastAsia="Times New Roman" w:ascii="Times New Roman"/>
          <w:spacing w:val="-22"/>
          <w:w w:val="114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4"/>
          <w:sz w:val="20"/>
          <w:szCs w:val="20"/>
        </w:rPr>
        <w:t>and</w:t>
      </w:r>
      <w:r>
        <w:rPr>
          <w:rFonts w:cs="Times New Roman" w:hAnsi="Times New Roman" w:eastAsia="Times New Roman" w:ascii="Times New Roman"/>
          <w:spacing w:val="13"/>
          <w:w w:val="114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4"/>
          <w:sz w:val="20"/>
          <w:szCs w:val="20"/>
        </w:rPr>
        <w:t>oversaw</w:t>
      </w:r>
      <w:r>
        <w:rPr>
          <w:rFonts w:cs="Times New Roman" w:hAnsi="Times New Roman" w:eastAsia="Times New Roman" w:ascii="Times New Roman"/>
          <w:spacing w:val="-20"/>
          <w:w w:val="114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4"/>
          <w:sz w:val="20"/>
          <w:szCs w:val="20"/>
        </w:rPr>
        <w:t>development</w:t>
      </w:r>
      <w:r>
        <w:rPr>
          <w:rFonts w:cs="Times New Roman" w:hAnsi="Times New Roman" w:eastAsia="Times New Roman" w:ascii="Times New Roman"/>
          <w:spacing w:val="34"/>
          <w:w w:val="114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of</w:t>
      </w:r>
      <w:r>
        <w:rPr>
          <w:rFonts w:cs="Times New Roman" w:hAnsi="Times New Roman" w:eastAsia="Times New Roman" w:ascii="Times New Roman"/>
          <w:spacing w:val="1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21"/>
          <w:sz w:val="20"/>
          <w:szCs w:val="20"/>
        </w:rPr>
        <w:t>and</w:t>
      </w:r>
      <w:r>
        <w:rPr>
          <w:rFonts w:cs="Times New Roman" w:hAnsi="Times New Roman" w:eastAsia="Times New Roman" w:ascii="Times New Roman"/>
          <w:spacing w:val="-10"/>
          <w:w w:val="12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21"/>
          <w:sz w:val="20"/>
          <w:szCs w:val="20"/>
        </w:rPr>
        <w:t>adhe</w:t>
      </w:r>
      <w:r>
        <w:rPr>
          <w:rFonts w:cs="Times New Roman" w:hAnsi="Times New Roman" w:eastAsia="Times New Roman" w:ascii="Times New Roman"/>
          <w:spacing w:val="-5"/>
          <w:w w:val="12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21"/>
          <w:sz w:val="20"/>
          <w:szCs w:val="20"/>
        </w:rPr>
        <w:t>ence</w:t>
      </w:r>
      <w:r>
        <w:rPr>
          <w:rFonts w:cs="Times New Roman" w:hAnsi="Times New Roman" w:eastAsia="Times New Roman" w:ascii="Times New Roman"/>
          <w:spacing w:val="-10"/>
          <w:w w:val="12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3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2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2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5"/>
          <w:sz w:val="20"/>
          <w:szCs w:val="20"/>
        </w:rPr>
        <w:t>consistent</w:t>
      </w:r>
      <w:r>
        <w:rPr>
          <w:rFonts w:cs="Times New Roman" w:hAnsi="Times New Roman" w:eastAsia="Times New Roman" w:ascii="Times New Roman"/>
          <w:spacing w:val="-8"/>
          <w:w w:val="11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visual</w:t>
      </w:r>
      <w:r>
        <w:rPr>
          <w:rFonts w:cs="Times New Roman" w:hAnsi="Times New Roman" w:eastAsia="Times New Roman" w:ascii="Times New Roman"/>
          <w:spacing w:val="2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style</w:t>
      </w:r>
      <w:r>
        <w:rPr>
          <w:rFonts w:cs="Times New Roman" w:hAnsi="Times New Roman" w:eastAsia="Times New Roman" w:ascii="Times New Roman"/>
          <w:spacing w:val="3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7"/>
          <w:sz w:val="20"/>
          <w:szCs w:val="20"/>
        </w:rPr>
        <w:t>and</w:t>
      </w:r>
      <w:r>
        <w:rPr>
          <w:rFonts w:cs="Times New Roman" w:hAnsi="Times New Roman" w:eastAsia="Times New Roman" w:ascii="Times New Roman"/>
          <w:spacing w:val="3"/>
          <w:w w:val="117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7"/>
          <w:sz w:val="20"/>
          <w:szCs w:val="20"/>
        </w:rPr>
        <w:t>imaging</w:t>
      </w:r>
      <w:r>
        <w:rPr>
          <w:rFonts w:cs="Times New Roman" w:hAnsi="Times New Roman" w:eastAsia="Times New Roman" w:ascii="Times New Roman"/>
          <w:spacing w:val="-28"/>
          <w:w w:val="117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workflo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4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89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24"/>
          <w:sz w:val="20"/>
          <w:szCs w:val="20"/>
        </w:rPr>
        <w:t>es</w:t>
      </w:r>
      <w:r>
        <w:rPr>
          <w:rFonts w:cs="Times New Roman" w:hAnsi="Times New Roman" w:eastAsia="Times New Roman" w:ascii="Times New Roman"/>
          <w:spacing w:val="-1"/>
          <w:w w:val="124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15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4"/>
          <w:w w:val="115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21"/>
          <w:sz w:val="20"/>
          <w:szCs w:val="20"/>
        </w:rPr>
        <w:t>ched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20"/>
          <w:sz w:val="20"/>
          <w:szCs w:val="20"/>
        </w:rPr>
        <w:t>and</w:t>
      </w:r>
      <w:r>
        <w:rPr>
          <w:rFonts w:cs="Times New Roman" w:hAnsi="Times New Roman" w:eastAsia="Times New Roman" w:ascii="Times New Roman"/>
          <w:spacing w:val="-7"/>
          <w:w w:val="12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20"/>
          <w:sz w:val="20"/>
          <w:szCs w:val="20"/>
        </w:rPr>
        <w:t>selected</w:t>
      </w:r>
      <w:r>
        <w:rPr>
          <w:rFonts w:cs="Times New Roman" w:hAnsi="Times New Roman" w:eastAsia="Times New Roman" w:ascii="Times New Roman"/>
          <w:spacing w:val="-10"/>
          <w:w w:val="12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20"/>
          <w:sz w:val="20"/>
          <w:szCs w:val="20"/>
        </w:rPr>
        <w:t>equipment</w:t>
      </w:r>
      <w:r>
        <w:rPr>
          <w:rFonts w:cs="Times New Roman" w:hAnsi="Times New Roman" w:eastAsia="Times New Roman" w:ascii="Times New Roman"/>
          <w:spacing w:val="-18"/>
          <w:w w:val="12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for</w:t>
      </w:r>
      <w:r>
        <w:rPr>
          <w:rFonts w:cs="Times New Roman" w:hAnsi="Times New Roman" w:eastAsia="Times New Roman" w:ascii="Times New Roman"/>
          <w:spacing w:val="1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7"/>
          <w:sz w:val="20"/>
          <w:szCs w:val="20"/>
        </w:rPr>
        <w:t>la</w:t>
      </w:r>
      <w:r>
        <w:rPr>
          <w:rFonts w:cs="Times New Roman" w:hAnsi="Times New Roman" w:eastAsia="Times New Roman" w:ascii="Times New Roman"/>
          <w:spacing w:val="-5"/>
          <w:w w:val="117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17"/>
          <w:sz w:val="20"/>
          <w:szCs w:val="20"/>
        </w:rPr>
        <w:t>ge</w:t>
      </w:r>
      <w:r>
        <w:rPr>
          <w:rFonts w:cs="Times New Roman" w:hAnsi="Times New Roman" w:eastAsia="Times New Roman" w:ascii="Times New Roman"/>
          <w:spacing w:val="-8"/>
          <w:w w:val="117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9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4"/>
          <w:w w:val="119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16"/>
          <w:sz w:val="20"/>
          <w:szCs w:val="20"/>
        </w:rPr>
        <w:t>oduction</w:t>
      </w:r>
      <w:r>
        <w:rPr>
          <w:rFonts w:cs="Times New Roman" w:hAnsi="Times New Roman" w:eastAsia="Times New Roman" w:ascii="Times New Roman"/>
          <w:spacing w:val="0"/>
          <w:w w:val="116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6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"/>
          <w:w w:val="116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16"/>
          <w:sz w:val="20"/>
          <w:szCs w:val="20"/>
        </w:rPr>
        <w:t>ar</w:t>
      </w:r>
      <w:r>
        <w:rPr>
          <w:rFonts w:cs="Times New Roman" w:hAnsi="Times New Roman" w:eastAsia="Times New Roman" w:ascii="Times New Roman"/>
          <w:spacing w:val="11"/>
          <w:w w:val="116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6"/>
          <w:sz w:val="20"/>
          <w:szCs w:val="20"/>
        </w:rPr>
        <w:t>acquisition.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19"/>
          <w:szCs w:val="19"/>
        </w:rPr>
        <w:jc w:val="left"/>
        <w:spacing w:before="6" w:lineRule="exact" w:line="180"/>
      </w:pPr>
      <w:r>
        <w:rPr>
          <w:sz w:val="19"/>
          <w:szCs w:val="19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00"/>
      </w:pPr>
      <w:r>
        <w:rPr>
          <w:rFonts w:cs="Times New Roman" w:hAnsi="Times New Roman" w:eastAsia="Times New Roman" w:ascii="Times New Roman"/>
          <w:b/>
          <w:color w:val="7A7A7A"/>
          <w:spacing w:val="0"/>
          <w:w w:val="96"/>
          <w:sz w:val="22"/>
          <w:szCs w:val="22"/>
        </w:rPr>
        <w:t>ON-</w:t>
      </w:r>
      <w:r>
        <w:rPr>
          <w:rFonts w:cs="Times New Roman" w:hAnsi="Times New Roman" w:eastAsia="Times New Roman" w:ascii="Times New Roman"/>
          <w:b/>
          <w:color w:val="7A7A7A"/>
          <w:spacing w:val="-3"/>
          <w:w w:val="96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color w:val="7A7A7A"/>
          <w:spacing w:val="0"/>
          <w:w w:val="96"/>
          <w:sz w:val="22"/>
          <w:szCs w:val="22"/>
        </w:rPr>
        <w:t>ALL</w:t>
      </w:r>
      <w:r>
        <w:rPr>
          <w:rFonts w:cs="Times New Roman" w:hAnsi="Times New Roman" w:eastAsia="Times New Roman" w:ascii="Times New Roman"/>
          <w:b/>
          <w:color w:val="7A7A7A"/>
          <w:spacing w:val="-3"/>
          <w:w w:val="96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color w:val="7A7A7A"/>
          <w:spacing w:val="-3"/>
          <w:w w:val="96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color w:val="7A7A7A"/>
          <w:spacing w:val="0"/>
          <w:w w:val="96"/>
          <w:sz w:val="22"/>
          <w:szCs w:val="22"/>
        </w:rPr>
        <w:t>AMERA</w:t>
      </w:r>
      <w:r>
        <w:rPr>
          <w:rFonts w:cs="Times New Roman" w:hAnsi="Times New Roman" w:eastAsia="Times New Roman" w:ascii="Times New Roman"/>
          <w:b/>
          <w:color w:val="7A7A7A"/>
          <w:spacing w:val="6"/>
          <w:w w:val="96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color w:val="7A7A7A"/>
          <w:spacing w:val="0"/>
          <w:w w:val="96"/>
          <w:sz w:val="22"/>
          <w:szCs w:val="22"/>
        </w:rPr>
        <w:t>OPER</w:t>
      </w:r>
      <w:r>
        <w:rPr>
          <w:rFonts w:cs="Times New Roman" w:hAnsi="Times New Roman" w:eastAsia="Times New Roman" w:ascii="Times New Roman"/>
          <w:b/>
          <w:color w:val="7A7A7A"/>
          <w:spacing w:val="-12"/>
          <w:w w:val="96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color w:val="7A7A7A"/>
          <w:spacing w:val="-7"/>
          <w:w w:val="96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color w:val="7A7A7A"/>
          <w:spacing w:val="0"/>
          <w:w w:val="96"/>
          <w:sz w:val="22"/>
          <w:szCs w:val="22"/>
        </w:rPr>
        <w:t>OR/LIGHTING</w:t>
      </w:r>
      <w:r>
        <w:rPr>
          <w:rFonts w:cs="Times New Roman" w:hAnsi="Times New Roman" w:eastAsia="Times New Roman" w:ascii="Times New Roman"/>
          <w:b/>
          <w:color w:val="7A7A7A"/>
          <w:spacing w:val="22"/>
          <w:w w:val="96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color w:val="7A7A7A"/>
          <w:spacing w:val="0"/>
          <w:w w:val="96"/>
          <w:sz w:val="22"/>
          <w:szCs w:val="22"/>
        </w:rPr>
        <w:t>TECH/GRI</w:t>
      </w:r>
      <w:r>
        <w:rPr>
          <w:rFonts w:cs="Times New Roman" w:hAnsi="Times New Roman" w:eastAsia="Times New Roman" w:ascii="Times New Roman"/>
          <w:b/>
          <w:color w:val="7A7A7A"/>
          <w:spacing w:val="-31"/>
          <w:w w:val="96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b/>
          <w:color w:val="7A7A7A"/>
          <w:spacing w:val="0"/>
          <w:w w:val="96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b/>
          <w:color w:val="7A7A7A"/>
          <w:spacing w:val="18"/>
          <w:w w:val="96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color w:val="7A7A7A"/>
          <w:spacing w:val="0"/>
          <w:w w:val="100"/>
          <w:sz w:val="22"/>
          <w:szCs w:val="22"/>
        </w:rPr>
        <w:t>CBN</w:t>
      </w:r>
      <w:r>
        <w:rPr>
          <w:rFonts w:cs="Times New Roman" w:hAnsi="Times New Roman" w:eastAsia="Times New Roman" w:ascii="Times New Roman"/>
          <w:b/>
          <w:color w:val="7A7A7A"/>
          <w:spacing w:val="0"/>
          <w:w w:val="100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b/>
          <w:color w:val="7A7A7A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7A7A7A"/>
          <w:spacing w:val="-4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color w:val="7A7A7A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7A7A7A"/>
          <w:spacing w:val="-4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7A7A7A"/>
          <w:spacing w:val="0"/>
          <w:w w:val="100"/>
          <w:sz w:val="22"/>
          <w:szCs w:val="22"/>
        </w:rPr>
        <w:t>ginia</w:t>
      </w:r>
      <w:r>
        <w:rPr>
          <w:rFonts w:cs="Times New Roman" w:hAnsi="Times New Roman" w:eastAsia="Times New Roman" w:ascii="Times New Roman"/>
          <w:color w:val="7A7A7A"/>
          <w:spacing w:val="2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7A7A7A"/>
          <w:spacing w:val="0"/>
          <w:w w:val="111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color w:val="7A7A7A"/>
          <w:spacing w:val="-1"/>
          <w:w w:val="11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7A7A7A"/>
          <w:spacing w:val="0"/>
          <w:w w:val="111"/>
          <w:sz w:val="22"/>
          <w:szCs w:val="22"/>
        </w:rPr>
        <w:t>ach,</w:t>
      </w:r>
      <w:r>
        <w:rPr>
          <w:rFonts w:cs="Times New Roman" w:hAnsi="Times New Roman" w:eastAsia="Times New Roman" w:ascii="Times New Roman"/>
          <w:color w:val="7A7A7A"/>
          <w:spacing w:val="-13"/>
          <w:w w:val="11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7A7A7A"/>
          <w:spacing w:val="-7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color w:val="7A7A7A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2"/>
          <w:szCs w:val="22"/>
        </w:rPr>
      </w:r>
    </w:p>
    <w:p>
      <w:pPr>
        <w:rPr>
          <w:sz w:val="11"/>
          <w:szCs w:val="11"/>
        </w:rPr>
        <w:jc w:val="left"/>
        <w:spacing w:before="3" w:lineRule="exact" w:line="100"/>
      </w:pPr>
      <w:r>
        <w:rPr>
          <w:sz w:val="11"/>
          <w:szCs w:val="11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auto" w:line="292"/>
        <w:ind w:left="100" w:right="140"/>
      </w:pP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April</w:t>
      </w:r>
      <w:r>
        <w:rPr>
          <w:rFonts w:cs="Times New Roman" w:hAnsi="Times New Roman" w:eastAsia="Times New Roman" w:ascii="Times New Roman"/>
          <w:b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22"/>
          <w:sz w:val="20"/>
          <w:szCs w:val="20"/>
        </w:rPr>
        <w:t>2011</w:t>
      </w:r>
      <w:r>
        <w:rPr>
          <w:rFonts w:cs="Times New Roman" w:hAnsi="Times New Roman" w:eastAsia="Times New Roman" w:ascii="Times New Roman"/>
          <w:b/>
          <w:spacing w:val="-11"/>
          <w:w w:val="122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b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June</w:t>
      </w:r>
      <w:r>
        <w:rPr>
          <w:rFonts w:cs="Times New Roman" w:hAnsi="Times New Roman" w:eastAsia="Times New Roman" w:ascii="Times New Roman"/>
          <w:b/>
          <w:spacing w:val="3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22"/>
          <w:sz w:val="20"/>
          <w:szCs w:val="20"/>
        </w:rPr>
        <w:t>2012</w:t>
      </w:r>
      <w:r>
        <w:rPr>
          <w:rFonts w:cs="Times New Roman" w:hAnsi="Times New Roman" w:eastAsia="Times New Roman" w:ascii="Times New Roman"/>
          <w:b/>
          <w:spacing w:val="-11"/>
          <w:w w:val="122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|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8"/>
          <w:sz w:val="20"/>
          <w:szCs w:val="20"/>
        </w:rPr>
        <w:t>Ope</w:t>
      </w:r>
      <w:r>
        <w:rPr>
          <w:rFonts w:cs="Times New Roman" w:hAnsi="Times New Roman" w:eastAsia="Times New Roman" w:ascii="Times New Roman"/>
          <w:spacing w:val="-2"/>
          <w:w w:val="118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2"/>
          <w:w w:val="118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18"/>
          <w:sz w:val="20"/>
          <w:szCs w:val="20"/>
        </w:rPr>
        <w:t>ted</w:t>
      </w:r>
      <w:r>
        <w:rPr>
          <w:rFonts w:cs="Times New Roman" w:hAnsi="Times New Roman" w:eastAsia="Times New Roman" w:ascii="Times New Roman"/>
          <w:spacing w:val="19"/>
          <w:w w:val="118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8"/>
          <w:sz w:val="20"/>
          <w:szCs w:val="20"/>
        </w:rPr>
        <w:t>came</w:t>
      </w:r>
      <w:r>
        <w:rPr>
          <w:rFonts w:cs="Times New Roman" w:hAnsi="Times New Roman" w:eastAsia="Times New Roman" w:ascii="Times New Roman"/>
          <w:spacing w:val="-2"/>
          <w:w w:val="118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18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7"/>
          <w:w w:val="118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for</w:t>
      </w:r>
      <w:r>
        <w:rPr>
          <w:rFonts w:cs="Times New Roman" w:hAnsi="Times New Roman" w:eastAsia="Times New Roman" w:ascii="Times New Roman"/>
          <w:spacing w:val="1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live</w:t>
      </w:r>
      <w:r>
        <w:rPr>
          <w:rFonts w:cs="Times New Roman" w:hAnsi="Times New Roman" w:eastAsia="Times New Roman" w:ascii="Times New Roman"/>
          <w:spacing w:val="1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4"/>
          <w:sz w:val="20"/>
          <w:szCs w:val="20"/>
        </w:rPr>
        <w:t>and</w:t>
      </w:r>
      <w:r>
        <w:rPr>
          <w:rFonts w:cs="Times New Roman" w:hAnsi="Times New Roman" w:eastAsia="Times New Roman" w:ascii="Times New Roman"/>
          <w:spacing w:val="13"/>
          <w:w w:val="114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4"/>
          <w:sz w:val="20"/>
          <w:szCs w:val="20"/>
        </w:rPr>
        <w:t>live-to-tape</w:t>
      </w:r>
      <w:r>
        <w:rPr>
          <w:rFonts w:cs="Times New Roman" w:hAnsi="Times New Roman" w:eastAsia="Times New Roman" w:ascii="Times New Roman"/>
          <w:spacing w:val="-25"/>
          <w:w w:val="114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4"/>
          <w:sz w:val="20"/>
          <w:szCs w:val="20"/>
        </w:rPr>
        <w:t>studio</w:t>
      </w:r>
      <w:r>
        <w:rPr>
          <w:rFonts w:cs="Times New Roman" w:hAnsi="Times New Roman" w:eastAsia="Times New Roman" w:ascii="Times New Roman"/>
          <w:spacing w:val="3"/>
          <w:w w:val="114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4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5"/>
          <w:w w:val="114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14"/>
          <w:sz w:val="20"/>
          <w:szCs w:val="20"/>
        </w:rPr>
        <w:t>og</w:t>
      </w:r>
      <w:r>
        <w:rPr>
          <w:rFonts w:cs="Times New Roman" w:hAnsi="Times New Roman" w:eastAsia="Times New Roman" w:ascii="Times New Roman"/>
          <w:spacing w:val="-2"/>
          <w:w w:val="114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14"/>
          <w:sz w:val="20"/>
          <w:szCs w:val="20"/>
        </w:rPr>
        <w:t>amming.</w:t>
      </w:r>
      <w:r>
        <w:rPr>
          <w:rFonts w:cs="Times New Roman" w:hAnsi="Times New Roman" w:eastAsia="Times New Roman" w:ascii="Times New Roman"/>
          <w:spacing w:val="12"/>
          <w:w w:val="114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4"/>
          <w:sz w:val="20"/>
          <w:szCs w:val="20"/>
        </w:rPr>
        <w:t>Rigged</w:t>
      </w:r>
      <w:r>
        <w:rPr>
          <w:rFonts w:cs="Times New Roman" w:hAnsi="Times New Roman" w:eastAsia="Times New Roman" w:ascii="Times New Roman"/>
          <w:spacing w:val="-1"/>
          <w:w w:val="114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4"/>
          <w:sz w:val="20"/>
          <w:szCs w:val="20"/>
        </w:rPr>
        <w:t>lights</w:t>
      </w:r>
      <w:r>
        <w:rPr>
          <w:rFonts w:cs="Times New Roman" w:hAnsi="Times New Roman" w:eastAsia="Times New Roman" w:ascii="Times New Roman"/>
          <w:spacing w:val="0"/>
          <w:w w:val="114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21"/>
          <w:sz w:val="20"/>
          <w:szCs w:val="20"/>
        </w:rPr>
        <w:t>and</w:t>
      </w:r>
      <w:r>
        <w:rPr>
          <w:rFonts w:cs="Times New Roman" w:hAnsi="Times New Roman" w:eastAsia="Times New Roman" w:ascii="Times New Roman"/>
          <w:spacing w:val="-10"/>
          <w:w w:val="12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grip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9"/>
          <w:sz w:val="20"/>
          <w:szCs w:val="20"/>
        </w:rPr>
        <w:t>equipment</w:t>
      </w:r>
      <w:r>
        <w:rPr>
          <w:rFonts w:cs="Times New Roman" w:hAnsi="Times New Roman" w:eastAsia="Times New Roman" w:ascii="Times New Roman"/>
          <w:spacing w:val="-9"/>
          <w:w w:val="119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in</w:t>
      </w:r>
      <w:r>
        <w:rPr>
          <w:rFonts w:cs="Times New Roman" w:hAnsi="Times New Roman" w:eastAsia="Times New Roman" w:ascii="Times New Roman"/>
          <w:spacing w:val="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8"/>
          <w:sz w:val="20"/>
          <w:szCs w:val="20"/>
        </w:rPr>
        <w:t>studio</w:t>
      </w:r>
      <w:r>
        <w:rPr>
          <w:rFonts w:cs="Times New Roman" w:hAnsi="Times New Roman" w:eastAsia="Times New Roman" w:ascii="Times New Roman"/>
          <w:spacing w:val="-19"/>
          <w:w w:val="118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8"/>
          <w:sz w:val="20"/>
          <w:szCs w:val="20"/>
        </w:rPr>
        <w:t>and</w:t>
      </w:r>
      <w:r>
        <w:rPr>
          <w:rFonts w:cs="Times New Roman" w:hAnsi="Times New Roman" w:eastAsia="Times New Roman" w:ascii="Times New Roman"/>
          <w:spacing w:val="0"/>
          <w:w w:val="118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on</w:t>
      </w:r>
      <w:r>
        <w:rPr>
          <w:rFonts w:cs="Times New Roman" w:hAnsi="Times New Roman" w:eastAsia="Times New Roman" w:ascii="Times New Roman"/>
          <w:spacing w:val="3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4"/>
          <w:sz w:val="20"/>
          <w:szCs w:val="20"/>
        </w:rPr>
        <w:t>loc</w:t>
      </w:r>
      <w:r>
        <w:rPr>
          <w:rFonts w:cs="Times New Roman" w:hAnsi="Times New Roman" w:eastAsia="Times New Roman" w:ascii="Times New Roman"/>
          <w:spacing w:val="-2"/>
          <w:w w:val="114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14"/>
          <w:sz w:val="20"/>
          <w:szCs w:val="20"/>
        </w:rPr>
        <w:t>tion,</w:t>
      </w:r>
      <w:r>
        <w:rPr>
          <w:rFonts w:cs="Times New Roman" w:hAnsi="Times New Roman" w:eastAsia="Times New Roman" w:ascii="Times New Roman"/>
          <w:spacing w:val="-24"/>
          <w:w w:val="114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4"/>
          <w:sz w:val="20"/>
          <w:szCs w:val="20"/>
        </w:rPr>
        <w:t>helped</w:t>
      </w:r>
      <w:r>
        <w:rPr>
          <w:rFonts w:cs="Times New Roman" w:hAnsi="Times New Roman" w:eastAsia="Times New Roman" w:ascii="Times New Roman"/>
          <w:spacing w:val="36"/>
          <w:w w:val="114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ews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set</w:t>
      </w:r>
      <w:r>
        <w:rPr>
          <w:rFonts w:cs="Times New Roman" w:hAnsi="Times New Roman" w:eastAsia="Times New Roman" w:ascii="Times New Roman"/>
          <w:spacing w:val="4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up</w:t>
      </w:r>
      <w:r>
        <w:rPr>
          <w:rFonts w:cs="Times New Roman" w:hAnsi="Times New Roman" w:eastAsia="Times New Roman" w:ascii="Times New Roman"/>
          <w:spacing w:val="4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5"/>
          <w:sz w:val="20"/>
          <w:szCs w:val="20"/>
        </w:rPr>
        <w:t>power</w:t>
      </w:r>
      <w:r>
        <w:rPr>
          <w:rFonts w:cs="Times New Roman" w:hAnsi="Times New Roman" w:eastAsia="Times New Roman" w:ascii="Times New Roman"/>
          <w:spacing w:val="2"/>
          <w:w w:val="11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5"/>
          <w:sz w:val="20"/>
          <w:szCs w:val="20"/>
        </w:rPr>
        <w:t>distribution</w:t>
      </w:r>
      <w:r>
        <w:rPr>
          <w:rFonts w:cs="Times New Roman" w:hAnsi="Times New Roman" w:eastAsia="Times New Roman" w:ascii="Times New Roman"/>
          <w:spacing w:val="-26"/>
          <w:w w:val="11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for</w:t>
      </w:r>
      <w:r>
        <w:rPr>
          <w:rFonts w:cs="Times New Roman" w:hAnsi="Times New Roman" w:eastAsia="Times New Roman" w:ascii="Times New Roman"/>
          <w:spacing w:val="1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live</w:t>
      </w:r>
      <w:r>
        <w:rPr>
          <w:rFonts w:cs="Times New Roman" w:hAnsi="Times New Roman" w:eastAsia="Times New Roman" w:ascii="Times New Roman"/>
          <w:spacing w:val="1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6"/>
          <w:sz w:val="20"/>
          <w:szCs w:val="20"/>
        </w:rPr>
        <w:t>events</w:t>
      </w:r>
      <w:r>
        <w:rPr>
          <w:rFonts w:cs="Times New Roman" w:hAnsi="Times New Roman" w:eastAsia="Times New Roman" w:ascii="Times New Roman"/>
          <w:spacing w:val="0"/>
          <w:w w:val="104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19"/>
          <w:szCs w:val="19"/>
        </w:rPr>
        <w:jc w:val="left"/>
        <w:spacing w:before="6" w:lineRule="exact" w:line="180"/>
      </w:pPr>
      <w:r>
        <w:rPr>
          <w:sz w:val="19"/>
          <w:szCs w:val="19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00"/>
      </w:pPr>
      <w:r>
        <w:rPr>
          <w:rFonts w:cs="Times New Roman" w:hAnsi="Times New Roman" w:eastAsia="Times New Roman" w:ascii="Times New Roman"/>
          <w:b/>
          <w:color w:val="7A7A7A"/>
          <w:spacing w:val="0"/>
          <w:w w:val="100"/>
          <w:sz w:val="22"/>
          <w:szCs w:val="22"/>
        </w:rPr>
        <w:t>MEDIA</w:t>
      </w:r>
      <w:r>
        <w:rPr>
          <w:rFonts w:cs="Times New Roman" w:hAnsi="Times New Roman" w:eastAsia="Times New Roman" w:ascii="Times New Roman"/>
          <w:b/>
          <w:color w:val="7A7A7A"/>
          <w:spacing w:val="-1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color w:val="7A7A7A"/>
          <w:spacing w:val="0"/>
          <w:w w:val="95"/>
          <w:sz w:val="22"/>
          <w:szCs w:val="22"/>
        </w:rPr>
        <w:t>DIRE</w:t>
      </w:r>
      <w:r>
        <w:rPr>
          <w:rFonts w:cs="Times New Roman" w:hAnsi="Times New Roman" w:eastAsia="Times New Roman" w:ascii="Times New Roman"/>
          <w:b/>
          <w:color w:val="7A7A7A"/>
          <w:spacing w:val="-1"/>
          <w:w w:val="95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color w:val="7A7A7A"/>
          <w:spacing w:val="-7"/>
          <w:w w:val="95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color w:val="7A7A7A"/>
          <w:spacing w:val="0"/>
          <w:w w:val="95"/>
          <w:sz w:val="22"/>
          <w:szCs w:val="22"/>
        </w:rPr>
        <w:t>OR,</w:t>
      </w:r>
      <w:r>
        <w:rPr>
          <w:rFonts w:cs="Times New Roman" w:hAnsi="Times New Roman" w:eastAsia="Times New Roman" w:ascii="Times New Roman"/>
          <w:b/>
          <w:color w:val="7A7A7A"/>
          <w:spacing w:val="7"/>
          <w:w w:val="95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color w:val="7A7A7A"/>
          <w:spacing w:val="0"/>
          <w:w w:val="100"/>
          <w:sz w:val="22"/>
          <w:szCs w:val="22"/>
        </w:rPr>
        <w:t>UP</w:t>
      </w:r>
      <w:r>
        <w:rPr>
          <w:rFonts w:cs="Times New Roman" w:hAnsi="Times New Roman" w:eastAsia="Times New Roman" w:ascii="Times New Roman"/>
          <w:b/>
          <w:color w:val="7A7A7A"/>
          <w:spacing w:val="-3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b/>
          <w:color w:val="7A7A7A"/>
          <w:spacing w:val="0"/>
          <w:w w:val="100"/>
          <w:sz w:val="22"/>
          <w:szCs w:val="22"/>
        </w:rPr>
        <w:t>ARD</w:t>
      </w:r>
      <w:r>
        <w:rPr>
          <w:rFonts w:cs="Times New Roman" w:hAnsi="Times New Roman" w:eastAsia="Times New Roman" w:ascii="Times New Roman"/>
          <w:b/>
          <w:color w:val="7A7A7A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color w:val="7A7A7A"/>
          <w:spacing w:val="0"/>
          <w:w w:val="100"/>
          <w:sz w:val="22"/>
          <w:szCs w:val="22"/>
        </w:rPr>
        <w:t>CHURCH</w:t>
      </w:r>
      <w:r>
        <w:rPr>
          <w:rFonts w:cs="Times New Roman" w:hAnsi="Times New Roman" w:eastAsia="Times New Roman" w:ascii="Times New Roman"/>
          <w:b/>
          <w:color w:val="7A7A7A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color w:val="7A7A7A"/>
          <w:spacing w:val="2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7A7A7A"/>
          <w:spacing w:val="0"/>
          <w:w w:val="100"/>
          <w:sz w:val="22"/>
          <w:szCs w:val="22"/>
        </w:rPr>
        <w:t>Norfolk,</w:t>
      </w:r>
      <w:r>
        <w:rPr>
          <w:rFonts w:cs="Times New Roman" w:hAnsi="Times New Roman" w:eastAsia="Times New Roman" w:ascii="Times New Roman"/>
          <w:color w:val="7A7A7A"/>
          <w:spacing w:val="4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7A7A7A"/>
          <w:spacing w:val="-7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color w:val="7A7A7A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2"/>
          <w:szCs w:val="22"/>
        </w:rPr>
      </w:r>
    </w:p>
    <w:p>
      <w:pPr>
        <w:rPr>
          <w:sz w:val="11"/>
          <w:szCs w:val="11"/>
        </w:rPr>
        <w:jc w:val="left"/>
        <w:spacing w:before="3" w:lineRule="exact" w:line="100"/>
      </w:pPr>
      <w:r>
        <w:rPr>
          <w:sz w:val="11"/>
          <w:szCs w:val="11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auto" w:line="292"/>
        <w:ind w:left="100" w:right="293"/>
      </w:pP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May</w:t>
      </w:r>
      <w:r>
        <w:rPr>
          <w:rFonts w:cs="Times New Roman" w:hAnsi="Times New Roman" w:eastAsia="Times New Roman" w:ascii="Times New Roman"/>
          <w:b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22"/>
          <w:sz w:val="20"/>
          <w:szCs w:val="20"/>
        </w:rPr>
        <w:t>2011</w:t>
      </w:r>
      <w:r>
        <w:rPr>
          <w:rFonts w:cs="Times New Roman" w:hAnsi="Times New Roman" w:eastAsia="Times New Roman" w:ascii="Times New Roman"/>
          <w:b/>
          <w:spacing w:val="-11"/>
          <w:w w:val="122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b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June</w:t>
      </w:r>
      <w:r>
        <w:rPr>
          <w:rFonts w:cs="Times New Roman" w:hAnsi="Times New Roman" w:eastAsia="Times New Roman" w:ascii="Times New Roman"/>
          <w:b/>
          <w:spacing w:val="3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22"/>
          <w:sz w:val="20"/>
          <w:szCs w:val="20"/>
        </w:rPr>
        <w:t>2012</w:t>
      </w:r>
      <w:r>
        <w:rPr>
          <w:rFonts w:cs="Times New Roman" w:hAnsi="Times New Roman" w:eastAsia="Times New Roman" w:ascii="Times New Roman"/>
          <w:b/>
          <w:spacing w:val="-11"/>
          <w:w w:val="122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|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Chief</w:t>
      </w:r>
      <w:r>
        <w:rPr>
          <w:rFonts w:cs="Times New Roman" w:hAnsi="Times New Roman" w:eastAsia="Times New Roman" w:ascii="Times New Roman"/>
          <w:spacing w:val="4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ont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of</w:t>
      </w:r>
      <w:r>
        <w:rPr>
          <w:rFonts w:cs="Times New Roman" w:hAnsi="Times New Roman" w:eastAsia="Times New Roman" w:ascii="Times New Roman"/>
          <w:spacing w:val="1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7"/>
          <w:sz w:val="20"/>
          <w:szCs w:val="20"/>
        </w:rPr>
        <w:t>House</w:t>
      </w:r>
      <w:r>
        <w:rPr>
          <w:rFonts w:cs="Times New Roman" w:hAnsi="Times New Roman" w:eastAsia="Times New Roman" w:ascii="Times New Roman"/>
          <w:spacing w:val="-24"/>
          <w:w w:val="117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7"/>
          <w:sz w:val="20"/>
          <w:szCs w:val="20"/>
        </w:rPr>
        <w:t>sound</w:t>
      </w:r>
      <w:r>
        <w:rPr>
          <w:rFonts w:cs="Times New Roman" w:hAnsi="Times New Roman" w:eastAsia="Times New Roman" w:ascii="Times New Roman"/>
          <w:spacing w:val="1"/>
          <w:w w:val="117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7"/>
          <w:sz w:val="20"/>
          <w:szCs w:val="20"/>
        </w:rPr>
        <w:t>engineer</w:t>
      </w:r>
      <w:r>
        <w:rPr>
          <w:rFonts w:cs="Times New Roman" w:hAnsi="Times New Roman" w:eastAsia="Times New Roman" w:ascii="Times New Roman"/>
          <w:spacing w:val="5"/>
          <w:w w:val="117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for</w:t>
      </w:r>
      <w:r>
        <w:rPr>
          <w:rFonts w:cs="Times New Roman" w:hAnsi="Times New Roman" w:eastAsia="Times New Roman" w:ascii="Times New Roman"/>
          <w:spacing w:val="1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fou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-five</w:t>
      </w:r>
      <w:r>
        <w:rPr>
          <w:rFonts w:cs="Times New Roman" w:hAnsi="Times New Roman" w:eastAsia="Times New Roman" w:ascii="Times New Roman"/>
          <w:spacing w:val="4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weekly</w:t>
      </w:r>
      <w:r>
        <w:rPr>
          <w:rFonts w:cs="Times New Roman" w:hAnsi="Times New Roman" w:eastAsia="Times New Roman" w:ascii="Times New Roman"/>
          <w:spacing w:val="4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2"/>
          <w:sz w:val="20"/>
          <w:szCs w:val="20"/>
        </w:rPr>
        <w:t>services.</w:t>
      </w:r>
      <w:r>
        <w:rPr>
          <w:rFonts w:cs="Times New Roman" w:hAnsi="Times New Roman" w:eastAsia="Times New Roman" w:ascii="Times New Roman"/>
          <w:spacing w:val="-12"/>
          <w:w w:val="112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7"/>
          <w:sz w:val="20"/>
          <w:szCs w:val="20"/>
        </w:rPr>
        <w:t>Managed</w:t>
      </w:r>
      <w:r>
        <w:rPr>
          <w:rFonts w:cs="Times New Roman" w:hAnsi="Times New Roman" w:eastAsia="Times New Roman" w:ascii="Times New Roman"/>
          <w:spacing w:val="0"/>
          <w:w w:val="117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9"/>
          <w:sz w:val="20"/>
          <w:szCs w:val="20"/>
        </w:rPr>
        <w:t>and</w:t>
      </w:r>
      <w:r>
        <w:rPr>
          <w:rFonts w:cs="Times New Roman" w:hAnsi="Times New Roman" w:eastAsia="Times New Roman" w:ascii="Times New Roman"/>
          <w:spacing w:val="-4"/>
          <w:w w:val="119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9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2"/>
          <w:w w:val="119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19"/>
          <w:sz w:val="20"/>
          <w:szCs w:val="20"/>
        </w:rPr>
        <w:t>ained</w:t>
      </w:r>
      <w:r>
        <w:rPr>
          <w:rFonts w:cs="Times New Roman" w:hAnsi="Times New Roman" w:eastAsia="Times New Roman" w:ascii="Times New Roman"/>
          <w:spacing w:val="-20"/>
          <w:w w:val="119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9"/>
          <w:sz w:val="20"/>
          <w:szCs w:val="20"/>
        </w:rPr>
        <w:t>sound</w:t>
      </w:r>
      <w:r>
        <w:rPr>
          <w:rFonts w:cs="Times New Roman" w:hAnsi="Times New Roman" w:eastAsia="Times New Roman" w:ascii="Times New Roman"/>
          <w:spacing w:val="-9"/>
          <w:w w:val="119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mixing</w:t>
      </w:r>
      <w:r>
        <w:rPr>
          <w:rFonts w:cs="Times New Roman" w:hAnsi="Times New Roman" w:eastAsia="Times New Roman" w:ascii="Times New Roman"/>
          <w:spacing w:val="4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4"/>
          <w:sz w:val="20"/>
          <w:szCs w:val="20"/>
        </w:rPr>
        <w:t>volunteers.</w:t>
      </w:r>
      <w:r>
        <w:rPr>
          <w:rFonts w:cs="Times New Roman" w:hAnsi="Times New Roman" w:eastAsia="Times New Roman" w:ascii="Times New Roman"/>
          <w:spacing w:val="-13"/>
          <w:w w:val="114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6"/>
          <w:w w:val="114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14"/>
          <w:sz w:val="20"/>
          <w:szCs w:val="20"/>
        </w:rPr>
        <w:t>erformed</w:t>
      </w:r>
      <w:r>
        <w:rPr>
          <w:rFonts w:cs="Times New Roman" w:hAnsi="Times New Roman" w:eastAsia="Times New Roman" w:ascii="Times New Roman"/>
          <w:spacing w:val="6"/>
          <w:w w:val="114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music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&amp;</w:t>
      </w:r>
      <w:r>
        <w:rPr>
          <w:rFonts w:cs="Times New Roman" w:hAnsi="Times New Roman" w:eastAsia="Times New Roman" w:ascii="Times New Roman"/>
          <w:spacing w:val="-1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7"/>
          <w:sz w:val="20"/>
          <w:szCs w:val="20"/>
        </w:rPr>
        <w:t>audio</w:t>
      </w:r>
      <w:r>
        <w:rPr>
          <w:rFonts w:cs="Times New Roman" w:hAnsi="Times New Roman" w:eastAsia="Times New Roman" w:ascii="Times New Roman"/>
          <w:spacing w:val="-8"/>
          <w:w w:val="117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5"/>
          <w:w w:val="117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17"/>
          <w:sz w:val="20"/>
          <w:szCs w:val="20"/>
        </w:rPr>
        <w:t>eco</w:t>
      </w:r>
      <w:r>
        <w:rPr>
          <w:rFonts w:cs="Times New Roman" w:hAnsi="Times New Roman" w:eastAsia="Times New Roman" w:ascii="Times New Roman"/>
          <w:spacing w:val="-5"/>
          <w:w w:val="117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17"/>
          <w:sz w:val="20"/>
          <w:szCs w:val="20"/>
        </w:rPr>
        <w:t>ding</w:t>
      </w:r>
      <w:r>
        <w:rPr>
          <w:rFonts w:cs="Times New Roman" w:hAnsi="Times New Roman" w:eastAsia="Times New Roman" w:ascii="Times New Roman"/>
          <w:spacing w:val="-6"/>
          <w:w w:val="117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7"/>
          <w:sz w:val="20"/>
          <w:szCs w:val="20"/>
        </w:rPr>
        <w:t>and</w:t>
      </w:r>
      <w:r>
        <w:rPr>
          <w:rFonts w:cs="Times New Roman" w:hAnsi="Times New Roman" w:eastAsia="Times New Roman" w:ascii="Times New Roman"/>
          <w:spacing w:val="3"/>
          <w:w w:val="117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7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5"/>
          <w:w w:val="117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17"/>
          <w:sz w:val="20"/>
          <w:szCs w:val="20"/>
        </w:rPr>
        <w:t>oduction</w:t>
      </w:r>
      <w:r>
        <w:rPr>
          <w:rFonts w:cs="Times New Roman" w:hAnsi="Times New Roman" w:eastAsia="Times New Roman" w:ascii="Times New Roman"/>
          <w:spacing w:val="-11"/>
          <w:w w:val="117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live</w:t>
      </w:r>
      <w:r>
        <w:rPr>
          <w:rFonts w:cs="Times New Roman" w:hAnsi="Times New Roman" w:eastAsia="Times New Roman" w:ascii="Times New Roman"/>
          <w:spacing w:val="1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3"/>
          <w:sz w:val="20"/>
          <w:szCs w:val="20"/>
        </w:rPr>
        <w:t>and</w:t>
      </w:r>
      <w:r>
        <w:rPr>
          <w:rFonts w:cs="Times New Roman" w:hAnsi="Times New Roman" w:eastAsia="Times New Roman" w:ascii="Times New Roman"/>
          <w:spacing w:val="17"/>
          <w:w w:val="113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3"/>
          <w:sz w:val="20"/>
          <w:szCs w:val="20"/>
        </w:rPr>
        <w:t>in</w:t>
      </w:r>
      <w:r>
        <w:rPr>
          <w:rFonts w:cs="Times New Roman" w:hAnsi="Times New Roman" w:eastAsia="Times New Roman" w:ascii="Times New Roman"/>
          <w:spacing w:val="0"/>
          <w:w w:val="113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4"/>
          <w:sz w:val="20"/>
          <w:szCs w:val="20"/>
        </w:rPr>
        <w:t>studi</w:t>
      </w:r>
      <w:r>
        <w:rPr>
          <w:rFonts w:cs="Times New Roman" w:hAnsi="Times New Roman" w:eastAsia="Times New Roman" w:ascii="Times New Roman"/>
          <w:spacing w:val="-2"/>
          <w:w w:val="114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14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-8"/>
          <w:w w:val="114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Set</w:t>
      </w:r>
      <w:r>
        <w:rPr>
          <w:rFonts w:cs="Times New Roman" w:hAnsi="Times New Roman" w:eastAsia="Times New Roman" w:ascii="Times New Roman"/>
          <w:spacing w:val="3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up</w:t>
      </w:r>
      <w:r>
        <w:rPr>
          <w:rFonts w:cs="Times New Roman" w:hAnsi="Times New Roman" w:eastAsia="Times New Roman" w:ascii="Times New Roman"/>
          <w:spacing w:val="4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4"/>
          <w:sz w:val="20"/>
          <w:szCs w:val="20"/>
        </w:rPr>
        <w:t>video</w:t>
      </w:r>
      <w:r>
        <w:rPr>
          <w:rFonts w:cs="Times New Roman" w:hAnsi="Times New Roman" w:eastAsia="Times New Roman" w:ascii="Times New Roman"/>
          <w:spacing w:val="-3"/>
          <w:w w:val="114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4"/>
          <w:sz w:val="20"/>
          <w:szCs w:val="20"/>
        </w:rPr>
        <w:t>st</w:t>
      </w:r>
      <w:r>
        <w:rPr>
          <w:rFonts w:cs="Times New Roman" w:hAnsi="Times New Roman" w:eastAsia="Times New Roman" w:ascii="Times New Roman"/>
          <w:spacing w:val="-5"/>
          <w:w w:val="114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14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14"/>
          <w:sz w:val="20"/>
          <w:szCs w:val="20"/>
        </w:rPr>
        <w:t>aming</w:t>
      </w:r>
      <w:r>
        <w:rPr>
          <w:rFonts w:cs="Times New Roman" w:hAnsi="Times New Roman" w:eastAsia="Times New Roman" w:ascii="Times New Roman"/>
          <w:spacing w:val="8"/>
          <w:w w:val="114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4"/>
          <w:sz w:val="20"/>
          <w:szCs w:val="20"/>
        </w:rPr>
        <w:t>solution</w:t>
      </w:r>
      <w:r>
        <w:rPr>
          <w:rFonts w:cs="Times New Roman" w:hAnsi="Times New Roman" w:eastAsia="Times New Roman" w:ascii="Times New Roman"/>
          <w:spacing w:val="-13"/>
          <w:w w:val="114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for</w:t>
      </w:r>
      <w:r>
        <w:rPr>
          <w:rFonts w:cs="Times New Roman" w:hAnsi="Times New Roman" w:eastAsia="Times New Roman" w:ascii="Times New Roman"/>
          <w:spacing w:val="1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live</w:t>
      </w:r>
      <w:r>
        <w:rPr>
          <w:rFonts w:cs="Times New Roman" w:hAnsi="Times New Roman" w:eastAsia="Times New Roman" w:ascii="Times New Roman"/>
          <w:spacing w:val="1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6"/>
          <w:sz w:val="20"/>
          <w:szCs w:val="20"/>
        </w:rPr>
        <w:t>events</w:t>
      </w:r>
      <w:r>
        <w:rPr>
          <w:rFonts w:cs="Times New Roman" w:hAnsi="Times New Roman" w:eastAsia="Times New Roman" w:ascii="Times New Roman"/>
          <w:spacing w:val="-8"/>
          <w:w w:val="116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6"/>
          <w:sz w:val="20"/>
          <w:szCs w:val="20"/>
        </w:rPr>
        <w:t>and</w:t>
      </w:r>
      <w:r>
        <w:rPr>
          <w:rFonts w:cs="Times New Roman" w:hAnsi="Times New Roman" w:eastAsia="Times New Roman" w:ascii="Times New Roman"/>
          <w:spacing w:val="6"/>
          <w:w w:val="116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6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5"/>
          <w:w w:val="116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16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5"/>
          <w:w w:val="116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16"/>
          <w:sz w:val="20"/>
          <w:szCs w:val="20"/>
        </w:rPr>
        <w:t>eco</w:t>
      </w:r>
      <w:r>
        <w:rPr>
          <w:rFonts w:cs="Times New Roman" w:hAnsi="Times New Roman" w:eastAsia="Times New Roman" w:ascii="Times New Roman"/>
          <w:spacing w:val="-5"/>
          <w:w w:val="116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16"/>
          <w:sz w:val="20"/>
          <w:szCs w:val="20"/>
        </w:rPr>
        <w:t>ded</w:t>
      </w:r>
      <w:r>
        <w:rPr>
          <w:rFonts w:cs="Times New Roman" w:hAnsi="Times New Roman" w:eastAsia="Times New Roman" w:ascii="Times New Roman"/>
          <w:spacing w:val="44"/>
          <w:w w:val="116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6"/>
          <w:sz w:val="20"/>
          <w:szCs w:val="20"/>
        </w:rPr>
        <w:t>vide</w:t>
      </w:r>
      <w:r>
        <w:rPr>
          <w:rFonts w:cs="Times New Roman" w:hAnsi="Times New Roman" w:eastAsia="Times New Roman" w:ascii="Times New Roman"/>
          <w:spacing w:val="-2"/>
          <w:w w:val="116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16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-24"/>
          <w:w w:val="116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6"/>
          <w:w w:val="116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16"/>
          <w:sz w:val="20"/>
          <w:szCs w:val="20"/>
        </w:rPr>
        <w:t>erformed</w:t>
      </w:r>
      <w:r>
        <w:rPr>
          <w:rFonts w:cs="Times New Roman" w:hAnsi="Times New Roman" w:eastAsia="Times New Roman" w:ascii="Times New Roman"/>
          <w:spacing w:val="-12"/>
          <w:w w:val="116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6"/>
          <w:sz w:val="20"/>
          <w:szCs w:val="20"/>
        </w:rPr>
        <w:t>video</w:t>
      </w:r>
      <w:r>
        <w:rPr>
          <w:rFonts w:cs="Times New Roman" w:hAnsi="Times New Roman" w:eastAsia="Times New Roman" w:ascii="Times New Roman"/>
          <w:spacing w:val="0"/>
          <w:w w:val="116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6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5"/>
          <w:w w:val="116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16"/>
          <w:sz w:val="20"/>
          <w:szCs w:val="20"/>
        </w:rPr>
        <w:t>oduction</w:t>
      </w:r>
      <w:r>
        <w:rPr>
          <w:rFonts w:cs="Times New Roman" w:hAnsi="Times New Roman" w:eastAsia="Times New Roman" w:ascii="Times New Roman"/>
          <w:spacing w:val="-2"/>
          <w:w w:val="116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for</w:t>
      </w:r>
      <w:r>
        <w:rPr>
          <w:rFonts w:cs="Times New Roman" w:hAnsi="Times New Roman" w:eastAsia="Times New Roman" w:ascii="Times New Roman"/>
          <w:spacing w:val="1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2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4"/>
          <w:w w:val="112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12"/>
          <w:sz w:val="20"/>
          <w:szCs w:val="20"/>
        </w:rPr>
        <w:t>omotional</w:t>
      </w:r>
      <w:r>
        <w:rPr>
          <w:rFonts w:cs="Times New Roman" w:hAnsi="Times New Roman" w:eastAsia="Times New Roman" w:ascii="Times New Roman"/>
          <w:spacing w:val="22"/>
          <w:w w:val="112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2"/>
          <w:sz w:val="20"/>
          <w:szCs w:val="20"/>
        </w:rPr>
        <w:t>and</w:t>
      </w:r>
      <w:r>
        <w:rPr>
          <w:rFonts w:cs="Times New Roman" w:hAnsi="Times New Roman" w:eastAsia="Times New Roman" w:ascii="Times New Roman"/>
          <w:spacing w:val="20"/>
          <w:w w:val="112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2"/>
          <w:sz w:val="20"/>
          <w:szCs w:val="20"/>
        </w:rPr>
        <w:t>inform</w:t>
      </w:r>
      <w:r>
        <w:rPr>
          <w:rFonts w:cs="Times New Roman" w:hAnsi="Times New Roman" w:eastAsia="Times New Roman" w:ascii="Times New Roman"/>
          <w:spacing w:val="-2"/>
          <w:w w:val="112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12"/>
          <w:sz w:val="20"/>
          <w:szCs w:val="20"/>
        </w:rPr>
        <w:t>tional</w:t>
      </w:r>
      <w:r>
        <w:rPr>
          <w:rFonts w:cs="Times New Roman" w:hAnsi="Times New Roman" w:eastAsia="Times New Roman" w:ascii="Times New Roman"/>
          <w:spacing w:val="-17"/>
          <w:w w:val="112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2"/>
          <w:sz w:val="20"/>
          <w:szCs w:val="20"/>
        </w:rPr>
        <w:t>purposes.</w:t>
      </w:r>
      <w:r>
        <w:rPr>
          <w:rFonts w:cs="Times New Roman" w:hAnsi="Times New Roman" w:eastAsia="Times New Roman" w:ascii="Times New Roman"/>
          <w:spacing w:val="41"/>
          <w:w w:val="112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4"/>
          <w:w w:val="83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1"/>
          <w:w w:val="129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24"/>
          <w:sz w:val="20"/>
          <w:szCs w:val="20"/>
        </w:rPr>
        <w:t>ad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5"/>
          <w:w w:val="114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14"/>
          <w:sz w:val="20"/>
          <w:szCs w:val="20"/>
        </w:rPr>
        <w:t>eb</w:t>
      </w:r>
      <w:r>
        <w:rPr>
          <w:rFonts w:cs="Times New Roman" w:hAnsi="Times New Roman" w:eastAsia="Times New Roman" w:ascii="Times New Roman"/>
          <w:spacing w:val="-2"/>
          <w:w w:val="114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14"/>
          <w:sz w:val="20"/>
          <w:szCs w:val="20"/>
        </w:rPr>
        <w:t>anding/mar</w:t>
      </w:r>
      <w:r>
        <w:rPr>
          <w:rFonts w:cs="Times New Roman" w:hAnsi="Times New Roman" w:eastAsia="Times New Roman" w:ascii="Times New Roman"/>
          <w:spacing w:val="-5"/>
          <w:w w:val="114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14"/>
          <w:sz w:val="20"/>
          <w:szCs w:val="20"/>
        </w:rPr>
        <w:t>eting</w:t>
      </w:r>
      <w:r>
        <w:rPr>
          <w:rFonts w:cs="Times New Roman" w:hAnsi="Times New Roman" w:eastAsia="Times New Roman" w:ascii="Times New Roman"/>
          <w:spacing w:val="43"/>
          <w:w w:val="114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4"/>
          <w:sz w:val="20"/>
          <w:szCs w:val="20"/>
        </w:rPr>
        <w:t>campaign</w:t>
      </w:r>
      <w:r>
        <w:rPr>
          <w:rFonts w:cs="Times New Roman" w:hAnsi="Times New Roman" w:eastAsia="Times New Roman" w:ascii="Times New Roman"/>
          <w:spacing w:val="16"/>
          <w:w w:val="114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4"/>
          <w:sz w:val="20"/>
          <w:szCs w:val="20"/>
        </w:rPr>
        <w:t>for</w:t>
      </w:r>
      <w:r>
        <w:rPr>
          <w:rFonts w:cs="Times New Roman" w:hAnsi="Times New Roman" w:eastAsia="Times New Roman" w:ascii="Times New Roman"/>
          <w:spacing w:val="0"/>
          <w:w w:val="114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4"/>
          <w:sz w:val="20"/>
          <w:szCs w:val="20"/>
        </w:rPr>
        <w:t>chu</w:t>
      </w:r>
      <w:r>
        <w:rPr>
          <w:rFonts w:cs="Times New Roman" w:hAnsi="Times New Roman" w:eastAsia="Times New Roman" w:ascii="Times New Roman"/>
          <w:spacing w:val="-5"/>
          <w:w w:val="114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14"/>
          <w:sz w:val="20"/>
          <w:szCs w:val="20"/>
        </w:rPr>
        <w:t>ch</w:t>
      </w:r>
      <w:r>
        <w:rPr>
          <w:rFonts w:cs="Times New Roman" w:hAnsi="Times New Roman" w:eastAsia="Times New Roman" w:ascii="Times New Roman"/>
          <w:spacing w:val="-10"/>
          <w:w w:val="114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4"/>
          <w:sz w:val="20"/>
          <w:szCs w:val="20"/>
        </w:rPr>
        <w:t>including</w:t>
      </w:r>
      <w:r>
        <w:rPr>
          <w:rFonts w:cs="Times New Roman" w:hAnsi="Times New Roman" w:eastAsia="Times New Roman" w:ascii="Times New Roman"/>
          <w:spacing w:val="-22"/>
          <w:w w:val="114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4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2"/>
          <w:w w:val="114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14"/>
          <w:sz w:val="20"/>
          <w:szCs w:val="20"/>
        </w:rPr>
        <w:t>aphic</w:t>
      </w:r>
      <w:r>
        <w:rPr>
          <w:rFonts w:cs="Times New Roman" w:hAnsi="Times New Roman" w:eastAsia="Times New Roman" w:ascii="Times New Roman"/>
          <w:spacing w:val="6"/>
          <w:w w:val="114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4"/>
          <w:sz w:val="20"/>
          <w:szCs w:val="20"/>
        </w:rPr>
        <w:t>design</w:t>
      </w:r>
      <w:r>
        <w:rPr>
          <w:rFonts w:cs="Times New Roman" w:hAnsi="Times New Roman" w:eastAsia="Times New Roman" w:ascii="Times New Roman"/>
          <w:spacing w:val="19"/>
          <w:w w:val="114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4"/>
          <w:sz w:val="20"/>
          <w:szCs w:val="20"/>
        </w:rPr>
        <w:t>and</w:t>
      </w:r>
      <w:r>
        <w:rPr>
          <w:rFonts w:cs="Times New Roman" w:hAnsi="Times New Roman" w:eastAsia="Times New Roman" w:ascii="Times New Roman"/>
          <w:spacing w:val="13"/>
          <w:w w:val="114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4"/>
          <w:sz w:val="20"/>
          <w:szCs w:val="20"/>
        </w:rPr>
        <w:t>video</w:t>
      </w:r>
      <w:r>
        <w:rPr>
          <w:rFonts w:cs="Times New Roman" w:hAnsi="Times New Roman" w:eastAsia="Times New Roman" w:ascii="Times New Roman"/>
          <w:spacing w:val="-3"/>
          <w:w w:val="114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5"/>
          <w:sz w:val="20"/>
          <w:szCs w:val="20"/>
        </w:rPr>
        <w:t>pac</w:t>
      </w:r>
      <w:r>
        <w:rPr>
          <w:rFonts w:cs="Times New Roman" w:hAnsi="Times New Roman" w:eastAsia="Times New Roman" w:ascii="Times New Roman"/>
          <w:spacing w:val="-1"/>
          <w:w w:val="115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22"/>
          <w:sz w:val="20"/>
          <w:szCs w:val="20"/>
        </w:rPr>
        <w:t>age.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19"/>
          <w:szCs w:val="19"/>
        </w:rPr>
        <w:jc w:val="left"/>
        <w:spacing w:before="6" w:lineRule="exact" w:line="180"/>
      </w:pPr>
      <w:r>
        <w:rPr>
          <w:sz w:val="19"/>
          <w:szCs w:val="19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00"/>
      </w:pPr>
      <w:r>
        <w:rPr>
          <w:rFonts w:cs="Times New Roman" w:hAnsi="Times New Roman" w:eastAsia="Times New Roman" w:ascii="Times New Roman"/>
          <w:b/>
          <w:color w:val="7A7A7A"/>
          <w:spacing w:val="0"/>
          <w:w w:val="97"/>
          <w:sz w:val="22"/>
          <w:szCs w:val="22"/>
        </w:rPr>
        <w:t>FILMMAKER/PH</w:t>
      </w:r>
      <w:r>
        <w:rPr>
          <w:rFonts w:cs="Times New Roman" w:hAnsi="Times New Roman" w:eastAsia="Times New Roman" w:ascii="Times New Roman"/>
          <w:b/>
          <w:color w:val="7A7A7A"/>
          <w:spacing w:val="-7"/>
          <w:w w:val="97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color w:val="7A7A7A"/>
          <w:spacing w:val="-7"/>
          <w:w w:val="97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color w:val="7A7A7A"/>
          <w:spacing w:val="0"/>
          <w:w w:val="97"/>
          <w:sz w:val="22"/>
          <w:szCs w:val="22"/>
        </w:rPr>
        <w:t>OGRAPHER,</w:t>
      </w:r>
      <w:r>
        <w:rPr>
          <w:rFonts w:cs="Times New Roman" w:hAnsi="Times New Roman" w:eastAsia="Times New Roman" w:ascii="Times New Roman"/>
          <w:b/>
          <w:color w:val="7A7A7A"/>
          <w:spacing w:val="26"/>
          <w:w w:val="97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color w:val="7A7A7A"/>
          <w:spacing w:val="0"/>
          <w:w w:val="100"/>
          <w:sz w:val="22"/>
          <w:szCs w:val="22"/>
        </w:rPr>
        <w:t>FREELANCE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63" w:lineRule="atLeast" w:line="280"/>
        <w:ind w:left="100" w:right="188"/>
      </w:pPr>
      <w:r>
        <w:rPr>
          <w:rFonts w:cs="Times New Roman" w:hAnsi="Times New Roman" w:eastAsia="Times New Roman" w:ascii="Times New Roman"/>
          <w:b/>
          <w:spacing w:val="0"/>
          <w:w w:val="122"/>
          <w:sz w:val="20"/>
          <w:szCs w:val="20"/>
        </w:rPr>
        <w:t>2010</w:t>
      </w:r>
      <w:r>
        <w:rPr>
          <w:rFonts w:cs="Times New Roman" w:hAnsi="Times New Roman" w:eastAsia="Times New Roman" w:ascii="Times New Roman"/>
          <w:b/>
          <w:spacing w:val="-11"/>
          <w:w w:val="122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b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-9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b/>
          <w:spacing w:val="-4"/>
          <w:w w:val="82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16"/>
          <w:sz w:val="20"/>
          <w:szCs w:val="20"/>
        </w:rPr>
        <w:t>esent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|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1"/>
          <w:sz w:val="20"/>
          <w:szCs w:val="20"/>
        </w:rPr>
        <w:t>Di</w:t>
      </w:r>
      <w:r>
        <w:rPr>
          <w:rFonts w:cs="Times New Roman" w:hAnsi="Times New Roman" w:eastAsia="Times New Roman" w:ascii="Times New Roman"/>
          <w:spacing w:val="-4"/>
          <w:w w:val="11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11"/>
          <w:sz w:val="20"/>
          <w:szCs w:val="20"/>
        </w:rPr>
        <w:t>ector</w:t>
      </w:r>
      <w:r>
        <w:rPr>
          <w:rFonts w:cs="Times New Roman" w:hAnsi="Times New Roman" w:eastAsia="Times New Roman" w:ascii="Times New Roman"/>
          <w:spacing w:val="-1"/>
          <w:w w:val="11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of</w:t>
      </w:r>
      <w:r>
        <w:rPr>
          <w:rFonts w:cs="Times New Roman" w:hAnsi="Times New Roman" w:eastAsia="Times New Roman" w:ascii="Times New Roman"/>
          <w:spacing w:val="1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4"/>
          <w:sz w:val="20"/>
          <w:szCs w:val="20"/>
        </w:rPr>
        <w:t>Photog</w:t>
      </w:r>
      <w:r>
        <w:rPr>
          <w:rFonts w:cs="Times New Roman" w:hAnsi="Times New Roman" w:eastAsia="Times New Roman" w:ascii="Times New Roman"/>
          <w:spacing w:val="-2"/>
          <w:w w:val="114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14"/>
          <w:sz w:val="20"/>
          <w:szCs w:val="20"/>
        </w:rPr>
        <w:t>aphy/Di</w:t>
      </w:r>
      <w:r>
        <w:rPr>
          <w:rFonts w:cs="Times New Roman" w:hAnsi="Times New Roman" w:eastAsia="Times New Roman" w:ascii="Times New Roman"/>
          <w:spacing w:val="-5"/>
          <w:w w:val="114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14"/>
          <w:sz w:val="20"/>
          <w:szCs w:val="20"/>
        </w:rPr>
        <w:t>ector/</w:t>
      </w:r>
      <w:r>
        <w:rPr>
          <w:rFonts w:cs="Times New Roman" w:hAnsi="Times New Roman" w:eastAsia="Times New Roman" w:ascii="Times New Roman"/>
          <w:spacing w:val="-11"/>
          <w:w w:val="114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5"/>
          <w:w w:val="114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14"/>
          <w:sz w:val="20"/>
          <w:szCs w:val="20"/>
        </w:rPr>
        <w:t>oducer/Editor</w:t>
      </w:r>
      <w:r>
        <w:rPr>
          <w:rFonts w:cs="Times New Roman" w:hAnsi="Times New Roman" w:eastAsia="Times New Roman" w:ascii="Times New Roman"/>
          <w:spacing w:val="22"/>
          <w:w w:val="114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for</w:t>
      </w:r>
      <w:r>
        <w:rPr>
          <w:rFonts w:cs="Times New Roman" w:hAnsi="Times New Roman" w:eastAsia="Times New Roman" w:ascii="Times New Roman"/>
          <w:spacing w:val="1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3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4"/>
          <w:w w:val="113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13"/>
          <w:sz w:val="20"/>
          <w:szCs w:val="20"/>
        </w:rPr>
        <w:t>ojects</w:t>
      </w:r>
      <w:r>
        <w:rPr>
          <w:rFonts w:cs="Times New Roman" w:hAnsi="Times New Roman" w:eastAsia="Times New Roman" w:ascii="Times New Roman"/>
          <w:spacing w:val="13"/>
          <w:w w:val="113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3"/>
          <w:sz w:val="20"/>
          <w:szCs w:val="20"/>
        </w:rPr>
        <w:t>including:</w:t>
      </w:r>
      <w:r>
        <w:rPr>
          <w:rFonts w:cs="Times New Roman" w:hAnsi="Times New Roman" w:eastAsia="Times New Roman" w:ascii="Times New Roman"/>
          <w:spacing w:val="-15"/>
          <w:w w:val="113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3"/>
          <w:sz w:val="20"/>
          <w:szCs w:val="20"/>
        </w:rPr>
        <w:t>music</w:t>
      </w:r>
      <w:r>
        <w:rPr>
          <w:rFonts w:cs="Times New Roman" w:hAnsi="Times New Roman" w:eastAsia="Times New Roman" w:ascii="Times New Roman"/>
          <w:spacing w:val="0"/>
          <w:w w:val="113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5"/>
          <w:sz w:val="20"/>
          <w:szCs w:val="20"/>
        </w:rPr>
        <w:t>videos,</w:t>
      </w:r>
      <w:r>
        <w:rPr>
          <w:rFonts w:cs="Times New Roman" w:hAnsi="Times New Roman" w:eastAsia="Times New Roman" w:ascii="Times New Roman"/>
          <w:spacing w:val="-19"/>
          <w:w w:val="11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5"/>
          <w:sz w:val="20"/>
          <w:szCs w:val="20"/>
        </w:rPr>
        <w:t>documentaries,</w:t>
      </w:r>
      <w:r>
        <w:rPr>
          <w:rFonts w:cs="Times New Roman" w:hAnsi="Times New Roman" w:eastAsia="Times New Roman" w:ascii="Times New Roman"/>
          <w:spacing w:val="-1"/>
          <w:w w:val="11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5"/>
          <w:sz w:val="20"/>
          <w:szCs w:val="20"/>
        </w:rPr>
        <w:t>sho</w:t>
      </w:r>
      <w:r>
        <w:rPr>
          <w:rFonts w:cs="Times New Roman" w:hAnsi="Times New Roman" w:eastAsia="Times New Roman" w:ascii="Times New Roman"/>
          <w:spacing w:val="-2"/>
          <w:w w:val="115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15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4"/>
          <w:w w:val="11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films,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3"/>
          <w:sz w:val="20"/>
          <w:szCs w:val="20"/>
        </w:rPr>
        <w:t>comme</w:t>
      </w:r>
      <w:r>
        <w:rPr>
          <w:rFonts w:cs="Times New Roman" w:hAnsi="Times New Roman" w:eastAsia="Times New Roman" w:ascii="Times New Roman"/>
          <w:spacing w:val="-4"/>
          <w:w w:val="113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13"/>
          <w:sz w:val="20"/>
          <w:szCs w:val="20"/>
        </w:rPr>
        <w:t>cials,</w:t>
      </w:r>
      <w:r>
        <w:rPr>
          <w:rFonts w:cs="Times New Roman" w:hAnsi="Times New Roman" w:eastAsia="Times New Roman" w:ascii="Times New Roman"/>
          <w:spacing w:val="-17"/>
          <w:w w:val="113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3"/>
          <w:sz w:val="20"/>
          <w:szCs w:val="20"/>
        </w:rPr>
        <w:t>and</w:t>
      </w:r>
      <w:r>
        <w:rPr>
          <w:rFonts w:cs="Times New Roman" w:hAnsi="Times New Roman" w:eastAsia="Times New Roman" w:ascii="Times New Roman"/>
          <w:spacing w:val="17"/>
          <w:w w:val="113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3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1"/>
          <w:w w:val="113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2"/>
          <w:w w:val="113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13"/>
          <w:sz w:val="20"/>
          <w:szCs w:val="20"/>
        </w:rPr>
        <w:t>tu</w:t>
      </w:r>
      <w:r>
        <w:rPr>
          <w:rFonts w:cs="Times New Roman" w:hAnsi="Times New Roman" w:eastAsia="Times New Roman" w:ascii="Times New Roman"/>
          <w:spacing w:val="-4"/>
          <w:w w:val="113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13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2"/>
          <w:w w:val="113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films.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4"/>
          <w:sz w:val="20"/>
          <w:szCs w:val="20"/>
        </w:rPr>
        <w:t>Landscape,</w:t>
      </w:r>
      <w:r>
        <w:rPr>
          <w:rFonts w:cs="Times New Roman" w:hAnsi="Times New Roman" w:eastAsia="Times New Roman" w:ascii="Times New Roman"/>
          <w:spacing w:val="-4"/>
          <w:w w:val="114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4"/>
          <w:sz w:val="20"/>
          <w:szCs w:val="20"/>
        </w:rPr>
        <w:t>po</w:t>
      </w:r>
      <w:r>
        <w:rPr>
          <w:rFonts w:cs="Times New Roman" w:hAnsi="Times New Roman" w:eastAsia="Times New Roman" w:ascii="Times New Roman"/>
          <w:spacing w:val="-2"/>
          <w:w w:val="114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14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2"/>
          <w:w w:val="114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14"/>
          <w:sz w:val="20"/>
          <w:szCs w:val="20"/>
        </w:rPr>
        <w:t>ait,</w:t>
      </w:r>
      <w:r>
        <w:rPr>
          <w:rFonts w:cs="Times New Roman" w:hAnsi="Times New Roman" w:eastAsia="Times New Roman" w:ascii="Times New Roman"/>
          <w:spacing w:val="-14"/>
          <w:w w:val="114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4"/>
          <w:sz w:val="20"/>
          <w:szCs w:val="20"/>
        </w:rPr>
        <w:t>event,</w:t>
      </w:r>
      <w:r>
        <w:rPr>
          <w:rFonts w:cs="Times New Roman" w:hAnsi="Times New Roman" w:eastAsia="Times New Roman" w:ascii="Times New Roman"/>
          <w:spacing w:val="-8"/>
          <w:w w:val="114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21"/>
          <w:sz w:val="20"/>
          <w:szCs w:val="20"/>
        </w:rPr>
        <w:t>and</w:t>
      </w:r>
      <w:r>
        <w:rPr>
          <w:rFonts w:cs="Times New Roman" w:hAnsi="Times New Roman" w:eastAsia="Times New Roman" w:ascii="Times New Roman"/>
          <w:spacing w:val="0"/>
          <w:w w:val="12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5"/>
          <w:sz w:val="20"/>
          <w:szCs w:val="20"/>
        </w:rPr>
        <w:t>comme</w:t>
      </w:r>
      <w:r>
        <w:rPr>
          <w:rFonts w:cs="Times New Roman" w:hAnsi="Times New Roman" w:eastAsia="Times New Roman" w:ascii="Times New Roman"/>
          <w:spacing w:val="-5"/>
          <w:w w:val="115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15"/>
          <w:sz w:val="20"/>
          <w:szCs w:val="20"/>
        </w:rPr>
        <w:t>cial</w:t>
      </w:r>
      <w:r>
        <w:rPr>
          <w:rFonts w:cs="Times New Roman" w:hAnsi="Times New Roman" w:eastAsia="Times New Roman" w:ascii="Times New Roman"/>
          <w:spacing w:val="-26"/>
          <w:w w:val="11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5"/>
          <w:sz w:val="20"/>
          <w:szCs w:val="20"/>
        </w:rPr>
        <w:t>photog</w:t>
      </w:r>
      <w:r>
        <w:rPr>
          <w:rFonts w:cs="Times New Roman" w:hAnsi="Times New Roman" w:eastAsia="Times New Roman" w:ascii="Times New Roman"/>
          <w:spacing w:val="-2"/>
          <w:w w:val="115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15"/>
          <w:sz w:val="20"/>
          <w:szCs w:val="20"/>
        </w:rPr>
        <w:t>aphe</w:t>
      </w:r>
      <w:r>
        <w:rPr>
          <w:rFonts w:cs="Times New Roman" w:hAnsi="Times New Roman" w:eastAsia="Times New Roman" w:ascii="Times New Roman"/>
          <w:spacing w:val="-11"/>
          <w:w w:val="115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15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36"/>
          <w:w w:val="11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15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15"/>
          <w:sz w:val="20"/>
          <w:szCs w:val="20"/>
        </w:rPr>
        <w:t>ompleted</w:t>
      </w:r>
      <w:r>
        <w:rPr>
          <w:rFonts w:cs="Times New Roman" w:hAnsi="Times New Roman" w:eastAsia="Times New Roman" w:ascii="Times New Roman"/>
          <w:spacing w:val="21"/>
          <w:w w:val="11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3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1"/>
          <w:w w:val="113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13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6"/>
          <w:w w:val="113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13"/>
          <w:sz w:val="20"/>
          <w:szCs w:val="20"/>
        </w:rPr>
        <w:t>-long</w:t>
      </w:r>
      <w:r>
        <w:rPr>
          <w:rFonts w:cs="Times New Roman" w:hAnsi="Times New Roman" w:eastAsia="Times New Roman" w:ascii="Times New Roman"/>
          <w:spacing w:val="-4"/>
          <w:w w:val="113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weekly</w:t>
      </w:r>
      <w:r>
        <w:rPr>
          <w:rFonts w:cs="Times New Roman" w:hAnsi="Times New Roman" w:eastAsia="Times New Roman" w:ascii="Times New Roman"/>
          <w:spacing w:val="4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7"/>
          <w:sz w:val="20"/>
          <w:szCs w:val="20"/>
        </w:rPr>
        <w:t>photog</w:t>
      </w:r>
      <w:r>
        <w:rPr>
          <w:rFonts w:cs="Times New Roman" w:hAnsi="Times New Roman" w:eastAsia="Times New Roman" w:ascii="Times New Roman"/>
          <w:spacing w:val="-2"/>
          <w:w w:val="117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17"/>
          <w:sz w:val="20"/>
          <w:szCs w:val="20"/>
        </w:rPr>
        <w:t>aphy</w:t>
      </w:r>
      <w:r>
        <w:rPr>
          <w:rFonts w:cs="Times New Roman" w:hAnsi="Times New Roman" w:eastAsia="Times New Roman" w:ascii="Times New Roman"/>
          <w:spacing w:val="3"/>
          <w:w w:val="117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7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5"/>
          <w:w w:val="117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17"/>
          <w:sz w:val="20"/>
          <w:szCs w:val="20"/>
        </w:rPr>
        <w:t>oject</w:t>
      </w:r>
      <w:r>
        <w:rPr>
          <w:rFonts w:cs="Times New Roman" w:hAnsi="Times New Roman" w:eastAsia="Times New Roman" w:ascii="Times New Roman"/>
          <w:spacing w:val="-8"/>
          <w:w w:val="117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3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2"/>
          <w:sz w:val="20"/>
          <w:szCs w:val="20"/>
        </w:rPr>
        <w:t>fu</w:t>
      </w:r>
      <w:r>
        <w:rPr>
          <w:rFonts w:cs="Times New Roman" w:hAnsi="Times New Roman" w:eastAsia="Times New Roman" w:ascii="Times New Roman"/>
          <w:spacing w:val="-2"/>
          <w:w w:val="112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12"/>
          <w:sz w:val="20"/>
          <w:szCs w:val="20"/>
        </w:rPr>
        <w:t>ther</w:t>
      </w:r>
      <w:r>
        <w:rPr>
          <w:rFonts w:cs="Times New Roman" w:hAnsi="Times New Roman" w:eastAsia="Times New Roman" w:ascii="Times New Roman"/>
          <w:spacing w:val="-4"/>
          <w:w w:val="112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2"/>
          <w:sz w:val="20"/>
          <w:szCs w:val="20"/>
        </w:rPr>
        <w:t>develop</w:t>
      </w:r>
      <w:r>
        <w:rPr>
          <w:rFonts w:cs="Times New Roman" w:hAnsi="Times New Roman" w:eastAsia="Times New Roman" w:ascii="Times New Roman"/>
          <w:spacing w:val="38"/>
          <w:w w:val="112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2"/>
          <w:sz w:val="20"/>
          <w:szCs w:val="20"/>
        </w:rPr>
        <w:t>my</w:t>
      </w:r>
      <w:r>
        <w:rPr>
          <w:rFonts w:cs="Times New Roman" w:hAnsi="Times New Roman" w:eastAsia="Times New Roman" w:ascii="Times New Roman"/>
          <w:spacing w:val="0"/>
          <w:w w:val="112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8"/>
          <w:sz w:val="20"/>
          <w:szCs w:val="20"/>
        </w:rPr>
        <w:t>landscape</w:t>
      </w:r>
      <w:r>
        <w:rPr>
          <w:rFonts w:cs="Times New Roman" w:hAnsi="Times New Roman" w:eastAsia="Times New Roman" w:ascii="Times New Roman"/>
          <w:spacing w:val="-1"/>
          <w:w w:val="118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8"/>
          <w:sz w:val="20"/>
          <w:szCs w:val="20"/>
        </w:rPr>
        <w:t>photog</w:t>
      </w:r>
      <w:r>
        <w:rPr>
          <w:rFonts w:cs="Times New Roman" w:hAnsi="Times New Roman" w:eastAsia="Times New Roman" w:ascii="Times New Roman"/>
          <w:spacing w:val="-2"/>
          <w:w w:val="118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18"/>
          <w:sz w:val="20"/>
          <w:szCs w:val="20"/>
        </w:rPr>
        <w:t>aphy</w:t>
      </w:r>
      <w:r>
        <w:rPr>
          <w:rFonts w:cs="Times New Roman" w:hAnsi="Times New Roman" w:eastAsia="Times New Roman" w:ascii="Times New Roman"/>
          <w:spacing w:val="-8"/>
          <w:w w:val="118"/>
          <w:sz w:val="20"/>
          <w:szCs w:val="20"/>
        </w:rPr>
        <w:t> </w:t>
      </w:r>
      <w:hyperlink r:id="rId5">
        <w:r>
          <w:rPr>
            <w:rFonts w:cs="Times New Roman" w:hAnsi="Times New Roman" w:eastAsia="Times New Roman" w:ascii="Times New Roman"/>
            <w:spacing w:val="0"/>
            <w:w w:val="90"/>
            <w:sz w:val="20"/>
            <w:szCs w:val="20"/>
          </w:rPr>
          <w:t>(</w:t>
        </w:r>
        <w:r>
          <w:rPr>
            <w:rFonts w:cs="Times New Roman" w:hAnsi="Times New Roman" w:eastAsia="Times New Roman" w:ascii="Times New Roman"/>
            <w:spacing w:val="0"/>
            <w:w w:val="115"/>
            <w:sz w:val="20"/>
            <w:szCs w:val="20"/>
          </w:rPr>
        </w:r>
        <w:r>
          <w:rPr>
            <w:rFonts w:cs="Times New Roman" w:hAnsi="Times New Roman" w:eastAsia="Times New Roman" w:ascii="Times New Roman"/>
            <w:spacing w:val="0"/>
            <w:w w:val="115"/>
            <w:sz w:val="20"/>
            <w:szCs w:val="20"/>
            <w:u w:val="single" w:color="000000"/>
          </w:rPr>
          <w:t>h</w:t>
        </w:r>
        <w:r>
          <w:rPr>
            <w:rFonts w:cs="Times New Roman" w:hAnsi="Times New Roman" w:eastAsia="Times New Roman" w:ascii="Times New Roman"/>
            <w:spacing w:val="-2"/>
            <w:w w:val="115"/>
            <w:sz w:val="20"/>
            <w:szCs w:val="20"/>
            <w:u w:val="single" w:color="000000"/>
          </w:rPr>
          <w:t>t</w:t>
        </w:r>
        <w:r>
          <w:rPr>
            <w:rFonts w:cs="Times New Roman" w:hAnsi="Times New Roman" w:eastAsia="Times New Roman" w:ascii="Times New Roman"/>
            <w:spacing w:val="-2"/>
            <w:w w:val="115"/>
            <w:sz w:val="20"/>
            <w:szCs w:val="20"/>
            <w:u w:val="single" w:color="000000"/>
          </w:rPr>
        </w:r>
        <w:r>
          <w:rPr>
            <w:rFonts w:cs="Times New Roman" w:hAnsi="Times New Roman" w:eastAsia="Times New Roman" w:ascii="Times New Roman"/>
            <w:spacing w:val="0"/>
            <w:w w:val="116"/>
            <w:sz w:val="20"/>
            <w:szCs w:val="20"/>
            <w:u w:val="single" w:color="000000"/>
          </w:rPr>
          <w:t>tp://52pi</w:t>
        </w:r>
        <w:r>
          <w:rPr>
            <w:rFonts w:cs="Times New Roman" w:hAnsi="Times New Roman" w:eastAsia="Times New Roman" w:ascii="Times New Roman"/>
            <w:spacing w:val="-1"/>
            <w:w w:val="116"/>
            <w:sz w:val="20"/>
            <w:szCs w:val="20"/>
            <w:u w:val="single" w:color="000000"/>
          </w:rPr>
          <w:t>x</w:t>
        </w:r>
        <w:r>
          <w:rPr>
            <w:rFonts w:cs="Times New Roman" w:hAnsi="Times New Roman" w:eastAsia="Times New Roman" w:ascii="Times New Roman"/>
            <w:spacing w:val="-1"/>
            <w:w w:val="116"/>
            <w:sz w:val="20"/>
            <w:szCs w:val="20"/>
            <w:u w:val="single" w:color="000000"/>
          </w:rPr>
        </w:r>
        <w:r>
          <w:rPr>
            <w:rFonts w:cs="Times New Roman" w:hAnsi="Times New Roman" w:eastAsia="Times New Roman" w:ascii="Times New Roman"/>
            <w:spacing w:val="0"/>
            <w:w w:val="113"/>
            <w:sz w:val="20"/>
            <w:szCs w:val="20"/>
            <w:u w:val="single" w:color="000000"/>
          </w:rPr>
          <w:t>els.tumbl</w:t>
        </w:r>
        <w:r>
          <w:rPr>
            <w:rFonts w:cs="Times New Roman" w:hAnsi="Times New Roman" w:eastAsia="Times New Roman" w:ascii="Times New Roman"/>
            <w:spacing w:val="-10"/>
            <w:w w:val="113"/>
            <w:sz w:val="20"/>
            <w:szCs w:val="20"/>
            <w:u w:val="single" w:color="000000"/>
          </w:rPr>
          <w:t>r</w:t>
        </w:r>
        <w:r>
          <w:rPr>
            <w:rFonts w:cs="Times New Roman" w:hAnsi="Times New Roman" w:eastAsia="Times New Roman" w:ascii="Times New Roman"/>
            <w:spacing w:val="-10"/>
            <w:w w:val="113"/>
            <w:sz w:val="20"/>
            <w:szCs w:val="20"/>
            <w:u w:val="single" w:color="000000"/>
          </w:rPr>
        </w:r>
        <w:r>
          <w:rPr>
            <w:rFonts w:cs="Times New Roman" w:hAnsi="Times New Roman" w:eastAsia="Times New Roman" w:ascii="Times New Roman"/>
            <w:spacing w:val="0"/>
            <w:w w:val="114"/>
            <w:sz w:val="20"/>
            <w:szCs w:val="20"/>
            <w:u w:val="single" w:color="000000"/>
          </w:rPr>
          <w:t>.com</w:t>
        </w:r>
      </w:hyperlink>
      <w:r>
        <w:rPr>
          <w:rFonts w:cs="Times New Roman" w:hAnsi="Times New Roman" w:eastAsia="Times New Roman" w:ascii="Times New Roman"/>
          <w:spacing w:val="0"/>
          <w:w w:val="114"/>
          <w:sz w:val="20"/>
          <w:szCs w:val="20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14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96"/>
          <w:sz w:val="20"/>
          <w:szCs w:val="20"/>
        </w:rPr>
        <w:t>).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8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5"/>
        <w:ind w:left="100"/>
      </w:pPr>
      <w:r>
        <w:rPr>
          <w:rFonts w:cs="Times New Roman" w:hAnsi="Times New Roman" w:eastAsia="Times New Roman" w:ascii="Times New Roman"/>
          <w:b/>
          <w:color w:val="7A7A7A"/>
          <w:spacing w:val="0"/>
          <w:w w:val="100"/>
          <w:sz w:val="22"/>
          <w:szCs w:val="22"/>
        </w:rPr>
        <w:t>PH</w:t>
      </w:r>
      <w:r>
        <w:rPr>
          <w:rFonts w:cs="Times New Roman" w:hAnsi="Times New Roman" w:eastAsia="Times New Roman" w:ascii="Times New Roman"/>
          <w:b/>
          <w:color w:val="7A7A7A"/>
          <w:spacing w:val="-7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color w:val="7A7A7A"/>
          <w:spacing w:val="-7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color w:val="7A7A7A"/>
          <w:spacing w:val="0"/>
          <w:w w:val="100"/>
          <w:sz w:val="22"/>
          <w:szCs w:val="22"/>
        </w:rPr>
        <w:t>OGRAPHER/AS</w:t>
      </w:r>
      <w:r>
        <w:rPr>
          <w:rFonts w:cs="Times New Roman" w:hAnsi="Times New Roman" w:eastAsia="Times New Roman" w:ascii="Times New Roman"/>
          <w:b/>
          <w:color w:val="7A7A7A"/>
          <w:spacing w:val="-3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color w:val="7A7A7A"/>
          <w:spacing w:val="-17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color w:val="7A7A7A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b/>
          <w:color w:val="7A7A7A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color w:val="7A7A7A"/>
          <w:spacing w:val="0"/>
          <w:w w:val="100"/>
          <w:sz w:val="22"/>
          <w:szCs w:val="22"/>
        </w:rPr>
        <w:t>DESIGNER,</w:t>
      </w:r>
      <w:r>
        <w:rPr>
          <w:rFonts w:cs="Times New Roman" w:hAnsi="Times New Roman" w:eastAsia="Times New Roman" w:ascii="Times New Roman"/>
          <w:b/>
          <w:color w:val="7A7A7A"/>
          <w:spacing w:val="-1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color w:val="7A7A7A"/>
          <w:spacing w:val="0"/>
          <w:w w:val="95"/>
          <w:sz w:val="22"/>
          <w:szCs w:val="22"/>
        </w:rPr>
        <w:t>REGENT</w:t>
      </w:r>
      <w:r>
        <w:rPr>
          <w:rFonts w:cs="Times New Roman" w:hAnsi="Times New Roman" w:eastAsia="Times New Roman" w:ascii="Times New Roman"/>
          <w:b/>
          <w:color w:val="7A7A7A"/>
          <w:spacing w:val="-2"/>
          <w:w w:val="95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color w:val="7A7A7A"/>
          <w:spacing w:val="0"/>
          <w:w w:val="100"/>
          <w:sz w:val="22"/>
          <w:szCs w:val="22"/>
        </w:rPr>
        <w:t>UNIVERSI</w:t>
      </w:r>
      <w:r>
        <w:rPr>
          <w:rFonts w:cs="Times New Roman" w:hAnsi="Times New Roman" w:eastAsia="Times New Roman" w:ascii="Times New Roman"/>
          <w:b/>
          <w:color w:val="7A7A7A"/>
          <w:spacing w:val="-3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color w:val="7A7A7A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b/>
          <w:color w:val="7A7A7A"/>
          <w:spacing w:val="3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7A7A7A"/>
          <w:spacing w:val="-4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color w:val="7A7A7A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7A7A7A"/>
          <w:spacing w:val="-4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7A7A7A"/>
          <w:spacing w:val="0"/>
          <w:w w:val="100"/>
          <w:sz w:val="22"/>
          <w:szCs w:val="22"/>
        </w:rPr>
        <w:t>ginia</w:t>
      </w:r>
      <w:r>
        <w:rPr>
          <w:rFonts w:cs="Times New Roman" w:hAnsi="Times New Roman" w:eastAsia="Times New Roman" w:ascii="Times New Roman"/>
          <w:color w:val="7A7A7A"/>
          <w:spacing w:val="2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7A7A7A"/>
          <w:spacing w:val="0"/>
          <w:w w:val="111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color w:val="7A7A7A"/>
          <w:spacing w:val="-1"/>
          <w:w w:val="11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7A7A7A"/>
          <w:spacing w:val="0"/>
          <w:w w:val="111"/>
          <w:sz w:val="22"/>
          <w:szCs w:val="22"/>
        </w:rPr>
        <w:t>ach,</w:t>
      </w:r>
      <w:r>
        <w:rPr>
          <w:rFonts w:cs="Times New Roman" w:hAnsi="Times New Roman" w:eastAsia="Times New Roman" w:ascii="Times New Roman"/>
          <w:color w:val="7A7A7A"/>
          <w:spacing w:val="-13"/>
          <w:w w:val="11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7A7A7A"/>
          <w:spacing w:val="-7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color w:val="7A7A7A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2"/>
          <w:szCs w:val="22"/>
        </w:rPr>
      </w:r>
    </w:p>
    <w:p>
      <w:pPr>
        <w:rPr>
          <w:sz w:val="11"/>
          <w:szCs w:val="11"/>
        </w:rPr>
        <w:jc w:val="left"/>
        <w:spacing w:before="3" w:lineRule="exact" w:line="100"/>
      </w:pPr>
      <w:r>
        <w:rPr>
          <w:sz w:val="11"/>
          <w:szCs w:val="11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auto" w:line="292"/>
        <w:ind w:left="100" w:right="114"/>
        <w:sectPr>
          <w:pgNumType w:start="1"/>
          <w:pgMar w:header="1124" w:footer="0" w:top="1980" w:bottom="280" w:left="1340" w:right="1340"/>
          <w:headerReference w:type="default" r:id="rId4"/>
          <w:pgSz w:w="12240" w:h="15840"/>
        </w:sectPr>
      </w:pP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Sept.</w:t>
      </w:r>
      <w:r>
        <w:rPr>
          <w:rFonts w:cs="Times New Roman" w:hAnsi="Times New Roman" w:eastAsia="Times New Roman" w:ascii="Times New Roman"/>
          <w:b/>
          <w:spacing w:val="4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22"/>
          <w:sz w:val="20"/>
          <w:szCs w:val="20"/>
        </w:rPr>
        <w:t>2009</w:t>
      </w:r>
      <w:r>
        <w:rPr>
          <w:rFonts w:cs="Times New Roman" w:hAnsi="Times New Roman" w:eastAsia="Times New Roman" w:ascii="Times New Roman"/>
          <w:b/>
          <w:spacing w:val="-11"/>
          <w:w w:val="122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b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May</w:t>
      </w:r>
      <w:r>
        <w:rPr>
          <w:rFonts w:cs="Times New Roman" w:hAnsi="Times New Roman" w:eastAsia="Times New Roman" w:ascii="Times New Roman"/>
          <w:b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22"/>
          <w:sz w:val="20"/>
          <w:szCs w:val="20"/>
        </w:rPr>
        <w:t>2011</w:t>
      </w:r>
      <w:r>
        <w:rPr>
          <w:rFonts w:cs="Times New Roman" w:hAnsi="Times New Roman" w:eastAsia="Times New Roman" w:ascii="Times New Roman"/>
          <w:b/>
          <w:spacing w:val="-11"/>
          <w:w w:val="122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|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vent</w:t>
      </w:r>
      <w:r>
        <w:rPr>
          <w:rFonts w:cs="Times New Roman" w:hAnsi="Times New Roman" w:eastAsia="Times New Roman" w:ascii="Times New Roman"/>
          <w:spacing w:val="4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6"/>
          <w:sz w:val="20"/>
          <w:szCs w:val="20"/>
        </w:rPr>
        <w:t>and</w:t>
      </w:r>
      <w:r>
        <w:rPr>
          <w:rFonts w:cs="Times New Roman" w:hAnsi="Times New Roman" w:eastAsia="Times New Roman" w:ascii="Times New Roman"/>
          <w:spacing w:val="6"/>
          <w:w w:val="116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6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5"/>
          <w:w w:val="116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16"/>
          <w:sz w:val="20"/>
          <w:szCs w:val="20"/>
        </w:rPr>
        <w:t>omotional</w:t>
      </w:r>
      <w:r>
        <w:rPr>
          <w:rFonts w:cs="Times New Roman" w:hAnsi="Times New Roman" w:eastAsia="Times New Roman" w:ascii="Times New Roman"/>
          <w:spacing w:val="-19"/>
          <w:w w:val="116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6"/>
          <w:sz w:val="20"/>
          <w:szCs w:val="20"/>
        </w:rPr>
        <w:t>photog</w:t>
      </w:r>
      <w:r>
        <w:rPr>
          <w:rFonts w:cs="Times New Roman" w:hAnsi="Times New Roman" w:eastAsia="Times New Roman" w:ascii="Times New Roman"/>
          <w:spacing w:val="-2"/>
          <w:w w:val="116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16"/>
          <w:sz w:val="20"/>
          <w:szCs w:val="20"/>
        </w:rPr>
        <w:t>aphy</w:t>
      </w:r>
      <w:r>
        <w:rPr>
          <w:rFonts w:cs="Times New Roman" w:hAnsi="Times New Roman" w:eastAsia="Times New Roman" w:ascii="Times New Roman"/>
          <w:spacing w:val="13"/>
          <w:w w:val="116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(and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video)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for</w:t>
      </w:r>
      <w:r>
        <w:rPr>
          <w:rFonts w:cs="Times New Roman" w:hAnsi="Times New Roman" w:eastAsia="Times New Roman" w:ascii="Times New Roman"/>
          <w:spacing w:val="1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print</w:t>
      </w:r>
      <w:r>
        <w:rPr>
          <w:rFonts w:cs="Times New Roman" w:hAnsi="Times New Roman" w:eastAsia="Times New Roman" w:ascii="Times New Roman"/>
          <w:spacing w:val="4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21"/>
          <w:sz w:val="20"/>
          <w:szCs w:val="20"/>
        </w:rPr>
        <w:t>and</w:t>
      </w:r>
      <w:r>
        <w:rPr>
          <w:rFonts w:cs="Times New Roman" w:hAnsi="Times New Roman" w:eastAsia="Times New Roman" w:ascii="Times New Roman"/>
          <w:spacing w:val="-10"/>
          <w:w w:val="12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web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1"/>
          <w:sz w:val="20"/>
          <w:szCs w:val="20"/>
        </w:rPr>
        <w:t>mar</w:t>
      </w:r>
      <w:r>
        <w:rPr>
          <w:rFonts w:cs="Times New Roman" w:hAnsi="Times New Roman" w:eastAsia="Times New Roman" w:ascii="Times New Roman"/>
          <w:spacing w:val="-4"/>
          <w:w w:val="111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16"/>
          <w:sz w:val="20"/>
          <w:szCs w:val="20"/>
        </w:rPr>
        <w:t>eting.</w:t>
      </w:r>
      <w:r>
        <w:rPr>
          <w:rFonts w:cs="Times New Roman" w:hAnsi="Times New Roman" w:eastAsia="Times New Roman" w:ascii="Times New Roman"/>
          <w:spacing w:val="0"/>
          <w:w w:val="116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2"/>
          <w:sz w:val="20"/>
          <w:szCs w:val="20"/>
        </w:rPr>
        <w:t>Assisted</w:t>
      </w:r>
      <w:r>
        <w:rPr>
          <w:rFonts w:cs="Times New Roman" w:hAnsi="Times New Roman" w:eastAsia="Times New Roman" w:ascii="Times New Roman"/>
          <w:spacing w:val="-6"/>
          <w:w w:val="112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sta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2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9"/>
          <w:sz w:val="20"/>
          <w:szCs w:val="20"/>
        </w:rPr>
        <w:t>designers</w:t>
      </w:r>
      <w:r>
        <w:rPr>
          <w:rFonts w:cs="Times New Roman" w:hAnsi="Times New Roman" w:eastAsia="Times New Roman" w:ascii="Times New Roman"/>
          <w:spacing w:val="-9"/>
          <w:w w:val="119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with</w:t>
      </w:r>
      <w:r>
        <w:rPr>
          <w:rFonts w:cs="Times New Roman" w:hAnsi="Times New Roman" w:eastAsia="Times New Roman" w:ascii="Times New Roman"/>
          <w:spacing w:val="2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layout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20"/>
          <w:sz w:val="20"/>
          <w:szCs w:val="20"/>
        </w:rPr>
        <w:t>and</w:t>
      </w:r>
      <w:r>
        <w:rPr>
          <w:rFonts w:cs="Times New Roman" w:hAnsi="Times New Roman" w:eastAsia="Times New Roman" w:ascii="Times New Roman"/>
          <w:spacing w:val="-7"/>
          <w:w w:val="12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20"/>
          <w:sz w:val="20"/>
          <w:szCs w:val="20"/>
        </w:rPr>
        <w:t>design</w:t>
      </w:r>
      <w:r>
        <w:rPr>
          <w:rFonts w:cs="Times New Roman" w:hAnsi="Times New Roman" w:eastAsia="Times New Roman" w:ascii="Times New Roman"/>
          <w:spacing w:val="-15"/>
          <w:w w:val="12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for</w:t>
      </w:r>
      <w:r>
        <w:rPr>
          <w:rFonts w:cs="Times New Roman" w:hAnsi="Times New Roman" w:eastAsia="Times New Roman" w:ascii="Times New Roman"/>
          <w:spacing w:val="1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web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21"/>
          <w:sz w:val="20"/>
          <w:szCs w:val="20"/>
        </w:rPr>
        <w:t>and</w:t>
      </w:r>
      <w:r>
        <w:rPr>
          <w:rFonts w:cs="Times New Roman" w:hAnsi="Times New Roman" w:eastAsia="Times New Roman" w:ascii="Times New Roman"/>
          <w:spacing w:val="-10"/>
          <w:w w:val="12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print</w:t>
      </w:r>
      <w:r>
        <w:rPr>
          <w:rFonts w:cs="Times New Roman" w:hAnsi="Times New Roman" w:eastAsia="Times New Roman" w:ascii="Times New Roman"/>
          <w:spacing w:val="4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4"/>
          <w:sz w:val="20"/>
          <w:szCs w:val="20"/>
        </w:rPr>
        <w:t>campaign</w:t>
      </w:r>
      <w:r>
        <w:rPr>
          <w:rFonts w:cs="Times New Roman" w:hAnsi="Times New Roman" w:eastAsia="Times New Roman" w:ascii="Times New Roman"/>
          <w:spacing w:val="16"/>
          <w:w w:val="114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4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2"/>
          <w:w w:val="114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14"/>
          <w:sz w:val="20"/>
          <w:szCs w:val="20"/>
        </w:rPr>
        <w:t>terials</w:t>
      </w:r>
      <w:r>
        <w:rPr>
          <w:rFonts w:cs="Times New Roman" w:hAnsi="Times New Roman" w:eastAsia="Times New Roman" w:ascii="Times New Roman"/>
          <w:spacing w:val="-16"/>
          <w:w w:val="114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7"/>
          <w:sz w:val="20"/>
          <w:szCs w:val="20"/>
        </w:rPr>
        <w:t>distributed</w:t>
      </w:r>
      <w:r>
        <w:rPr>
          <w:rFonts w:cs="Times New Roman" w:hAnsi="Times New Roman" w:eastAsia="Times New Roman" w:ascii="Times New Roman"/>
          <w:spacing w:val="0"/>
          <w:w w:val="117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9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2"/>
          <w:w w:val="109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9"/>
          <w:sz w:val="20"/>
          <w:szCs w:val="20"/>
        </w:rPr>
        <w:t>tionall</w:t>
      </w:r>
      <w:r>
        <w:rPr>
          <w:rFonts w:cs="Times New Roman" w:hAnsi="Times New Roman" w:eastAsia="Times New Roman" w:ascii="Times New Roman"/>
          <w:spacing w:val="-8"/>
          <w:w w:val="109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9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-7"/>
          <w:w w:val="109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13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13"/>
          <w:sz w:val="20"/>
          <w:szCs w:val="20"/>
        </w:rPr>
        <w:t>oo</w:t>
      </w:r>
      <w:r>
        <w:rPr>
          <w:rFonts w:cs="Times New Roman" w:hAnsi="Times New Roman" w:eastAsia="Times New Roman" w:ascii="Times New Roman"/>
          <w:spacing w:val="-4"/>
          <w:w w:val="113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13"/>
          <w:sz w:val="20"/>
          <w:szCs w:val="20"/>
        </w:rPr>
        <w:t>din</w:t>
      </w:r>
      <w:r>
        <w:rPr>
          <w:rFonts w:cs="Times New Roman" w:hAnsi="Times New Roman" w:eastAsia="Times New Roman" w:ascii="Times New Roman"/>
          <w:spacing w:val="-2"/>
          <w:w w:val="113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13"/>
          <w:sz w:val="20"/>
          <w:szCs w:val="20"/>
        </w:rPr>
        <w:t>ted</w:t>
      </w:r>
      <w:r>
        <w:rPr>
          <w:rFonts w:cs="Times New Roman" w:hAnsi="Times New Roman" w:eastAsia="Times New Roman" w:ascii="Times New Roman"/>
          <w:spacing w:val="41"/>
          <w:w w:val="113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3"/>
          <w:sz w:val="20"/>
          <w:szCs w:val="20"/>
        </w:rPr>
        <w:t>delivery</w:t>
      </w:r>
      <w:r>
        <w:rPr>
          <w:rFonts w:cs="Times New Roman" w:hAnsi="Times New Roman" w:eastAsia="Times New Roman" w:ascii="Times New Roman"/>
          <w:spacing w:val="-26"/>
          <w:w w:val="113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of</w:t>
      </w:r>
      <w:r>
        <w:rPr>
          <w:rFonts w:cs="Times New Roman" w:hAnsi="Times New Roman" w:eastAsia="Times New Roman" w:ascii="Times New Roman"/>
          <w:spacing w:val="1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5"/>
          <w:sz w:val="20"/>
          <w:szCs w:val="20"/>
        </w:rPr>
        <w:t>completed</w:t>
      </w:r>
      <w:r>
        <w:rPr>
          <w:rFonts w:cs="Times New Roman" w:hAnsi="Times New Roman" w:eastAsia="Times New Roman" w:ascii="Times New Roman"/>
          <w:spacing w:val="26"/>
          <w:w w:val="11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5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2"/>
          <w:w w:val="115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15"/>
          <w:sz w:val="20"/>
          <w:szCs w:val="20"/>
        </w:rPr>
        <w:t>terials</w:t>
      </w:r>
      <w:r>
        <w:rPr>
          <w:rFonts w:cs="Times New Roman" w:hAnsi="Times New Roman" w:eastAsia="Times New Roman" w:ascii="Times New Roman"/>
          <w:spacing w:val="-24"/>
          <w:w w:val="11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3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print</w:t>
      </w:r>
      <w:r>
        <w:rPr>
          <w:rFonts w:cs="Times New Roman" w:hAnsi="Times New Roman" w:eastAsia="Times New Roman" w:ascii="Times New Roman"/>
          <w:spacing w:val="4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8"/>
          <w:sz w:val="20"/>
          <w:szCs w:val="20"/>
        </w:rPr>
        <w:t>shops</w:t>
      </w:r>
      <w:r>
        <w:rPr>
          <w:rFonts w:cs="Times New Roman" w:hAnsi="Times New Roman" w:eastAsia="Times New Roman" w:ascii="Times New Roman"/>
          <w:spacing w:val="-4"/>
          <w:w w:val="118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8"/>
          <w:sz w:val="20"/>
          <w:szCs w:val="20"/>
        </w:rPr>
        <w:t>and</w:t>
      </w:r>
      <w:r>
        <w:rPr>
          <w:rFonts w:cs="Times New Roman" w:hAnsi="Times New Roman" w:eastAsia="Times New Roman" w:ascii="Times New Roman"/>
          <w:spacing w:val="0"/>
          <w:w w:val="118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8"/>
          <w:sz w:val="20"/>
          <w:szCs w:val="20"/>
        </w:rPr>
        <w:t>placement</w:t>
      </w:r>
      <w:r>
        <w:rPr>
          <w:rFonts w:cs="Times New Roman" w:hAnsi="Times New Roman" w:eastAsia="Times New Roman" w:ascii="Times New Roman"/>
          <w:spacing w:val="-9"/>
          <w:w w:val="118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8"/>
          <w:sz w:val="20"/>
          <w:szCs w:val="20"/>
        </w:rPr>
        <w:t>agencies.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4"/>
          <w:szCs w:val="24"/>
        </w:rPr>
        <w:jc w:val="left"/>
        <w:spacing w:before="18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5"/>
        <w:ind w:left="100"/>
      </w:pPr>
      <w:r>
        <w:rPr>
          <w:rFonts w:cs="Times New Roman" w:hAnsi="Times New Roman" w:eastAsia="Times New Roman" w:ascii="Times New Roman"/>
          <w:b/>
          <w:color w:val="7A7A7A"/>
          <w:spacing w:val="0"/>
          <w:w w:val="100"/>
          <w:sz w:val="22"/>
          <w:szCs w:val="22"/>
        </w:rPr>
        <w:t>WEB/PRODU</w:t>
      </w:r>
      <w:r>
        <w:rPr>
          <w:rFonts w:cs="Times New Roman" w:hAnsi="Times New Roman" w:eastAsia="Times New Roman" w:ascii="Times New Roman"/>
          <w:b/>
          <w:color w:val="7A7A7A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color w:val="7A7A7A"/>
          <w:spacing w:val="0"/>
          <w:w w:val="100"/>
          <w:sz w:val="22"/>
          <w:szCs w:val="22"/>
        </w:rPr>
        <w:t>TION</w:t>
      </w:r>
      <w:r>
        <w:rPr>
          <w:rFonts w:cs="Times New Roman" w:hAnsi="Times New Roman" w:eastAsia="Times New Roman" w:ascii="Times New Roman"/>
          <w:b/>
          <w:color w:val="7A7A7A"/>
          <w:spacing w:val="2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color w:val="7A7A7A"/>
          <w:spacing w:val="0"/>
          <w:w w:val="97"/>
          <w:sz w:val="22"/>
          <w:szCs w:val="22"/>
        </w:rPr>
        <w:t>INTERN,</w:t>
      </w:r>
      <w:r>
        <w:rPr>
          <w:rFonts w:cs="Times New Roman" w:hAnsi="Times New Roman" w:eastAsia="Times New Roman" w:ascii="Times New Roman"/>
          <w:b/>
          <w:color w:val="7A7A7A"/>
          <w:spacing w:val="-5"/>
          <w:w w:val="97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color w:val="7A7A7A"/>
          <w:spacing w:val="0"/>
          <w:w w:val="100"/>
          <w:sz w:val="22"/>
          <w:szCs w:val="22"/>
        </w:rPr>
        <w:t>MOUN</w:t>
      </w:r>
      <w:r>
        <w:rPr>
          <w:rFonts w:cs="Times New Roman" w:hAnsi="Times New Roman" w:eastAsia="Times New Roman" w:ascii="Times New Roman"/>
          <w:b/>
          <w:color w:val="7A7A7A"/>
          <w:spacing w:val="-13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color w:val="7A7A7A"/>
          <w:spacing w:val="0"/>
          <w:w w:val="100"/>
          <w:sz w:val="22"/>
          <w:szCs w:val="22"/>
        </w:rPr>
        <w:t>AIN</w:t>
      </w:r>
      <w:r>
        <w:rPr>
          <w:rFonts w:cs="Times New Roman" w:hAnsi="Times New Roman" w:eastAsia="Times New Roman" w:ascii="Times New Roman"/>
          <w:b/>
          <w:color w:val="7A7A7A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color w:val="7A7A7A"/>
          <w:spacing w:val="0"/>
          <w:w w:val="90"/>
          <w:sz w:val="22"/>
          <w:szCs w:val="22"/>
        </w:rPr>
        <w:t>LAKE</w:t>
      </w:r>
      <w:r>
        <w:rPr>
          <w:rFonts w:cs="Times New Roman" w:hAnsi="Times New Roman" w:eastAsia="Times New Roman" w:ascii="Times New Roman"/>
          <w:b/>
          <w:color w:val="7A7A7A"/>
          <w:spacing w:val="5"/>
          <w:w w:val="9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color w:val="7A7A7A"/>
          <w:spacing w:val="0"/>
          <w:w w:val="100"/>
          <w:sz w:val="22"/>
          <w:szCs w:val="22"/>
        </w:rPr>
        <w:t>PBS</w:t>
      </w:r>
      <w:r>
        <w:rPr>
          <w:rFonts w:cs="Times New Roman" w:hAnsi="Times New Roman" w:eastAsia="Times New Roman" w:ascii="Times New Roman"/>
          <w:b/>
          <w:color w:val="7A7A7A"/>
          <w:spacing w:val="0"/>
          <w:w w:val="100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b/>
          <w:color w:val="7A7A7A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7A7A7A"/>
          <w:spacing w:val="0"/>
          <w:w w:val="114"/>
          <w:sz w:val="22"/>
          <w:szCs w:val="22"/>
        </w:rPr>
        <w:t>Pl</w:t>
      </w:r>
      <w:r>
        <w:rPr>
          <w:rFonts w:cs="Times New Roman" w:hAnsi="Times New Roman" w:eastAsia="Times New Roman" w:ascii="Times New Roman"/>
          <w:color w:val="7A7A7A"/>
          <w:spacing w:val="-2"/>
          <w:w w:val="114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7A7A7A"/>
          <w:spacing w:val="-3"/>
          <w:w w:val="114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7A7A7A"/>
          <w:spacing w:val="0"/>
          <w:w w:val="114"/>
          <w:sz w:val="22"/>
          <w:szCs w:val="22"/>
        </w:rPr>
        <w:t>tsbu</w:t>
      </w:r>
      <w:r>
        <w:rPr>
          <w:rFonts w:cs="Times New Roman" w:hAnsi="Times New Roman" w:eastAsia="Times New Roman" w:ascii="Times New Roman"/>
          <w:color w:val="7A7A7A"/>
          <w:spacing w:val="-5"/>
          <w:w w:val="114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7A7A7A"/>
          <w:spacing w:val="0"/>
          <w:w w:val="114"/>
          <w:sz w:val="22"/>
          <w:szCs w:val="22"/>
        </w:rPr>
        <w:t>gh,</w:t>
      </w:r>
      <w:r>
        <w:rPr>
          <w:rFonts w:cs="Times New Roman" w:hAnsi="Times New Roman" w:eastAsia="Times New Roman" w:ascii="Times New Roman"/>
          <w:color w:val="7A7A7A"/>
          <w:spacing w:val="-9"/>
          <w:w w:val="114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7A7A7A"/>
          <w:spacing w:val="0"/>
          <w:w w:val="100"/>
          <w:sz w:val="22"/>
          <w:szCs w:val="22"/>
        </w:rPr>
        <w:t>NY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2"/>
          <w:szCs w:val="22"/>
        </w:rPr>
      </w:r>
    </w:p>
    <w:p>
      <w:pPr>
        <w:rPr>
          <w:sz w:val="11"/>
          <w:szCs w:val="11"/>
        </w:rPr>
        <w:jc w:val="left"/>
        <w:spacing w:before="3" w:lineRule="exact" w:line="100"/>
      </w:pPr>
      <w:r>
        <w:rPr>
          <w:sz w:val="11"/>
          <w:szCs w:val="11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auto" w:line="292"/>
        <w:ind w:left="100" w:right="225"/>
      </w:pP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May</w:t>
      </w:r>
      <w:r>
        <w:rPr>
          <w:rFonts w:cs="Times New Roman" w:hAnsi="Times New Roman" w:eastAsia="Times New Roman" w:ascii="Times New Roman"/>
          <w:b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22"/>
          <w:sz w:val="20"/>
          <w:szCs w:val="20"/>
        </w:rPr>
        <w:t>2009</w:t>
      </w:r>
      <w:r>
        <w:rPr>
          <w:rFonts w:cs="Times New Roman" w:hAnsi="Times New Roman" w:eastAsia="Times New Roman" w:ascii="Times New Roman"/>
          <w:b/>
          <w:spacing w:val="-11"/>
          <w:w w:val="122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b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August</w:t>
      </w:r>
      <w:r>
        <w:rPr>
          <w:rFonts w:cs="Times New Roman" w:hAnsi="Times New Roman" w:eastAsia="Times New Roman" w:ascii="Times New Roman"/>
          <w:b/>
          <w:spacing w:val="4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22"/>
          <w:sz w:val="20"/>
          <w:szCs w:val="20"/>
        </w:rPr>
        <w:t>2009</w:t>
      </w:r>
      <w:r>
        <w:rPr>
          <w:rFonts w:cs="Times New Roman" w:hAnsi="Times New Roman" w:eastAsia="Times New Roman" w:ascii="Times New Roman"/>
          <w:b/>
          <w:spacing w:val="-11"/>
          <w:w w:val="122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|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2"/>
          <w:sz w:val="20"/>
          <w:szCs w:val="20"/>
        </w:rPr>
        <w:t>Documented</w:t>
      </w:r>
      <w:r>
        <w:rPr>
          <w:rFonts w:cs="Times New Roman" w:hAnsi="Times New Roman" w:eastAsia="Times New Roman" w:ascii="Times New Roman"/>
          <w:spacing w:val="45"/>
          <w:w w:val="112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2"/>
          <w:sz w:val="20"/>
          <w:szCs w:val="20"/>
        </w:rPr>
        <w:t>events</w:t>
      </w:r>
      <w:r>
        <w:rPr>
          <w:rFonts w:cs="Times New Roman" w:hAnsi="Times New Roman" w:eastAsia="Times New Roman" w:ascii="Times New Roman"/>
          <w:spacing w:val="14"/>
          <w:w w:val="112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2"/>
          <w:sz w:val="20"/>
          <w:szCs w:val="20"/>
        </w:rPr>
        <w:t>and</w:t>
      </w:r>
      <w:r>
        <w:rPr>
          <w:rFonts w:cs="Times New Roman" w:hAnsi="Times New Roman" w:eastAsia="Times New Roman" w:ascii="Times New Roman"/>
          <w:spacing w:val="20"/>
          <w:w w:val="112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2"/>
          <w:sz w:val="20"/>
          <w:szCs w:val="20"/>
        </w:rPr>
        <w:t>performed</w:t>
      </w:r>
      <w:r>
        <w:rPr>
          <w:rFonts w:cs="Times New Roman" w:hAnsi="Times New Roman" w:eastAsia="Times New Roman" w:ascii="Times New Roman"/>
          <w:spacing w:val="44"/>
          <w:w w:val="112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2"/>
          <w:sz w:val="20"/>
          <w:szCs w:val="20"/>
        </w:rPr>
        <w:t>interviews</w:t>
      </w:r>
      <w:r>
        <w:rPr>
          <w:rFonts w:cs="Times New Roman" w:hAnsi="Times New Roman" w:eastAsia="Times New Roman" w:ascii="Times New Roman"/>
          <w:spacing w:val="-23"/>
          <w:w w:val="112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for</w:t>
      </w:r>
      <w:r>
        <w:rPr>
          <w:rFonts w:cs="Times New Roman" w:hAnsi="Times New Roman" w:eastAsia="Times New Roman" w:ascii="Times New Roman"/>
          <w:spacing w:val="1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3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-4"/>
          <w:w w:val="113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13"/>
          <w:sz w:val="20"/>
          <w:szCs w:val="20"/>
        </w:rPr>
        <w:t>oadcast,</w:t>
      </w:r>
      <w:r>
        <w:rPr>
          <w:rFonts w:cs="Times New Roman" w:hAnsi="Times New Roman" w:eastAsia="Times New Roman" w:ascii="Times New Roman"/>
          <w:spacing w:val="30"/>
          <w:w w:val="113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3"/>
          <w:sz w:val="20"/>
          <w:szCs w:val="20"/>
        </w:rPr>
        <w:t>assisted</w:t>
      </w:r>
      <w:r>
        <w:rPr>
          <w:rFonts w:cs="Times New Roman" w:hAnsi="Times New Roman" w:eastAsia="Times New Roman" w:ascii="Times New Roman"/>
          <w:spacing w:val="18"/>
          <w:w w:val="113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3"/>
          <w:sz w:val="20"/>
          <w:szCs w:val="20"/>
        </w:rPr>
        <w:t>with</w:t>
      </w:r>
      <w:r>
        <w:rPr>
          <w:rFonts w:cs="Times New Roman" w:hAnsi="Times New Roman" w:eastAsia="Times New Roman" w:ascii="Times New Roman"/>
          <w:spacing w:val="0"/>
          <w:w w:val="113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5"/>
          <w:sz w:val="20"/>
          <w:szCs w:val="20"/>
        </w:rPr>
        <w:t>studio</w:t>
      </w:r>
      <w:r>
        <w:rPr>
          <w:rFonts w:cs="Times New Roman" w:hAnsi="Times New Roman" w:eastAsia="Times New Roman" w:ascii="Times New Roman"/>
          <w:spacing w:val="-3"/>
          <w:w w:val="11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5"/>
          <w:sz w:val="20"/>
          <w:szCs w:val="20"/>
        </w:rPr>
        <w:t>lighting</w:t>
      </w:r>
      <w:r>
        <w:rPr>
          <w:rFonts w:cs="Times New Roman" w:hAnsi="Times New Roman" w:eastAsia="Times New Roman" w:ascii="Times New Roman"/>
          <w:spacing w:val="-26"/>
          <w:w w:val="11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5"/>
          <w:sz w:val="20"/>
          <w:szCs w:val="20"/>
        </w:rPr>
        <w:t>and</w:t>
      </w:r>
      <w:r>
        <w:rPr>
          <w:rFonts w:cs="Times New Roman" w:hAnsi="Times New Roman" w:eastAsia="Times New Roman" w:ascii="Times New Roman"/>
          <w:spacing w:val="10"/>
          <w:w w:val="11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5"/>
          <w:sz w:val="20"/>
          <w:szCs w:val="20"/>
        </w:rPr>
        <w:t>came</w:t>
      </w:r>
      <w:r>
        <w:rPr>
          <w:rFonts w:cs="Times New Roman" w:hAnsi="Times New Roman" w:eastAsia="Times New Roman" w:ascii="Times New Roman"/>
          <w:spacing w:val="-2"/>
          <w:w w:val="115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15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1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5"/>
          <w:sz w:val="20"/>
          <w:szCs w:val="20"/>
        </w:rPr>
        <w:t>ope</w:t>
      </w:r>
      <w:r>
        <w:rPr>
          <w:rFonts w:cs="Times New Roman" w:hAnsi="Times New Roman" w:eastAsia="Times New Roman" w:ascii="Times New Roman"/>
          <w:spacing w:val="-2"/>
          <w:w w:val="115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2"/>
          <w:w w:val="115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15"/>
          <w:sz w:val="20"/>
          <w:szCs w:val="20"/>
        </w:rPr>
        <w:t>ting,</w:t>
      </w:r>
      <w:r>
        <w:rPr>
          <w:rFonts w:cs="Times New Roman" w:hAnsi="Times New Roman" w:eastAsia="Times New Roman" w:ascii="Times New Roman"/>
          <w:spacing w:val="9"/>
          <w:w w:val="11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5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2"/>
          <w:w w:val="115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15"/>
          <w:sz w:val="20"/>
          <w:szCs w:val="20"/>
        </w:rPr>
        <w:t>ained</w:t>
      </w:r>
      <w:r>
        <w:rPr>
          <w:rFonts w:cs="Times New Roman" w:hAnsi="Times New Roman" w:eastAsia="Times New Roman" w:ascii="Times New Roman"/>
          <w:spacing w:val="4"/>
          <w:w w:val="11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in</w:t>
      </w:r>
      <w:r>
        <w:rPr>
          <w:rFonts w:cs="Times New Roman" w:hAnsi="Times New Roman" w:eastAsia="Times New Roman" w:ascii="Times New Roman"/>
          <w:spacing w:val="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inal</w:t>
      </w:r>
      <w:r>
        <w:rPr>
          <w:rFonts w:cs="Times New Roman" w:hAnsi="Times New Roman" w:eastAsia="Times New Roman" w:ascii="Times New Roman"/>
          <w:spacing w:val="2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Cut</w:t>
      </w:r>
      <w:r>
        <w:rPr>
          <w:rFonts w:cs="Times New Roman" w:hAnsi="Times New Roman" w:eastAsia="Times New Roman" w:ascii="Times New Roman"/>
          <w:spacing w:val="3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by</w:t>
      </w:r>
      <w:r>
        <w:rPr>
          <w:rFonts w:cs="Times New Roman" w:hAnsi="Times New Roman" w:eastAsia="Times New Roman" w:ascii="Times New Roman"/>
          <w:spacing w:val="2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4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5"/>
          <w:w w:val="114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14"/>
          <w:sz w:val="20"/>
          <w:szCs w:val="20"/>
        </w:rPr>
        <w:t>ofessional</w:t>
      </w:r>
      <w:r>
        <w:rPr>
          <w:rFonts w:cs="Times New Roman" w:hAnsi="Times New Roman" w:eastAsia="Times New Roman" w:ascii="Times New Roman"/>
          <w:spacing w:val="-6"/>
          <w:w w:val="114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sta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2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6"/>
          <w:sz w:val="20"/>
          <w:szCs w:val="20"/>
        </w:rPr>
        <w:t>editors,</w:t>
      </w:r>
      <w:r>
        <w:rPr>
          <w:rFonts w:cs="Times New Roman" w:hAnsi="Times New Roman" w:eastAsia="Times New Roman" w:ascii="Times New Roman"/>
          <w:spacing w:val="-14"/>
          <w:w w:val="116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9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4"/>
          <w:w w:val="119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17"/>
          <w:sz w:val="20"/>
          <w:szCs w:val="20"/>
        </w:rPr>
        <w:t>ovided</w:t>
      </w:r>
      <w:r>
        <w:rPr>
          <w:rFonts w:cs="Times New Roman" w:hAnsi="Times New Roman" w:eastAsia="Times New Roman" w:ascii="Times New Roman"/>
          <w:spacing w:val="0"/>
          <w:w w:val="117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web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4"/>
          <w:sz w:val="20"/>
          <w:szCs w:val="20"/>
        </w:rPr>
        <w:t>development</w:t>
      </w:r>
      <w:r>
        <w:rPr>
          <w:rFonts w:cs="Times New Roman" w:hAnsi="Times New Roman" w:eastAsia="Times New Roman" w:ascii="Times New Roman"/>
          <w:spacing w:val="34"/>
          <w:w w:val="114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4"/>
          <w:sz w:val="20"/>
          <w:szCs w:val="20"/>
        </w:rPr>
        <w:t>and</w:t>
      </w:r>
      <w:r>
        <w:rPr>
          <w:rFonts w:cs="Times New Roman" w:hAnsi="Times New Roman" w:eastAsia="Times New Roman" w:ascii="Times New Roman"/>
          <w:spacing w:val="13"/>
          <w:w w:val="114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4"/>
          <w:sz w:val="20"/>
          <w:szCs w:val="20"/>
        </w:rPr>
        <w:t>design</w:t>
      </w:r>
      <w:r>
        <w:rPr>
          <w:rFonts w:cs="Times New Roman" w:hAnsi="Times New Roman" w:eastAsia="Times New Roman" w:ascii="Times New Roman"/>
          <w:spacing w:val="19"/>
          <w:w w:val="114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4"/>
          <w:sz w:val="20"/>
          <w:szCs w:val="20"/>
        </w:rPr>
        <w:t>services,</w:t>
      </w:r>
      <w:r>
        <w:rPr>
          <w:rFonts w:cs="Times New Roman" w:hAnsi="Times New Roman" w:eastAsia="Times New Roman" w:ascii="Times New Roman"/>
          <w:spacing w:val="-27"/>
          <w:w w:val="114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4"/>
          <w:sz w:val="20"/>
          <w:szCs w:val="20"/>
        </w:rPr>
        <w:t>developed</w:t>
      </w:r>
      <w:r>
        <w:rPr>
          <w:rFonts w:cs="Times New Roman" w:hAnsi="Times New Roman" w:eastAsia="Times New Roman" w:ascii="Times New Roman"/>
          <w:spacing w:val="50"/>
          <w:w w:val="114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web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7"/>
          <w:sz w:val="20"/>
          <w:szCs w:val="20"/>
        </w:rPr>
        <w:t>video</w:t>
      </w:r>
      <w:r>
        <w:rPr>
          <w:rFonts w:cs="Times New Roman" w:hAnsi="Times New Roman" w:eastAsia="Times New Roman" w:ascii="Times New Roman"/>
          <w:spacing w:val="-17"/>
          <w:w w:val="117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7"/>
          <w:sz w:val="20"/>
          <w:szCs w:val="20"/>
        </w:rPr>
        <w:t>encoding</w:t>
      </w:r>
      <w:r>
        <w:rPr>
          <w:rFonts w:cs="Times New Roman" w:hAnsi="Times New Roman" w:eastAsia="Times New Roman" w:ascii="Times New Roman"/>
          <w:spacing w:val="6"/>
          <w:w w:val="117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workflow</w:t>
      </w:r>
      <w:r>
        <w:rPr>
          <w:rFonts w:cs="Times New Roman" w:hAnsi="Times New Roman" w:eastAsia="Times New Roman" w:ascii="Times New Roman"/>
          <w:spacing w:val="4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3"/>
          <w:sz w:val="20"/>
          <w:szCs w:val="20"/>
        </w:rPr>
        <w:t>using</w:t>
      </w:r>
      <w:r>
        <w:rPr>
          <w:rFonts w:cs="Times New Roman" w:hAnsi="Times New Roman" w:eastAsia="Times New Roman" w:ascii="Times New Roman"/>
          <w:spacing w:val="-4"/>
          <w:w w:val="113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3"/>
          <w:sz w:val="20"/>
          <w:szCs w:val="20"/>
        </w:rPr>
        <w:t>Xcode</w:t>
      </w:r>
      <w:r>
        <w:rPr>
          <w:rFonts w:cs="Times New Roman" w:hAnsi="Times New Roman" w:eastAsia="Times New Roman" w:ascii="Times New Roman"/>
          <w:spacing w:val="-6"/>
          <w:w w:val="113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25"/>
          <w:sz w:val="20"/>
          <w:szCs w:val="20"/>
        </w:rPr>
        <w:t>app</w:t>
      </w:r>
      <w:r>
        <w:rPr>
          <w:rFonts w:cs="Times New Roman" w:hAnsi="Times New Roman" w:eastAsia="Times New Roman" w:ascii="Times New Roman"/>
          <w:spacing w:val="0"/>
          <w:w w:val="12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5"/>
          <w:sz w:val="20"/>
          <w:szCs w:val="20"/>
        </w:rPr>
        <w:t>development</w:t>
      </w:r>
      <w:r>
        <w:rPr>
          <w:rFonts w:cs="Times New Roman" w:hAnsi="Times New Roman" w:eastAsia="Times New Roman" w:ascii="Times New Roman"/>
          <w:spacing w:val="23"/>
          <w:w w:val="11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5"/>
          <w:sz w:val="20"/>
          <w:szCs w:val="20"/>
        </w:rPr>
        <w:t>tools.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18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left"/>
        <w:ind w:left="100"/>
      </w:pPr>
      <w:r>
        <w:rPr>
          <w:rFonts w:cs="Times New Roman" w:hAnsi="Times New Roman" w:eastAsia="Times New Roman" w:ascii="Times New Roman"/>
          <w:color w:val="5F5F5F"/>
          <w:w w:val="114"/>
          <w:sz w:val="28"/>
          <w:szCs w:val="28"/>
        </w:rPr>
        <w:t>Educ</w:t>
      </w:r>
      <w:r>
        <w:rPr>
          <w:rFonts w:cs="Times New Roman" w:hAnsi="Times New Roman" w:eastAsia="Times New Roman" w:ascii="Times New Roman"/>
          <w:color w:val="5F5F5F"/>
          <w:spacing w:val="-3"/>
          <w:w w:val="114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color w:val="5F5F5F"/>
          <w:spacing w:val="0"/>
          <w:w w:val="114"/>
          <w:sz w:val="28"/>
          <w:szCs w:val="28"/>
        </w:rPr>
        <w:t>tion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8"/>
          <w:szCs w:val="28"/>
        </w:rPr>
      </w:r>
    </w:p>
    <w:p>
      <w:pPr>
        <w:rPr>
          <w:sz w:val="13"/>
          <w:szCs w:val="13"/>
        </w:rPr>
        <w:jc w:val="left"/>
        <w:spacing w:before="8" w:lineRule="exact" w:line="120"/>
      </w:pPr>
      <w:r>
        <w:rPr>
          <w:sz w:val="13"/>
          <w:szCs w:val="13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00"/>
      </w:pPr>
      <w:r>
        <w:rPr>
          <w:rFonts w:cs="Times New Roman" w:hAnsi="Times New Roman" w:eastAsia="Times New Roman" w:ascii="Times New Roman"/>
          <w:b/>
          <w:spacing w:val="-2"/>
          <w:w w:val="87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18"/>
          <w:sz w:val="20"/>
          <w:szCs w:val="20"/>
        </w:rPr>
        <w:t>egent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Universit</w:t>
      </w:r>
      <w:r>
        <w:rPr>
          <w:rFonts w:cs="Times New Roman" w:hAnsi="Times New Roman" w:eastAsia="Times New Roman" w:ascii="Times New Roman"/>
          <w:b/>
          <w:spacing w:val="-7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b/>
          <w:spacing w:val="1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-4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-4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ginia</w:t>
      </w:r>
      <w:r>
        <w:rPr>
          <w:rFonts w:cs="Times New Roman" w:hAnsi="Times New Roman" w:eastAsia="Times New Roman" w:ascii="Times New Roman"/>
          <w:b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ach,</w:t>
      </w:r>
      <w:r>
        <w:rPr>
          <w:rFonts w:cs="Times New Roman" w:hAnsi="Times New Roman" w:eastAsia="Times New Roman" w:ascii="Times New Roman"/>
          <w:b/>
          <w:spacing w:val="3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-6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50"/>
        <w:ind w:left="100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B.A.</w:t>
      </w:r>
      <w:r>
        <w:rPr>
          <w:rFonts w:cs="Times New Roman" w:hAnsi="Times New Roman" w:eastAsia="Times New Roman" w:ascii="Times New Roman"/>
          <w:spacing w:val="-1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in</w:t>
      </w:r>
      <w:r>
        <w:rPr>
          <w:rFonts w:cs="Times New Roman" w:hAnsi="Times New Roman" w:eastAsia="Times New Roman" w:ascii="Times New Roman"/>
          <w:spacing w:val="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1"/>
          <w:sz w:val="20"/>
          <w:szCs w:val="20"/>
        </w:rPr>
        <w:t>Cinema/</w:t>
      </w:r>
      <w:r>
        <w:rPr>
          <w:rFonts w:cs="Times New Roman" w:hAnsi="Times New Roman" w:eastAsia="Times New Roman" w:ascii="Times New Roman"/>
          <w:spacing w:val="-21"/>
          <w:w w:val="111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11"/>
          <w:sz w:val="20"/>
          <w:szCs w:val="20"/>
        </w:rPr>
        <w:t>elevision,</w:t>
      </w:r>
      <w:r>
        <w:rPr>
          <w:rFonts w:cs="Times New Roman" w:hAnsi="Times New Roman" w:eastAsia="Times New Roman" w:ascii="Times New Roman"/>
          <w:spacing w:val="-9"/>
          <w:w w:val="11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5"/>
          <w:sz w:val="20"/>
          <w:szCs w:val="20"/>
        </w:rPr>
        <w:t>2011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12"/>
          <w:szCs w:val="12"/>
        </w:rPr>
        <w:jc w:val="left"/>
        <w:spacing w:before="6" w:lineRule="exact" w:line="120"/>
      </w:pPr>
      <w:r>
        <w:rPr>
          <w:sz w:val="12"/>
          <w:szCs w:val="1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left"/>
        <w:ind w:left="100"/>
      </w:pPr>
      <w:r>
        <w:rPr>
          <w:rFonts w:cs="Times New Roman" w:hAnsi="Times New Roman" w:eastAsia="Times New Roman" w:ascii="Times New Roman"/>
          <w:color w:val="5F5F5F"/>
          <w:spacing w:val="0"/>
          <w:w w:val="101"/>
          <w:sz w:val="28"/>
          <w:szCs w:val="28"/>
        </w:rPr>
        <w:t>Skills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8"/>
          <w:szCs w:val="28"/>
        </w:rPr>
      </w:r>
    </w:p>
    <w:p>
      <w:pPr>
        <w:rPr>
          <w:sz w:val="13"/>
          <w:szCs w:val="13"/>
        </w:rPr>
        <w:jc w:val="left"/>
        <w:spacing w:before="8" w:lineRule="exact" w:line="120"/>
      </w:pPr>
      <w:r>
        <w:rPr>
          <w:sz w:val="13"/>
          <w:szCs w:val="13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auto" w:line="292"/>
        <w:ind w:left="100" w:right="627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Lighting,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4"/>
          <w:w w:val="112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12"/>
          <w:sz w:val="20"/>
          <w:szCs w:val="20"/>
        </w:rPr>
        <w:t>ame</w:t>
      </w:r>
      <w:r>
        <w:rPr>
          <w:rFonts w:cs="Times New Roman" w:hAnsi="Times New Roman" w:eastAsia="Times New Roman" w:ascii="Times New Roman"/>
          <w:spacing w:val="-2"/>
          <w:w w:val="112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12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6"/>
          <w:w w:val="112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2"/>
          <w:sz w:val="20"/>
          <w:szCs w:val="20"/>
        </w:rPr>
        <w:t>Ope</w:t>
      </w:r>
      <w:r>
        <w:rPr>
          <w:rFonts w:cs="Times New Roman" w:hAnsi="Times New Roman" w:eastAsia="Times New Roman" w:ascii="Times New Roman"/>
          <w:spacing w:val="-2"/>
          <w:w w:val="112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2"/>
          <w:w w:val="112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12"/>
          <w:sz w:val="20"/>
          <w:szCs w:val="20"/>
        </w:rPr>
        <w:t>ting,</w:t>
      </w:r>
      <w:r>
        <w:rPr>
          <w:rFonts w:cs="Times New Roman" w:hAnsi="Times New Roman" w:eastAsia="Times New Roman" w:ascii="Times New Roman"/>
          <w:spacing w:val="31"/>
          <w:w w:val="112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12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12"/>
          <w:sz w:val="20"/>
          <w:szCs w:val="20"/>
        </w:rPr>
        <w:t>toryboa</w:t>
      </w:r>
      <w:r>
        <w:rPr>
          <w:rFonts w:cs="Times New Roman" w:hAnsi="Times New Roman" w:eastAsia="Times New Roman" w:ascii="Times New Roman"/>
          <w:spacing w:val="-4"/>
          <w:w w:val="112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12"/>
          <w:sz w:val="20"/>
          <w:szCs w:val="20"/>
        </w:rPr>
        <w:t>ding,</w:t>
      </w:r>
      <w:r>
        <w:rPr>
          <w:rFonts w:cs="Times New Roman" w:hAnsi="Times New Roman" w:eastAsia="Times New Roman" w:ascii="Times New Roman"/>
          <w:spacing w:val="13"/>
          <w:w w:val="112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1"/>
          <w:w w:val="112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4"/>
          <w:w w:val="112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12"/>
          <w:sz w:val="20"/>
          <w:szCs w:val="20"/>
        </w:rPr>
        <w:t>oduction</w:t>
      </w:r>
      <w:r>
        <w:rPr>
          <w:rFonts w:cs="Times New Roman" w:hAnsi="Times New Roman" w:eastAsia="Times New Roman" w:ascii="Times New Roman"/>
          <w:spacing w:val="12"/>
          <w:w w:val="112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2"/>
          <w:sz w:val="20"/>
          <w:szCs w:val="20"/>
        </w:rPr>
        <w:t>Planning,</w:t>
      </w:r>
      <w:r>
        <w:rPr>
          <w:rFonts w:cs="Times New Roman" w:hAnsi="Times New Roman" w:eastAsia="Times New Roman" w:ascii="Times New Roman"/>
          <w:spacing w:val="-20"/>
          <w:w w:val="112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tory</w:t>
      </w:r>
      <w:r>
        <w:rPr>
          <w:rFonts w:cs="Times New Roman" w:hAnsi="Times New Roman" w:eastAsia="Times New Roman" w:ascii="Times New Roman"/>
          <w:spacing w:val="3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5"/>
          <w:sz w:val="20"/>
          <w:szCs w:val="20"/>
        </w:rPr>
        <w:t>Development,</w:t>
      </w:r>
      <w:r>
        <w:rPr>
          <w:rFonts w:cs="Times New Roman" w:hAnsi="Times New Roman" w:eastAsia="Times New Roman" w:ascii="Times New Roman"/>
          <w:spacing w:val="-13"/>
          <w:w w:val="11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8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13"/>
          <w:sz w:val="20"/>
          <w:szCs w:val="20"/>
        </w:rPr>
        <w:t>olor</w:t>
      </w:r>
      <w:r>
        <w:rPr>
          <w:rFonts w:cs="Times New Roman" w:hAnsi="Times New Roman" w:eastAsia="Times New Roman" w:ascii="Times New Roman"/>
          <w:spacing w:val="0"/>
          <w:w w:val="113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16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16"/>
          <w:sz w:val="20"/>
          <w:szCs w:val="20"/>
        </w:rPr>
        <w:t>or</w:t>
      </w:r>
      <w:r>
        <w:rPr>
          <w:rFonts w:cs="Times New Roman" w:hAnsi="Times New Roman" w:eastAsia="Times New Roman" w:ascii="Times New Roman"/>
          <w:spacing w:val="-5"/>
          <w:w w:val="116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16"/>
          <w:sz w:val="20"/>
          <w:szCs w:val="20"/>
        </w:rPr>
        <w:t>ection</w:t>
      </w:r>
      <w:r>
        <w:rPr>
          <w:rFonts w:cs="Times New Roman" w:hAnsi="Times New Roman" w:eastAsia="Times New Roman" w:ascii="Times New Roman"/>
          <w:spacing w:val="-22"/>
          <w:w w:val="116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6"/>
          <w:sz w:val="20"/>
          <w:szCs w:val="20"/>
        </w:rPr>
        <w:t>/</w:t>
      </w:r>
      <w:r>
        <w:rPr>
          <w:rFonts w:cs="Times New Roman" w:hAnsi="Times New Roman" w:eastAsia="Times New Roman" w:ascii="Times New Roman"/>
          <w:spacing w:val="1"/>
          <w:w w:val="116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olor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4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2"/>
          <w:w w:val="114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14"/>
          <w:sz w:val="20"/>
          <w:szCs w:val="20"/>
        </w:rPr>
        <w:t>ading,</w:t>
      </w:r>
      <w:r>
        <w:rPr>
          <w:rFonts w:cs="Times New Roman" w:hAnsi="Times New Roman" w:eastAsia="Times New Roman" w:ascii="Times New Roman"/>
          <w:spacing w:val="-17"/>
          <w:w w:val="114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ideo</w:t>
      </w:r>
      <w:r>
        <w:rPr>
          <w:rFonts w:cs="Times New Roman" w:hAnsi="Times New Roman" w:eastAsia="Times New Roman" w:ascii="Times New Roman"/>
          <w:spacing w:val="4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0"/>
          <w:sz w:val="20"/>
          <w:szCs w:val="20"/>
        </w:rPr>
        <w:t>Editing,</w:t>
      </w:r>
      <w:r>
        <w:rPr>
          <w:rFonts w:cs="Times New Roman" w:hAnsi="Times New Roman" w:eastAsia="Times New Roman" w:ascii="Times New Roman"/>
          <w:spacing w:val="-15"/>
          <w:w w:val="11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ideo</w:t>
      </w:r>
      <w:r>
        <w:rPr>
          <w:rFonts w:cs="Times New Roman" w:hAnsi="Times New Roman" w:eastAsia="Times New Roman" w:ascii="Times New Roman"/>
          <w:spacing w:val="4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3"/>
          <w:sz w:val="20"/>
          <w:szCs w:val="20"/>
        </w:rPr>
        <w:t>Encoding,</w:t>
      </w:r>
      <w:r>
        <w:rPr>
          <w:rFonts w:cs="Times New Roman" w:hAnsi="Times New Roman" w:eastAsia="Times New Roman" w:ascii="Times New Roman"/>
          <w:spacing w:val="-12"/>
          <w:w w:val="113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3"/>
          <w:sz w:val="20"/>
          <w:szCs w:val="20"/>
        </w:rPr>
        <w:t>Managing</w:t>
      </w:r>
      <w:r>
        <w:rPr>
          <w:rFonts w:cs="Times New Roman" w:hAnsi="Times New Roman" w:eastAsia="Times New Roman" w:ascii="Times New Roman"/>
          <w:spacing w:val="-3"/>
          <w:w w:val="113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9"/>
          <w:w w:val="93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29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14"/>
          <w:sz w:val="20"/>
          <w:szCs w:val="20"/>
        </w:rPr>
        <w:t>ams,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2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4"/>
          <w:w w:val="112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12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2"/>
          <w:w w:val="112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12"/>
          <w:sz w:val="20"/>
          <w:szCs w:val="20"/>
        </w:rPr>
        <w:t>tive</w:t>
      </w:r>
      <w:r>
        <w:rPr>
          <w:rFonts w:cs="Times New Roman" w:hAnsi="Times New Roman" w:eastAsia="Times New Roman" w:ascii="Times New Roman"/>
          <w:spacing w:val="-3"/>
          <w:w w:val="112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0"/>
          <w:w w:val="104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4"/>
          <w:w w:val="108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18"/>
          <w:sz w:val="20"/>
          <w:szCs w:val="20"/>
        </w:rPr>
        <w:t>oblem</w:t>
      </w:r>
      <w:r>
        <w:rPr>
          <w:rFonts w:cs="Times New Roman" w:hAnsi="Times New Roman" w:eastAsia="Times New Roman" w:ascii="Times New Roman"/>
          <w:spacing w:val="0"/>
          <w:w w:val="118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Solving,</w:t>
      </w:r>
      <w:r>
        <w:rPr>
          <w:rFonts w:cs="Times New Roman" w:hAnsi="Times New Roman" w:eastAsia="Times New Roman" w:ascii="Times New Roman"/>
          <w:spacing w:val="4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Social</w:t>
      </w:r>
      <w:r>
        <w:rPr>
          <w:rFonts w:cs="Times New Roman" w:hAnsi="Times New Roman" w:eastAsia="Times New Roman" w:ascii="Times New Roman"/>
          <w:spacing w:val="4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3"/>
          <w:sz w:val="20"/>
          <w:szCs w:val="20"/>
        </w:rPr>
        <w:t>Media,</w:t>
      </w:r>
      <w:r>
        <w:rPr>
          <w:rFonts w:cs="Times New Roman" w:hAnsi="Times New Roman" w:eastAsia="Times New Roman" w:ascii="Times New Roman"/>
          <w:spacing w:val="-18"/>
          <w:w w:val="113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3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-2"/>
          <w:w w:val="113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13"/>
          <w:sz w:val="20"/>
          <w:szCs w:val="20"/>
        </w:rPr>
        <w:t>anding,</w:t>
      </w:r>
      <w:r>
        <w:rPr>
          <w:rFonts w:cs="Times New Roman" w:hAnsi="Times New Roman" w:eastAsia="Times New Roman" w:ascii="Times New Roman"/>
          <w:spacing w:val="-16"/>
          <w:w w:val="113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3"/>
          <w:sz w:val="20"/>
          <w:szCs w:val="20"/>
        </w:rPr>
        <w:t>Design,</w:t>
      </w:r>
      <w:r>
        <w:rPr>
          <w:rFonts w:cs="Times New Roman" w:hAnsi="Times New Roman" w:eastAsia="Times New Roman" w:ascii="Times New Roman"/>
          <w:spacing w:val="-14"/>
          <w:w w:val="113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8"/>
          <w:w w:val="113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13"/>
          <w:sz w:val="20"/>
          <w:szCs w:val="20"/>
        </w:rPr>
        <w:t>eb</w:t>
      </w:r>
      <w:r>
        <w:rPr>
          <w:rFonts w:cs="Times New Roman" w:hAnsi="Times New Roman" w:eastAsia="Times New Roman" w:ascii="Times New Roman"/>
          <w:spacing w:val="4"/>
          <w:w w:val="113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3"/>
          <w:sz w:val="20"/>
          <w:szCs w:val="20"/>
        </w:rPr>
        <w:t>Development,</w:t>
      </w:r>
      <w:r>
        <w:rPr>
          <w:rFonts w:cs="Times New Roman" w:hAnsi="Times New Roman" w:eastAsia="Times New Roman" w:ascii="Times New Roman"/>
          <w:spacing w:val="10"/>
          <w:w w:val="113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PHP/HTML/CSS,</w:t>
      </w:r>
      <w:r>
        <w:rPr>
          <w:rFonts w:cs="Times New Roman" w:hAnsi="Times New Roman" w:eastAsia="Times New Roman" w:ascii="Times New Roman"/>
          <w:spacing w:val="2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Music</w:t>
      </w:r>
      <w:r>
        <w:rPr>
          <w:rFonts w:cs="Times New Roman" w:hAnsi="Times New Roman" w:eastAsia="Times New Roman" w:ascii="Times New Roman"/>
          <w:spacing w:val="3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6"/>
          <w:w w:val="114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14"/>
          <w:sz w:val="20"/>
          <w:szCs w:val="20"/>
        </w:rPr>
        <w:t>erformance</w:t>
      </w:r>
      <w:r>
        <w:rPr>
          <w:rFonts w:cs="Times New Roman" w:hAnsi="Times New Roman" w:eastAsia="Times New Roman" w:ascii="Times New Roman"/>
          <w:spacing w:val="0"/>
          <w:w w:val="114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(Guita</w:t>
      </w:r>
      <w:r>
        <w:rPr>
          <w:rFonts w:cs="Times New Roman" w:hAnsi="Times New Roman" w:eastAsia="Times New Roman" w:ascii="Times New Roman"/>
          <w:spacing w:val="-1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4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iano),</w:t>
      </w:r>
      <w:r>
        <w:rPr>
          <w:rFonts w:cs="Times New Roman" w:hAnsi="Times New Roman" w:eastAsia="Times New Roman" w:ascii="Times New Roman"/>
          <w:spacing w:val="4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0"/>
          <w:sz w:val="20"/>
          <w:szCs w:val="20"/>
        </w:rPr>
        <w:t>Music/Audio</w:t>
      </w:r>
      <w:r>
        <w:rPr>
          <w:rFonts w:cs="Times New Roman" w:hAnsi="Times New Roman" w:eastAsia="Times New Roman" w:ascii="Times New Roman"/>
          <w:spacing w:val="-5"/>
          <w:w w:val="11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0"/>
          <w:w w:val="104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4"/>
          <w:w w:val="108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16"/>
          <w:sz w:val="20"/>
          <w:szCs w:val="20"/>
        </w:rPr>
        <w:t>oduction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19"/>
          <w:szCs w:val="19"/>
        </w:rPr>
        <w:jc w:val="left"/>
        <w:spacing w:before="6" w:lineRule="exact" w:line="180"/>
      </w:pPr>
      <w:r>
        <w:rPr>
          <w:sz w:val="19"/>
          <w:szCs w:val="19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00"/>
      </w:pPr>
      <w:r>
        <w:rPr>
          <w:rFonts w:cs="Times New Roman" w:hAnsi="Times New Roman" w:eastAsia="Times New Roman" w:ascii="Times New Roman"/>
          <w:b/>
          <w:color w:val="7A7A7A"/>
          <w:spacing w:val="0"/>
          <w:w w:val="97"/>
          <w:sz w:val="22"/>
          <w:szCs w:val="22"/>
        </w:rPr>
        <w:t>SOFT</w:t>
      </w:r>
      <w:r>
        <w:rPr>
          <w:rFonts w:cs="Times New Roman" w:hAnsi="Times New Roman" w:eastAsia="Times New Roman" w:ascii="Times New Roman"/>
          <w:b/>
          <w:color w:val="7A7A7A"/>
          <w:spacing w:val="-3"/>
          <w:w w:val="97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b/>
          <w:color w:val="7A7A7A"/>
          <w:spacing w:val="0"/>
          <w:w w:val="97"/>
          <w:sz w:val="22"/>
          <w:szCs w:val="22"/>
        </w:rPr>
        <w:t>ARE</w:t>
      </w:r>
      <w:r>
        <w:rPr>
          <w:rFonts w:cs="Times New Roman" w:hAnsi="Times New Roman" w:eastAsia="Times New Roman" w:ascii="Times New Roman"/>
          <w:b/>
          <w:color w:val="7A7A7A"/>
          <w:spacing w:val="11"/>
          <w:w w:val="97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color w:val="7A7A7A"/>
          <w:spacing w:val="0"/>
          <w:w w:val="100"/>
          <w:sz w:val="22"/>
          <w:szCs w:val="22"/>
        </w:rPr>
        <w:t>PROFICIEN</w:t>
      </w:r>
      <w:r>
        <w:rPr>
          <w:rFonts w:cs="Times New Roman" w:hAnsi="Times New Roman" w:eastAsia="Times New Roman" w:ascii="Times New Roman"/>
          <w:b/>
          <w:color w:val="7A7A7A"/>
          <w:spacing w:val="-3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color w:val="7A7A7A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2"/>
          <w:szCs w:val="22"/>
        </w:rPr>
      </w:r>
    </w:p>
    <w:p>
      <w:pPr>
        <w:rPr>
          <w:sz w:val="11"/>
          <w:szCs w:val="11"/>
        </w:rPr>
        <w:jc w:val="left"/>
        <w:spacing w:before="3" w:lineRule="exact" w:line="100"/>
      </w:pPr>
      <w:r>
        <w:rPr>
          <w:sz w:val="11"/>
          <w:szCs w:val="11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00"/>
      </w:pPr>
      <w:r>
        <w:rPr>
          <w:rFonts w:cs="Times New Roman" w:hAnsi="Times New Roman" w:eastAsia="Times New Roman" w:ascii="Times New Roman"/>
          <w:b/>
          <w:spacing w:val="0"/>
          <w:w w:val="113"/>
          <w:sz w:val="20"/>
          <w:szCs w:val="20"/>
        </w:rPr>
        <w:t>Adobe</w:t>
      </w:r>
      <w:r>
        <w:rPr>
          <w:rFonts w:cs="Times New Roman" w:hAnsi="Times New Roman" w:eastAsia="Times New Roman" w:ascii="Times New Roman"/>
          <w:b/>
          <w:spacing w:val="-6"/>
          <w:w w:val="113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3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4"/>
          <w:w w:val="113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13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2"/>
          <w:w w:val="113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13"/>
          <w:sz w:val="20"/>
          <w:szCs w:val="20"/>
        </w:rPr>
        <w:t>tive</w:t>
      </w:r>
      <w:r>
        <w:rPr>
          <w:rFonts w:cs="Times New Roman" w:hAnsi="Times New Roman" w:eastAsia="Times New Roman" w:ascii="Times New Roman"/>
          <w:spacing w:val="-10"/>
          <w:w w:val="113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3"/>
          <w:sz w:val="20"/>
          <w:szCs w:val="20"/>
        </w:rPr>
        <w:t>Cloud:</w:t>
      </w:r>
      <w:r>
        <w:rPr>
          <w:rFonts w:cs="Times New Roman" w:hAnsi="Times New Roman" w:eastAsia="Times New Roman" w:ascii="Times New Roman"/>
          <w:spacing w:val="-1"/>
          <w:w w:val="113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1"/>
          <w:w w:val="113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4"/>
          <w:w w:val="113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13"/>
          <w:sz w:val="20"/>
          <w:szCs w:val="20"/>
        </w:rPr>
        <w:t>emie</w:t>
      </w:r>
      <w:r>
        <w:rPr>
          <w:rFonts w:cs="Times New Roman" w:hAnsi="Times New Roman" w:eastAsia="Times New Roman" w:ascii="Times New Roman"/>
          <w:spacing w:val="-4"/>
          <w:w w:val="113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13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0"/>
          <w:w w:val="113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2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ter</w:t>
      </w:r>
      <w:r>
        <w:rPr>
          <w:rFonts w:cs="Times New Roman" w:hAnsi="Times New Roman" w:eastAsia="Times New Roman" w:ascii="Times New Roman"/>
          <w:spacing w:val="2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fects,</w:t>
      </w:r>
      <w:r>
        <w:rPr>
          <w:rFonts w:cs="Times New Roman" w:hAnsi="Times New Roman" w:eastAsia="Times New Roman" w:ascii="Times New Roman"/>
          <w:spacing w:val="2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0"/>
          <w:sz w:val="20"/>
          <w:szCs w:val="20"/>
        </w:rPr>
        <w:t>Audition,</w:t>
      </w:r>
      <w:r>
        <w:rPr>
          <w:rFonts w:cs="Times New Roman" w:hAnsi="Times New Roman" w:eastAsia="Times New Roman" w:ascii="Times New Roman"/>
          <w:spacing w:val="-11"/>
          <w:w w:val="11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0"/>
          <w:sz w:val="20"/>
          <w:szCs w:val="20"/>
        </w:rPr>
        <w:t>Photosho</w:t>
      </w:r>
      <w:r>
        <w:rPr>
          <w:rFonts w:cs="Times New Roman" w:hAnsi="Times New Roman" w:eastAsia="Times New Roman" w:ascii="Times New Roman"/>
          <w:spacing w:val="-2"/>
          <w:w w:val="11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1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45"/>
          <w:w w:val="11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0"/>
          <w:sz w:val="20"/>
          <w:szCs w:val="20"/>
        </w:rPr>
        <w:t>Illust</w:t>
      </w:r>
      <w:r>
        <w:rPr>
          <w:rFonts w:cs="Times New Roman" w:hAnsi="Times New Roman" w:eastAsia="Times New Roman" w:ascii="Times New Roman"/>
          <w:spacing w:val="-2"/>
          <w:w w:val="11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2"/>
          <w:w w:val="11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1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-11"/>
          <w:w w:val="11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1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24"/>
          <w:w w:val="11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6"/>
          <w:sz w:val="20"/>
          <w:szCs w:val="20"/>
        </w:rPr>
        <w:t>Light</w:t>
      </w:r>
      <w:r>
        <w:rPr>
          <w:rFonts w:cs="Times New Roman" w:hAnsi="Times New Roman" w:eastAsia="Times New Roman" w:ascii="Times New Roman"/>
          <w:spacing w:val="-4"/>
          <w:w w:val="106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18"/>
          <w:sz w:val="20"/>
          <w:szCs w:val="20"/>
        </w:rPr>
        <w:t>oom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50"/>
        <w:ind w:left="100"/>
      </w:pP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Apple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inal</w:t>
      </w:r>
      <w:r>
        <w:rPr>
          <w:rFonts w:cs="Times New Roman" w:hAnsi="Times New Roman" w:eastAsia="Times New Roman" w:ascii="Times New Roman"/>
          <w:spacing w:val="2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Cut</w:t>
      </w:r>
      <w:r>
        <w:rPr>
          <w:rFonts w:cs="Times New Roman" w:hAnsi="Times New Roman" w:eastAsia="Times New Roman" w:ascii="Times New Roman"/>
          <w:spacing w:val="3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X,</w:t>
      </w:r>
      <w:r>
        <w:rPr>
          <w:rFonts w:cs="Times New Roman" w:hAnsi="Times New Roman" w:eastAsia="Times New Roman" w:ascii="Times New Roman"/>
          <w:spacing w:val="-2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inal</w:t>
      </w:r>
      <w:r>
        <w:rPr>
          <w:rFonts w:cs="Times New Roman" w:hAnsi="Times New Roman" w:eastAsia="Times New Roman" w:ascii="Times New Roman"/>
          <w:spacing w:val="2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Cut</w:t>
      </w:r>
      <w:r>
        <w:rPr>
          <w:rFonts w:cs="Times New Roman" w:hAnsi="Times New Roman" w:eastAsia="Times New Roman" w:ascii="Times New Roman"/>
          <w:spacing w:val="3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7,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olo</w:t>
      </w:r>
      <w:r>
        <w:rPr>
          <w:rFonts w:cs="Times New Roman" w:hAnsi="Times New Roman" w:eastAsia="Times New Roman" w:ascii="Times New Roman"/>
          <w:spacing w:val="-1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4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4"/>
          <w:w w:val="83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15"/>
          <w:sz w:val="20"/>
          <w:szCs w:val="20"/>
        </w:rPr>
        <w:t>ogic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2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3"/>
          <w:sz w:val="20"/>
          <w:szCs w:val="20"/>
        </w:rPr>
        <w:t>Ape</w:t>
      </w:r>
      <w:r>
        <w:rPr>
          <w:rFonts w:cs="Times New Roman" w:hAnsi="Times New Roman" w:eastAsia="Times New Roman" w:ascii="Times New Roman"/>
          <w:spacing w:val="-2"/>
          <w:w w:val="113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13"/>
          <w:sz w:val="20"/>
          <w:szCs w:val="20"/>
        </w:rPr>
        <w:t>tu</w:t>
      </w:r>
      <w:r>
        <w:rPr>
          <w:rFonts w:cs="Times New Roman" w:hAnsi="Times New Roman" w:eastAsia="Times New Roman" w:ascii="Times New Roman"/>
          <w:spacing w:val="-4"/>
          <w:w w:val="113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29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50"/>
        <w:ind w:left="100"/>
      </w:pP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Blackmagic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13"/>
          <w:sz w:val="20"/>
          <w:szCs w:val="20"/>
        </w:rPr>
        <w:t>Design</w:t>
      </w:r>
      <w:r>
        <w:rPr>
          <w:rFonts w:cs="Times New Roman" w:hAnsi="Times New Roman" w:eastAsia="Times New Roman" w:ascii="Times New Roman"/>
          <w:b/>
          <w:spacing w:val="-6"/>
          <w:w w:val="113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Da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inci</w:t>
      </w:r>
      <w:r>
        <w:rPr>
          <w:rFonts w:cs="Times New Roman" w:hAnsi="Times New Roman" w:eastAsia="Times New Roman" w:ascii="Times New Roman"/>
          <w:spacing w:val="1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89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15"/>
          <w:sz w:val="20"/>
          <w:szCs w:val="20"/>
        </w:rPr>
        <w:t>esolve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4"/>
          <w:szCs w:val="24"/>
        </w:rPr>
        <w:jc w:val="left"/>
        <w:spacing w:before="4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00"/>
      </w:pPr>
      <w:r>
        <w:rPr>
          <w:rFonts w:cs="Times New Roman" w:hAnsi="Times New Roman" w:eastAsia="Times New Roman" w:ascii="Times New Roman"/>
          <w:b/>
          <w:color w:val="7A7A7A"/>
          <w:spacing w:val="-3"/>
          <w:w w:val="96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color w:val="7A7A7A"/>
          <w:spacing w:val="0"/>
          <w:w w:val="96"/>
          <w:sz w:val="22"/>
          <w:szCs w:val="22"/>
        </w:rPr>
        <w:t>AMERA</w:t>
      </w:r>
      <w:r>
        <w:rPr>
          <w:rFonts w:cs="Times New Roman" w:hAnsi="Times New Roman" w:eastAsia="Times New Roman" w:ascii="Times New Roman"/>
          <w:b/>
          <w:color w:val="7A7A7A"/>
          <w:spacing w:val="6"/>
          <w:w w:val="96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color w:val="7A7A7A"/>
          <w:spacing w:val="0"/>
          <w:w w:val="100"/>
          <w:sz w:val="22"/>
          <w:szCs w:val="22"/>
        </w:rPr>
        <w:t>PROFICIEN</w:t>
      </w:r>
      <w:r>
        <w:rPr>
          <w:rFonts w:cs="Times New Roman" w:hAnsi="Times New Roman" w:eastAsia="Times New Roman" w:ascii="Times New Roman"/>
          <w:b/>
          <w:color w:val="7A7A7A"/>
          <w:spacing w:val="-3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color w:val="7A7A7A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2"/>
          <w:szCs w:val="22"/>
        </w:rPr>
      </w:r>
    </w:p>
    <w:p>
      <w:pPr>
        <w:rPr>
          <w:sz w:val="11"/>
          <w:szCs w:val="11"/>
        </w:rPr>
        <w:jc w:val="left"/>
        <w:spacing w:before="3" w:lineRule="exact" w:line="100"/>
      </w:pPr>
      <w:r>
        <w:rPr>
          <w:sz w:val="11"/>
          <w:szCs w:val="11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00"/>
      </w:pPr>
      <w:r>
        <w:rPr>
          <w:rFonts w:cs="Times New Roman" w:hAnsi="Times New Roman" w:eastAsia="Times New Roman" w:ascii="Times New Roman"/>
          <w:b/>
          <w:spacing w:val="-4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anon</w:t>
      </w:r>
      <w:r>
        <w:rPr>
          <w:rFonts w:cs="Times New Roman" w:hAnsi="Times New Roman" w:eastAsia="Times New Roman" w:ascii="Times New Roman"/>
          <w:b/>
          <w:spacing w:val="3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EOS</w:t>
      </w:r>
      <w:r>
        <w:rPr>
          <w:rFonts w:cs="Times New Roman" w:hAnsi="Times New Roman" w:eastAsia="Times New Roman" w:ascii="Times New Roman"/>
          <w:spacing w:val="2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3"/>
          <w:sz w:val="20"/>
          <w:szCs w:val="20"/>
        </w:rPr>
        <w:t>Cinema</w:t>
      </w:r>
      <w:r>
        <w:rPr>
          <w:rFonts w:cs="Times New Roman" w:hAnsi="Times New Roman" w:eastAsia="Times New Roman" w:ascii="Times New Roman"/>
          <w:spacing w:val="-6"/>
          <w:w w:val="113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C300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&amp;</w:t>
      </w:r>
      <w:r>
        <w:rPr>
          <w:rFonts w:cs="Times New Roman" w:hAnsi="Times New Roman" w:eastAsia="Times New Roman" w:ascii="Times New Roman"/>
          <w:spacing w:val="-1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C100;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EOS</w:t>
      </w:r>
      <w:r>
        <w:rPr>
          <w:rFonts w:cs="Times New Roman" w:hAnsi="Times New Roman" w:eastAsia="Times New Roman" w:ascii="Times New Roman"/>
          <w:spacing w:val="2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DSLRs:</w:t>
      </w:r>
      <w:r>
        <w:rPr>
          <w:rFonts w:cs="Times New Roman" w:hAnsi="Times New Roman" w:eastAsia="Times New Roman" w:ascii="Times New Roman"/>
          <w:spacing w:val="-1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5D</w:t>
      </w:r>
      <w:r>
        <w:rPr>
          <w:rFonts w:cs="Times New Roman" w:hAnsi="Times New Roman" w:eastAsia="Times New Roman" w:ascii="Times New Roman"/>
          <w:spacing w:val="2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Mark</w:t>
      </w:r>
      <w:r>
        <w:rPr>
          <w:rFonts w:cs="Times New Roman" w:hAnsi="Times New Roman" w:eastAsia="Times New Roman" w:ascii="Times New Roman"/>
          <w:spacing w:val="2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83"/>
          <w:sz w:val="20"/>
          <w:szCs w:val="20"/>
        </w:rPr>
        <w:t>III,</w:t>
      </w:r>
      <w:r>
        <w:rPr>
          <w:rFonts w:cs="Times New Roman" w:hAnsi="Times New Roman" w:eastAsia="Times New Roman" w:ascii="Times New Roman"/>
          <w:spacing w:val="3"/>
          <w:w w:val="83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6</w:t>
      </w:r>
      <w:r>
        <w:rPr>
          <w:rFonts w:cs="Times New Roman" w:hAnsi="Times New Roman" w:eastAsia="Times New Roman" w:ascii="Times New Roman"/>
          <w:spacing w:val="-1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1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7</w:t>
      </w:r>
      <w:r>
        <w:rPr>
          <w:rFonts w:cs="Times New Roman" w:hAnsi="Times New Roman" w:eastAsia="Times New Roman" w:ascii="Times New Roman"/>
          <w:spacing w:val="-1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1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6"/>
          <w:sz w:val="20"/>
          <w:szCs w:val="20"/>
        </w:rPr>
        <w:t>etc.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50"/>
        <w:ind w:left="100"/>
      </w:pP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Sony</w:t>
      </w:r>
      <w:r>
        <w:rPr>
          <w:rFonts w:cs="Times New Roman" w:hAnsi="Times New Roman" w:eastAsia="Times New Roman" w:ascii="Times New Roman"/>
          <w:b/>
          <w:spacing w:val="2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XD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AM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EX3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&amp;</w:t>
      </w:r>
      <w:r>
        <w:rPr>
          <w:rFonts w:cs="Times New Roman" w:hAnsi="Times New Roman" w:eastAsia="Times New Roman" w:ascii="Times New Roman"/>
          <w:spacing w:val="-1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EX1;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XD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AM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HD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4"/>
          <w:sz w:val="20"/>
          <w:szCs w:val="20"/>
        </w:rPr>
        <w:t>optical</w:t>
      </w:r>
      <w:r>
        <w:rPr>
          <w:rFonts w:cs="Times New Roman" w:hAnsi="Times New Roman" w:eastAsia="Times New Roman" w:ascii="Times New Roman"/>
          <w:spacing w:val="-7"/>
          <w:w w:val="114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disc</w:t>
      </w:r>
      <w:r>
        <w:rPr>
          <w:rFonts w:cs="Times New Roman" w:hAnsi="Times New Roman" w:eastAsia="Times New Roman" w:ascii="Times New Roman"/>
          <w:spacing w:val="4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6"/>
          <w:sz w:val="20"/>
          <w:szCs w:val="20"/>
        </w:rPr>
        <w:t>came</w:t>
      </w:r>
      <w:r>
        <w:rPr>
          <w:rFonts w:cs="Times New Roman" w:hAnsi="Times New Roman" w:eastAsia="Times New Roman" w:ascii="Times New Roman"/>
          <w:spacing w:val="-2"/>
          <w:w w:val="116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17"/>
          <w:sz w:val="20"/>
          <w:szCs w:val="20"/>
        </w:rPr>
        <w:t>as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50"/>
        <w:ind w:left="100"/>
      </w:pPr>
      <w:r>
        <w:rPr>
          <w:rFonts w:cs="Times New Roman" w:hAnsi="Times New Roman" w:eastAsia="Times New Roman" w:ascii="Times New Roman"/>
          <w:b/>
          <w:spacing w:val="0"/>
          <w:w w:val="94"/>
          <w:sz w:val="20"/>
          <w:szCs w:val="20"/>
        </w:rPr>
        <w:t>RED</w:t>
      </w:r>
      <w:r>
        <w:rPr>
          <w:rFonts w:cs="Times New Roman" w:hAnsi="Times New Roman" w:eastAsia="Times New Roman" w:ascii="Times New Roman"/>
          <w:b/>
          <w:spacing w:val="3"/>
          <w:w w:val="94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ONE</w:t>
      </w:r>
      <w:r>
        <w:rPr>
          <w:rFonts w:cs="Times New Roman" w:hAnsi="Times New Roman" w:eastAsia="Times New Roman" w:ascii="Times New Roman"/>
          <w:spacing w:val="2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96"/>
          <w:sz w:val="20"/>
          <w:szCs w:val="20"/>
        </w:rPr>
        <w:t>MX,</w:t>
      </w:r>
      <w:r>
        <w:rPr>
          <w:rFonts w:cs="Times New Roman" w:hAnsi="Times New Roman" w:eastAsia="Times New Roman" w:ascii="Times New Roman"/>
          <w:spacing w:val="-4"/>
          <w:w w:val="96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8"/>
          <w:sz w:val="20"/>
          <w:szCs w:val="20"/>
        </w:rPr>
        <w:t>some</w:t>
      </w:r>
      <w:r>
        <w:rPr>
          <w:rFonts w:cs="Times New Roman" w:hAnsi="Times New Roman" w:eastAsia="Times New Roman" w:ascii="Times New Roman"/>
          <w:spacing w:val="-5"/>
          <w:w w:val="118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18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18"/>
          <w:sz w:val="20"/>
          <w:szCs w:val="20"/>
        </w:rPr>
        <w:t>xperience</w:t>
      </w:r>
      <w:r>
        <w:rPr>
          <w:rFonts w:cs="Times New Roman" w:hAnsi="Times New Roman" w:eastAsia="Times New Roman" w:ascii="Times New Roman"/>
          <w:spacing w:val="-15"/>
          <w:w w:val="118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with</w:t>
      </w:r>
      <w:r>
        <w:rPr>
          <w:rFonts w:cs="Times New Roman" w:hAnsi="Times New Roman" w:eastAsia="Times New Roman" w:ascii="Times New Roman"/>
          <w:spacing w:val="2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RED</w:t>
      </w:r>
      <w:r>
        <w:rPr>
          <w:rFonts w:cs="Times New Roman" w:hAnsi="Times New Roman" w:eastAsia="Times New Roman" w:ascii="Times New Roman"/>
          <w:spacing w:val="-1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EPIC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|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5"/>
          <w:sz w:val="20"/>
          <w:szCs w:val="20"/>
        </w:rPr>
        <w:t>Go</w:t>
      </w:r>
      <w:r>
        <w:rPr>
          <w:rFonts w:cs="Times New Roman" w:hAnsi="Times New Roman" w:eastAsia="Times New Roman" w:ascii="Times New Roman"/>
          <w:b/>
          <w:spacing w:val="-9"/>
          <w:w w:val="105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b/>
          <w:spacing w:val="-4"/>
          <w:w w:val="82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22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HD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3"/>
          <w:sz w:val="20"/>
          <w:szCs w:val="20"/>
        </w:rPr>
        <w:t>action</w:t>
      </w:r>
      <w:r>
        <w:rPr>
          <w:rFonts w:cs="Times New Roman" w:hAnsi="Times New Roman" w:eastAsia="Times New Roman" w:ascii="Times New Roman"/>
          <w:spacing w:val="-2"/>
          <w:w w:val="113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3"/>
          <w:sz w:val="20"/>
          <w:szCs w:val="20"/>
        </w:rPr>
        <w:t>came</w:t>
      </w:r>
      <w:r>
        <w:rPr>
          <w:rFonts w:cs="Times New Roman" w:hAnsi="Times New Roman" w:eastAsia="Times New Roman" w:ascii="Times New Roman"/>
          <w:spacing w:val="-2"/>
          <w:w w:val="113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13"/>
          <w:sz w:val="20"/>
          <w:szCs w:val="20"/>
        </w:rPr>
        <w:t>as:</w:t>
      </w:r>
      <w:r>
        <w:rPr>
          <w:rFonts w:cs="Times New Roman" w:hAnsi="Times New Roman" w:eastAsia="Times New Roman" w:ascii="Times New Roman"/>
          <w:spacing w:val="13"/>
          <w:w w:val="113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3"/>
          <w:sz w:val="20"/>
          <w:szCs w:val="20"/>
        </w:rPr>
        <w:t>He</w:t>
      </w:r>
      <w:r>
        <w:rPr>
          <w:rFonts w:cs="Times New Roman" w:hAnsi="Times New Roman" w:eastAsia="Times New Roman" w:ascii="Times New Roman"/>
          <w:spacing w:val="-4"/>
          <w:w w:val="113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13"/>
          <w:sz w:val="20"/>
          <w:szCs w:val="20"/>
        </w:rPr>
        <w:t>o2,</w:t>
      </w:r>
      <w:r>
        <w:rPr>
          <w:rFonts w:cs="Times New Roman" w:hAnsi="Times New Roman" w:eastAsia="Times New Roman" w:ascii="Times New Roman"/>
          <w:spacing w:val="-13"/>
          <w:w w:val="113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0"/>
          <w:sz w:val="20"/>
          <w:szCs w:val="20"/>
        </w:rPr>
        <w:t>He</w:t>
      </w:r>
      <w:r>
        <w:rPr>
          <w:rFonts w:cs="Times New Roman" w:hAnsi="Times New Roman" w:eastAsia="Times New Roman" w:ascii="Times New Roman"/>
          <w:spacing w:val="-4"/>
          <w:w w:val="11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19"/>
          <w:sz w:val="20"/>
          <w:szCs w:val="20"/>
        </w:rPr>
        <w:t>o3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50"/>
        <w:ind w:left="100"/>
      </w:pPr>
      <w:r>
        <w:rPr>
          <w:rFonts w:cs="Times New Roman" w:hAnsi="Times New Roman" w:eastAsia="Times New Roman" w:ascii="Times New Roman"/>
          <w:b/>
          <w:spacing w:val="0"/>
          <w:w w:val="94"/>
          <w:sz w:val="20"/>
          <w:szCs w:val="20"/>
        </w:rPr>
        <w:t>J</w:t>
      </w:r>
      <w:r>
        <w:rPr>
          <w:rFonts w:cs="Times New Roman" w:hAnsi="Times New Roman" w:eastAsia="Times New Roman" w:ascii="Times New Roman"/>
          <w:b/>
          <w:spacing w:val="-2"/>
          <w:w w:val="94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b/>
          <w:spacing w:val="0"/>
          <w:w w:val="94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b/>
          <w:spacing w:val="6"/>
          <w:w w:val="94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0"/>
          <w:sz w:val="20"/>
          <w:szCs w:val="20"/>
        </w:rPr>
        <w:t>and</w:t>
      </w:r>
      <w:r>
        <w:rPr>
          <w:rFonts w:cs="Times New Roman" w:hAnsi="Times New Roman" w:eastAsia="Times New Roman" w:ascii="Times New Roman"/>
          <w:spacing w:val="27"/>
          <w:w w:val="11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-12"/>
          <w:w w:val="11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10"/>
          <w:sz w:val="20"/>
          <w:szCs w:val="20"/>
        </w:rPr>
        <w:t>anasonic</w:t>
      </w:r>
      <w:r>
        <w:rPr>
          <w:rFonts w:cs="Times New Roman" w:hAnsi="Times New Roman" w:eastAsia="Times New Roman" w:ascii="Times New Roman"/>
          <w:b/>
          <w:spacing w:val="-24"/>
          <w:w w:val="11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HD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7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-5"/>
          <w:w w:val="117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17"/>
          <w:sz w:val="20"/>
          <w:szCs w:val="20"/>
        </w:rPr>
        <w:t>oadcast</w:t>
      </w:r>
      <w:r>
        <w:rPr>
          <w:rFonts w:cs="Times New Roman" w:hAnsi="Times New Roman" w:eastAsia="Times New Roman" w:ascii="Times New Roman"/>
          <w:spacing w:val="7"/>
          <w:w w:val="117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7"/>
          <w:sz w:val="20"/>
          <w:szCs w:val="20"/>
        </w:rPr>
        <w:t>came</w:t>
      </w:r>
      <w:r>
        <w:rPr>
          <w:rFonts w:cs="Times New Roman" w:hAnsi="Times New Roman" w:eastAsia="Times New Roman" w:ascii="Times New Roman"/>
          <w:spacing w:val="-2"/>
          <w:w w:val="117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17"/>
          <w:sz w:val="20"/>
          <w:szCs w:val="20"/>
        </w:rPr>
        <w:t>as</w:t>
      </w:r>
      <w:r>
        <w:rPr>
          <w:rFonts w:cs="Times New Roman" w:hAnsi="Times New Roman" w:eastAsia="Times New Roman" w:ascii="Times New Roman"/>
          <w:spacing w:val="-13"/>
          <w:w w:val="117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|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90"/>
          <w:sz w:val="20"/>
          <w:szCs w:val="20"/>
        </w:rPr>
        <w:t>Arri</w:t>
      </w:r>
      <w:r>
        <w:rPr>
          <w:rFonts w:cs="Times New Roman" w:hAnsi="Times New Roman" w:eastAsia="Times New Roman" w:ascii="Times New Roman"/>
          <w:b/>
          <w:spacing w:val="5"/>
          <w:w w:val="9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SR3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5"/>
          <w:sz w:val="20"/>
          <w:szCs w:val="20"/>
        </w:rPr>
        <w:t>Super</w:t>
      </w:r>
      <w:r>
        <w:rPr>
          <w:rFonts w:cs="Times New Roman" w:hAnsi="Times New Roman" w:eastAsia="Times New Roman" w:ascii="Times New Roman"/>
          <w:spacing w:val="-3"/>
          <w:w w:val="11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5"/>
          <w:sz w:val="20"/>
          <w:szCs w:val="20"/>
        </w:rPr>
        <w:t>16mm</w:t>
      </w:r>
      <w:r>
        <w:rPr>
          <w:rFonts w:cs="Times New Roman" w:hAnsi="Times New Roman" w:eastAsia="Times New Roman" w:ascii="Times New Roman"/>
          <w:spacing w:val="-13"/>
          <w:w w:val="11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film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6"/>
          <w:sz w:val="20"/>
          <w:szCs w:val="20"/>
        </w:rPr>
        <w:t>came</w:t>
      </w:r>
      <w:r>
        <w:rPr>
          <w:rFonts w:cs="Times New Roman" w:hAnsi="Times New Roman" w:eastAsia="Times New Roman" w:ascii="Times New Roman"/>
          <w:spacing w:val="-2"/>
          <w:w w:val="116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2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sectPr>
      <w:pgMar w:header="1124" w:footer="0" w:top="1980" w:bottom="280" w:left="1340" w:right="1340"/>
      <w:pgSz w:w="12240" w:h="15840"/>
    </w:sectPr>
  </w:body>
</w:document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498.216pt;margin-top:55.2155pt;width:42.784pt;height:10pt;mso-position-horizontal-relative:page;mso-position-vertical-relative:page;z-index:-98" filled="f" stroked="f">
          <v:textbox inset="0,0,0,0">
            <w:txbxContent>
              <w:p>
                <w:pPr>
                  <w:rPr>
                    <w:rFonts w:cs="Times New Roman" w:hAnsi="Times New Roman" w:eastAsia="Times New Roman" w:ascii="Times New Roman"/>
                    <w:sz w:val="16"/>
                    <w:szCs w:val="16"/>
                  </w:rPr>
                  <w:jc w:val="left"/>
                  <w:spacing w:lineRule="exact" w:line="160"/>
                  <w:ind w:left="20" w:right="-24"/>
                </w:pPr>
                <w:r>
                  <w:rPr>
                    <w:rFonts w:cs="Times New Roman" w:hAnsi="Times New Roman" w:eastAsia="Times New Roman" w:ascii="Times New Roman"/>
                    <w:spacing w:val="-12"/>
                    <w:w w:val="119"/>
                    <w:sz w:val="16"/>
                    <w:szCs w:val="16"/>
                  </w:rPr>
                  <w:t>P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19"/>
                    <w:sz w:val="16"/>
                    <w:szCs w:val="16"/>
                  </w:rPr>
                  <w:t>age</w:t>
                </w:r>
                <w:r>
                  <w:rPr>
                    <w:rFonts w:cs="Times New Roman" w:hAnsi="Times New Roman" w:eastAsia="Times New Roman" w:ascii="Times New Roman"/>
                    <w:spacing w:val="-6"/>
                    <w:w w:val="119"/>
                    <w:sz w:val="16"/>
                    <w:szCs w:val="16"/>
                  </w:rPr>
                  <w:t> </w:t>
                </w:r>
                <w:r>
                  <w:fldChar w:fldCharType="begin"/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16"/>
                    <w:szCs w:val="16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  <w:r>
                  <w:rPr>
                    <w:rFonts w:cs="Times New Roman" w:hAnsi="Times New Roman" w:eastAsia="Times New Roman" w:ascii="Times New Roman"/>
                    <w:spacing w:val="12"/>
                    <w:w w:val="100"/>
                    <w:sz w:val="16"/>
                    <w:szCs w:val="16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16"/>
                    <w:szCs w:val="16"/>
                  </w:rPr>
                  <w:t>of</w:t>
                </w:r>
                <w:r>
                  <w:rPr>
                    <w:rFonts w:cs="Times New Roman" w:hAnsi="Times New Roman" w:eastAsia="Times New Roman" w:ascii="Times New Roman"/>
                    <w:spacing w:val="15"/>
                    <w:w w:val="100"/>
                    <w:sz w:val="16"/>
                    <w:szCs w:val="16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15"/>
                    <w:sz w:val="16"/>
                    <w:szCs w:val="16"/>
                  </w:rPr>
                  <w:t>2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16"/>
                    <w:szCs w:val="16"/>
                  </w:rPr>
                </w:r>
              </w:p>
            </w:txbxContent>
          </v:textbox>
          <w10:wrap type="none"/>
        </v:shape>
      </w:pict>
    </w:r>
    <w:r>
      <w:pict>
        <v:shape type="#_x0000_t202" style="position:absolute;margin-left:71pt;margin-top:58.0388pt;width:196.8pt;height:42.3805pt;mso-position-horizontal-relative:page;mso-position-vertical-relative:page;z-index:-97" filled="f" stroked="f">
          <v:textbox inset="0,0,0,0">
            <w:txbxContent>
              <w:p>
                <w:pPr>
                  <w:rPr>
                    <w:rFonts w:cs="Times New Roman" w:hAnsi="Times New Roman" w:eastAsia="Times New Roman" w:ascii="Times New Roman"/>
                    <w:sz w:val="40"/>
                    <w:szCs w:val="40"/>
                  </w:rPr>
                  <w:jc w:val="left"/>
                  <w:spacing w:lineRule="exact" w:line="380"/>
                  <w:ind w:left="20" w:right="-60"/>
                </w:pPr>
                <w:r>
                  <w:rPr>
                    <w:rFonts w:cs="Times New Roman" w:hAnsi="Times New Roman" w:eastAsia="Times New Roman" w:ascii="Times New Roman"/>
                    <w:b/>
                    <w:color w:val="5F5F5F"/>
                    <w:spacing w:val="-9"/>
                    <w:w w:val="95"/>
                    <w:position w:val="1"/>
                    <w:sz w:val="40"/>
                    <w:szCs w:val="40"/>
                  </w:rPr>
                  <w:t>D</w:t>
                </w:r>
                <w:r>
                  <w:rPr>
                    <w:rFonts w:cs="Times New Roman" w:hAnsi="Times New Roman" w:eastAsia="Times New Roman" w:ascii="Times New Roman"/>
                    <w:b/>
                    <w:color w:val="5F5F5F"/>
                    <w:spacing w:val="0"/>
                    <w:w w:val="95"/>
                    <w:position w:val="1"/>
                    <w:sz w:val="40"/>
                    <w:szCs w:val="40"/>
                  </w:rPr>
                  <w:t>ANIEL</w:t>
                </w:r>
                <w:r>
                  <w:rPr>
                    <w:rFonts w:cs="Times New Roman" w:hAnsi="Times New Roman" w:eastAsia="Times New Roman" w:ascii="Times New Roman"/>
                    <w:b/>
                    <w:color w:val="5F5F5F"/>
                    <w:spacing w:val="4"/>
                    <w:w w:val="95"/>
                    <w:position w:val="1"/>
                    <w:sz w:val="40"/>
                    <w:szCs w:val="40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b/>
                    <w:color w:val="5F5F5F"/>
                    <w:spacing w:val="0"/>
                    <w:w w:val="99"/>
                    <w:position w:val="1"/>
                    <w:sz w:val="40"/>
                    <w:szCs w:val="40"/>
                  </w:rPr>
                  <w:t>M</w:t>
                </w:r>
                <w:r>
                  <w:rPr>
                    <w:rFonts w:cs="Times New Roman" w:hAnsi="Times New Roman" w:eastAsia="Times New Roman" w:ascii="Times New Roman"/>
                    <w:b/>
                    <w:color w:val="5F5F5F"/>
                    <w:spacing w:val="-5"/>
                    <w:w w:val="99"/>
                    <w:position w:val="1"/>
                    <w:sz w:val="40"/>
                    <w:szCs w:val="40"/>
                  </w:rPr>
                  <w:t>C</w:t>
                </w:r>
                <w:r>
                  <w:rPr>
                    <w:rFonts w:cs="Times New Roman" w:hAnsi="Times New Roman" w:eastAsia="Times New Roman" w:ascii="Times New Roman"/>
                    <w:b/>
                    <w:color w:val="5F5F5F"/>
                    <w:spacing w:val="0"/>
                    <w:w w:val="89"/>
                    <w:position w:val="1"/>
                    <w:sz w:val="40"/>
                    <w:szCs w:val="40"/>
                  </w:rPr>
                  <w:t>CUL</w:t>
                </w:r>
                <w:r>
                  <w:rPr>
                    <w:rFonts w:cs="Times New Roman" w:hAnsi="Times New Roman" w:eastAsia="Times New Roman" w:ascii="Times New Roman"/>
                    <w:b/>
                    <w:color w:val="5F5F5F"/>
                    <w:spacing w:val="-10"/>
                    <w:w w:val="89"/>
                    <w:position w:val="1"/>
                    <w:sz w:val="40"/>
                    <w:szCs w:val="40"/>
                  </w:rPr>
                  <w:t>L</w:t>
                </w:r>
                <w:r>
                  <w:rPr>
                    <w:rFonts w:cs="Times New Roman" w:hAnsi="Times New Roman" w:eastAsia="Times New Roman" w:ascii="Times New Roman"/>
                    <w:b/>
                    <w:color w:val="5F5F5F"/>
                    <w:spacing w:val="0"/>
                    <w:w w:val="101"/>
                    <w:position w:val="1"/>
                    <w:sz w:val="40"/>
                    <w:szCs w:val="40"/>
                  </w:rPr>
                  <w:t>UM</w:t>
                </w:r>
                <w:r>
                  <w:rPr>
                    <w:rFonts w:cs="Times New Roman" w:hAnsi="Times New Roman" w:eastAsia="Times New Roman" w:ascii="Times New Roman"/>
                    <w:color w:val="000000"/>
                    <w:spacing w:val="0"/>
                    <w:w w:val="100"/>
                    <w:position w:val="0"/>
                    <w:sz w:val="40"/>
                    <w:szCs w:val="40"/>
                  </w:rPr>
                </w:r>
              </w:p>
              <w:p>
                <w:pPr>
                  <w:rPr>
                    <w:sz w:val="18"/>
                    <w:szCs w:val="18"/>
                  </w:rPr>
                  <w:jc w:val="left"/>
                  <w:spacing w:before="8" w:lineRule="exact" w:line="180"/>
                </w:pPr>
                <w:r>
                  <w:rPr>
                    <w:sz w:val="18"/>
                    <w:szCs w:val="18"/>
                  </w:rPr>
                </w:r>
              </w:p>
              <w:p>
                <w:pPr>
                  <w:rPr>
                    <w:rFonts w:cs="Times New Roman" w:hAnsi="Times New Roman" w:eastAsia="Times New Roman" w:ascii="Times New Roman"/>
                    <w:sz w:val="20"/>
                    <w:szCs w:val="20"/>
                  </w:rPr>
                  <w:jc w:val="left"/>
                  <w:ind w:left="20"/>
                </w:pPr>
                <w:r>
                  <w:rPr>
                    <w:rFonts w:cs="Times New Roman" w:hAnsi="Times New Roman" w:eastAsia="Times New Roman" w:ascii="Times New Roman"/>
                    <w:color w:val="434343"/>
                    <w:spacing w:val="0"/>
                    <w:w w:val="235"/>
                    <w:sz w:val="20"/>
                    <w:szCs w:val="20"/>
                  </w:rPr>
                  <w:t>!</w:t>
                </w:r>
                <w:r>
                  <w:rPr>
                    <w:rFonts w:cs="Times New Roman" w:hAnsi="Times New Roman" w:eastAsia="Times New Roman" w:ascii="Times New Roman"/>
                    <w:color w:val="434343"/>
                    <w:spacing w:val="-17"/>
                    <w:w w:val="235"/>
                    <w:sz w:val="20"/>
                    <w:szCs w:val="20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color w:val="434343"/>
                    <w:spacing w:val="0"/>
                    <w:w w:val="114"/>
                    <w:sz w:val="20"/>
                    <w:szCs w:val="20"/>
                  </w:rPr>
                  <w:t>757.419.9762</w:t>
                </w:r>
                <w:r>
                  <w:rPr>
                    <w:rFonts w:cs="Times New Roman" w:hAnsi="Times New Roman" w:eastAsia="Times New Roman" w:ascii="Times New Roman"/>
                    <w:color w:val="434343"/>
                    <w:spacing w:val="0"/>
                    <w:w w:val="114"/>
                    <w:sz w:val="20"/>
                    <w:szCs w:val="20"/>
                  </w:rPr>
                  <w:t>      </w:t>
                </w:r>
                <w:r>
                  <w:rPr>
                    <w:rFonts w:cs="Times New Roman" w:hAnsi="Times New Roman" w:eastAsia="Times New Roman" w:ascii="Times New Roman"/>
                    <w:color w:val="434343"/>
                    <w:spacing w:val="1"/>
                    <w:w w:val="114"/>
                    <w:sz w:val="20"/>
                    <w:szCs w:val="20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color w:val="434343"/>
                    <w:spacing w:val="0"/>
                    <w:w w:val="210"/>
                    <w:sz w:val="20"/>
                    <w:szCs w:val="20"/>
                  </w:rPr>
                  <w:t>"</w:t>
                </w:r>
                <w:r>
                  <w:rPr>
                    <w:rFonts w:cs="Times New Roman" w:hAnsi="Times New Roman" w:eastAsia="Times New Roman" w:ascii="Times New Roman"/>
                    <w:color w:val="434343"/>
                    <w:spacing w:val="-5"/>
                    <w:w w:val="210"/>
                    <w:sz w:val="20"/>
                    <w:szCs w:val="20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color w:val="434343"/>
                    <w:spacing w:val="0"/>
                    <w:w w:val="115"/>
                    <w:sz w:val="20"/>
                    <w:szCs w:val="20"/>
                  </w:rPr>
                  <w:t>h</w:t>
                </w:r>
                <w:r>
                  <w:rPr>
                    <w:rFonts w:cs="Times New Roman" w:hAnsi="Times New Roman" w:eastAsia="Times New Roman" w:ascii="Times New Roman"/>
                    <w:color w:val="434343"/>
                    <w:spacing w:val="-2"/>
                    <w:w w:val="115"/>
                    <w:sz w:val="20"/>
                    <w:szCs w:val="20"/>
                  </w:rPr>
                  <w:t>t</w:t>
                </w:r>
                <w:r>
                  <w:rPr>
                    <w:rFonts w:cs="Times New Roman" w:hAnsi="Times New Roman" w:eastAsia="Times New Roman" w:ascii="Times New Roman"/>
                    <w:color w:val="434343"/>
                    <w:spacing w:val="0"/>
                    <w:w w:val="116"/>
                    <w:sz w:val="20"/>
                    <w:szCs w:val="20"/>
                  </w:rPr>
                  <w:t>tps://danielm.cc</w:t>
                </w:r>
                <w:r>
                  <w:rPr>
                    <w:rFonts w:cs="Times New Roman" w:hAnsi="Times New Roman" w:eastAsia="Times New Roman" w:ascii="Times New Roman"/>
                    <w:color w:val="000000"/>
                    <w:spacing w:val="0"/>
                    <w:w w:val="100"/>
                    <w:sz w:val="20"/>
                    <w:szCs w:val="20"/>
                  </w:rPr>
                </w:r>
              </w:p>
            </w:txbxContent>
          </v:textbox>
          <w10:wrap type="none"/>
        </v:shape>
      </w:pict>
    </w:r>
    <w:r>
      <w:pict>
        <v:shape type="#_x0000_t202" style="position:absolute;margin-left:283.559pt;margin-top:87.1726pt;width:208.716pt;height:13.2468pt;mso-position-horizontal-relative:page;mso-position-vertical-relative:page;z-index:-96" filled="f" stroked="f">
          <v:textbox inset="0,0,0,0">
            <w:txbxContent>
              <w:p>
                <w:pPr>
                  <w:rPr>
                    <w:rFonts w:cs="Times New Roman" w:hAnsi="Times New Roman" w:eastAsia="Times New Roman" w:ascii="Times New Roman"/>
                    <w:sz w:val="20"/>
                    <w:szCs w:val="20"/>
                  </w:rPr>
                  <w:jc w:val="left"/>
                  <w:spacing w:before="4"/>
                  <w:ind w:left="20" w:right="-34"/>
                </w:pPr>
                <w:r>
                  <w:rPr>
                    <w:rFonts w:cs="Times New Roman" w:hAnsi="Times New Roman" w:eastAsia="Times New Roman" w:ascii="Times New Roman"/>
                    <w:color w:val="434343"/>
                    <w:spacing w:val="0"/>
                    <w:w w:val="200"/>
                    <w:sz w:val="20"/>
                    <w:szCs w:val="20"/>
                  </w:rPr>
                  <w:t>#</w:t>
                </w:r>
                <w:r>
                  <w:rPr>
                    <w:rFonts w:cs="Times New Roman" w:hAnsi="Times New Roman" w:eastAsia="Times New Roman" w:ascii="Times New Roman"/>
                    <w:color w:val="434343"/>
                    <w:spacing w:val="0"/>
                    <w:w w:val="200"/>
                    <w:sz w:val="20"/>
                    <w:szCs w:val="20"/>
                  </w:rPr>
                  <w:t> </w:t>
                </w:r>
                <w:hyperlink r:id="rId1">
                  <w:r>
                    <w:rPr>
                      <w:rFonts w:cs="Times New Roman" w:hAnsi="Times New Roman" w:eastAsia="Times New Roman" w:ascii="Times New Roman"/>
                      <w:color w:val="434343"/>
                      <w:spacing w:val="0"/>
                      <w:w w:val="110"/>
                      <w:sz w:val="20"/>
                      <w:szCs w:val="20"/>
                    </w:rPr>
                    <w:t>dmccullum@gmail.com</w:t>
                  </w:r>
                  <w:r>
                    <w:rPr>
                      <w:rFonts w:cs="Times New Roman" w:hAnsi="Times New Roman" w:eastAsia="Times New Roman" w:ascii="Times New Roman"/>
                      <w:color w:val="434343"/>
                      <w:spacing w:val="0"/>
                      <w:w w:val="110"/>
                      <w:sz w:val="20"/>
                      <w:szCs w:val="20"/>
                    </w:rPr>
                    <w:t>      </w:t>
                  </w:r>
                  <w:r>
                    <w:rPr>
                      <w:rFonts w:cs="Times New Roman" w:hAnsi="Times New Roman" w:eastAsia="Times New Roman" w:ascii="Times New Roman"/>
                      <w:color w:val="434343"/>
                      <w:spacing w:val="15"/>
                      <w:w w:val="110"/>
                      <w:sz w:val="20"/>
                      <w:szCs w:val="20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color w:val="434343"/>
                      <w:spacing w:val="0"/>
                      <w:w w:val="185"/>
                      <w:sz w:val="20"/>
                      <w:szCs w:val="20"/>
                    </w:rPr>
                    <w:t>$</w:t>
                  </w:r>
                  <w:r>
                    <w:rPr>
                      <w:rFonts w:cs="Times New Roman" w:hAnsi="Times New Roman" w:eastAsia="Times New Roman" w:ascii="Times New Roman"/>
                      <w:color w:val="434343"/>
                      <w:spacing w:val="8"/>
                      <w:w w:val="185"/>
                      <w:sz w:val="20"/>
                      <w:szCs w:val="20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color w:val="434343"/>
                      <w:spacing w:val="0"/>
                      <w:w w:val="112"/>
                      <w:sz w:val="20"/>
                      <w:szCs w:val="20"/>
                    </w:rPr>
                    <w:t>dmccullum</w:t>
                  </w:r>
                  <w:r>
                    <w:rPr>
                      <w:rFonts w:cs="Times New Roman" w:hAnsi="Times New Roman" w:eastAsia="Times New Roman" w:ascii="Times New Roman"/>
                      <w:color w:val="000000"/>
                      <w:spacing w:val="0"/>
                      <w:w w:val="100"/>
                      <w:sz w:val="20"/>
                      <w:szCs w:val="20"/>
                    </w:rPr>
                  </w:r>
                </w:hyperlink>
              </w:p>
            </w:txbxContent>
          </v:textbox>
          <w10:wrap type="none"/>
        </v:shape>
      </w:pict>
    </w:r>
    <w:r>
      <w:rPr>
        <w:sz w:val="20"/>
        <w:szCs w:val="20"/>
      </w:rPr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Relationship Id="rId4" Type="http://schemas.openxmlformats.org/officeDocument/2006/relationships/header" Target="header1.xml"/><Relationship Id="rId5" Type="http://schemas.openxmlformats.org/officeDocument/2006/relationships/hyperlink" Target="http://52pixels.tumblr.com" TargetMode="External"/></Relationships>
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mailto:dmccullum@gmail.com" TargetMode="Externa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