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134A5" w14:textId="11EBAE66" w:rsidR="00344BAF" w:rsidRPr="00D74305" w:rsidRDefault="00D74305">
      <w:pPr>
        <w:spacing w:before="6" w:line="100" w:lineRule="exact"/>
        <w:rPr>
          <w:rFonts w:asciiTheme="minorHAnsi" w:hAnsiTheme="minorHAnsi" w:cstheme="minorHAnsi"/>
          <w:sz w:val="10"/>
          <w:szCs w:val="10"/>
        </w:rPr>
      </w:pPr>
      <w:r w:rsidRPr="00D74305">
        <w:rPr>
          <w:rFonts w:asciiTheme="minorHAnsi" w:hAnsiTheme="minorHAnsi" w:cstheme="minorHAnsi"/>
        </w:rPr>
        <w:pict w14:anchorId="3BF9EFA7">
          <v:group id="_x0000_s1046" style="position:absolute;margin-left:91.1pt;margin-top:143.8pt;width:403.1pt;height:0;z-index:-251658752;mso-position-horizontal-relative:page;mso-position-vertical-relative:page" coordorigin="1822,2876" coordsize="8062,0">
            <v:shape id="_x0000_s1047" style="position:absolute;left:1822;top:2876;width:8062;height:0" coordorigin="1822,2876" coordsize="8062,0" path="m1822,2876r8062,e" filled="f" strokecolor="#006698" strokeweight="1.051mm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9225"/>
        <w:gridCol w:w="858"/>
      </w:tblGrid>
      <w:tr w:rsidR="00D74305" w:rsidRPr="00D74305" w14:paraId="0957A4B6" w14:textId="77777777" w:rsidTr="00D74305">
        <w:trPr>
          <w:trHeight w:hRule="exact" w:val="2339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D7CF3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nil"/>
              <w:bottom w:val="single" w:sz="5" w:space="0" w:color="DCDCDC"/>
              <w:right w:val="nil"/>
            </w:tcBorders>
            <w:shd w:val="clear" w:color="auto" w:fill="auto"/>
          </w:tcPr>
          <w:p w14:paraId="14CF5C68" w14:textId="77777777" w:rsidR="00344BAF" w:rsidRPr="00D74305" w:rsidRDefault="00344BAF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7218CB5C" w14:textId="77777777" w:rsidR="00344BAF" w:rsidRPr="00D74305" w:rsidRDefault="00344BAF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3C3E707F" w14:textId="77777777" w:rsidR="00344BAF" w:rsidRPr="00D74305" w:rsidRDefault="00344BAF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426E9D84" w14:textId="77777777" w:rsidR="00344BAF" w:rsidRPr="00D74305" w:rsidRDefault="00344BAF">
            <w:pPr>
              <w:spacing w:before="5" w:line="200" w:lineRule="exact"/>
              <w:rPr>
                <w:rFonts w:asciiTheme="minorHAnsi" w:hAnsiTheme="minorHAnsi" w:cstheme="minorHAnsi"/>
              </w:rPr>
            </w:pPr>
          </w:p>
          <w:p w14:paraId="289DA194" w14:textId="76653DBC" w:rsidR="00344BAF" w:rsidRPr="00D74305" w:rsidRDefault="00D74305">
            <w:pPr>
              <w:ind w:left="58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hyperlink r:id="rId5">
              <w:r w:rsidRPr="00D74305">
                <w:rPr>
                  <w:rFonts w:asciiTheme="minorHAnsi" w:eastAsia="Tahoma" w:hAnsiTheme="minorHAnsi" w:cstheme="minorHAnsi"/>
                  <w:spacing w:val="-2"/>
                  <w:w w:val="81"/>
                  <w:position w:val="-5"/>
                  <w:sz w:val="22"/>
                  <w:szCs w:val="22"/>
                </w:rPr>
                <w:t>B</w:t>
              </w:r>
              <w:r w:rsidRPr="00D74305">
                <w:rPr>
                  <w:rFonts w:asciiTheme="minorHAnsi" w:eastAsia="Tahoma" w:hAnsiTheme="minorHAnsi" w:cstheme="minorHAnsi"/>
                  <w:spacing w:val="2"/>
                  <w:w w:val="81"/>
                  <w:position w:val="-5"/>
                  <w:sz w:val="22"/>
                  <w:szCs w:val="22"/>
                </w:rPr>
                <w:t>u</w:t>
              </w:r>
              <w:r w:rsidRPr="00D74305">
                <w:rPr>
                  <w:rFonts w:asciiTheme="minorHAnsi" w:eastAsia="Tahoma" w:hAnsiTheme="minorHAnsi" w:cstheme="minorHAnsi"/>
                  <w:spacing w:val="4"/>
                  <w:w w:val="81"/>
                  <w:position w:val="-5"/>
                  <w:sz w:val="22"/>
                  <w:szCs w:val="22"/>
                </w:rPr>
                <w:t>il</w:t>
              </w:r>
              <w:r w:rsidRPr="00D74305">
                <w:rPr>
                  <w:rFonts w:asciiTheme="minorHAnsi" w:eastAsia="Tahoma" w:hAnsiTheme="minorHAnsi" w:cstheme="minorHAnsi"/>
                  <w:w w:val="81"/>
                  <w:position w:val="-5"/>
                  <w:sz w:val="22"/>
                  <w:szCs w:val="22"/>
                </w:rPr>
                <w:t>d</w:t>
              </w:r>
              <w:r w:rsidRPr="00D74305">
                <w:rPr>
                  <w:rFonts w:asciiTheme="minorHAnsi" w:eastAsia="Tahoma" w:hAnsiTheme="minorHAnsi" w:cstheme="minorHAnsi"/>
                  <w:spacing w:val="9"/>
                  <w:w w:val="81"/>
                  <w:position w:val="-5"/>
                  <w:sz w:val="22"/>
                  <w:szCs w:val="22"/>
                </w:rPr>
                <w:t xml:space="preserve"> </w:t>
              </w:r>
              <w:r w:rsidRPr="00D74305">
                <w:rPr>
                  <w:rFonts w:asciiTheme="minorHAnsi" w:eastAsia="Tahoma" w:hAnsiTheme="minorHAnsi" w:cstheme="minorHAnsi"/>
                  <w:spacing w:val="-1"/>
                  <w:w w:val="81"/>
                  <w:position w:val="-5"/>
                  <w:sz w:val="22"/>
                  <w:szCs w:val="22"/>
                </w:rPr>
                <w:t>M</w:t>
              </w:r>
              <w:r w:rsidRPr="00D74305">
                <w:rPr>
                  <w:rFonts w:asciiTheme="minorHAnsi" w:eastAsia="Tahoma" w:hAnsiTheme="minorHAnsi" w:cstheme="minorHAnsi"/>
                  <w:w w:val="81"/>
                  <w:position w:val="-5"/>
                  <w:sz w:val="22"/>
                  <w:szCs w:val="22"/>
                </w:rPr>
                <w:t>y</w:t>
              </w:r>
              <w:r w:rsidRPr="00D74305">
                <w:rPr>
                  <w:rFonts w:asciiTheme="minorHAnsi" w:eastAsia="Tahoma" w:hAnsiTheme="minorHAnsi" w:cstheme="minorHAnsi"/>
                  <w:spacing w:val="5"/>
                  <w:w w:val="81"/>
                  <w:position w:val="-5"/>
                  <w:sz w:val="22"/>
                  <w:szCs w:val="22"/>
                </w:rPr>
                <w:t xml:space="preserve"> </w:t>
              </w:r>
              <w:r w:rsidRPr="00D74305">
                <w:rPr>
                  <w:rFonts w:asciiTheme="minorHAnsi" w:eastAsia="Tahoma" w:hAnsiTheme="minorHAnsi" w:cstheme="minorHAnsi"/>
                  <w:spacing w:val="4"/>
                  <w:w w:val="81"/>
                  <w:position w:val="-5"/>
                  <w:sz w:val="22"/>
                  <w:szCs w:val="22"/>
                </w:rPr>
                <w:t>R</w:t>
              </w:r>
              <w:r w:rsidRPr="00D74305">
                <w:rPr>
                  <w:rFonts w:asciiTheme="minorHAnsi" w:eastAsia="Tahoma" w:hAnsiTheme="minorHAnsi" w:cstheme="minorHAnsi"/>
                  <w:spacing w:val="-3"/>
                  <w:w w:val="81"/>
                  <w:position w:val="-5"/>
                  <w:sz w:val="22"/>
                  <w:szCs w:val="22"/>
                </w:rPr>
                <w:t>e</w:t>
              </w:r>
              <w:r w:rsidRPr="00D74305">
                <w:rPr>
                  <w:rFonts w:asciiTheme="minorHAnsi" w:eastAsia="Tahoma" w:hAnsiTheme="minorHAnsi" w:cstheme="minorHAnsi"/>
                  <w:w w:val="81"/>
                  <w:position w:val="-5"/>
                  <w:sz w:val="22"/>
                  <w:szCs w:val="22"/>
                </w:rPr>
                <w:t>s</w:t>
              </w:r>
              <w:r w:rsidRPr="00D74305">
                <w:rPr>
                  <w:rFonts w:asciiTheme="minorHAnsi" w:eastAsia="Tahoma" w:hAnsiTheme="minorHAnsi" w:cstheme="minorHAnsi"/>
                  <w:spacing w:val="3"/>
                  <w:w w:val="81"/>
                  <w:position w:val="-5"/>
                  <w:sz w:val="22"/>
                  <w:szCs w:val="22"/>
                </w:rPr>
                <w:t>u</w:t>
              </w:r>
              <w:r w:rsidRPr="00D74305">
                <w:rPr>
                  <w:rFonts w:asciiTheme="minorHAnsi" w:eastAsia="Tahoma" w:hAnsiTheme="minorHAnsi" w:cstheme="minorHAnsi"/>
                  <w:spacing w:val="10"/>
                  <w:w w:val="81"/>
                  <w:position w:val="-5"/>
                  <w:sz w:val="22"/>
                  <w:szCs w:val="22"/>
                </w:rPr>
                <w:t>m</w:t>
              </w:r>
              <w:r w:rsidRPr="00D74305">
                <w:rPr>
                  <w:rFonts w:asciiTheme="minorHAnsi" w:eastAsia="Tahoma" w:hAnsiTheme="minorHAnsi" w:cstheme="minorHAnsi"/>
                  <w:w w:val="81"/>
                  <w:position w:val="-5"/>
                  <w:sz w:val="22"/>
                  <w:szCs w:val="22"/>
                </w:rPr>
                <w:t>e</w:t>
              </w:r>
            </w:hyperlink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C6F53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7C653191" w14:textId="77777777" w:rsidTr="00D74305">
        <w:trPr>
          <w:trHeight w:hRule="exact" w:val="59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0256A0A1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single" w:sz="5" w:space="0" w:color="DCDCDC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505CF10B" w14:textId="77777777" w:rsidR="00344BAF" w:rsidRPr="00D74305" w:rsidRDefault="00344BAF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18980173" w14:textId="77777777" w:rsidR="00344BAF" w:rsidRPr="00D74305" w:rsidRDefault="00344BAF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1A7C6A14" w14:textId="77777777" w:rsidR="00344BAF" w:rsidRPr="00D74305" w:rsidRDefault="00344BAF">
            <w:pPr>
              <w:spacing w:before="18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FE37D1" w14:textId="77777777" w:rsidR="00344BAF" w:rsidRPr="00D74305" w:rsidRDefault="00D74305">
            <w:pPr>
              <w:ind w:left="3397" w:right="3400"/>
              <w:jc w:val="center"/>
              <w:rPr>
                <w:rFonts w:asciiTheme="minorHAnsi" w:eastAsia="Tahoma" w:hAnsiTheme="minorHAnsi" w:cstheme="minorHAnsi"/>
                <w:sz w:val="35"/>
                <w:szCs w:val="35"/>
              </w:rPr>
            </w:pPr>
            <w:r w:rsidRPr="00D74305">
              <w:rPr>
                <w:rFonts w:asciiTheme="minorHAnsi" w:eastAsia="Tahoma" w:hAnsiTheme="minorHAnsi" w:cstheme="minorHAnsi"/>
                <w:w w:val="97"/>
                <w:sz w:val="35"/>
                <w:szCs w:val="35"/>
              </w:rPr>
              <w:t>M</w:t>
            </w:r>
            <w:r w:rsidRPr="00D74305">
              <w:rPr>
                <w:rFonts w:asciiTheme="minorHAnsi" w:eastAsia="Tahoma" w:hAnsiTheme="minorHAnsi" w:cstheme="minorHAnsi"/>
                <w:spacing w:val="3"/>
                <w:w w:val="97"/>
                <w:sz w:val="35"/>
                <w:szCs w:val="35"/>
              </w:rPr>
              <w:t>ar</w:t>
            </w:r>
            <w:r w:rsidRPr="00D74305">
              <w:rPr>
                <w:rFonts w:asciiTheme="minorHAnsi" w:eastAsia="Tahoma" w:hAnsiTheme="minorHAnsi" w:cstheme="minorHAnsi"/>
                <w:spacing w:val="4"/>
                <w:w w:val="97"/>
                <w:sz w:val="35"/>
                <w:szCs w:val="35"/>
              </w:rPr>
              <w:t>s</w:t>
            </w:r>
            <w:r w:rsidRPr="00D74305">
              <w:rPr>
                <w:rFonts w:asciiTheme="minorHAnsi" w:eastAsia="Tahoma" w:hAnsiTheme="minorHAnsi" w:cstheme="minorHAnsi"/>
                <w:spacing w:val="3"/>
                <w:w w:val="97"/>
                <w:sz w:val="35"/>
                <w:szCs w:val="35"/>
              </w:rPr>
              <w:t>ha</w:t>
            </w:r>
            <w:r w:rsidRPr="00D74305">
              <w:rPr>
                <w:rFonts w:asciiTheme="minorHAnsi" w:eastAsia="Tahoma" w:hAnsiTheme="minorHAnsi" w:cstheme="minorHAnsi"/>
                <w:spacing w:val="6"/>
                <w:w w:val="97"/>
                <w:sz w:val="35"/>
                <w:szCs w:val="35"/>
              </w:rPr>
              <w:t>l</w:t>
            </w:r>
            <w:r w:rsidRPr="00D74305">
              <w:rPr>
                <w:rFonts w:asciiTheme="minorHAnsi" w:eastAsia="Tahoma" w:hAnsiTheme="minorHAnsi" w:cstheme="minorHAnsi"/>
                <w:w w:val="97"/>
                <w:sz w:val="35"/>
                <w:szCs w:val="35"/>
              </w:rPr>
              <w:t>l</w:t>
            </w:r>
            <w:r w:rsidRPr="00D74305">
              <w:rPr>
                <w:rFonts w:asciiTheme="minorHAnsi" w:eastAsia="Tahoma" w:hAnsiTheme="minorHAnsi" w:cstheme="minorHAnsi"/>
                <w:spacing w:val="-9"/>
                <w:w w:val="97"/>
                <w:sz w:val="35"/>
                <w:szCs w:val="35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2"/>
                <w:w w:val="94"/>
                <w:sz w:val="35"/>
                <w:szCs w:val="35"/>
              </w:rPr>
              <w:t>H</w:t>
            </w:r>
            <w:r w:rsidRPr="00D74305">
              <w:rPr>
                <w:rFonts w:asciiTheme="minorHAnsi" w:eastAsia="Tahoma" w:hAnsiTheme="minorHAnsi" w:cstheme="minorHAnsi"/>
                <w:spacing w:val="3"/>
                <w:w w:val="95"/>
                <w:sz w:val="35"/>
                <w:szCs w:val="35"/>
              </w:rPr>
              <w:t>un</w:t>
            </w:r>
            <w:r w:rsidRPr="00D74305">
              <w:rPr>
                <w:rFonts w:asciiTheme="minorHAnsi" w:eastAsia="Tahoma" w:hAnsiTheme="minorHAnsi" w:cstheme="minorHAnsi"/>
                <w:spacing w:val="-3"/>
                <w:w w:val="103"/>
                <w:sz w:val="35"/>
                <w:szCs w:val="35"/>
              </w:rPr>
              <w:t>t</w:t>
            </w:r>
            <w:r w:rsidRPr="00D74305">
              <w:rPr>
                <w:rFonts w:asciiTheme="minorHAnsi" w:eastAsia="Tahoma" w:hAnsiTheme="minorHAnsi" w:cstheme="minorHAnsi"/>
                <w:spacing w:val="4"/>
                <w:w w:val="94"/>
                <w:sz w:val="35"/>
                <w:szCs w:val="35"/>
              </w:rPr>
              <w:t>e</w:t>
            </w:r>
            <w:r w:rsidRPr="00D74305">
              <w:rPr>
                <w:rFonts w:asciiTheme="minorHAnsi" w:eastAsia="Tahoma" w:hAnsiTheme="minorHAnsi" w:cstheme="minorHAnsi"/>
                <w:sz w:val="35"/>
                <w:szCs w:val="35"/>
              </w:rPr>
              <w:t>r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00B00966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37C86445" w14:textId="77777777" w:rsidTr="00D74305">
        <w:trPr>
          <w:trHeight w:hRule="exact" w:val="1065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512B8BA0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single" w:sz="5" w:space="0" w:color="DCDBE1"/>
              <w:right w:val="single" w:sz="5" w:space="0" w:color="DCDCDC"/>
            </w:tcBorders>
            <w:shd w:val="clear" w:color="auto" w:fill="auto"/>
          </w:tcPr>
          <w:p w14:paraId="4C50DF2D" w14:textId="5480939D" w:rsidR="00D74305" w:rsidRPr="00D74305" w:rsidRDefault="00D74305">
            <w:pPr>
              <w:spacing w:before="31"/>
              <w:ind w:left="3305" w:right="3311"/>
              <w:jc w:val="center"/>
              <w:rPr>
                <w:rFonts w:asciiTheme="minorHAnsi" w:hAnsiTheme="minorHAnsi" w:cstheme="minorHAnsi"/>
                <w:w w:val="84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z w:val="22"/>
                <w:szCs w:val="22"/>
              </w:rPr>
              <w:t>Lexi Curry</w:t>
            </w:r>
          </w:p>
          <w:p w14:paraId="0E985990" w14:textId="24FE56B3" w:rsidR="00344BAF" w:rsidRPr="00D74305" w:rsidRDefault="00D74305">
            <w:pPr>
              <w:spacing w:before="31"/>
              <w:ind w:left="3305" w:right="331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w w:val="84"/>
                <w:sz w:val="18"/>
                <w:szCs w:val="18"/>
              </w:rPr>
              <w:t>1</w:t>
            </w:r>
            <w:r w:rsidRPr="00D74305">
              <w:rPr>
                <w:rFonts w:asciiTheme="minorHAnsi" w:hAnsiTheme="minorHAnsi" w:cstheme="minorHAnsi"/>
                <w:spacing w:val="1"/>
                <w:w w:val="8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1"/>
                <w:w w:val="84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84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4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84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11"/>
                <w:w w:val="8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75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ee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w w:val="80"/>
                <w:sz w:val="18"/>
                <w:szCs w:val="18"/>
              </w:rPr>
              <w:t>,</w:t>
            </w:r>
            <w:r w:rsidRPr="00D74305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3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83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3"/>
                <w:sz w:val="18"/>
                <w:szCs w:val="18"/>
              </w:rPr>
              <w:t>w</w:t>
            </w:r>
            <w:r w:rsidRPr="00D74305">
              <w:rPr>
                <w:rFonts w:asciiTheme="minorHAnsi" w:hAnsiTheme="minorHAnsi" w:cstheme="minorHAnsi"/>
                <w:spacing w:val="3"/>
                <w:w w:val="83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yl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w w:val="80"/>
                <w:sz w:val="18"/>
                <w:szCs w:val="18"/>
              </w:rPr>
              <w:t>,</w:t>
            </w:r>
            <w:r w:rsidRPr="00D74305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71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w w:val="7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7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6"/>
                <w:w w:val="82"/>
                <w:sz w:val="18"/>
                <w:szCs w:val="18"/>
              </w:rPr>
              <w:t>9101</w:t>
            </w:r>
            <w:r w:rsidRPr="00D74305">
              <w:rPr>
                <w:rFonts w:asciiTheme="minorHAnsi" w:hAnsiTheme="minorHAnsi" w:cstheme="minorHAnsi"/>
                <w:w w:val="82"/>
                <w:sz w:val="18"/>
                <w:szCs w:val="18"/>
              </w:rPr>
              <w:t>0</w:t>
            </w:r>
          </w:p>
          <w:p w14:paraId="05B09407" w14:textId="77777777" w:rsidR="00344BAF" w:rsidRPr="00D74305" w:rsidRDefault="00D74305">
            <w:pPr>
              <w:spacing w:before="12" w:line="253" w:lineRule="auto"/>
              <w:ind w:left="3208" w:right="322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w w:val="82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1"/>
                <w:w w:val="82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2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82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2"/>
                <w:sz w:val="18"/>
                <w:szCs w:val="18"/>
              </w:rPr>
              <w:t>:</w:t>
            </w:r>
            <w:r w:rsidRPr="00D74305">
              <w:rPr>
                <w:rFonts w:asciiTheme="minorHAnsi" w:hAnsiTheme="minorHAnsi" w:cstheme="minorHAnsi"/>
                <w:spacing w:val="10"/>
                <w:w w:val="8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2"/>
                <w:sz w:val="18"/>
                <w:szCs w:val="18"/>
              </w:rPr>
              <w:t>(</w:t>
            </w:r>
            <w:r w:rsidRPr="00D74305">
              <w:rPr>
                <w:rFonts w:asciiTheme="minorHAnsi" w:hAnsiTheme="minorHAnsi" w:cstheme="minorHAnsi"/>
                <w:spacing w:val="5"/>
                <w:w w:val="82"/>
                <w:sz w:val="18"/>
                <w:szCs w:val="18"/>
              </w:rPr>
              <w:t>555</w:t>
            </w:r>
            <w:r w:rsidRPr="00D74305">
              <w:rPr>
                <w:rFonts w:asciiTheme="minorHAnsi" w:hAnsiTheme="minorHAnsi" w:cstheme="minorHAnsi"/>
                <w:w w:val="82"/>
                <w:sz w:val="18"/>
                <w:szCs w:val="18"/>
              </w:rPr>
              <w:t>)</w:t>
            </w:r>
            <w:r w:rsidRPr="00D74305">
              <w:rPr>
                <w:rFonts w:asciiTheme="minorHAnsi" w:hAnsiTheme="minorHAnsi" w:cstheme="minorHAnsi"/>
                <w:spacing w:val="-3"/>
                <w:w w:val="8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4"/>
                <w:w w:val="82"/>
                <w:sz w:val="18"/>
                <w:szCs w:val="18"/>
              </w:rPr>
              <w:t>3</w:t>
            </w:r>
            <w:r w:rsidRPr="00D74305">
              <w:rPr>
                <w:rFonts w:asciiTheme="minorHAnsi" w:hAnsiTheme="minorHAnsi" w:cstheme="minorHAnsi"/>
                <w:spacing w:val="6"/>
                <w:w w:val="82"/>
                <w:sz w:val="18"/>
                <w:szCs w:val="18"/>
              </w:rPr>
              <w:t>22</w:t>
            </w:r>
            <w:r w:rsidRPr="00D74305">
              <w:rPr>
                <w:rFonts w:asciiTheme="minorHAnsi" w:hAnsiTheme="minorHAnsi" w:cstheme="minorHAnsi"/>
                <w:spacing w:val="3"/>
                <w:w w:val="82"/>
                <w:sz w:val="18"/>
                <w:szCs w:val="18"/>
              </w:rPr>
              <w:t>-</w:t>
            </w:r>
            <w:r w:rsidRPr="00D74305">
              <w:rPr>
                <w:rFonts w:asciiTheme="minorHAnsi" w:hAnsiTheme="minorHAnsi" w:cstheme="minorHAnsi"/>
                <w:spacing w:val="5"/>
                <w:w w:val="82"/>
                <w:sz w:val="18"/>
                <w:szCs w:val="18"/>
              </w:rPr>
              <w:t>7</w:t>
            </w:r>
            <w:r w:rsidRPr="00D74305">
              <w:rPr>
                <w:rFonts w:asciiTheme="minorHAnsi" w:hAnsiTheme="minorHAnsi" w:cstheme="minorHAnsi"/>
                <w:spacing w:val="-4"/>
                <w:w w:val="82"/>
                <w:sz w:val="18"/>
                <w:szCs w:val="18"/>
              </w:rPr>
              <w:t>33</w:t>
            </w:r>
            <w:r w:rsidRPr="00D74305">
              <w:rPr>
                <w:rFonts w:asciiTheme="minorHAnsi" w:hAnsiTheme="minorHAnsi" w:cstheme="minorHAnsi"/>
                <w:w w:val="82"/>
                <w:sz w:val="18"/>
                <w:szCs w:val="18"/>
              </w:rPr>
              <w:t>7</w:t>
            </w:r>
            <w:r w:rsidRPr="00D74305">
              <w:rPr>
                <w:rFonts w:asciiTheme="minorHAnsi" w:hAnsiTheme="minorHAnsi" w:cstheme="minorHAnsi"/>
                <w:spacing w:val="9"/>
                <w:w w:val="8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|</w:t>
            </w:r>
            <w:r w:rsidRPr="00D74305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6"/>
                <w:w w:val="8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w w:val="8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2"/>
                <w:w w:val="80"/>
                <w:sz w:val="18"/>
                <w:szCs w:val="18"/>
              </w:rPr>
              <w:t>ll</w:t>
            </w:r>
            <w:r w:rsidRPr="00D74305">
              <w:rPr>
                <w:rFonts w:asciiTheme="minorHAnsi" w:hAnsiTheme="minorHAnsi" w:cstheme="minorHAnsi"/>
                <w:w w:val="80"/>
                <w:sz w:val="18"/>
                <w:szCs w:val="18"/>
              </w:rPr>
              <w:t>:</w:t>
            </w:r>
            <w:r w:rsidRPr="00D74305">
              <w:rPr>
                <w:rFonts w:asciiTheme="minorHAnsi" w:hAnsiTheme="minorHAnsi" w:cstheme="minorHAnsi"/>
                <w:spacing w:val="-2"/>
                <w:w w:val="8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6"/>
                <w:w w:val="82"/>
                <w:sz w:val="18"/>
                <w:szCs w:val="18"/>
              </w:rPr>
              <w:t>000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-</w:t>
            </w:r>
            <w:r w:rsidRPr="00D74305">
              <w:rPr>
                <w:rFonts w:asciiTheme="minorHAnsi" w:hAnsiTheme="minorHAnsi" w:cstheme="minorHAnsi"/>
                <w:spacing w:val="6"/>
                <w:w w:val="82"/>
                <w:sz w:val="18"/>
                <w:szCs w:val="18"/>
              </w:rPr>
              <w:t>000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-</w:t>
            </w:r>
            <w:r w:rsidRPr="00D74305">
              <w:rPr>
                <w:rFonts w:asciiTheme="minorHAnsi" w:hAnsiTheme="minorHAnsi" w:cstheme="minorHAnsi"/>
                <w:spacing w:val="6"/>
                <w:w w:val="82"/>
                <w:sz w:val="18"/>
                <w:szCs w:val="18"/>
              </w:rPr>
              <w:t>000</w:t>
            </w:r>
            <w:r w:rsidRPr="00D74305">
              <w:rPr>
                <w:rFonts w:asciiTheme="minorHAnsi" w:hAnsiTheme="minorHAnsi" w:cstheme="minorHAnsi"/>
                <w:w w:val="82"/>
                <w:sz w:val="18"/>
                <w:szCs w:val="18"/>
              </w:rPr>
              <w:t xml:space="preserve">0 </w:t>
            </w:r>
            <w:hyperlink r:id="rId6">
              <w:r w:rsidRPr="00D74305">
                <w:rPr>
                  <w:rFonts w:asciiTheme="minorHAnsi" w:hAnsiTheme="minorHAnsi" w:cstheme="minorHAnsi"/>
                  <w:spacing w:val="-4"/>
                  <w:w w:val="91"/>
                  <w:sz w:val="18"/>
                  <w:szCs w:val="18"/>
                </w:rPr>
                <w:t>e</w:t>
              </w:r>
              <w:r w:rsidRPr="00D74305">
                <w:rPr>
                  <w:rFonts w:asciiTheme="minorHAnsi" w:hAnsiTheme="minorHAnsi" w:cstheme="minorHAnsi"/>
                  <w:spacing w:val="1"/>
                  <w:w w:val="88"/>
                  <w:sz w:val="18"/>
                  <w:szCs w:val="18"/>
                </w:rPr>
                <w:t>x</w:t>
              </w:r>
              <w:r w:rsidRPr="00D74305">
                <w:rPr>
                  <w:rFonts w:asciiTheme="minorHAnsi" w:hAnsiTheme="minorHAnsi" w:cstheme="minorHAnsi"/>
                  <w:spacing w:val="-3"/>
                  <w:w w:val="90"/>
                  <w:sz w:val="18"/>
                  <w:szCs w:val="18"/>
                </w:rPr>
                <w:t>a</w:t>
              </w:r>
              <w:r w:rsidRPr="00D74305">
                <w:rPr>
                  <w:rFonts w:asciiTheme="minorHAnsi" w:hAnsiTheme="minorHAnsi" w:cstheme="minorHAnsi"/>
                  <w:w w:val="90"/>
                  <w:sz w:val="18"/>
                  <w:szCs w:val="18"/>
                </w:rPr>
                <w:t>m</w:t>
              </w:r>
              <w:r w:rsidRPr="00D74305">
                <w:rPr>
                  <w:rFonts w:asciiTheme="minorHAnsi" w:hAnsiTheme="minorHAnsi" w:cstheme="minorHAnsi"/>
                  <w:spacing w:val="-3"/>
                  <w:w w:val="92"/>
                  <w:sz w:val="18"/>
                  <w:szCs w:val="18"/>
                </w:rPr>
                <w:t>p</w:t>
              </w:r>
              <w:r w:rsidRPr="00D74305">
                <w:rPr>
                  <w:rFonts w:asciiTheme="minorHAnsi" w:hAnsiTheme="minorHAnsi" w:cstheme="minorHAnsi"/>
                  <w:spacing w:val="3"/>
                  <w:w w:val="86"/>
                  <w:sz w:val="18"/>
                  <w:szCs w:val="18"/>
                </w:rPr>
                <w:t>l</w:t>
              </w:r>
              <w:r w:rsidRPr="00D74305">
                <w:rPr>
                  <w:rFonts w:asciiTheme="minorHAnsi" w:hAnsiTheme="minorHAnsi" w:cstheme="minorHAnsi"/>
                  <w:spacing w:val="-4"/>
                  <w:w w:val="91"/>
                  <w:sz w:val="18"/>
                  <w:szCs w:val="18"/>
                </w:rPr>
                <w:t>e</w:t>
              </w:r>
              <w:r w:rsidRPr="00D74305">
                <w:rPr>
                  <w:rFonts w:asciiTheme="minorHAnsi" w:hAnsiTheme="minorHAnsi" w:cstheme="minorHAnsi"/>
                  <w:spacing w:val="4"/>
                  <w:w w:val="88"/>
                  <w:sz w:val="18"/>
                  <w:szCs w:val="18"/>
                </w:rPr>
                <w:t>-</w:t>
              </w:r>
              <w:r w:rsidRPr="00D74305">
                <w:rPr>
                  <w:rFonts w:asciiTheme="minorHAnsi" w:hAnsiTheme="minorHAnsi" w:cstheme="minorHAnsi"/>
                  <w:spacing w:val="-4"/>
                  <w:w w:val="91"/>
                  <w:sz w:val="18"/>
                  <w:szCs w:val="18"/>
                </w:rPr>
                <w:t>e</w:t>
              </w:r>
              <w:r w:rsidRPr="00D74305">
                <w:rPr>
                  <w:rFonts w:asciiTheme="minorHAnsi" w:hAnsiTheme="minorHAnsi" w:cstheme="minorHAnsi"/>
                  <w:w w:val="90"/>
                  <w:sz w:val="18"/>
                  <w:szCs w:val="18"/>
                </w:rPr>
                <w:t>m</w:t>
              </w:r>
              <w:r w:rsidRPr="00D74305">
                <w:rPr>
                  <w:rFonts w:asciiTheme="minorHAnsi" w:hAnsiTheme="minorHAnsi" w:cstheme="minorHAnsi"/>
                  <w:spacing w:val="-3"/>
                  <w:w w:val="90"/>
                  <w:sz w:val="18"/>
                  <w:szCs w:val="18"/>
                </w:rPr>
                <w:t>a</w:t>
              </w:r>
              <w:r w:rsidRPr="00D74305">
                <w:rPr>
                  <w:rFonts w:asciiTheme="minorHAnsi" w:hAnsiTheme="minorHAnsi" w:cstheme="minorHAnsi"/>
                  <w:spacing w:val="3"/>
                  <w:w w:val="86"/>
                  <w:sz w:val="18"/>
                  <w:szCs w:val="18"/>
                </w:rPr>
                <w:t>il</w:t>
              </w:r>
              <w:r w:rsidRPr="00D74305">
                <w:rPr>
                  <w:rFonts w:asciiTheme="minorHAnsi" w:hAnsiTheme="minorHAnsi" w:cstheme="minorHAnsi"/>
                  <w:spacing w:val="11"/>
                  <w:w w:val="77"/>
                  <w:sz w:val="18"/>
                  <w:szCs w:val="18"/>
                </w:rPr>
                <w:t>@</w:t>
              </w:r>
              <w:r w:rsidRPr="00D74305">
                <w:rPr>
                  <w:rFonts w:asciiTheme="minorHAnsi" w:hAnsiTheme="minorHAnsi" w:cstheme="minorHAnsi"/>
                  <w:spacing w:val="-4"/>
                  <w:w w:val="91"/>
                  <w:sz w:val="18"/>
                  <w:szCs w:val="18"/>
                </w:rPr>
                <w:t>e</w:t>
              </w:r>
              <w:r w:rsidRPr="00D74305">
                <w:rPr>
                  <w:rFonts w:asciiTheme="minorHAnsi" w:hAnsiTheme="minorHAnsi" w:cstheme="minorHAnsi"/>
                  <w:spacing w:val="1"/>
                  <w:w w:val="88"/>
                  <w:sz w:val="18"/>
                  <w:szCs w:val="18"/>
                </w:rPr>
                <w:t>x</w:t>
              </w:r>
              <w:r w:rsidRPr="00D74305">
                <w:rPr>
                  <w:rFonts w:asciiTheme="minorHAnsi" w:hAnsiTheme="minorHAnsi" w:cstheme="minorHAnsi"/>
                  <w:spacing w:val="-3"/>
                  <w:w w:val="90"/>
                  <w:sz w:val="18"/>
                  <w:szCs w:val="18"/>
                </w:rPr>
                <w:t>a</w:t>
              </w:r>
              <w:r w:rsidRPr="00D74305">
                <w:rPr>
                  <w:rFonts w:asciiTheme="minorHAnsi" w:hAnsiTheme="minorHAnsi" w:cstheme="minorHAnsi"/>
                  <w:w w:val="90"/>
                  <w:sz w:val="18"/>
                  <w:szCs w:val="18"/>
                </w:rPr>
                <w:t>m</w:t>
              </w:r>
              <w:r w:rsidRPr="00D74305">
                <w:rPr>
                  <w:rFonts w:asciiTheme="minorHAnsi" w:hAnsiTheme="minorHAnsi" w:cstheme="minorHAnsi"/>
                  <w:spacing w:val="-3"/>
                  <w:w w:val="92"/>
                  <w:sz w:val="18"/>
                  <w:szCs w:val="18"/>
                </w:rPr>
                <w:t>p</w:t>
              </w:r>
              <w:r w:rsidRPr="00D74305">
                <w:rPr>
                  <w:rFonts w:asciiTheme="minorHAnsi" w:hAnsiTheme="minorHAnsi" w:cstheme="minorHAnsi"/>
                  <w:spacing w:val="3"/>
                  <w:w w:val="86"/>
                  <w:sz w:val="18"/>
                  <w:szCs w:val="18"/>
                </w:rPr>
                <w:t>l</w:t>
              </w:r>
              <w:r w:rsidRPr="00D74305">
                <w:rPr>
                  <w:rFonts w:asciiTheme="minorHAnsi" w:hAnsiTheme="minorHAnsi" w:cstheme="minorHAnsi"/>
                  <w:spacing w:val="-4"/>
                  <w:w w:val="91"/>
                  <w:sz w:val="18"/>
                  <w:szCs w:val="18"/>
                </w:rPr>
                <w:t>e</w:t>
              </w:r>
              <w:r w:rsidRPr="00D74305">
                <w:rPr>
                  <w:rFonts w:asciiTheme="minorHAnsi" w:hAnsiTheme="minorHAnsi" w:cstheme="minorHAnsi"/>
                  <w:spacing w:val="-2"/>
                  <w:w w:val="80"/>
                  <w:sz w:val="18"/>
                  <w:szCs w:val="18"/>
                </w:rPr>
                <w:t>.</w:t>
              </w:r>
              <w:r w:rsidRPr="00D74305">
                <w:rPr>
                  <w:rFonts w:asciiTheme="minorHAnsi" w:hAnsiTheme="minorHAnsi" w:cstheme="minorHAnsi"/>
                  <w:w w:val="86"/>
                  <w:sz w:val="18"/>
                  <w:szCs w:val="18"/>
                </w:rPr>
                <w:t>c</w:t>
              </w:r>
              <w:r w:rsidRPr="00D74305">
                <w:rPr>
                  <w:rFonts w:asciiTheme="minorHAnsi" w:hAnsiTheme="minorHAnsi" w:cstheme="minorHAnsi"/>
                  <w:spacing w:val="1"/>
                  <w:w w:val="88"/>
                  <w:sz w:val="18"/>
                  <w:szCs w:val="18"/>
                </w:rPr>
                <w:t>o</w:t>
              </w:r>
              <w:r w:rsidRPr="00D74305">
                <w:rPr>
                  <w:rFonts w:asciiTheme="minorHAnsi" w:hAnsiTheme="minorHAnsi" w:cstheme="minorHAnsi"/>
                  <w:w w:val="90"/>
                  <w:sz w:val="18"/>
                  <w:szCs w:val="18"/>
                </w:rPr>
                <w:t>m</w:t>
              </w:r>
            </w:hyperlink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622B722F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42A557F9" w14:textId="77777777" w:rsidTr="00D74305">
        <w:trPr>
          <w:trHeight w:hRule="exact" w:val="439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1DBB73D3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single" w:sz="5" w:space="0" w:color="DCDBE1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3B572771" w14:textId="77777777" w:rsidR="00344BAF" w:rsidRPr="00D74305" w:rsidRDefault="00344BAF">
            <w:pPr>
              <w:spacing w:before="7" w:line="120" w:lineRule="exact"/>
              <w:rPr>
                <w:rFonts w:asciiTheme="minorHAnsi" w:hAnsiTheme="minorHAnsi" w:cstheme="minorHAnsi"/>
                <w:sz w:val="12"/>
                <w:szCs w:val="12"/>
              </w:rPr>
            </w:pPr>
          </w:p>
          <w:p w14:paraId="1990DFF6" w14:textId="77777777" w:rsidR="00344BAF" w:rsidRPr="00D74305" w:rsidRDefault="00D74305">
            <w:pPr>
              <w:ind w:left="575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 w:rsidRPr="00D74305">
              <w:rPr>
                <w:rFonts w:asciiTheme="minorHAnsi" w:eastAsia="Tahoma" w:hAnsiTheme="minorHAnsi" w:cstheme="minorHAnsi"/>
                <w:spacing w:val="1"/>
                <w:sz w:val="24"/>
                <w:szCs w:val="24"/>
              </w:rPr>
              <w:t>S</w:t>
            </w:r>
            <w:r w:rsidRPr="00D74305">
              <w:rPr>
                <w:rFonts w:asciiTheme="minorHAnsi" w:eastAsia="Tahoma" w:hAnsiTheme="minorHAnsi" w:cstheme="minorHAnsi"/>
                <w:spacing w:val="-1"/>
                <w:sz w:val="24"/>
                <w:szCs w:val="24"/>
              </w:rPr>
              <w:t>u</w:t>
            </w:r>
            <w:r w:rsidRPr="00D74305">
              <w:rPr>
                <w:rFonts w:asciiTheme="minorHAnsi" w:eastAsia="Tahoma" w:hAnsiTheme="minorHAnsi" w:cstheme="minorHAnsi"/>
                <w:spacing w:val="-5"/>
                <w:sz w:val="24"/>
                <w:szCs w:val="24"/>
              </w:rPr>
              <w:t>mm</w:t>
            </w:r>
            <w:r w:rsidRPr="00D74305">
              <w:rPr>
                <w:rFonts w:asciiTheme="minorHAnsi" w:eastAsia="Tahoma" w:hAnsiTheme="minorHAnsi" w:cstheme="minorHAnsi"/>
                <w:spacing w:val="-4"/>
                <w:sz w:val="24"/>
                <w:szCs w:val="24"/>
              </w:rPr>
              <w:t>a</w:t>
            </w:r>
            <w:r w:rsidRPr="00D74305">
              <w:rPr>
                <w:rFonts w:asciiTheme="minorHAnsi" w:eastAsia="Tahoma" w:hAnsiTheme="minorHAnsi" w:cstheme="minorHAnsi"/>
                <w:spacing w:val="-6"/>
                <w:sz w:val="24"/>
                <w:szCs w:val="24"/>
              </w:rPr>
              <w:t>r</w:t>
            </w:r>
            <w:r w:rsidRPr="00D74305">
              <w:rPr>
                <w:rFonts w:asciiTheme="minorHAnsi" w:eastAsia="Tahoma" w:hAnsiTheme="minorHAnsi" w:cstheme="minorHAnsi"/>
                <w:sz w:val="24"/>
                <w:szCs w:val="24"/>
              </w:rPr>
              <w:t>y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65ECA5E6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7308706C" w14:textId="77777777" w:rsidTr="00D74305">
        <w:trPr>
          <w:trHeight w:hRule="exact" w:val="943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5C2CC91E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single" w:sz="5" w:space="0" w:color="DCDBE1"/>
              <w:right w:val="single" w:sz="5" w:space="0" w:color="DCDCDC"/>
            </w:tcBorders>
            <w:shd w:val="clear" w:color="auto" w:fill="auto"/>
          </w:tcPr>
          <w:p w14:paraId="3D2C5FB0" w14:textId="77777777" w:rsidR="00344BAF" w:rsidRPr="00D74305" w:rsidRDefault="00D74305">
            <w:pPr>
              <w:spacing w:before="12" w:line="180" w:lineRule="exact"/>
              <w:ind w:left="575" w:right="883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2"/>
                <w:w w:val="85"/>
                <w:sz w:val="18"/>
                <w:szCs w:val="18"/>
              </w:rPr>
              <w:t>k</w:t>
            </w:r>
            <w:r w:rsidRPr="00D74305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ill</w:t>
            </w:r>
            <w:r w:rsidRPr="00D74305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5"/>
                <w:sz w:val="18"/>
                <w:szCs w:val="18"/>
              </w:rPr>
              <w:t xml:space="preserve">d </w:t>
            </w:r>
            <w:r w:rsidRPr="00D74305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ase</w:t>
            </w:r>
            <w:r w:rsidRPr="00D74305">
              <w:rPr>
                <w:rFonts w:asciiTheme="minorHAnsi" w:hAnsiTheme="minorHAnsi" w:cstheme="minorHAnsi"/>
                <w:w w:val="85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85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2"/>
                <w:w w:val="8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w w:val="96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4"/>
                <w:w w:val="91"/>
                <w:sz w:val="18"/>
                <w:szCs w:val="18"/>
              </w:rPr>
              <w:t>w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it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v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1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y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8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10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it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ss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.</w:t>
            </w:r>
            <w:r w:rsidRPr="00D74305">
              <w:rPr>
                <w:rFonts w:asciiTheme="minorHAnsi" w:hAnsiTheme="minorHAnsi" w:cstheme="minorHAnsi"/>
                <w:spacing w:val="-8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2"/>
                <w:w w:val="85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nj</w:t>
            </w:r>
            <w:r w:rsidRPr="00D74305">
              <w:rPr>
                <w:rFonts w:asciiTheme="minorHAnsi" w:hAnsiTheme="minorHAnsi" w:cstheme="minorHAnsi"/>
                <w:spacing w:val="1"/>
                <w:w w:val="85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y</w:t>
            </w:r>
            <w:r w:rsidRPr="00D74305">
              <w:rPr>
                <w:rFonts w:asciiTheme="minorHAnsi" w:hAnsiTheme="minorHAnsi" w:cstheme="minorHAnsi"/>
                <w:w w:val="85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7"/>
                <w:w w:val="8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2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sp</w:t>
            </w:r>
            <w:r w:rsidRPr="00D74305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6"/>
                <w:w w:val="92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2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2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6"/>
                <w:w w:val="9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92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w w:val="92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-4"/>
                <w:w w:val="92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6"/>
                <w:w w:val="92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w w:val="92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2"/>
                <w:w w:val="9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mm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 xml:space="preserve">t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 xml:space="preserve">o 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4"/>
                <w:w w:val="91"/>
                <w:sz w:val="18"/>
                <w:szCs w:val="18"/>
              </w:rPr>
              <w:t>g-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lt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1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it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10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1"/>
                <w:w w:val="86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.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2"/>
                <w:w w:val="7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x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fa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1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pe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titiv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19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ase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ms</w:t>
            </w:r>
            <w:r w:rsidRPr="00D74305">
              <w:rPr>
                <w:rFonts w:asciiTheme="minorHAnsi" w:hAnsiTheme="minorHAnsi" w:cstheme="minorHAnsi"/>
                <w:spacing w:val="17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13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1"/>
                <w:w w:val="87"/>
                <w:sz w:val="18"/>
                <w:szCs w:val="18"/>
              </w:rPr>
              <w:t>z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6"/>
                <w:sz w:val="18"/>
                <w:szCs w:val="18"/>
              </w:rPr>
              <w:t xml:space="preserve">n 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16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.</w:t>
            </w:r>
            <w:r w:rsidRPr="00D74305">
              <w:rPr>
                <w:rFonts w:asciiTheme="minorHAnsi" w:hAnsiTheme="minorHAnsi" w:cstheme="minorHAnsi"/>
                <w:spacing w:val="19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-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8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8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w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it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7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iv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2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12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5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af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12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iti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22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>q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ua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lit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 xml:space="preserve">y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-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8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fu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li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ce</w:t>
            </w:r>
            <w:r w:rsidRPr="00D74305">
              <w:rPr>
                <w:rFonts w:asciiTheme="minorHAnsi" w:hAnsiTheme="minorHAnsi" w:cstheme="minorHAnsi"/>
                <w:spacing w:val="-13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7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w w:val="80"/>
                <w:sz w:val="18"/>
                <w:szCs w:val="18"/>
              </w:rPr>
              <w:t>.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6A5FA9F8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59316151" w14:textId="77777777" w:rsidTr="00D74305">
        <w:trPr>
          <w:trHeight w:hRule="exact" w:val="462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25CDDD91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single" w:sz="5" w:space="0" w:color="DCDBE1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65B9C0BE" w14:textId="77777777" w:rsidR="00344BAF" w:rsidRPr="00D74305" w:rsidRDefault="00344BAF">
            <w:pPr>
              <w:spacing w:before="7" w:line="120" w:lineRule="exact"/>
              <w:rPr>
                <w:rFonts w:asciiTheme="minorHAnsi" w:hAnsiTheme="minorHAnsi" w:cstheme="minorHAnsi"/>
                <w:sz w:val="12"/>
                <w:szCs w:val="12"/>
              </w:rPr>
            </w:pPr>
          </w:p>
          <w:p w14:paraId="2224144A" w14:textId="77777777" w:rsidR="00344BAF" w:rsidRPr="00D74305" w:rsidRDefault="00D74305">
            <w:pPr>
              <w:ind w:left="575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 w:rsidRPr="00D74305">
              <w:rPr>
                <w:rFonts w:asciiTheme="minorHAnsi" w:eastAsia="Tahoma" w:hAnsiTheme="minorHAnsi" w:cstheme="minorHAnsi"/>
                <w:spacing w:val="-6"/>
                <w:w w:val="93"/>
                <w:sz w:val="24"/>
                <w:szCs w:val="24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4"/>
                <w:w w:val="93"/>
                <w:sz w:val="24"/>
                <w:szCs w:val="24"/>
              </w:rPr>
              <w:t>o</w:t>
            </w:r>
            <w:r w:rsidRPr="00D74305">
              <w:rPr>
                <w:rFonts w:asciiTheme="minorHAnsi" w:eastAsia="Tahoma" w:hAnsiTheme="minorHAnsi" w:cstheme="minorHAnsi"/>
                <w:spacing w:val="-6"/>
                <w:w w:val="93"/>
                <w:sz w:val="24"/>
                <w:szCs w:val="24"/>
              </w:rPr>
              <w:t>r</w:t>
            </w:r>
            <w:r w:rsidRPr="00D74305">
              <w:rPr>
                <w:rFonts w:asciiTheme="minorHAnsi" w:eastAsia="Tahoma" w:hAnsiTheme="minorHAnsi" w:cstheme="minorHAnsi"/>
                <w:w w:val="93"/>
                <w:sz w:val="24"/>
                <w:szCs w:val="24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-10"/>
                <w:w w:val="93"/>
                <w:sz w:val="24"/>
                <w:szCs w:val="24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-6"/>
                <w:sz w:val="24"/>
                <w:szCs w:val="24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4"/>
                <w:sz w:val="24"/>
                <w:szCs w:val="24"/>
              </w:rPr>
              <w:t>o</w:t>
            </w:r>
            <w:r w:rsidRPr="00D74305">
              <w:rPr>
                <w:rFonts w:asciiTheme="minorHAnsi" w:eastAsia="Tahoma" w:hAnsiTheme="minorHAnsi" w:cstheme="minorHAnsi"/>
                <w:spacing w:val="-5"/>
                <w:sz w:val="24"/>
                <w:szCs w:val="24"/>
              </w:rPr>
              <w:t>m</w:t>
            </w:r>
            <w:r w:rsidRPr="00D74305">
              <w:rPr>
                <w:rFonts w:asciiTheme="minorHAnsi" w:eastAsia="Tahoma" w:hAnsiTheme="minorHAnsi" w:cstheme="minorHAnsi"/>
                <w:spacing w:val="2"/>
                <w:sz w:val="24"/>
                <w:szCs w:val="24"/>
              </w:rPr>
              <w:t>p</w:t>
            </w:r>
            <w:r w:rsidRPr="00D74305">
              <w:rPr>
                <w:rFonts w:asciiTheme="minorHAnsi" w:eastAsia="Tahoma" w:hAnsiTheme="minorHAnsi" w:cstheme="minorHAnsi"/>
                <w:spacing w:val="-3"/>
                <w:sz w:val="24"/>
                <w:szCs w:val="24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-2"/>
                <w:sz w:val="24"/>
                <w:szCs w:val="24"/>
              </w:rPr>
              <w:t>t</w:t>
            </w:r>
            <w:r w:rsidRPr="00D74305">
              <w:rPr>
                <w:rFonts w:asciiTheme="minorHAnsi" w:eastAsia="Tahoma" w:hAnsiTheme="minorHAnsi" w:cstheme="minorHAnsi"/>
                <w:spacing w:val="-3"/>
                <w:sz w:val="24"/>
                <w:szCs w:val="24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-1"/>
                <w:sz w:val="24"/>
                <w:szCs w:val="24"/>
              </w:rPr>
              <w:t>nc</w:t>
            </w:r>
            <w:r w:rsidRPr="00D74305">
              <w:rPr>
                <w:rFonts w:asciiTheme="minorHAnsi" w:eastAsia="Tahoma" w:hAnsiTheme="minorHAnsi" w:cstheme="minorHAnsi"/>
                <w:spacing w:val="-2"/>
                <w:sz w:val="24"/>
                <w:szCs w:val="24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-3"/>
                <w:sz w:val="24"/>
                <w:szCs w:val="24"/>
              </w:rPr>
              <w:t>e</w:t>
            </w:r>
            <w:r w:rsidRPr="00D74305">
              <w:rPr>
                <w:rFonts w:asciiTheme="minorHAnsi" w:eastAsia="Tahoma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5D2B1780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325E69AD" w14:textId="77777777" w:rsidTr="00D74305">
        <w:trPr>
          <w:trHeight w:hRule="exact" w:val="1323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566F35C5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single" w:sz="5" w:space="0" w:color="DCDBE1"/>
              <w:right w:val="single" w:sz="5" w:space="0" w:color="DCDCDC"/>
            </w:tcBorders>
            <w:shd w:val="clear" w:color="auto" w:fill="auto"/>
          </w:tcPr>
          <w:p w14:paraId="036E9C23" w14:textId="77777777" w:rsidR="00344BAF" w:rsidRPr="00D74305" w:rsidRDefault="00D74305">
            <w:pPr>
              <w:spacing w:before="17" w:line="260" w:lineRule="exact"/>
              <w:ind w:left="771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4"/>
                <w:w w:val="88"/>
                <w:position w:val="6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position w:val="6"/>
                <w:sz w:val="18"/>
                <w:szCs w:val="18"/>
              </w:rPr>
              <w:t>ea</w:t>
            </w:r>
            <w:r w:rsidRPr="00D74305">
              <w:rPr>
                <w:rFonts w:asciiTheme="minorHAnsi" w:hAnsiTheme="minorHAnsi" w:cstheme="minorHAnsi"/>
                <w:w w:val="88"/>
                <w:position w:val="6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position w:val="6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position w:val="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position w:val="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position w:val="6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position w:val="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position w:val="6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4"/>
                <w:position w:val="6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position w:val="6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position w:val="6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1"/>
                <w:position w:val="6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2"/>
                <w:position w:val="6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1"/>
                <w:position w:val="6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3"/>
                <w:position w:val="6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1"/>
                <w:position w:val="6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position w:val="6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3"/>
                <w:position w:val="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4"/>
                <w:position w:val="6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position w:val="6"/>
                <w:sz w:val="18"/>
                <w:szCs w:val="18"/>
              </w:rPr>
              <w:t xml:space="preserve">s                           </w:t>
            </w:r>
            <w:r w:rsidRPr="00D74305">
              <w:rPr>
                <w:rFonts w:asciiTheme="minorHAnsi" w:hAnsiTheme="minorHAnsi" w:cstheme="minorHAnsi"/>
                <w:spacing w:val="37"/>
                <w:position w:val="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1"/>
                <w:w w:val="86"/>
                <w:position w:val="-5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position w:val="-5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position w:val="-5"/>
                <w:sz w:val="18"/>
                <w:szCs w:val="18"/>
              </w:rPr>
              <w:t>v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position w:val="-5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position w:val="-5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1"/>
                <w:w w:val="86"/>
                <w:position w:val="-5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position w:val="-5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position w:val="-5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86"/>
                <w:position w:val="-5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6"/>
                <w:position w:val="-5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5"/>
                <w:w w:val="86"/>
                <w:position w:val="-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position w:val="-5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6"/>
                <w:position w:val="-5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6"/>
                <w:position w:val="-5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11"/>
                <w:w w:val="86"/>
                <w:position w:val="-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86"/>
                <w:position w:val="-5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position w:val="-5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position w:val="-5"/>
                <w:sz w:val="18"/>
                <w:szCs w:val="18"/>
              </w:rPr>
              <w:t>vi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position w:val="-5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position w:val="-5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86"/>
                <w:position w:val="-5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6"/>
                <w:position w:val="-5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25"/>
                <w:w w:val="86"/>
                <w:position w:val="-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position w:val="-5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position w:val="-5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6"/>
                <w:position w:val="-5"/>
                <w:sz w:val="18"/>
                <w:szCs w:val="18"/>
              </w:rPr>
              <w:t>rr</w:t>
            </w:r>
            <w:r w:rsidRPr="00D74305">
              <w:rPr>
                <w:rFonts w:asciiTheme="minorHAnsi" w:hAnsiTheme="minorHAnsi" w:cstheme="minorHAnsi"/>
                <w:spacing w:val="3"/>
                <w:position w:val="-5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position w:val="-5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position w:val="-5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3"/>
                <w:position w:val="-5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3"/>
                <w:position w:val="-5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position w:val="-5"/>
                <w:sz w:val="18"/>
                <w:szCs w:val="18"/>
              </w:rPr>
              <w:t>m</w:t>
            </w:r>
          </w:p>
          <w:p w14:paraId="4568AED3" w14:textId="77777777" w:rsidR="00344BAF" w:rsidRPr="00D74305" w:rsidRDefault="00D74305">
            <w:pPr>
              <w:spacing w:line="200" w:lineRule="exact"/>
              <w:ind w:left="771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3"/>
                <w:w w:val="79"/>
                <w:position w:val="7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2"/>
                <w:w w:val="79"/>
                <w:position w:val="7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2"/>
                <w:w w:val="79"/>
                <w:position w:val="7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3"/>
                <w:w w:val="79"/>
                <w:position w:val="7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79"/>
                <w:position w:val="7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19"/>
                <w:w w:val="79"/>
                <w:position w:val="7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79"/>
                <w:position w:val="7"/>
                <w:sz w:val="18"/>
                <w:szCs w:val="18"/>
              </w:rPr>
              <w:t>&amp;</w:t>
            </w:r>
            <w:r w:rsidRPr="00D74305">
              <w:rPr>
                <w:rFonts w:asciiTheme="minorHAnsi" w:hAnsiTheme="minorHAnsi" w:cstheme="minorHAnsi"/>
                <w:spacing w:val="3"/>
                <w:w w:val="79"/>
                <w:position w:val="7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6"/>
                <w:position w:val="7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position w:val="7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position w:val="7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3"/>
                <w:position w:val="7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3"/>
                <w:position w:val="7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3"/>
                <w:position w:val="7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position w:val="7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1"/>
                <w:position w:val="7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position w:val="7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position w:val="7"/>
                <w:sz w:val="18"/>
                <w:szCs w:val="18"/>
              </w:rPr>
              <w:t xml:space="preserve">s                                    </w:t>
            </w:r>
            <w:r w:rsidRPr="00D74305">
              <w:rPr>
                <w:rFonts w:asciiTheme="minorHAnsi" w:hAnsiTheme="minorHAnsi" w:cstheme="minorHAnsi"/>
                <w:spacing w:val="5"/>
                <w:position w:val="7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position w:val="-4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position w:val="-4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position w:val="-4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position w:val="-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position w:val="-4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w w:val="90"/>
                <w:position w:val="-4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8"/>
                <w:w w:val="90"/>
                <w:position w:val="-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position w:val="-4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position w:val="-4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3"/>
                <w:w w:val="82"/>
                <w:position w:val="-4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position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position w:val="-4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w w:val="86"/>
                <w:position w:val="-4"/>
                <w:sz w:val="18"/>
                <w:szCs w:val="18"/>
              </w:rPr>
              <w:t>y</w:t>
            </w:r>
          </w:p>
          <w:p w14:paraId="5C07B2C3" w14:textId="77777777" w:rsidR="00344BAF" w:rsidRPr="00D74305" w:rsidRDefault="00D74305">
            <w:pPr>
              <w:spacing w:line="200" w:lineRule="exact"/>
              <w:ind w:left="771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-2"/>
                <w:w w:val="87"/>
                <w:position w:val="7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4"/>
                <w:w w:val="87"/>
                <w:position w:val="7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87"/>
                <w:position w:val="7"/>
                <w:sz w:val="18"/>
                <w:szCs w:val="18"/>
              </w:rPr>
              <w:t>y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position w:val="7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87"/>
                <w:position w:val="7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87"/>
                <w:position w:val="7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position w:val="7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7"/>
                <w:position w:val="7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2"/>
                <w:w w:val="87"/>
                <w:position w:val="7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position w:val="7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position w:val="7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position w:val="7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2"/>
                <w:position w:val="7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position w:val="7"/>
                <w:sz w:val="18"/>
                <w:szCs w:val="18"/>
              </w:rPr>
              <w:t>iti</w:t>
            </w:r>
            <w:r w:rsidRPr="00D74305">
              <w:rPr>
                <w:rFonts w:asciiTheme="minorHAnsi" w:hAnsiTheme="minorHAnsi" w:cstheme="minorHAnsi"/>
                <w:spacing w:val="1"/>
                <w:position w:val="7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position w:val="7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position w:val="7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position w:val="7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position w:val="7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position w:val="7"/>
                <w:sz w:val="18"/>
                <w:szCs w:val="18"/>
              </w:rPr>
              <w:t xml:space="preserve">                                </w:t>
            </w:r>
            <w:r w:rsidRPr="00D74305">
              <w:rPr>
                <w:rFonts w:asciiTheme="minorHAnsi" w:hAnsiTheme="minorHAnsi" w:cstheme="minorHAnsi"/>
                <w:spacing w:val="14"/>
                <w:position w:val="7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1"/>
                <w:position w:val="-4"/>
                <w:sz w:val="18"/>
                <w:szCs w:val="18"/>
              </w:rPr>
              <w:t>W</w:t>
            </w:r>
            <w:r w:rsidRPr="00D74305">
              <w:rPr>
                <w:rFonts w:asciiTheme="minorHAnsi" w:hAnsiTheme="minorHAnsi" w:cstheme="minorHAnsi"/>
                <w:spacing w:val="-3"/>
                <w:w w:val="81"/>
                <w:position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2"/>
                <w:w w:val="81"/>
                <w:position w:val="-4"/>
                <w:sz w:val="18"/>
                <w:szCs w:val="18"/>
              </w:rPr>
              <w:t>ll</w:t>
            </w:r>
            <w:r w:rsidRPr="00D74305">
              <w:rPr>
                <w:rFonts w:asciiTheme="minorHAnsi" w:hAnsiTheme="minorHAnsi" w:cstheme="minorHAnsi"/>
                <w:spacing w:val="4"/>
                <w:w w:val="81"/>
                <w:position w:val="-4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81"/>
                <w:position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2"/>
                <w:w w:val="81"/>
                <w:position w:val="-4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w w:val="81"/>
                <w:position w:val="-4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5"/>
                <w:w w:val="81"/>
                <w:position w:val="-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1"/>
                <w:position w:val="-4"/>
                <w:sz w:val="18"/>
                <w:szCs w:val="18"/>
              </w:rPr>
              <w:t>&amp;</w:t>
            </w:r>
            <w:r w:rsidRPr="00D74305">
              <w:rPr>
                <w:rFonts w:asciiTheme="minorHAnsi" w:hAnsiTheme="minorHAnsi" w:cstheme="minorHAnsi"/>
                <w:spacing w:val="-1"/>
                <w:w w:val="81"/>
                <w:position w:val="-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position w:val="-4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position w:val="-4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3"/>
                <w:position w:val="-4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6"/>
                <w:position w:val="-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3"/>
                <w:position w:val="-4"/>
                <w:sz w:val="18"/>
                <w:szCs w:val="18"/>
              </w:rPr>
              <w:t>iti</w:t>
            </w:r>
            <w:r w:rsidRPr="00D74305">
              <w:rPr>
                <w:rFonts w:asciiTheme="minorHAnsi" w:hAnsiTheme="minorHAnsi" w:cstheme="minorHAnsi"/>
                <w:spacing w:val="1"/>
                <w:position w:val="-4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position w:val="-4"/>
                <w:sz w:val="18"/>
                <w:szCs w:val="18"/>
              </w:rPr>
              <w:t>n</w:t>
            </w:r>
          </w:p>
          <w:p w14:paraId="2E61C213" w14:textId="77777777" w:rsidR="00344BAF" w:rsidRPr="00D74305" w:rsidRDefault="00D74305">
            <w:pPr>
              <w:spacing w:line="220" w:lineRule="exact"/>
              <w:ind w:left="771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7"/>
                <w:w w:val="70"/>
                <w:position w:val="7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position w:val="7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0"/>
                <w:position w:val="7"/>
                <w:sz w:val="18"/>
                <w:szCs w:val="18"/>
              </w:rPr>
              <w:t>mm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position w:val="7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position w:val="7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position w:val="7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86"/>
                <w:position w:val="7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position w:val="7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position w:val="7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position w:val="7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position w:val="7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6"/>
                <w:position w:val="7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position w:val="7"/>
                <w:sz w:val="18"/>
                <w:szCs w:val="18"/>
              </w:rPr>
              <w:t xml:space="preserve">                                           </w:t>
            </w:r>
            <w:r w:rsidRPr="00D74305">
              <w:rPr>
                <w:rFonts w:asciiTheme="minorHAnsi" w:hAnsiTheme="minorHAnsi" w:cstheme="minorHAnsi"/>
                <w:spacing w:val="-17"/>
                <w:position w:val="7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2"/>
                <w:w w:val="72"/>
                <w:position w:val="-4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position w:val="-4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position w:val="-4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position w:val="-4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position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position w:val="-4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position w:val="-4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86"/>
                <w:position w:val="-4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10"/>
                <w:position w:val="-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position w:val="-4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6"/>
                <w:position w:val="-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1"/>
                <w:position w:val="-4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position w:val="-4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6"/>
                <w:position w:val="-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position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position w:val="-4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position w:val="-4"/>
                <w:sz w:val="18"/>
                <w:szCs w:val="18"/>
              </w:rPr>
              <w:t>s</w:t>
            </w:r>
          </w:p>
          <w:p w14:paraId="775F2791" w14:textId="77777777" w:rsidR="00344BAF" w:rsidRPr="00D74305" w:rsidRDefault="00D74305">
            <w:pPr>
              <w:spacing w:line="140" w:lineRule="exact"/>
              <w:ind w:left="771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-2"/>
                <w:w w:val="86"/>
                <w:position w:val="1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position w:val="1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w w:val="86"/>
                <w:position w:val="1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position w:val="1"/>
                <w:sz w:val="18"/>
                <w:szCs w:val="18"/>
              </w:rPr>
              <w:t>li</w:t>
            </w:r>
            <w:r w:rsidRPr="00D74305">
              <w:rPr>
                <w:rFonts w:asciiTheme="minorHAnsi" w:hAnsiTheme="minorHAnsi" w:cstheme="minorHAnsi"/>
                <w:w w:val="86"/>
                <w:position w:val="1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6"/>
                <w:position w:val="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6"/>
                <w:position w:val="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position w:val="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position w:val="1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3"/>
                <w:position w:val="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position w:val="1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position w:val="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position w:val="1"/>
                <w:sz w:val="18"/>
                <w:szCs w:val="18"/>
              </w:rPr>
              <w:t>s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187DEF9F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4C008C3F" w14:textId="77777777" w:rsidTr="00D74305">
        <w:trPr>
          <w:trHeight w:hRule="exact" w:val="443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6B08CD30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single" w:sz="5" w:space="0" w:color="DCDBE1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4BB4A53F" w14:textId="77777777" w:rsidR="00344BAF" w:rsidRPr="00D74305" w:rsidRDefault="00344BAF">
            <w:pPr>
              <w:spacing w:before="7" w:line="120" w:lineRule="exact"/>
              <w:rPr>
                <w:rFonts w:asciiTheme="minorHAnsi" w:hAnsiTheme="minorHAnsi" w:cstheme="minorHAnsi"/>
                <w:sz w:val="12"/>
                <w:szCs w:val="12"/>
              </w:rPr>
            </w:pPr>
          </w:p>
          <w:p w14:paraId="6C3430A2" w14:textId="77777777" w:rsidR="00344BAF" w:rsidRPr="00D74305" w:rsidRDefault="00D74305">
            <w:pPr>
              <w:ind w:left="575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 w:rsidRPr="00D74305">
              <w:rPr>
                <w:rFonts w:asciiTheme="minorHAnsi" w:eastAsia="Tahoma" w:hAnsiTheme="minorHAnsi" w:cstheme="minorHAnsi"/>
                <w:spacing w:val="-7"/>
                <w:sz w:val="24"/>
                <w:szCs w:val="24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-5"/>
                <w:sz w:val="24"/>
                <w:szCs w:val="24"/>
              </w:rPr>
              <w:t>x</w:t>
            </w:r>
            <w:r w:rsidRPr="00D74305">
              <w:rPr>
                <w:rFonts w:asciiTheme="minorHAnsi" w:eastAsia="Tahoma" w:hAnsiTheme="minorHAnsi" w:cstheme="minorHAnsi"/>
                <w:spacing w:val="2"/>
                <w:sz w:val="24"/>
                <w:szCs w:val="24"/>
              </w:rPr>
              <w:t>p</w:t>
            </w:r>
            <w:r w:rsidRPr="00D74305">
              <w:rPr>
                <w:rFonts w:asciiTheme="minorHAnsi" w:eastAsia="Tahoma" w:hAnsiTheme="minorHAnsi" w:cstheme="minorHAnsi"/>
                <w:spacing w:val="-3"/>
                <w:sz w:val="24"/>
                <w:szCs w:val="24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-6"/>
                <w:sz w:val="24"/>
                <w:szCs w:val="24"/>
              </w:rPr>
              <w:t>r</w:t>
            </w:r>
            <w:r w:rsidRPr="00D74305">
              <w:rPr>
                <w:rFonts w:asciiTheme="minorHAnsi" w:eastAsia="Tahoma" w:hAnsiTheme="minorHAnsi" w:cstheme="minorHAnsi"/>
                <w:spacing w:val="-2"/>
                <w:sz w:val="24"/>
                <w:szCs w:val="24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-3"/>
                <w:sz w:val="24"/>
                <w:szCs w:val="24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-1"/>
                <w:sz w:val="24"/>
                <w:szCs w:val="24"/>
              </w:rPr>
              <w:t>nc</w:t>
            </w:r>
            <w:r w:rsidRPr="00D74305">
              <w:rPr>
                <w:rFonts w:asciiTheme="minorHAnsi" w:eastAsia="Tahoma" w:hAnsiTheme="minorHAnsi" w:cstheme="minorHAnsi"/>
                <w:sz w:val="24"/>
                <w:szCs w:val="24"/>
              </w:rPr>
              <w:t>e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293AB362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5258954A" w14:textId="77777777" w:rsidTr="00D74305">
        <w:trPr>
          <w:trHeight w:hRule="exact" w:val="21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4C1117F7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46D138B8" w14:textId="77777777" w:rsidR="00344BAF" w:rsidRPr="00D74305" w:rsidRDefault="00D74305">
            <w:pPr>
              <w:spacing w:line="200" w:lineRule="exact"/>
              <w:ind w:left="575"/>
              <w:rPr>
                <w:rFonts w:asciiTheme="minorHAnsi" w:eastAsia="Tahoma" w:hAnsiTheme="minorHAnsi" w:cstheme="minorHAnsi"/>
              </w:rPr>
            </w:pPr>
            <w:r w:rsidRPr="00D74305">
              <w:rPr>
                <w:rFonts w:asciiTheme="minorHAnsi" w:eastAsia="Tahoma" w:hAnsiTheme="minorHAnsi" w:cstheme="minorHAnsi"/>
                <w:spacing w:val="5"/>
                <w:w w:val="98"/>
                <w:position w:val="-1"/>
              </w:rPr>
              <w:t>B</w:t>
            </w:r>
            <w:r w:rsidRPr="00D74305">
              <w:rPr>
                <w:rFonts w:asciiTheme="minorHAnsi" w:eastAsia="Tahoma" w:hAnsiTheme="minorHAnsi" w:cstheme="minorHAnsi"/>
                <w:spacing w:val="-4"/>
                <w:w w:val="96"/>
                <w:position w:val="-1"/>
              </w:rPr>
              <w:t>a</w:t>
            </w:r>
            <w:r w:rsidRPr="00D74305">
              <w:rPr>
                <w:rFonts w:asciiTheme="minorHAnsi" w:eastAsia="Tahoma" w:hAnsiTheme="minorHAnsi" w:cstheme="minorHAnsi"/>
                <w:spacing w:val="-2"/>
                <w:w w:val="97"/>
                <w:position w:val="-1"/>
              </w:rPr>
              <w:t>s</w:t>
            </w:r>
            <w:r w:rsidRPr="00D74305">
              <w:rPr>
                <w:rFonts w:asciiTheme="minorHAnsi" w:eastAsia="Tahoma" w:hAnsiTheme="minorHAnsi" w:cstheme="minorHAnsi"/>
                <w:spacing w:val="-3"/>
                <w:w w:val="95"/>
                <w:position w:val="-1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2"/>
                <w:w w:val="96"/>
                <w:position w:val="-1"/>
              </w:rPr>
              <w:t>b</w:t>
            </w:r>
            <w:r w:rsidRPr="00D74305">
              <w:rPr>
                <w:rFonts w:asciiTheme="minorHAnsi" w:eastAsia="Tahoma" w:hAnsiTheme="minorHAnsi" w:cstheme="minorHAnsi"/>
                <w:spacing w:val="-4"/>
                <w:w w:val="96"/>
                <w:position w:val="-1"/>
              </w:rPr>
              <w:t>a</w:t>
            </w:r>
            <w:r w:rsidRPr="00D74305">
              <w:rPr>
                <w:rFonts w:asciiTheme="minorHAnsi" w:eastAsia="Tahoma" w:hAnsiTheme="minorHAnsi" w:cstheme="minorHAnsi"/>
                <w:spacing w:val="-14"/>
                <w:w w:val="112"/>
                <w:position w:val="-1"/>
              </w:rPr>
              <w:t>l</w:t>
            </w:r>
            <w:r w:rsidRPr="00D74305">
              <w:rPr>
                <w:rFonts w:asciiTheme="minorHAnsi" w:eastAsia="Tahoma" w:hAnsiTheme="minorHAnsi" w:cstheme="minorHAnsi"/>
                <w:w w:val="112"/>
                <w:position w:val="-1"/>
              </w:rPr>
              <w:t>l</w:t>
            </w:r>
            <w:r w:rsidRPr="00D74305">
              <w:rPr>
                <w:rFonts w:asciiTheme="minorHAnsi" w:eastAsia="Tahoma" w:hAnsiTheme="minorHAnsi" w:cstheme="minorHAnsi"/>
                <w:spacing w:val="-30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8"/>
                <w:position w:val="-1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4"/>
                <w:position w:val="-1"/>
              </w:rPr>
              <w:t>o</w:t>
            </w:r>
            <w:r w:rsidRPr="00D74305">
              <w:rPr>
                <w:rFonts w:asciiTheme="minorHAnsi" w:eastAsia="Tahoma" w:hAnsiTheme="minorHAnsi" w:cstheme="minorHAnsi"/>
                <w:spacing w:val="-4"/>
                <w:position w:val="-1"/>
              </w:rPr>
              <w:t>ac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>h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 xml:space="preserve">                                                                                 </w:t>
            </w:r>
            <w:r w:rsidRPr="00D74305">
              <w:rPr>
                <w:rFonts w:asciiTheme="minorHAnsi" w:eastAsia="Tahoma" w:hAnsiTheme="minorHAnsi" w:cstheme="minorHAnsi"/>
                <w:spacing w:val="45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1"/>
                <w:w w:val="103"/>
                <w:position w:val="-1"/>
              </w:rPr>
              <w:t>12</w:t>
            </w:r>
            <w:r w:rsidRPr="00D74305">
              <w:rPr>
                <w:rFonts w:asciiTheme="minorHAnsi" w:eastAsia="Tahoma" w:hAnsiTheme="minorHAnsi" w:cstheme="minorHAnsi"/>
                <w:spacing w:val="-1"/>
                <w:w w:val="103"/>
                <w:position w:val="-1"/>
              </w:rPr>
              <w:t>/</w:t>
            </w:r>
            <w:r w:rsidRPr="00D74305">
              <w:rPr>
                <w:rFonts w:asciiTheme="minorHAnsi" w:eastAsia="Tahoma" w:hAnsiTheme="minorHAnsi" w:cstheme="minorHAnsi"/>
                <w:spacing w:val="1"/>
                <w:w w:val="103"/>
                <w:position w:val="-1"/>
              </w:rPr>
              <w:t>1</w:t>
            </w:r>
            <w:r w:rsidRPr="00D74305">
              <w:rPr>
                <w:rFonts w:asciiTheme="minorHAnsi" w:eastAsia="Tahoma" w:hAnsiTheme="minorHAnsi" w:cstheme="minorHAnsi"/>
                <w:spacing w:val="-1"/>
                <w:w w:val="103"/>
                <w:position w:val="-1"/>
              </w:rPr>
              <w:t>/</w:t>
            </w:r>
            <w:r w:rsidRPr="00D74305">
              <w:rPr>
                <w:rFonts w:asciiTheme="minorHAnsi" w:eastAsia="Tahoma" w:hAnsiTheme="minorHAnsi" w:cstheme="minorHAnsi"/>
                <w:spacing w:val="1"/>
                <w:w w:val="103"/>
                <w:position w:val="-1"/>
              </w:rPr>
              <w:t>201</w:t>
            </w:r>
            <w:r w:rsidRPr="00D74305">
              <w:rPr>
                <w:rFonts w:asciiTheme="minorHAnsi" w:eastAsia="Tahoma" w:hAnsiTheme="minorHAnsi" w:cstheme="minorHAnsi"/>
                <w:w w:val="103"/>
                <w:position w:val="-1"/>
              </w:rPr>
              <w:t>0</w:t>
            </w:r>
            <w:r w:rsidRPr="00D74305">
              <w:rPr>
                <w:rFonts w:asciiTheme="minorHAnsi" w:eastAsia="Tahoma" w:hAnsiTheme="minorHAnsi" w:cstheme="minorHAnsi"/>
                <w:spacing w:val="-11"/>
                <w:w w:val="103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>-</w:t>
            </w:r>
            <w:r w:rsidRPr="00D74305">
              <w:rPr>
                <w:rFonts w:asciiTheme="minorHAnsi" w:eastAsia="Tahoma" w:hAnsiTheme="minorHAnsi" w:cstheme="minorHAnsi"/>
                <w:spacing w:val="-17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8"/>
                <w:position w:val="-1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1"/>
                <w:position w:val="-1"/>
              </w:rPr>
              <w:t>u</w:t>
            </w:r>
            <w:r w:rsidRPr="00D74305">
              <w:rPr>
                <w:rFonts w:asciiTheme="minorHAnsi" w:eastAsia="Tahoma" w:hAnsiTheme="minorHAnsi" w:cstheme="minorHAnsi"/>
                <w:spacing w:val="-1"/>
                <w:position w:val="-1"/>
              </w:rPr>
              <w:t>rr</w:t>
            </w:r>
            <w:r w:rsidRPr="00D74305">
              <w:rPr>
                <w:rFonts w:asciiTheme="minorHAnsi" w:eastAsia="Tahoma" w:hAnsiTheme="minorHAnsi" w:cstheme="minorHAnsi"/>
                <w:spacing w:val="-3"/>
                <w:position w:val="-1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1"/>
                <w:position w:val="-1"/>
              </w:rPr>
              <w:t>n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>t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6379CA73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463BAED0" w14:textId="77777777" w:rsidTr="00D74305">
        <w:trPr>
          <w:trHeight w:hRule="exact" w:val="28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2B6406DC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3767EAA2" w14:textId="77777777" w:rsidR="00344BAF" w:rsidRPr="00D74305" w:rsidRDefault="00D74305">
            <w:pPr>
              <w:spacing w:line="180" w:lineRule="exact"/>
              <w:ind w:left="575"/>
              <w:rPr>
                <w:rFonts w:asciiTheme="minorHAnsi" w:eastAsia="Tahoma" w:hAnsiTheme="minorHAnsi" w:cstheme="minorHAnsi"/>
              </w:rPr>
            </w:pPr>
            <w:r w:rsidRPr="00D74305">
              <w:rPr>
                <w:rFonts w:asciiTheme="minorHAnsi" w:eastAsia="Tahoma" w:hAnsiTheme="minorHAnsi" w:cstheme="minorHAnsi"/>
                <w:spacing w:val="3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1"/>
              </w:rPr>
              <w:t>n</w:t>
            </w:r>
            <w:r w:rsidRPr="00D74305">
              <w:rPr>
                <w:rFonts w:asciiTheme="minorHAnsi" w:eastAsia="Tahoma" w:hAnsiTheme="minorHAnsi" w:cstheme="minorHAnsi"/>
                <w:spacing w:val="2"/>
              </w:rPr>
              <w:t>d</w:t>
            </w:r>
            <w:r w:rsidRPr="00D74305">
              <w:rPr>
                <w:rFonts w:asciiTheme="minorHAnsi" w:eastAsia="Tahoma" w:hAnsiTheme="minorHAnsi" w:cstheme="minorHAnsi"/>
                <w:spacing w:val="-14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-4"/>
              </w:rPr>
              <w:t>a</w:t>
            </w:r>
            <w:r w:rsidRPr="00D74305">
              <w:rPr>
                <w:rFonts w:asciiTheme="minorHAnsi" w:eastAsia="Tahoma" w:hAnsiTheme="minorHAnsi" w:cstheme="minorHAnsi"/>
              </w:rPr>
              <w:t>n</w:t>
            </w:r>
            <w:r w:rsidRPr="00D74305">
              <w:rPr>
                <w:rFonts w:asciiTheme="minorHAnsi" w:eastAsia="Tahoma" w:hAnsiTheme="minorHAnsi" w:cstheme="minorHAnsi"/>
                <w:spacing w:val="-19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4"/>
              </w:rPr>
              <w:t>H</w:t>
            </w:r>
            <w:r w:rsidRPr="00D74305">
              <w:rPr>
                <w:rFonts w:asciiTheme="minorHAnsi" w:eastAsia="Tahoma" w:hAnsiTheme="minorHAnsi" w:cstheme="minorHAnsi"/>
                <w:spacing w:val="-14"/>
              </w:rPr>
              <w:t>ill</w:t>
            </w:r>
            <w:r w:rsidRPr="00D74305">
              <w:rPr>
                <w:rFonts w:asciiTheme="minorHAnsi" w:eastAsia="Tahoma" w:hAnsiTheme="minorHAnsi" w:cstheme="minorHAnsi"/>
              </w:rPr>
              <w:t>s</w:t>
            </w:r>
            <w:r w:rsidRPr="00D74305">
              <w:rPr>
                <w:rFonts w:asciiTheme="minorHAnsi" w:eastAsia="Tahoma" w:hAnsiTheme="minorHAnsi" w:cstheme="minorHAnsi"/>
                <w:spacing w:val="-12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8"/>
                <w:w w:val="97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4"/>
                <w:w w:val="97"/>
              </w:rPr>
              <w:t>o</w:t>
            </w:r>
            <w:r w:rsidRPr="00D74305">
              <w:rPr>
                <w:rFonts w:asciiTheme="minorHAnsi" w:eastAsia="Tahoma" w:hAnsiTheme="minorHAnsi" w:cstheme="minorHAnsi"/>
                <w:spacing w:val="-4"/>
                <w:w w:val="97"/>
              </w:rPr>
              <w:t>mm</w:t>
            </w:r>
            <w:r w:rsidRPr="00D74305">
              <w:rPr>
                <w:rFonts w:asciiTheme="minorHAnsi" w:eastAsia="Tahoma" w:hAnsiTheme="minorHAnsi" w:cstheme="minorHAnsi"/>
                <w:spacing w:val="1"/>
                <w:w w:val="97"/>
              </w:rPr>
              <w:t>un</w:t>
            </w:r>
            <w:r w:rsidRPr="00D74305">
              <w:rPr>
                <w:rFonts w:asciiTheme="minorHAnsi" w:eastAsia="Tahoma" w:hAnsiTheme="minorHAnsi" w:cstheme="minorHAnsi"/>
                <w:spacing w:val="-14"/>
                <w:w w:val="97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2"/>
                <w:w w:val="97"/>
              </w:rPr>
              <w:t>t</w:t>
            </w:r>
            <w:r w:rsidRPr="00D74305">
              <w:rPr>
                <w:rFonts w:asciiTheme="minorHAnsi" w:eastAsia="Tahoma" w:hAnsiTheme="minorHAnsi" w:cstheme="minorHAnsi"/>
                <w:w w:val="97"/>
              </w:rPr>
              <w:t>y</w:t>
            </w:r>
            <w:r w:rsidRPr="00D74305">
              <w:rPr>
                <w:rFonts w:asciiTheme="minorHAnsi" w:eastAsia="Tahoma" w:hAnsiTheme="minorHAnsi" w:cstheme="minorHAnsi"/>
                <w:spacing w:val="-11"/>
                <w:w w:val="97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8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4"/>
              </w:rPr>
              <w:t>o</w:t>
            </w:r>
            <w:r w:rsidRPr="00D74305">
              <w:rPr>
                <w:rFonts w:asciiTheme="minorHAnsi" w:eastAsia="Tahoma" w:hAnsiTheme="minorHAnsi" w:cstheme="minorHAnsi"/>
                <w:spacing w:val="-14"/>
              </w:rPr>
              <w:t>ll</w:t>
            </w:r>
            <w:r w:rsidRPr="00D74305">
              <w:rPr>
                <w:rFonts w:asciiTheme="minorHAnsi" w:eastAsia="Tahoma" w:hAnsiTheme="minorHAnsi" w:cstheme="minorHAnsi"/>
                <w:spacing w:val="-3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2"/>
              </w:rPr>
              <w:t>g</w:t>
            </w:r>
            <w:r w:rsidRPr="00D74305">
              <w:rPr>
                <w:rFonts w:asciiTheme="minorHAnsi" w:eastAsia="Tahoma" w:hAnsiTheme="minorHAnsi" w:cstheme="minorHAnsi"/>
              </w:rPr>
              <w:t>e</w:t>
            </w:r>
            <w:r w:rsidRPr="00D74305">
              <w:rPr>
                <w:rFonts w:asciiTheme="minorHAnsi" w:eastAsia="Tahoma" w:hAnsiTheme="minorHAnsi" w:cstheme="minorHAnsi"/>
              </w:rPr>
              <w:t xml:space="preserve">                                                                   </w:t>
            </w:r>
            <w:r w:rsidRPr="00D74305">
              <w:rPr>
                <w:rFonts w:asciiTheme="minorHAnsi" w:eastAsia="Tahoma" w:hAnsiTheme="minorHAnsi" w:cstheme="minorHAnsi"/>
                <w:spacing w:val="45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3"/>
                <w:w w:val="98"/>
              </w:rPr>
              <w:t>N</w:t>
            </w:r>
            <w:r w:rsidRPr="00D74305">
              <w:rPr>
                <w:rFonts w:asciiTheme="minorHAnsi" w:eastAsia="Tahoma" w:hAnsiTheme="minorHAnsi" w:cstheme="minorHAnsi"/>
                <w:spacing w:val="-3"/>
                <w:w w:val="98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-5"/>
                <w:w w:val="98"/>
              </w:rPr>
              <w:t>w</w:t>
            </w:r>
            <w:r w:rsidRPr="00D74305">
              <w:rPr>
                <w:rFonts w:asciiTheme="minorHAnsi" w:eastAsia="Tahoma" w:hAnsiTheme="minorHAnsi" w:cstheme="minorHAnsi"/>
                <w:spacing w:val="-4"/>
                <w:w w:val="98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-14"/>
                <w:w w:val="98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2"/>
                <w:w w:val="98"/>
              </w:rPr>
              <w:t>t</w:t>
            </w:r>
            <w:r w:rsidRPr="00D74305">
              <w:rPr>
                <w:rFonts w:asciiTheme="minorHAnsi" w:eastAsia="Tahoma" w:hAnsiTheme="minorHAnsi" w:cstheme="minorHAnsi"/>
                <w:w w:val="98"/>
              </w:rPr>
              <w:t>y</w:t>
            </w:r>
            <w:r w:rsidRPr="00D74305">
              <w:rPr>
                <w:rFonts w:asciiTheme="minorHAnsi" w:eastAsia="Tahoma" w:hAnsiTheme="minorHAnsi" w:cstheme="minorHAnsi"/>
                <w:spacing w:val="-14"/>
                <w:w w:val="98"/>
              </w:rPr>
              <w:t>l</w:t>
            </w:r>
            <w:r w:rsidRPr="00D74305">
              <w:rPr>
                <w:rFonts w:asciiTheme="minorHAnsi" w:eastAsia="Tahoma" w:hAnsiTheme="minorHAnsi" w:cstheme="minorHAnsi"/>
                <w:spacing w:val="-4"/>
                <w:w w:val="98"/>
              </w:rPr>
              <w:t>a</w:t>
            </w:r>
            <w:r w:rsidRPr="00D74305">
              <w:rPr>
                <w:rFonts w:asciiTheme="minorHAnsi" w:eastAsia="Tahoma" w:hAnsiTheme="minorHAnsi" w:cstheme="minorHAnsi"/>
                <w:spacing w:val="1"/>
                <w:w w:val="98"/>
              </w:rPr>
              <w:t>n</w:t>
            </w:r>
            <w:r w:rsidRPr="00D74305">
              <w:rPr>
                <w:rFonts w:asciiTheme="minorHAnsi" w:eastAsia="Tahoma" w:hAnsiTheme="minorHAnsi" w:cstheme="minorHAnsi"/>
                <w:spacing w:val="2"/>
                <w:w w:val="98"/>
              </w:rPr>
              <w:t>d</w:t>
            </w:r>
            <w:r w:rsidRPr="00D74305">
              <w:rPr>
                <w:rFonts w:asciiTheme="minorHAnsi" w:eastAsia="Tahoma" w:hAnsiTheme="minorHAnsi" w:cstheme="minorHAnsi"/>
                <w:w w:val="98"/>
              </w:rPr>
              <w:t>,</w:t>
            </w:r>
            <w:r w:rsidRPr="00D74305">
              <w:rPr>
                <w:rFonts w:asciiTheme="minorHAnsi" w:eastAsia="Tahoma" w:hAnsiTheme="minorHAnsi" w:cstheme="minorHAnsi"/>
                <w:spacing w:val="-17"/>
                <w:w w:val="98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8"/>
              </w:rPr>
              <w:t>C</w:t>
            </w:r>
            <w:r w:rsidRPr="00D74305">
              <w:rPr>
                <w:rFonts w:asciiTheme="minorHAnsi" w:eastAsia="Tahoma" w:hAnsiTheme="minorHAnsi" w:cstheme="minorHAnsi"/>
              </w:rPr>
              <w:t>A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28A111FC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28AF81FE" w14:textId="77777777" w:rsidTr="00D74305">
        <w:trPr>
          <w:trHeight w:hRule="exact" w:val="2223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7AAE393A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08D653D8" w14:textId="77777777" w:rsidR="00344BAF" w:rsidRPr="00D74305" w:rsidRDefault="00D74305">
            <w:pPr>
              <w:spacing w:before="65" w:line="253" w:lineRule="auto"/>
              <w:ind w:left="748" w:right="702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5"/>
                <w:w w:val="6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91"/>
                <w:sz w:val="18"/>
                <w:szCs w:val="18"/>
              </w:rPr>
              <w:t>-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as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4"/>
                <w:w w:val="91"/>
                <w:sz w:val="18"/>
                <w:szCs w:val="18"/>
              </w:rPr>
              <w:t>-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as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5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4"/>
                <w:w w:val="91"/>
                <w:sz w:val="18"/>
                <w:szCs w:val="18"/>
              </w:rPr>
              <w:t>-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as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1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ce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es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;</w:t>
            </w:r>
            <w:r w:rsidRPr="00D74305">
              <w:rPr>
                <w:rFonts w:asciiTheme="minorHAnsi" w:hAnsiTheme="minorHAnsi" w:cstheme="minorHAnsi"/>
                <w:spacing w:val="-1"/>
                <w:w w:val="8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me</w:t>
            </w:r>
            <w:r w:rsidRPr="00D74305">
              <w:rPr>
                <w:rFonts w:asciiTheme="minorHAnsi" w:hAnsiTheme="minorHAnsi" w:cstheme="minorHAnsi"/>
                <w:spacing w:val="4"/>
                <w:w w:val="8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72"/>
                <w:sz w:val="18"/>
                <w:szCs w:val="18"/>
              </w:rPr>
              <w:t>;</w:t>
            </w:r>
            <w:r w:rsidRPr="00D74305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9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ase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2"/>
                <w:sz w:val="18"/>
                <w:szCs w:val="18"/>
              </w:rPr>
              <w:t xml:space="preserve">f </w:t>
            </w:r>
            <w:r w:rsidRPr="00D74305">
              <w:rPr>
                <w:rFonts w:asciiTheme="minorHAnsi" w:hAnsiTheme="minorHAnsi" w:cstheme="minorHAnsi"/>
                <w:spacing w:val="3"/>
                <w:w w:val="97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w w:val="97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w w:val="97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12"/>
                <w:w w:val="97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me</w:t>
            </w:r>
          </w:p>
          <w:p w14:paraId="215B3CFE" w14:textId="77777777" w:rsidR="00344BAF" w:rsidRPr="00D74305" w:rsidRDefault="00D74305">
            <w:pPr>
              <w:ind w:left="748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2"/>
                <w:w w:val="89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13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iti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30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4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84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w w:val="84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6"/>
                <w:w w:val="8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pu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12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v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ua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 xml:space="preserve"> a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pu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12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vi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it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  <w:p w14:paraId="443FA69A" w14:textId="77777777" w:rsidR="00344BAF" w:rsidRPr="00D74305" w:rsidRDefault="00D74305">
            <w:pPr>
              <w:spacing w:before="12"/>
              <w:ind w:left="748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v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86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se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 xml:space="preserve"> a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2"/>
                <w:w w:val="86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cs</w:t>
            </w:r>
            <w:r w:rsidRPr="00D74305">
              <w:rPr>
                <w:rFonts w:asciiTheme="minorHAnsi" w:hAnsiTheme="minorHAnsi" w:cstheme="minorHAnsi"/>
                <w:spacing w:val="12"/>
                <w:w w:val="8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ase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14"/>
                <w:w w:val="8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y</w:t>
            </w:r>
            <w:r w:rsidRPr="00D74305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iti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 xml:space="preserve">g 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6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6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m</w:t>
            </w:r>
          </w:p>
          <w:p w14:paraId="58E742FA" w14:textId="77777777" w:rsidR="00344BAF" w:rsidRPr="00D74305" w:rsidRDefault="00D74305">
            <w:pPr>
              <w:spacing w:before="12" w:line="253" w:lineRule="auto"/>
              <w:ind w:left="748" w:right="1669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W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k</w:t>
            </w:r>
            <w:r w:rsidRPr="00D74305">
              <w:rPr>
                <w:rFonts w:asciiTheme="minorHAnsi" w:hAnsiTheme="minorHAnsi" w:cstheme="minorHAnsi"/>
                <w:spacing w:val="-9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pa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y</w:t>
            </w:r>
            <w:r w:rsidRPr="00D74305">
              <w:rPr>
                <w:rFonts w:asciiTheme="minorHAnsi" w:hAnsiTheme="minorHAnsi" w:cstheme="minorHAnsi"/>
                <w:spacing w:val="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oo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pe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tiv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y</w:t>
            </w:r>
            <w:r w:rsidRPr="00D74305">
              <w:rPr>
                <w:rFonts w:asciiTheme="minorHAnsi" w:hAnsiTheme="minorHAnsi" w:cstheme="minorHAnsi"/>
                <w:spacing w:val="21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wit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14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af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5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pe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nn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29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97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w w:val="97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w w:val="97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12"/>
                <w:w w:val="97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1"/>
                <w:w w:val="85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ivi</w:t>
            </w:r>
            <w:r w:rsidRPr="00D74305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1"/>
                <w:w w:val="85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5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5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5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6"/>
                <w:w w:val="8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1"/>
                <w:w w:val="91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ll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91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6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2"/>
                <w:w w:val="72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w w:val="87"/>
                <w:sz w:val="18"/>
                <w:szCs w:val="18"/>
              </w:rPr>
              <w:t xml:space="preserve">s </w:t>
            </w:r>
            <w:r w:rsidRPr="00D74305">
              <w:rPr>
                <w:rFonts w:asciiTheme="minorHAnsi" w:hAnsiTheme="minorHAnsi" w:cstheme="minorHAnsi"/>
                <w:spacing w:val="-2"/>
                <w:w w:val="72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ss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w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it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7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v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10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pu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li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10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8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15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12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8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tiviti</w:t>
            </w:r>
            <w:r w:rsidRPr="00D74305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 xml:space="preserve">s </w:t>
            </w:r>
            <w:r w:rsidRPr="00D74305">
              <w:rPr>
                <w:rFonts w:asciiTheme="minorHAnsi" w:hAnsiTheme="minorHAnsi" w:cstheme="minorHAnsi"/>
                <w:spacing w:val="-1"/>
                <w:w w:val="88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13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2"/>
                <w:w w:val="88"/>
                <w:sz w:val="18"/>
                <w:szCs w:val="18"/>
              </w:rPr>
              <w:t>k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wl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1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li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ce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wit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14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spe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9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74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5"/>
                <w:w w:val="74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1"/>
                <w:w w:val="74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74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4"/>
                <w:w w:val="7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4"/>
                <w:w w:val="74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2"/>
                <w:w w:val="74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74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20"/>
                <w:w w:val="7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4"/>
                <w:w w:val="87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7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87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82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2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2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7"/>
                <w:w w:val="9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2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tit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1"/>
                <w:w w:val="92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w w:val="92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2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10"/>
                <w:w w:val="9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6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  <w:p w14:paraId="3B015347" w14:textId="77777777" w:rsidR="00344BAF" w:rsidRPr="00D74305" w:rsidRDefault="00D74305">
            <w:pPr>
              <w:spacing w:line="253" w:lineRule="auto"/>
              <w:ind w:left="748" w:right="1281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-2"/>
                <w:w w:val="84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3"/>
                <w:w w:val="84"/>
                <w:sz w:val="18"/>
                <w:szCs w:val="18"/>
              </w:rPr>
              <w:t>pp</w:t>
            </w:r>
            <w:r w:rsidRPr="00D74305">
              <w:rPr>
                <w:rFonts w:asciiTheme="minorHAnsi" w:hAnsiTheme="minorHAnsi" w:cstheme="minorHAnsi"/>
                <w:spacing w:val="3"/>
                <w:w w:val="84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84"/>
                <w:sz w:val="18"/>
                <w:szCs w:val="18"/>
              </w:rPr>
              <w:t xml:space="preserve">y 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9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itivit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y</w:t>
            </w:r>
            <w:r w:rsidRPr="00D74305">
              <w:rPr>
                <w:rFonts w:asciiTheme="minorHAnsi" w:hAnsiTheme="minorHAnsi" w:cstheme="minorHAnsi"/>
                <w:spacing w:val="6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 xml:space="preserve">g </w:t>
            </w:r>
            <w:r w:rsidRPr="00D74305">
              <w:rPr>
                <w:rFonts w:asciiTheme="minorHAnsi" w:hAnsiTheme="minorHAnsi" w:cstheme="minorHAnsi"/>
                <w:spacing w:val="10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iv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lt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24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sa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ilit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y</w:t>
            </w:r>
            <w:r w:rsidRPr="00D74305">
              <w:rPr>
                <w:rFonts w:asciiTheme="minorHAnsi" w:hAnsiTheme="minorHAnsi" w:cstheme="minorHAnsi"/>
                <w:spacing w:val="7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hn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 xml:space="preserve">c 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2"/>
                <w:w w:val="90"/>
                <w:sz w:val="18"/>
                <w:szCs w:val="18"/>
              </w:rPr>
              <w:t>k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7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95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w w:val="95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w w:val="95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7"/>
                <w:w w:val="9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5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5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95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-2"/>
                <w:w w:val="95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4"/>
                <w:w w:val="95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5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5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5"/>
                <w:w w:val="9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y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3CE49832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112CF636" w14:textId="77777777" w:rsidTr="00D74305">
        <w:trPr>
          <w:trHeight w:hRule="exact" w:val="38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701AC037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4D4D011B" w14:textId="77777777" w:rsidR="00344BAF" w:rsidRPr="00D74305" w:rsidRDefault="00344BAF">
            <w:pPr>
              <w:spacing w:before="8" w:line="140" w:lineRule="exact"/>
              <w:rPr>
                <w:rFonts w:asciiTheme="minorHAnsi" w:hAnsiTheme="minorHAnsi" w:cstheme="minorHAnsi"/>
                <w:sz w:val="15"/>
                <w:szCs w:val="15"/>
              </w:rPr>
            </w:pPr>
          </w:p>
          <w:p w14:paraId="1E303DDB" w14:textId="77777777" w:rsidR="00344BAF" w:rsidRPr="00D74305" w:rsidRDefault="00D74305">
            <w:pPr>
              <w:spacing w:line="220" w:lineRule="exact"/>
              <w:ind w:left="575"/>
              <w:rPr>
                <w:rFonts w:asciiTheme="minorHAnsi" w:eastAsia="Tahoma" w:hAnsiTheme="minorHAnsi" w:cstheme="minorHAnsi"/>
              </w:rPr>
            </w:pPr>
            <w:r w:rsidRPr="00D74305">
              <w:rPr>
                <w:rFonts w:asciiTheme="minorHAnsi" w:eastAsia="Tahoma" w:hAnsiTheme="minorHAnsi" w:cstheme="minorHAnsi"/>
                <w:spacing w:val="5"/>
                <w:w w:val="98"/>
                <w:position w:val="-1"/>
              </w:rPr>
              <w:t>B</w:t>
            </w:r>
            <w:r w:rsidRPr="00D74305">
              <w:rPr>
                <w:rFonts w:asciiTheme="minorHAnsi" w:eastAsia="Tahoma" w:hAnsiTheme="minorHAnsi" w:cstheme="minorHAnsi"/>
                <w:spacing w:val="-4"/>
                <w:w w:val="96"/>
                <w:position w:val="-1"/>
              </w:rPr>
              <w:t>a</w:t>
            </w:r>
            <w:r w:rsidRPr="00D74305">
              <w:rPr>
                <w:rFonts w:asciiTheme="minorHAnsi" w:eastAsia="Tahoma" w:hAnsiTheme="minorHAnsi" w:cstheme="minorHAnsi"/>
                <w:spacing w:val="-2"/>
                <w:w w:val="97"/>
                <w:position w:val="-1"/>
              </w:rPr>
              <w:t>s</w:t>
            </w:r>
            <w:r w:rsidRPr="00D74305">
              <w:rPr>
                <w:rFonts w:asciiTheme="minorHAnsi" w:eastAsia="Tahoma" w:hAnsiTheme="minorHAnsi" w:cstheme="minorHAnsi"/>
                <w:spacing w:val="-3"/>
                <w:w w:val="95"/>
                <w:position w:val="-1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2"/>
                <w:w w:val="96"/>
                <w:position w:val="-1"/>
              </w:rPr>
              <w:t>b</w:t>
            </w:r>
            <w:r w:rsidRPr="00D74305">
              <w:rPr>
                <w:rFonts w:asciiTheme="minorHAnsi" w:eastAsia="Tahoma" w:hAnsiTheme="minorHAnsi" w:cstheme="minorHAnsi"/>
                <w:spacing w:val="-4"/>
                <w:w w:val="96"/>
                <w:position w:val="-1"/>
              </w:rPr>
              <w:t>a</w:t>
            </w:r>
            <w:r w:rsidRPr="00D74305">
              <w:rPr>
                <w:rFonts w:asciiTheme="minorHAnsi" w:eastAsia="Tahoma" w:hAnsiTheme="minorHAnsi" w:cstheme="minorHAnsi"/>
                <w:spacing w:val="-14"/>
                <w:w w:val="112"/>
                <w:position w:val="-1"/>
              </w:rPr>
              <w:t>l</w:t>
            </w:r>
            <w:r w:rsidRPr="00D74305">
              <w:rPr>
                <w:rFonts w:asciiTheme="minorHAnsi" w:eastAsia="Tahoma" w:hAnsiTheme="minorHAnsi" w:cstheme="minorHAnsi"/>
                <w:w w:val="112"/>
                <w:position w:val="-1"/>
              </w:rPr>
              <w:t>l</w:t>
            </w:r>
            <w:r w:rsidRPr="00D74305">
              <w:rPr>
                <w:rFonts w:asciiTheme="minorHAnsi" w:eastAsia="Tahoma" w:hAnsiTheme="minorHAnsi" w:cstheme="minorHAnsi"/>
                <w:spacing w:val="-30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8"/>
                <w:position w:val="-1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4"/>
                <w:position w:val="-1"/>
              </w:rPr>
              <w:t>o</w:t>
            </w:r>
            <w:r w:rsidRPr="00D74305">
              <w:rPr>
                <w:rFonts w:asciiTheme="minorHAnsi" w:eastAsia="Tahoma" w:hAnsiTheme="minorHAnsi" w:cstheme="minorHAnsi"/>
                <w:spacing w:val="-4"/>
                <w:position w:val="-1"/>
              </w:rPr>
              <w:t>ac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 xml:space="preserve">h                                                                              </w:t>
            </w:r>
            <w:r w:rsidRPr="00D74305">
              <w:rPr>
                <w:rFonts w:asciiTheme="minorHAnsi" w:eastAsia="Tahoma" w:hAnsiTheme="minorHAnsi" w:cstheme="minorHAnsi"/>
                <w:spacing w:val="48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1"/>
                <w:w w:val="104"/>
                <w:position w:val="-1"/>
              </w:rPr>
              <w:t>8</w:t>
            </w:r>
            <w:r w:rsidRPr="00D74305">
              <w:rPr>
                <w:rFonts w:asciiTheme="minorHAnsi" w:eastAsia="Tahoma" w:hAnsiTheme="minorHAnsi" w:cstheme="minorHAnsi"/>
                <w:spacing w:val="-1"/>
                <w:w w:val="104"/>
                <w:position w:val="-1"/>
              </w:rPr>
              <w:t>/</w:t>
            </w:r>
            <w:r w:rsidRPr="00D74305">
              <w:rPr>
                <w:rFonts w:asciiTheme="minorHAnsi" w:eastAsia="Tahoma" w:hAnsiTheme="minorHAnsi" w:cstheme="minorHAnsi"/>
                <w:spacing w:val="1"/>
                <w:w w:val="104"/>
                <w:position w:val="-1"/>
              </w:rPr>
              <w:t>1</w:t>
            </w:r>
            <w:r w:rsidRPr="00D74305">
              <w:rPr>
                <w:rFonts w:asciiTheme="minorHAnsi" w:eastAsia="Tahoma" w:hAnsiTheme="minorHAnsi" w:cstheme="minorHAnsi"/>
                <w:spacing w:val="-1"/>
                <w:w w:val="104"/>
                <w:position w:val="-1"/>
              </w:rPr>
              <w:t>/</w:t>
            </w:r>
            <w:r w:rsidRPr="00D74305">
              <w:rPr>
                <w:rFonts w:asciiTheme="minorHAnsi" w:eastAsia="Tahoma" w:hAnsiTheme="minorHAnsi" w:cstheme="minorHAnsi"/>
                <w:spacing w:val="1"/>
                <w:w w:val="104"/>
                <w:position w:val="-1"/>
              </w:rPr>
              <w:t>200</w:t>
            </w:r>
            <w:r w:rsidRPr="00D74305">
              <w:rPr>
                <w:rFonts w:asciiTheme="minorHAnsi" w:eastAsia="Tahoma" w:hAnsiTheme="minorHAnsi" w:cstheme="minorHAnsi"/>
                <w:w w:val="104"/>
                <w:position w:val="-1"/>
              </w:rPr>
              <w:t>7</w:t>
            </w:r>
            <w:r w:rsidRPr="00D74305">
              <w:rPr>
                <w:rFonts w:asciiTheme="minorHAnsi" w:eastAsia="Tahoma" w:hAnsiTheme="minorHAnsi" w:cstheme="minorHAnsi"/>
                <w:spacing w:val="-15"/>
                <w:w w:val="104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>-</w:t>
            </w:r>
            <w:r w:rsidRPr="00D74305">
              <w:rPr>
                <w:rFonts w:asciiTheme="minorHAnsi" w:eastAsia="Tahoma" w:hAnsiTheme="minorHAnsi" w:cstheme="minorHAnsi"/>
                <w:spacing w:val="-17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1"/>
                <w:w w:val="99"/>
                <w:position w:val="-1"/>
              </w:rPr>
              <w:t>10</w:t>
            </w:r>
            <w:r w:rsidRPr="00D74305">
              <w:rPr>
                <w:rFonts w:asciiTheme="minorHAnsi" w:eastAsia="Tahoma" w:hAnsiTheme="minorHAnsi" w:cstheme="minorHAnsi"/>
                <w:spacing w:val="-1"/>
                <w:w w:val="127"/>
                <w:position w:val="-1"/>
              </w:rPr>
              <w:t>/</w:t>
            </w:r>
            <w:r w:rsidRPr="00D74305">
              <w:rPr>
                <w:rFonts w:asciiTheme="minorHAnsi" w:eastAsia="Tahoma" w:hAnsiTheme="minorHAnsi" w:cstheme="minorHAnsi"/>
                <w:spacing w:val="1"/>
                <w:w w:val="99"/>
                <w:position w:val="-1"/>
              </w:rPr>
              <w:t>1</w:t>
            </w:r>
            <w:r w:rsidRPr="00D74305">
              <w:rPr>
                <w:rFonts w:asciiTheme="minorHAnsi" w:eastAsia="Tahoma" w:hAnsiTheme="minorHAnsi" w:cstheme="minorHAnsi"/>
                <w:spacing w:val="-1"/>
                <w:w w:val="127"/>
                <w:position w:val="-1"/>
              </w:rPr>
              <w:t>/</w:t>
            </w:r>
            <w:r w:rsidRPr="00D74305">
              <w:rPr>
                <w:rFonts w:asciiTheme="minorHAnsi" w:eastAsia="Tahoma" w:hAnsiTheme="minorHAnsi" w:cstheme="minorHAnsi"/>
                <w:spacing w:val="1"/>
                <w:w w:val="99"/>
                <w:position w:val="-1"/>
              </w:rPr>
              <w:t>201</w:t>
            </w:r>
            <w:r w:rsidRPr="00D74305">
              <w:rPr>
                <w:rFonts w:asciiTheme="minorHAnsi" w:eastAsia="Tahoma" w:hAnsiTheme="minorHAnsi" w:cstheme="minorHAnsi"/>
                <w:w w:val="99"/>
                <w:position w:val="-1"/>
              </w:rPr>
              <w:t>0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3BC1B441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77BE6091" w14:textId="77777777" w:rsidTr="00D74305">
        <w:trPr>
          <w:trHeight w:hRule="exact" w:val="28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04EE2BDF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4015AA9B" w14:textId="77777777" w:rsidR="00344BAF" w:rsidRPr="00D74305" w:rsidRDefault="00D74305">
            <w:pPr>
              <w:spacing w:line="180" w:lineRule="exact"/>
              <w:ind w:left="575"/>
              <w:rPr>
                <w:rFonts w:asciiTheme="minorHAnsi" w:eastAsia="Tahoma" w:hAnsiTheme="minorHAnsi" w:cstheme="minorHAnsi"/>
              </w:rPr>
            </w:pPr>
            <w:r w:rsidRPr="00D74305">
              <w:rPr>
                <w:rFonts w:asciiTheme="minorHAnsi" w:eastAsia="Tahoma" w:hAnsiTheme="minorHAnsi" w:cstheme="minorHAnsi"/>
                <w:spacing w:val="3"/>
                <w:w w:val="98"/>
              </w:rPr>
              <w:t>N</w:t>
            </w:r>
            <w:r w:rsidRPr="00D74305">
              <w:rPr>
                <w:rFonts w:asciiTheme="minorHAnsi" w:eastAsia="Tahoma" w:hAnsiTheme="minorHAnsi" w:cstheme="minorHAnsi"/>
                <w:spacing w:val="-3"/>
                <w:w w:val="98"/>
              </w:rPr>
              <w:t>e</w:t>
            </w:r>
            <w:r w:rsidRPr="00D74305">
              <w:rPr>
                <w:rFonts w:asciiTheme="minorHAnsi" w:eastAsia="Tahoma" w:hAnsiTheme="minorHAnsi" w:cstheme="minorHAnsi"/>
                <w:w w:val="98"/>
              </w:rPr>
              <w:t>w</w:t>
            </w:r>
            <w:r w:rsidRPr="00D74305">
              <w:rPr>
                <w:rFonts w:asciiTheme="minorHAnsi" w:eastAsia="Tahoma" w:hAnsiTheme="minorHAnsi" w:cstheme="minorHAnsi"/>
                <w:spacing w:val="-20"/>
                <w:w w:val="98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8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-14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2"/>
              </w:rPr>
              <w:t>t</w:t>
            </w:r>
            <w:r w:rsidRPr="00D74305">
              <w:rPr>
                <w:rFonts w:asciiTheme="minorHAnsi" w:eastAsia="Tahoma" w:hAnsiTheme="minorHAnsi" w:cstheme="minorHAnsi"/>
              </w:rPr>
              <w:t>y</w:t>
            </w:r>
            <w:r w:rsidRPr="00D74305">
              <w:rPr>
                <w:rFonts w:asciiTheme="minorHAnsi" w:eastAsia="Tahoma" w:hAnsiTheme="minorHAnsi" w:cstheme="minorHAnsi"/>
                <w:spacing w:val="-14"/>
              </w:rPr>
              <w:t>l</w:t>
            </w:r>
            <w:r w:rsidRPr="00D74305">
              <w:rPr>
                <w:rFonts w:asciiTheme="minorHAnsi" w:eastAsia="Tahoma" w:hAnsiTheme="minorHAnsi" w:cstheme="minorHAnsi"/>
                <w:spacing w:val="-4"/>
              </w:rPr>
              <w:t>a</w:t>
            </w:r>
            <w:r w:rsidRPr="00D74305">
              <w:rPr>
                <w:rFonts w:asciiTheme="minorHAnsi" w:eastAsia="Tahoma" w:hAnsiTheme="minorHAnsi" w:cstheme="minorHAnsi"/>
                <w:spacing w:val="1"/>
              </w:rPr>
              <w:t>n</w:t>
            </w:r>
            <w:r w:rsidRPr="00D74305">
              <w:rPr>
                <w:rFonts w:asciiTheme="minorHAnsi" w:eastAsia="Tahoma" w:hAnsiTheme="minorHAnsi" w:cstheme="minorHAnsi"/>
              </w:rPr>
              <w:t>d</w:t>
            </w:r>
            <w:r w:rsidRPr="00D74305">
              <w:rPr>
                <w:rFonts w:asciiTheme="minorHAnsi" w:eastAsia="Tahoma" w:hAnsiTheme="minorHAnsi" w:cstheme="minorHAnsi"/>
                <w:spacing w:val="-22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-4"/>
              </w:rPr>
              <w:t>U</w:t>
            </w:r>
            <w:r w:rsidRPr="00D74305">
              <w:rPr>
                <w:rFonts w:asciiTheme="minorHAnsi" w:eastAsia="Tahoma" w:hAnsiTheme="minorHAnsi" w:cstheme="minorHAnsi"/>
                <w:spacing w:val="1"/>
              </w:rPr>
              <w:t>n</w:t>
            </w:r>
            <w:r w:rsidRPr="00D74305">
              <w:rPr>
                <w:rFonts w:asciiTheme="minorHAnsi" w:eastAsia="Tahoma" w:hAnsiTheme="minorHAnsi" w:cstheme="minorHAnsi"/>
                <w:spacing w:val="-14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-1"/>
              </w:rPr>
              <w:t>v</w:t>
            </w:r>
            <w:r w:rsidRPr="00D74305">
              <w:rPr>
                <w:rFonts w:asciiTheme="minorHAnsi" w:eastAsia="Tahoma" w:hAnsiTheme="minorHAnsi" w:cstheme="minorHAnsi"/>
                <w:spacing w:val="-3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-1"/>
              </w:rPr>
              <w:t>r</w:t>
            </w:r>
            <w:r w:rsidRPr="00D74305">
              <w:rPr>
                <w:rFonts w:asciiTheme="minorHAnsi" w:eastAsia="Tahoma" w:hAnsiTheme="minorHAnsi" w:cstheme="minorHAnsi"/>
                <w:spacing w:val="-2"/>
              </w:rPr>
              <w:t>s</w:t>
            </w:r>
            <w:r w:rsidRPr="00D74305">
              <w:rPr>
                <w:rFonts w:asciiTheme="minorHAnsi" w:eastAsia="Tahoma" w:hAnsiTheme="minorHAnsi" w:cstheme="minorHAnsi"/>
                <w:spacing w:val="-14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2"/>
              </w:rPr>
              <w:t>t</w:t>
            </w:r>
            <w:r w:rsidRPr="00D74305">
              <w:rPr>
                <w:rFonts w:asciiTheme="minorHAnsi" w:eastAsia="Tahoma" w:hAnsiTheme="minorHAnsi" w:cstheme="minorHAnsi"/>
              </w:rPr>
              <w:t>y</w:t>
            </w:r>
            <w:r w:rsidRPr="00D74305">
              <w:rPr>
                <w:rFonts w:asciiTheme="minorHAnsi" w:eastAsia="Tahoma" w:hAnsiTheme="minorHAnsi" w:cstheme="minorHAnsi"/>
              </w:rPr>
              <w:t xml:space="preserve">                                                                            </w:t>
            </w:r>
            <w:r w:rsidRPr="00D74305">
              <w:rPr>
                <w:rFonts w:asciiTheme="minorHAnsi" w:eastAsia="Tahoma" w:hAnsiTheme="minorHAnsi" w:cstheme="minorHAnsi"/>
                <w:spacing w:val="2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3"/>
                <w:w w:val="97"/>
              </w:rPr>
              <w:t>N</w:t>
            </w:r>
            <w:r w:rsidRPr="00D74305">
              <w:rPr>
                <w:rFonts w:asciiTheme="minorHAnsi" w:eastAsia="Tahoma" w:hAnsiTheme="minorHAnsi" w:cstheme="minorHAnsi"/>
                <w:spacing w:val="-3"/>
                <w:w w:val="97"/>
              </w:rPr>
              <w:t>e</w:t>
            </w:r>
            <w:r w:rsidRPr="00D74305">
              <w:rPr>
                <w:rFonts w:asciiTheme="minorHAnsi" w:eastAsia="Tahoma" w:hAnsiTheme="minorHAnsi" w:cstheme="minorHAnsi"/>
                <w:w w:val="97"/>
              </w:rPr>
              <w:t>w</w:t>
            </w:r>
            <w:r w:rsidRPr="00D74305">
              <w:rPr>
                <w:rFonts w:asciiTheme="minorHAnsi" w:eastAsia="Tahoma" w:hAnsiTheme="minorHAnsi" w:cstheme="minorHAnsi"/>
                <w:spacing w:val="-15"/>
                <w:w w:val="97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8"/>
                <w:w w:val="97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-14"/>
                <w:w w:val="97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2"/>
                <w:w w:val="97"/>
              </w:rPr>
              <w:t>t</w:t>
            </w:r>
            <w:r w:rsidRPr="00D74305">
              <w:rPr>
                <w:rFonts w:asciiTheme="minorHAnsi" w:eastAsia="Tahoma" w:hAnsiTheme="minorHAnsi" w:cstheme="minorHAnsi"/>
                <w:w w:val="97"/>
              </w:rPr>
              <w:t>y</w:t>
            </w:r>
            <w:r w:rsidRPr="00D74305">
              <w:rPr>
                <w:rFonts w:asciiTheme="minorHAnsi" w:eastAsia="Tahoma" w:hAnsiTheme="minorHAnsi" w:cstheme="minorHAnsi"/>
                <w:spacing w:val="-14"/>
                <w:w w:val="97"/>
              </w:rPr>
              <w:t>l</w:t>
            </w:r>
            <w:r w:rsidRPr="00D74305">
              <w:rPr>
                <w:rFonts w:asciiTheme="minorHAnsi" w:eastAsia="Tahoma" w:hAnsiTheme="minorHAnsi" w:cstheme="minorHAnsi"/>
                <w:spacing w:val="-4"/>
                <w:w w:val="97"/>
              </w:rPr>
              <w:t>a</w:t>
            </w:r>
            <w:r w:rsidRPr="00D74305">
              <w:rPr>
                <w:rFonts w:asciiTheme="minorHAnsi" w:eastAsia="Tahoma" w:hAnsiTheme="minorHAnsi" w:cstheme="minorHAnsi"/>
                <w:spacing w:val="1"/>
                <w:w w:val="97"/>
              </w:rPr>
              <w:t>n</w:t>
            </w:r>
            <w:r w:rsidRPr="00D74305">
              <w:rPr>
                <w:rFonts w:asciiTheme="minorHAnsi" w:eastAsia="Tahoma" w:hAnsiTheme="minorHAnsi" w:cstheme="minorHAnsi"/>
                <w:spacing w:val="2"/>
                <w:w w:val="97"/>
              </w:rPr>
              <w:t>d</w:t>
            </w:r>
            <w:r w:rsidRPr="00D74305">
              <w:rPr>
                <w:rFonts w:asciiTheme="minorHAnsi" w:eastAsia="Tahoma" w:hAnsiTheme="minorHAnsi" w:cstheme="minorHAnsi"/>
                <w:w w:val="97"/>
              </w:rPr>
              <w:t>,</w:t>
            </w:r>
            <w:r w:rsidRPr="00D74305">
              <w:rPr>
                <w:rFonts w:asciiTheme="minorHAnsi" w:eastAsia="Tahoma" w:hAnsiTheme="minorHAnsi" w:cstheme="minorHAnsi"/>
                <w:spacing w:val="-12"/>
                <w:w w:val="97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8"/>
              </w:rPr>
              <w:t>C</w:t>
            </w:r>
            <w:r w:rsidRPr="00D74305">
              <w:rPr>
                <w:rFonts w:asciiTheme="minorHAnsi" w:eastAsia="Tahoma" w:hAnsiTheme="minorHAnsi" w:cstheme="minorHAnsi"/>
              </w:rPr>
              <w:t>A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1A3ED6AD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00AAC6A8" w14:textId="77777777" w:rsidTr="00D74305">
        <w:trPr>
          <w:trHeight w:hRule="exact" w:val="1785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5D8BA3F1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511D4BC3" w14:textId="77777777" w:rsidR="00344BAF" w:rsidRPr="00D74305" w:rsidRDefault="00D74305">
            <w:pPr>
              <w:spacing w:before="65" w:line="253" w:lineRule="auto"/>
              <w:ind w:left="748" w:right="754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-2"/>
                <w:w w:val="72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ss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 xml:space="preserve">n </w:t>
            </w:r>
            <w:r w:rsidRPr="00D74305">
              <w:rPr>
                <w:rFonts w:asciiTheme="minorHAnsi" w:hAnsiTheme="minorHAnsi" w:cstheme="minorHAnsi"/>
                <w:spacing w:val="13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9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ase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20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pass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16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app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ox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y</w:t>
            </w:r>
            <w:r w:rsidRPr="00D74305">
              <w:rPr>
                <w:rFonts w:asciiTheme="minorHAnsi" w:hAnsiTheme="minorHAnsi" w:cstheme="minorHAnsi"/>
                <w:spacing w:val="29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4"/>
                <w:w w:val="86"/>
                <w:sz w:val="18"/>
                <w:szCs w:val="18"/>
              </w:rPr>
              <w:t>3</w:t>
            </w:r>
            <w:r w:rsidRPr="00D74305">
              <w:rPr>
                <w:rFonts w:asciiTheme="minorHAnsi" w:hAnsiTheme="minorHAnsi" w:cstheme="minorHAnsi"/>
                <w:spacing w:val="5"/>
                <w:w w:val="86"/>
                <w:sz w:val="18"/>
                <w:szCs w:val="18"/>
              </w:rPr>
              <w:t>5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-</w:t>
            </w:r>
            <w:r w:rsidRPr="00D74305">
              <w:rPr>
                <w:rFonts w:asciiTheme="minorHAnsi" w:hAnsiTheme="minorHAnsi" w:cstheme="minorHAnsi"/>
                <w:spacing w:val="5"/>
                <w:w w:val="86"/>
                <w:sz w:val="18"/>
                <w:szCs w:val="18"/>
              </w:rPr>
              <w:t>4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0</w:t>
            </w:r>
            <w:r w:rsidRPr="00D74305">
              <w:rPr>
                <w:rFonts w:asciiTheme="minorHAnsi" w:hAnsiTheme="minorHAnsi" w:cstheme="minorHAnsi"/>
                <w:spacing w:val="-9"/>
                <w:w w:val="8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8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 xml:space="preserve">t 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  <w:p w14:paraId="6BF0514D" w14:textId="77777777" w:rsidR="00344BAF" w:rsidRPr="00D74305" w:rsidRDefault="00D74305">
            <w:pPr>
              <w:ind w:left="748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me</w:t>
            </w:r>
            <w:r w:rsidRPr="00D74305">
              <w:rPr>
                <w:rFonts w:asciiTheme="minorHAnsi" w:hAnsiTheme="minorHAnsi" w:cstheme="minorHAnsi"/>
                <w:spacing w:val="-13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titi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6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sup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vi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 xml:space="preserve">g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ng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3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iti</w:t>
            </w:r>
            <w:r w:rsidRPr="00D7430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9"/>
                <w:w w:val="9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6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6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m</w:t>
            </w:r>
          </w:p>
          <w:p w14:paraId="7D6BF287" w14:textId="77777777" w:rsidR="00344BAF" w:rsidRPr="00D74305" w:rsidRDefault="00D74305">
            <w:pPr>
              <w:spacing w:before="12"/>
              <w:ind w:left="748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4"/>
                <w:w w:val="73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spe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tiv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19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34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25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8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4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84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w w:val="84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6"/>
                <w:w w:val="8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pu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  <w:p w14:paraId="3144131D" w14:textId="77777777" w:rsidR="00344BAF" w:rsidRPr="00D74305" w:rsidRDefault="00D74305">
            <w:pPr>
              <w:spacing w:before="12"/>
              <w:ind w:left="748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1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4"/>
                <w:w w:val="91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tiv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2"/>
                <w:w w:val="87"/>
                <w:sz w:val="18"/>
                <w:szCs w:val="18"/>
              </w:rPr>
              <w:t>k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w w:val="72"/>
                <w:sz w:val="18"/>
                <w:szCs w:val="18"/>
              </w:rPr>
              <w:t>:</w:t>
            </w:r>
            <w:r w:rsidRPr="00D74305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x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11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11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iti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1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b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as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9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73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5"/>
                <w:w w:val="73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1"/>
                <w:w w:val="73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73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2"/>
                <w:w w:val="73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li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  <w:p w14:paraId="1B9E12EF" w14:textId="77777777" w:rsidR="00344BAF" w:rsidRPr="00D74305" w:rsidRDefault="00D74305">
            <w:pPr>
              <w:spacing w:before="12" w:line="253" w:lineRule="auto"/>
              <w:ind w:left="748" w:right="574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-1"/>
                <w:w w:val="85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-2"/>
                <w:w w:val="85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w w:val="85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4"/>
                <w:w w:val="8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mm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1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10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ch</w:t>
            </w:r>
            <w:r w:rsidRPr="00D74305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2"/>
                <w:w w:val="89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19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ff</w:t>
            </w:r>
            <w:r w:rsidRPr="00D74305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tiv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10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ce</w:t>
            </w:r>
            <w:r w:rsidRPr="00D74305">
              <w:rPr>
                <w:rFonts w:asciiTheme="minorHAnsi" w:hAnsiTheme="minorHAnsi" w:cstheme="minorHAnsi"/>
                <w:spacing w:val="9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18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2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2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hn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1"/>
                <w:w w:val="89"/>
                <w:sz w:val="18"/>
                <w:szCs w:val="18"/>
              </w:rPr>
              <w:t>q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15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4"/>
                <w:w w:val="92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2"/>
                <w:sz w:val="18"/>
                <w:szCs w:val="18"/>
              </w:rPr>
              <w:t>nh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2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2"/>
                <w:sz w:val="18"/>
                <w:szCs w:val="18"/>
              </w:rPr>
              <w:t>ce</w:t>
            </w:r>
            <w:r w:rsidRPr="00D74305">
              <w:rPr>
                <w:rFonts w:asciiTheme="minorHAnsi" w:hAnsiTheme="minorHAnsi" w:cstheme="minorHAnsi"/>
                <w:spacing w:val="-7"/>
                <w:w w:val="9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 xml:space="preserve">e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pe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ce</w:t>
            </w:r>
            <w:r w:rsidRPr="00D74305">
              <w:rPr>
                <w:rFonts w:asciiTheme="minorHAnsi" w:hAnsiTheme="minorHAnsi" w:cstheme="minorHAnsi"/>
                <w:spacing w:val="26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f</w:t>
            </w:r>
            <w:r w:rsidRPr="00D74305">
              <w:rPr>
                <w:rFonts w:asciiTheme="minorHAnsi" w:hAnsiTheme="minorHAnsi" w:cstheme="minorHAnsi"/>
                <w:spacing w:val="-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34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1A4914AC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782B695D" w14:textId="77777777" w:rsidTr="00D74305">
        <w:trPr>
          <w:trHeight w:hRule="exact" w:val="668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3293C90A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6A944C57" w14:textId="77777777" w:rsidR="00344BAF" w:rsidRPr="00D74305" w:rsidRDefault="00344BAF">
            <w:pPr>
              <w:spacing w:before="8" w:line="140" w:lineRule="exact"/>
              <w:rPr>
                <w:rFonts w:asciiTheme="minorHAnsi" w:hAnsiTheme="minorHAnsi" w:cstheme="minorHAnsi"/>
                <w:sz w:val="15"/>
                <w:szCs w:val="15"/>
              </w:rPr>
            </w:pPr>
          </w:p>
          <w:p w14:paraId="5641846D" w14:textId="77777777" w:rsidR="00344BAF" w:rsidRPr="00D74305" w:rsidRDefault="00D74305">
            <w:pPr>
              <w:spacing w:line="220" w:lineRule="exact"/>
              <w:ind w:left="575"/>
              <w:rPr>
                <w:rFonts w:asciiTheme="minorHAnsi" w:eastAsia="Tahoma" w:hAnsiTheme="minorHAnsi" w:cstheme="minorHAnsi"/>
              </w:rPr>
            </w:pPr>
            <w:r w:rsidRPr="00D74305">
              <w:rPr>
                <w:rFonts w:asciiTheme="minorHAnsi" w:eastAsia="Tahoma" w:hAnsiTheme="minorHAnsi" w:cstheme="minorHAnsi"/>
                <w:spacing w:val="3"/>
                <w:position w:val="-1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1"/>
                <w:position w:val="-1"/>
              </w:rPr>
              <w:t>n</w:t>
            </w:r>
            <w:r w:rsidRPr="00D74305">
              <w:rPr>
                <w:rFonts w:asciiTheme="minorHAnsi" w:eastAsia="Tahoma" w:hAnsiTheme="minorHAnsi" w:cstheme="minorHAnsi"/>
                <w:spacing w:val="2"/>
                <w:position w:val="-1"/>
              </w:rPr>
              <w:t>t</w:t>
            </w:r>
            <w:r w:rsidRPr="00D74305">
              <w:rPr>
                <w:rFonts w:asciiTheme="minorHAnsi" w:eastAsia="Tahoma" w:hAnsiTheme="minorHAnsi" w:cstheme="minorHAnsi"/>
                <w:spacing w:val="-3"/>
                <w:position w:val="-1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-1"/>
                <w:position w:val="-1"/>
              </w:rPr>
              <w:t>r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>n</w:t>
            </w:r>
            <w:r w:rsidRPr="00D74305">
              <w:rPr>
                <w:rFonts w:asciiTheme="minorHAnsi" w:eastAsia="Tahoma" w:hAnsiTheme="minorHAnsi" w:cstheme="minorHAnsi"/>
                <w:spacing w:val="-16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w w:val="127"/>
                <w:position w:val="-1"/>
              </w:rPr>
              <w:t>/</w:t>
            </w:r>
            <w:r w:rsidRPr="00D74305">
              <w:rPr>
                <w:rFonts w:asciiTheme="minorHAnsi" w:eastAsia="Tahoma" w:hAnsiTheme="minorHAnsi" w:cstheme="minorHAnsi"/>
                <w:spacing w:val="-34"/>
                <w:w w:val="127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5"/>
                <w:position w:val="-1"/>
              </w:rPr>
              <w:t>A</w:t>
            </w:r>
            <w:r w:rsidRPr="00D74305">
              <w:rPr>
                <w:rFonts w:asciiTheme="minorHAnsi" w:eastAsia="Tahoma" w:hAnsiTheme="minorHAnsi" w:cstheme="minorHAnsi"/>
                <w:spacing w:val="-2"/>
                <w:position w:val="-1"/>
              </w:rPr>
              <w:t>ss</w:t>
            </w:r>
            <w:r w:rsidRPr="00D74305">
              <w:rPr>
                <w:rFonts w:asciiTheme="minorHAnsi" w:eastAsia="Tahoma" w:hAnsiTheme="minorHAnsi" w:cstheme="minorHAnsi"/>
                <w:spacing w:val="-14"/>
                <w:position w:val="-1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-2"/>
                <w:position w:val="-1"/>
              </w:rPr>
              <w:t>s</w:t>
            </w:r>
            <w:r w:rsidRPr="00D74305">
              <w:rPr>
                <w:rFonts w:asciiTheme="minorHAnsi" w:eastAsia="Tahoma" w:hAnsiTheme="minorHAnsi" w:cstheme="minorHAnsi"/>
                <w:spacing w:val="2"/>
                <w:position w:val="-1"/>
              </w:rPr>
              <w:t>t</w:t>
            </w:r>
            <w:r w:rsidRPr="00D74305">
              <w:rPr>
                <w:rFonts w:asciiTheme="minorHAnsi" w:eastAsia="Tahoma" w:hAnsiTheme="minorHAnsi" w:cstheme="minorHAnsi"/>
                <w:spacing w:val="-4"/>
                <w:position w:val="-1"/>
              </w:rPr>
              <w:t>a</w:t>
            </w:r>
            <w:r w:rsidRPr="00D74305">
              <w:rPr>
                <w:rFonts w:asciiTheme="minorHAnsi" w:eastAsia="Tahoma" w:hAnsiTheme="minorHAnsi" w:cstheme="minorHAnsi"/>
                <w:spacing w:val="1"/>
                <w:position w:val="-1"/>
              </w:rPr>
              <w:t>n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>t</w:t>
            </w:r>
            <w:r w:rsidRPr="00D74305">
              <w:rPr>
                <w:rFonts w:asciiTheme="minorHAnsi" w:eastAsia="Tahoma" w:hAnsiTheme="minorHAnsi" w:cstheme="minorHAnsi"/>
                <w:spacing w:val="-22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5"/>
                <w:w w:val="98"/>
                <w:position w:val="-1"/>
              </w:rPr>
              <w:t>B</w:t>
            </w:r>
            <w:r w:rsidRPr="00D74305">
              <w:rPr>
                <w:rFonts w:asciiTheme="minorHAnsi" w:eastAsia="Tahoma" w:hAnsiTheme="minorHAnsi" w:cstheme="minorHAnsi"/>
                <w:spacing w:val="-4"/>
                <w:w w:val="96"/>
                <w:position w:val="-1"/>
              </w:rPr>
              <w:t>a</w:t>
            </w:r>
            <w:r w:rsidRPr="00D74305">
              <w:rPr>
                <w:rFonts w:asciiTheme="minorHAnsi" w:eastAsia="Tahoma" w:hAnsiTheme="minorHAnsi" w:cstheme="minorHAnsi"/>
                <w:spacing w:val="-2"/>
                <w:w w:val="97"/>
                <w:position w:val="-1"/>
              </w:rPr>
              <w:t>s</w:t>
            </w:r>
            <w:r w:rsidRPr="00D74305">
              <w:rPr>
                <w:rFonts w:asciiTheme="minorHAnsi" w:eastAsia="Tahoma" w:hAnsiTheme="minorHAnsi" w:cstheme="minorHAnsi"/>
                <w:spacing w:val="-3"/>
                <w:w w:val="95"/>
                <w:position w:val="-1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2"/>
                <w:w w:val="96"/>
                <w:position w:val="-1"/>
              </w:rPr>
              <w:t>b</w:t>
            </w:r>
            <w:r w:rsidRPr="00D74305">
              <w:rPr>
                <w:rFonts w:asciiTheme="minorHAnsi" w:eastAsia="Tahoma" w:hAnsiTheme="minorHAnsi" w:cstheme="minorHAnsi"/>
                <w:spacing w:val="-4"/>
                <w:w w:val="96"/>
                <w:position w:val="-1"/>
              </w:rPr>
              <w:t>a</w:t>
            </w:r>
            <w:r w:rsidRPr="00D74305">
              <w:rPr>
                <w:rFonts w:asciiTheme="minorHAnsi" w:eastAsia="Tahoma" w:hAnsiTheme="minorHAnsi" w:cstheme="minorHAnsi"/>
                <w:spacing w:val="-14"/>
                <w:w w:val="112"/>
                <w:position w:val="-1"/>
              </w:rPr>
              <w:t>l</w:t>
            </w:r>
            <w:r w:rsidRPr="00D74305">
              <w:rPr>
                <w:rFonts w:asciiTheme="minorHAnsi" w:eastAsia="Tahoma" w:hAnsiTheme="minorHAnsi" w:cstheme="minorHAnsi"/>
                <w:w w:val="112"/>
                <w:position w:val="-1"/>
              </w:rPr>
              <w:t>l</w:t>
            </w:r>
            <w:r w:rsidRPr="00D74305">
              <w:rPr>
                <w:rFonts w:asciiTheme="minorHAnsi" w:eastAsia="Tahoma" w:hAnsiTheme="minorHAnsi" w:cstheme="minorHAnsi"/>
                <w:spacing w:val="-30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8"/>
                <w:position w:val="-1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4"/>
                <w:position w:val="-1"/>
              </w:rPr>
              <w:t>o</w:t>
            </w:r>
            <w:r w:rsidRPr="00D74305">
              <w:rPr>
                <w:rFonts w:asciiTheme="minorHAnsi" w:eastAsia="Tahoma" w:hAnsiTheme="minorHAnsi" w:cstheme="minorHAnsi"/>
                <w:spacing w:val="-4"/>
                <w:position w:val="-1"/>
              </w:rPr>
              <w:t>ac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>h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 xml:space="preserve">                                                        </w:t>
            </w:r>
            <w:r w:rsidRPr="00D74305">
              <w:rPr>
                <w:rFonts w:asciiTheme="minorHAnsi" w:eastAsia="Tahoma" w:hAnsiTheme="minorHAnsi" w:cstheme="minorHAnsi"/>
                <w:spacing w:val="50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1"/>
                <w:w w:val="104"/>
                <w:position w:val="-1"/>
              </w:rPr>
              <w:t>9</w:t>
            </w:r>
            <w:r w:rsidRPr="00D74305">
              <w:rPr>
                <w:rFonts w:asciiTheme="minorHAnsi" w:eastAsia="Tahoma" w:hAnsiTheme="minorHAnsi" w:cstheme="minorHAnsi"/>
                <w:spacing w:val="-1"/>
                <w:w w:val="104"/>
                <w:position w:val="-1"/>
              </w:rPr>
              <w:t>/</w:t>
            </w:r>
            <w:r w:rsidRPr="00D74305">
              <w:rPr>
                <w:rFonts w:asciiTheme="minorHAnsi" w:eastAsia="Tahoma" w:hAnsiTheme="minorHAnsi" w:cstheme="minorHAnsi"/>
                <w:spacing w:val="1"/>
                <w:w w:val="104"/>
                <w:position w:val="-1"/>
              </w:rPr>
              <w:t>1</w:t>
            </w:r>
            <w:r w:rsidRPr="00D74305">
              <w:rPr>
                <w:rFonts w:asciiTheme="minorHAnsi" w:eastAsia="Tahoma" w:hAnsiTheme="minorHAnsi" w:cstheme="minorHAnsi"/>
                <w:spacing w:val="-1"/>
                <w:w w:val="104"/>
                <w:position w:val="-1"/>
              </w:rPr>
              <w:t>/</w:t>
            </w:r>
            <w:r w:rsidRPr="00D74305">
              <w:rPr>
                <w:rFonts w:asciiTheme="minorHAnsi" w:eastAsia="Tahoma" w:hAnsiTheme="minorHAnsi" w:cstheme="minorHAnsi"/>
                <w:spacing w:val="1"/>
                <w:w w:val="104"/>
                <w:position w:val="-1"/>
              </w:rPr>
              <w:t>200</w:t>
            </w:r>
            <w:r w:rsidRPr="00D74305">
              <w:rPr>
                <w:rFonts w:asciiTheme="minorHAnsi" w:eastAsia="Tahoma" w:hAnsiTheme="minorHAnsi" w:cstheme="minorHAnsi"/>
                <w:w w:val="104"/>
                <w:position w:val="-1"/>
              </w:rPr>
              <w:t>8</w:t>
            </w:r>
            <w:r w:rsidRPr="00D74305">
              <w:rPr>
                <w:rFonts w:asciiTheme="minorHAnsi" w:eastAsia="Tahoma" w:hAnsiTheme="minorHAnsi" w:cstheme="minorHAnsi"/>
                <w:spacing w:val="-15"/>
                <w:w w:val="104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>-</w:t>
            </w:r>
            <w:r w:rsidRPr="00D74305">
              <w:rPr>
                <w:rFonts w:asciiTheme="minorHAnsi" w:eastAsia="Tahoma" w:hAnsiTheme="minorHAnsi" w:cstheme="minorHAnsi"/>
                <w:spacing w:val="-17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1"/>
                <w:w w:val="99"/>
                <w:position w:val="-1"/>
              </w:rPr>
              <w:t>8</w:t>
            </w:r>
            <w:r w:rsidRPr="00D74305">
              <w:rPr>
                <w:rFonts w:asciiTheme="minorHAnsi" w:eastAsia="Tahoma" w:hAnsiTheme="minorHAnsi" w:cstheme="minorHAnsi"/>
                <w:spacing w:val="-1"/>
                <w:w w:val="127"/>
                <w:position w:val="-1"/>
              </w:rPr>
              <w:t>/</w:t>
            </w:r>
            <w:r w:rsidRPr="00D74305">
              <w:rPr>
                <w:rFonts w:asciiTheme="minorHAnsi" w:eastAsia="Tahoma" w:hAnsiTheme="minorHAnsi" w:cstheme="minorHAnsi"/>
                <w:spacing w:val="1"/>
                <w:w w:val="99"/>
                <w:position w:val="-1"/>
              </w:rPr>
              <w:t>1</w:t>
            </w:r>
            <w:r w:rsidRPr="00D74305">
              <w:rPr>
                <w:rFonts w:asciiTheme="minorHAnsi" w:eastAsia="Tahoma" w:hAnsiTheme="minorHAnsi" w:cstheme="minorHAnsi"/>
                <w:spacing w:val="-1"/>
                <w:w w:val="127"/>
                <w:position w:val="-1"/>
              </w:rPr>
              <w:t>/</w:t>
            </w:r>
            <w:r w:rsidRPr="00D74305">
              <w:rPr>
                <w:rFonts w:asciiTheme="minorHAnsi" w:eastAsia="Tahoma" w:hAnsiTheme="minorHAnsi" w:cstheme="minorHAnsi"/>
                <w:spacing w:val="1"/>
                <w:w w:val="99"/>
                <w:position w:val="-1"/>
              </w:rPr>
              <w:t>201</w:t>
            </w:r>
            <w:r w:rsidRPr="00D74305">
              <w:rPr>
                <w:rFonts w:asciiTheme="minorHAnsi" w:eastAsia="Tahoma" w:hAnsiTheme="minorHAnsi" w:cstheme="minorHAnsi"/>
                <w:w w:val="99"/>
                <w:position w:val="-1"/>
              </w:rPr>
              <w:t>0</w:t>
            </w:r>
          </w:p>
          <w:p w14:paraId="2A823173" w14:textId="77777777" w:rsidR="00344BAF" w:rsidRPr="00D74305" w:rsidRDefault="00D74305">
            <w:pPr>
              <w:spacing w:line="180" w:lineRule="exact"/>
              <w:ind w:left="575"/>
              <w:rPr>
                <w:rFonts w:asciiTheme="minorHAnsi" w:eastAsia="Tahoma" w:hAnsiTheme="minorHAnsi" w:cstheme="minorHAnsi"/>
              </w:rPr>
            </w:pPr>
            <w:r w:rsidRPr="00D74305">
              <w:rPr>
                <w:rFonts w:asciiTheme="minorHAnsi" w:eastAsia="Tahoma" w:hAnsiTheme="minorHAnsi" w:cstheme="minorHAnsi"/>
                <w:spacing w:val="8"/>
                <w:w w:val="97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1"/>
                <w:w w:val="97"/>
              </w:rPr>
              <w:t>u</w:t>
            </w:r>
            <w:r w:rsidRPr="00D74305">
              <w:rPr>
                <w:rFonts w:asciiTheme="minorHAnsi" w:eastAsia="Tahoma" w:hAnsiTheme="minorHAnsi" w:cstheme="minorHAnsi"/>
                <w:spacing w:val="-1"/>
                <w:w w:val="97"/>
              </w:rPr>
              <w:t>rr</w:t>
            </w:r>
            <w:r w:rsidRPr="00D74305">
              <w:rPr>
                <w:rFonts w:asciiTheme="minorHAnsi" w:eastAsia="Tahoma" w:hAnsiTheme="minorHAnsi" w:cstheme="minorHAnsi"/>
                <w:w w:val="97"/>
              </w:rPr>
              <w:t>y</w:t>
            </w:r>
            <w:r w:rsidRPr="00D74305">
              <w:rPr>
                <w:rFonts w:asciiTheme="minorHAnsi" w:eastAsia="Tahoma" w:hAnsiTheme="minorHAnsi" w:cstheme="minorHAnsi"/>
                <w:spacing w:val="-11"/>
                <w:w w:val="97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8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4"/>
              </w:rPr>
              <w:t>o</w:t>
            </w:r>
            <w:r w:rsidRPr="00D74305">
              <w:rPr>
                <w:rFonts w:asciiTheme="minorHAnsi" w:eastAsia="Tahoma" w:hAnsiTheme="minorHAnsi" w:cstheme="minorHAnsi"/>
                <w:spacing w:val="-14"/>
              </w:rPr>
              <w:t>ll</w:t>
            </w:r>
            <w:r w:rsidRPr="00D74305">
              <w:rPr>
                <w:rFonts w:asciiTheme="minorHAnsi" w:eastAsia="Tahoma" w:hAnsiTheme="minorHAnsi" w:cstheme="minorHAnsi"/>
                <w:spacing w:val="-3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2"/>
              </w:rPr>
              <w:t>g</w:t>
            </w:r>
            <w:r w:rsidRPr="00D74305">
              <w:rPr>
                <w:rFonts w:asciiTheme="minorHAnsi" w:eastAsia="Tahoma" w:hAnsiTheme="minorHAnsi" w:cstheme="minorHAnsi"/>
              </w:rPr>
              <w:t>e</w:t>
            </w:r>
            <w:r w:rsidRPr="00D74305">
              <w:rPr>
                <w:rFonts w:asciiTheme="minorHAnsi" w:eastAsia="Tahoma" w:hAnsiTheme="minorHAnsi" w:cstheme="minorHAnsi"/>
              </w:rPr>
              <w:t xml:space="preserve">                                                                                                             </w:t>
            </w:r>
            <w:r w:rsidRPr="00D74305">
              <w:rPr>
                <w:rFonts w:asciiTheme="minorHAnsi" w:eastAsia="Tahoma" w:hAnsiTheme="minorHAnsi" w:cstheme="minorHAnsi"/>
                <w:spacing w:val="62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</w:rPr>
              <w:t>,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5FAFD92C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0EF244F6" w14:textId="77777777" w:rsidTr="00D74305">
        <w:trPr>
          <w:trHeight w:hRule="exact" w:val="84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347602B5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single" w:sz="5" w:space="0" w:color="DCDBE1"/>
              <w:right w:val="single" w:sz="5" w:space="0" w:color="DCDCDC"/>
            </w:tcBorders>
            <w:shd w:val="clear" w:color="auto" w:fill="auto"/>
          </w:tcPr>
          <w:p w14:paraId="2E529F37" w14:textId="77777777" w:rsidR="00344BAF" w:rsidRPr="00D74305" w:rsidRDefault="00D74305">
            <w:pPr>
              <w:spacing w:before="65"/>
              <w:ind w:left="748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4"/>
                <w:w w:val="73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ea</w:t>
            </w:r>
            <w:r w:rsidRPr="00D74305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2"/>
                <w:w w:val="88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w w:val="96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ass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9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4"/>
                <w:w w:val="91"/>
                <w:sz w:val="18"/>
                <w:szCs w:val="18"/>
              </w:rPr>
              <w:t>w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it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 xml:space="preserve"> t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1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12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ti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6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17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10"/>
                <w:w w:val="91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D74305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t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32B2C312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7DC37FAD" w14:textId="77777777" w:rsidTr="00D74305">
        <w:trPr>
          <w:trHeight w:hRule="exact" w:val="443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7F4C466A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single" w:sz="5" w:space="0" w:color="DCDBE1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2C36416D" w14:textId="77777777" w:rsidR="00344BAF" w:rsidRPr="00D74305" w:rsidRDefault="00344BAF">
            <w:pPr>
              <w:spacing w:before="7" w:line="120" w:lineRule="exact"/>
              <w:rPr>
                <w:rFonts w:asciiTheme="minorHAnsi" w:hAnsiTheme="minorHAnsi" w:cstheme="minorHAnsi"/>
                <w:sz w:val="12"/>
                <w:szCs w:val="12"/>
              </w:rPr>
            </w:pPr>
          </w:p>
          <w:p w14:paraId="3878C23F" w14:textId="77777777" w:rsidR="00344BAF" w:rsidRPr="00D74305" w:rsidRDefault="00D74305">
            <w:pPr>
              <w:ind w:left="575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 w:rsidRPr="00D74305">
              <w:rPr>
                <w:rFonts w:asciiTheme="minorHAnsi" w:eastAsia="Tahoma" w:hAnsiTheme="minorHAnsi" w:cstheme="minorHAnsi"/>
                <w:spacing w:val="-7"/>
                <w:sz w:val="24"/>
                <w:szCs w:val="24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2"/>
                <w:sz w:val="24"/>
                <w:szCs w:val="24"/>
              </w:rPr>
              <w:t>d</w:t>
            </w:r>
            <w:r w:rsidRPr="00D74305">
              <w:rPr>
                <w:rFonts w:asciiTheme="minorHAnsi" w:eastAsia="Tahoma" w:hAnsiTheme="minorHAnsi" w:cstheme="minorHAnsi"/>
                <w:spacing w:val="-1"/>
                <w:sz w:val="24"/>
                <w:szCs w:val="24"/>
              </w:rPr>
              <w:t>uc</w:t>
            </w:r>
            <w:r w:rsidRPr="00D74305">
              <w:rPr>
                <w:rFonts w:asciiTheme="minorHAnsi" w:eastAsia="Tahoma" w:hAnsiTheme="minorHAnsi" w:cstheme="minorHAnsi"/>
                <w:spacing w:val="-4"/>
                <w:sz w:val="24"/>
                <w:szCs w:val="24"/>
              </w:rPr>
              <w:t>a</w:t>
            </w:r>
            <w:r w:rsidRPr="00D74305">
              <w:rPr>
                <w:rFonts w:asciiTheme="minorHAnsi" w:eastAsia="Tahoma" w:hAnsiTheme="minorHAnsi" w:cstheme="minorHAnsi"/>
                <w:spacing w:val="-2"/>
                <w:sz w:val="24"/>
                <w:szCs w:val="24"/>
              </w:rPr>
              <w:t>ti</w:t>
            </w:r>
            <w:r w:rsidRPr="00D74305">
              <w:rPr>
                <w:rFonts w:asciiTheme="minorHAnsi" w:eastAsia="Tahoma" w:hAnsiTheme="minorHAnsi" w:cstheme="minorHAnsi"/>
                <w:spacing w:val="4"/>
                <w:sz w:val="24"/>
                <w:szCs w:val="24"/>
              </w:rPr>
              <w:t>o</w:t>
            </w:r>
            <w:r w:rsidRPr="00D74305">
              <w:rPr>
                <w:rFonts w:asciiTheme="minorHAnsi" w:eastAsia="Tahoma" w:hAnsiTheme="minorHAnsi" w:cstheme="minorHAnsi"/>
                <w:sz w:val="24"/>
                <w:szCs w:val="24"/>
              </w:rPr>
              <w:t>n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0BC0C7F3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0A9BA50E" w14:textId="77777777" w:rsidTr="00D74305">
        <w:trPr>
          <w:trHeight w:hRule="exact" w:val="488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50061E36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15C1DBF4" w14:textId="77777777" w:rsidR="00344BAF" w:rsidRPr="00D74305" w:rsidRDefault="00D74305">
            <w:pPr>
              <w:spacing w:line="200" w:lineRule="exact"/>
              <w:ind w:left="575"/>
              <w:rPr>
                <w:rFonts w:asciiTheme="minorHAnsi" w:eastAsia="Tahoma" w:hAnsiTheme="minorHAnsi" w:cstheme="minorHAnsi"/>
              </w:rPr>
            </w:pPr>
            <w:r w:rsidRPr="00D74305">
              <w:rPr>
                <w:rFonts w:asciiTheme="minorHAnsi" w:eastAsia="Tahoma" w:hAnsiTheme="minorHAnsi" w:cstheme="minorHAnsi"/>
                <w:spacing w:val="5"/>
                <w:w w:val="97"/>
                <w:position w:val="-1"/>
              </w:rPr>
              <w:t>B</w:t>
            </w:r>
            <w:r w:rsidRPr="00D74305">
              <w:rPr>
                <w:rFonts w:asciiTheme="minorHAnsi" w:eastAsia="Tahoma" w:hAnsiTheme="minorHAnsi" w:cstheme="minorHAnsi"/>
                <w:spacing w:val="-4"/>
                <w:w w:val="97"/>
                <w:position w:val="-1"/>
              </w:rPr>
              <w:t>ac</w:t>
            </w:r>
            <w:r w:rsidRPr="00D74305">
              <w:rPr>
                <w:rFonts w:asciiTheme="minorHAnsi" w:eastAsia="Tahoma" w:hAnsiTheme="minorHAnsi" w:cstheme="minorHAnsi"/>
                <w:spacing w:val="1"/>
                <w:w w:val="97"/>
                <w:position w:val="-1"/>
              </w:rPr>
              <w:t>h</w:t>
            </w:r>
            <w:r w:rsidRPr="00D74305">
              <w:rPr>
                <w:rFonts w:asciiTheme="minorHAnsi" w:eastAsia="Tahoma" w:hAnsiTheme="minorHAnsi" w:cstheme="minorHAnsi"/>
                <w:spacing w:val="-3"/>
                <w:w w:val="97"/>
                <w:position w:val="-1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-14"/>
                <w:w w:val="97"/>
                <w:position w:val="-1"/>
              </w:rPr>
              <w:t>l</w:t>
            </w:r>
            <w:r w:rsidRPr="00D74305">
              <w:rPr>
                <w:rFonts w:asciiTheme="minorHAnsi" w:eastAsia="Tahoma" w:hAnsiTheme="minorHAnsi" w:cstheme="minorHAnsi"/>
                <w:spacing w:val="4"/>
                <w:w w:val="97"/>
                <w:position w:val="-1"/>
              </w:rPr>
              <w:t>o</w:t>
            </w:r>
            <w:r w:rsidRPr="00D74305">
              <w:rPr>
                <w:rFonts w:asciiTheme="minorHAnsi" w:eastAsia="Tahoma" w:hAnsiTheme="minorHAnsi" w:cstheme="minorHAnsi"/>
                <w:w w:val="97"/>
                <w:position w:val="-1"/>
              </w:rPr>
              <w:t>r</w:t>
            </w:r>
            <w:r w:rsidRPr="00D74305">
              <w:rPr>
                <w:rFonts w:asciiTheme="minorHAnsi" w:eastAsia="Tahoma" w:hAnsiTheme="minorHAnsi" w:cstheme="minorHAnsi"/>
                <w:spacing w:val="-8"/>
                <w:w w:val="97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4"/>
                <w:position w:val="-1"/>
              </w:rPr>
              <w:t>o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>f</w:t>
            </w:r>
            <w:r w:rsidRPr="00D74305">
              <w:rPr>
                <w:rFonts w:asciiTheme="minorHAnsi" w:eastAsia="Tahoma" w:hAnsiTheme="minorHAnsi" w:cstheme="minorHAnsi"/>
                <w:spacing w:val="-24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2"/>
                <w:w w:val="97"/>
                <w:position w:val="-1"/>
              </w:rPr>
              <w:t>S</w:t>
            </w:r>
            <w:r w:rsidRPr="00D74305">
              <w:rPr>
                <w:rFonts w:asciiTheme="minorHAnsi" w:eastAsia="Tahoma" w:hAnsiTheme="minorHAnsi" w:cstheme="minorHAnsi"/>
                <w:spacing w:val="-4"/>
                <w:w w:val="97"/>
                <w:position w:val="-1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-14"/>
                <w:w w:val="97"/>
                <w:position w:val="-1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-3"/>
                <w:w w:val="97"/>
                <w:position w:val="-1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1"/>
                <w:w w:val="97"/>
                <w:position w:val="-1"/>
              </w:rPr>
              <w:t>n</w:t>
            </w:r>
            <w:r w:rsidRPr="00D74305">
              <w:rPr>
                <w:rFonts w:asciiTheme="minorHAnsi" w:eastAsia="Tahoma" w:hAnsiTheme="minorHAnsi" w:cstheme="minorHAnsi"/>
                <w:spacing w:val="-4"/>
                <w:w w:val="97"/>
                <w:position w:val="-1"/>
              </w:rPr>
              <w:t>c</w:t>
            </w:r>
            <w:r w:rsidRPr="00D74305">
              <w:rPr>
                <w:rFonts w:asciiTheme="minorHAnsi" w:eastAsia="Tahoma" w:hAnsiTheme="minorHAnsi" w:cstheme="minorHAnsi"/>
                <w:w w:val="97"/>
                <w:position w:val="-1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-17"/>
                <w:w w:val="97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>-</w:t>
            </w:r>
            <w:r w:rsidRPr="00D74305">
              <w:rPr>
                <w:rFonts w:asciiTheme="minorHAnsi" w:eastAsia="Tahoma" w:hAnsiTheme="minorHAnsi" w:cstheme="minorHAnsi"/>
                <w:spacing w:val="-17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-2"/>
                <w:position w:val="-1"/>
              </w:rPr>
              <w:t>P</w:t>
            </w:r>
            <w:r w:rsidRPr="00D74305">
              <w:rPr>
                <w:rFonts w:asciiTheme="minorHAnsi" w:eastAsia="Tahoma" w:hAnsiTheme="minorHAnsi" w:cstheme="minorHAnsi"/>
                <w:spacing w:val="1"/>
                <w:w w:val="97"/>
                <w:position w:val="-1"/>
              </w:rPr>
              <w:t>h</w:t>
            </w:r>
            <w:r w:rsidRPr="00D74305">
              <w:rPr>
                <w:rFonts w:asciiTheme="minorHAnsi" w:eastAsia="Tahoma" w:hAnsiTheme="minorHAnsi" w:cstheme="minorHAnsi"/>
                <w:w w:val="97"/>
                <w:position w:val="-1"/>
              </w:rPr>
              <w:t>y</w:t>
            </w:r>
            <w:r w:rsidRPr="00D74305">
              <w:rPr>
                <w:rFonts w:asciiTheme="minorHAnsi" w:eastAsia="Tahoma" w:hAnsiTheme="minorHAnsi" w:cstheme="minorHAnsi"/>
                <w:spacing w:val="-2"/>
                <w:w w:val="97"/>
                <w:position w:val="-1"/>
              </w:rPr>
              <w:t>s</w:t>
            </w:r>
            <w:r w:rsidRPr="00D74305">
              <w:rPr>
                <w:rFonts w:asciiTheme="minorHAnsi" w:eastAsia="Tahoma" w:hAnsiTheme="minorHAnsi" w:cstheme="minorHAnsi"/>
                <w:spacing w:val="-14"/>
                <w:w w:val="112"/>
                <w:position w:val="-1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-4"/>
                <w:w w:val="97"/>
                <w:position w:val="-1"/>
              </w:rPr>
              <w:t>c</w:t>
            </w:r>
            <w:r w:rsidRPr="00D74305">
              <w:rPr>
                <w:rFonts w:asciiTheme="minorHAnsi" w:eastAsia="Tahoma" w:hAnsiTheme="minorHAnsi" w:cstheme="minorHAnsi"/>
                <w:spacing w:val="-4"/>
                <w:w w:val="96"/>
                <w:position w:val="-1"/>
              </w:rPr>
              <w:t>a</w:t>
            </w:r>
            <w:r w:rsidRPr="00D74305">
              <w:rPr>
                <w:rFonts w:asciiTheme="minorHAnsi" w:eastAsia="Tahoma" w:hAnsiTheme="minorHAnsi" w:cstheme="minorHAnsi"/>
                <w:w w:val="112"/>
                <w:position w:val="-1"/>
              </w:rPr>
              <w:t>l</w:t>
            </w:r>
            <w:r w:rsidRPr="00D74305">
              <w:rPr>
                <w:rFonts w:asciiTheme="minorHAnsi" w:eastAsia="Tahoma" w:hAnsiTheme="minorHAnsi" w:cstheme="minorHAnsi"/>
                <w:spacing w:val="-30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5"/>
                <w:position w:val="-1"/>
              </w:rPr>
              <w:t>E</w:t>
            </w:r>
            <w:r w:rsidRPr="00D74305">
              <w:rPr>
                <w:rFonts w:asciiTheme="minorHAnsi" w:eastAsia="Tahoma" w:hAnsiTheme="minorHAnsi" w:cstheme="minorHAnsi"/>
                <w:spacing w:val="2"/>
                <w:position w:val="-1"/>
              </w:rPr>
              <w:t>d</w:t>
            </w:r>
            <w:r w:rsidRPr="00D74305">
              <w:rPr>
                <w:rFonts w:asciiTheme="minorHAnsi" w:eastAsia="Tahoma" w:hAnsiTheme="minorHAnsi" w:cstheme="minorHAnsi"/>
                <w:spacing w:val="1"/>
                <w:position w:val="-1"/>
              </w:rPr>
              <w:t>u</w:t>
            </w:r>
            <w:r w:rsidRPr="00D74305">
              <w:rPr>
                <w:rFonts w:asciiTheme="minorHAnsi" w:eastAsia="Tahoma" w:hAnsiTheme="minorHAnsi" w:cstheme="minorHAnsi"/>
                <w:spacing w:val="-4"/>
                <w:position w:val="-1"/>
              </w:rPr>
              <w:t>ca</w:t>
            </w:r>
            <w:r w:rsidRPr="00D74305">
              <w:rPr>
                <w:rFonts w:asciiTheme="minorHAnsi" w:eastAsia="Tahoma" w:hAnsiTheme="minorHAnsi" w:cstheme="minorHAnsi"/>
                <w:spacing w:val="2"/>
                <w:position w:val="-1"/>
              </w:rPr>
              <w:t>t</w:t>
            </w:r>
            <w:r w:rsidRPr="00D74305">
              <w:rPr>
                <w:rFonts w:asciiTheme="minorHAnsi" w:eastAsia="Tahoma" w:hAnsiTheme="minorHAnsi" w:cstheme="minorHAnsi"/>
                <w:spacing w:val="-14"/>
                <w:position w:val="-1"/>
              </w:rPr>
              <w:t>i</w:t>
            </w:r>
            <w:r w:rsidRPr="00D74305">
              <w:rPr>
                <w:rFonts w:asciiTheme="minorHAnsi" w:eastAsia="Tahoma" w:hAnsiTheme="minorHAnsi" w:cstheme="minorHAnsi"/>
                <w:spacing w:val="4"/>
                <w:position w:val="-1"/>
              </w:rPr>
              <w:t>o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 xml:space="preserve">n                                                           </w:t>
            </w:r>
            <w:r w:rsidRPr="00D74305">
              <w:rPr>
                <w:rFonts w:asciiTheme="minorHAnsi" w:eastAsia="Tahoma" w:hAnsiTheme="minorHAnsi" w:cstheme="minorHAnsi"/>
                <w:spacing w:val="58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5"/>
                <w:position w:val="-1"/>
              </w:rPr>
              <w:t>XXX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>X</w:t>
            </w:r>
            <w:r w:rsidRPr="00D74305">
              <w:rPr>
                <w:rFonts w:asciiTheme="minorHAnsi" w:eastAsia="Tahoma" w:hAnsiTheme="minorHAnsi" w:cstheme="minorHAnsi"/>
                <w:spacing w:val="-11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>-</w:t>
            </w:r>
            <w:r w:rsidRPr="00D74305">
              <w:rPr>
                <w:rFonts w:asciiTheme="minorHAnsi" w:eastAsia="Tahoma" w:hAnsiTheme="minorHAnsi" w:cstheme="minorHAnsi"/>
                <w:spacing w:val="-17"/>
                <w:position w:val="-1"/>
              </w:rPr>
              <w:t xml:space="preserve"> </w:t>
            </w:r>
            <w:r w:rsidRPr="00D74305">
              <w:rPr>
                <w:rFonts w:asciiTheme="minorHAnsi" w:eastAsia="Tahoma" w:hAnsiTheme="minorHAnsi" w:cstheme="minorHAnsi"/>
                <w:spacing w:val="5"/>
                <w:position w:val="-1"/>
              </w:rPr>
              <w:t>XXX</w:t>
            </w:r>
            <w:r w:rsidRPr="00D74305">
              <w:rPr>
                <w:rFonts w:asciiTheme="minorHAnsi" w:eastAsia="Tahoma" w:hAnsiTheme="minorHAnsi" w:cstheme="minorHAnsi"/>
                <w:position w:val="-1"/>
              </w:rPr>
              <w:t>X</w:t>
            </w:r>
          </w:p>
          <w:p w14:paraId="491FED6A" w14:textId="77777777" w:rsidR="00344BAF" w:rsidRPr="00D74305" w:rsidRDefault="00D74305">
            <w:pPr>
              <w:spacing w:line="160" w:lineRule="exact"/>
              <w:ind w:left="575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1"/>
                <w:w w:val="83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83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3"/>
                <w:sz w:val="18"/>
                <w:szCs w:val="18"/>
              </w:rPr>
              <w:t>w</w:t>
            </w:r>
            <w:r w:rsidRPr="00D74305">
              <w:rPr>
                <w:rFonts w:asciiTheme="minorHAnsi" w:hAnsiTheme="minorHAnsi" w:cstheme="minorHAnsi"/>
                <w:spacing w:val="3"/>
                <w:w w:val="83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yl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6"/>
                <w:w w:val="83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3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2"/>
                <w:w w:val="83"/>
                <w:sz w:val="18"/>
                <w:szCs w:val="18"/>
              </w:rPr>
              <w:t>ll</w:t>
            </w:r>
            <w:r w:rsidRPr="00D74305">
              <w:rPr>
                <w:rFonts w:asciiTheme="minorHAnsi" w:hAnsiTheme="minorHAnsi" w:cstheme="minorHAnsi"/>
                <w:spacing w:val="-3"/>
                <w:w w:val="83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3"/>
                <w:w w:val="83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w w:val="83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3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</w:t>
            </w:r>
            <w:r w:rsidRPr="00D74305">
              <w:rPr>
                <w:rFonts w:asciiTheme="minorHAnsi" w:hAnsiTheme="minorHAnsi" w:cstheme="minorHAnsi"/>
                <w:spacing w:val="34"/>
                <w:w w:val="83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83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3"/>
                <w:w w:val="83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w w:val="83"/>
                <w:sz w:val="18"/>
                <w:szCs w:val="18"/>
              </w:rPr>
              <w:t>w</w:t>
            </w:r>
            <w:r w:rsidRPr="00D74305">
              <w:rPr>
                <w:rFonts w:asciiTheme="minorHAnsi" w:hAnsiTheme="minorHAnsi" w:cstheme="minorHAnsi"/>
                <w:spacing w:val="3"/>
                <w:w w:val="83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yl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0"/>
                <w:sz w:val="18"/>
                <w:szCs w:val="18"/>
              </w:rPr>
              <w:t>,</w:t>
            </w:r>
            <w:r w:rsidRPr="00D74305">
              <w:rPr>
                <w:rFonts w:asciiTheme="minorHAnsi" w:hAnsiTheme="minorHAnsi" w:cstheme="minorHAnsi"/>
                <w:spacing w:val="-3"/>
                <w:w w:val="80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w w:val="72"/>
                <w:sz w:val="18"/>
                <w:szCs w:val="18"/>
              </w:rPr>
              <w:t>A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68E3EA2D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  <w:tr w:rsidR="00D74305" w:rsidRPr="00D74305" w14:paraId="03807C78" w14:textId="77777777" w:rsidTr="00D74305">
        <w:trPr>
          <w:trHeight w:hRule="exact" w:val="646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1017C25C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7A8806B4" w14:textId="77777777" w:rsidR="00344BAF" w:rsidRPr="00D74305" w:rsidRDefault="00D74305">
            <w:pPr>
              <w:spacing w:before="74"/>
              <w:ind w:left="748"/>
              <w:rPr>
                <w:rFonts w:asciiTheme="minorHAnsi" w:hAnsiTheme="minorHAnsi" w:cstheme="minorHAnsi"/>
                <w:sz w:val="18"/>
                <w:szCs w:val="18"/>
              </w:rPr>
            </w:pPr>
            <w:r w:rsidRPr="00D74305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w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w w:val="87"/>
                <w:sz w:val="18"/>
                <w:szCs w:val="18"/>
              </w:rPr>
              <w:t>k</w:t>
            </w:r>
            <w:r w:rsidRPr="00D74305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lt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2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2"/>
                <w:w w:val="89"/>
                <w:sz w:val="18"/>
                <w:szCs w:val="18"/>
              </w:rPr>
              <w:t>P</w:t>
            </w:r>
            <w:r w:rsidRPr="00D74305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h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y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w w:val="89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-11"/>
                <w:w w:val="89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2"/>
                <w:w w:val="7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u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w w:val="9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2"/>
                <w:w w:val="7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x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4"/>
                <w:w w:val="87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w w:val="87"/>
                <w:sz w:val="18"/>
                <w:szCs w:val="18"/>
              </w:rPr>
              <w:t>c</w:t>
            </w:r>
            <w:r w:rsidRPr="00D74305">
              <w:rPr>
                <w:rFonts w:asciiTheme="minorHAnsi" w:hAnsiTheme="minorHAnsi" w:cstheme="minorHAnsi"/>
                <w:spacing w:val="3"/>
                <w:w w:val="87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4"/>
                <w:w w:val="87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7"/>
                <w:sz w:val="18"/>
                <w:szCs w:val="18"/>
              </w:rPr>
              <w:t>ce</w:t>
            </w:r>
            <w:r w:rsidRPr="00D74305">
              <w:rPr>
                <w:rFonts w:asciiTheme="minorHAnsi" w:hAnsiTheme="minorHAnsi" w:cstheme="minorHAnsi"/>
                <w:spacing w:val="-7"/>
                <w:w w:val="87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a</w:t>
            </w:r>
            <w:r w:rsidRPr="00D74305">
              <w:rPr>
                <w:rFonts w:asciiTheme="minorHAnsi" w:hAnsiTheme="minorHAnsi" w:cstheme="minorHAnsi"/>
                <w:spacing w:val="4"/>
                <w:w w:val="87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w w:val="87"/>
                <w:sz w:val="18"/>
                <w:szCs w:val="18"/>
              </w:rPr>
              <w:t>d</w:t>
            </w:r>
            <w:r w:rsidRPr="00D74305">
              <w:rPr>
                <w:rFonts w:asciiTheme="minorHAnsi" w:hAnsiTheme="minorHAnsi" w:cstheme="minorHAnsi"/>
                <w:spacing w:val="8"/>
                <w:w w:val="87"/>
                <w:sz w:val="18"/>
                <w:szCs w:val="18"/>
              </w:rPr>
              <w:t xml:space="preserve"> </w:t>
            </w:r>
            <w:r w:rsidRPr="00D74305">
              <w:rPr>
                <w:rFonts w:asciiTheme="minorHAnsi" w:hAnsiTheme="minorHAnsi" w:cstheme="minorHAnsi"/>
                <w:spacing w:val="1"/>
                <w:w w:val="70"/>
                <w:sz w:val="18"/>
                <w:szCs w:val="18"/>
              </w:rPr>
              <w:t>K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D74305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D74305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l</w:t>
            </w:r>
            <w:r w:rsidRPr="00D74305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D74305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g</w:t>
            </w:r>
            <w:r w:rsidRPr="00D74305">
              <w:rPr>
                <w:rFonts w:asciiTheme="minorHAnsi" w:hAnsiTheme="minorHAnsi" w:cstheme="minorHAnsi"/>
                <w:w w:val="86"/>
                <w:sz w:val="18"/>
                <w:szCs w:val="18"/>
              </w:rPr>
              <w:t>y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4F762BF0" w14:textId="77777777" w:rsidR="00344BAF" w:rsidRPr="00D74305" w:rsidRDefault="00344BAF">
            <w:pPr>
              <w:rPr>
                <w:rFonts w:asciiTheme="minorHAnsi" w:hAnsiTheme="minorHAnsi" w:cstheme="minorHAnsi"/>
              </w:rPr>
            </w:pPr>
          </w:p>
        </w:tc>
      </w:tr>
    </w:tbl>
    <w:p w14:paraId="7333B8BE" w14:textId="77777777" w:rsidR="00344BAF" w:rsidRPr="00D74305" w:rsidRDefault="00344BAF">
      <w:pPr>
        <w:rPr>
          <w:rFonts w:asciiTheme="minorHAnsi" w:hAnsiTheme="minorHAnsi" w:cstheme="minorHAnsi"/>
        </w:rPr>
        <w:sectPr w:rsidR="00344BAF" w:rsidRPr="00D74305">
          <w:pgSz w:w="11900" w:h="16840"/>
          <w:pgMar w:top="460" w:right="460" w:bottom="280" w:left="460" w:header="720" w:footer="720" w:gutter="0"/>
          <w:cols w:space="720"/>
        </w:sectPr>
      </w:pPr>
    </w:p>
    <w:p w14:paraId="22435739" w14:textId="77777777" w:rsidR="00344BAF" w:rsidRPr="00D74305" w:rsidRDefault="00D74305">
      <w:pPr>
        <w:spacing w:before="58"/>
        <w:ind w:left="142"/>
        <w:rPr>
          <w:rFonts w:asciiTheme="minorHAnsi" w:eastAsia="Tahoma" w:hAnsiTheme="minorHAnsi" w:cstheme="minorHAnsi"/>
          <w:sz w:val="24"/>
          <w:szCs w:val="24"/>
        </w:rPr>
      </w:pPr>
      <w:r w:rsidRPr="00D74305">
        <w:rPr>
          <w:rFonts w:asciiTheme="minorHAnsi" w:eastAsia="Tahoma" w:hAnsiTheme="minorHAnsi" w:cstheme="minorHAnsi"/>
          <w:spacing w:val="-6"/>
          <w:sz w:val="24"/>
          <w:szCs w:val="24"/>
        </w:rPr>
        <w:lastRenderedPageBreak/>
        <w:t>C</w:t>
      </w:r>
      <w:r w:rsidRPr="00D74305">
        <w:rPr>
          <w:rFonts w:asciiTheme="minorHAnsi" w:eastAsia="Tahoma" w:hAnsiTheme="minorHAnsi" w:cstheme="minorHAnsi"/>
          <w:spacing w:val="-3"/>
          <w:sz w:val="24"/>
          <w:szCs w:val="24"/>
        </w:rPr>
        <w:t>e</w:t>
      </w:r>
      <w:r w:rsidRPr="00D74305">
        <w:rPr>
          <w:rFonts w:asciiTheme="minorHAnsi" w:eastAsia="Tahoma" w:hAnsiTheme="minorHAnsi" w:cstheme="minorHAnsi"/>
          <w:spacing w:val="-6"/>
          <w:sz w:val="24"/>
          <w:szCs w:val="24"/>
        </w:rPr>
        <w:t>r</w:t>
      </w:r>
      <w:r w:rsidRPr="00D74305">
        <w:rPr>
          <w:rFonts w:asciiTheme="minorHAnsi" w:eastAsia="Tahoma" w:hAnsiTheme="minorHAnsi" w:cstheme="minorHAnsi"/>
          <w:spacing w:val="-2"/>
          <w:sz w:val="24"/>
          <w:szCs w:val="24"/>
        </w:rPr>
        <w:t>ti</w:t>
      </w:r>
      <w:r w:rsidRPr="00D74305">
        <w:rPr>
          <w:rFonts w:asciiTheme="minorHAnsi" w:eastAsia="Tahoma" w:hAnsiTheme="minorHAnsi" w:cstheme="minorHAnsi"/>
          <w:spacing w:val="5"/>
          <w:sz w:val="24"/>
          <w:szCs w:val="24"/>
        </w:rPr>
        <w:t>f</w:t>
      </w:r>
      <w:r w:rsidRPr="00D74305">
        <w:rPr>
          <w:rFonts w:asciiTheme="minorHAnsi" w:eastAsia="Tahoma" w:hAnsiTheme="minorHAnsi" w:cstheme="minorHAnsi"/>
          <w:spacing w:val="-2"/>
          <w:sz w:val="24"/>
          <w:szCs w:val="24"/>
        </w:rPr>
        <w:t>i</w:t>
      </w:r>
      <w:r w:rsidRPr="00D74305">
        <w:rPr>
          <w:rFonts w:asciiTheme="minorHAnsi" w:eastAsia="Tahoma" w:hAnsiTheme="minorHAnsi" w:cstheme="minorHAnsi"/>
          <w:spacing w:val="-1"/>
          <w:sz w:val="24"/>
          <w:szCs w:val="24"/>
        </w:rPr>
        <w:t>c</w:t>
      </w:r>
      <w:r w:rsidRPr="00D74305">
        <w:rPr>
          <w:rFonts w:asciiTheme="minorHAnsi" w:eastAsia="Tahoma" w:hAnsiTheme="minorHAnsi" w:cstheme="minorHAnsi"/>
          <w:spacing w:val="-4"/>
          <w:sz w:val="24"/>
          <w:szCs w:val="24"/>
        </w:rPr>
        <w:t>a</w:t>
      </w:r>
      <w:r w:rsidRPr="00D74305">
        <w:rPr>
          <w:rFonts w:asciiTheme="minorHAnsi" w:eastAsia="Tahoma" w:hAnsiTheme="minorHAnsi" w:cstheme="minorHAnsi"/>
          <w:spacing w:val="-2"/>
          <w:sz w:val="24"/>
          <w:szCs w:val="24"/>
        </w:rPr>
        <w:t>ti</w:t>
      </w:r>
      <w:r w:rsidRPr="00D74305">
        <w:rPr>
          <w:rFonts w:asciiTheme="minorHAnsi" w:eastAsia="Tahoma" w:hAnsiTheme="minorHAnsi" w:cstheme="minorHAnsi"/>
          <w:spacing w:val="4"/>
          <w:sz w:val="24"/>
          <w:szCs w:val="24"/>
        </w:rPr>
        <w:t>o</w:t>
      </w:r>
      <w:r w:rsidRPr="00D74305">
        <w:rPr>
          <w:rFonts w:asciiTheme="minorHAnsi" w:eastAsia="Tahoma" w:hAnsiTheme="minorHAnsi" w:cstheme="minorHAnsi"/>
          <w:sz w:val="24"/>
          <w:szCs w:val="24"/>
        </w:rPr>
        <w:t>n</w:t>
      </w:r>
    </w:p>
    <w:p w14:paraId="0C75E579" w14:textId="77777777" w:rsidR="00344BAF" w:rsidRPr="00D74305" w:rsidRDefault="00D74305">
      <w:pPr>
        <w:spacing w:before="12"/>
        <w:ind w:left="142"/>
        <w:rPr>
          <w:rFonts w:asciiTheme="minorHAnsi" w:hAnsiTheme="minorHAnsi" w:cstheme="minorHAnsi"/>
          <w:sz w:val="18"/>
          <w:szCs w:val="18"/>
        </w:rPr>
      </w:pPr>
      <w:r w:rsidRPr="00D74305">
        <w:rPr>
          <w:rFonts w:asciiTheme="minorHAnsi" w:hAnsiTheme="minorHAnsi" w:cstheme="minorHAnsi"/>
          <w:spacing w:val="7"/>
          <w:w w:val="70"/>
          <w:sz w:val="18"/>
          <w:szCs w:val="18"/>
        </w:rPr>
        <w:t>C</w:t>
      </w:r>
      <w:r w:rsidRPr="00D74305">
        <w:rPr>
          <w:rFonts w:asciiTheme="minorHAnsi" w:hAnsiTheme="minorHAnsi" w:cstheme="minorHAnsi"/>
          <w:spacing w:val="-2"/>
          <w:w w:val="82"/>
          <w:sz w:val="18"/>
          <w:szCs w:val="18"/>
        </w:rPr>
        <w:t>P</w:t>
      </w:r>
      <w:r w:rsidRPr="00D74305">
        <w:rPr>
          <w:rFonts w:asciiTheme="minorHAnsi" w:hAnsiTheme="minorHAnsi" w:cstheme="minorHAnsi"/>
          <w:w w:val="73"/>
          <w:sz w:val="18"/>
          <w:szCs w:val="18"/>
        </w:rPr>
        <w:t>R</w:t>
      </w:r>
    </w:p>
    <w:p w14:paraId="21F11C8A" w14:textId="77777777" w:rsidR="00344BAF" w:rsidRPr="00D74305" w:rsidRDefault="00D74305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74305">
        <w:rPr>
          <w:rFonts w:asciiTheme="minorHAnsi" w:hAnsiTheme="minorHAnsi" w:cstheme="minorHAnsi"/>
          <w:spacing w:val="4"/>
          <w:w w:val="88"/>
          <w:sz w:val="18"/>
          <w:szCs w:val="18"/>
        </w:rPr>
        <w:t>Th</w:t>
      </w:r>
      <w:r w:rsidRPr="00D74305">
        <w:rPr>
          <w:rFonts w:asciiTheme="minorHAnsi" w:hAnsiTheme="minorHAnsi" w:cstheme="minorHAnsi"/>
          <w:w w:val="88"/>
          <w:sz w:val="18"/>
          <w:szCs w:val="18"/>
        </w:rPr>
        <w:t>e</w:t>
      </w:r>
      <w:r w:rsidRPr="00D74305">
        <w:rPr>
          <w:rFonts w:asciiTheme="minorHAnsi" w:hAnsiTheme="minorHAnsi" w:cstheme="minorHAnsi"/>
          <w:spacing w:val="-8"/>
          <w:w w:val="88"/>
          <w:sz w:val="18"/>
          <w:szCs w:val="18"/>
        </w:rPr>
        <w:t xml:space="preserve"> </w:t>
      </w:r>
      <w:r w:rsidRPr="00D74305">
        <w:rPr>
          <w:rFonts w:asciiTheme="minorHAnsi" w:hAnsiTheme="minorHAnsi" w:cstheme="minorHAnsi"/>
          <w:spacing w:val="-2"/>
          <w:w w:val="72"/>
          <w:sz w:val="18"/>
          <w:szCs w:val="18"/>
        </w:rPr>
        <w:t>A</w:t>
      </w:r>
      <w:r w:rsidRPr="00D74305">
        <w:rPr>
          <w:rFonts w:asciiTheme="minorHAnsi" w:hAnsiTheme="minorHAnsi" w:cstheme="minorHAnsi"/>
          <w:w w:val="90"/>
          <w:sz w:val="18"/>
          <w:szCs w:val="18"/>
        </w:rPr>
        <w:t>m</w:t>
      </w:r>
      <w:r w:rsidRPr="00D74305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74305">
        <w:rPr>
          <w:rFonts w:asciiTheme="minorHAnsi" w:hAnsiTheme="minorHAnsi" w:cstheme="minorHAnsi"/>
          <w:spacing w:val="6"/>
          <w:w w:val="104"/>
          <w:sz w:val="18"/>
          <w:szCs w:val="18"/>
        </w:rPr>
        <w:t>r</w:t>
      </w:r>
      <w:r w:rsidRPr="00D74305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74305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74305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74305">
        <w:rPr>
          <w:rFonts w:asciiTheme="minorHAnsi" w:hAnsiTheme="minorHAnsi" w:cstheme="minorHAnsi"/>
          <w:w w:val="96"/>
          <w:sz w:val="18"/>
          <w:szCs w:val="18"/>
        </w:rPr>
        <w:t>n</w:t>
      </w:r>
      <w:r w:rsidRPr="00D74305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D74305">
        <w:rPr>
          <w:rFonts w:asciiTheme="minorHAnsi" w:hAnsiTheme="minorHAnsi" w:cstheme="minorHAnsi"/>
          <w:spacing w:val="3"/>
          <w:w w:val="83"/>
          <w:sz w:val="18"/>
          <w:szCs w:val="18"/>
        </w:rPr>
        <w:t>R</w:t>
      </w:r>
      <w:r w:rsidRPr="00D74305">
        <w:rPr>
          <w:rFonts w:asciiTheme="minorHAnsi" w:hAnsiTheme="minorHAnsi" w:cstheme="minorHAnsi"/>
          <w:spacing w:val="-3"/>
          <w:w w:val="83"/>
          <w:sz w:val="18"/>
          <w:szCs w:val="18"/>
        </w:rPr>
        <w:t>e</w:t>
      </w:r>
      <w:r w:rsidRPr="00D74305">
        <w:rPr>
          <w:rFonts w:asciiTheme="minorHAnsi" w:hAnsiTheme="minorHAnsi" w:cstheme="minorHAnsi"/>
          <w:w w:val="83"/>
          <w:sz w:val="18"/>
          <w:szCs w:val="18"/>
        </w:rPr>
        <w:t>d</w:t>
      </w:r>
      <w:r w:rsidRPr="00D74305">
        <w:rPr>
          <w:rFonts w:asciiTheme="minorHAnsi" w:hAnsiTheme="minorHAnsi" w:cstheme="minorHAnsi"/>
          <w:spacing w:val="-3"/>
          <w:w w:val="83"/>
          <w:sz w:val="18"/>
          <w:szCs w:val="18"/>
        </w:rPr>
        <w:t xml:space="preserve"> </w:t>
      </w:r>
      <w:r w:rsidRPr="00D74305">
        <w:rPr>
          <w:rFonts w:asciiTheme="minorHAnsi" w:hAnsiTheme="minorHAnsi" w:cstheme="minorHAnsi"/>
          <w:spacing w:val="7"/>
          <w:w w:val="70"/>
          <w:sz w:val="18"/>
          <w:szCs w:val="18"/>
        </w:rPr>
        <w:t>C</w:t>
      </w:r>
      <w:r w:rsidRPr="00D74305">
        <w:rPr>
          <w:rFonts w:asciiTheme="minorHAnsi" w:hAnsiTheme="minorHAnsi" w:cstheme="minorHAnsi"/>
          <w:spacing w:val="6"/>
          <w:w w:val="104"/>
          <w:sz w:val="18"/>
          <w:szCs w:val="18"/>
        </w:rPr>
        <w:t>r</w:t>
      </w:r>
      <w:r w:rsidRPr="00D74305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74305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74305">
        <w:rPr>
          <w:rFonts w:asciiTheme="minorHAnsi" w:hAnsiTheme="minorHAnsi" w:cstheme="minorHAnsi"/>
          <w:w w:val="87"/>
          <w:sz w:val="18"/>
          <w:szCs w:val="18"/>
        </w:rPr>
        <w:t>s</w:t>
      </w:r>
    </w:p>
    <w:p w14:paraId="39E09BD8" w14:textId="77777777" w:rsidR="00344BAF" w:rsidRPr="00D74305" w:rsidRDefault="00D74305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74305">
        <w:rPr>
          <w:rFonts w:asciiTheme="minorHAnsi" w:hAnsiTheme="minorHAnsi" w:cstheme="minorHAnsi"/>
          <w:spacing w:val="4"/>
          <w:w w:val="81"/>
          <w:sz w:val="18"/>
          <w:szCs w:val="18"/>
        </w:rPr>
        <w:t>L</w:t>
      </w:r>
      <w:r w:rsidRPr="00D74305">
        <w:rPr>
          <w:rFonts w:asciiTheme="minorHAnsi" w:hAnsiTheme="minorHAnsi" w:cstheme="minorHAnsi"/>
          <w:spacing w:val="1"/>
          <w:w w:val="81"/>
          <w:sz w:val="18"/>
          <w:szCs w:val="18"/>
        </w:rPr>
        <w:t>o</w:t>
      </w:r>
      <w:r w:rsidRPr="00D74305">
        <w:rPr>
          <w:rFonts w:asciiTheme="minorHAnsi" w:hAnsiTheme="minorHAnsi" w:cstheme="minorHAnsi"/>
          <w:w w:val="81"/>
          <w:sz w:val="18"/>
          <w:szCs w:val="18"/>
        </w:rPr>
        <w:t>s</w:t>
      </w:r>
      <w:r w:rsidRPr="00D74305">
        <w:rPr>
          <w:rFonts w:asciiTheme="minorHAnsi" w:hAnsiTheme="minorHAnsi" w:cstheme="minorHAnsi"/>
          <w:spacing w:val="-8"/>
          <w:w w:val="81"/>
          <w:sz w:val="18"/>
          <w:szCs w:val="18"/>
        </w:rPr>
        <w:t xml:space="preserve"> </w:t>
      </w:r>
      <w:r w:rsidRPr="00D74305">
        <w:rPr>
          <w:rFonts w:asciiTheme="minorHAnsi" w:hAnsiTheme="minorHAnsi" w:cstheme="minorHAnsi"/>
          <w:spacing w:val="-2"/>
          <w:w w:val="81"/>
          <w:sz w:val="18"/>
          <w:szCs w:val="18"/>
        </w:rPr>
        <w:t>A</w:t>
      </w:r>
      <w:r w:rsidRPr="00D74305">
        <w:rPr>
          <w:rFonts w:asciiTheme="minorHAnsi" w:hAnsiTheme="minorHAnsi" w:cstheme="minorHAnsi"/>
          <w:spacing w:val="4"/>
          <w:w w:val="81"/>
          <w:sz w:val="18"/>
          <w:szCs w:val="18"/>
        </w:rPr>
        <w:t>n</w:t>
      </w:r>
      <w:r w:rsidRPr="00D74305">
        <w:rPr>
          <w:rFonts w:asciiTheme="minorHAnsi" w:hAnsiTheme="minorHAnsi" w:cstheme="minorHAnsi"/>
          <w:spacing w:val="3"/>
          <w:w w:val="81"/>
          <w:sz w:val="18"/>
          <w:szCs w:val="18"/>
        </w:rPr>
        <w:t>g</w:t>
      </w:r>
      <w:r w:rsidRPr="00D74305">
        <w:rPr>
          <w:rFonts w:asciiTheme="minorHAnsi" w:hAnsiTheme="minorHAnsi" w:cstheme="minorHAnsi"/>
          <w:spacing w:val="-3"/>
          <w:w w:val="81"/>
          <w:sz w:val="18"/>
          <w:szCs w:val="18"/>
        </w:rPr>
        <w:t>e</w:t>
      </w:r>
      <w:r w:rsidRPr="00D74305">
        <w:rPr>
          <w:rFonts w:asciiTheme="minorHAnsi" w:hAnsiTheme="minorHAnsi" w:cstheme="minorHAnsi"/>
          <w:spacing w:val="2"/>
          <w:w w:val="81"/>
          <w:sz w:val="18"/>
          <w:szCs w:val="18"/>
        </w:rPr>
        <w:t>l</w:t>
      </w:r>
      <w:r w:rsidRPr="00D74305">
        <w:rPr>
          <w:rFonts w:asciiTheme="minorHAnsi" w:hAnsiTheme="minorHAnsi" w:cstheme="minorHAnsi"/>
          <w:spacing w:val="-3"/>
          <w:w w:val="81"/>
          <w:sz w:val="18"/>
          <w:szCs w:val="18"/>
        </w:rPr>
        <w:t>e</w:t>
      </w:r>
      <w:r w:rsidRPr="00D74305">
        <w:rPr>
          <w:rFonts w:asciiTheme="minorHAnsi" w:hAnsiTheme="minorHAnsi" w:cstheme="minorHAnsi"/>
          <w:w w:val="81"/>
          <w:sz w:val="18"/>
          <w:szCs w:val="18"/>
        </w:rPr>
        <w:t>s</w:t>
      </w:r>
      <w:r w:rsidRPr="00D74305">
        <w:rPr>
          <w:rFonts w:asciiTheme="minorHAnsi" w:hAnsiTheme="minorHAnsi" w:cstheme="minorHAnsi"/>
          <w:spacing w:val="23"/>
          <w:w w:val="81"/>
          <w:sz w:val="18"/>
          <w:szCs w:val="18"/>
        </w:rPr>
        <w:t xml:space="preserve"> </w:t>
      </w:r>
      <w:r w:rsidRPr="00D74305">
        <w:rPr>
          <w:rFonts w:asciiTheme="minorHAnsi" w:hAnsiTheme="minorHAnsi" w:cstheme="minorHAnsi"/>
          <w:spacing w:val="4"/>
          <w:w w:val="73"/>
          <w:sz w:val="18"/>
          <w:szCs w:val="18"/>
        </w:rPr>
        <w:t>R</w:t>
      </w:r>
      <w:r w:rsidRPr="00D74305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74305">
        <w:rPr>
          <w:rFonts w:asciiTheme="minorHAnsi" w:hAnsiTheme="minorHAnsi" w:cstheme="minorHAnsi"/>
          <w:spacing w:val="4"/>
          <w:w w:val="85"/>
          <w:sz w:val="18"/>
          <w:szCs w:val="18"/>
        </w:rPr>
        <w:t>g</w:t>
      </w:r>
      <w:r w:rsidRPr="00D74305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74305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74305">
        <w:rPr>
          <w:rFonts w:asciiTheme="minorHAnsi" w:hAnsiTheme="minorHAnsi" w:cstheme="minorHAnsi"/>
          <w:w w:val="96"/>
          <w:sz w:val="18"/>
          <w:szCs w:val="18"/>
        </w:rPr>
        <w:t>n</w:t>
      </w:r>
    </w:p>
    <w:p w14:paraId="78C792C5" w14:textId="77777777" w:rsidR="00344BAF" w:rsidRPr="00D74305" w:rsidRDefault="00344BAF">
      <w:pPr>
        <w:spacing w:before="9" w:line="180" w:lineRule="exact"/>
        <w:rPr>
          <w:rFonts w:asciiTheme="minorHAnsi" w:hAnsiTheme="minorHAnsi" w:cstheme="minorHAnsi"/>
          <w:sz w:val="19"/>
          <w:szCs w:val="19"/>
        </w:rPr>
      </w:pPr>
    </w:p>
    <w:p w14:paraId="1B567F96" w14:textId="77777777" w:rsidR="00344BAF" w:rsidRPr="00D74305" w:rsidRDefault="00344BAF">
      <w:pPr>
        <w:spacing w:line="200" w:lineRule="exact"/>
        <w:rPr>
          <w:rFonts w:asciiTheme="minorHAnsi" w:hAnsiTheme="minorHAnsi" w:cstheme="minorHAnsi"/>
        </w:rPr>
      </w:pPr>
    </w:p>
    <w:p w14:paraId="6069663F" w14:textId="77777777" w:rsidR="00344BAF" w:rsidRPr="00D74305" w:rsidRDefault="00344BAF">
      <w:pPr>
        <w:spacing w:line="200" w:lineRule="exact"/>
        <w:rPr>
          <w:rFonts w:asciiTheme="minorHAnsi" w:hAnsiTheme="minorHAnsi" w:cstheme="minorHAnsi"/>
        </w:rPr>
      </w:pPr>
    </w:p>
    <w:p w14:paraId="46846709" w14:textId="77777777" w:rsidR="00344BAF" w:rsidRPr="00D74305" w:rsidRDefault="00344BAF">
      <w:pPr>
        <w:spacing w:line="200" w:lineRule="exact"/>
        <w:rPr>
          <w:rFonts w:asciiTheme="minorHAnsi" w:hAnsiTheme="minorHAnsi" w:cstheme="minorHAnsi"/>
        </w:rPr>
      </w:pPr>
    </w:p>
    <w:p w14:paraId="6071B08A" w14:textId="77777777" w:rsidR="00344BAF" w:rsidRPr="00D74305" w:rsidRDefault="00344BAF">
      <w:pPr>
        <w:spacing w:line="200" w:lineRule="exact"/>
        <w:rPr>
          <w:rFonts w:asciiTheme="minorHAnsi" w:hAnsiTheme="minorHAnsi" w:cstheme="minorHAnsi"/>
        </w:rPr>
      </w:pPr>
    </w:p>
    <w:p w14:paraId="048E8A09" w14:textId="77777777" w:rsidR="00344BAF" w:rsidRPr="00D74305" w:rsidRDefault="00344BAF">
      <w:pPr>
        <w:spacing w:line="200" w:lineRule="exact"/>
        <w:rPr>
          <w:rFonts w:asciiTheme="minorHAnsi" w:hAnsiTheme="minorHAnsi" w:cstheme="minorHAnsi"/>
        </w:rPr>
      </w:pPr>
    </w:p>
    <w:p w14:paraId="6B521DF6" w14:textId="77777777" w:rsidR="00344BAF" w:rsidRPr="00D74305" w:rsidRDefault="00344BAF">
      <w:pPr>
        <w:spacing w:line="200" w:lineRule="exact"/>
        <w:rPr>
          <w:rFonts w:asciiTheme="minorHAnsi" w:hAnsiTheme="minorHAnsi" w:cstheme="minorHAnsi"/>
        </w:rPr>
        <w:sectPr w:rsidR="00344BAF" w:rsidRPr="00D74305">
          <w:pgSz w:w="11900" w:h="16840"/>
          <w:pgMar w:top="660" w:right="1680" w:bottom="280" w:left="1680" w:header="720" w:footer="720" w:gutter="0"/>
          <w:cols w:space="720"/>
        </w:sectPr>
      </w:pPr>
    </w:p>
    <w:p w14:paraId="48544407" w14:textId="77777777" w:rsidR="00344BAF" w:rsidRPr="00D74305" w:rsidRDefault="00D74305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D74305">
        <w:rPr>
          <w:rFonts w:asciiTheme="minorHAnsi" w:hAnsiTheme="minorHAnsi" w:cstheme="minorHAnsi"/>
        </w:rPr>
        <w:pict w14:anchorId="04B59532">
          <v:group id="_x0000_s1026" style="position:absolute;left:0;text-align:left;margin-left:28.05pt;margin-top:28pt;width:538.4pt;height:176.85pt;z-index:-251657728;mso-position-horizontal-relative:page;mso-position-vertical-relative:page" coordorigin="561,560" coordsize="10768,3537">
            <v:shape id="_x0000_s1038" style="position:absolute;left:566;top:566;width:10757;height:3524" coordorigin="566,566" coordsize="10757,3524" path="m11323,566r,3525l566,4091r,-3525l11323,566xe" fillcolor="#f0f5fa" stroked="f">
              <v:path arrowok="t"/>
            </v:shape>
            <v:shape id="_x0000_s1037" style="position:absolute;left:1234;top:566;width:9237;height:1728" coordorigin="1234,566" coordsize="9237,1728" path="m1234,566r9237,l10471,2294r-9237,l1234,566xe" fillcolor="#fcfcfc" stroked="f">
              <v:path arrowok="t"/>
            </v:shape>
            <v:shape id="_x0000_s1036" style="position:absolute;left:1234;top:2288;width:9237;height:0" coordorigin="1234,2288" coordsize="9237,0" path="m1234,2288r9237,e" filled="f" strokecolor="#dcdcdc" strokeweight=".23842mm">
              <v:path arrowok="t"/>
            </v:shape>
            <v:shape id="_x0000_s1035" style="position:absolute;left:1240;top:566;width:0;height:1728" coordorigin="1240,566" coordsize="0,1728" path="m1240,2294r,-1728e" filled="f" strokecolor="#dcdcdc" strokeweight=".23842mm">
              <v:path arrowok="t"/>
            </v:shape>
            <v:shape id="_x0000_s1034" style="position:absolute;left:10465;top:566;width:0;height:1728" coordorigin="10465,566" coordsize="0,1728" path="m10465,2294r,-1728e" filled="f" strokecolor="#dcdcdc" strokeweight=".23842mm">
              <v:path arrowok="t"/>
            </v:shape>
            <v:shape id="_x0000_s1033" style="position:absolute;left:1822;top:1954;width:8062;height:0" coordorigin="1822,1954" coordsize="8062,0" path="m1822,1954r8062,e" filled="f" strokecolor="#dcdbe1" strokeweight=".23842mm">
              <v:path arrowok="t"/>
            </v:shape>
            <v:shape id="_x0000_s1032" style="position:absolute;left:1234;top:2582;width:9237;height:1140" coordorigin="1234,2582" coordsize="9237,1140" path="m1234,2582r9237,l10471,3722r-9237,l1234,2582xe" stroked="f">
              <v:path arrowok="t"/>
            </v:shape>
            <v:shape id="_x0000_s1031" style="position:absolute;left:1234;top:2588;width:9237;height:0" coordorigin="1234,2588" coordsize="9237,0" path="m1234,2588r9237,e" filled="f" strokecolor="#dcdcdc" strokeweight=".23842mm">
              <v:path arrowok="t"/>
            </v:shape>
            <v:shape id="_x0000_s1030" style="position:absolute;left:1234;top:3716;width:9237;height:0" coordorigin="1234,3716" coordsize="9237,0" path="m1234,3716r9237,e" filled="f" strokecolor="#dcdcdc" strokeweight=".23842mm">
              <v:path arrowok="t"/>
            </v:shape>
            <v:shape id="_x0000_s1029" style="position:absolute;left:1240;top:2582;width:0;height:1140" coordorigin="1240,2582" coordsize="0,1140" path="m1240,3722r,-1140e" filled="f" strokecolor="#dcdcdc" strokeweight=".23842mm">
              <v:path arrowok="t"/>
            </v:shape>
            <v:shape id="_x0000_s1028" style="position:absolute;left:10465;top:2582;width:0;height:1140" coordorigin="10465,2582" coordsize="0,1140" path="m10465,3722r,-1140e" filled="f" strokecolor="#dcdcdc" strokeweight=".23842mm">
              <v:path arrowok="t"/>
            </v:shape>
            <v:shape id="_x0000_s1027" style="position:absolute;left:7569;top:2881;width:2315;height:633" coordorigin="7569,2881" coordsize="2315,633" path="m9772,3515r-2088,l7620,3496r-41,-49l7569,2996r2,-22l7601,2916r57,-32l9768,2881r23,3l9849,2914r32,57l9884,3400r-3,22l9851,3480r-57,32l9772,3515xe" fillcolor="#f15b1f" stroked="f">
              <v:path arrowok="t"/>
            </v:shape>
            <w10:wrap anchorx="page" anchory="page"/>
          </v:group>
        </w:pict>
      </w:r>
      <w:r w:rsidRPr="00D74305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t>W</w:t>
      </w:r>
      <w:r w:rsidRPr="00D74305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D74305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D74305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D74305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D74305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D74305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D74305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D74305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D74305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D74305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D74305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D74305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D74305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D74305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D74305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D74305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D74305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D74305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D74305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D74305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D74305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D74305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D74305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D74305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D74305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D74305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D74305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D74305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D74305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D74305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D74305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D74305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D74305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D74305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D74305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D74305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D74305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63C29C7A" w14:textId="77777777" w:rsidR="00344BAF" w:rsidRPr="00D74305" w:rsidRDefault="00D74305">
      <w:pPr>
        <w:spacing w:before="58"/>
        <w:rPr>
          <w:rFonts w:asciiTheme="minorHAnsi" w:eastAsia="Tahoma" w:hAnsiTheme="minorHAnsi" w:cstheme="minorHAnsi"/>
          <w:sz w:val="22"/>
          <w:szCs w:val="22"/>
        </w:rPr>
      </w:pPr>
      <w:r w:rsidRPr="00D74305">
        <w:rPr>
          <w:rFonts w:asciiTheme="minorHAnsi" w:hAnsiTheme="minorHAnsi" w:cstheme="minorHAnsi"/>
        </w:rPr>
        <w:br w:type="column"/>
      </w:r>
      <w:hyperlink r:id="rId7">
        <w:r w:rsidRPr="00D74305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D74305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D74305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D74305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D74305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D74305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D74305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D74305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D74305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D74305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D74305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D74305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D74305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D74305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D74305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sectPr w:rsidR="00344BAF" w:rsidRPr="00D74305">
      <w:type w:val="continuous"/>
      <w:pgSz w:w="11900" w:h="16840"/>
      <w:pgMar w:top="460" w:right="1680" w:bottom="280" w:left="1680" w:header="720" w:footer="720" w:gutter="0"/>
      <w:cols w:num="2" w:space="720" w:equalWidth="0">
        <w:col w:w="3675" w:space="2582"/>
        <w:col w:w="22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261A17"/>
    <w:multiLevelType w:val="multilevel"/>
    <w:tmpl w:val="450662C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BAF"/>
    <w:rsid w:val="00344BAF"/>
    <w:rsid w:val="00D7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5DB02B1C"/>
  <w15:docId w15:val="{71DC4F8B-213F-4CAD-9A74-D2B6559A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vecareer.com/resume-samples/coach-resum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xample-email@example.com" TargetMode="External"/><Relationship Id="rId5" Type="http://schemas.openxmlformats.org/officeDocument/2006/relationships/hyperlink" Target="http://www.livecareer.com/c/1236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2021-06-16T11:42:00Z</dcterms:created>
  <dcterms:modified xsi:type="dcterms:W3CDTF">2021-06-16T11:47:00Z</dcterms:modified>
</cp:coreProperties>
</file>