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1F25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3032FDC2" w14:textId="77777777" w:rsidR="00B17260" w:rsidRPr="00B17260" w:rsidRDefault="00B17260" w:rsidP="00B17260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z w:val="22"/>
          <w:szCs w:val="22"/>
        </w:rPr>
        <w:t>Patrick Torres</w:t>
      </w:r>
    </w:p>
    <w:p w14:paraId="5244D37A" w14:textId="68B62EEC" w:rsidR="00717B5D" w:rsidRPr="00B17260" w:rsidRDefault="00B17260" w:rsidP="00B17260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B17260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B17260">
        <w:rPr>
          <w:rFonts w:asciiTheme="minorHAnsi" w:hAnsiTheme="minorHAnsi" w:cstheme="minorHAnsi"/>
          <w:w w:val="83"/>
          <w:sz w:val="22"/>
          <w:szCs w:val="22"/>
        </w:rPr>
        <w:t>3</w:t>
      </w:r>
      <w:r w:rsidRPr="00B17260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B17260">
        <w:rPr>
          <w:rFonts w:asciiTheme="minorHAnsi" w:hAnsiTheme="minorHAnsi" w:cstheme="minorHAnsi"/>
          <w:w w:val="83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,</w:t>
      </w:r>
      <w:r w:rsidRPr="00B1726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B17260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,</w:t>
      </w:r>
      <w:r w:rsidRPr="00B17260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B17260">
        <w:rPr>
          <w:rFonts w:asciiTheme="minorHAnsi" w:hAnsiTheme="minorHAnsi" w:cstheme="minorHAnsi"/>
          <w:w w:val="7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B17260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B17260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3571C8B6" w14:textId="22E80C6A" w:rsidR="00717B5D" w:rsidRPr="00B17260" w:rsidRDefault="00B17260" w:rsidP="00B17260">
      <w:pPr>
        <w:spacing w:before="12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w w:val="83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3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3"/>
          <w:sz w:val="22"/>
          <w:szCs w:val="22"/>
        </w:rPr>
        <w:t>:</w:t>
      </w:r>
      <w:r w:rsidRPr="00B17260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B17260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B17260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B17260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B17260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B17260">
        <w:rPr>
          <w:rFonts w:asciiTheme="minorHAnsi" w:hAnsiTheme="minorHAnsi" w:cstheme="minorHAnsi"/>
          <w:w w:val="83"/>
          <w:sz w:val="22"/>
          <w:szCs w:val="22"/>
        </w:rPr>
        <w:t>0</w:t>
      </w:r>
      <w:r w:rsidRPr="00B17260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z w:val="22"/>
          <w:szCs w:val="22"/>
        </w:rPr>
        <w:t>|</w:t>
      </w:r>
      <w:r w:rsidRPr="00B1726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:</w:t>
      </w:r>
      <w:r w:rsidRPr="00B17260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B17260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B17260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B17260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hyperlink r:id="rId5" w:history="1">
        <w:r w:rsidRPr="00B17260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22"/>
            <w:szCs w:val="22"/>
          </w:rPr>
          <w:t>patrick@gmail.com</w:t>
        </w:r>
      </w:hyperlink>
    </w:p>
    <w:p w14:paraId="692DBC57" w14:textId="2AC03A9A" w:rsidR="00717B5D" w:rsidRPr="00B17260" w:rsidRDefault="00B17260" w:rsidP="00B17260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717B5D" w:rsidRPr="00B17260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B17260">
        <w:rPr>
          <w:rFonts w:asciiTheme="minorHAnsi" w:hAnsiTheme="minorHAnsi" w:cstheme="minorHAnsi"/>
          <w:sz w:val="22"/>
          <w:szCs w:val="22"/>
        </w:rPr>
        <w:br w:type="column"/>
      </w:r>
      <w:r w:rsidRPr="00B17260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7403FBF4" w14:textId="77777777" w:rsidR="00717B5D" w:rsidRPr="00B17260" w:rsidRDefault="00B17260" w:rsidP="00B17260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7260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B17260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B17260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B17260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B17260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23345C45" w14:textId="2B94DD18" w:rsidR="00717B5D" w:rsidRPr="00B17260" w:rsidRDefault="00B17260" w:rsidP="00B17260">
      <w:pPr>
        <w:spacing w:before="35"/>
        <w:ind w:left="142" w:right="781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ig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wh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il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14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nn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ms</w:t>
      </w:r>
      <w:r w:rsidRPr="00B17260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.</w:t>
      </w:r>
      <w:r w:rsidRPr="00B17260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5"/>
          <w:sz w:val="22"/>
          <w:szCs w:val="22"/>
        </w:rPr>
        <w:t xml:space="preserve">g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ms</w:t>
      </w:r>
      <w:r w:rsidRPr="00B17260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cc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mm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s c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1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cc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ssfu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me</w:t>
      </w:r>
      <w:r w:rsidRPr="00B17260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 xml:space="preserve">g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B17260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pe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B17260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17260">
        <w:rPr>
          <w:rFonts w:asciiTheme="minorHAnsi" w:hAnsiTheme="minorHAnsi" w:cstheme="minorHAnsi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pu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iv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B17260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AC490FE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51FB3684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7260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B17260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B17260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B17260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B17260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B17260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2D67426B" w14:textId="77777777" w:rsidR="00717B5D" w:rsidRPr="00B17260" w:rsidRDefault="00B17260" w:rsidP="00B17260">
      <w:pPr>
        <w:spacing w:before="35"/>
        <w:ind w:left="314" w:right="4678"/>
        <w:jc w:val="both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ff</w:t>
      </w:r>
      <w:r w:rsidRPr="00B17260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ms</w:t>
      </w:r>
      <w:r w:rsidRPr="00B17260">
        <w:rPr>
          <w:rFonts w:asciiTheme="minorHAnsi" w:hAnsiTheme="minorHAnsi" w:cstheme="minorHAnsi"/>
          <w:spacing w:val="-11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5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5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5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B17260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mm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1"/>
          <w:w w:val="91"/>
          <w:sz w:val="22"/>
          <w:szCs w:val="22"/>
        </w:rPr>
        <w:t>z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B17260">
        <w:rPr>
          <w:rFonts w:asciiTheme="minorHAnsi" w:hAnsiTheme="minorHAnsi" w:cstheme="minorHAnsi"/>
          <w:sz w:val="22"/>
          <w:szCs w:val="22"/>
        </w:rPr>
        <w:t xml:space="preserve">s </w:t>
      </w:r>
      <w:r w:rsidRPr="00B17260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ll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li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B17260">
        <w:rPr>
          <w:rFonts w:asciiTheme="minorHAnsi" w:hAnsiTheme="minorHAnsi" w:cstheme="minorHAnsi"/>
          <w:sz w:val="22"/>
          <w:szCs w:val="22"/>
        </w:rPr>
        <w:t>s</w:t>
      </w:r>
    </w:p>
    <w:p w14:paraId="6D6BBBE4" w14:textId="77777777" w:rsidR="00717B5D" w:rsidRPr="00B17260" w:rsidRDefault="00B17260" w:rsidP="00B17260">
      <w:pPr>
        <w:ind w:left="314" w:right="4356"/>
        <w:jc w:val="both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2"/>
          <w:w w:val="82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2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2"/>
          <w:w w:val="82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82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8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nn</w:t>
      </w:r>
      <w:r w:rsidRPr="00B17260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14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B17260">
        <w:rPr>
          <w:rFonts w:asciiTheme="minorHAnsi" w:hAnsiTheme="minorHAnsi" w:cstheme="minorHAnsi"/>
          <w:w w:val="92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122"/>
          <w:sz w:val="22"/>
          <w:szCs w:val="22"/>
        </w:rPr>
        <w:t>'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pa</w:t>
      </w:r>
      <w:r w:rsidRPr="00B1726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s</w:t>
      </w:r>
    </w:p>
    <w:p w14:paraId="5913FC6F" w14:textId="77777777" w:rsidR="00717B5D" w:rsidRPr="00B17260" w:rsidRDefault="00B17260" w:rsidP="00B17260">
      <w:pPr>
        <w:spacing w:before="12"/>
        <w:ind w:left="314" w:right="5347"/>
        <w:jc w:val="both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li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af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6"/>
          <w:sz w:val="22"/>
          <w:szCs w:val="22"/>
        </w:rPr>
        <w:t>n</w:t>
      </w:r>
    </w:p>
    <w:p w14:paraId="6EC809A9" w14:textId="77777777" w:rsidR="00717B5D" w:rsidRPr="00B17260" w:rsidRDefault="00B17260" w:rsidP="00B17260">
      <w:pPr>
        <w:spacing w:before="12"/>
        <w:ind w:left="314" w:right="3807"/>
        <w:jc w:val="both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w w:val="8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10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se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21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17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su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cc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essfu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3"/>
          <w:w w:val="8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3"/>
          <w:w w:val="87"/>
          <w:sz w:val="22"/>
          <w:szCs w:val="22"/>
        </w:rPr>
        <w:t>ll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B1726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B17260">
        <w:rPr>
          <w:rFonts w:asciiTheme="minorHAnsi" w:hAnsiTheme="minorHAnsi" w:cstheme="minorHAnsi"/>
          <w:sz w:val="22"/>
          <w:szCs w:val="22"/>
        </w:rPr>
        <w:t>s</w:t>
      </w:r>
    </w:p>
    <w:p w14:paraId="05C03DD1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3B103838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7260">
        <w:rPr>
          <w:rFonts w:asciiTheme="minorHAnsi" w:eastAsia="Tahoma" w:hAnsiTheme="minorHAnsi" w:cstheme="minorHAnsi"/>
          <w:b/>
          <w:bCs/>
          <w:spacing w:val="-7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x</w:t>
      </w:r>
      <w:r w:rsidRPr="00B17260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nc</w:t>
      </w:r>
      <w:r w:rsidRPr="00B17260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</w:p>
    <w:p w14:paraId="78498625" w14:textId="77777777" w:rsidR="00717B5D" w:rsidRPr="00B17260" w:rsidRDefault="00B17260" w:rsidP="00B17260">
      <w:pPr>
        <w:spacing w:before="13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98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2"/>
          <w:w w:val="97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5"/>
          <w:w w:val="102"/>
          <w:position w:val="-1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w w:val="105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4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ac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</w:t>
      </w:r>
      <w:r w:rsidRPr="00B17260">
        <w:rPr>
          <w:rFonts w:asciiTheme="minorHAnsi" w:eastAsia="Tahoma" w:hAnsiTheme="minorHAnsi" w:cstheme="minorHAnsi"/>
          <w:spacing w:val="61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8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B17260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6</w:t>
      </w:r>
      <w:r w:rsidRPr="00B17260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17260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7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B17260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4</w:t>
      </w:r>
    </w:p>
    <w:p w14:paraId="37AC366C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w w:val="96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ee</w:t>
      </w:r>
      <w:r w:rsidRPr="00B17260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96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11"/>
          <w:w w:val="96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6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sz w:val="22"/>
          <w:szCs w:val="22"/>
        </w:rPr>
        <w:t xml:space="preserve">l                                                                      </w:t>
      </w:r>
      <w:r w:rsidRPr="00B17260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B17260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B17260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z w:val="22"/>
          <w:szCs w:val="22"/>
        </w:rPr>
        <w:t>A</w:t>
      </w:r>
    </w:p>
    <w:p w14:paraId="64B0A62C" w14:textId="77777777" w:rsidR="00717B5D" w:rsidRPr="00B17260" w:rsidRDefault="00717B5D" w:rsidP="00B172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E3D720" w14:textId="77777777" w:rsidR="00717B5D" w:rsidRPr="00B17260" w:rsidRDefault="00B17260" w:rsidP="00B17260">
      <w:pPr>
        <w:ind w:left="314" w:right="2112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17260">
        <w:rPr>
          <w:rFonts w:asciiTheme="minorHAnsi" w:hAnsiTheme="minorHAnsi" w:cstheme="minorHAnsi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viv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B17260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p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ee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1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0</w:t>
      </w:r>
      <w:r w:rsidRPr="00B17260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AC0CB1B" w14:textId="77777777" w:rsidR="00717B5D" w:rsidRPr="00B17260" w:rsidRDefault="00B17260" w:rsidP="00B17260">
      <w:pPr>
        <w:ind w:left="314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17260">
        <w:rPr>
          <w:rFonts w:asciiTheme="minorHAnsi" w:hAnsiTheme="minorHAnsi" w:cstheme="minorHAnsi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fa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ili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af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h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C1B41C8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4CB772B7" w14:textId="77777777" w:rsidR="00717B5D" w:rsidRPr="00B17260" w:rsidRDefault="00B17260" w:rsidP="00B17260">
      <w:pPr>
        <w:spacing w:before="24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98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2"/>
          <w:w w:val="97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5"/>
          <w:w w:val="102"/>
          <w:position w:val="-1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w w:val="105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4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ac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</w:t>
      </w:r>
      <w:r w:rsidRPr="00B17260">
        <w:rPr>
          <w:rFonts w:asciiTheme="minorHAnsi" w:eastAsia="Tahoma" w:hAnsiTheme="minorHAnsi" w:cstheme="minorHAnsi"/>
          <w:spacing w:val="61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B17260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3</w:t>
      </w:r>
      <w:r w:rsidRPr="00B17260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17260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8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B17260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6</w:t>
      </w:r>
    </w:p>
    <w:p w14:paraId="34B8C740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Ya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w w:val="97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9"/>
          <w:w w:val="9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sz w:val="22"/>
          <w:szCs w:val="22"/>
        </w:rPr>
        <w:t xml:space="preserve">l                                                                           </w:t>
      </w:r>
      <w:r w:rsidRPr="00B1726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B17260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B17260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z w:val="22"/>
          <w:szCs w:val="22"/>
        </w:rPr>
        <w:t>A</w:t>
      </w:r>
    </w:p>
    <w:p w14:paraId="2FC0A3E3" w14:textId="77777777" w:rsidR="00717B5D" w:rsidRPr="00B17260" w:rsidRDefault="00717B5D" w:rsidP="00B172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5C19CE" w14:textId="77777777" w:rsidR="00717B5D" w:rsidRPr="00B17260" w:rsidRDefault="00B17260" w:rsidP="00B17260">
      <w:pPr>
        <w:ind w:left="314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4569B40" w14:textId="77777777" w:rsidR="00717B5D" w:rsidRPr="00B17260" w:rsidRDefault="00B17260" w:rsidP="00B17260">
      <w:pPr>
        <w:spacing w:before="12"/>
        <w:ind w:left="314" w:right="2734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9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9</w:t>
      </w:r>
      <w:r w:rsidRPr="00B17260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21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ua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1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B17260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17260">
        <w:rPr>
          <w:rFonts w:asciiTheme="minorHAnsi" w:hAnsiTheme="minorHAnsi" w:cstheme="minorHAnsi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3"/>
          <w:w w:val="87"/>
          <w:sz w:val="22"/>
          <w:szCs w:val="22"/>
        </w:rPr>
        <w:t>ll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87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1CB624B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72868F84" w14:textId="77777777" w:rsidR="00717B5D" w:rsidRPr="00B17260" w:rsidRDefault="00B17260" w:rsidP="00B17260">
      <w:pPr>
        <w:spacing w:before="24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98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2"/>
          <w:w w:val="97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5"/>
          <w:w w:val="102"/>
          <w:position w:val="-1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w w:val="105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b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4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ac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</w:t>
      </w:r>
      <w:r w:rsidRPr="00B17260">
        <w:rPr>
          <w:rFonts w:asciiTheme="minorHAnsi" w:eastAsia="Tahoma" w:hAnsiTheme="minorHAnsi" w:cstheme="minorHAnsi"/>
          <w:spacing w:val="61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199</w:t>
      </w:r>
      <w:r w:rsidRPr="00B17260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7</w:t>
      </w:r>
      <w:r w:rsidRPr="00B17260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17260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6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B17260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B17260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B17260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3</w:t>
      </w:r>
    </w:p>
    <w:p w14:paraId="2F3CA49B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17260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9"/>
          <w:w w:val="9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B17260">
        <w:rPr>
          <w:rFonts w:asciiTheme="minorHAnsi" w:eastAsia="Tahoma" w:hAnsiTheme="minorHAnsi" w:cstheme="minorHAnsi"/>
          <w:sz w:val="22"/>
          <w:szCs w:val="22"/>
        </w:rPr>
        <w:t xml:space="preserve">l                                                                   </w:t>
      </w:r>
      <w:r w:rsidRPr="00B17260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B17260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B17260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z w:val="22"/>
          <w:szCs w:val="22"/>
        </w:rPr>
        <w:t>A</w:t>
      </w:r>
    </w:p>
    <w:p w14:paraId="44839D35" w14:textId="77777777" w:rsidR="00717B5D" w:rsidRPr="00B17260" w:rsidRDefault="00717B5D" w:rsidP="00B172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32DE5D" w14:textId="77777777" w:rsidR="00717B5D" w:rsidRPr="00B17260" w:rsidRDefault="00B17260" w:rsidP="00B17260">
      <w:pPr>
        <w:ind w:left="314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tw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gi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17260">
        <w:rPr>
          <w:rFonts w:asciiTheme="minorHAnsi" w:hAnsiTheme="minorHAnsi" w:cstheme="minorHAnsi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tiv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2893CAD" w14:textId="77777777" w:rsidR="00717B5D" w:rsidRPr="00B17260" w:rsidRDefault="00B17260" w:rsidP="00B17260">
      <w:pPr>
        <w:spacing w:before="12"/>
        <w:ind w:left="314" w:right="2861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4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f</w:t>
      </w:r>
      <w:r w:rsidRPr="00B17260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9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7</w:t>
      </w:r>
      <w:r w:rsidRPr="00B17260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B17260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m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B17260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b</w:t>
      </w:r>
      <w:r w:rsidRPr="00B17260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w w:val="88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B17260">
        <w:rPr>
          <w:rFonts w:asciiTheme="minorHAnsi" w:hAnsiTheme="minorHAnsi" w:cstheme="minorHAnsi"/>
          <w:spacing w:val="-1"/>
          <w:w w:val="86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86"/>
          <w:sz w:val="22"/>
          <w:szCs w:val="22"/>
        </w:rPr>
        <w:t>pe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j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B17260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B17260">
        <w:rPr>
          <w:rFonts w:asciiTheme="minorHAnsi" w:hAnsiTheme="minorHAnsi" w:cstheme="minorHAnsi"/>
          <w:w w:val="91"/>
          <w:sz w:val="22"/>
          <w:szCs w:val="22"/>
        </w:rPr>
        <w:t xml:space="preserve">m </w:t>
      </w:r>
      <w:r w:rsidRPr="00B1726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17260">
        <w:rPr>
          <w:rFonts w:asciiTheme="minorHAnsi" w:hAnsiTheme="minorHAnsi" w:cstheme="minorHAnsi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 xml:space="preserve">d 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3"/>
          <w:w w:val="90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s</w:t>
      </w:r>
      <w:r w:rsidRPr="00B17260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B17260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B17260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5E976BE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687D0BD9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203C5FD9" w14:textId="77777777" w:rsidR="00717B5D" w:rsidRPr="00B17260" w:rsidRDefault="00717B5D" w:rsidP="00B172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35BD68" w14:textId="77777777" w:rsidR="00717B5D" w:rsidRPr="00B17260" w:rsidRDefault="00B17260" w:rsidP="00B17260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17260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B17260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z w:val="22"/>
          <w:szCs w:val="22"/>
        </w:rPr>
        <w:t>n</w:t>
      </w:r>
    </w:p>
    <w:p w14:paraId="73B013BF" w14:textId="77777777" w:rsidR="00717B5D" w:rsidRPr="00B17260" w:rsidRDefault="00B17260" w:rsidP="00B17260">
      <w:pPr>
        <w:spacing w:before="13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-2"/>
          <w:w w:val="96"/>
          <w:position w:val="-1"/>
          <w:sz w:val="22"/>
          <w:szCs w:val="22"/>
        </w:rPr>
        <w:t>ss</w:t>
      </w:r>
      <w:r w:rsidRPr="00B17260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'</w:t>
      </w:r>
      <w:r w:rsidRPr="00B17260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7"/>
          <w:w w:val="96"/>
          <w:position w:val="-1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-20"/>
          <w:w w:val="96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17260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Sp</w:t>
      </w:r>
      <w:r w:rsidRPr="00B17260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-2"/>
          <w:w w:val="97"/>
          <w:position w:val="-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B17260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13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d</w:t>
      </w:r>
      <w:r w:rsidRPr="00B17260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B1726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</w:t>
      </w:r>
      <w:r w:rsidRPr="00B17260">
        <w:rPr>
          <w:rFonts w:asciiTheme="minorHAnsi" w:eastAsia="Tahoma" w:hAnsiTheme="minorHAnsi" w:cstheme="minorHAnsi"/>
          <w:spacing w:val="53"/>
          <w:position w:val="-1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199</w:t>
      </w:r>
      <w:r w:rsidRPr="00B17260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</w:p>
    <w:p w14:paraId="44F285D7" w14:textId="77777777" w:rsidR="00717B5D" w:rsidRPr="00B17260" w:rsidRDefault="00B17260" w:rsidP="00B17260">
      <w:pPr>
        <w:ind w:left="142"/>
        <w:rPr>
          <w:rFonts w:asciiTheme="minorHAnsi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lastRenderedPageBreak/>
        <w:t>W</w:t>
      </w:r>
      <w:r w:rsidRPr="00B17260">
        <w:rPr>
          <w:rFonts w:asciiTheme="minorHAnsi" w:hAnsiTheme="minorHAnsi" w:cstheme="minorHAnsi"/>
          <w:spacing w:val="-3"/>
          <w:w w:val="89"/>
          <w:sz w:val="22"/>
          <w:szCs w:val="22"/>
        </w:rPr>
        <w:t>as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4"/>
          <w:w w:val="89"/>
          <w:sz w:val="22"/>
          <w:szCs w:val="22"/>
        </w:rPr>
        <w:t>ng</w:t>
      </w:r>
      <w:r w:rsidRPr="00B17260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B17260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89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B17260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B17260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B17260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B17260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B17260">
        <w:rPr>
          <w:rFonts w:asciiTheme="minorHAnsi" w:hAnsiTheme="minorHAnsi" w:cstheme="minorHAnsi"/>
          <w:w w:val="86"/>
          <w:sz w:val="22"/>
          <w:szCs w:val="22"/>
        </w:rPr>
        <w:t>y</w:t>
      </w:r>
      <w:r w:rsidRPr="00B1726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6"/>
          <w:w w:val="84"/>
          <w:sz w:val="22"/>
          <w:szCs w:val="22"/>
        </w:rPr>
        <w:t>C</w:t>
      </w:r>
      <w:r w:rsidRPr="00B17260">
        <w:rPr>
          <w:rFonts w:asciiTheme="minorHAnsi" w:hAnsiTheme="minorHAnsi" w:cstheme="minorHAnsi"/>
          <w:spacing w:val="1"/>
          <w:w w:val="84"/>
          <w:sz w:val="22"/>
          <w:szCs w:val="22"/>
        </w:rPr>
        <w:t>o</w:t>
      </w:r>
      <w:r w:rsidRPr="00B17260">
        <w:rPr>
          <w:rFonts w:asciiTheme="minorHAnsi" w:hAnsiTheme="minorHAnsi" w:cstheme="minorHAnsi"/>
          <w:spacing w:val="3"/>
          <w:w w:val="84"/>
          <w:sz w:val="22"/>
          <w:szCs w:val="22"/>
        </w:rPr>
        <w:t>ll</w:t>
      </w:r>
      <w:r w:rsidRPr="00B17260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B17260">
        <w:rPr>
          <w:rFonts w:asciiTheme="minorHAnsi" w:hAnsiTheme="minorHAnsi" w:cstheme="minorHAnsi"/>
          <w:spacing w:val="3"/>
          <w:w w:val="84"/>
          <w:sz w:val="22"/>
          <w:szCs w:val="22"/>
        </w:rPr>
        <w:t>g</w:t>
      </w:r>
      <w:r w:rsidRPr="00B17260">
        <w:rPr>
          <w:rFonts w:asciiTheme="minorHAnsi" w:hAnsiTheme="minorHAnsi" w:cstheme="minorHAnsi"/>
          <w:w w:val="84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4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B17260">
        <w:rPr>
          <w:rFonts w:asciiTheme="minorHAnsi" w:hAnsiTheme="minorHAnsi" w:cstheme="minorHAnsi"/>
          <w:spacing w:val="31"/>
          <w:w w:val="84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1"/>
          <w:w w:val="84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B17260">
        <w:rPr>
          <w:rFonts w:asciiTheme="minorHAnsi" w:hAnsiTheme="minorHAnsi" w:cstheme="minorHAnsi"/>
          <w:w w:val="84"/>
          <w:sz w:val="22"/>
          <w:szCs w:val="22"/>
        </w:rPr>
        <w:t>w</w:t>
      </w:r>
      <w:r w:rsidRPr="00B17260">
        <w:rPr>
          <w:rFonts w:asciiTheme="minorHAnsi" w:hAnsiTheme="minorHAnsi" w:cstheme="minorHAnsi"/>
          <w:spacing w:val="-1"/>
          <w:w w:val="84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-2"/>
          <w:w w:val="84"/>
          <w:sz w:val="22"/>
          <w:szCs w:val="22"/>
        </w:rPr>
        <w:t>P</w:t>
      </w:r>
      <w:r w:rsidRPr="00B17260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5"/>
          <w:w w:val="84"/>
          <w:sz w:val="22"/>
          <w:szCs w:val="22"/>
        </w:rPr>
        <w:t>r</w:t>
      </w:r>
      <w:r w:rsidRPr="00B17260">
        <w:rPr>
          <w:rFonts w:asciiTheme="minorHAnsi" w:hAnsiTheme="minorHAnsi" w:cstheme="minorHAnsi"/>
          <w:spacing w:val="2"/>
          <w:w w:val="84"/>
          <w:sz w:val="22"/>
          <w:szCs w:val="22"/>
        </w:rPr>
        <w:t>k</w:t>
      </w:r>
      <w:r w:rsidRPr="00B17260">
        <w:rPr>
          <w:rFonts w:asciiTheme="minorHAnsi" w:hAnsiTheme="minorHAnsi" w:cstheme="minorHAnsi"/>
          <w:spacing w:val="3"/>
          <w:w w:val="84"/>
          <w:sz w:val="22"/>
          <w:szCs w:val="22"/>
        </w:rPr>
        <w:t>l</w:t>
      </w:r>
      <w:r w:rsidRPr="00B17260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B17260">
        <w:rPr>
          <w:rFonts w:asciiTheme="minorHAnsi" w:hAnsiTheme="minorHAnsi" w:cstheme="minorHAnsi"/>
          <w:spacing w:val="4"/>
          <w:w w:val="84"/>
          <w:sz w:val="22"/>
          <w:szCs w:val="22"/>
        </w:rPr>
        <w:t>n</w:t>
      </w:r>
      <w:r w:rsidRPr="00B17260">
        <w:rPr>
          <w:rFonts w:asciiTheme="minorHAnsi" w:hAnsiTheme="minorHAnsi" w:cstheme="minorHAnsi"/>
          <w:spacing w:val="-2"/>
          <w:w w:val="84"/>
          <w:sz w:val="22"/>
          <w:szCs w:val="22"/>
        </w:rPr>
        <w:t>d</w:t>
      </w:r>
      <w:r w:rsidRPr="00B17260">
        <w:rPr>
          <w:rFonts w:asciiTheme="minorHAnsi" w:hAnsiTheme="minorHAnsi" w:cstheme="minorHAnsi"/>
          <w:w w:val="84"/>
          <w:sz w:val="22"/>
          <w:szCs w:val="22"/>
        </w:rPr>
        <w:t>,</w:t>
      </w:r>
      <w:r w:rsidRPr="00B17260">
        <w:rPr>
          <w:rFonts w:asciiTheme="minorHAnsi" w:hAnsiTheme="minorHAnsi" w:cstheme="minorHAnsi"/>
          <w:spacing w:val="35"/>
          <w:w w:val="84"/>
          <w:sz w:val="22"/>
          <w:szCs w:val="22"/>
        </w:rPr>
        <w:t xml:space="preserve"> </w:t>
      </w:r>
      <w:r w:rsidRPr="00B17260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B17260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270561E6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14897166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77D01C69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05DED77E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50FDAD40" w14:textId="77777777" w:rsidR="00717B5D" w:rsidRPr="00B17260" w:rsidRDefault="00717B5D" w:rsidP="00B17260">
      <w:pPr>
        <w:rPr>
          <w:rFonts w:asciiTheme="minorHAnsi" w:hAnsiTheme="minorHAnsi" w:cstheme="minorHAnsi"/>
          <w:sz w:val="22"/>
          <w:szCs w:val="22"/>
        </w:rPr>
      </w:pPr>
    </w:p>
    <w:p w14:paraId="2EEC5E19" w14:textId="77777777" w:rsidR="00717B5D" w:rsidRPr="00B17260" w:rsidRDefault="00717B5D" w:rsidP="00B17260">
      <w:pPr>
        <w:spacing w:before="6"/>
        <w:rPr>
          <w:rFonts w:asciiTheme="minorHAnsi" w:hAnsiTheme="minorHAnsi" w:cstheme="minorHAnsi"/>
          <w:sz w:val="22"/>
          <w:szCs w:val="22"/>
        </w:rPr>
        <w:sectPr w:rsidR="00717B5D" w:rsidRPr="00B17260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CE2A37F" w14:textId="49A41164" w:rsidR="00717B5D" w:rsidRPr="00B17260" w:rsidRDefault="00B17260" w:rsidP="00B17260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B1726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B17260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B1726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B17260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B1726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B1726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B1726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B1726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B17260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B1726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B17260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B17260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B1726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B17260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B1726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B17260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B17260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5DA724BD" w14:textId="77777777" w:rsidR="00717B5D" w:rsidRPr="00B17260" w:rsidRDefault="00B17260" w:rsidP="00B17260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B17260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B17260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B17260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B17260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B17260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B17260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B17260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B17260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B17260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B17260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B17260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B17260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B17260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B17260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B17260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B17260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717B5D" w:rsidRPr="00B17260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01F5"/>
    <w:multiLevelType w:val="multilevel"/>
    <w:tmpl w:val="ABC8A6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B5D"/>
    <w:rsid w:val="00717B5D"/>
    <w:rsid w:val="00B1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3879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72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72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coach-resumes" TargetMode="External"/><Relationship Id="rId5" Type="http://schemas.openxmlformats.org/officeDocument/2006/relationships/hyperlink" Target="mailto:patric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2021-06-16T11:42:00Z</dcterms:created>
  <dcterms:modified xsi:type="dcterms:W3CDTF">2021-06-16T11:45:00Z</dcterms:modified>
</cp:coreProperties>
</file>