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4A0EC" w14:textId="77777777" w:rsidR="00B26953" w:rsidRPr="0026062F" w:rsidRDefault="0026062F">
      <w:pPr>
        <w:spacing w:before="78"/>
        <w:ind w:left="4419" w:right="439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b/>
          <w:sz w:val="22"/>
          <w:szCs w:val="22"/>
          <w:u w:color="000000"/>
        </w:rPr>
        <w:t>Soccer</w:t>
      </w:r>
      <w:r w:rsidRPr="0026062F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26062F">
        <w:rPr>
          <w:rFonts w:asciiTheme="minorHAnsi" w:eastAsia="Arial" w:hAnsiTheme="minorHAnsi" w:cstheme="minorHAnsi"/>
          <w:b/>
          <w:sz w:val="22"/>
          <w:szCs w:val="22"/>
          <w:u w:color="000000"/>
        </w:rPr>
        <w:t>Resume</w:t>
      </w:r>
    </w:p>
    <w:p w14:paraId="1EEE5A59" w14:textId="77777777" w:rsidR="00B26953" w:rsidRPr="0026062F" w:rsidRDefault="00B26953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B79243F" w14:textId="40CC5959" w:rsidR="00B26953" w:rsidRPr="0026062F" w:rsidRDefault="0026062F" w:rsidP="0026062F">
      <w:pPr>
        <w:spacing w:before="7" w:line="12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26062F">
        <w:rPr>
          <w:rFonts w:asciiTheme="minorHAnsi" w:hAnsiTheme="minorHAnsi" w:cstheme="minorHAnsi"/>
          <w:sz w:val="22"/>
          <w:szCs w:val="22"/>
        </w:rPr>
        <w:t>Layton Harris</w:t>
      </w:r>
    </w:p>
    <w:p w14:paraId="317060FA" w14:textId="44486C49" w:rsidR="00B26953" w:rsidRPr="0026062F" w:rsidRDefault="0026062F">
      <w:pPr>
        <w:ind w:left="3867" w:right="3791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5">
        <w:r w:rsidRPr="0026062F">
          <w:rPr>
            <w:rFonts w:asciiTheme="minorHAnsi" w:eastAsia="Arial" w:hAnsiTheme="minorHAnsi" w:cstheme="minorHAnsi"/>
            <w:sz w:val="22"/>
            <w:szCs w:val="22"/>
          </w:rPr>
          <w:t>layton@gmail.com</w:t>
        </w:r>
      </w:hyperlink>
    </w:p>
    <w:p w14:paraId="3F45135D" w14:textId="77777777" w:rsidR="00B26953" w:rsidRPr="0026062F" w:rsidRDefault="00B26953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804A7A2" w14:textId="77777777" w:rsidR="00B26953" w:rsidRPr="0026062F" w:rsidRDefault="00B2695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9FCB51" w14:textId="77777777" w:rsidR="00B26953" w:rsidRPr="0026062F" w:rsidRDefault="0026062F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b/>
          <w:sz w:val="22"/>
          <w:szCs w:val="22"/>
        </w:rPr>
        <w:t>Pl</w:t>
      </w:r>
      <w:r w:rsidRPr="0026062F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26062F">
        <w:rPr>
          <w:rFonts w:asciiTheme="minorHAnsi" w:eastAsia="Arial" w:hAnsiTheme="minorHAnsi" w:cstheme="minorHAnsi"/>
          <w:b/>
          <w:sz w:val="22"/>
          <w:szCs w:val="22"/>
        </w:rPr>
        <w:t>ing experience</w:t>
      </w:r>
    </w:p>
    <w:p w14:paraId="1E47B79F" w14:textId="77777777" w:rsidR="00B26953" w:rsidRPr="0026062F" w:rsidRDefault="0026062F">
      <w:pPr>
        <w:spacing w:line="240" w:lineRule="exact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6062F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School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cc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r in D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rby, England. Amat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ur s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cc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in Derby and Dorset, Engla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d and Chatt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noo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a, TN</w:t>
      </w:r>
    </w:p>
    <w:p w14:paraId="405C1665" w14:textId="77777777" w:rsidR="00B26953" w:rsidRPr="0026062F" w:rsidRDefault="00B26953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7D3ED0C" w14:textId="77777777" w:rsidR="00B26953" w:rsidRPr="0026062F" w:rsidRDefault="0026062F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b/>
          <w:sz w:val="22"/>
          <w:szCs w:val="22"/>
        </w:rPr>
        <w:t>Coa</w:t>
      </w:r>
      <w:r w:rsidRPr="0026062F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b/>
          <w:sz w:val="22"/>
          <w:szCs w:val="22"/>
        </w:rPr>
        <w:t>hing e</w:t>
      </w:r>
      <w:r w:rsidRPr="0026062F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26062F">
        <w:rPr>
          <w:rFonts w:asciiTheme="minorHAnsi" w:eastAsia="Arial" w:hAnsiTheme="minorHAnsi" w:cstheme="minorHAnsi"/>
          <w:b/>
          <w:sz w:val="22"/>
          <w:szCs w:val="22"/>
        </w:rPr>
        <w:t>perience</w:t>
      </w:r>
    </w:p>
    <w:p w14:paraId="08399C5C" w14:textId="77777777" w:rsidR="00B26953" w:rsidRPr="0026062F" w:rsidRDefault="0026062F">
      <w:pPr>
        <w:spacing w:line="240" w:lineRule="exact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6062F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cr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ational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ccer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Roc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est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r, NY YMCA (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1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998)</w:t>
      </w:r>
    </w:p>
    <w:p w14:paraId="25303556" w14:textId="77777777" w:rsidR="00B26953" w:rsidRPr="0026062F" w:rsidRDefault="0026062F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6062F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cr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ational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ccer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co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z w:val="22"/>
          <w:szCs w:val="22"/>
        </w:rPr>
        <w:t>,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Pittsford Mustan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6062F">
        <w:rPr>
          <w:rFonts w:asciiTheme="minorHAnsi" w:eastAsia="Arial" w:hAnsiTheme="minorHAnsi" w:cstheme="minorHAnsi"/>
          <w:sz w:val="22"/>
          <w:szCs w:val="22"/>
        </w:rPr>
        <w:t>s Socc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r Club, Pittsf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rd, NY (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26062F">
        <w:rPr>
          <w:rFonts w:asciiTheme="minorHAnsi" w:eastAsia="Arial" w:hAnsiTheme="minorHAnsi" w:cstheme="minorHAnsi"/>
          <w:sz w:val="22"/>
          <w:szCs w:val="22"/>
        </w:rPr>
        <w:t>99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26062F">
        <w:rPr>
          <w:rFonts w:asciiTheme="minorHAnsi" w:eastAsia="Arial" w:hAnsiTheme="minorHAnsi" w:cstheme="minorHAnsi"/>
          <w:sz w:val="22"/>
          <w:szCs w:val="22"/>
        </w:rPr>
        <w:t>)</w:t>
      </w:r>
    </w:p>
    <w:p w14:paraId="457AFBC2" w14:textId="77777777" w:rsidR="00B26953" w:rsidRPr="0026062F" w:rsidRDefault="0026062F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6062F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Sele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oa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h, Pitt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z w:val="22"/>
          <w:szCs w:val="22"/>
        </w:rPr>
        <w:t>ford Mu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z w:val="22"/>
          <w:szCs w:val="22"/>
        </w:rPr>
        <w:t>tangs So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r Club,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Pitt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z w:val="22"/>
          <w:szCs w:val="22"/>
        </w:rPr>
        <w:t>ford, NY</w:t>
      </w:r>
    </w:p>
    <w:p w14:paraId="1A192150" w14:textId="77777777" w:rsidR="00B26953" w:rsidRPr="0026062F" w:rsidRDefault="0026062F">
      <w:pPr>
        <w:ind w:left="118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Courier New" w:hAnsiTheme="minorHAnsi" w:cstheme="minorHAnsi"/>
          <w:sz w:val="22"/>
          <w:szCs w:val="22"/>
        </w:rPr>
        <w:t>o</w:t>
      </w:r>
      <w:r w:rsidRPr="0026062F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Pittsford Blazers Bo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6062F">
        <w:rPr>
          <w:rFonts w:asciiTheme="minorHAnsi" w:eastAsia="Arial" w:hAnsiTheme="minorHAnsi" w:cstheme="minorHAnsi"/>
          <w:sz w:val="22"/>
          <w:szCs w:val="22"/>
        </w:rPr>
        <w:t>s U9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(2000 -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26062F">
        <w:rPr>
          <w:rFonts w:asciiTheme="minorHAnsi" w:eastAsia="Arial" w:hAnsiTheme="minorHAnsi" w:cstheme="minorHAnsi"/>
          <w:sz w:val="22"/>
          <w:szCs w:val="22"/>
        </w:rPr>
        <w:t>00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26062F">
        <w:rPr>
          <w:rFonts w:asciiTheme="minorHAnsi" w:eastAsia="Arial" w:hAnsiTheme="minorHAnsi" w:cstheme="minorHAnsi"/>
          <w:sz w:val="22"/>
          <w:szCs w:val="22"/>
        </w:rPr>
        <w:t>)</w:t>
      </w:r>
    </w:p>
    <w:p w14:paraId="511FB9C0" w14:textId="77777777" w:rsidR="00B26953" w:rsidRPr="0026062F" w:rsidRDefault="0026062F">
      <w:pPr>
        <w:spacing w:line="200" w:lineRule="exact"/>
        <w:ind w:left="1869" w:right="224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hAnsiTheme="minorHAnsi" w:cstheme="minorHAnsi"/>
          <w:sz w:val="22"/>
          <w:szCs w:val="22"/>
        </w:rPr>
        <w:t xml:space="preserve">    </w:t>
      </w:r>
      <w:r w:rsidRPr="002606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Won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ch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>er D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str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ct Youth Soccer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eag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e Divisi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n 3 (1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26062F">
        <w:rPr>
          <w:rFonts w:asciiTheme="minorHAnsi" w:eastAsia="Arial" w:hAnsiTheme="minorHAnsi" w:cstheme="minorHAnsi"/>
          <w:sz w:val="22"/>
          <w:szCs w:val="22"/>
        </w:rPr>
        <w:t>-0 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cor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6062F">
        <w:rPr>
          <w:rFonts w:asciiTheme="minorHAnsi" w:eastAsia="Arial" w:hAnsiTheme="minorHAnsi" w:cstheme="minorHAnsi"/>
          <w:sz w:val="22"/>
          <w:szCs w:val="22"/>
        </w:rPr>
        <w:t>)</w:t>
      </w:r>
    </w:p>
    <w:p w14:paraId="4925E3B9" w14:textId="77777777" w:rsidR="00B26953" w:rsidRPr="0026062F" w:rsidRDefault="0026062F">
      <w:pPr>
        <w:spacing w:line="240" w:lineRule="exact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6062F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cr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ational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ccer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Signal Mou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tain R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cr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ational Socc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eag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e (2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1-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200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4D9E1C67" w14:textId="77777777" w:rsidR="00B26953" w:rsidRPr="0026062F" w:rsidRDefault="0026062F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6062F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Select 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co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h, Sign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l Mountain 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ccer 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ub, Signal Mo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nta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n, TN</w:t>
      </w:r>
    </w:p>
    <w:p w14:paraId="45B48059" w14:textId="77777777" w:rsidR="00B26953" w:rsidRPr="0026062F" w:rsidRDefault="0026062F">
      <w:pPr>
        <w:ind w:left="118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Courier New" w:hAnsiTheme="minorHAnsi" w:cstheme="minorHAnsi"/>
          <w:sz w:val="22"/>
          <w:szCs w:val="22"/>
        </w:rPr>
        <w:t>o</w:t>
      </w:r>
      <w:r w:rsidRPr="0026062F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Signal Mo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ntain Storm B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ys 93 (2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6062F">
        <w:rPr>
          <w:rFonts w:asciiTheme="minorHAnsi" w:eastAsia="Arial" w:hAnsiTheme="minorHAnsi" w:cstheme="minorHAnsi"/>
          <w:sz w:val="22"/>
          <w:szCs w:val="22"/>
        </w:rPr>
        <w:t>02 -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200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26062F">
        <w:rPr>
          <w:rFonts w:asciiTheme="minorHAnsi" w:eastAsia="Arial" w:hAnsiTheme="minorHAnsi" w:cstheme="minorHAnsi"/>
          <w:sz w:val="22"/>
          <w:szCs w:val="22"/>
        </w:rPr>
        <w:t>)</w:t>
      </w:r>
    </w:p>
    <w:p w14:paraId="38ACA382" w14:textId="77777777" w:rsidR="00B26953" w:rsidRPr="0026062F" w:rsidRDefault="0026062F">
      <w:pPr>
        <w:spacing w:line="220" w:lineRule="exact"/>
        <w:ind w:left="118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26062F">
        <w:rPr>
          <w:rFonts w:asciiTheme="minorHAnsi" w:eastAsia="Courier New" w:hAnsiTheme="minorHAnsi" w:cstheme="minorHAnsi"/>
          <w:spacing w:val="-9"/>
          <w:position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Signal Mo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ntain Storm Gir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s 96 (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2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004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- Date)</w:t>
      </w:r>
    </w:p>
    <w:p w14:paraId="52098F83" w14:textId="77777777" w:rsidR="00B26953" w:rsidRPr="0026062F" w:rsidRDefault="0026062F">
      <w:pPr>
        <w:spacing w:line="200" w:lineRule="exact"/>
        <w:ind w:left="190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hAnsiTheme="minorHAnsi" w:cstheme="minorHAnsi"/>
          <w:sz w:val="22"/>
          <w:szCs w:val="22"/>
        </w:rPr>
        <w:t xml:space="preserve">    </w:t>
      </w:r>
      <w:r w:rsidRPr="002606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Our tourna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6062F">
        <w:rPr>
          <w:rFonts w:asciiTheme="minorHAnsi" w:eastAsia="Arial" w:hAnsiTheme="minorHAnsi" w:cstheme="minorHAnsi"/>
          <w:sz w:val="22"/>
          <w:szCs w:val="22"/>
        </w:rPr>
        <w:t>ent success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s, including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U13 Divis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on III state champ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ons in 2009,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are shown on</w:t>
      </w:r>
    </w:p>
    <w:p w14:paraId="53D373E6" w14:textId="77777777" w:rsidR="00B26953" w:rsidRPr="0026062F" w:rsidRDefault="0026062F">
      <w:pPr>
        <w:ind w:left="2229" w:right="63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sz w:val="22"/>
          <w:szCs w:val="22"/>
        </w:rPr>
        <w:t>our team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we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z w:val="22"/>
          <w:szCs w:val="22"/>
        </w:rPr>
        <w:t>ite pa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6062F">
        <w:rPr>
          <w:rFonts w:asciiTheme="minorHAnsi" w:eastAsia="Arial" w:hAnsiTheme="minorHAnsi" w:cstheme="minorHAnsi"/>
          <w:sz w:val="22"/>
          <w:szCs w:val="22"/>
        </w:rPr>
        <w:t>e</w:t>
      </w:r>
    </w:p>
    <w:p w14:paraId="72121A30" w14:textId="77777777" w:rsidR="00B26953" w:rsidRPr="0026062F" w:rsidRDefault="00B2695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B83A943" w14:textId="77777777" w:rsidR="00B26953" w:rsidRPr="0026062F" w:rsidRDefault="0026062F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b/>
          <w:sz w:val="22"/>
          <w:szCs w:val="22"/>
        </w:rPr>
        <w:t>Coa</w:t>
      </w:r>
      <w:r w:rsidRPr="0026062F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b/>
          <w:sz w:val="22"/>
          <w:szCs w:val="22"/>
        </w:rPr>
        <w:t>hing q</w:t>
      </w:r>
      <w:r w:rsidRPr="0026062F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b/>
          <w:sz w:val="22"/>
          <w:szCs w:val="22"/>
        </w:rPr>
        <w:t>alifications</w:t>
      </w:r>
    </w:p>
    <w:p w14:paraId="450132B3" w14:textId="77777777" w:rsidR="00B26953" w:rsidRPr="0026062F" w:rsidRDefault="0026062F">
      <w:pPr>
        <w:spacing w:line="240" w:lineRule="exact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6062F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USSF ‘E’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License (April 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001)</w:t>
      </w:r>
    </w:p>
    <w:p w14:paraId="5A02E22E" w14:textId="77777777" w:rsidR="00B26953" w:rsidRPr="0026062F" w:rsidRDefault="0026062F">
      <w:pPr>
        <w:spacing w:line="240" w:lineRule="exact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6062F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USSF Natio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al ‘D’ Lice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(July 20</w:t>
      </w:r>
      <w:r w:rsidRPr="0026062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26062F">
        <w:rPr>
          <w:rFonts w:asciiTheme="minorHAnsi" w:eastAsia="Arial" w:hAnsiTheme="minorHAnsi" w:cstheme="minorHAnsi"/>
          <w:position w:val="-1"/>
          <w:sz w:val="22"/>
          <w:szCs w:val="22"/>
        </w:rPr>
        <w:t>6)</w:t>
      </w:r>
    </w:p>
    <w:p w14:paraId="3BABE0CB" w14:textId="77777777" w:rsidR="00B26953" w:rsidRPr="0026062F" w:rsidRDefault="00B26953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4BDB9CAB" w14:textId="77777777" w:rsidR="00B26953" w:rsidRPr="0026062F" w:rsidRDefault="0026062F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b/>
          <w:sz w:val="22"/>
          <w:szCs w:val="22"/>
        </w:rPr>
        <w:t>Gr</w:t>
      </w:r>
      <w:r w:rsidRPr="0026062F">
        <w:rPr>
          <w:rFonts w:asciiTheme="minorHAnsi" w:eastAsia="Arial" w:hAnsiTheme="minorHAnsi" w:cstheme="minorHAnsi"/>
          <w:b/>
          <w:spacing w:val="-4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26062F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b/>
          <w:sz w:val="22"/>
          <w:szCs w:val="22"/>
        </w:rPr>
        <w:t xml:space="preserve">ng up </w:t>
      </w:r>
      <w:r w:rsidRPr="0026062F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b/>
          <w:sz w:val="22"/>
          <w:szCs w:val="22"/>
        </w:rPr>
        <w:t>n England</w:t>
      </w:r>
    </w:p>
    <w:p w14:paraId="43162C8E" w14:textId="77777777" w:rsidR="00B26953" w:rsidRPr="0026062F" w:rsidRDefault="0026062F">
      <w:pPr>
        <w:spacing w:before="1" w:line="220" w:lineRule="exact"/>
        <w:ind w:left="104" w:right="138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sz w:val="22"/>
          <w:szCs w:val="22"/>
        </w:rPr>
        <w:t>I played 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ccer and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ru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6062F">
        <w:rPr>
          <w:rFonts w:asciiTheme="minorHAnsi" w:eastAsia="Arial" w:hAnsiTheme="minorHAnsi" w:cstheme="minorHAnsi"/>
          <w:sz w:val="22"/>
          <w:szCs w:val="22"/>
        </w:rPr>
        <w:t>by duri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g my hi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6062F">
        <w:rPr>
          <w:rFonts w:asciiTheme="minorHAnsi" w:eastAsia="Arial" w:hAnsiTheme="minorHAnsi" w:cstheme="minorHAnsi"/>
          <w:sz w:val="22"/>
          <w:szCs w:val="22"/>
        </w:rPr>
        <w:t>h school ye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s in </w:t>
      </w:r>
      <w:r w:rsidRPr="0026062F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ngla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d. My love of watching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nd 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aying 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ccer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has m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de me passi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na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>e about co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26062F">
        <w:rPr>
          <w:rFonts w:asciiTheme="minorHAnsi" w:eastAsia="Arial" w:hAnsiTheme="minorHAnsi" w:cstheme="minorHAnsi"/>
          <w:sz w:val="22"/>
          <w:szCs w:val="22"/>
        </w:rPr>
        <w:t>hing k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ds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-ap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priately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so they</w:t>
      </w:r>
      <w:r w:rsidRPr="0026062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dev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lop a wi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6062F">
        <w:rPr>
          <w:rFonts w:asciiTheme="minorHAnsi" w:eastAsia="Arial" w:hAnsiTheme="minorHAnsi" w:cstheme="minorHAnsi"/>
          <w:sz w:val="22"/>
          <w:szCs w:val="22"/>
        </w:rPr>
        <w:t>e 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nge of skills 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>o enjoy playi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g this gr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at game.</w:t>
      </w:r>
    </w:p>
    <w:p w14:paraId="44B814A9" w14:textId="77777777" w:rsidR="00B26953" w:rsidRPr="0026062F" w:rsidRDefault="00B26953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4FD5F66" w14:textId="77777777" w:rsidR="00B26953" w:rsidRPr="0026062F" w:rsidRDefault="0026062F">
      <w:pPr>
        <w:ind w:left="104" w:right="272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sz w:val="22"/>
          <w:szCs w:val="22"/>
        </w:rPr>
        <w:t xml:space="preserve">I grew up in 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he city of Derby, England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nd am a lifel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ng</w:t>
      </w:r>
      <w:r w:rsidRPr="0026062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D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rby 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unty sup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z w:val="22"/>
          <w:szCs w:val="22"/>
        </w:rPr>
        <w:t>ort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r. My grandf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ther played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soccer at a high level a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d introd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d me to the 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me. He and 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regu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rly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we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to soccer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ga</w:t>
      </w:r>
      <w:r w:rsidRPr="0026062F">
        <w:rPr>
          <w:rFonts w:asciiTheme="minorHAnsi" w:eastAsia="Arial" w:hAnsiTheme="minorHAnsi" w:cstheme="minorHAnsi"/>
          <w:sz w:val="22"/>
          <w:szCs w:val="22"/>
        </w:rPr>
        <w:t>mes toget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z w:val="22"/>
          <w:szCs w:val="22"/>
        </w:rPr>
        <w:t>er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and he ta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ght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me a lot about the 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me. Dur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6062F">
        <w:rPr>
          <w:rFonts w:asciiTheme="minorHAnsi" w:eastAsia="Arial" w:hAnsiTheme="minorHAnsi" w:cstheme="minorHAnsi"/>
          <w:sz w:val="22"/>
          <w:szCs w:val="22"/>
        </w:rPr>
        <w:t>y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time living in England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(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ntil 1996) I</w:t>
      </w:r>
      <w:r w:rsidRPr="0026062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visited 3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+ different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z w:val="22"/>
          <w:szCs w:val="22"/>
        </w:rPr>
        <w:t>rof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ss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onal socc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6062F">
        <w:rPr>
          <w:rFonts w:asciiTheme="minorHAnsi" w:eastAsia="Arial" w:hAnsiTheme="minorHAnsi" w:cstheme="minorHAnsi"/>
          <w:sz w:val="22"/>
          <w:szCs w:val="22"/>
        </w:rPr>
        <w:t>rou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ds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with my grandfat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z w:val="22"/>
          <w:szCs w:val="22"/>
        </w:rPr>
        <w:t>er and fr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en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6062F">
        <w:rPr>
          <w:rFonts w:asciiTheme="minorHAnsi" w:eastAsia="Arial" w:hAnsiTheme="minorHAnsi" w:cstheme="minorHAnsi"/>
          <w:sz w:val="22"/>
          <w:szCs w:val="22"/>
        </w:rPr>
        <w:t>s to watch Derby County pl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ay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, so </w:t>
      </w:r>
      <w:r w:rsidRPr="0026062F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26062F">
        <w:rPr>
          <w:rFonts w:asciiTheme="minorHAnsi" w:eastAsia="Arial" w:hAnsiTheme="minorHAnsi" w:cstheme="minorHAnsi"/>
          <w:sz w:val="22"/>
          <w:szCs w:val="22"/>
        </w:rPr>
        <w:t>ou cou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d descr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6062F">
        <w:rPr>
          <w:rFonts w:asciiTheme="minorHAnsi" w:eastAsia="Arial" w:hAnsiTheme="minorHAnsi" w:cstheme="minorHAnsi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 as a seri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26062F">
        <w:rPr>
          <w:rFonts w:asciiTheme="minorHAnsi" w:eastAsia="Arial" w:hAnsiTheme="minorHAnsi" w:cstheme="minorHAnsi"/>
          <w:sz w:val="22"/>
          <w:szCs w:val="22"/>
        </w:rPr>
        <w:t>s 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r (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r the ‘real’ football) fan!</w:t>
      </w:r>
    </w:p>
    <w:p w14:paraId="6741BB3F" w14:textId="77777777" w:rsidR="00B26953" w:rsidRPr="0026062F" w:rsidRDefault="00B2695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5FB94F01" w14:textId="77777777" w:rsidR="00B26953" w:rsidRPr="0026062F" w:rsidRDefault="0026062F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b/>
          <w:sz w:val="22"/>
          <w:szCs w:val="22"/>
        </w:rPr>
        <w:t>Coa</w:t>
      </w:r>
      <w:r w:rsidRPr="0026062F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b/>
          <w:sz w:val="22"/>
          <w:szCs w:val="22"/>
        </w:rPr>
        <w:t>hing p</w:t>
      </w:r>
      <w:r w:rsidRPr="0026062F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b/>
          <w:sz w:val="22"/>
          <w:szCs w:val="22"/>
        </w:rPr>
        <w:t>ilosop</w:t>
      </w:r>
      <w:r w:rsidRPr="0026062F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6318C183" w14:textId="77777777" w:rsidR="00B26953" w:rsidRPr="0026062F" w:rsidRDefault="0026062F">
      <w:pPr>
        <w:spacing w:before="16" w:line="220" w:lineRule="exact"/>
        <w:ind w:left="536" w:right="540" w:hanging="14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26062F">
        <w:rPr>
          <w:rFonts w:asciiTheme="minorHAnsi" w:eastAsia="Verdana" w:hAnsiTheme="minorHAnsi" w:cstheme="minorHAnsi"/>
          <w:spacing w:val="-7"/>
          <w:w w:val="84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As a 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ccer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coach I am always 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ok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ng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for new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ways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to</w:t>
      </w:r>
      <w:r w:rsidRPr="0026062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more effec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>ively teach all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asp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cts of 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z w:val="22"/>
          <w:szCs w:val="22"/>
        </w:rPr>
        <w:t>is gr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at gam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. Over 8 years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of co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hi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g select socc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r I have found </w:t>
      </w:r>
      <w:r w:rsidRPr="0026062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>he follow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ng to be </w:t>
      </w:r>
      <w:r w:rsidRPr="0026062F">
        <w:rPr>
          <w:rFonts w:asciiTheme="minorHAnsi" w:eastAsia="Arial" w:hAnsiTheme="minorHAnsi" w:cstheme="minorHAnsi"/>
          <w:sz w:val="22"/>
          <w:szCs w:val="22"/>
        </w:rPr>
        <w:t>part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cul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rly valuable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nd effective for</w:t>
      </w:r>
    </w:p>
    <w:p w14:paraId="47C4AADC" w14:textId="77777777" w:rsidR="00B26953" w:rsidRPr="0026062F" w:rsidRDefault="0026062F">
      <w:pPr>
        <w:spacing w:line="220" w:lineRule="exact"/>
        <w:ind w:left="536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sz w:val="22"/>
          <w:szCs w:val="22"/>
        </w:rPr>
        <w:t>co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ng yo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th players:</w:t>
      </w:r>
    </w:p>
    <w:p w14:paraId="5EDBA5D1" w14:textId="77777777" w:rsidR="00B26953" w:rsidRPr="0026062F" w:rsidRDefault="0026062F">
      <w:pPr>
        <w:ind w:left="118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Courier New" w:hAnsiTheme="minorHAnsi" w:cstheme="minorHAnsi"/>
          <w:sz w:val="22"/>
          <w:szCs w:val="22"/>
        </w:rPr>
        <w:t>o</w:t>
      </w:r>
      <w:r w:rsidRPr="0026062F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Weil Coerver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foot-skills and Hor</w:t>
      </w:r>
      <w:r w:rsidRPr="0026062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z w:val="22"/>
          <w:szCs w:val="22"/>
        </w:rPr>
        <w:t>t We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n concepts for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6062F">
        <w:rPr>
          <w:rFonts w:asciiTheme="minorHAnsi" w:eastAsia="Arial" w:hAnsiTheme="minorHAnsi" w:cstheme="minorHAnsi"/>
          <w:sz w:val="22"/>
          <w:szCs w:val="22"/>
        </w:rPr>
        <w:t>ini-soccer.</w:t>
      </w:r>
    </w:p>
    <w:p w14:paraId="2B753259" w14:textId="77777777" w:rsidR="00B26953" w:rsidRPr="0026062F" w:rsidRDefault="0026062F">
      <w:pPr>
        <w:spacing w:line="220" w:lineRule="exact"/>
        <w:ind w:left="118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26062F">
        <w:rPr>
          <w:rFonts w:asciiTheme="minorHAnsi" w:eastAsia="Courier New" w:hAnsiTheme="minorHAnsi" w:cstheme="minorHAnsi"/>
          <w:spacing w:val="-9"/>
          <w:position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The Du</w:t>
      </w:r>
      <w:r w:rsidRPr="0026062F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system of c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aching, part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cu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arly</w:t>
      </w:r>
      <w:r w:rsidRPr="0026062F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the extensive use of different 4v4 g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mes.</w:t>
      </w:r>
    </w:p>
    <w:p w14:paraId="4A1937A1" w14:textId="77777777" w:rsidR="00B26953" w:rsidRPr="0026062F" w:rsidRDefault="0026062F">
      <w:pPr>
        <w:spacing w:line="200" w:lineRule="exact"/>
        <w:ind w:left="118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Courier New" w:hAnsiTheme="minorHAnsi" w:cstheme="minorHAnsi"/>
          <w:sz w:val="22"/>
          <w:szCs w:val="22"/>
        </w:rPr>
        <w:t>o</w:t>
      </w:r>
      <w:r w:rsidRPr="0026062F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z w:val="22"/>
          <w:szCs w:val="22"/>
        </w:rPr>
        <w:t>rei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er’s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>ea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hi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tiv</w:t>
      </w:r>
      <w:r w:rsidRPr="0026062F">
        <w:rPr>
          <w:rFonts w:asciiTheme="minorHAnsi" w:eastAsia="Arial" w:hAnsiTheme="minorHAnsi" w:cstheme="minorHAnsi"/>
          <w:sz w:val="22"/>
          <w:szCs w:val="22"/>
        </w:rPr>
        <w:t>e dr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ibbli</w:t>
      </w:r>
      <w:r w:rsidRPr="0026062F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4477F747" w14:textId="77777777" w:rsidR="00B26953" w:rsidRPr="0026062F" w:rsidRDefault="0026062F">
      <w:pPr>
        <w:spacing w:line="240" w:lineRule="exact"/>
        <w:ind w:left="118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26062F">
        <w:rPr>
          <w:rFonts w:asciiTheme="minorHAnsi" w:eastAsia="Courier New" w:hAnsiTheme="minorHAnsi" w:cstheme="minorHAnsi"/>
          <w:spacing w:val="-9"/>
          <w:position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Street s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ccer for the 21</w:t>
      </w:r>
      <w:r w:rsidRPr="0026062F">
        <w:rPr>
          <w:rFonts w:asciiTheme="minorHAnsi" w:eastAsia="Arial" w:hAnsiTheme="minorHAnsi" w:cstheme="minorHAnsi"/>
          <w:position w:val="11"/>
          <w:sz w:val="22"/>
          <w:szCs w:val="22"/>
        </w:rPr>
        <w:t>st</w:t>
      </w:r>
      <w:r w:rsidRPr="0026062F">
        <w:rPr>
          <w:rFonts w:asciiTheme="minorHAnsi" w:eastAsia="Arial" w:hAnsiTheme="minorHAnsi" w:cstheme="minorHAnsi"/>
          <w:spacing w:val="18"/>
          <w:position w:val="1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century – a s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m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all-s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ded 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g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m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es co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hi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g model by L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rry Paul.</w:t>
      </w:r>
    </w:p>
    <w:p w14:paraId="495625D3" w14:textId="77777777" w:rsidR="00B26953" w:rsidRPr="0026062F" w:rsidRDefault="0026062F">
      <w:pPr>
        <w:spacing w:line="220" w:lineRule="exact"/>
        <w:ind w:left="118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26062F">
        <w:rPr>
          <w:rFonts w:asciiTheme="minorHAnsi" w:eastAsia="Courier New" w:hAnsiTheme="minorHAnsi" w:cstheme="minorHAnsi"/>
          <w:spacing w:val="-9"/>
          <w:position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The FA Soccer Stars Chal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enge to me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as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ure techn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cal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pro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g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position w:val="1"/>
          <w:sz w:val="22"/>
          <w:szCs w:val="22"/>
        </w:rPr>
        <w:t>ss of players.</w:t>
      </w:r>
    </w:p>
    <w:p w14:paraId="08F5F0FD" w14:textId="77777777" w:rsidR="00B26953" w:rsidRPr="0026062F" w:rsidRDefault="0026062F">
      <w:pPr>
        <w:spacing w:line="220" w:lineRule="exact"/>
        <w:ind w:left="392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26062F">
        <w:rPr>
          <w:rFonts w:asciiTheme="minorHAnsi" w:eastAsia="Verdana" w:hAnsiTheme="minorHAnsi" w:cstheme="minorHAnsi"/>
          <w:spacing w:val="-7"/>
          <w:w w:val="84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I believe that at young ag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s the main f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s 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ould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6062F">
        <w:rPr>
          <w:rFonts w:asciiTheme="minorHAnsi" w:eastAsia="Arial" w:hAnsiTheme="minorHAnsi" w:cstheme="minorHAnsi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26062F">
        <w:rPr>
          <w:rFonts w:asciiTheme="minorHAnsi" w:eastAsia="Arial" w:hAnsiTheme="minorHAnsi" w:cstheme="minorHAnsi"/>
          <w:sz w:val="22"/>
          <w:szCs w:val="22"/>
        </w:rPr>
        <w:t>devel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ng foot-skil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s and 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od fu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damental 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chniq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e,</w:t>
      </w:r>
    </w:p>
    <w:p w14:paraId="5E2ACB83" w14:textId="77777777" w:rsidR="00B26953" w:rsidRPr="0026062F" w:rsidRDefault="0026062F">
      <w:pPr>
        <w:ind w:left="536" w:right="336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sz w:val="22"/>
          <w:szCs w:val="22"/>
        </w:rPr>
        <w:t xml:space="preserve">while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z w:val="22"/>
          <w:szCs w:val="22"/>
        </w:rPr>
        <w:t>aving fun. Every pr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tice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sh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uld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ncl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de some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6062F">
        <w:rPr>
          <w:rFonts w:asciiTheme="minorHAnsi" w:eastAsia="Arial" w:hAnsiTheme="minorHAnsi" w:cstheme="minorHAnsi"/>
          <w:sz w:val="22"/>
          <w:szCs w:val="22"/>
        </w:rPr>
        <w:t>un, competit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26062F">
        <w:rPr>
          <w:rFonts w:asciiTheme="minorHAnsi" w:eastAsia="Arial" w:hAnsiTheme="minorHAnsi" w:cstheme="minorHAnsi"/>
          <w:sz w:val="22"/>
          <w:szCs w:val="22"/>
        </w:rPr>
        <w:t>e games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w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z w:val="22"/>
          <w:szCs w:val="22"/>
        </w:rPr>
        <w:t>ere the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kids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earn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6062F">
        <w:rPr>
          <w:rFonts w:asciiTheme="minorHAnsi" w:eastAsia="Arial" w:hAnsiTheme="minorHAnsi" w:cstheme="minorHAnsi"/>
          <w:sz w:val="22"/>
          <w:szCs w:val="22"/>
        </w:rPr>
        <w:t>ood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ccer techn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que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d develop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go</w:t>
      </w:r>
      <w:r w:rsidRPr="0026062F">
        <w:rPr>
          <w:rFonts w:asciiTheme="minorHAnsi" w:eastAsia="Arial" w:hAnsiTheme="minorHAnsi" w:cstheme="minorHAnsi"/>
          <w:sz w:val="22"/>
          <w:szCs w:val="22"/>
        </w:rPr>
        <w:t>od habi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>s whi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e simply play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ng gam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CE43DF" w14:textId="77777777" w:rsidR="00B26953" w:rsidRPr="0026062F" w:rsidRDefault="0026062F">
      <w:pPr>
        <w:spacing w:before="15" w:line="220" w:lineRule="exact"/>
        <w:ind w:left="536" w:right="89" w:hanging="14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26062F">
        <w:rPr>
          <w:rFonts w:asciiTheme="minorHAnsi" w:eastAsia="Verdana" w:hAnsiTheme="minorHAnsi" w:cstheme="minorHAnsi"/>
          <w:spacing w:val="-7"/>
          <w:w w:val="84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Com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osure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n the ball and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good first to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h are imp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rtant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ch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ter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stics of talented 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ccer 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lay</w:t>
      </w:r>
      <w:r w:rsidRPr="0026062F">
        <w:rPr>
          <w:rFonts w:asciiTheme="minorHAnsi" w:eastAsia="Arial" w:hAnsiTheme="minorHAnsi" w:cstheme="minorHAnsi"/>
          <w:sz w:val="22"/>
          <w:szCs w:val="22"/>
        </w:rPr>
        <w:t>ers which take time and pat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ence to cultivate. Players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z w:val="22"/>
          <w:szCs w:val="22"/>
        </w:rPr>
        <w:t>ave to be ab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e to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learn to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z w:val="22"/>
          <w:szCs w:val="22"/>
        </w:rPr>
        <w:t>lay the game und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r press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re, but if players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re put und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r too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much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re from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n 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rly age they</w:t>
      </w:r>
      <w:r w:rsidRPr="0026062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do not develop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good techni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ue and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ever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real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26062F">
        <w:rPr>
          <w:rFonts w:asciiTheme="minorHAnsi" w:eastAsia="Arial" w:hAnsiTheme="minorHAnsi" w:cstheme="minorHAnsi"/>
          <w:sz w:val="22"/>
          <w:szCs w:val="22"/>
        </w:rPr>
        <w:t>e the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r full potential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s soccer 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ayers.</w:t>
      </w:r>
    </w:p>
    <w:p w14:paraId="460E8F56" w14:textId="77777777" w:rsidR="00B26953" w:rsidRPr="0026062F" w:rsidRDefault="0026062F">
      <w:pPr>
        <w:spacing w:before="12" w:line="220" w:lineRule="exact"/>
        <w:ind w:left="536" w:right="104" w:hanging="14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26062F">
        <w:rPr>
          <w:rFonts w:asciiTheme="minorHAnsi" w:eastAsia="Verdana" w:hAnsiTheme="minorHAnsi" w:cstheme="minorHAnsi"/>
          <w:spacing w:val="-7"/>
          <w:w w:val="84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I believe that player deve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lo</w:t>
      </w:r>
      <w:r w:rsidRPr="0026062F">
        <w:rPr>
          <w:rFonts w:asciiTheme="minorHAnsi" w:eastAsia="Arial" w:hAnsiTheme="minorHAnsi" w:cstheme="minorHAnsi"/>
          <w:sz w:val="22"/>
          <w:szCs w:val="22"/>
        </w:rPr>
        <w:t>pment is m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ch more im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z w:val="22"/>
          <w:szCs w:val="22"/>
        </w:rPr>
        <w:t>or</w:t>
      </w:r>
      <w:r w:rsidRPr="0026062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>ant than wi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ning at young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ages. However, I do believe it is import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nt for a team to find the right level to </w:t>
      </w:r>
      <w:r w:rsidRPr="0026062F">
        <w:rPr>
          <w:rFonts w:asciiTheme="minorHAnsi" w:eastAsia="Arial" w:hAnsiTheme="minorHAnsi" w:cstheme="minorHAnsi"/>
          <w:sz w:val="22"/>
          <w:szCs w:val="22"/>
        </w:rPr>
        <w:t>play in o</w:t>
      </w:r>
      <w:r w:rsidRPr="0026062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der for a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6062F">
        <w:rPr>
          <w:rFonts w:asciiTheme="minorHAnsi" w:eastAsia="Arial" w:hAnsiTheme="minorHAnsi" w:cstheme="minorHAnsi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d team sp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rit to develop by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players belie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6062F">
        <w:rPr>
          <w:rFonts w:asciiTheme="minorHAnsi" w:eastAsia="Arial" w:hAnsiTheme="minorHAnsi" w:cstheme="minorHAnsi"/>
          <w:sz w:val="22"/>
          <w:szCs w:val="22"/>
        </w:rPr>
        <w:t>ing their team c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n be co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6062F">
        <w:rPr>
          <w:rFonts w:asciiTheme="minorHAnsi" w:eastAsia="Arial" w:hAnsiTheme="minorHAnsi" w:cstheme="minorHAnsi"/>
          <w:sz w:val="22"/>
          <w:szCs w:val="22"/>
        </w:rPr>
        <w:t>petitive in every game. It is us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062F">
        <w:rPr>
          <w:rFonts w:asciiTheme="minorHAnsi" w:eastAsia="Arial" w:hAnsiTheme="minorHAnsi" w:cstheme="minorHAnsi"/>
          <w:sz w:val="22"/>
          <w:szCs w:val="22"/>
        </w:rPr>
        <w:t>ally</w:t>
      </w:r>
      <w:r w:rsidRPr="0026062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more fun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to win than 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se, but playi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g a cl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z w:val="22"/>
          <w:szCs w:val="22"/>
        </w:rPr>
        <w:t>e 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me and</w:t>
      </w:r>
    </w:p>
    <w:p w14:paraId="379DC177" w14:textId="77777777" w:rsidR="00B26953" w:rsidRPr="0026062F" w:rsidRDefault="0026062F">
      <w:pPr>
        <w:spacing w:line="220" w:lineRule="exact"/>
        <w:ind w:left="536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sz w:val="22"/>
          <w:szCs w:val="22"/>
        </w:rPr>
        <w:t>losi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g w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z w:val="22"/>
          <w:szCs w:val="22"/>
        </w:rPr>
        <w:t>ere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every player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played well and gai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ed va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uab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e 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aying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experi</w:t>
      </w:r>
      <w:r w:rsidRPr="0026062F">
        <w:rPr>
          <w:rFonts w:asciiTheme="minorHAnsi" w:eastAsia="Arial" w:hAnsiTheme="minorHAnsi" w:cstheme="minorHAnsi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should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6062F">
        <w:rPr>
          <w:rFonts w:asciiTheme="minorHAnsi" w:eastAsia="Arial" w:hAnsiTheme="minorHAnsi" w:cstheme="minorHAnsi"/>
          <w:sz w:val="22"/>
          <w:szCs w:val="22"/>
        </w:rPr>
        <w:t>e ce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brated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ore </w:t>
      </w:r>
      <w:r w:rsidRPr="0026062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6062F">
        <w:rPr>
          <w:rFonts w:asciiTheme="minorHAnsi" w:eastAsia="Arial" w:hAnsiTheme="minorHAnsi" w:cstheme="minorHAnsi"/>
          <w:sz w:val="22"/>
          <w:szCs w:val="22"/>
        </w:rPr>
        <w:t>han</w:t>
      </w:r>
    </w:p>
    <w:p w14:paraId="3A13C94C" w14:textId="77777777" w:rsidR="00B26953" w:rsidRPr="0026062F" w:rsidRDefault="0026062F">
      <w:pPr>
        <w:ind w:left="536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Arial" w:hAnsiTheme="minorHAnsi" w:cstheme="minorHAnsi"/>
          <w:sz w:val="22"/>
          <w:szCs w:val="22"/>
        </w:rPr>
        <w:t>winn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z w:val="22"/>
          <w:szCs w:val="22"/>
        </w:rPr>
        <w:t>ng a 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me big aga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z w:val="22"/>
          <w:szCs w:val="22"/>
        </w:rPr>
        <w:t>t a team of a lower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co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6062F">
        <w:rPr>
          <w:rFonts w:asciiTheme="minorHAnsi" w:eastAsia="Arial" w:hAnsiTheme="minorHAnsi" w:cstheme="minorHAnsi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titive level.</w:t>
      </w:r>
    </w:p>
    <w:p w14:paraId="241E44FF" w14:textId="77777777" w:rsidR="00B26953" w:rsidRPr="0026062F" w:rsidRDefault="0026062F">
      <w:pPr>
        <w:ind w:left="536" w:right="80" w:hanging="144"/>
        <w:rPr>
          <w:rFonts w:asciiTheme="minorHAnsi" w:eastAsia="Arial" w:hAnsiTheme="minorHAnsi" w:cstheme="minorHAnsi"/>
          <w:sz w:val="22"/>
          <w:szCs w:val="22"/>
        </w:rPr>
      </w:pPr>
      <w:r w:rsidRPr="0026062F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26062F">
        <w:rPr>
          <w:rFonts w:asciiTheme="minorHAnsi" w:eastAsia="Verdana" w:hAnsiTheme="minorHAnsi" w:cstheme="minorHAnsi"/>
          <w:spacing w:val="-7"/>
          <w:w w:val="84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I try to stay 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umble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s a coach b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ca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us</w:t>
      </w:r>
      <w:r w:rsidRPr="0026062F">
        <w:rPr>
          <w:rFonts w:asciiTheme="minorHAnsi" w:eastAsia="Arial" w:hAnsiTheme="minorHAnsi" w:cstheme="minorHAnsi"/>
          <w:sz w:val="22"/>
          <w:szCs w:val="22"/>
        </w:rPr>
        <w:t>e the players a</w:t>
      </w:r>
      <w:r w:rsidRPr="0026062F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z w:val="22"/>
          <w:szCs w:val="22"/>
        </w:rPr>
        <w:t>e m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re im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ortant than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6062F">
        <w:rPr>
          <w:rFonts w:asciiTheme="minorHAnsi" w:eastAsia="Arial" w:hAnsiTheme="minorHAnsi" w:cstheme="minorHAnsi"/>
          <w:sz w:val="22"/>
          <w:szCs w:val="22"/>
        </w:rPr>
        <w:t>e. I aim to m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intain an at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6062F">
        <w:rPr>
          <w:rFonts w:asciiTheme="minorHAnsi" w:eastAsia="Arial" w:hAnsiTheme="minorHAnsi" w:cstheme="minorHAnsi"/>
          <w:sz w:val="22"/>
          <w:szCs w:val="22"/>
        </w:rPr>
        <w:t>os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062F">
        <w:rPr>
          <w:rFonts w:asciiTheme="minorHAnsi" w:eastAsia="Arial" w:hAnsiTheme="minorHAnsi" w:cstheme="minorHAnsi"/>
          <w:sz w:val="22"/>
          <w:szCs w:val="22"/>
        </w:rPr>
        <w:t>here wh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re the k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id</w:t>
      </w:r>
      <w:r w:rsidRPr="0026062F">
        <w:rPr>
          <w:rFonts w:asciiTheme="minorHAnsi" w:eastAsia="Arial" w:hAnsiTheme="minorHAnsi" w:cstheme="minorHAnsi"/>
          <w:sz w:val="22"/>
          <w:szCs w:val="22"/>
        </w:rPr>
        <w:t>s are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relax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d to play and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6062F">
        <w:rPr>
          <w:rFonts w:asciiTheme="minorHAnsi" w:eastAsia="Arial" w:hAnsiTheme="minorHAnsi" w:cstheme="minorHAnsi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 not fear</w:t>
      </w:r>
      <w:r w:rsidRPr="0026062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the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co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062F">
        <w:rPr>
          <w:rFonts w:asciiTheme="minorHAnsi" w:eastAsia="Arial" w:hAnsiTheme="minorHAnsi" w:cstheme="minorHAnsi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26062F">
        <w:rPr>
          <w:rFonts w:asciiTheme="minorHAnsi" w:eastAsia="Arial" w:hAnsiTheme="minorHAnsi" w:cstheme="minorHAnsi"/>
          <w:sz w:val="22"/>
          <w:szCs w:val="22"/>
        </w:rPr>
        <w:t>ue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062F">
        <w:rPr>
          <w:rFonts w:asciiTheme="minorHAnsi" w:eastAsia="Arial" w:hAnsiTheme="minorHAnsi" w:cstheme="minorHAnsi"/>
          <w:sz w:val="22"/>
          <w:szCs w:val="22"/>
        </w:rPr>
        <w:t>ces of m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king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mistakes. Everyone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m</w:t>
      </w:r>
      <w:r w:rsidRPr="0026062F">
        <w:rPr>
          <w:rFonts w:asciiTheme="minorHAnsi" w:eastAsia="Arial" w:hAnsiTheme="minorHAnsi" w:cstheme="minorHAnsi"/>
          <w:sz w:val="22"/>
          <w:szCs w:val="22"/>
        </w:rPr>
        <w:t>ak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s mistakes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nd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I emphas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26062F">
        <w:rPr>
          <w:rFonts w:asciiTheme="minorHAnsi" w:eastAsia="Arial" w:hAnsiTheme="minorHAnsi" w:cstheme="minorHAnsi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that all you can do is l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062F">
        <w:rPr>
          <w:rFonts w:asciiTheme="minorHAnsi" w:eastAsia="Arial" w:hAnsiTheme="minorHAnsi" w:cstheme="minorHAnsi"/>
          <w:sz w:val="22"/>
          <w:szCs w:val="22"/>
        </w:rPr>
        <w:t>arn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062F">
        <w:rPr>
          <w:rFonts w:asciiTheme="minorHAnsi" w:eastAsia="Arial" w:hAnsiTheme="minorHAnsi" w:cstheme="minorHAnsi"/>
          <w:sz w:val="22"/>
          <w:szCs w:val="22"/>
        </w:rPr>
        <w:t>f</w:t>
      </w:r>
      <w:r w:rsidRPr="0026062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om them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z w:val="22"/>
          <w:szCs w:val="22"/>
        </w:rPr>
        <w:t>nd aim to get a little better every time you pr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062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6062F">
        <w:rPr>
          <w:rFonts w:asciiTheme="minorHAnsi" w:eastAsia="Arial" w:hAnsiTheme="minorHAnsi" w:cstheme="minorHAnsi"/>
          <w:sz w:val="22"/>
          <w:szCs w:val="22"/>
        </w:rPr>
        <w:t xml:space="preserve">tice 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062F">
        <w:rPr>
          <w:rFonts w:asciiTheme="minorHAnsi" w:eastAsia="Arial" w:hAnsiTheme="minorHAnsi" w:cstheme="minorHAnsi"/>
          <w:sz w:val="22"/>
          <w:szCs w:val="22"/>
        </w:rPr>
        <w:t>r p</w:t>
      </w:r>
      <w:r w:rsidRPr="0026062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062F">
        <w:rPr>
          <w:rFonts w:asciiTheme="minorHAnsi" w:eastAsia="Arial" w:hAnsiTheme="minorHAnsi" w:cstheme="minorHAnsi"/>
          <w:sz w:val="22"/>
          <w:szCs w:val="22"/>
        </w:rPr>
        <w:t>ay a game.</w:t>
      </w:r>
    </w:p>
    <w:sectPr w:rsidR="00B26953" w:rsidRPr="0026062F">
      <w:type w:val="continuous"/>
      <w:pgSz w:w="12240" w:h="15840"/>
      <w:pgMar w:top="640" w:right="7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52FA2"/>
    <w:multiLevelType w:val="multilevel"/>
    <w:tmpl w:val="1E7E2A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953"/>
    <w:rsid w:val="0026062F"/>
    <w:rsid w:val="00B2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B074"/>
  <w15:docId w15:val="{71DC4F8B-213F-4CAD-9A74-D2B6559A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rren6789@bellsouth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2021-06-16T11:42:00Z</dcterms:created>
  <dcterms:modified xsi:type="dcterms:W3CDTF">2021-06-16T11:48:00Z</dcterms:modified>
</cp:coreProperties>
</file>