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0D5D00" w14:textId="77777777" w:rsidR="001F4637" w:rsidRPr="001F4637" w:rsidRDefault="001F4637" w:rsidP="001F4637">
      <w:pPr>
        <w:spacing w:before="1"/>
        <w:ind w:right="3841"/>
        <w:rPr>
          <w:rFonts w:asciiTheme="minorHAnsi" w:hAnsiTheme="minorHAnsi" w:cstheme="minorHAnsi"/>
          <w:sz w:val="22"/>
          <w:szCs w:val="22"/>
        </w:rPr>
      </w:pPr>
      <w:r w:rsidRPr="001F4637">
        <w:rPr>
          <w:rFonts w:asciiTheme="minorHAnsi" w:hAnsiTheme="minorHAnsi" w:cstheme="minorHAnsi"/>
          <w:sz w:val="22"/>
          <w:szCs w:val="22"/>
        </w:rPr>
        <w:t>Fynn Searle</w:t>
      </w:r>
    </w:p>
    <w:p w14:paraId="747D2192" w14:textId="21ACAA48" w:rsidR="00C24C4C" w:rsidRPr="001F4637" w:rsidRDefault="001F4637" w:rsidP="001F4637">
      <w:pPr>
        <w:spacing w:before="1"/>
        <w:ind w:right="3841"/>
        <w:rPr>
          <w:rFonts w:asciiTheme="minorHAnsi" w:hAnsiTheme="minorHAnsi" w:cstheme="minorHAnsi"/>
          <w:sz w:val="22"/>
          <w:szCs w:val="22"/>
        </w:rPr>
      </w:pPr>
      <w:r w:rsidRPr="001F4637">
        <w:rPr>
          <w:rFonts w:asciiTheme="minorHAnsi" w:hAnsiTheme="minorHAnsi" w:cstheme="minorHAnsi"/>
          <w:sz w:val="22"/>
          <w:szCs w:val="22"/>
        </w:rPr>
        <w:t>615-785-8400</w:t>
      </w:r>
    </w:p>
    <w:p w14:paraId="7F7DE3A2" w14:textId="77777777" w:rsidR="00C24C4C" w:rsidRPr="001F4637" w:rsidRDefault="001F4637" w:rsidP="001F4637">
      <w:pPr>
        <w:ind w:right="3496"/>
        <w:rPr>
          <w:rFonts w:asciiTheme="minorHAnsi" w:hAnsiTheme="minorHAnsi" w:cstheme="minorHAnsi"/>
          <w:sz w:val="22"/>
          <w:szCs w:val="22"/>
        </w:rPr>
      </w:pPr>
      <w:r w:rsidRPr="001F4637">
        <w:rPr>
          <w:rFonts w:asciiTheme="minorHAnsi" w:hAnsiTheme="minorHAnsi" w:cstheme="minorHAnsi"/>
          <w:sz w:val="22"/>
          <w:szCs w:val="22"/>
        </w:rPr>
        <w:t>1302-B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Gentry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Terrace</w:t>
      </w:r>
    </w:p>
    <w:p w14:paraId="1B92B8F6" w14:textId="1DCBE5D5" w:rsidR="00C24C4C" w:rsidRPr="001F4637" w:rsidRDefault="001F4637" w:rsidP="001F4637">
      <w:pPr>
        <w:spacing w:before="4"/>
        <w:ind w:right="3337"/>
        <w:rPr>
          <w:rFonts w:asciiTheme="minorHAnsi" w:hAnsiTheme="minorHAnsi" w:cstheme="minorHAnsi"/>
          <w:sz w:val="22"/>
          <w:szCs w:val="22"/>
        </w:rPr>
      </w:pPr>
      <w:r w:rsidRPr="001F4637">
        <w:rPr>
          <w:rFonts w:asciiTheme="minorHAnsi" w:hAnsiTheme="minorHAnsi" w:cstheme="minorHAnsi"/>
          <w:sz w:val="22"/>
          <w:szCs w:val="22"/>
        </w:rPr>
        <w:t>Mur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1F4637">
        <w:rPr>
          <w:rFonts w:asciiTheme="minorHAnsi" w:hAnsiTheme="minorHAnsi" w:cstheme="minorHAnsi"/>
          <w:sz w:val="22"/>
          <w:szCs w:val="22"/>
        </w:rPr>
        <w:t>reesboro,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TN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37130</w:t>
      </w:r>
      <w:hyperlink r:id="rId5"/>
    </w:p>
    <w:p w14:paraId="1A1CDB2D" w14:textId="09BBD52A" w:rsidR="00C24C4C" w:rsidRPr="001F4637" w:rsidRDefault="001F4637" w:rsidP="001F4637">
      <w:pPr>
        <w:spacing w:before="4"/>
        <w:ind w:right="3337"/>
        <w:rPr>
          <w:rFonts w:asciiTheme="minorHAnsi" w:hAnsiTheme="minorHAnsi" w:cstheme="minorHAnsi"/>
          <w:sz w:val="22"/>
          <w:szCs w:val="22"/>
        </w:rPr>
      </w:pPr>
      <w:r w:rsidRPr="001F4637">
        <w:rPr>
          <w:rFonts w:asciiTheme="minorHAnsi" w:hAnsiTheme="minorHAnsi" w:cstheme="minorHAnsi"/>
          <w:sz w:val="22"/>
          <w:szCs w:val="22"/>
        </w:rPr>
        <w:t>fynn@gmail.com</w:t>
      </w:r>
    </w:p>
    <w:p w14:paraId="6010FDF9" w14:textId="77777777" w:rsidR="00C24C4C" w:rsidRPr="001F4637" w:rsidRDefault="00C24C4C" w:rsidP="001F4637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06EC353E" w14:textId="77777777" w:rsidR="00C24C4C" w:rsidRPr="001F4637" w:rsidRDefault="001F4637" w:rsidP="001F4637">
      <w:pPr>
        <w:ind w:left="102"/>
        <w:rPr>
          <w:rFonts w:asciiTheme="minorHAnsi" w:hAnsiTheme="minorHAnsi" w:cstheme="minorHAnsi"/>
          <w:sz w:val="22"/>
          <w:szCs w:val="22"/>
        </w:rPr>
      </w:pPr>
      <w:r w:rsidRPr="001F4637">
        <w:rPr>
          <w:rFonts w:asciiTheme="minorHAnsi" w:hAnsiTheme="minorHAnsi" w:cstheme="minorHAnsi"/>
          <w:b/>
          <w:sz w:val="22"/>
          <w:szCs w:val="22"/>
        </w:rPr>
        <w:t xml:space="preserve">Education:                     </w:t>
      </w:r>
      <w:r w:rsidRPr="001F4637">
        <w:rPr>
          <w:rFonts w:asciiTheme="minorHAnsi" w:hAnsiTheme="minorHAnsi" w:cstheme="minorHAnsi"/>
          <w:b/>
          <w:spacing w:val="4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-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Freed-Harde</w:t>
      </w:r>
      <w:r w:rsidRPr="001F4637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F4637">
        <w:rPr>
          <w:rFonts w:asciiTheme="minorHAnsi" w:hAnsiTheme="minorHAnsi" w:cstheme="minorHAnsi"/>
          <w:sz w:val="22"/>
          <w:szCs w:val="22"/>
        </w:rPr>
        <w:t>an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Uni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F4637">
        <w:rPr>
          <w:rFonts w:asciiTheme="minorHAnsi" w:hAnsiTheme="minorHAnsi" w:cstheme="minorHAnsi"/>
          <w:sz w:val="22"/>
          <w:szCs w:val="22"/>
        </w:rPr>
        <w:t>ersi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F4637">
        <w:rPr>
          <w:rFonts w:asciiTheme="minorHAnsi" w:hAnsiTheme="minorHAnsi" w:cstheme="minorHAnsi"/>
          <w:sz w:val="22"/>
          <w:szCs w:val="22"/>
        </w:rPr>
        <w:t>y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(1997-1999)</w:t>
      </w:r>
    </w:p>
    <w:p w14:paraId="2EC341B3" w14:textId="77777777" w:rsidR="00C24C4C" w:rsidRPr="001F4637" w:rsidRDefault="00C24C4C" w:rsidP="001F4637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3BC3005" w14:textId="77777777" w:rsidR="00C24C4C" w:rsidRPr="001F4637" w:rsidRDefault="001F4637" w:rsidP="001F4637">
      <w:pPr>
        <w:ind w:left="2068" w:right="1053" w:hanging="90"/>
        <w:rPr>
          <w:rFonts w:asciiTheme="minorHAnsi" w:hAnsiTheme="minorHAnsi" w:cstheme="minorHAnsi"/>
          <w:sz w:val="22"/>
          <w:szCs w:val="22"/>
        </w:rPr>
      </w:pPr>
      <w:r w:rsidRPr="001F4637">
        <w:rPr>
          <w:rFonts w:asciiTheme="minorHAnsi" w:hAnsiTheme="minorHAnsi" w:cstheme="minorHAnsi"/>
          <w:sz w:val="22"/>
          <w:szCs w:val="22"/>
        </w:rPr>
        <w:t>-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Middle Tennes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F4637">
        <w:rPr>
          <w:rFonts w:asciiTheme="minorHAnsi" w:hAnsiTheme="minorHAnsi" w:cstheme="minorHAnsi"/>
          <w:sz w:val="22"/>
          <w:szCs w:val="22"/>
        </w:rPr>
        <w:t>ee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State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Uni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F4637">
        <w:rPr>
          <w:rFonts w:asciiTheme="minorHAnsi" w:hAnsiTheme="minorHAnsi" w:cstheme="minorHAnsi"/>
          <w:sz w:val="22"/>
          <w:szCs w:val="22"/>
        </w:rPr>
        <w:t>ersi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F4637">
        <w:rPr>
          <w:rFonts w:asciiTheme="minorHAnsi" w:hAnsiTheme="minorHAnsi" w:cstheme="minorHAnsi"/>
          <w:sz w:val="22"/>
          <w:szCs w:val="22"/>
        </w:rPr>
        <w:t>y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(1999–2001)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–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Bac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1F4637">
        <w:rPr>
          <w:rFonts w:asciiTheme="minorHAnsi" w:hAnsiTheme="minorHAnsi" w:cstheme="minorHAnsi"/>
          <w:sz w:val="22"/>
          <w:szCs w:val="22"/>
        </w:rPr>
        <w:t>elor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of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Science in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P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1F4637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1F4637">
        <w:rPr>
          <w:rFonts w:asciiTheme="minorHAnsi" w:hAnsiTheme="minorHAnsi" w:cstheme="minorHAnsi"/>
          <w:sz w:val="22"/>
          <w:szCs w:val="22"/>
        </w:rPr>
        <w:t>ical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Edu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F4637">
        <w:rPr>
          <w:rFonts w:asciiTheme="minorHAnsi" w:hAnsiTheme="minorHAnsi" w:cstheme="minorHAnsi"/>
          <w:sz w:val="22"/>
          <w:szCs w:val="22"/>
        </w:rPr>
        <w:t xml:space="preserve">ation </w:t>
      </w:r>
      <w:r w:rsidRPr="001F4637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1F4637">
        <w:rPr>
          <w:rFonts w:asciiTheme="minorHAnsi" w:hAnsiTheme="minorHAnsi" w:cstheme="minorHAnsi"/>
          <w:sz w:val="22"/>
          <w:szCs w:val="22"/>
        </w:rPr>
        <w:t>ith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F4637">
        <w:rPr>
          <w:rFonts w:asciiTheme="minorHAnsi" w:hAnsiTheme="minorHAnsi" w:cstheme="minorHAnsi"/>
          <w:sz w:val="22"/>
          <w:szCs w:val="22"/>
        </w:rPr>
        <w:t>inors</w:t>
      </w:r>
      <w:r w:rsidRPr="001F46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in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Mass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Co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1F4637">
        <w:rPr>
          <w:rFonts w:asciiTheme="minorHAnsi" w:hAnsiTheme="minorHAnsi" w:cstheme="minorHAnsi"/>
          <w:sz w:val="22"/>
          <w:szCs w:val="22"/>
        </w:rPr>
        <w:t>unication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(Journalis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F4637">
        <w:rPr>
          <w:rFonts w:asciiTheme="minorHAnsi" w:hAnsiTheme="minorHAnsi" w:cstheme="minorHAnsi"/>
          <w:sz w:val="22"/>
          <w:szCs w:val="22"/>
        </w:rPr>
        <w:t>)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and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Athletic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Coaching</w:t>
      </w:r>
    </w:p>
    <w:p w14:paraId="358AE7F0" w14:textId="77777777" w:rsidR="00C24C4C" w:rsidRPr="001F4637" w:rsidRDefault="00C24C4C" w:rsidP="001F4637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CF0BDE7" w14:textId="77777777" w:rsidR="00C24C4C" w:rsidRPr="001F4637" w:rsidRDefault="001F4637" w:rsidP="001F4637">
      <w:pPr>
        <w:ind w:left="102"/>
        <w:rPr>
          <w:rFonts w:asciiTheme="minorHAnsi" w:hAnsiTheme="minorHAnsi" w:cstheme="minorHAnsi"/>
          <w:sz w:val="22"/>
          <w:szCs w:val="22"/>
        </w:rPr>
      </w:pPr>
      <w:r w:rsidRPr="001F4637">
        <w:rPr>
          <w:rFonts w:asciiTheme="minorHAnsi" w:hAnsiTheme="minorHAnsi" w:cstheme="minorHAnsi"/>
          <w:b/>
          <w:sz w:val="22"/>
          <w:szCs w:val="22"/>
        </w:rPr>
        <w:t>Job</w:t>
      </w:r>
      <w:r w:rsidRPr="001F4637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b/>
          <w:sz w:val="22"/>
          <w:szCs w:val="22"/>
        </w:rPr>
        <w:t>E</w:t>
      </w:r>
      <w:r w:rsidRPr="001F4637">
        <w:rPr>
          <w:rFonts w:asciiTheme="minorHAnsi" w:hAnsiTheme="minorHAnsi" w:cstheme="minorHAnsi"/>
          <w:b/>
          <w:spacing w:val="-2"/>
          <w:sz w:val="22"/>
          <w:szCs w:val="22"/>
        </w:rPr>
        <w:t>x</w:t>
      </w:r>
      <w:r w:rsidRPr="001F4637">
        <w:rPr>
          <w:rFonts w:asciiTheme="minorHAnsi" w:hAnsiTheme="minorHAnsi" w:cstheme="minorHAnsi"/>
          <w:b/>
          <w:sz w:val="22"/>
          <w:szCs w:val="22"/>
        </w:rPr>
        <w:t xml:space="preserve">perience:             </w:t>
      </w:r>
      <w:r w:rsidRPr="001F4637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b/>
          <w:sz w:val="22"/>
          <w:szCs w:val="22"/>
        </w:rPr>
        <w:t>-</w:t>
      </w:r>
      <w:r w:rsidRPr="001F4637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Shel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1F4637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1F4637">
        <w:rPr>
          <w:rFonts w:asciiTheme="minorHAnsi" w:hAnsiTheme="minorHAnsi" w:cstheme="minorHAnsi"/>
          <w:sz w:val="22"/>
          <w:szCs w:val="22"/>
        </w:rPr>
        <w:t>vi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1F4637">
        <w:rPr>
          <w:rFonts w:asciiTheme="minorHAnsi" w:hAnsiTheme="minorHAnsi" w:cstheme="minorHAnsi"/>
          <w:sz w:val="22"/>
          <w:szCs w:val="22"/>
        </w:rPr>
        <w:t>le</w:t>
      </w:r>
      <w:r w:rsidRPr="001F46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Rec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F4637">
        <w:rPr>
          <w:rFonts w:asciiTheme="minorHAnsi" w:hAnsiTheme="minorHAnsi" w:cstheme="minorHAnsi"/>
          <w:sz w:val="22"/>
          <w:szCs w:val="22"/>
        </w:rPr>
        <w:t>eation Center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staff</w:t>
      </w:r>
    </w:p>
    <w:p w14:paraId="2AB206FC" w14:textId="77777777" w:rsidR="00C24C4C" w:rsidRPr="001F4637" w:rsidRDefault="00C24C4C" w:rsidP="001F4637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AC2B0A4" w14:textId="77777777" w:rsidR="00C24C4C" w:rsidRPr="001F4637" w:rsidRDefault="001F4637" w:rsidP="001F4637">
      <w:pPr>
        <w:ind w:left="1978"/>
        <w:rPr>
          <w:rFonts w:asciiTheme="minorHAnsi" w:hAnsiTheme="minorHAnsi" w:cstheme="minorHAnsi"/>
          <w:sz w:val="22"/>
          <w:szCs w:val="22"/>
        </w:rPr>
      </w:pPr>
      <w:r w:rsidRPr="001F4637">
        <w:rPr>
          <w:rFonts w:asciiTheme="minorHAnsi" w:hAnsiTheme="minorHAnsi" w:cstheme="minorHAnsi"/>
          <w:sz w:val="22"/>
          <w:szCs w:val="22"/>
        </w:rPr>
        <w:t>-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Bed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1F4637">
        <w:rPr>
          <w:rFonts w:asciiTheme="minorHAnsi" w:hAnsiTheme="minorHAnsi" w:cstheme="minorHAnsi"/>
          <w:sz w:val="22"/>
          <w:szCs w:val="22"/>
        </w:rPr>
        <w:t>ord</w:t>
      </w:r>
      <w:r w:rsidRPr="001F46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County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E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1F4637">
        <w:rPr>
          <w:rFonts w:asciiTheme="minorHAnsi" w:hAnsiTheme="minorHAnsi" w:cstheme="minorHAnsi"/>
          <w:sz w:val="22"/>
          <w:szCs w:val="22"/>
        </w:rPr>
        <w:t>tended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School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Pro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F4637">
        <w:rPr>
          <w:rFonts w:asciiTheme="minorHAnsi" w:hAnsiTheme="minorHAnsi" w:cstheme="minorHAnsi"/>
          <w:sz w:val="22"/>
          <w:szCs w:val="22"/>
        </w:rPr>
        <w:t>r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1F4637">
        <w:rPr>
          <w:rFonts w:asciiTheme="minorHAnsi" w:hAnsiTheme="minorHAnsi" w:cstheme="minorHAnsi"/>
          <w:sz w:val="22"/>
          <w:szCs w:val="22"/>
        </w:rPr>
        <w:t>m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F4637">
        <w:rPr>
          <w:rFonts w:asciiTheme="minorHAnsi" w:hAnsiTheme="minorHAnsi" w:cstheme="minorHAnsi"/>
          <w:sz w:val="22"/>
          <w:szCs w:val="22"/>
        </w:rPr>
        <w:t>ssistant</w:t>
      </w:r>
    </w:p>
    <w:p w14:paraId="69FF34CE" w14:textId="77777777" w:rsidR="00C24C4C" w:rsidRPr="001F4637" w:rsidRDefault="00C24C4C" w:rsidP="001F4637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E99A9A2" w14:textId="77777777" w:rsidR="00C24C4C" w:rsidRPr="001F4637" w:rsidRDefault="001F4637" w:rsidP="001F4637">
      <w:pPr>
        <w:ind w:left="1978"/>
        <w:rPr>
          <w:rFonts w:asciiTheme="minorHAnsi" w:hAnsiTheme="minorHAnsi" w:cstheme="minorHAnsi"/>
          <w:sz w:val="22"/>
          <w:szCs w:val="22"/>
        </w:rPr>
      </w:pPr>
      <w:r w:rsidRPr="001F4637">
        <w:rPr>
          <w:rFonts w:asciiTheme="minorHAnsi" w:hAnsiTheme="minorHAnsi" w:cstheme="minorHAnsi"/>
          <w:sz w:val="22"/>
          <w:szCs w:val="22"/>
        </w:rPr>
        <w:t>-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Sports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Writer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at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the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Shel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1F4637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1F4637">
        <w:rPr>
          <w:rFonts w:asciiTheme="minorHAnsi" w:hAnsiTheme="minorHAnsi" w:cstheme="minorHAnsi"/>
          <w:sz w:val="22"/>
          <w:szCs w:val="22"/>
        </w:rPr>
        <w:t>vi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1F4637">
        <w:rPr>
          <w:rFonts w:asciiTheme="minorHAnsi" w:hAnsiTheme="minorHAnsi" w:cstheme="minorHAnsi"/>
          <w:sz w:val="22"/>
          <w:szCs w:val="22"/>
        </w:rPr>
        <w:t>le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Ti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F4637">
        <w:rPr>
          <w:rFonts w:asciiTheme="minorHAnsi" w:hAnsiTheme="minorHAnsi" w:cstheme="minorHAnsi"/>
          <w:sz w:val="22"/>
          <w:szCs w:val="22"/>
        </w:rPr>
        <w:t>e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1F4637">
        <w:rPr>
          <w:rFonts w:asciiTheme="minorHAnsi" w:hAnsiTheme="minorHAnsi" w:cstheme="minorHAnsi"/>
          <w:sz w:val="22"/>
          <w:szCs w:val="22"/>
        </w:rPr>
        <w:t>-Gazette; Sports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Editor at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the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T-G</w:t>
      </w:r>
    </w:p>
    <w:p w14:paraId="680DB425" w14:textId="77777777" w:rsidR="00C24C4C" w:rsidRPr="001F4637" w:rsidRDefault="00C24C4C" w:rsidP="001F4637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0C4D8DD" w14:textId="77777777" w:rsidR="00C24C4C" w:rsidRPr="001F4637" w:rsidRDefault="001F4637" w:rsidP="001F4637">
      <w:pPr>
        <w:ind w:left="1978"/>
        <w:rPr>
          <w:rFonts w:asciiTheme="minorHAnsi" w:hAnsiTheme="minorHAnsi" w:cstheme="minorHAnsi"/>
          <w:sz w:val="22"/>
          <w:szCs w:val="22"/>
        </w:rPr>
      </w:pPr>
      <w:r w:rsidRPr="001F4637">
        <w:rPr>
          <w:rFonts w:asciiTheme="minorHAnsi" w:hAnsiTheme="minorHAnsi" w:cstheme="minorHAnsi"/>
          <w:sz w:val="22"/>
          <w:szCs w:val="22"/>
        </w:rPr>
        <w:t>-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Fact Res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F4637">
        <w:rPr>
          <w:rFonts w:asciiTheme="minorHAnsi" w:hAnsiTheme="minorHAnsi" w:cstheme="minorHAnsi"/>
          <w:sz w:val="22"/>
          <w:szCs w:val="22"/>
        </w:rPr>
        <w:t>archer and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Editing Assistant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 xml:space="preserve"> f</w:t>
      </w:r>
      <w:r w:rsidRPr="001F4637">
        <w:rPr>
          <w:rFonts w:asciiTheme="minorHAnsi" w:hAnsiTheme="minorHAnsi" w:cstheme="minorHAnsi"/>
          <w:sz w:val="22"/>
          <w:szCs w:val="22"/>
        </w:rPr>
        <w:t>or</w:t>
      </w:r>
      <w:r w:rsidRPr="001F46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Athlon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Sports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Ma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F4637">
        <w:rPr>
          <w:rFonts w:asciiTheme="minorHAnsi" w:hAnsiTheme="minorHAnsi" w:cstheme="minorHAnsi"/>
          <w:sz w:val="22"/>
          <w:szCs w:val="22"/>
        </w:rPr>
        <w:t>azine</w:t>
      </w:r>
    </w:p>
    <w:p w14:paraId="4AC085EE" w14:textId="77777777" w:rsidR="00C24C4C" w:rsidRPr="001F4637" w:rsidRDefault="00C24C4C" w:rsidP="001F4637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6DEC7D0" w14:textId="77777777" w:rsidR="00C24C4C" w:rsidRPr="001F4637" w:rsidRDefault="001F4637" w:rsidP="001F4637">
      <w:pPr>
        <w:ind w:left="1978"/>
        <w:rPr>
          <w:rFonts w:asciiTheme="minorHAnsi" w:hAnsiTheme="minorHAnsi" w:cstheme="minorHAnsi"/>
          <w:sz w:val="22"/>
          <w:szCs w:val="22"/>
        </w:rPr>
      </w:pPr>
      <w:r w:rsidRPr="001F4637">
        <w:rPr>
          <w:rFonts w:asciiTheme="minorHAnsi" w:hAnsiTheme="minorHAnsi" w:cstheme="minorHAnsi"/>
          <w:sz w:val="22"/>
          <w:szCs w:val="22"/>
        </w:rPr>
        <w:t>-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Head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Men’s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and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Wo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F4637">
        <w:rPr>
          <w:rFonts w:asciiTheme="minorHAnsi" w:hAnsiTheme="minorHAnsi" w:cstheme="minorHAnsi"/>
          <w:sz w:val="22"/>
          <w:szCs w:val="22"/>
        </w:rPr>
        <w:t>en’s</w:t>
      </w:r>
      <w:r w:rsidRPr="001F46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Tennis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 xml:space="preserve">Coach 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F4637">
        <w:rPr>
          <w:rFonts w:asciiTheme="minorHAnsi" w:hAnsiTheme="minorHAnsi" w:cstheme="minorHAnsi"/>
          <w:sz w:val="22"/>
          <w:szCs w:val="22"/>
        </w:rPr>
        <w:t>nd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Assistant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Sports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1F4637">
        <w:rPr>
          <w:rFonts w:asciiTheme="minorHAnsi" w:hAnsiTheme="minorHAnsi" w:cstheme="minorHAnsi"/>
          <w:sz w:val="22"/>
          <w:szCs w:val="22"/>
        </w:rPr>
        <w:t>o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F4637">
        <w:rPr>
          <w:rFonts w:asciiTheme="minorHAnsi" w:hAnsiTheme="minorHAnsi" w:cstheme="minorHAnsi"/>
          <w:sz w:val="22"/>
          <w:szCs w:val="22"/>
        </w:rPr>
        <w:t>ation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Director at</w:t>
      </w:r>
    </w:p>
    <w:p w14:paraId="3BA453EC" w14:textId="77777777" w:rsidR="00C24C4C" w:rsidRPr="001F4637" w:rsidRDefault="001F4637" w:rsidP="001F4637">
      <w:pPr>
        <w:ind w:left="2068" w:right="2599"/>
        <w:rPr>
          <w:rFonts w:asciiTheme="minorHAnsi" w:hAnsiTheme="minorHAnsi" w:cstheme="minorHAnsi"/>
          <w:sz w:val="22"/>
          <w:szCs w:val="22"/>
        </w:rPr>
      </w:pPr>
      <w:r w:rsidRPr="001F4637">
        <w:rPr>
          <w:rFonts w:asciiTheme="minorHAnsi" w:hAnsiTheme="minorHAnsi" w:cstheme="minorHAnsi"/>
          <w:sz w:val="22"/>
          <w:szCs w:val="22"/>
        </w:rPr>
        <w:t>Mar</w:t>
      </w:r>
      <w:r w:rsidRPr="001F4637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1F4637">
        <w:rPr>
          <w:rFonts w:asciiTheme="minorHAnsi" w:hAnsiTheme="minorHAnsi" w:cstheme="minorHAnsi"/>
          <w:sz w:val="22"/>
          <w:szCs w:val="22"/>
        </w:rPr>
        <w:t>lle</w:t>
      </w:r>
      <w:r w:rsidRPr="001F46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Colle</w:t>
      </w:r>
      <w:r w:rsidRPr="001F4637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1F4637">
        <w:rPr>
          <w:rFonts w:asciiTheme="minorHAnsi" w:hAnsiTheme="minorHAnsi" w:cstheme="minorHAnsi"/>
          <w:sz w:val="22"/>
          <w:szCs w:val="22"/>
        </w:rPr>
        <w:t>e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(TN);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also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tau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F4637">
        <w:rPr>
          <w:rFonts w:asciiTheme="minorHAnsi" w:hAnsiTheme="minorHAnsi" w:cstheme="minorHAnsi"/>
          <w:sz w:val="22"/>
          <w:szCs w:val="22"/>
        </w:rPr>
        <w:t>ht</w:t>
      </w:r>
      <w:r w:rsidRPr="001F46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both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tennis and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F4637">
        <w:rPr>
          <w:rFonts w:asciiTheme="minorHAnsi" w:hAnsiTheme="minorHAnsi" w:cstheme="minorHAnsi"/>
          <w:sz w:val="22"/>
          <w:szCs w:val="22"/>
        </w:rPr>
        <w:t>o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1F4637">
        <w:rPr>
          <w:rFonts w:asciiTheme="minorHAnsi" w:hAnsiTheme="minorHAnsi" w:cstheme="minorHAnsi"/>
          <w:sz w:val="22"/>
          <w:szCs w:val="22"/>
        </w:rPr>
        <w:t>f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F4637">
        <w:rPr>
          <w:rFonts w:asciiTheme="minorHAnsi" w:hAnsiTheme="minorHAnsi" w:cstheme="minorHAnsi"/>
          <w:sz w:val="22"/>
          <w:szCs w:val="22"/>
        </w:rPr>
        <w:t>cti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F4637">
        <w:rPr>
          <w:rFonts w:asciiTheme="minorHAnsi" w:hAnsiTheme="minorHAnsi" w:cstheme="minorHAnsi"/>
          <w:sz w:val="22"/>
          <w:szCs w:val="22"/>
        </w:rPr>
        <w:t>i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1F4637">
        <w:rPr>
          <w:rFonts w:asciiTheme="minorHAnsi" w:hAnsiTheme="minorHAnsi" w:cstheme="minorHAnsi"/>
          <w:sz w:val="22"/>
          <w:szCs w:val="22"/>
        </w:rPr>
        <w:t>y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 xml:space="preserve">classes 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1F4637">
        <w:rPr>
          <w:rFonts w:asciiTheme="minorHAnsi" w:hAnsiTheme="minorHAnsi" w:cstheme="minorHAnsi"/>
          <w:sz w:val="22"/>
          <w:szCs w:val="22"/>
        </w:rPr>
        <w:t>or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P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1F4637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1F4637">
        <w:rPr>
          <w:rFonts w:asciiTheme="minorHAnsi" w:hAnsiTheme="minorHAnsi" w:cstheme="minorHAnsi"/>
          <w:sz w:val="22"/>
          <w:szCs w:val="22"/>
        </w:rPr>
        <w:t>ical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Education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Depart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F4637">
        <w:rPr>
          <w:rFonts w:asciiTheme="minorHAnsi" w:hAnsiTheme="minorHAnsi" w:cstheme="minorHAnsi"/>
          <w:sz w:val="22"/>
          <w:szCs w:val="22"/>
        </w:rPr>
        <w:t>ent</w:t>
      </w:r>
    </w:p>
    <w:p w14:paraId="2A346B03" w14:textId="77777777" w:rsidR="00C24C4C" w:rsidRPr="001F4637" w:rsidRDefault="00C24C4C" w:rsidP="001F4637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37FA299B" w14:textId="77777777" w:rsidR="00C24C4C" w:rsidRPr="001F4637" w:rsidRDefault="001F4637" w:rsidP="001F4637">
      <w:pPr>
        <w:ind w:left="1984"/>
        <w:rPr>
          <w:rFonts w:asciiTheme="minorHAnsi" w:hAnsiTheme="minorHAnsi" w:cstheme="minorHAnsi"/>
          <w:sz w:val="22"/>
          <w:szCs w:val="22"/>
        </w:rPr>
      </w:pPr>
      <w:r w:rsidRPr="001F4637">
        <w:rPr>
          <w:rFonts w:asciiTheme="minorHAnsi" w:hAnsiTheme="minorHAnsi" w:cstheme="minorHAnsi"/>
          <w:sz w:val="22"/>
          <w:szCs w:val="22"/>
        </w:rPr>
        <w:t>-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Sports, Fitness,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and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Recr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F4637">
        <w:rPr>
          <w:rFonts w:asciiTheme="minorHAnsi" w:hAnsiTheme="minorHAnsi" w:cstheme="minorHAnsi"/>
          <w:sz w:val="22"/>
          <w:szCs w:val="22"/>
        </w:rPr>
        <w:t>ation Director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at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the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B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F4637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1F4637">
        <w:rPr>
          <w:rFonts w:asciiTheme="minorHAnsi" w:hAnsiTheme="minorHAnsi" w:cstheme="minorHAnsi"/>
          <w:sz w:val="22"/>
          <w:szCs w:val="22"/>
        </w:rPr>
        <w:t>s</w:t>
      </w:r>
      <w:r w:rsidRPr="001F463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&amp;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Girls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Club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of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Ruther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1F4637">
        <w:rPr>
          <w:rFonts w:asciiTheme="minorHAnsi" w:hAnsiTheme="minorHAnsi" w:cstheme="minorHAnsi"/>
          <w:sz w:val="22"/>
          <w:szCs w:val="22"/>
        </w:rPr>
        <w:t>ord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Coun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1F4637">
        <w:rPr>
          <w:rFonts w:asciiTheme="minorHAnsi" w:hAnsiTheme="minorHAnsi" w:cstheme="minorHAnsi"/>
          <w:sz w:val="22"/>
          <w:szCs w:val="22"/>
        </w:rPr>
        <w:t>y</w:t>
      </w:r>
    </w:p>
    <w:p w14:paraId="131AFF25" w14:textId="77777777" w:rsidR="00C24C4C" w:rsidRPr="001F4637" w:rsidRDefault="00C24C4C" w:rsidP="001F4637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DBAEE22" w14:textId="77777777" w:rsidR="00C24C4C" w:rsidRPr="001F4637" w:rsidRDefault="001F4637" w:rsidP="001F4637">
      <w:pPr>
        <w:ind w:left="1984"/>
        <w:rPr>
          <w:rFonts w:asciiTheme="minorHAnsi" w:hAnsiTheme="minorHAnsi" w:cstheme="minorHAnsi"/>
          <w:sz w:val="22"/>
          <w:szCs w:val="22"/>
        </w:rPr>
      </w:pPr>
      <w:r w:rsidRPr="001F4637">
        <w:rPr>
          <w:rFonts w:asciiTheme="minorHAnsi" w:hAnsiTheme="minorHAnsi" w:cstheme="minorHAnsi"/>
          <w:sz w:val="22"/>
          <w:szCs w:val="22"/>
        </w:rPr>
        <w:t>-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Spring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Co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1F4637">
        <w:rPr>
          <w:rFonts w:asciiTheme="minorHAnsi" w:hAnsiTheme="minorHAnsi" w:cstheme="minorHAnsi"/>
          <w:sz w:val="22"/>
          <w:szCs w:val="22"/>
        </w:rPr>
        <w:t>unications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1F4637">
        <w:rPr>
          <w:rFonts w:asciiTheme="minorHAnsi" w:hAnsiTheme="minorHAnsi" w:cstheme="minorHAnsi"/>
          <w:sz w:val="22"/>
          <w:szCs w:val="22"/>
        </w:rPr>
        <w:t>ntern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1F4637">
        <w:rPr>
          <w:rFonts w:asciiTheme="minorHAnsi" w:hAnsiTheme="minorHAnsi" w:cstheme="minorHAnsi"/>
          <w:sz w:val="22"/>
          <w:szCs w:val="22"/>
        </w:rPr>
        <w:t>or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the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A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F4637">
        <w:rPr>
          <w:rFonts w:asciiTheme="minorHAnsi" w:hAnsiTheme="minorHAnsi" w:cstheme="minorHAnsi"/>
          <w:sz w:val="22"/>
          <w:szCs w:val="22"/>
        </w:rPr>
        <w:t>erican Junior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Golf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Association</w:t>
      </w:r>
    </w:p>
    <w:p w14:paraId="574E50F6" w14:textId="77777777" w:rsidR="00C24C4C" w:rsidRPr="001F4637" w:rsidRDefault="00C24C4C" w:rsidP="001F4637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284D990" w14:textId="77777777" w:rsidR="00C24C4C" w:rsidRPr="001F4637" w:rsidRDefault="001F4637" w:rsidP="001F4637">
      <w:pPr>
        <w:ind w:left="1988"/>
        <w:rPr>
          <w:rFonts w:asciiTheme="minorHAnsi" w:hAnsiTheme="minorHAnsi" w:cstheme="minorHAnsi"/>
          <w:sz w:val="22"/>
          <w:szCs w:val="22"/>
        </w:rPr>
      </w:pPr>
      <w:r w:rsidRPr="001F4637">
        <w:rPr>
          <w:rFonts w:asciiTheme="minorHAnsi" w:hAnsiTheme="minorHAnsi" w:cstheme="minorHAnsi"/>
          <w:sz w:val="22"/>
          <w:szCs w:val="22"/>
        </w:rPr>
        <w:t>-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Part-ti</w:t>
      </w:r>
      <w:r w:rsidRPr="001F4637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F4637">
        <w:rPr>
          <w:rFonts w:asciiTheme="minorHAnsi" w:hAnsiTheme="minorHAnsi" w:cstheme="minorHAnsi"/>
          <w:sz w:val="22"/>
          <w:szCs w:val="22"/>
        </w:rPr>
        <w:t>e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Sports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Writer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at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t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1F4637">
        <w:rPr>
          <w:rFonts w:asciiTheme="minorHAnsi" w:hAnsiTheme="minorHAnsi" w:cstheme="minorHAnsi"/>
          <w:sz w:val="22"/>
          <w:szCs w:val="22"/>
        </w:rPr>
        <w:t>e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Shelb</w:t>
      </w:r>
      <w:r w:rsidRPr="001F4637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1F4637">
        <w:rPr>
          <w:rFonts w:asciiTheme="minorHAnsi" w:hAnsiTheme="minorHAnsi" w:cstheme="minorHAnsi"/>
          <w:sz w:val="22"/>
          <w:szCs w:val="22"/>
        </w:rPr>
        <w:t>lle</w:t>
      </w:r>
      <w:r w:rsidRPr="001F46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Ti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F4637">
        <w:rPr>
          <w:rFonts w:asciiTheme="minorHAnsi" w:hAnsiTheme="minorHAnsi" w:cstheme="minorHAnsi"/>
          <w:sz w:val="22"/>
          <w:szCs w:val="22"/>
        </w:rPr>
        <w:t>e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1F4637">
        <w:rPr>
          <w:rFonts w:asciiTheme="minorHAnsi" w:hAnsiTheme="minorHAnsi" w:cstheme="minorHAnsi"/>
          <w:sz w:val="22"/>
          <w:szCs w:val="22"/>
        </w:rPr>
        <w:t>-Gazette</w:t>
      </w:r>
    </w:p>
    <w:p w14:paraId="6D9B4E3D" w14:textId="77777777" w:rsidR="00C24C4C" w:rsidRPr="001F4637" w:rsidRDefault="00C24C4C" w:rsidP="001F4637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A156DC5" w14:textId="77777777" w:rsidR="00C24C4C" w:rsidRPr="001F4637" w:rsidRDefault="001F4637" w:rsidP="001F4637">
      <w:pPr>
        <w:ind w:left="1988"/>
        <w:rPr>
          <w:rFonts w:asciiTheme="minorHAnsi" w:hAnsiTheme="minorHAnsi" w:cstheme="minorHAnsi"/>
          <w:sz w:val="22"/>
          <w:szCs w:val="22"/>
        </w:rPr>
      </w:pPr>
      <w:r w:rsidRPr="001F4637">
        <w:rPr>
          <w:rFonts w:asciiTheme="minorHAnsi" w:hAnsiTheme="minorHAnsi" w:cstheme="minorHAnsi"/>
          <w:sz w:val="22"/>
          <w:szCs w:val="22"/>
        </w:rPr>
        <w:t>-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Project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Coordinator at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Cooper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Steel</w:t>
      </w:r>
    </w:p>
    <w:p w14:paraId="23212943" w14:textId="77777777" w:rsidR="00C24C4C" w:rsidRPr="001F4637" w:rsidRDefault="00C24C4C" w:rsidP="001F4637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A38AB35" w14:textId="77777777" w:rsidR="00C24C4C" w:rsidRPr="001F4637" w:rsidRDefault="001F4637" w:rsidP="001F4637">
      <w:pPr>
        <w:ind w:left="1984"/>
        <w:rPr>
          <w:rFonts w:asciiTheme="minorHAnsi" w:hAnsiTheme="minorHAnsi" w:cstheme="minorHAnsi"/>
          <w:sz w:val="22"/>
          <w:szCs w:val="22"/>
        </w:rPr>
      </w:pPr>
      <w:r w:rsidRPr="001F4637">
        <w:rPr>
          <w:rFonts w:asciiTheme="minorHAnsi" w:hAnsiTheme="minorHAnsi" w:cstheme="minorHAnsi"/>
          <w:sz w:val="22"/>
          <w:szCs w:val="22"/>
        </w:rPr>
        <w:t>-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Press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Secretary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 xml:space="preserve"> f</w:t>
      </w:r>
      <w:r w:rsidRPr="001F4637">
        <w:rPr>
          <w:rFonts w:asciiTheme="minorHAnsi" w:hAnsiTheme="minorHAnsi" w:cstheme="minorHAnsi"/>
          <w:sz w:val="22"/>
          <w:szCs w:val="22"/>
        </w:rPr>
        <w:t>or</w:t>
      </w:r>
      <w:r w:rsidRPr="001F46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Jim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Tracy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 xml:space="preserve"> f</w:t>
      </w:r>
      <w:r w:rsidRPr="001F4637">
        <w:rPr>
          <w:rFonts w:asciiTheme="minorHAnsi" w:hAnsiTheme="minorHAnsi" w:cstheme="minorHAnsi"/>
          <w:sz w:val="22"/>
          <w:szCs w:val="22"/>
        </w:rPr>
        <w:t>or</w:t>
      </w:r>
      <w:r w:rsidRPr="001F46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Con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F4637">
        <w:rPr>
          <w:rFonts w:asciiTheme="minorHAnsi" w:hAnsiTheme="minorHAnsi" w:cstheme="minorHAnsi"/>
          <w:sz w:val="22"/>
          <w:szCs w:val="22"/>
        </w:rPr>
        <w:t>ress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Ca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F4637">
        <w:rPr>
          <w:rFonts w:asciiTheme="minorHAnsi" w:hAnsiTheme="minorHAnsi" w:cstheme="minorHAnsi"/>
          <w:sz w:val="22"/>
          <w:szCs w:val="22"/>
        </w:rPr>
        <w:t>pa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F4637">
        <w:rPr>
          <w:rFonts w:asciiTheme="minorHAnsi" w:hAnsiTheme="minorHAnsi" w:cstheme="minorHAnsi"/>
          <w:sz w:val="22"/>
          <w:szCs w:val="22"/>
        </w:rPr>
        <w:t>n</w:t>
      </w:r>
    </w:p>
    <w:p w14:paraId="7B0CEF1C" w14:textId="77777777" w:rsidR="00C24C4C" w:rsidRPr="001F4637" w:rsidRDefault="00C24C4C" w:rsidP="001F4637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A3E03BA" w14:textId="77777777" w:rsidR="00C24C4C" w:rsidRPr="001F4637" w:rsidRDefault="001F4637" w:rsidP="001F4637">
      <w:pPr>
        <w:ind w:left="1988"/>
        <w:rPr>
          <w:rFonts w:asciiTheme="minorHAnsi" w:hAnsiTheme="minorHAnsi" w:cstheme="minorHAnsi"/>
          <w:sz w:val="22"/>
          <w:szCs w:val="22"/>
        </w:rPr>
      </w:pPr>
      <w:r w:rsidRPr="001F4637">
        <w:rPr>
          <w:rFonts w:asciiTheme="minorHAnsi" w:hAnsiTheme="minorHAnsi" w:cstheme="minorHAnsi"/>
          <w:sz w:val="22"/>
          <w:szCs w:val="22"/>
        </w:rPr>
        <w:t>-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Pro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1F4637">
        <w:rPr>
          <w:rFonts w:asciiTheme="minorHAnsi" w:hAnsiTheme="minorHAnsi" w:cstheme="minorHAnsi"/>
          <w:sz w:val="22"/>
          <w:szCs w:val="22"/>
        </w:rPr>
        <w:t>essional Golf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Caddy</w:t>
      </w:r>
    </w:p>
    <w:p w14:paraId="7821C877" w14:textId="77777777" w:rsidR="00C24C4C" w:rsidRPr="001F4637" w:rsidRDefault="00C24C4C" w:rsidP="001F4637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3146B86" w14:textId="77777777" w:rsidR="00C24C4C" w:rsidRPr="001F4637" w:rsidRDefault="001F4637" w:rsidP="001F4637">
      <w:pPr>
        <w:ind w:left="1984"/>
        <w:rPr>
          <w:rFonts w:asciiTheme="minorHAnsi" w:hAnsiTheme="minorHAnsi" w:cstheme="minorHAnsi"/>
          <w:sz w:val="22"/>
          <w:szCs w:val="22"/>
        </w:rPr>
      </w:pPr>
      <w:r w:rsidRPr="001F4637">
        <w:rPr>
          <w:rFonts w:asciiTheme="minorHAnsi" w:hAnsiTheme="minorHAnsi" w:cstheme="minorHAnsi"/>
          <w:sz w:val="22"/>
          <w:szCs w:val="22"/>
        </w:rPr>
        <w:t>-Ad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F4637">
        <w:rPr>
          <w:rFonts w:asciiTheme="minorHAnsi" w:hAnsiTheme="minorHAnsi" w:cstheme="minorHAnsi"/>
          <w:sz w:val="22"/>
          <w:szCs w:val="22"/>
        </w:rPr>
        <w:t>inistrati</w:t>
      </w:r>
      <w:r w:rsidRPr="001F4637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1F4637">
        <w:rPr>
          <w:rFonts w:asciiTheme="minorHAnsi" w:hAnsiTheme="minorHAnsi" w:cstheme="minorHAnsi"/>
          <w:sz w:val="22"/>
          <w:szCs w:val="22"/>
        </w:rPr>
        <w:t>e</w:t>
      </w:r>
      <w:r w:rsidRPr="001F46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 xml:space="preserve">Assistant 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1F4637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1F4637">
        <w:rPr>
          <w:rFonts w:asciiTheme="minorHAnsi" w:hAnsiTheme="minorHAnsi" w:cstheme="minorHAnsi"/>
          <w:sz w:val="22"/>
          <w:szCs w:val="22"/>
        </w:rPr>
        <w:t>,</w:t>
      </w:r>
      <w:r w:rsidRPr="001F463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1F4637">
        <w:rPr>
          <w:rFonts w:asciiTheme="minorHAnsi" w:hAnsiTheme="minorHAnsi" w:cstheme="minorHAnsi"/>
          <w:sz w:val="22"/>
          <w:szCs w:val="22"/>
        </w:rPr>
        <w:t>ennessee Secre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1F4637">
        <w:rPr>
          <w:rFonts w:asciiTheme="minorHAnsi" w:hAnsiTheme="minorHAnsi" w:cstheme="minorHAnsi"/>
          <w:sz w:val="22"/>
          <w:szCs w:val="22"/>
        </w:rPr>
        <w:t>a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F4637">
        <w:rPr>
          <w:rFonts w:asciiTheme="minorHAnsi" w:hAnsiTheme="minorHAnsi" w:cstheme="minorHAnsi"/>
          <w:sz w:val="22"/>
          <w:szCs w:val="22"/>
        </w:rPr>
        <w:t>y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of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State</w:t>
      </w:r>
    </w:p>
    <w:p w14:paraId="016DDBE9" w14:textId="77777777" w:rsidR="00C24C4C" w:rsidRPr="001F4637" w:rsidRDefault="00C24C4C" w:rsidP="001F4637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E9A2028" w14:textId="77777777" w:rsidR="00C24C4C" w:rsidRPr="001F4637" w:rsidRDefault="001F4637" w:rsidP="001F4637">
      <w:pPr>
        <w:ind w:left="1984"/>
        <w:rPr>
          <w:rFonts w:asciiTheme="minorHAnsi" w:hAnsiTheme="minorHAnsi" w:cstheme="minorHAnsi"/>
          <w:sz w:val="22"/>
          <w:szCs w:val="22"/>
        </w:rPr>
      </w:pPr>
      <w:r w:rsidRPr="001F4637">
        <w:rPr>
          <w:rFonts w:asciiTheme="minorHAnsi" w:hAnsiTheme="minorHAnsi" w:cstheme="minorHAnsi"/>
          <w:sz w:val="22"/>
          <w:szCs w:val="22"/>
        </w:rPr>
        <w:t>-Publicist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 xml:space="preserve"> I</w:t>
      </w:r>
      <w:r w:rsidRPr="001F4637">
        <w:rPr>
          <w:rFonts w:asciiTheme="minorHAnsi" w:hAnsiTheme="minorHAnsi" w:cstheme="minorHAnsi"/>
          <w:sz w:val="22"/>
          <w:szCs w:val="22"/>
        </w:rPr>
        <w:t>nternship,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Nelon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PR/The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Ju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1F4637">
        <w:rPr>
          <w:rFonts w:asciiTheme="minorHAnsi" w:hAnsiTheme="minorHAnsi" w:cstheme="minorHAnsi"/>
          <w:sz w:val="22"/>
          <w:szCs w:val="22"/>
        </w:rPr>
        <w:t>y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Nelon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Group</w:t>
      </w:r>
    </w:p>
    <w:p w14:paraId="29D0864F" w14:textId="77777777" w:rsidR="00C24C4C" w:rsidRPr="001F4637" w:rsidRDefault="00C24C4C" w:rsidP="001F4637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FBD59BE" w14:textId="77777777" w:rsidR="00C24C4C" w:rsidRPr="001F4637" w:rsidRDefault="001F4637" w:rsidP="001F4637">
      <w:pPr>
        <w:ind w:left="2028"/>
        <w:rPr>
          <w:rFonts w:asciiTheme="minorHAnsi" w:hAnsiTheme="minorHAnsi" w:cstheme="minorHAnsi"/>
          <w:sz w:val="22"/>
          <w:szCs w:val="22"/>
        </w:rPr>
      </w:pPr>
      <w:r w:rsidRPr="001F4637">
        <w:rPr>
          <w:rFonts w:asciiTheme="minorHAnsi" w:hAnsiTheme="minorHAnsi" w:cstheme="minorHAnsi"/>
          <w:sz w:val="22"/>
          <w:szCs w:val="22"/>
        </w:rPr>
        <w:t>-Publicist,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1F4637">
        <w:rPr>
          <w:rFonts w:asciiTheme="minorHAnsi" w:hAnsiTheme="minorHAnsi" w:cstheme="minorHAnsi"/>
          <w:sz w:val="22"/>
          <w:szCs w:val="22"/>
        </w:rPr>
        <w:t>a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F4637">
        <w:rPr>
          <w:rFonts w:asciiTheme="minorHAnsi" w:hAnsiTheme="minorHAnsi" w:cstheme="minorHAnsi"/>
          <w:sz w:val="22"/>
          <w:szCs w:val="22"/>
        </w:rPr>
        <w:t>hing</w:t>
      </w:r>
      <w:r w:rsidRPr="001F46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Pen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F4637">
        <w:rPr>
          <w:rFonts w:asciiTheme="minorHAnsi" w:hAnsiTheme="minorHAnsi" w:cstheme="minorHAnsi"/>
          <w:sz w:val="22"/>
          <w:szCs w:val="22"/>
        </w:rPr>
        <w:t>uin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Publici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F4637">
        <w:rPr>
          <w:rFonts w:asciiTheme="minorHAnsi" w:hAnsiTheme="minorHAnsi" w:cstheme="minorHAnsi"/>
          <w:sz w:val="22"/>
          <w:szCs w:val="22"/>
        </w:rPr>
        <w:t>y</w:t>
      </w:r>
    </w:p>
    <w:p w14:paraId="5E28AE14" w14:textId="77777777" w:rsidR="00C24C4C" w:rsidRPr="001F4637" w:rsidRDefault="00C24C4C" w:rsidP="001F4637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9AB3039" w14:textId="77777777" w:rsidR="00C24C4C" w:rsidRPr="001F4637" w:rsidRDefault="001F4637" w:rsidP="001F4637">
      <w:pPr>
        <w:ind w:left="2028"/>
        <w:rPr>
          <w:rFonts w:asciiTheme="minorHAnsi" w:hAnsiTheme="minorHAnsi" w:cstheme="minorHAnsi"/>
          <w:sz w:val="22"/>
          <w:szCs w:val="22"/>
        </w:rPr>
      </w:pPr>
      <w:r w:rsidRPr="001F4637">
        <w:rPr>
          <w:rFonts w:asciiTheme="minorHAnsi" w:hAnsiTheme="minorHAnsi" w:cstheme="minorHAnsi"/>
          <w:sz w:val="22"/>
          <w:szCs w:val="22"/>
        </w:rPr>
        <w:t>-Media Assistan</w:t>
      </w:r>
      <w:r w:rsidRPr="001F4637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1F4637">
        <w:rPr>
          <w:rFonts w:asciiTheme="minorHAnsi" w:hAnsiTheme="minorHAnsi" w:cstheme="minorHAnsi"/>
          <w:sz w:val="22"/>
          <w:szCs w:val="22"/>
        </w:rPr>
        <w:t>,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Ohio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Valley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Con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1F4637">
        <w:rPr>
          <w:rFonts w:asciiTheme="minorHAnsi" w:hAnsiTheme="minorHAnsi" w:cstheme="minorHAnsi"/>
          <w:sz w:val="22"/>
          <w:szCs w:val="22"/>
        </w:rPr>
        <w:t>erence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1F4637">
        <w:rPr>
          <w:rFonts w:asciiTheme="minorHAnsi" w:hAnsiTheme="minorHAnsi" w:cstheme="minorHAnsi"/>
          <w:sz w:val="22"/>
          <w:szCs w:val="22"/>
        </w:rPr>
        <w:t>as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1F4637">
        <w:rPr>
          <w:rFonts w:asciiTheme="minorHAnsi" w:hAnsiTheme="minorHAnsi" w:cstheme="minorHAnsi"/>
          <w:sz w:val="22"/>
          <w:szCs w:val="22"/>
        </w:rPr>
        <w:t>etball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Tourna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F4637">
        <w:rPr>
          <w:rFonts w:asciiTheme="minorHAnsi" w:hAnsiTheme="minorHAnsi" w:cstheme="minorHAnsi"/>
          <w:sz w:val="22"/>
          <w:szCs w:val="22"/>
        </w:rPr>
        <w:t>ent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and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1F4637">
        <w:rPr>
          <w:rFonts w:asciiTheme="minorHAnsi" w:hAnsiTheme="minorHAnsi" w:cstheme="minorHAnsi"/>
          <w:sz w:val="22"/>
          <w:szCs w:val="22"/>
        </w:rPr>
        <w:t>o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F4637">
        <w:rPr>
          <w:rFonts w:asciiTheme="minorHAnsi" w:hAnsiTheme="minorHAnsi" w:cstheme="minorHAnsi"/>
          <w:sz w:val="22"/>
          <w:szCs w:val="22"/>
        </w:rPr>
        <w:t>en’s</w:t>
      </w:r>
      <w:r w:rsidRPr="001F46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Final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Four</w:t>
      </w:r>
    </w:p>
    <w:p w14:paraId="1765D752" w14:textId="77777777" w:rsidR="00C24C4C" w:rsidRPr="001F4637" w:rsidRDefault="00C24C4C" w:rsidP="001F4637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9022BBF" w14:textId="77777777" w:rsidR="00C24C4C" w:rsidRPr="001F4637" w:rsidRDefault="001F4637" w:rsidP="001F4637">
      <w:pPr>
        <w:ind w:left="2028"/>
        <w:rPr>
          <w:rFonts w:asciiTheme="minorHAnsi" w:hAnsiTheme="minorHAnsi" w:cstheme="minorHAnsi"/>
          <w:sz w:val="22"/>
          <w:szCs w:val="22"/>
        </w:rPr>
      </w:pPr>
      <w:r w:rsidRPr="001F4637">
        <w:rPr>
          <w:rFonts w:asciiTheme="minorHAnsi" w:hAnsiTheme="minorHAnsi" w:cstheme="minorHAnsi"/>
          <w:sz w:val="22"/>
          <w:szCs w:val="22"/>
        </w:rPr>
        <w:t>-Site Super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F4637">
        <w:rPr>
          <w:rFonts w:asciiTheme="minorHAnsi" w:hAnsiTheme="minorHAnsi" w:cstheme="minorHAnsi"/>
          <w:sz w:val="22"/>
          <w:szCs w:val="22"/>
        </w:rPr>
        <w:t>isor,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Mur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1F4637">
        <w:rPr>
          <w:rFonts w:asciiTheme="minorHAnsi" w:hAnsiTheme="minorHAnsi" w:cstheme="minorHAnsi"/>
          <w:sz w:val="22"/>
          <w:szCs w:val="22"/>
        </w:rPr>
        <w:t>reesboro Par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1F4637">
        <w:rPr>
          <w:rFonts w:asciiTheme="minorHAnsi" w:hAnsiTheme="minorHAnsi" w:cstheme="minorHAnsi"/>
          <w:sz w:val="22"/>
          <w:szCs w:val="22"/>
        </w:rPr>
        <w:t>s</w:t>
      </w:r>
      <w:r w:rsidRPr="001F46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and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Recreation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(Dece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F4637">
        <w:rPr>
          <w:rFonts w:asciiTheme="minorHAnsi" w:hAnsiTheme="minorHAnsi" w:cstheme="minorHAnsi"/>
          <w:sz w:val="22"/>
          <w:szCs w:val="22"/>
        </w:rPr>
        <w:t>ber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2013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–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present)</w:t>
      </w:r>
    </w:p>
    <w:p w14:paraId="235518C1" w14:textId="77777777" w:rsidR="00C24C4C" w:rsidRPr="001F4637" w:rsidRDefault="00C24C4C" w:rsidP="001F4637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2A359D7" w14:textId="77777777" w:rsidR="00C24C4C" w:rsidRPr="001F4637" w:rsidRDefault="001F4637" w:rsidP="001F4637">
      <w:pPr>
        <w:ind w:left="2028"/>
        <w:rPr>
          <w:rFonts w:asciiTheme="minorHAnsi" w:hAnsiTheme="minorHAnsi" w:cstheme="minorHAnsi"/>
          <w:sz w:val="22"/>
          <w:szCs w:val="22"/>
        </w:rPr>
      </w:pPr>
      <w:r w:rsidRPr="001F4637">
        <w:rPr>
          <w:rFonts w:asciiTheme="minorHAnsi" w:hAnsiTheme="minorHAnsi" w:cstheme="minorHAnsi"/>
          <w:sz w:val="22"/>
          <w:szCs w:val="22"/>
        </w:rPr>
        <w:t>-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Publicis</w:t>
      </w:r>
      <w:r w:rsidRPr="001F4637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1F4637">
        <w:rPr>
          <w:rFonts w:asciiTheme="minorHAnsi" w:hAnsiTheme="minorHAnsi" w:cstheme="minorHAnsi"/>
          <w:sz w:val="22"/>
          <w:szCs w:val="22"/>
        </w:rPr>
        <w:t>,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Sto</w:t>
      </w:r>
      <w:r w:rsidRPr="001F4637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1F4637">
        <w:rPr>
          <w:rFonts w:asciiTheme="minorHAnsi" w:hAnsiTheme="minorHAnsi" w:cstheme="minorHAnsi"/>
          <w:sz w:val="22"/>
          <w:szCs w:val="22"/>
        </w:rPr>
        <w:t>T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F4637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1F4637">
        <w:rPr>
          <w:rFonts w:asciiTheme="minorHAnsi" w:hAnsiTheme="minorHAnsi" w:cstheme="minorHAnsi"/>
          <w:sz w:val="22"/>
          <w:szCs w:val="22"/>
        </w:rPr>
        <w:t>n</w:t>
      </w:r>
      <w:r w:rsidRPr="001F463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Records (June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2014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-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present)</w:t>
      </w:r>
    </w:p>
    <w:p w14:paraId="1FBA49A6" w14:textId="77777777" w:rsidR="00C24C4C" w:rsidRPr="001F4637" w:rsidRDefault="00C24C4C" w:rsidP="001F4637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8A83627" w14:textId="77777777" w:rsidR="00C24C4C" w:rsidRPr="001F4637" w:rsidRDefault="001F4637" w:rsidP="001F4637">
      <w:pPr>
        <w:ind w:left="102"/>
        <w:rPr>
          <w:rFonts w:asciiTheme="minorHAnsi" w:hAnsiTheme="minorHAnsi" w:cstheme="minorHAnsi"/>
          <w:sz w:val="22"/>
          <w:szCs w:val="22"/>
        </w:rPr>
      </w:pPr>
      <w:r w:rsidRPr="001F4637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1F4637">
        <w:rPr>
          <w:rFonts w:asciiTheme="minorHAnsi" w:hAnsiTheme="minorHAnsi" w:cstheme="minorHAnsi"/>
          <w:b/>
          <w:spacing w:val="-4"/>
          <w:sz w:val="22"/>
          <w:szCs w:val="22"/>
        </w:rPr>
        <w:t>k</w:t>
      </w:r>
      <w:r w:rsidRPr="001F4637">
        <w:rPr>
          <w:rFonts w:asciiTheme="minorHAnsi" w:hAnsiTheme="minorHAnsi" w:cstheme="minorHAnsi"/>
          <w:b/>
          <w:sz w:val="22"/>
          <w:szCs w:val="22"/>
        </w:rPr>
        <w:t xml:space="preserve">ills:                               </w:t>
      </w:r>
      <w:r w:rsidRPr="001F4637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b/>
          <w:sz w:val="22"/>
          <w:szCs w:val="22"/>
        </w:rPr>
        <w:t>-</w:t>
      </w:r>
      <w:r w:rsidRPr="001F4637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Good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1F4637">
        <w:rPr>
          <w:rFonts w:asciiTheme="minorHAnsi" w:hAnsiTheme="minorHAnsi" w:cstheme="minorHAnsi"/>
          <w:sz w:val="22"/>
          <w:szCs w:val="22"/>
        </w:rPr>
        <w:t>riting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and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editing ability</w:t>
      </w:r>
    </w:p>
    <w:p w14:paraId="78324FA1" w14:textId="77777777" w:rsidR="00C24C4C" w:rsidRPr="001F4637" w:rsidRDefault="00C24C4C" w:rsidP="001F4637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D25CF0C" w14:textId="77777777" w:rsidR="00C24C4C" w:rsidRPr="001F4637" w:rsidRDefault="001F4637" w:rsidP="001F4637">
      <w:pPr>
        <w:ind w:left="2022"/>
        <w:rPr>
          <w:rFonts w:asciiTheme="minorHAnsi" w:hAnsiTheme="minorHAnsi" w:cstheme="minorHAnsi"/>
          <w:sz w:val="22"/>
          <w:szCs w:val="22"/>
        </w:rPr>
      </w:pPr>
      <w:r w:rsidRPr="001F4637">
        <w:rPr>
          <w:rFonts w:asciiTheme="minorHAnsi" w:hAnsiTheme="minorHAnsi" w:cstheme="minorHAnsi"/>
          <w:sz w:val="22"/>
          <w:szCs w:val="22"/>
        </w:rPr>
        <w:t>-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Good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co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F4637">
        <w:rPr>
          <w:rFonts w:asciiTheme="minorHAnsi" w:hAnsiTheme="minorHAnsi" w:cstheme="minorHAnsi"/>
          <w:sz w:val="22"/>
          <w:szCs w:val="22"/>
        </w:rPr>
        <w:t>puter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s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1F4637">
        <w:rPr>
          <w:rFonts w:asciiTheme="minorHAnsi" w:hAnsiTheme="minorHAnsi" w:cstheme="minorHAnsi"/>
          <w:sz w:val="22"/>
          <w:szCs w:val="22"/>
        </w:rPr>
        <w:t>ills</w:t>
      </w:r>
    </w:p>
    <w:p w14:paraId="6E84C710" w14:textId="77777777" w:rsidR="00C24C4C" w:rsidRPr="001F4637" w:rsidRDefault="00C24C4C" w:rsidP="001F4637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6D5AA7E" w14:textId="77777777" w:rsidR="00C24C4C" w:rsidRPr="001F4637" w:rsidRDefault="001F4637" w:rsidP="001F4637">
      <w:pPr>
        <w:ind w:left="2022"/>
        <w:rPr>
          <w:rFonts w:asciiTheme="minorHAnsi" w:hAnsiTheme="minorHAnsi" w:cstheme="minorHAnsi"/>
          <w:sz w:val="22"/>
          <w:szCs w:val="22"/>
        </w:rPr>
      </w:pPr>
      <w:r w:rsidRPr="001F4637">
        <w:rPr>
          <w:rFonts w:asciiTheme="minorHAnsi" w:hAnsiTheme="minorHAnsi" w:cstheme="minorHAnsi"/>
          <w:sz w:val="22"/>
          <w:szCs w:val="22"/>
        </w:rPr>
        <w:t>-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Very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or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F4637">
        <w:rPr>
          <w:rFonts w:asciiTheme="minorHAnsi" w:hAnsiTheme="minorHAnsi" w:cstheme="minorHAnsi"/>
          <w:sz w:val="22"/>
          <w:szCs w:val="22"/>
        </w:rPr>
        <w:t>anized and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detail-oriented</w:t>
      </w:r>
    </w:p>
    <w:p w14:paraId="7DFAA35F" w14:textId="77777777" w:rsidR="00C24C4C" w:rsidRPr="001F4637" w:rsidRDefault="00C24C4C" w:rsidP="001F4637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35A809B" w14:textId="77777777" w:rsidR="00C24C4C" w:rsidRPr="001F4637" w:rsidRDefault="001F4637" w:rsidP="001F4637">
      <w:pPr>
        <w:ind w:left="2022"/>
        <w:rPr>
          <w:rFonts w:asciiTheme="minorHAnsi" w:hAnsiTheme="minorHAnsi" w:cstheme="minorHAnsi"/>
          <w:sz w:val="22"/>
          <w:szCs w:val="22"/>
        </w:rPr>
      </w:pPr>
      <w:r w:rsidRPr="001F4637">
        <w:rPr>
          <w:rFonts w:asciiTheme="minorHAnsi" w:hAnsiTheme="minorHAnsi" w:cstheme="minorHAnsi"/>
          <w:sz w:val="22"/>
          <w:szCs w:val="22"/>
        </w:rPr>
        <w:t>-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Reliabl</w:t>
      </w:r>
      <w:r w:rsidRPr="001F4637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1F4637">
        <w:rPr>
          <w:rFonts w:asciiTheme="minorHAnsi" w:hAnsiTheme="minorHAnsi" w:cstheme="minorHAnsi"/>
          <w:sz w:val="22"/>
          <w:szCs w:val="22"/>
        </w:rPr>
        <w:t>,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F4637">
        <w:rPr>
          <w:rFonts w:asciiTheme="minorHAnsi" w:hAnsiTheme="minorHAnsi" w:cstheme="minorHAnsi"/>
          <w:sz w:val="22"/>
          <w:szCs w:val="22"/>
        </w:rPr>
        <w:t>ccountable,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and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1F4637">
        <w:rPr>
          <w:rFonts w:asciiTheme="minorHAnsi" w:hAnsiTheme="minorHAnsi" w:cstheme="minorHAnsi"/>
          <w:sz w:val="22"/>
          <w:szCs w:val="22"/>
        </w:rPr>
        <w:t>ependable</w:t>
      </w:r>
    </w:p>
    <w:p w14:paraId="12046EFC" w14:textId="77777777" w:rsidR="00C24C4C" w:rsidRPr="001F4637" w:rsidRDefault="00C24C4C" w:rsidP="001F4637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4F22879F" w14:textId="77777777" w:rsidR="00C24C4C" w:rsidRPr="001F4637" w:rsidRDefault="001F4637" w:rsidP="001F4637">
      <w:pPr>
        <w:ind w:left="102"/>
        <w:rPr>
          <w:rFonts w:asciiTheme="minorHAnsi" w:hAnsiTheme="minorHAnsi" w:cstheme="minorHAnsi"/>
          <w:sz w:val="22"/>
          <w:szCs w:val="22"/>
        </w:rPr>
      </w:pPr>
      <w:r w:rsidRPr="001F4637">
        <w:rPr>
          <w:rFonts w:asciiTheme="minorHAnsi" w:hAnsiTheme="minorHAnsi" w:cstheme="minorHAnsi"/>
          <w:b/>
          <w:sz w:val="22"/>
          <w:szCs w:val="22"/>
        </w:rPr>
        <w:t xml:space="preserve">Activities:                         </w:t>
      </w:r>
      <w:r w:rsidRPr="001F4637">
        <w:rPr>
          <w:rFonts w:asciiTheme="minorHAnsi" w:hAnsiTheme="minorHAnsi" w:cstheme="minorHAnsi"/>
          <w:b/>
          <w:spacing w:val="2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b/>
          <w:sz w:val="22"/>
          <w:szCs w:val="22"/>
        </w:rPr>
        <w:t>-</w:t>
      </w:r>
      <w:r w:rsidRPr="001F4637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For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F4637">
        <w:rPr>
          <w:rFonts w:asciiTheme="minorHAnsi" w:hAnsiTheme="minorHAnsi" w:cstheme="minorHAnsi"/>
          <w:sz w:val="22"/>
          <w:szCs w:val="22"/>
        </w:rPr>
        <w:t>er</w:t>
      </w:r>
      <w:r w:rsidRPr="001F46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hi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F4637">
        <w:rPr>
          <w:rFonts w:asciiTheme="minorHAnsi" w:hAnsiTheme="minorHAnsi" w:cstheme="minorHAnsi"/>
          <w:sz w:val="22"/>
          <w:szCs w:val="22"/>
        </w:rPr>
        <w:t>h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school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and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colle</w:t>
      </w:r>
      <w:r w:rsidRPr="001F4637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1F4637">
        <w:rPr>
          <w:rFonts w:asciiTheme="minorHAnsi" w:hAnsiTheme="minorHAnsi" w:cstheme="minorHAnsi"/>
          <w:sz w:val="22"/>
          <w:szCs w:val="22"/>
        </w:rPr>
        <w:t xml:space="preserve">iate 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F4637">
        <w:rPr>
          <w:rFonts w:asciiTheme="minorHAnsi" w:hAnsiTheme="minorHAnsi" w:cstheme="minorHAnsi"/>
          <w:sz w:val="22"/>
          <w:szCs w:val="22"/>
        </w:rPr>
        <w:t>o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1F4637">
        <w:rPr>
          <w:rFonts w:asciiTheme="minorHAnsi" w:hAnsiTheme="minorHAnsi" w:cstheme="minorHAnsi"/>
          <w:sz w:val="22"/>
          <w:szCs w:val="22"/>
        </w:rPr>
        <w:t>er</w:t>
      </w:r>
    </w:p>
    <w:p w14:paraId="7AB9C2F0" w14:textId="77777777" w:rsidR="00C24C4C" w:rsidRPr="001F4637" w:rsidRDefault="001F4637" w:rsidP="001F4637">
      <w:pPr>
        <w:ind w:left="2078"/>
        <w:rPr>
          <w:rFonts w:asciiTheme="minorHAnsi" w:hAnsiTheme="minorHAnsi" w:cstheme="minorHAnsi"/>
          <w:sz w:val="22"/>
          <w:szCs w:val="22"/>
        </w:rPr>
      </w:pPr>
      <w:r w:rsidRPr="001F4637">
        <w:rPr>
          <w:rFonts w:asciiTheme="minorHAnsi" w:hAnsiTheme="minorHAnsi" w:cstheme="minorHAnsi"/>
          <w:b/>
          <w:sz w:val="22"/>
          <w:szCs w:val="22"/>
        </w:rPr>
        <w:t>-</w:t>
      </w:r>
      <w:r w:rsidRPr="001F4637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Co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F4637">
        <w:rPr>
          <w:rFonts w:asciiTheme="minorHAnsi" w:hAnsiTheme="minorHAnsi" w:cstheme="minorHAnsi"/>
          <w:sz w:val="22"/>
          <w:szCs w:val="22"/>
        </w:rPr>
        <w:t>ered both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Van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1F4637">
        <w:rPr>
          <w:rFonts w:asciiTheme="minorHAnsi" w:hAnsiTheme="minorHAnsi" w:cstheme="minorHAnsi"/>
          <w:sz w:val="22"/>
          <w:szCs w:val="22"/>
        </w:rPr>
        <w:t>erbilt and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MTSU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1F4637">
        <w:rPr>
          <w:rFonts w:asciiTheme="minorHAnsi" w:hAnsiTheme="minorHAnsi" w:cstheme="minorHAnsi"/>
          <w:sz w:val="22"/>
          <w:szCs w:val="22"/>
        </w:rPr>
        <w:t xml:space="preserve">ootball 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1F4637">
        <w:rPr>
          <w:rFonts w:asciiTheme="minorHAnsi" w:hAnsiTheme="minorHAnsi" w:cstheme="minorHAnsi"/>
          <w:sz w:val="22"/>
          <w:szCs w:val="22"/>
        </w:rPr>
        <w:t>or</w:t>
      </w:r>
      <w:r w:rsidRPr="001F46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t</w:t>
      </w:r>
      <w:r w:rsidRPr="001F4637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1F4637">
        <w:rPr>
          <w:rFonts w:asciiTheme="minorHAnsi" w:hAnsiTheme="minorHAnsi" w:cstheme="minorHAnsi"/>
          <w:sz w:val="22"/>
          <w:szCs w:val="22"/>
        </w:rPr>
        <w:t>o</w:t>
      </w:r>
      <w:r w:rsidRPr="001F46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1F4637">
        <w:rPr>
          <w:rFonts w:asciiTheme="minorHAnsi" w:hAnsiTheme="minorHAnsi" w:cstheme="minorHAnsi"/>
          <w:sz w:val="22"/>
          <w:szCs w:val="22"/>
        </w:rPr>
        <w:t>e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1F4637">
        <w:rPr>
          <w:rFonts w:asciiTheme="minorHAnsi" w:hAnsiTheme="minorHAnsi" w:cstheme="minorHAnsi"/>
          <w:sz w:val="22"/>
          <w:szCs w:val="22"/>
        </w:rPr>
        <w:t>rs</w:t>
      </w:r>
    </w:p>
    <w:p w14:paraId="43786BC5" w14:textId="77777777" w:rsidR="00C24C4C" w:rsidRPr="001F4637" w:rsidRDefault="00C24C4C" w:rsidP="001F4637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DCB44B2" w14:textId="77777777" w:rsidR="00C24C4C" w:rsidRPr="001F4637" w:rsidRDefault="001F4637" w:rsidP="001F4637">
      <w:pPr>
        <w:ind w:left="2207" w:right="2652" w:hanging="134"/>
        <w:rPr>
          <w:rFonts w:asciiTheme="minorHAnsi" w:hAnsiTheme="minorHAnsi" w:cstheme="minorHAnsi"/>
          <w:sz w:val="22"/>
          <w:szCs w:val="22"/>
        </w:rPr>
      </w:pPr>
      <w:r w:rsidRPr="001F4637">
        <w:rPr>
          <w:rFonts w:asciiTheme="minorHAnsi" w:hAnsiTheme="minorHAnsi" w:cstheme="minorHAnsi"/>
          <w:sz w:val="22"/>
          <w:szCs w:val="22"/>
        </w:rPr>
        <w:t>-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Ser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F4637">
        <w:rPr>
          <w:rFonts w:asciiTheme="minorHAnsi" w:hAnsiTheme="minorHAnsi" w:cstheme="minorHAnsi"/>
          <w:sz w:val="22"/>
          <w:szCs w:val="22"/>
        </w:rPr>
        <w:t>ed</w:t>
      </w:r>
      <w:r w:rsidRPr="001F46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as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beat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 xml:space="preserve"> w</w:t>
      </w:r>
      <w:r w:rsidRPr="001F4637">
        <w:rPr>
          <w:rFonts w:asciiTheme="minorHAnsi" w:hAnsiTheme="minorHAnsi" w:cstheme="minorHAnsi"/>
          <w:sz w:val="22"/>
          <w:szCs w:val="22"/>
        </w:rPr>
        <w:t>riter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1F4637">
        <w:rPr>
          <w:rFonts w:asciiTheme="minorHAnsi" w:hAnsiTheme="minorHAnsi" w:cstheme="minorHAnsi"/>
          <w:sz w:val="22"/>
          <w:szCs w:val="22"/>
        </w:rPr>
        <w:t>or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Cascade Hi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F4637">
        <w:rPr>
          <w:rFonts w:asciiTheme="minorHAnsi" w:hAnsiTheme="minorHAnsi" w:cstheme="minorHAnsi"/>
          <w:sz w:val="22"/>
          <w:szCs w:val="22"/>
        </w:rPr>
        <w:t>h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School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1F4637">
        <w:rPr>
          <w:rFonts w:asciiTheme="minorHAnsi" w:hAnsiTheme="minorHAnsi" w:cstheme="minorHAnsi"/>
          <w:sz w:val="22"/>
          <w:szCs w:val="22"/>
        </w:rPr>
        <w:t>ootball and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bas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1F4637">
        <w:rPr>
          <w:rFonts w:asciiTheme="minorHAnsi" w:hAnsiTheme="minorHAnsi" w:cstheme="minorHAnsi"/>
          <w:sz w:val="22"/>
          <w:szCs w:val="22"/>
        </w:rPr>
        <w:t xml:space="preserve">etball 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1F4637">
        <w:rPr>
          <w:rFonts w:asciiTheme="minorHAnsi" w:hAnsiTheme="minorHAnsi" w:cstheme="minorHAnsi"/>
          <w:sz w:val="22"/>
          <w:szCs w:val="22"/>
        </w:rPr>
        <w:t>or</w:t>
      </w:r>
      <w:r w:rsidRPr="001F46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three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1F4637">
        <w:rPr>
          <w:rFonts w:asciiTheme="minorHAnsi" w:hAnsiTheme="minorHAnsi" w:cstheme="minorHAnsi"/>
          <w:sz w:val="22"/>
          <w:szCs w:val="22"/>
        </w:rPr>
        <w:t>ears/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F4637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1F4637">
        <w:rPr>
          <w:rFonts w:asciiTheme="minorHAnsi" w:hAnsiTheme="minorHAnsi" w:cstheme="minorHAnsi"/>
          <w:sz w:val="22"/>
          <w:szCs w:val="22"/>
        </w:rPr>
        <w:t>o</w:t>
      </w:r>
      <w:r w:rsidRPr="001F463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1F4637">
        <w:rPr>
          <w:rFonts w:asciiTheme="minorHAnsi" w:hAnsiTheme="minorHAnsi" w:cstheme="minorHAnsi"/>
          <w:sz w:val="22"/>
          <w:szCs w:val="22"/>
        </w:rPr>
        <w:t>e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1F4637">
        <w:rPr>
          <w:rFonts w:asciiTheme="minorHAnsi" w:hAnsiTheme="minorHAnsi" w:cstheme="minorHAnsi"/>
          <w:sz w:val="22"/>
          <w:szCs w:val="22"/>
        </w:rPr>
        <w:t>rs,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respecti</w:t>
      </w:r>
      <w:r w:rsidRPr="001F4637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1F4637">
        <w:rPr>
          <w:rFonts w:asciiTheme="minorHAnsi" w:hAnsiTheme="minorHAnsi" w:cstheme="minorHAnsi"/>
          <w:sz w:val="22"/>
          <w:szCs w:val="22"/>
        </w:rPr>
        <w:t>e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1F4637">
        <w:rPr>
          <w:rFonts w:asciiTheme="minorHAnsi" w:hAnsiTheme="minorHAnsi" w:cstheme="minorHAnsi"/>
          <w:sz w:val="22"/>
          <w:szCs w:val="22"/>
        </w:rPr>
        <w:t>y</w:t>
      </w:r>
    </w:p>
    <w:p w14:paraId="7A176296" w14:textId="77777777" w:rsidR="00C24C4C" w:rsidRPr="001F4637" w:rsidRDefault="00C24C4C" w:rsidP="001F4637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E2E137E" w14:textId="77777777" w:rsidR="00C24C4C" w:rsidRPr="001F4637" w:rsidRDefault="001F4637" w:rsidP="001F4637">
      <w:pPr>
        <w:ind w:left="2074"/>
        <w:rPr>
          <w:rFonts w:asciiTheme="minorHAnsi" w:hAnsiTheme="minorHAnsi" w:cstheme="minorHAnsi"/>
          <w:sz w:val="22"/>
          <w:szCs w:val="22"/>
        </w:rPr>
      </w:pPr>
      <w:r w:rsidRPr="001F4637">
        <w:rPr>
          <w:rFonts w:asciiTheme="minorHAnsi" w:hAnsiTheme="minorHAnsi" w:cstheme="minorHAnsi"/>
          <w:sz w:val="22"/>
          <w:szCs w:val="22"/>
        </w:rPr>
        <w:t>-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Co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F4637">
        <w:rPr>
          <w:rFonts w:asciiTheme="minorHAnsi" w:hAnsiTheme="minorHAnsi" w:cstheme="minorHAnsi"/>
          <w:sz w:val="22"/>
          <w:szCs w:val="22"/>
        </w:rPr>
        <w:t>ered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the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Southeastern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Con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1F4637">
        <w:rPr>
          <w:rFonts w:asciiTheme="minorHAnsi" w:hAnsiTheme="minorHAnsi" w:cstheme="minorHAnsi"/>
          <w:sz w:val="22"/>
          <w:szCs w:val="22"/>
        </w:rPr>
        <w:t>erence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1F4637">
        <w:rPr>
          <w:rFonts w:asciiTheme="minorHAnsi" w:hAnsiTheme="minorHAnsi" w:cstheme="minorHAnsi"/>
          <w:sz w:val="22"/>
          <w:szCs w:val="22"/>
        </w:rPr>
        <w:t>ootball Media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D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1F4637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1F4637">
        <w:rPr>
          <w:rFonts w:asciiTheme="minorHAnsi" w:hAnsiTheme="minorHAnsi" w:cstheme="minorHAnsi"/>
          <w:sz w:val="22"/>
          <w:szCs w:val="22"/>
        </w:rPr>
        <w:t>s</w:t>
      </w:r>
      <w:r w:rsidRPr="001F463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t</w:t>
      </w:r>
      <w:r w:rsidRPr="001F4637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1F4637">
        <w:rPr>
          <w:rFonts w:asciiTheme="minorHAnsi" w:hAnsiTheme="minorHAnsi" w:cstheme="minorHAnsi"/>
          <w:sz w:val="22"/>
          <w:szCs w:val="22"/>
        </w:rPr>
        <w:t>o</w:t>
      </w:r>
      <w:r w:rsidRPr="001F46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consecuti</w:t>
      </w:r>
      <w:r w:rsidRPr="001F4637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1F4637">
        <w:rPr>
          <w:rFonts w:asciiTheme="minorHAnsi" w:hAnsiTheme="minorHAnsi" w:cstheme="minorHAnsi"/>
          <w:sz w:val="22"/>
          <w:szCs w:val="22"/>
        </w:rPr>
        <w:t>e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1F4637">
        <w:rPr>
          <w:rFonts w:asciiTheme="minorHAnsi" w:hAnsiTheme="minorHAnsi" w:cstheme="minorHAnsi"/>
          <w:sz w:val="22"/>
          <w:szCs w:val="22"/>
        </w:rPr>
        <w:t>e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1F4637">
        <w:rPr>
          <w:rFonts w:asciiTheme="minorHAnsi" w:hAnsiTheme="minorHAnsi" w:cstheme="minorHAnsi"/>
          <w:sz w:val="22"/>
          <w:szCs w:val="22"/>
        </w:rPr>
        <w:t>rs</w:t>
      </w:r>
    </w:p>
    <w:p w14:paraId="78AEC47A" w14:textId="77777777" w:rsidR="00C24C4C" w:rsidRPr="001F4637" w:rsidRDefault="00C24C4C" w:rsidP="001F4637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3B47853" w14:textId="77777777" w:rsidR="00C24C4C" w:rsidRPr="001F4637" w:rsidRDefault="001F4637" w:rsidP="001F4637">
      <w:pPr>
        <w:ind w:left="2074"/>
        <w:rPr>
          <w:rFonts w:asciiTheme="minorHAnsi" w:hAnsiTheme="minorHAnsi" w:cstheme="minorHAnsi"/>
          <w:sz w:val="22"/>
          <w:szCs w:val="22"/>
        </w:rPr>
      </w:pPr>
      <w:r w:rsidRPr="001F4637">
        <w:rPr>
          <w:rFonts w:asciiTheme="minorHAnsi" w:hAnsiTheme="minorHAnsi" w:cstheme="minorHAnsi"/>
          <w:sz w:val="22"/>
          <w:szCs w:val="22"/>
        </w:rPr>
        <w:t>-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Co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F4637">
        <w:rPr>
          <w:rFonts w:asciiTheme="minorHAnsi" w:hAnsiTheme="minorHAnsi" w:cstheme="minorHAnsi"/>
          <w:sz w:val="22"/>
          <w:szCs w:val="22"/>
        </w:rPr>
        <w:t>ered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the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Southeastern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Con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1F4637">
        <w:rPr>
          <w:rFonts w:asciiTheme="minorHAnsi" w:hAnsiTheme="minorHAnsi" w:cstheme="minorHAnsi"/>
          <w:sz w:val="22"/>
          <w:szCs w:val="22"/>
        </w:rPr>
        <w:t>erence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1F4637">
        <w:rPr>
          <w:rFonts w:asciiTheme="minorHAnsi" w:hAnsiTheme="minorHAnsi" w:cstheme="minorHAnsi"/>
          <w:sz w:val="22"/>
          <w:szCs w:val="22"/>
        </w:rPr>
        <w:t>o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F4637">
        <w:rPr>
          <w:rFonts w:asciiTheme="minorHAnsi" w:hAnsiTheme="minorHAnsi" w:cstheme="minorHAnsi"/>
          <w:sz w:val="22"/>
          <w:szCs w:val="22"/>
        </w:rPr>
        <w:t>e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F4637">
        <w:rPr>
          <w:rFonts w:asciiTheme="minorHAnsi" w:hAnsiTheme="minorHAnsi" w:cstheme="minorHAnsi"/>
          <w:spacing w:val="-4"/>
          <w:sz w:val="22"/>
          <w:szCs w:val="22"/>
        </w:rPr>
        <w:t>'</w:t>
      </w:r>
      <w:r w:rsidRPr="001F4637">
        <w:rPr>
          <w:rFonts w:asciiTheme="minorHAnsi" w:hAnsiTheme="minorHAnsi" w:cstheme="minorHAnsi"/>
          <w:sz w:val="22"/>
          <w:szCs w:val="22"/>
        </w:rPr>
        <w:t>s</w:t>
      </w:r>
      <w:r w:rsidRPr="001F463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and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F4637">
        <w:rPr>
          <w:rFonts w:asciiTheme="minorHAnsi" w:hAnsiTheme="minorHAnsi" w:cstheme="minorHAnsi"/>
          <w:sz w:val="22"/>
          <w:szCs w:val="22"/>
        </w:rPr>
        <w:t>e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F4637">
        <w:rPr>
          <w:rFonts w:asciiTheme="minorHAnsi" w:hAnsiTheme="minorHAnsi" w:cstheme="minorHAnsi"/>
          <w:spacing w:val="-4"/>
          <w:sz w:val="22"/>
          <w:szCs w:val="22"/>
        </w:rPr>
        <w:t>'</w:t>
      </w:r>
      <w:r w:rsidRPr="001F4637">
        <w:rPr>
          <w:rFonts w:asciiTheme="minorHAnsi" w:hAnsiTheme="minorHAnsi" w:cstheme="minorHAnsi"/>
          <w:sz w:val="22"/>
          <w:szCs w:val="22"/>
        </w:rPr>
        <w:t>s</w:t>
      </w:r>
      <w:r w:rsidRPr="001F46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Bas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1F4637">
        <w:rPr>
          <w:rFonts w:asciiTheme="minorHAnsi" w:hAnsiTheme="minorHAnsi" w:cstheme="minorHAnsi"/>
          <w:sz w:val="22"/>
          <w:szCs w:val="22"/>
        </w:rPr>
        <w:t>etball</w:t>
      </w:r>
    </w:p>
    <w:p w14:paraId="1D78F9AC" w14:textId="77777777" w:rsidR="00C24C4C" w:rsidRPr="001F4637" w:rsidRDefault="001F4637" w:rsidP="001F4637">
      <w:pPr>
        <w:ind w:left="2168"/>
        <w:rPr>
          <w:rFonts w:asciiTheme="minorHAnsi" w:hAnsiTheme="minorHAnsi" w:cstheme="minorHAnsi"/>
          <w:sz w:val="22"/>
          <w:szCs w:val="22"/>
        </w:rPr>
      </w:pPr>
      <w:r w:rsidRPr="001F4637">
        <w:rPr>
          <w:rFonts w:asciiTheme="minorHAnsi" w:hAnsiTheme="minorHAnsi" w:cstheme="minorHAnsi"/>
          <w:sz w:val="22"/>
          <w:szCs w:val="22"/>
        </w:rPr>
        <w:t>Tourna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F4637">
        <w:rPr>
          <w:rFonts w:asciiTheme="minorHAnsi" w:hAnsiTheme="minorHAnsi" w:cstheme="minorHAnsi"/>
          <w:sz w:val="22"/>
          <w:szCs w:val="22"/>
        </w:rPr>
        <w:t>ent</w:t>
      </w:r>
      <w:r w:rsidRPr="001F46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1F4637">
        <w:rPr>
          <w:rFonts w:asciiTheme="minorHAnsi" w:hAnsiTheme="minorHAnsi" w:cstheme="minorHAnsi"/>
          <w:sz w:val="22"/>
          <w:szCs w:val="22"/>
        </w:rPr>
        <w:t>or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one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1F4637">
        <w:rPr>
          <w:rFonts w:asciiTheme="minorHAnsi" w:hAnsiTheme="minorHAnsi" w:cstheme="minorHAnsi"/>
          <w:sz w:val="22"/>
          <w:szCs w:val="22"/>
        </w:rPr>
        <w:t>ar</w:t>
      </w:r>
      <w:r w:rsidRPr="001F46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and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1F4637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1F4637">
        <w:rPr>
          <w:rFonts w:asciiTheme="minorHAnsi" w:hAnsiTheme="minorHAnsi" w:cstheme="minorHAnsi"/>
          <w:sz w:val="22"/>
          <w:szCs w:val="22"/>
        </w:rPr>
        <w:t>o</w:t>
      </w:r>
      <w:r w:rsidRPr="001F46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1F4637">
        <w:rPr>
          <w:rFonts w:asciiTheme="minorHAnsi" w:hAnsiTheme="minorHAnsi" w:cstheme="minorHAnsi"/>
          <w:sz w:val="22"/>
          <w:szCs w:val="22"/>
        </w:rPr>
        <w:t>ars,</w:t>
      </w:r>
      <w:r w:rsidRPr="001F46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res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1F4637">
        <w:rPr>
          <w:rFonts w:asciiTheme="minorHAnsi" w:hAnsiTheme="minorHAnsi" w:cstheme="minorHAnsi"/>
          <w:sz w:val="22"/>
          <w:szCs w:val="22"/>
        </w:rPr>
        <w:t>ecti</w:t>
      </w:r>
      <w:r w:rsidRPr="001F4637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1F4637">
        <w:rPr>
          <w:rFonts w:asciiTheme="minorHAnsi" w:hAnsiTheme="minorHAnsi" w:cstheme="minorHAnsi"/>
          <w:sz w:val="22"/>
          <w:szCs w:val="22"/>
        </w:rPr>
        <w:t>e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1F4637">
        <w:rPr>
          <w:rFonts w:asciiTheme="minorHAnsi" w:hAnsiTheme="minorHAnsi" w:cstheme="minorHAnsi"/>
          <w:sz w:val="22"/>
          <w:szCs w:val="22"/>
        </w:rPr>
        <w:t>y</w:t>
      </w:r>
    </w:p>
    <w:p w14:paraId="450EF614" w14:textId="77777777" w:rsidR="00C24C4C" w:rsidRPr="001F4637" w:rsidRDefault="00C24C4C" w:rsidP="001F4637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A0338C0" w14:textId="77777777" w:rsidR="00C24C4C" w:rsidRPr="001F4637" w:rsidRDefault="001F4637" w:rsidP="001F4637">
      <w:pPr>
        <w:ind w:left="2078"/>
        <w:rPr>
          <w:rFonts w:asciiTheme="minorHAnsi" w:hAnsiTheme="minorHAnsi" w:cstheme="minorHAnsi"/>
          <w:sz w:val="22"/>
          <w:szCs w:val="22"/>
        </w:rPr>
        <w:sectPr w:rsidR="00C24C4C" w:rsidRPr="001F4637">
          <w:pgSz w:w="12240" w:h="15840"/>
          <w:pgMar w:top="640" w:right="1720" w:bottom="280" w:left="620" w:header="720" w:footer="720" w:gutter="0"/>
          <w:cols w:space="720"/>
        </w:sectPr>
      </w:pPr>
      <w:r w:rsidRPr="001F4637">
        <w:rPr>
          <w:rFonts w:asciiTheme="minorHAnsi" w:hAnsiTheme="minorHAnsi" w:cstheme="minorHAnsi"/>
          <w:sz w:val="22"/>
          <w:szCs w:val="22"/>
        </w:rPr>
        <w:t>-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Co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F4637">
        <w:rPr>
          <w:rFonts w:asciiTheme="minorHAnsi" w:hAnsiTheme="minorHAnsi" w:cstheme="minorHAnsi"/>
          <w:sz w:val="22"/>
          <w:szCs w:val="22"/>
        </w:rPr>
        <w:t>ered all sporting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e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F4637">
        <w:rPr>
          <w:rFonts w:asciiTheme="minorHAnsi" w:hAnsiTheme="minorHAnsi" w:cstheme="minorHAnsi"/>
          <w:sz w:val="22"/>
          <w:szCs w:val="22"/>
        </w:rPr>
        <w:t>ents at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Mar</w:t>
      </w:r>
      <w:r w:rsidRPr="001F4637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1F4637">
        <w:rPr>
          <w:rFonts w:asciiTheme="minorHAnsi" w:hAnsiTheme="minorHAnsi" w:cstheme="minorHAnsi"/>
          <w:sz w:val="22"/>
          <w:szCs w:val="22"/>
        </w:rPr>
        <w:t>lle</w:t>
      </w:r>
      <w:r w:rsidRPr="001F46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Colle</w:t>
      </w:r>
      <w:r w:rsidRPr="001F4637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1F4637">
        <w:rPr>
          <w:rFonts w:asciiTheme="minorHAnsi" w:hAnsiTheme="minorHAnsi" w:cstheme="minorHAnsi"/>
          <w:sz w:val="22"/>
          <w:szCs w:val="22"/>
        </w:rPr>
        <w:t>e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1F4637">
        <w:rPr>
          <w:rFonts w:asciiTheme="minorHAnsi" w:hAnsiTheme="minorHAnsi" w:cstheme="minorHAnsi"/>
          <w:sz w:val="22"/>
          <w:szCs w:val="22"/>
        </w:rPr>
        <w:t>or</w:t>
      </w:r>
      <w:r w:rsidRPr="001F46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three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1F4637">
        <w:rPr>
          <w:rFonts w:asciiTheme="minorHAnsi" w:hAnsiTheme="minorHAnsi" w:cstheme="minorHAnsi"/>
          <w:sz w:val="22"/>
          <w:szCs w:val="22"/>
        </w:rPr>
        <w:t>e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1F4637">
        <w:rPr>
          <w:rFonts w:asciiTheme="minorHAnsi" w:hAnsiTheme="minorHAnsi" w:cstheme="minorHAnsi"/>
          <w:sz w:val="22"/>
          <w:szCs w:val="22"/>
        </w:rPr>
        <w:t>rs,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including inputting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statistic</w:t>
      </w:r>
      <w:r w:rsidRPr="001F4637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1F4637">
        <w:rPr>
          <w:rFonts w:asciiTheme="minorHAnsi" w:hAnsiTheme="minorHAnsi" w:cstheme="minorHAnsi"/>
          <w:sz w:val="22"/>
          <w:szCs w:val="22"/>
        </w:rPr>
        <w:t>,</w:t>
      </w:r>
    </w:p>
    <w:p w14:paraId="18A515A3" w14:textId="77777777" w:rsidR="00C24C4C" w:rsidRPr="001F4637" w:rsidRDefault="001F4637" w:rsidP="001F4637">
      <w:pPr>
        <w:spacing w:before="80"/>
        <w:ind w:left="2168"/>
        <w:rPr>
          <w:rFonts w:asciiTheme="minorHAnsi" w:hAnsiTheme="minorHAnsi" w:cstheme="minorHAnsi"/>
          <w:sz w:val="22"/>
          <w:szCs w:val="22"/>
        </w:rPr>
      </w:pPr>
      <w:r w:rsidRPr="001F4637">
        <w:rPr>
          <w:rFonts w:asciiTheme="minorHAnsi" w:hAnsiTheme="minorHAnsi" w:cstheme="minorHAnsi"/>
          <w:sz w:val="22"/>
          <w:szCs w:val="22"/>
        </w:rPr>
        <w:lastRenderedPageBreak/>
        <w:t>updating athlet</w:t>
      </w:r>
      <w:r w:rsidRPr="001F463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1F4637">
        <w:rPr>
          <w:rFonts w:asciiTheme="minorHAnsi" w:hAnsiTheme="minorHAnsi" w:cstheme="minorHAnsi"/>
          <w:sz w:val="22"/>
          <w:szCs w:val="22"/>
        </w:rPr>
        <w:t>c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1F4637">
        <w:rPr>
          <w:rFonts w:asciiTheme="minorHAnsi" w:hAnsiTheme="minorHAnsi" w:cstheme="minorHAnsi"/>
          <w:sz w:val="22"/>
          <w:szCs w:val="22"/>
        </w:rPr>
        <w:t>ebsite,</w:t>
      </w:r>
      <w:r w:rsidRPr="001F46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1F4637">
        <w:rPr>
          <w:rFonts w:asciiTheme="minorHAnsi" w:hAnsiTheme="minorHAnsi" w:cstheme="minorHAnsi"/>
          <w:sz w:val="22"/>
          <w:szCs w:val="22"/>
        </w:rPr>
        <w:t>riti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F4637">
        <w:rPr>
          <w:rFonts w:asciiTheme="minorHAnsi" w:hAnsiTheme="minorHAnsi" w:cstheme="minorHAnsi"/>
          <w:sz w:val="22"/>
          <w:szCs w:val="22"/>
        </w:rPr>
        <w:t>g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F4637">
        <w:rPr>
          <w:rFonts w:asciiTheme="minorHAnsi" w:hAnsiTheme="minorHAnsi" w:cstheme="minorHAnsi"/>
          <w:sz w:val="22"/>
          <w:szCs w:val="22"/>
        </w:rPr>
        <w:t>e</w:t>
      </w:r>
      <w:r w:rsidRPr="001F46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storie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F4637">
        <w:rPr>
          <w:rFonts w:asciiTheme="minorHAnsi" w:hAnsiTheme="minorHAnsi" w:cstheme="minorHAnsi"/>
          <w:sz w:val="22"/>
          <w:szCs w:val="22"/>
        </w:rPr>
        <w:t>,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1F4637">
        <w:rPr>
          <w:rFonts w:asciiTheme="minorHAnsi" w:hAnsiTheme="minorHAnsi" w:cstheme="minorHAnsi"/>
          <w:sz w:val="22"/>
          <w:szCs w:val="22"/>
        </w:rPr>
        <w:t>eature storie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F4637">
        <w:rPr>
          <w:rFonts w:asciiTheme="minorHAnsi" w:hAnsiTheme="minorHAnsi" w:cstheme="minorHAnsi"/>
          <w:sz w:val="22"/>
          <w:szCs w:val="22"/>
        </w:rPr>
        <w:t>,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pre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F4637">
        <w:rPr>
          <w:rFonts w:asciiTheme="minorHAnsi" w:hAnsiTheme="minorHAnsi" w:cstheme="minorHAnsi"/>
          <w:sz w:val="22"/>
          <w:szCs w:val="22"/>
        </w:rPr>
        <w:t>iew stories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and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postseason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 xml:space="preserve"> w</w:t>
      </w:r>
      <w:r w:rsidRPr="001F4637">
        <w:rPr>
          <w:rFonts w:asciiTheme="minorHAnsi" w:hAnsiTheme="minorHAnsi" w:cstheme="minorHAnsi"/>
          <w:sz w:val="22"/>
          <w:szCs w:val="22"/>
        </w:rPr>
        <w:t>rap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1F4637">
        <w:rPr>
          <w:rFonts w:asciiTheme="minorHAnsi" w:hAnsiTheme="minorHAnsi" w:cstheme="minorHAnsi"/>
          <w:sz w:val="22"/>
          <w:szCs w:val="22"/>
        </w:rPr>
        <w:t>up</w:t>
      </w:r>
    </w:p>
    <w:p w14:paraId="103BD9AC" w14:textId="77777777" w:rsidR="00C24C4C" w:rsidRPr="001F4637" w:rsidRDefault="001F4637" w:rsidP="001F4637">
      <w:pPr>
        <w:spacing w:before="1"/>
        <w:ind w:left="2168" w:right="243" w:hanging="4"/>
        <w:rPr>
          <w:rFonts w:asciiTheme="minorHAnsi" w:hAnsiTheme="minorHAnsi" w:cstheme="minorHAnsi"/>
          <w:sz w:val="22"/>
          <w:szCs w:val="22"/>
        </w:rPr>
      </w:pPr>
      <w:r w:rsidRPr="001F4637">
        <w:rPr>
          <w:rFonts w:asciiTheme="minorHAnsi" w:hAnsiTheme="minorHAnsi" w:cstheme="minorHAnsi"/>
          <w:sz w:val="22"/>
          <w:szCs w:val="22"/>
        </w:rPr>
        <w:t>storie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F4637">
        <w:rPr>
          <w:rFonts w:asciiTheme="minorHAnsi" w:hAnsiTheme="minorHAnsi" w:cstheme="minorHAnsi"/>
          <w:sz w:val="22"/>
          <w:szCs w:val="22"/>
        </w:rPr>
        <w:t>,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updating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 xml:space="preserve">stats 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1F4637">
        <w:rPr>
          <w:rFonts w:asciiTheme="minorHAnsi" w:hAnsiTheme="minorHAnsi" w:cstheme="minorHAnsi"/>
          <w:sz w:val="22"/>
          <w:szCs w:val="22"/>
        </w:rPr>
        <w:t>or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the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 xml:space="preserve">NCAA, 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F4637">
        <w:rPr>
          <w:rFonts w:asciiTheme="minorHAnsi" w:hAnsiTheme="minorHAnsi" w:cstheme="minorHAnsi"/>
          <w:sz w:val="22"/>
          <w:szCs w:val="22"/>
        </w:rPr>
        <w:t>aintaini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F4637">
        <w:rPr>
          <w:rFonts w:asciiTheme="minorHAnsi" w:hAnsiTheme="minorHAnsi" w:cstheme="minorHAnsi"/>
          <w:sz w:val="22"/>
          <w:szCs w:val="22"/>
        </w:rPr>
        <w:t>g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t</w:t>
      </w:r>
      <w:r w:rsidRPr="001F4637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1F4637">
        <w:rPr>
          <w:rFonts w:asciiTheme="minorHAnsi" w:hAnsiTheme="minorHAnsi" w:cstheme="minorHAnsi"/>
          <w:sz w:val="22"/>
          <w:szCs w:val="22"/>
        </w:rPr>
        <w:t>o</w:t>
      </w:r>
      <w:r w:rsidRPr="001F46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bud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F4637">
        <w:rPr>
          <w:rFonts w:asciiTheme="minorHAnsi" w:hAnsiTheme="minorHAnsi" w:cstheme="minorHAnsi"/>
          <w:sz w:val="22"/>
          <w:szCs w:val="22"/>
        </w:rPr>
        <w:t>ets,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tra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F4637">
        <w:rPr>
          <w:rFonts w:asciiTheme="minorHAnsi" w:hAnsiTheme="minorHAnsi" w:cstheme="minorHAnsi"/>
          <w:sz w:val="22"/>
          <w:szCs w:val="22"/>
        </w:rPr>
        <w:t>el</w:t>
      </w:r>
      <w:r w:rsidRPr="001F46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p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1F4637">
        <w:rPr>
          <w:rFonts w:asciiTheme="minorHAnsi" w:hAnsiTheme="minorHAnsi" w:cstheme="minorHAnsi"/>
          <w:sz w:val="22"/>
          <w:szCs w:val="22"/>
        </w:rPr>
        <w:t>annin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F4637">
        <w:rPr>
          <w:rFonts w:asciiTheme="minorHAnsi" w:hAnsiTheme="minorHAnsi" w:cstheme="minorHAnsi"/>
          <w:sz w:val="22"/>
          <w:szCs w:val="22"/>
        </w:rPr>
        <w:t>,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schedulin</w:t>
      </w:r>
      <w:r w:rsidRPr="001F4637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1F4637">
        <w:rPr>
          <w:rFonts w:asciiTheme="minorHAnsi" w:hAnsiTheme="minorHAnsi" w:cstheme="minorHAnsi"/>
          <w:sz w:val="22"/>
          <w:szCs w:val="22"/>
        </w:rPr>
        <w:t>;</w:t>
      </w:r>
      <w:r w:rsidRPr="001F46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Also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coached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both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Men</w:t>
      </w:r>
      <w:r w:rsidRPr="001F4637">
        <w:rPr>
          <w:rFonts w:asciiTheme="minorHAnsi" w:hAnsiTheme="minorHAnsi" w:cstheme="minorHAnsi"/>
          <w:spacing w:val="-3"/>
          <w:sz w:val="22"/>
          <w:szCs w:val="22"/>
        </w:rPr>
        <w:t>'</w:t>
      </w:r>
      <w:r w:rsidRPr="001F4637">
        <w:rPr>
          <w:rFonts w:asciiTheme="minorHAnsi" w:hAnsiTheme="minorHAnsi" w:cstheme="minorHAnsi"/>
          <w:sz w:val="22"/>
          <w:szCs w:val="22"/>
        </w:rPr>
        <w:t>s and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Wo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F4637">
        <w:rPr>
          <w:rFonts w:asciiTheme="minorHAnsi" w:hAnsiTheme="minorHAnsi" w:cstheme="minorHAnsi"/>
          <w:sz w:val="22"/>
          <w:szCs w:val="22"/>
        </w:rPr>
        <w:t>en</w:t>
      </w:r>
      <w:r w:rsidRPr="001F4637">
        <w:rPr>
          <w:rFonts w:asciiTheme="minorHAnsi" w:hAnsiTheme="minorHAnsi" w:cstheme="minorHAnsi"/>
          <w:spacing w:val="-3"/>
          <w:sz w:val="22"/>
          <w:szCs w:val="22"/>
        </w:rPr>
        <w:t>'</w:t>
      </w:r>
      <w:r w:rsidRPr="001F4637">
        <w:rPr>
          <w:rFonts w:asciiTheme="minorHAnsi" w:hAnsiTheme="minorHAnsi" w:cstheme="minorHAnsi"/>
          <w:sz w:val="22"/>
          <w:szCs w:val="22"/>
        </w:rPr>
        <w:t>s</w:t>
      </w:r>
      <w:r w:rsidRPr="001F46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Tennis tea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F4637">
        <w:rPr>
          <w:rFonts w:asciiTheme="minorHAnsi" w:hAnsiTheme="minorHAnsi" w:cstheme="minorHAnsi"/>
          <w:sz w:val="22"/>
          <w:szCs w:val="22"/>
        </w:rPr>
        <w:t>s,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F4637">
        <w:rPr>
          <w:rFonts w:asciiTheme="minorHAnsi" w:hAnsiTheme="minorHAnsi" w:cstheme="minorHAnsi"/>
          <w:sz w:val="22"/>
          <w:szCs w:val="22"/>
        </w:rPr>
        <w:t>onducting practice</w:t>
      </w:r>
      <w:r w:rsidRPr="001F4637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1F4637">
        <w:rPr>
          <w:rFonts w:asciiTheme="minorHAnsi" w:hAnsiTheme="minorHAnsi" w:cstheme="minorHAnsi"/>
          <w:sz w:val="22"/>
          <w:szCs w:val="22"/>
        </w:rPr>
        <w:t>,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or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F4637">
        <w:rPr>
          <w:rFonts w:asciiTheme="minorHAnsi" w:hAnsiTheme="minorHAnsi" w:cstheme="minorHAnsi"/>
          <w:sz w:val="22"/>
          <w:szCs w:val="22"/>
        </w:rPr>
        <w:t>anizing tra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F4637">
        <w:rPr>
          <w:rFonts w:asciiTheme="minorHAnsi" w:hAnsiTheme="minorHAnsi" w:cstheme="minorHAnsi"/>
          <w:sz w:val="22"/>
          <w:szCs w:val="22"/>
        </w:rPr>
        <w:t>el,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F4637">
        <w:rPr>
          <w:rFonts w:asciiTheme="minorHAnsi" w:hAnsiTheme="minorHAnsi" w:cstheme="minorHAnsi"/>
          <w:sz w:val="22"/>
          <w:szCs w:val="22"/>
        </w:rPr>
        <w:t>aintaining bud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F4637">
        <w:rPr>
          <w:rFonts w:asciiTheme="minorHAnsi" w:hAnsiTheme="minorHAnsi" w:cstheme="minorHAnsi"/>
          <w:sz w:val="22"/>
          <w:szCs w:val="22"/>
        </w:rPr>
        <w:t>ets,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F4637">
        <w:rPr>
          <w:rFonts w:asciiTheme="minorHAnsi" w:hAnsiTheme="minorHAnsi" w:cstheme="minorHAnsi"/>
          <w:sz w:val="22"/>
          <w:szCs w:val="22"/>
        </w:rPr>
        <w:t>ana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F4637">
        <w:rPr>
          <w:rFonts w:asciiTheme="minorHAnsi" w:hAnsiTheme="minorHAnsi" w:cstheme="minorHAnsi"/>
          <w:sz w:val="22"/>
          <w:szCs w:val="22"/>
        </w:rPr>
        <w:t>i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F4637">
        <w:rPr>
          <w:rFonts w:asciiTheme="minorHAnsi" w:hAnsiTheme="minorHAnsi" w:cstheme="minorHAnsi"/>
          <w:sz w:val="22"/>
          <w:szCs w:val="22"/>
        </w:rPr>
        <w:t>g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and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o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F4637">
        <w:rPr>
          <w:rFonts w:asciiTheme="minorHAnsi" w:hAnsiTheme="minorHAnsi" w:cstheme="minorHAnsi"/>
          <w:sz w:val="22"/>
          <w:szCs w:val="22"/>
        </w:rPr>
        <w:t>erseeing pro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F4637">
        <w:rPr>
          <w:rFonts w:asciiTheme="minorHAnsi" w:hAnsiTheme="minorHAnsi" w:cstheme="minorHAnsi"/>
          <w:sz w:val="22"/>
          <w:szCs w:val="22"/>
        </w:rPr>
        <w:t>r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F4637">
        <w:rPr>
          <w:rFonts w:asciiTheme="minorHAnsi" w:hAnsiTheme="minorHAnsi" w:cstheme="minorHAnsi"/>
          <w:sz w:val="22"/>
          <w:szCs w:val="22"/>
        </w:rPr>
        <w:t>s;</w:t>
      </w:r>
      <w:r w:rsidRPr="001F46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Tau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F4637">
        <w:rPr>
          <w:rFonts w:asciiTheme="minorHAnsi" w:hAnsiTheme="minorHAnsi" w:cstheme="minorHAnsi"/>
          <w:sz w:val="22"/>
          <w:szCs w:val="22"/>
        </w:rPr>
        <w:t>ht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both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tennis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and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F4637">
        <w:rPr>
          <w:rFonts w:asciiTheme="minorHAnsi" w:hAnsiTheme="minorHAnsi" w:cstheme="minorHAnsi"/>
          <w:sz w:val="22"/>
          <w:szCs w:val="22"/>
        </w:rPr>
        <w:t>o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1F4637">
        <w:rPr>
          <w:rFonts w:asciiTheme="minorHAnsi" w:hAnsiTheme="minorHAnsi" w:cstheme="minorHAnsi"/>
          <w:sz w:val="22"/>
          <w:szCs w:val="22"/>
        </w:rPr>
        <w:t>f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acti</w:t>
      </w:r>
      <w:r w:rsidRPr="001F4637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1F4637">
        <w:rPr>
          <w:rFonts w:asciiTheme="minorHAnsi" w:hAnsiTheme="minorHAnsi" w:cstheme="minorHAnsi"/>
          <w:sz w:val="22"/>
          <w:szCs w:val="22"/>
        </w:rPr>
        <w:t>i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1F4637">
        <w:rPr>
          <w:rFonts w:asciiTheme="minorHAnsi" w:hAnsiTheme="minorHAnsi" w:cstheme="minorHAnsi"/>
          <w:sz w:val="22"/>
          <w:szCs w:val="22"/>
        </w:rPr>
        <w:t>y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 xml:space="preserve">classes 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1F4637">
        <w:rPr>
          <w:rFonts w:asciiTheme="minorHAnsi" w:hAnsiTheme="minorHAnsi" w:cstheme="minorHAnsi"/>
          <w:sz w:val="22"/>
          <w:szCs w:val="22"/>
        </w:rPr>
        <w:t>or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P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1F4637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1F4637">
        <w:rPr>
          <w:rFonts w:asciiTheme="minorHAnsi" w:hAnsiTheme="minorHAnsi" w:cstheme="minorHAnsi"/>
          <w:sz w:val="22"/>
          <w:szCs w:val="22"/>
        </w:rPr>
        <w:t>ical Education Depart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F4637">
        <w:rPr>
          <w:rFonts w:asciiTheme="minorHAnsi" w:hAnsiTheme="minorHAnsi" w:cstheme="minorHAnsi"/>
          <w:sz w:val="22"/>
          <w:szCs w:val="22"/>
        </w:rPr>
        <w:t>ent</w:t>
      </w:r>
    </w:p>
    <w:p w14:paraId="631A4B96" w14:textId="77777777" w:rsidR="00C24C4C" w:rsidRPr="001F4637" w:rsidRDefault="00C24C4C" w:rsidP="001F4637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2D2AADD" w14:textId="77777777" w:rsidR="00C24C4C" w:rsidRPr="001F4637" w:rsidRDefault="001F4637" w:rsidP="001F4637">
      <w:pPr>
        <w:ind w:left="2202" w:right="1566" w:hanging="90"/>
        <w:rPr>
          <w:rFonts w:asciiTheme="minorHAnsi" w:hAnsiTheme="minorHAnsi" w:cstheme="minorHAnsi"/>
          <w:sz w:val="22"/>
          <w:szCs w:val="22"/>
        </w:rPr>
      </w:pPr>
      <w:r w:rsidRPr="001F4637">
        <w:rPr>
          <w:rFonts w:asciiTheme="minorHAnsi" w:hAnsiTheme="minorHAnsi" w:cstheme="minorHAnsi"/>
          <w:sz w:val="22"/>
          <w:szCs w:val="22"/>
        </w:rPr>
        <w:t>-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Contributed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to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all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d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1F4637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1F4637">
        <w:rPr>
          <w:rFonts w:asciiTheme="minorHAnsi" w:hAnsiTheme="minorHAnsi" w:cstheme="minorHAnsi"/>
          <w:spacing w:val="4"/>
          <w:sz w:val="22"/>
          <w:szCs w:val="22"/>
        </w:rPr>
        <w:t>-</w:t>
      </w:r>
      <w:r w:rsidRPr="001F4637">
        <w:rPr>
          <w:rFonts w:asciiTheme="minorHAnsi" w:hAnsiTheme="minorHAnsi" w:cstheme="minorHAnsi"/>
          <w:sz w:val="22"/>
          <w:szCs w:val="22"/>
        </w:rPr>
        <w:t>to-day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operations of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hosting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AJGA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F4637">
        <w:rPr>
          <w:rFonts w:asciiTheme="minorHAnsi" w:hAnsiTheme="minorHAnsi" w:cstheme="minorHAnsi"/>
          <w:sz w:val="22"/>
          <w:szCs w:val="22"/>
        </w:rPr>
        <w:t>o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1F4637">
        <w:rPr>
          <w:rFonts w:asciiTheme="minorHAnsi" w:hAnsiTheme="minorHAnsi" w:cstheme="minorHAnsi"/>
          <w:sz w:val="22"/>
          <w:szCs w:val="22"/>
        </w:rPr>
        <w:t>f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tourna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F4637">
        <w:rPr>
          <w:rFonts w:asciiTheme="minorHAnsi" w:hAnsiTheme="minorHAnsi" w:cstheme="minorHAnsi"/>
          <w:sz w:val="22"/>
          <w:szCs w:val="22"/>
        </w:rPr>
        <w:t>ents,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including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 xml:space="preserve"> w</w:t>
      </w:r>
      <w:r w:rsidRPr="001F4637">
        <w:rPr>
          <w:rFonts w:asciiTheme="minorHAnsi" w:hAnsiTheme="minorHAnsi" w:cstheme="minorHAnsi"/>
          <w:sz w:val="22"/>
          <w:szCs w:val="22"/>
        </w:rPr>
        <w:t>riting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F4637">
        <w:rPr>
          <w:rFonts w:asciiTheme="minorHAnsi" w:hAnsiTheme="minorHAnsi" w:cstheme="minorHAnsi"/>
          <w:sz w:val="22"/>
          <w:szCs w:val="22"/>
        </w:rPr>
        <w:t>nd editing press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release</w:t>
      </w:r>
      <w:r w:rsidRPr="001F4637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1F4637">
        <w:rPr>
          <w:rFonts w:asciiTheme="minorHAnsi" w:hAnsiTheme="minorHAnsi" w:cstheme="minorHAnsi"/>
          <w:sz w:val="22"/>
          <w:szCs w:val="22"/>
        </w:rPr>
        <w:t>,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inputting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statistical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in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1F4637">
        <w:rPr>
          <w:rFonts w:asciiTheme="minorHAnsi" w:hAnsiTheme="minorHAnsi" w:cstheme="minorHAnsi"/>
          <w:sz w:val="22"/>
          <w:szCs w:val="22"/>
        </w:rPr>
        <w:t>or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F4637">
        <w:rPr>
          <w:rFonts w:asciiTheme="minorHAnsi" w:hAnsiTheme="minorHAnsi" w:cstheme="minorHAnsi"/>
          <w:sz w:val="22"/>
          <w:szCs w:val="22"/>
        </w:rPr>
        <w:t>ation,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or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F4637">
        <w:rPr>
          <w:rFonts w:asciiTheme="minorHAnsi" w:hAnsiTheme="minorHAnsi" w:cstheme="minorHAnsi"/>
          <w:sz w:val="22"/>
          <w:szCs w:val="22"/>
        </w:rPr>
        <w:t>anizi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F4637">
        <w:rPr>
          <w:rFonts w:asciiTheme="minorHAnsi" w:hAnsiTheme="minorHAnsi" w:cstheme="minorHAnsi"/>
          <w:sz w:val="22"/>
          <w:szCs w:val="22"/>
        </w:rPr>
        <w:t>g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and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F4637">
        <w:rPr>
          <w:rFonts w:asciiTheme="minorHAnsi" w:hAnsiTheme="minorHAnsi" w:cstheme="minorHAnsi"/>
          <w:sz w:val="22"/>
          <w:szCs w:val="22"/>
        </w:rPr>
        <w:t>aintaini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F4637">
        <w:rPr>
          <w:rFonts w:asciiTheme="minorHAnsi" w:hAnsiTheme="minorHAnsi" w:cstheme="minorHAnsi"/>
          <w:sz w:val="22"/>
          <w:szCs w:val="22"/>
        </w:rPr>
        <w:t>g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tour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F4637">
        <w:rPr>
          <w:rFonts w:asciiTheme="minorHAnsi" w:hAnsiTheme="minorHAnsi" w:cstheme="minorHAnsi"/>
          <w:sz w:val="22"/>
          <w:szCs w:val="22"/>
        </w:rPr>
        <w:t>a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F4637">
        <w:rPr>
          <w:rFonts w:asciiTheme="minorHAnsi" w:hAnsiTheme="minorHAnsi" w:cstheme="minorHAnsi"/>
          <w:sz w:val="22"/>
          <w:szCs w:val="22"/>
        </w:rPr>
        <w:t>ent pape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F4637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1F4637">
        <w:rPr>
          <w:rFonts w:asciiTheme="minorHAnsi" w:hAnsiTheme="minorHAnsi" w:cstheme="minorHAnsi"/>
          <w:sz w:val="22"/>
          <w:szCs w:val="22"/>
        </w:rPr>
        <w:t>or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1F4637">
        <w:rPr>
          <w:rFonts w:asciiTheme="minorHAnsi" w:hAnsiTheme="minorHAnsi" w:cstheme="minorHAnsi"/>
          <w:sz w:val="22"/>
          <w:szCs w:val="22"/>
        </w:rPr>
        <w:t>,</w:t>
      </w:r>
      <w:r w:rsidRPr="001F46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 xml:space="preserve">outside 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F4637">
        <w:rPr>
          <w:rFonts w:asciiTheme="minorHAnsi" w:hAnsiTheme="minorHAnsi" w:cstheme="minorHAnsi"/>
          <w:sz w:val="22"/>
          <w:szCs w:val="22"/>
        </w:rPr>
        <w:t>olf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course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setup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and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brea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1F4637">
        <w:rPr>
          <w:rFonts w:asciiTheme="minorHAnsi" w:hAnsiTheme="minorHAnsi" w:cstheme="minorHAnsi"/>
          <w:sz w:val="22"/>
          <w:szCs w:val="22"/>
        </w:rPr>
        <w:t>d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F4637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1F4637">
        <w:rPr>
          <w:rFonts w:asciiTheme="minorHAnsi" w:hAnsiTheme="minorHAnsi" w:cstheme="minorHAnsi"/>
          <w:sz w:val="22"/>
          <w:szCs w:val="22"/>
        </w:rPr>
        <w:t>n,</w:t>
      </w:r>
      <w:r w:rsidRPr="001F46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local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 xml:space="preserve"> m</w:t>
      </w:r>
      <w:r w:rsidRPr="001F4637">
        <w:rPr>
          <w:rFonts w:asciiTheme="minorHAnsi" w:hAnsiTheme="minorHAnsi" w:cstheme="minorHAnsi"/>
          <w:sz w:val="22"/>
          <w:szCs w:val="22"/>
        </w:rPr>
        <w:t>edia</w:t>
      </w:r>
      <w:r w:rsidRPr="001F46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call</w:t>
      </w:r>
      <w:r w:rsidRPr="001F4637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1F4637">
        <w:rPr>
          <w:rFonts w:asciiTheme="minorHAnsi" w:hAnsiTheme="minorHAnsi" w:cstheme="minorHAnsi"/>
          <w:sz w:val="22"/>
          <w:szCs w:val="22"/>
        </w:rPr>
        <w:t>,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F4637">
        <w:rPr>
          <w:rFonts w:asciiTheme="minorHAnsi" w:hAnsiTheme="minorHAnsi" w:cstheme="minorHAnsi"/>
          <w:sz w:val="22"/>
          <w:szCs w:val="22"/>
        </w:rPr>
        <w:t>tc.</w:t>
      </w:r>
    </w:p>
    <w:p w14:paraId="66F18CF1" w14:textId="77777777" w:rsidR="00C24C4C" w:rsidRPr="001F4637" w:rsidRDefault="00C24C4C" w:rsidP="001F4637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BB8DD48" w14:textId="77777777" w:rsidR="00C24C4C" w:rsidRPr="001F4637" w:rsidRDefault="001F4637" w:rsidP="001F4637">
      <w:pPr>
        <w:ind w:left="2074"/>
        <w:rPr>
          <w:rFonts w:asciiTheme="minorHAnsi" w:hAnsiTheme="minorHAnsi" w:cstheme="minorHAnsi"/>
          <w:sz w:val="22"/>
          <w:szCs w:val="22"/>
        </w:rPr>
      </w:pPr>
      <w:r w:rsidRPr="001F4637">
        <w:rPr>
          <w:rFonts w:asciiTheme="minorHAnsi" w:hAnsiTheme="minorHAnsi" w:cstheme="minorHAnsi"/>
          <w:sz w:val="22"/>
          <w:szCs w:val="22"/>
        </w:rPr>
        <w:t>-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 xml:space="preserve">Written 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F4637">
        <w:rPr>
          <w:rFonts w:asciiTheme="minorHAnsi" w:hAnsiTheme="minorHAnsi" w:cstheme="minorHAnsi"/>
          <w:sz w:val="22"/>
          <w:szCs w:val="22"/>
        </w:rPr>
        <w:t>a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F4637">
        <w:rPr>
          <w:rFonts w:asciiTheme="minorHAnsi" w:hAnsiTheme="minorHAnsi" w:cstheme="minorHAnsi"/>
          <w:sz w:val="22"/>
          <w:szCs w:val="22"/>
        </w:rPr>
        <w:t>y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F4637">
        <w:rPr>
          <w:rFonts w:asciiTheme="minorHAnsi" w:hAnsiTheme="minorHAnsi" w:cstheme="minorHAnsi"/>
          <w:sz w:val="22"/>
          <w:szCs w:val="22"/>
        </w:rPr>
        <w:t>a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F4637">
        <w:rPr>
          <w:rFonts w:asciiTheme="minorHAnsi" w:hAnsiTheme="minorHAnsi" w:cstheme="minorHAnsi"/>
          <w:sz w:val="22"/>
          <w:szCs w:val="22"/>
        </w:rPr>
        <w:t>e</w:t>
      </w:r>
      <w:r w:rsidRPr="001F46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and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1F4637">
        <w:rPr>
          <w:rFonts w:asciiTheme="minorHAnsi" w:hAnsiTheme="minorHAnsi" w:cstheme="minorHAnsi"/>
          <w:sz w:val="22"/>
          <w:szCs w:val="22"/>
        </w:rPr>
        <w:t>eature stories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in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o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F4637">
        <w:rPr>
          <w:rFonts w:asciiTheme="minorHAnsi" w:hAnsiTheme="minorHAnsi" w:cstheme="minorHAnsi"/>
          <w:sz w:val="22"/>
          <w:szCs w:val="22"/>
        </w:rPr>
        <w:t>er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nine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1F4637">
        <w:rPr>
          <w:rFonts w:asciiTheme="minorHAnsi" w:hAnsiTheme="minorHAnsi" w:cstheme="minorHAnsi"/>
          <w:sz w:val="22"/>
          <w:szCs w:val="22"/>
        </w:rPr>
        <w:t>ars</w:t>
      </w:r>
      <w:r w:rsidRPr="001F46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of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sports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1F4637">
        <w:rPr>
          <w:rFonts w:asciiTheme="minorHAnsi" w:hAnsiTheme="minorHAnsi" w:cstheme="minorHAnsi"/>
          <w:sz w:val="22"/>
          <w:szCs w:val="22"/>
        </w:rPr>
        <w:t>riting</w:t>
      </w:r>
    </w:p>
    <w:p w14:paraId="5E0DFAEE" w14:textId="77777777" w:rsidR="00C24C4C" w:rsidRPr="001F4637" w:rsidRDefault="00C24C4C" w:rsidP="001F4637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9606C41" w14:textId="77777777" w:rsidR="00C24C4C" w:rsidRPr="001F4637" w:rsidRDefault="001F4637" w:rsidP="001F4637">
      <w:pPr>
        <w:ind w:left="2202" w:right="1994" w:hanging="134"/>
        <w:rPr>
          <w:rFonts w:asciiTheme="minorHAnsi" w:hAnsiTheme="minorHAnsi" w:cstheme="minorHAnsi"/>
          <w:sz w:val="22"/>
          <w:szCs w:val="22"/>
        </w:rPr>
      </w:pPr>
      <w:r w:rsidRPr="001F4637">
        <w:rPr>
          <w:rFonts w:asciiTheme="minorHAnsi" w:hAnsiTheme="minorHAnsi" w:cstheme="minorHAnsi"/>
          <w:sz w:val="22"/>
          <w:szCs w:val="22"/>
        </w:rPr>
        <w:t>-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 xml:space="preserve">Wrote 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F4637">
        <w:rPr>
          <w:rFonts w:asciiTheme="minorHAnsi" w:hAnsiTheme="minorHAnsi" w:cstheme="minorHAnsi"/>
          <w:sz w:val="22"/>
          <w:szCs w:val="22"/>
        </w:rPr>
        <w:t>a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F4637">
        <w:rPr>
          <w:rFonts w:asciiTheme="minorHAnsi" w:hAnsiTheme="minorHAnsi" w:cstheme="minorHAnsi"/>
          <w:sz w:val="22"/>
          <w:szCs w:val="22"/>
        </w:rPr>
        <w:t>y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press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releases and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ca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F4637">
        <w:rPr>
          <w:rFonts w:asciiTheme="minorHAnsi" w:hAnsiTheme="minorHAnsi" w:cstheme="minorHAnsi"/>
          <w:sz w:val="22"/>
          <w:szCs w:val="22"/>
        </w:rPr>
        <w:t>pai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F4637">
        <w:rPr>
          <w:rFonts w:asciiTheme="minorHAnsi" w:hAnsiTheme="minorHAnsi" w:cstheme="minorHAnsi"/>
          <w:sz w:val="22"/>
          <w:szCs w:val="22"/>
        </w:rPr>
        <w:t>n</w:t>
      </w:r>
      <w:r w:rsidRPr="001F46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 xml:space="preserve">updates 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1F4637">
        <w:rPr>
          <w:rFonts w:asciiTheme="minorHAnsi" w:hAnsiTheme="minorHAnsi" w:cstheme="minorHAnsi"/>
          <w:sz w:val="22"/>
          <w:szCs w:val="22"/>
        </w:rPr>
        <w:t>or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Jim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Tr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1F4637">
        <w:rPr>
          <w:rFonts w:asciiTheme="minorHAnsi" w:hAnsiTheme="minorHAnsi" w:cstheme="minorHAnsi"/>
          <w:sz w:val="22"/>
          <w:szCs w:val="22"/>
        </w:rPr>
        <w:t>y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1F4637">
        <w:rPr>
          <w:rFonts w:asciiTheme="minorHAnsi" w:hAnsiTheme="minorHAnsi" w:cstheme="minorHAnsi"/>
          <w:sz w:val="22"/>
          <w:szCs w:val="22"/>
        </w:rPr>
        <w:t>or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Con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F4637">
        <w:rPr>
          <w:rFonts w:asciiTheme="minorHAnsi" w:hAnsiTheme="minorHAnsi" w:cstheme="minorHAnsi"/>
          <w:sz w:val="22"/>
          <w:szCs w:val="22"/>
        </w:rPr>
        <w:t>ress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ca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F4637">
        <w:rPr>
          <w:rFonts w:asciiTheme="minorHAnsi" w:hAnsiTheme="minorHAnsi" w:cstheme="minorHAnsi"/>
          <w:sz w:val="22"/>
          <w:szCs w:val="22"/>
        </w:rPr>
        <w:t>pai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F4637">
        <w:rPr>
          <w:rFonts w:asciiTheme="minorHAnsi" w:hAnsiTheme="minorHAnsi" w:cstheme="minorHAnsi"/>
          <w:sz w:val="22"/>
          <w:szCs w:val="22"/>
        </w:rPr>
        <w:t>n;</w:t>
      </w:r>
      <w:r w:rsidRPr="001F46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also helped on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 xml:space="preserve">all 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1F4637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1F4637">
        <w:rPr>
          <w:rFonts w:asciiTheme="minorHAnsi" w:hAnsiTheme="minorHAnsi" w:cstheme="minorHAnsi"/>
          <w:spacing w:val="4"/>
          <w:sz w:val="22"/>
          <w:szCs w:val="22"/>
        </w:rPr>
        <w:t>-</w:t>
      </w:r>
      <w:r w:rsidRPr="001F4637">
        <w:rPr>
          <w:rFonts w:asciiTheme="minorHAnsi" w:hAnsiTheme="minorHAnsi" w:cstheme="minorHAnsi"/>
          <w:sz w:val="22"/>
          <w:szCs w:val="22"/>
        </w:rPr>
        <w:t>to-d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1F4637">
        <w:rPr>
          <w:rFonts w:asciiTheme="minorHAnsi" w:hAnsiTheme="minorHAnsi" w:cstheme="minorHAnsi"/>
          <w:sz w:val="22"/>
          <w:szCs w:val="22"/>
        </w:rPr>
        <w:t>y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operations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and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F4637">
        <w:rPr>
          <w:rFonts w:asciiTheme="minorHAnsi" w:hAnsiTheme="minorHAnsi" w:cstheme="minorHAnsi"/>
          <w:sz w:val="22"/>
          <w:szCs w:val="22"/>
        </w:rPr>
        <w:t>a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F4637">
        <w:rPr>
          <w:rFonts w:asciiTheme="minorHAnsi" w:hAnsiTheme="minorHAnsi" w:cstheme="minorHAnsi"/>
          <w:sz w:val="22"/>
          <w:szCs w:val="22"/>
        </w:rPr>
        <w:t>pa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F4637">
        <w:rPr>
          <w:rFonts w:asciiTheme="minorHAnsi" w:hAnsiTheme="minorHAnsi" w:cstheme="minorHAnsi"/>
          <w:sz w:val="22"/>
          <w:szCs w:val="22"/>
        </w:rPr>
        <w:t>n</w:t>
      </w:r>
      <w:r w:rsidRPr="001F46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e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F4637">
        <w:rPr>
          <w:rFonts w:asciiTheme="minorHAnsi" w:hAnsiTheme="minorHAnsi" w:cstheme="minorHAnsi"/>
          <w:sz w:val="22"/>
          <w:szCs w:val="22"/>
        </w:rPr>
        <w:t xml:space="preserve">ents 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1F4637">
        <w:rPr>
          <w:rFonts w:asciiTheme="minorHAnsi" w:hAnsiTheme="minorHAnsi" w:cstheme="minorHAnsi"/>
          <w:sz w:val="22"/>
          <w:szCs w:val="22"/>
        </w:rPr>
        <w:t>or</w:t>
      </w:r>
      <w:r w:rsidRPr="001F46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o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F4637">
        <w:rPr>
          <w:rFonts w:asciiTheme="minorHAnsi" w:hAnsiTheme="minorHAnsi" w:cstheme="minorHAnsi"/>
          <w:sz w:val="22"/>
          <w:szCs w:val="22"/>
        </w:rPr>
        <w:t>er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three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 xml:space="preserve"> m</w:t>
      </w:r>
      <w:r w:rsidRPr="001F4637">
        <w:rPr>
          <w:rFonts w:asciiTheme="minorHAnsi" w:hAnsiTheme="minorHAnsi" w:cstheme="minorHAnsi"/>
          <w:sz w:val="22"/>
          <w:szCs w:val="22"/>
        </w:rPr>
        <w:t>onths</w:t>
      </w:r>
    </w:p>
    <w:p w14:paraId="6325D3C0" w14:textId="77777777" w:rsidR="00C24C4C" w:rsidRPr="001F4637" w:rsidRDefault="00C24C4C" w:rsidP="001F4637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D395A4C" w14:textId="77777777" w:rsidR="00C24C4C" w:rsidRPr="001F4637" w:rsidRDefault="001F4637" w:rsidP="001F4637">
      <w:pPr>
        <w:ind w:left="2217" w:right="418" w:hanging="136"/>
        <w:rPr>
          <w:rFonts w:asciiTheme="minorHAnsi" w:hAnsiTheme="minorHAnsi" w:cstheme="minorHAnsi"/>
          <w:sz w:val="22"/>
          <w:szCs w:val="22"/>
        </w:rPr>
      </w:pPr>
      <w:r w:rsidRPr="001F4637">
        <w:rPr>
          <w:rFonts w:asciiTheme="minorHAnsi" w:hAnsiTheme="minorHAnsi" w:cstheme="minorHAnsi"/>
          <w:sz w:val="22"/>
          <w:szCs w:val="22"/>
        </w:rPr>
        <w:t>-  Ad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F4637">
        <w:rPr>
          <w:rFonts w:asciiTheme="minorHAnsi" w:hAnsiTheme="minorHAnsi" w:cstheme="minorHAnsi"/>
          <w:sz w:val="22"/>
          <w:szCs w:val="22"/>
        </w:rPr>
        <w:t>inistrat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F4637">
        <w:rPr>
          <w:rFonts w:asciiTheme="minorHAnsi" w:hAnsiTheme="minorHAnsi" w:cstheme="minorHAnsi"/>
          <w:sz w:val="22"/>
          <w:szCs w:val="22"/>
        </w:rPr>
        <w:t>e</w:t>
      </w:r>
      <w:r w:rsidRPr="001F46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Assistant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duties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 xml:space="preserve"> f</w:t>
      </w:r>
      <w:r w:rsidRPr="001F4637">
        <w:rPr>
          <w:rFonts w:asciiTheme="minorHAnsi" w:hAnsiTheme="minorHAnsi" w:cstheme="minorHAnsi"/>
          <w:sz w:val="22"/>
          <w:szCs w:val="22"/>
        </w:rPr>
        <w:t>or</w:t>
      </w:r>
      <w:r w:rsidRPr="001F46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Tennessee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Secretary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of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State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include: ans</w:t>
      </w:r>
      <w:r w:rsidRPr="001F4637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1F4637">
        <w:rPr>
          <w:rFonts w:asciiTheme="minorHAnsi" w:hAnsiTheme="minorHAnsi" w:cstheme="minorHAnsi"/>
          <w:sz w:val="22"/>
          <w:szCs w:val="22"/>
        </w:rPr>
        <w:t>eri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F4637">
        <w:rPr>
          <w:rFonts w:asciiTheme="minorHAnsi" w:hAnsiTheme="minorHAnsi" w:cstheme="minorHAnsi"/>
          <w:sz w:val="22"/>
          <w:szCs w:val="22"/>
        </w:rPr>
        <w:t>g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phon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F4637">
        <w:rPr>
          <w:rFonts w:asciiTheme="minorHAnsi" w:hAnsiTheme="minorHAnsi" w:cstheme="minorHAnsi"/>
          <w:sz w:val="22"/>
          <w:szCs w:val="22"/>
        </w:rPr>
        <w:t>,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or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F4637">
        <w:rPr>
          <w:rFonts w:asciiTheme="minorHAnsi" w:hAnsiTheme="minorHAnsi" w:cstheme="minorHAnsi"/>
          <w:sz w:val="22"/>
          <w:szCs w:val="22"/>
        </w:rPr>
        <w:t xml:space="preserve">anizing 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F4637">
        <w:rPr>
          <w:rFonts w:asciiTheme="minorHAnsi" w:hAnsiTheme="minorHAnsi" w:cstheme="minorHAnsi"/>
          <w:sz w:val="22"/>
          <w:szCs w:val="22"/>
        </w:rPr>
        <w:t>ail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and paper</w:t>
      </w:r>
      <w:r w:rsidRPr="001F4637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1F4637">
        <w:rPr>
          <w:rFonts w:asciiTheme="minorHAnsi" w:hAnsiTheme="minorHAnsi" w:cstheme="minorHAnsi"/>
          <w:sz w:val="22"/>
          <w:szCs w:val="22"/>
        </w:rPr>
        <w:t>o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1F4637">
        <w:rPr>
          <w:rFonts w:asciiTheme="minorHAnsi" w:hAnsiTheme="minorHAnsi" w:cstheme="minorHAnsi"/>
          <w:sz w:val="22"/>
          <w:szCs w:val="22"/>
        </w:rPr>
        <w:t>,</w:t>
      </w:r>
      <w:r w:rsidRPr="001F46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inputting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paper</w:t>
      </w:r>
      <w:r w:rsidRPr="001F4637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1F4637">
        <w:rPr>
          <w:rFonts w:asciiTheme="minorHAnsi" w:hAnsiTheme="minorHAnsi" w:cstheme="minorHAnsi"/>
          <w:sz w:val="22"/>
          <w:szCs w:val="22"/>
        </w:rPr>
        <w:t>o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F4637">
        <w:rPr>
          <w:rFonts w:asciiTheme="minorHAnsi" w:hAnsiTheme="minorHAnsi" w:cstheme="minorHAnsi"/>
          <w:sz w:val="22"/>
          <w:szCs w:val="22"/>
        </w:rPr>
        <w:t>k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into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co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F4637">
        <w:rPr>
          <w:rFonts w:asciiTheme="minorHAnsi" w:hAnsiTheme="minorHAnsi" w:cstheme="minorHAnsi"/>
          <w:sz w:val="22"/>
          <w:szCs w:val="22"/>
        </w:rPr>
        <w:t>puter pro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F4637">
        <w:rPr>
          <w:rFonts w:asciiTheme="minorHAnsi" w:hAnsiTheme="minorHAnsi" w:cstheme="minorHAnsi"/>
          <w:sz w:val="22"/>
          <w:szCs w:val="22"/>
        </w:rPr>
        <w:t>r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F4637">
        <w:rPr>
          <w:rFonts w:asciiTheme="minorHAnsi" w:hAnsiTheme="minorHAnsi" w:cstheme="minorHAnsi"/>
          <w:sz w:val="22"/>
          <w:szCs w:val="22"/>
        </w:rPr>
        <w:t>,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sending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out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certi</w:t>
      </w:r>
      <w:r w:rsidRPr="001F4637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1F4637">
        <w:rPr>
          <w:rFonts w:asciiTheme="minorHAnsi" w:hAnsiTheme="minorHAnsi" w:cstheme="minorHAnsi"/>
          <w:sz w:val="22"/>
          <w:szCs w:val="22"/>
        </w:rPr>
        <w:t xml:space="preserve">ied 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F4637">
        <w:rPr>
          <w:rFonts w:asciiTheme="minorHAnsi" w:hAnsiTheme="minorHAnsi" w:cstheme="minorHAnsi"/>
          <w:sz w:val="22"/>
          <w:szCs w:val="22"/>
        </w:rPr>
        <w:t>ail,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entering c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1F4637">
        <w:rPr>
          <w:rFonts w:asciiTheme="minorHAnsi" w:hAnsiTheme="minorHAnsi" w:cstheme="minorHAnsi"/>
          <w:sz w:val="22"/>
          <w:szCs w:val="22"/>
        </w:rPr>
        <w:t>ec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1F4637">
        <w:rPr>
          <w:rFonts w:asciiTheme="minorHAnsi" w:hAnsiTheme="minorHAnsi" w:cstheme="minorHAnsi"/>
          <w:sz w:val="22"/>
          <w:szCs w:val="22"/>
        </w:rPr>
        <w:t>s</w:t>
      </w:r>
      <w:r w:rsidRPr="001F46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into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co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F4637">
        <w:rPr>
          <w:rFonts w:asciiTheme="minorHAnsi" w:hAnsiTheme="minorHAnsi" w:cstheme="minorHAnsi"/>
          <w:sz w:val="22"/>
          <w:szCs w:val="22"/>
        </w:rPr>
        <w:t>puter pro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F4637">
        <w:rPr>
          <w:rFonts w:asciiTheme="minorHAnsi" w:hAnsiTheme="minorHAnsi" w:cstheme="minorHAnsi"/>
          <w:sz w:val="22"/>
          <w:szCs w:val="22"/>
        </w:rPr>
        <w:t>ra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F4637">
        <w:rPr>
          <w:rFonts w:asciiTheme="minorHAnsi" w:hAnsiTheme="minorHAnsi" w:cstheme="minorHAnsi"/>
          <w:sz w:val="22"/>
          <w:szCs w:val="22"/>
        </w:rPr>
        <w:t>,</w:t>
      </w:r>
      <w:r w:rsidRPr="001F46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printing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and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sending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out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1F4637">
        <w:rPr>
          <w:rFonts w:asciiTheme="minorHAnsi" w:hAnsiTheme="minorHAnsi" w:cstheme="minorHAnsi"/>
          <w:sz w:val="22"/>
          <w:szCs w:val="22"/>
        </w:rPr>
        <w:t>etters,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etc.</w:t>
      </w:r>
    </w:p>
    <w:p w14:paraId="5C49DE83" w14:textId="77777777" w:rsidR="00C24C4C" w:rsidRPr="001F4637" w:rsidRDefault="00C24C4C" w:rsidP="001F4637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18EA3DAE" w14:textId="77777777" w:rsidR="00C24C4C" w:rsidRPr="001F4637" w:rsidRDefault="001F4637" w:rsidP="001F4637">
      <w:pPr>
        <w:ind w:left="2171" w:right="107" w:hanging="90"/>
        <w:rPr>
          <w:rFonts w:asciiTheme="minorHAnsi" w:hAnsiTheme="minorHAnsi" w:cstheme="minorHAnsi"/>
          <w:sz w:val="22"/>
          <w:szCs w:val="22"/>
        </w:rPr>
      </w:pPr>
      <w:r w:rsidRPr="001F4637">
        <w:rPr>
          <w:rFonts w:asciiTheme="minorHAnsi" w:hAnsiTheme="minorHAnsi" w:cstheme="minorHAnsi"/>
          <w:sz w:val="22"/>
          <w:szCs w:val="22"/>
        </w:rPr>
        <w:t>-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Publicist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 xml:space="preserve"> I</w:t>
      </w:r>
      <w:r w:rsidRPr="001F4637">
        <w:rPr>
          <w:rFonts w:asciiTheme="minorHAnsi" w:hAnsiTheme="minorHAnsi" w:cstheme="minorHAnsi"/>
          <w:sz w:val="22"/>
          <w:szCs w:val="22"/>
        </w:rPr>
        <w:t>nternship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1F4637">
        <w:rPr>
          <w:rFonts w:asciiTheme="minorHAnsi" w:hAnsiTheme="minorHAnsi" w:cstheme="minorHAnsi"/>
          <w:sz w:val="22"/>
          <w:szCs w:val="22"/>
        </w:rPr>
        <w:t>or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Nelon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PR/The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Ju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1F4637">
        <w:rPr>
          <w:rFonts w:asciiTheme="minorHAnsi" w:hAnsiTheme="minorHAnsi" w:cstheme="minorHAnsi"/>
          <w:sz w:val="22"/>
          <w:szCs w:val="22"/>
        </w:rPr>
        <w:t>y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Nelon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Group, including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press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release</w:t>
      </w:r>
      <w:r w:rsidRPr="001F4637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1F4637">
        <w:rPr>
          <w:rFonts w:asciiTheme="minorHAnsi" w:hAnsiTheme="minorHAnsi" w:cstheme="minorHAnsi"/>
          <w:sz w:val="22"/>
          <w:szCs w:val="22"/>
        </w:rPr>
        <w:t>,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F4637">
        <w:rPr>
          <w:rFonts w:asciiTheme="minorHAnsi" w:hAnsiTheme="minorHAnsi" w:cstheme="minorHAnsi"/>
          <w:sz w:val="22"/>
          <w:szCs w:val="22"/>
        </w:rPr>
        <w:t>alls to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F4637">
        <w:rPr>
          <w:rFonts w:asciiTheme="minorHAnsi" w:hAnsiTheme="minorHAnsi" w:cstheme="minorHAnsi"/>
          <w:sz w:val="22"/>
          <w:szCs w:val="22"/>
        </w:rPr>
        <w:t>edia</w:t>
      </w:r>
      <w:r w:rsidRPr="001F46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outlet</w:t>
      </w:r>
      <w:r w:rsidRPr="001F4637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1F4637">
        <w:rPr>
          <w:rFonts w:asciiTheme="minorHAnsi" w:hAnsiTheme="minorHAnsi" w:cstheme="minorHAnsi"/>
          <w:sz w:val="22"/>
          <w:szCs w:val="22"/>
        </w:rPr>
        <w:t>,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soc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1F4637">
        <w:rPr>
          <w:rFonts w:asciiTheme="minorHAnsi" w:hAnsiTheme="minorHAnsi" w:cstheme="minorHAnsi"/>
          <w:sz w:val="22"/>
          <w:szCs w:val="22"/>
        </w:rPr>
        <w:t>al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F4637">
        <w:rPr>
          <w:rFonts w:asciiTheme="minorHAnsi" w:hAnsiTheme="minorHAnsi" w:cstheme="minorHAnsi"/>
          <w:sz w:val="22"/>
          <w:szCs w:val="22"/>
        </w:rPr>
        <w:t xml:space="preserve">edia, 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F4637">
        <w:rPr>
          <w:rFonts w:asciiTheme="minorHAnsi" w:hAnsiTheme="minorHAnsi" w:cstheme="minorHAnsi"/>
          <w:sz w:val="22"/>
          <w:szCs w:val="22"/>
        </w:rPr>
        <w:t>aintaini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F4637">
        <w:rPr>
          <w:rFonts w:asciiTheme="minorHAnsi" w:hAnsiTheme="minorHAnsi" w:cstheme="minorHAnsi"/>
          <w:sz w:val="22"/>
          <w:szCs w:val="22"/>
        </w:rPr>
        <w:t>g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da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1F4637">
        <w:rPr>
          <w:rFonts w:asciiTheme="minorHAnsi" w:hAnsiTheme="minorHAnsi" w:cstheme="minorHAnsi"/>
          <w:sz w:val="22"/>
          <w:szCs w:val="22"/>
        </w:rPr>
        <w:t>abases,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etc.</w:t>
      </w:r>
    </w:p>
    <w:p w14:paraId="6D4CF9E0" w14:textId="77777777" w:rsidR="00C24C4C" w:rsidRPr="001F4637" w:rsidRDefault="00C24C4C" w:rsidP="001F4637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3D1AF306" w14:textId="77777777" w:rsidR="00C24C4C" w:rsidRPr="001F4637" w:rsidRDefault="001F4637" w:rsidP="001F4637">
      <w:pPr>
        <w:ind w:left="2168" w:right="644" w:hanging="90"/>
        <w:rPr>
          <w:rFonts w:asciiTheme="minorHAnsi" w:hAnsiTheme="minorHAnsi" w:cstheme="minorHAnsi"/>
          <w:sz w:val="22"/>
          <w:szCs w:val="22"/>
        </w:rPr>
      </w:pPr>
      <w:r w:rsidRPr="001F4637">
        <w:rPr>
          <w:rFonts w:asciiTheme="minorHAnsi" w:hAnsiTheme="minorHAnsi" w:cstheme="minorHAnsi"/>
          <w:sz w:val="22"/>
          <w:szCs w:val="22"/>
        </w:rPr>
        <w:t>-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Publicist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at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1F4637">
        <w:rPr>
          <w:rFonts w:asciiTheme="minorHAnsi" w:hAnsiTheme="minorHAnsi" w:cstheme="minorHAnsi"/>
          <w:sz w:val="22"/>
          <w:szCs w:val="22"/>
        </w:rPr>
        <w:t>au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F4637">
        <w:rPr>
          <w:rFonts w:asciiTheme="minorHAnsi" w:hAnsiTheme="minorHAnsi" w:cstheme="minorHAnsi"/>
          <w:sz w:val="22"/>
          <w:szCs w:val="22"/>
        </w:rPr>
        <w:t>hi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F4637">
        <w:rPr>
          <w:rFonts w:asciiTheme="minorHAnsi" w:hAnsiTheme="minorHAnsi" w:cstheme="minorHAnsi"/>
          <w:sz w:val="22"/>
          <w:szCs w:val="22"/>
        </w:rPr>
        <w:t>g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Pen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F4637">
        <w:rPr>
          <w:rFonts w:asciiTheme="minorHAnsi" w:hAnsiTheme="minorHAnsi" w:cstheme="minorHAnsi"/>
          <w:sz w:val="22"/>
          <w:szCs w:val="22"/>
        </w:rPr>
        <w:t>uin</w:t>
      </w:r>
      <w:r w:rsidRPr="001F46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Publicit</w:t>
      </w:r>
      <w:r w:rsidRPr="001F4637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F4637">
        <w:rPr>
          <w:rFonts w:asciiTheme="minorHAnsi" w:hAnsiTheme="minorHAnsi" w:cstheme="minorHAnsi"/>
          <w:sz w:val="22"/>
          <w:szCs w:val="22"/>
        </w:rPr>
        <w:t>;</w:t>
      </w:r>
      <w:r w:rsidRPr="001F46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duties i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F4637">
        <w:rPr>
          <w:rFonts w:asciiTheme="minorHAnsi" w:hAnsiTheme="minorHAnsi" w:cstheme="minorHAnsi"/>
          <w:sz w:val="22"/>
          <w:szCs w:val="22"/>
        </w:rPr>
        <w:t xml:space="preserve">clude </w:t>
      </w:r>
      <w:r w:rsidRPr="001F4637">
        <w:rPr>
          <w:rFonts w:asciiTheme="minorHAnsi" w:hAnsiTheme="minorHAnsi" w:cstheme="minorHAnsi"/>
          <w:sz w:val="22"/>
          <w:szCs w:val="22"/>
        </w:rPr>
        <w:t>press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release</w:t>
      </w:r>
      <w:r w:rsidRPr="001F4637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1F4637">
        <w:rPr>
          <w:rFonts w:asciiTheme="minorHAnsi" w:hAnsiTheme="minorHAnsi" w:cstheme="minorHAnsi"/>
          <w:sz w:val="22"/>
          <w:szCs w:val="22"/>
        </w:rPr>
        <w:t>,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calls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to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F4637">
        <w:rPr>
          <w:rFonts w:asciiTheme="minorHAnsi" w:hAnsiTheme="minorHAnsi" w:cstheme="minorHAnsi"/>
          <w:sz w:val="22"/>
          <w:szCs w:val="22"/>
        </w:rPr>
        <w:t>edia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outlets,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sending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F4637">
        <w:rPr>
          <w:rFonts w:asciiTheme="minorHAnsi" w:hAnsiTheme="minorHAnsi" w:cstheme="minorHAnsi"/>
          <w:sz w:val="22"/>
          <w:szCs w:val="22"/>
        </w:rPr>
        <w:t>ai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1F4637">
        <w:rPr>
          <w:rFonts w:asciiTheme="minorHAnsi" w:hAnsiTheme="minorHAnsi" w:cstheme="minorHAnsi"/>
          <w:sz w:val="22"/>
          <w:szCs w:val="22"/>
        </w:rPr>
        <w:t xml:space="preserve">-outs, 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F4637">
        <w:rPr>
          <w:rFonts w:asciiTheme="minorHAnsi" w:hAnsiTheme="minorHAnsi" w:cstheme="minorHAnsi"/>
          <w:sz w:val="22"/>
          <w:szCs w:val="22"/>
        </w:rPr>
        <w:t>aintaini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F4637">
        <w:rPr>
          <w:rFonts w:asciiTheme="minorHAnsi" w:hAnsiTheme="minorHAnsi" w:cstheme="minorHAnsi"/>
          <w:sz w:val="22"/>
          <w:szCs w:val="22"/>
        </w:rPr>
        <w:t>g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da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1F4637">
        <w:rPr>
          <w:rFonts w:asciiTheme="minorHAnsi" w:hAnsiTheme="minorHAnsi" w:cstheme="minorHAnsi"/>
          <w:sz w:val="22"/>
          <w:szCs w:val="22"/>
        </w:rPr>
        <w:t>abases,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etc.</w:t>
      </w:r>
    </w:p>
    <w:p w14:paraId="4DE9EF57" w14:textId="77777777" w:rsidR="00C24C4C" w:rsidRPr="001F4637" w:rsidRDefault="00C24C4C" w:rsidP="001F4637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228FC55B" w14:textId="77777777" w:rsidR="00C24C4C" w:rsidRPr="001F4637" w:rsidRDefault="001F4637" w:rsidP="001F4637">
      <w:pPr>
        <w:ind w:left="2168" w:right="542" w:hanging="90"/>
        <w:rPr>
          <w:rFonts w:asciiTheme="minorHAnsi" w:hAnsiTheme="minorHAnsi" w:cstheme="minorHAnsi"/>
          <w:sz w:val="22"/>
          <w:szCs w:val="22"/>
        </w:rPr>
      </w:pPr>
      <w:r w:rsidRPr="001F4637">
        <w:rPr>
          <w:rFonts w:asciiTheme="minorHAnsi" w:hAnsiTheme="minorHAnsi" w:cstheme="minorHAnsi"/>
          <w:sz w:val="22"/>
          <w:szCs w:val="22"/>
        </w:rPr>
        <w:t>-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Media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 xml:space="preserve">Assistant 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1F4637">
        <w:rPr>
          <w:rFonts w:asciiTheme="minorHAnsi" w:hAnsiTheme="minorHAnsi" w:cstheme="minorHAnsi"/>
          <w:sz w:val="22"/>
          <w:szCs w:val="22"/>
        </w:rPr>
        <w:t>or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Ohio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F4637">
        <w:rPr>
          <w:rFonts w:asciiTheme="minorHAnsi" w:hAnsiTheme="minorHAnsi" w:cstheme="minorHAnsi"/>
          <w:sz w:val="22"/>
          <w:szCs w:val="22"/>
        </w:rPr>
        <w:t>all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1F4637">
        <w:rPr>
          <w:rFonts w:asciiTheme="minorHAnsi" w:hAnsiTheme="minorHAnsi" w:cstheme="minorHAnsi"/>
          <w:sz w:val="22"/>
          <w:szCs w:val="22"/>
        </w:rPr>
        <w:t>y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Con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1F4637">
        <w:rPr>
          <w:rFonts w:asciiTheme="minorHAnsi" w:hAnsiTheme="minorHAnsi" w:cstheme="minorHAnsi"/>
          <w:sz w:val="22"/>
          <w:szCs w:val="22"/>
        </w:rPr>
        <w:t>erence and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Wo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F4637">
        <w:rPr>
          <w:rFonts w:asciiTheme="minorHAnsi" w:hAnsiTheme="minorHAnsi" w:cstheme="minorHAnsi"/>
          <w:sz w:val="22"/>
          <w:szCs w:val="22"/>
        </w:rPr>
        <w:t>en’s</w:t>
      </w:r>
      <w:r w:rsidRPr="001F46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Final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Four, including or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F4637">
        <w:rPr>
          <w:rFonts w:asciiTheme="minorHAnsi" w:hAnsiTheme="minorHAnsi" w:cstheme="minorHAnsi"/>
          <w:sz w:val="22"/>
          <w:szCs w:val="22"/>
        </w:rPr>
        <w:t>anizing and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F4637">
        <w:rPr>
          <w:rFonts w:asciiTheme="minorHAnsi" w:hAnsiTheme="minorHAnsi" w:cstheme="minorHAnsi"/>
          <w:sz w:val="22"/>
          <w:szCs w:val="22"/>
        </w:rPr>
        <w:t>ana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F4637">
        <w:rPr>
          <w:rFonts w:asciiTheme="minorHAnsi" w:hAnsiTheme="minorHAnsi" w:cstheme="minorHAnsi"/>
          <w:sz w:val="22"/>
          <w:szCs w:val="22"/>
        </w:rPr>
        <w:t>ing</w:t>
      </w:r>
      <w:r w:rsidRPr="001F46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press con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1F4637">
        <w:rPr>
          <w:rFonts w:asciiTheme="minorHAnsi" w:hAnsiTheme="minorHAnsi" w:cstheme="minorHAnsi"/>
          <w:sz w:val="22"/>
          <w:szCs w:val="22"/>
        </w:rPr>
        <w:t>erences,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transcribing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coach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and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pla</w:t>
      </w:r>
      <w:r w:rsidRPr="001F4637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1F4637">
        <w:rPr>
          <w:rFonts w:asciiTheme="minorHAnsi" w:hAnsiTheme="minorHAnsi" w:cstheme="minorHAnsi"/>
          <w:sz w:val="22"/>
          <w:szCs w:val="22"/>
        </w:rPr>
        <w:t>er</w:t>
      </w:r>
      <w:r w:rsidRPr="001F46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quotes,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and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proo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1F4637">
        <w:rPr>
          <w:rFonts w:asciiTheme="minorHAnsi" w:hAnsiTheme="minorHAnsi" w:cstheme="minorHAnsi"/>
          <w:sz w:val="22"/>
          <w:szCs w:val="22"/>
        </w:rPr>
        <w:t>readin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F4637">
        <w:rPr>
          <w:rFonts w:asciiTheme="minorHAnsi" w:hAnsiTheme="minorHAnsi" w:cstheme="minorHAnsi"/>
          <w:sz w:val="22"/>
          <w:szCs w:val="22"/>
        </w:rPr>
        <w:t>/editing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quotes</w:t>
      </w:r>
    </w:p>
    <w:p w14:paraId="00930B5B" w14:textId="77777777" w:rsidR="00C24C4C" w:rsidRPr="001F4637" w:rsidRDefault="00C24C4C" w:rsidP="001F4637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42746A0" w14:textId="77777777" w:rsidR="00C24C4C" w:rsidRPr="001F4637" w:rsidRDefault="001F4637" w:rsidP="001F4637">
      <w:pPr>
        <w:ind w:left="2078"/>
        <w:rPr>
          <w:rFonts w:asciiTheme="minorHAnsi" w:hAnsiTheme="minorHAnsi" w:cstheme="minorHAnsi"/>
          <w:sz w:val="22"/>
          <w:szCs w:val="22"/>
        </w:rPr>
      </w:pPr>
      <w:r w:rsidRPr="001F4637">
        <w:rPr>
          <w:rFonts w:asciiTheme="minorHAnsi" w:hAnsiTheme="minorHAnsi" w:cstheme="minorHAnsi"/>
          <w:sz w:val="22"/>
          <w:szCs w:val="22"/>
        </w:rPr>
        <w:t>-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Mur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1F4637">
        <w:rPr>
          <w:rFonts w:asciiTheme="minorHAnsi" w:hAnsiTheme="minorHAnsi" w:cstheme="minorHAnsi"/>
          <w:sz w:val="22"/>
          <w:szCs w:val="22"/>
        </w:rPr>
        <w:t>reesboro Par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1F4637">
        <w:rPr>
          <w:rFonts w:asciiTheme="minorHAnsi" w:hAnsiTheme="minorHAnsi" w:cstheme="minorHAnsi"/>
          <w:sz w:val="22"/>
          <w:szCs w:val="22"/>
        </w:rPr>
        <w:t>s</w:t>
      </w:r>
      <w:r w:rsidRPr="001F46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and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Recreation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Site Super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F4637">
        <w:rPr>
          <w:rFonts w:asciiTheme="minorHAnsi" w:hAnsiTheme="minorHAnsi" w:cstheme="minorHAnsi"/>
          <w:sz w:val="22"/>
          <w:szCs w:val="22"/>
        </w:rPr>
        <w:t>isor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duties,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including o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F4637">
        <w:rPr>
          <w:rFonts w:asciiTheme="minorHAnsi" w:hAnsiTheme="minorHAnsi" w:cstheme="minorHAnsi"/>
          <w:sz w:val="22"/>
          <w:szCs w:val="22"/>
        </w:rPr>
        <w:t>erseein</w:t>
      </w:r>
      <w:r w:rsidRPr="001F4637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1F4637">
        <w:rPr>
          <w:rFonts w:asciiTheme="minorHAnsi" w:hAnsiTheme="minorHAnsi" w:cstheme="minorHAnsi"/>
          <w:sz w:val="22"/>
          <w:szCs w:val="22"/>
        </w:rPr>
        <w:t>,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F4637">
        <w:rPr>
          <w:rFonts w:asciiTheme="minorHAnsi" w:hAnsiTheme="minorHAnsi" w:cstheme="minorHAnsi"/>
          <w:sz w:val="22"/>
          <w:szCs w:val="22"/>
        </w:rPr>
        <w:t>onitori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F4637">
        <w:rPr>
          <w:rFonts w:asciiTheme="minorHAnsi" w:hAnsiTheme="minorHAnsi" w:cstheme="minorHAnsi"/>
          <w:sz w:val="22"/>
          <w:szCs w:val="22"/>
        </w:rPr>
        <w:t>,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or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F4637">
        <w:rPr>
          <w:rFonts w:asciiTheme="minorHAnsi" w:hAnsiTheme="minorHAnsi" w:cstheme="minorHAnsi"/>
          <w:sz w:val="22"/>
          <w:szCs w:val="22"/>
        </w:rPr>
        <w:t>anizi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F4637">
        <w:rPr>
          <w:rFonts w:asciiTheme="minorHAnsi" w:hAnsiTheme="minorHAnsi" w:cstheme="minorHAnsi"/>
          <w:sz w:val="22"/>
          <w:szCs w:val="22"/>
        </w:rPr>
        <w:t>g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and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F4637">
        <w:rPr>
          <w:rFonts w:asciiTheme="minorHAnsi" w:hAnsiTheme="minorHAnsi" w:cstheme="minorHAnsi"/>
          <w:sz w:val="22"/>
          <w:szCs w:val="22"/>
        </w:rPr>
        <w:t>ana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F4637">
        <w:rPr>
          <w:rFonts w:asciiTheme="minorHAnsi" w:hAnsiTheme="minorHAnsi" w:cstheme="minorHAnsi"/>
          <w:sz w:val="22"/>
          <w:szCs w:val="22"/>
        </w:rPr>
        <w:t>i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F4637">
        <w:rPr>
          <w:rFonts w:asciiTheme="minorHAnsi" w:hAnsiTheme="minorHAnsi" w:cstheme="minorHAnsi"/>
          <w:sz w:val="22"/>
          <w:szCs w:val="22"/>
        </w:rPr>
        <w:t>g</w:t>
      </w:r>
    </w:p>
    <w:p w14:paraId="11CD342E" w14:textId="77777777" w:rsidR="00C24C4C" w:rsidRPr="001F4637" w:rsidRDefault="001F4637" w:rsidP="001F4637">
      <w:pPr>
        <w:ind w:left="2168"/>
        <w:rPr>
          <w:rFonts w:asciiTheme="minorHAnsi" w:hAnsiTheme="minorHAnsi" w:cstheme="minorHAnsi"/>
          <w:sz w:val="22"/>
          <w:szCs w:val="22"/>
        </w:rPr>
      </w:pPr>
      <w:r w:rsidRPr="001F4637">
        <w:rPr>
          <w:rFonts w:asciiTheme="minorHAnsi" w:hAnsiTheme="minorHAnsi" w:cstheme="minorHAnsi"/>
          <w:sz w:val="22"/>
          <w:szCs w:val="22"/>
        </w:rPr>
        <w:t>Youth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Bas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1F4637">
        <w:rPr>
          <w:rFonts w:asciiTheme="minorHAnsi" w:hAnsiTheme="minorHAnsi" w:cstheme="minorHAnsi"/>
          <w:sz w:val="22"/>
          <w:szCs w:val="22"/>
        </w:rPr>
        <w:t xml:space="preserve">etball 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1F4637">
        <w:rPr>
          <w:rFonts w:asciiTheme="minorHAnsi" w:hAnsiTheme="minorHAnsi" w:cstheme="minorHAnsi"/>
          <w:sz w:val="22"/>
          <w:szCs w:val="22"/>
        </w:rPr>
        <w:t>ea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F4637">
        <w:rPr>
          <w:rFonts w:asciiTheme="minorHAnsi" w:hAnsiTheme="minorHAnsi" w:cstheme="minorHAnsi"/>
          <w:sz w:val="22"/>
          <w:szCs w:val="22"/>
        </w:rPr>
        <w:t>ue</w:t>
      </w:r>
      <w:r w:rsidRPr="001F463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as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1F4637">
        <w:rPr>
          <w:rFonts w:asciiTheme="minorHAnsi" w:hAnsiTheme="minorHAnsi" w:cstheme="minorHAnsi"/>
          <w:sz w:val="22"/>
          <w:szCs w:val="22"/>
        </w:rPr>
        <w:t>ell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as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Sie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F4637">
        <w:rPr>
          <w:rFonts w:asciiTheme="minorHAnsi" w:hAnsiTheme="minorHAnsi" w:cstheme="minorHAnsi"/>
          <w:sz w:val="22"/>
          <w:szCs w:val="22"/>
        </w:rPr>
        <w:t>el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Soccer Park</w:t>
      </w:r>
    </w:p>
    <w:p w14:paraId="085795B4" w14:textId="77777777" w:rsidR="00C24C4C" w:rsidRPr="001F4637" w:rsidRDefault="00C24C4C" w:rsidP="001F4637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2316D313" w14:textId="77777777" w:rsidR="00C24C4C" w:rsidRPr="001F4637" w:rsidRDefault="001F4637" w:rsidP="001F4637">
      <w:pPr>
        <w:ind w:left="2078"/>
        <w:rPr>
          <w:rFonts w:asciiTheme="minorHAnsi" w:hAnsiTheme="minorHAnsi" w:cstheme="minorHAnsi"/>
          <w:sz w:val="22"/>
          <w:szCs w:val="22"/>
        </w:rPr>
      </w:pPr>
      <w:r w:rsidRPr="001F4637">
        <w:rPr>
          <w:rFonts w:asciiTheme="minorHAnsi" w:hAnsiTheme="minorHAnsi" w:cstheme="minorHAnsi"/>
          <w:sz w:val="22"/>
          <w:szCs w:val="22"/>
        </w:rPr>
        <w:t>-</w:t>
      </w:r>
      <w:r w:rsidRPr="001F463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Publicist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 xml:space="preserve"> f</w:t>
      </w:r>
      <w:r w:rsidRPr="001F4637">
        <w:rPr>
          <w:rFonts w:asciiTheme="minorHAnsi" w:hAnsiTheme="minorHAnsi" w:cstheme="minorHAnsi"/>
          <w:sz w:val="22"/>
          <w:szCs w:val="22"/>
        </w:rPr>
        <w:t>or</w:t>
      </w:r>
      <w:r w:rsidRPr="001F46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Sto</w:t>
      </w:r>
      <w:r w:rsidRPr="001F4637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1F4637">
        <w:rPr>
          <w:rFonts w:asciiTheme="minorHAnsi" w:hAnsiTheme="minorHAnsi" w:cstheme="minorHAnsi"/>
          <w:sz w:val="22"/>
          <w:szCs w:val="22"/>
        </w:rPr>
        <w:t>T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F4637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1F4637">
        <w:rPr>
          <w:rFonts w:asciiTheme="minorHAnsi" w:hAnsiTheme="minorHAnsi" w:cstheme="minorHAnsi"/>
          <w:sz w:val="22"/>
          <w:szCs w:val="22"/>
        </w:rPr>
        <w:t>n</w:t>
      </w:r>
      <w:r w:rsidRPr="001F463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Records; duties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 xml:space="preserve">including </w:t>
      </w:r>
      <w:r w:rsidRPr="001F4637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1F4637">
        <w:rPr>
          <w:rFonts w:asciiTheme="minorHAnsi" w:hAnsiTheme="minorHAnsi" w:cstheme="minorHAnsi"/>
          <w:sz w:val="22"/>
          <w:szCs w:val="22"/>
        </w:rPr>
        <w:t>riti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F4637">
        <w:rPr>
          <w:rFonts w:asciiTheme="minorHAnsi" w:hAnsiTheme="minorHAnsi" w:cstheme="minorHAnsi"/>
          <w:sz w:val="22"/>
          <w:szCs w:val="22"/>
        </w:rPr>
        <w:t>g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all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press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releases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 xml:space="preserve"> f</w:t>
      </w:r>
      <w:r w:rsidRPr="001F4637">
        <w:rPr>
          <w:rFonts w:asciiTheme="minorHAnsi" w:hAnsiTheme="minorHAnsi" w:cstheme="minorHAnsi"/>
          <w:sz w:val="22"/>
          <w:szCs w:val="22"/>
        </w:rPr>
        <w:t>or</w:t>
      </w:r>
      <w:r w:rsidRPr="001F46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t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1F4637">
        <w:rPr>
          <w:rFonts w:asciiTheme="minorHAnsi" w:hAnsiTheme="minorHAnsi" w:cstheme="minorHAnsi"/>
          <w:sz w:val="22"/>
          <w:szCs w:val="22"/>
        </w:rPr>
        <w:t>e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Southern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Gospel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F4637">
        <w:rPr>
          <w:rFonts w:asciiTheme="minorHAnsi" w:hAnsiTheme="minorHAnsi" w:cstheme="minorHAnsi"/>
          <w:sz w:val="22"/>
          <w:szCs w:val="22"/>
        </w:rPr>
        <w:t>usic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label</w:t>
      </w:r>
    </w:p>
    <w:p w14:paraId="3DAC5655" w14:textId="77777777" w:rsidR="00C24C4C" w:rsidRPr="001F4637" w:rsidRDefault="00C24C4C" w:rsidP="001F4637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1778D595" w14:textId="77777777" w:rsidR="00C24C4C" w:rsidRPr="001F4637" w:rsidRDefault="00C24C4C" w:rsidP="001F4637">
      <w:pPr>
        <w:rPr>
          <w:rFonts w:asciiTheme="minorHAnsi" w:hAnsiTheme="minorHAnsi" w:cstheme="minorHAnsi"/>
          <w:sz w:val="22"/>
          <w:szCs w:val="22"/>
        </w:rPr>
      </w:pPr>
    </w:p>
    <w:p w14:paraId="11A67712" w14:textId="77777777" w:rsidR="00C24C4C" w:rsidRPr="001F4637" w:rsidRDefault="001F4637" w:rsidP="001F4637">
      <w:pPr>
        <w:ind w:left="2142" w:right="5343" w:hanging="2040"/>
        <w:rPr>
          <w:rFonts w:asciiTheme="minorHAnsi" w:hAnsiTheme="minorHAnsi" w:cstheme="minorHAnsi"/>
          <w:sz w:val="22"/>
          <w:szCs w:val="22"/>
        </w:rPr>
      </w:pPr>
      <w:r w:rsidRPr="001F4637">
        <w:rPr>
          <w:rFonts w:asciiTheme="minorHAnsi" w:hAnsiTheme="minorHAnsi" w:cstheme="minorHAnsi"/>
          <w:b/>
          <w:sz w:val="22"/>
          <w:szCs w:val="22"/>
        </w:rPr>
        <w:t>R</w:t>
      </w:r>
      <w:r w:rsidRPr="001F4637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1F4637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1F4637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1F4637">
        <w:rPr>
          <w:rFonts w:asciiTheme="minorHAnsi" w:hAnsiTheme="minorHAnsi" w:cstheme="minorHAnsi"/>
          <w:b/>
          <w:spacing w:val="1"/>
          <w:sz w:val="22"/>
          <w:szCs w:val="22"/>
        </w:rPr>
        <w:t>re</w:t>
      </w:r>
      <w:r w:rsidRPr="001F4637">
        <w:rPr>
          <w:rFonts w:asciiTheme="minorHAnsi" w:hAnsiTheme="minorHAnsi" w:cstheme="minorHAnsi"/>
          <w:b/>
          <w:spacing w:val="-1"/>
          <w:sz w:val="22"/>
          <w:szCs w:val="22"/>
        </w:rPr>
        <w:t>nc</w:t>
      </w:r>
      <w:r w:rsidRPr="001F4637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1F4637">
        <w:rPr>
          <w:rFonts w:asciiTheme="minorHAnsi" w:hAnsiTheme="minorHAnsi" w:cstheme="minorHAnsi"/>
          <w:b/>
          <w:sz w:val="22"/>
          <w:szCs w:val="22"/>
        </w:rPr>
        <w:t xml:space="preserve">s:                           </w:t>
      </w:r>
      <w:r w:rsidRPr="001F4637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-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T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F4637">
        <w:rPr>
          <w:rFonts w:asciiTheme="minorHAnsi" w:hAnsiTheme="minorHAnsi" w:cstheme="minorHAnsi"/>
          <w:sz w:val="22"/>
          <w:szCs w:val="22"/>
        </w:rPr>
        <w:t>oy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H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1F4637">
        <w:rPr>
          <w:rFonts w:asciiTheme="minorHAnsi" w:hAnsiTheme="minorHAnsi" w:cstheme="minorHAnsi"/>
          <w:sz w:val="22"/>
          <w:szCs w:val="22"/>
        </w:rPr>
        <w:t>is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F4637">
        <w:rPr>
          <w:rFonts w:asciiTheme="minorHAnsi" w:hAnsiTheme="minorHAnsi" w:cstheme="minorHAnsi"/>
          <w:sz w:val="22"/>
          <w:szCs w:val="22"/>
        </w:rPr>
        <w:t>n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F4637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1F4637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F4637">
        <w:rPr>
          <w:rFonts w:asciiTheme="minorHAnsi" w:hAnsiTheme="minorHAnsi" w:cstheme="minorHAnsi"/>
          <w:sz w:val="22"/>
          <w:szCs w:val="22"/>
        </w:rPr>
        <w:t>r</w:t>
      </w:r>
      <w:r w:rsidRPr="001F46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Ti</w:t>
      </w:r>
      <w:r w:rsidRPr="001F4637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F4637">
        <w:rPr>
          <w:rFonts w:asciiTheme="minorHAnsi" w:hAnsiTheme="minorHAnsi" w:cstheme="minorHAnsi"/>
          <w:sz w:val="22"/>
          <w:szCs w:val="22"/>
        </w:rPr>
        <w:t>s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1F4637">
        <w:rPr>
          <w:rFonts w:asciiTheme="minorHAnsi" w:hAnsiTheme="minorHAnsi" w:cstheme="minorHAnsi"/>
          <w:sz w:val="22"/>
          <w:szCs w:val="22"/>
        </w:rPr>
        <w:t>G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ze</w:t>
      </w:r>
      <w:r w:rsidRPr="001F4637">
        <w:rPr>
          <w:rFonts w:asciiTheme="minorHAnsi" w:hAnsiTheme="minorHAnsi" w:cstheme="minorHAnsi"/>
          <w:sz w:val="22"/>
          <w:szCs w:val="22"/>
        </w:rPr>
        <w:t>tte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F4637">
        <w:rPr>
          <w:rFonts w:asciiTheme="minorHAnsi" w:hAnsiTheme="minorHAnsi" w:cstheme="minorHAnsi"/>
          <w:sz w:val="22"/>
          <w:szCs w:val="22"/>
        </w:rPr>
        <w:t>p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F4637">
        <w:rPr>
          <w:rFonts w:asciiTheme="minorHAnsi" w:hAnsiTheme="minorHAnsi" w:cstheme="minorHAnsi"/>
          <w:sz w:val="22"/>
          <w:szCs w:val="22"/>
        </w:rPr>
        <w:t>ts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Edit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F4637">
        <w:rPr>
          <w:rFonts w:asciiTheme="minorHAnsi" w:hAnsiTheme="minorHAnsi" w:cstheme="minorHAnsi"/>
          <w:sz w:val="22"/>
          <w:szCs w:val="22"/>
        </w:rPr>
        <w:t xml:space="preserve">) 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F4637">
        <w:rPr>
          <w:rFonts w:asciiTheme="minorHAnsi" w:hAnsiTheme="minorHAnsi" w:cstheme="minorHAnsi"/>
          <w:sz w:val="22"/>
          <w:szCs w:val="22"/>
        </w:rPr>
        <w:t>ll: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931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1F4637">
        <w:rPr>
          <w:rFonts w:asciiTheme="minorHAnsi" w:hAnsiTheme="minorHAnsi" w:cstheme="minorHAnsi"/>
          <w:sz w:val="22"/>
          <w:szCs w:val="22"/>
        </w:rPr>
        <w:t>703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F4637">
        <w:rPr>
          <w:rFonts w:asciiTheme="minorHAnsi" w:hAnsiTheme="minorHAnsi" w:cstheme="minorHAnsi"/>
          <w:sz w:val="22"/>
          <w:szCs w:val="22"/>
        </w:rPr>
        <w:t>0344</w:t>
      </w:r>
    </w:p>
    <w:p w14:paraId="3A329B05" w14:textId="77777777" w:rsidR="00C24C4C" w:rsidRPr="001F4637" w:rsidRDefault="00C24C4C" w:rsidP="001F4637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4271F279" w14:textId="77777777" w:rsidR="00C24C4C" w:rsidRPr="001F4637" w:rsidRDefault="001F4637" w:rsidP="001F4637">
      <w:pPr>
        <w:ind w:left="2132" w:right="5854" w:hanging="120"/>
        <w:rPr>
          <w:rFonts w:asciiTheme="minorHAnsi" w:hAnsiTheme="minorHAnsi" w:cstheme="minorHAnsi"/>
          <w:sz w:val="22"/>
          <w:szCs w:val="22"/>
        </w:rPr>
      </w:pPr>
      <w:r w:rsidRPr="001F4637">
        <w:rPr>
          <w:rFonts w:asciiTheme="minorHAnsi" w:hAnsiTheme="minorHAnsi" w:cstheme="minorHAnsi"/>
          <w:sz w:val="22"/>
          <w:szCs w:val="22"/>
        </w:rPr>
        <w:t>-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M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F4637">
        <w:rPr>
          <w:rFonts w:asciiTheme="minorHAnsi" w:hAnsiTheme="minorHAnsi" w:cstheme="minorHAnsi"/>
          <w:sz w:val="22"/>
          <w:szCs w:val="22"/>
        </w:rPr>
        <w:t>k M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F4637">
        <w:rPr>
          <w:rFonts w:asciiTheme="minorHAnsi" w:hAnsiTheme="minorHAnsi" w:cstheme="minorHAnsi"/>
          <w:sz w:val="22"/>
          <w:szCs w:val="22"/>
        </w:rPr>
        <w:t>e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F4637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F4637">
        <w:rPr>
          <w:rFonts w:asciiTheme="minorHAnsi" w:hAnsiTheme="minorHAnsi" w:cstheme="minorHAnsi"/>
          <w:sz w:val="22"/>
          <w:szCs w:val="22"/>
        </w:rPr>
        <w:t>r</w:t>
      </w:r>
      <w:r w:rsidRPr="001F46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Ti</w:t>
      </w:r>
      <w:r w:rsidRPr="001F4637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F4637">
        <w:rPr>
          <w:rFonts w:asciiTheme="minorHAnsi" w:hAnsiTheme="minorHAnsi" w:cstheme="minorHAnsi"/>
          <w:sz w:val="22"/>
          <w:szCs w:val="22"/>
        </w:rPr>
        <w:t>s</w:t>
      </w:r>
      <w:r w:rsidRPr="001F4637">
        <w:rPr>
          <w:rFonts w:asciiTheme="minorHAnsi" w:hAnsiTheme="minorHAnsi" w:cstheme="minorHAnsi"/>
          <w:spacing w:val="3"/>
          <w:sz w:val="22"/>
          <w:szCs w:val="22"/>
        </w:rPr>
        <w:t>-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z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F4637">
        <w:rPr>
          <w:rFonts w:asciiTheme="minorHAnsi" w:hAnsiTheme="minorHAnsi" w:cstheme="minorHAnsi"/>
          <w:sz w:val="22"/>
          <w:szCs w:val="22"/>
        </w:rPr>
        <w:t>tte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Edit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F4637">
        <w:rPr>
          <w:rFonts w:asciiTheme="minorHAnsi" w:hAnsiTheme="minorHAnsi" w:cstheme="minorHAnsi"/>
          <w:sz w:val="22"/>
          <w:szCs w:val="22"/>
        </w:rPr>
        <w:t>) Ho</w:t>
      </w:r>
      <w:r w:rsidRPr="001F4637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F4637">
        <w:rPr>
          <w:rFonts w:asciiTheme="minorHAnsi" w:hAnsiTheme="minorHAnsi" w:cstheme="minorHAnsi"/>
          <w:sz w:val="22"/>
          <w:szCs w:val="22"/>
        </w:rPr>
        <w:t>: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931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1F4637">
        <w:rPr>
          <w:rFonts w:asciiTheme="minorHAnsi" w:hAnsiTheme="minorHAnsi" w:cstheme="minorHAnsi"/>
          <w:sz w:val="22"/>
          <w:szCs w:val="22"/>
        </w:rPr>
        <w:t>684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F4637">
        <w:rPr>
          <w:rFonts w:asciiTheme="minorHAnsi" w:hAnsiTheme="minorHAnsi" w:cstheme="minorHAnsi"/>
          <w:sz w:val="22"/>
          <w:szCs w:val="22"/>
        </w:rPr>
        <w:t>1591</w:t>
      </w:r>
    </w:p>
    <w:p w14:paraId="286FD5C3" w14:textId="77777777" w:rsidR="00C24C4C" w:rsidRPr="001F4637" w:rsidRDefault="00C24C4C" w:rsidP="001F4637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65687074" w14:textId="77777777" w:rsidR="00C24C4C" w:rsidRPr="001F4637" w:rsidRDefault="001F4637" w:rsidP="001F4637">
      <w:pPr>
        <w:ind w:left="2142" w:right="4554" w:hanging="120"/>
        <w:rPr>
          <w:rFonts w:asciiTheme="minorHAnsi" w:hAnsiTheme="minorHAnsi" w:cstheme="minorHAnsi"/>
          <w:sz w:val="22"/>
          <w:szCs w:val="22"/>
        </w:rPr>
      </w:pPr>
      <w:r w:rsidRPr="001F4637">
        <w:rPr>
          <w:rFonts w:asciiTheme="minorHAnsi" w:hAnsiTheme="minorHAnsi" w:cstheme="minorHAnsi"/>
          <w:sz w:val="22"/>
          <w:szCs w:val="22"/>
        </w:rPr>
        <w:t>-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F4637">
        <w:rPr>
          <w:rFonts w:asciiTheme="minorHAnsi" w:hAnsiTheme="minorHAnsi" w:cstheme="minorHAnsi"/>
          <w:sz w:val="22"/>
          <w:szCs w:val="22"/>
        </w:rPr>
        <w:t>ic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Et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F4637">
        <w:rPr>
          <w:rFonts w:asciiTheme="minorHAnsi" w:hAnsiTheme="minorHAnsi" w:cstheme="minorHAnsi"/>
          <w:sz w:val="22"/>
          <w:szCs w:val="22"/>
        </w:rPr>
        <w:t>his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F4637">
        <w:rPr>
          <w:rFonts w:asciiTheme="minorHAnsi" w:hAnsiTheme="minorHAnsi" w:cstheme="minorHAnsi"/>
          <w:sz w:val="22"/>
          <w:szCs w:val="22"/>
        </w:rPr>
        <w:t>n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1F4637">
        <w:rPr>
          <w:rFonts w:asciiTheme="minorHAnsi" w:hAnsiTheme="minorHAnsi" w:cstheme="minorHAnsi"/>
          <w:sz w:val="22"/>
          <w:szCs w:val="22"/>
        </w:rPr>
        <w:t>M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F4637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1F4637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1F4637">
        <w:rPr>
          <w:rFonts w:asciiTheme="minorHAnsi" w:hAnsiTheme="minorHAnsi" w:cstheme="minorHAnsi"/>
          <w:sz w:val="22"/>
          <w:szCs w:val="22"/>
        </w:rPr>
        <w:t>ville</w:t>
      </w:r>
      <w:r w:rsidRPr="001F46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F4637">
        <w:rPr>
          <w:rFonts w:asciiTheme="minorHAnsi" w:hAnsiTheme="minorHAnsi" w:cstheme="minorHAnsi"/>
          <w:sz w:val="22"/>
          <w:szCs w:val="22"/>
        </w:rPr>
        <w:t>oll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F4637">
        <w:rPr>
          <w:rFonts w:asciiTheme="minorHAnsi" w:hAnsiTheme="minorHAnsi" w:cstheme="minorHAnsi"/>
          <w:sz w:val="22"/>
          <w:szCs w:val="22"/>
        </w:rPr>
        <w:t>e</w:t>
      </w:r>
      <w:r w:rsidRPr="001F46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Di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ec</w:t>
      </w:r>
      <w:r w:rsidRPr="001F4637">
        <w:rPr>
          <w:rFonts w:asciiTheme="minorHAnsi" w:hAnsiTheme="minorHAnsi" w:cstheme="minorHAnsi"/>
          <w:sz w:val="22"/>
          <w:szCs w:val="22"/>
        </w:rPr>
        <w:t>t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F4637">
        <w:rPr>
          <w:rFonts w:asciiTheme="minorHAnsi" w:hAnsiTheme="minorHAnsi" w:cstheme="minorHAnsi"/>
          <w:sz w:val="22"/>
          <w:szCs w:val="22"/>
        </w:rPr>
        <w:t>r</w:t>
      </w:r>
      <w:r w:rsidRPr="001F46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F4637">
        <w:rPr>
          <w:rFonts w:asciiTheme="minorHAnsi" w:hAnsiTheme="minorHAnsi" w:cstheme="minorHAnsi"/>
          <w:sz w:val="22"/>
          <w:szCs w:val="22"/>
        </w:rPr>
        <w:t>f</w:t>
      </w:r>
      <w:r w:rsidRPr="001F46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F4637">
        <w:rPr>
          <w:rFonts w:asciiTheme="minorHAnsi" w:hAnsiTheme="minorHAnsi" w:cstheme="minorHAnsi"/>
          <w:sz w:val="22"/>
          <w:szCs w:val="22"/>
        </w:rPr>
        <w:t>p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F4637">
        <w:rPr>
          <w:rFonts w:asciiTheme="minorHAnsi" w:hAnsiTheme="minorHAnsi" w:cstheme="minorHAnsi"/>
          <w:sz w:val="22"/>
          <w:szCs w:val="22"/>
        </w:rPr>
        <w:t>ts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F4637">
        <w:rPr>
          <w:rFonts w:asciiTheme="minorHAnsi" w:hAnsiTheme="minorHAnsi" w:cstheme="minorHAnsi"/>
          <w:sz w:val="22"/>
          <w:szCs w:val="22"/>
        </w:rPr>
        <w:t>n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F4637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1F4637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F4637">
        <w:rPr>
          <w:rFonts w:asciiTheme="minorHAnsi" w:hAnsiTheme="minorHAnsi" w:cstheme="minorHAnsi"/>
          <w:sz w:val="22"/>
          <w:szCs w:val="22"/>
        </w:rPr>
        <w:t>tion) Ho</w:t>
      </w:r>
      <w:r w:rsidRPr="001F4637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F4637">
        <w:rPr>
          <w:rFonts w:asciiTheme="minorHAnsi" w:hAnsiTheme="minorHAnsi" w:cstheme="minorHAnsi"/>
          <w:sz w:val="22"/>
          <w:szCs w:val="22"/>
        </w:rPr>
        <w:t>: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865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1F4637">
        <w:rPr>
          <w:rFonts w:asciiTheme="minorHAnsi" w:hAnsiTheme="minorHAnsi" w:cstheme="minorHAnsi"/>
          <w:sz w:val="22"/>
          <w:szCs w:val="22"/>
        </w:rPr>
        <w:t>414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F4637">
        <w:rPr>
          <w:rFonts w:asciiTheme="minorHAnsi" w:hAnsiTheme="minorHAnsi" w:cstheme="minorHAnsi"/>
          <w:sz w:val="22"/>
          <w:szCs w:val="22"/>
        </w:rPr>
        <w:t xml:space="preserve">0438, 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F4637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1F4637">
        <w:rPr>
          <w:rFonts w:asciiTheme="minorHAnsi" w:hAnsiTheme="minorHAnsi" w:cstheme="minorHAnsi"/>
          <w:sz w:val="22"/>
          <w:szCs w:val="22"/>
        </w:rPr>
        <w:t>:</w:t>
      </w:r>
      <w:r w:rsidRPr="001F46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865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F4637">
        <w:rPr>
          <w:rFonts w:asciiTheme="minorHAnsi" w:hAnsiTheme="minorHAnsi" w:cstheme="minorHAnsi"/>
          <w:sz w:val="22"/>
          <w:szCs w:val="22"/>
        </w:rPr>
        <w:t>981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1F4637">
        <w:rPr>
          <w:rFonts w:asciiTheme="minorHAnsi" w:hAnsiTheme="minorHAnsi" w:cstheme="minorHAnsi"/>
          <w:sz w:val="22"/>
          <w:szCs w:val="22"/>
        </w:rPr>
        <w:t xml:space="preserve">8283, 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F4637">
        <w:rPr>
          <w:rFonts w:asciiTheme="minorHAnsi" w:hAnsiTheme="minorHAnsi" w:cstheme="minorHAnsi"/>
          <w:sz w:val="22"/>
          <w:szCs w:val="22"/>
        </w:rPr>
        <w:t>ll:</w:t>
      </w:r>
      <w:r w:rsidRPr="001F46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865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F4637">
        <w:rPr>
          <w:rFonts w:asciiTheme="minorHAnsi" w:hAnsiTheme="minorHAnsi" w:cstheme="minorHAnsi"/>
          <w:sz w:val="22"/>
          <w:szCs w:val="22"/>
        </w:rPr>
        <w:t>850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1F4637">
        <w:rPr>
          <w:rFonts w:asciiTheme="minorHAnsi" w:hAnsiTheme="minorHAnsi" w:cstheme="minorHAnsi"/>
          <w:sz w:val="22"/>
          <w:szCs w:val="22"/>
        </w:rPr>
        <w:t>8103</w:t>
      </w:r>
    </w:p>
    <w:p w14:paraId="72AF1171" w14:textId="77777777" w:rsidR="00C24C4C" w:rsidRPr="001F4637" w:rsidRDefault="00C24C4C" w:rsidP="001F4637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413D0D31" w14:textId="77777777" w:rsidR="00C24C4C" w:rsidRPr="001F4637" w:rsidRDefault="001F4637" w:rsidP="001F4637">
      <w:pPr>
        <w:ind w:left="2142" w:right="6194" w:hanging="120"/>
        <w:rPr>
          <w:rFonts w:asciiTheme="minorHAnsi" w:hAnsiTheme="minorHAnsi" w:cstheme="minorHAnsi"/>
          <w:sz w:val="22"/>
          <w:szCs w:val="22"/>
        </w:rPr>
      </w:pPr>
      <w:r w:rsidRPr="001F4637">
        <w:rPr>
          <w:rFonts w:asciiTheme="minorHAnsi" w:hAnsiTheme="minorHAnsi" w:cstheme="minorHAnsi"/>
          <w:sz w:val="22"/>
          <w:szCs w:val="22"/>
        </w:rPr>
        <w:lastRenderedPageBreak/>
        <w:t>-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Ba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F4637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1F4637">
        <w:rPr>
          <w:rFonts w:asciiTheme="minorHAnsi" w:hAnsiTheme="minorHAnsi" w:cstheme="minorHAnsi"/>
          <w:sz w:val="22"/>
          <w:szCs w:val="22"/>
        </w:rPr>
        <w:t>y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F4637">
        <w:rPr>
          <w:rFonts w:asciiTheme="minorHAnsi" w:hAnsiTheme="minorHAnsi" w:cstheme="minorHAnsi"/>
          <w:sz w:val="22"/>
          <w:szCs w:val="22"/>
        </w:rPr>
        <w:t>o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F4637">
        <w:rPr>
          <w:rFonts w:asciiTheme="minorHAnsi" w:hAnsiTheme="minorHAnsi" w:cstheme="minorHAnsi"/>
          <w:sz w:val="22"/>
          <w:szCs w:val="22"/>
        </w:rPr>
        <w:t>p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F4637">
        <w:rPr>
          <w:rFonts w:asciiTheme="minorHAnsi" w:hAnsiTheme="minorHAnsi" w:cstheme="minorHAnsi"/>
          <w:sz w:val="22"/>
          <w:szCs w:val="22"/>
        </w:rPr>
        <w:t>r</w:t>
      </w:r>
      <w:r w:rsidRPr="001F46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F4637">
        <w:rPr>
          <w:rFonts w:asciiTheme="minorHAnsi" w:hAnsiTheme="minorHAnsi" w:cstheme="minorHAnsi"/>
          <w:sz w:val="22"/>
          <w:szCs w:val="22"/>
        </w:rPr>
        <w:t>su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1F4637">
        <w:rPr>
          <w:rFonts w:asciiTheme="minorHAnsi" w:hAnsiTheme="minorHAnsi" w:cstheme="minorHAnsi"/>
          <w:sz w:val="22"/>
          <w:szCs w:val="22"/>
        </w:rPr>
        <w:t xml:space="preserve">, 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F4637">
        <w:rPr>
          <w:rFonts w:asciiTheme="minorHAnsi" w:hAnsiTheme="minorHAnsi" w:cstheme="minorHAnsi"/>
          <w:sz w:val="22"/>
          <w:szCs w:val="22"/>
        </w:rPr>
        <w:t>op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F4637">
        <w:rPr>
          <w:rFonts w:asciiTheme="minorHAnsi" w:hAnsiTheme="minorHAnsi" w:cstheme="minorHAnsi"/>
          <w:sz w:val="22"/>
          <w:szCs w:val="22"/>
        </w:rPr>
        <w:t>r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F4637">
        <w:rPr>
          <w:rFonts w:asciiTheme="minorHAnsi" w:hAnsiTheme="minorHAnsi" w:cstheme="minorHAnsi"/>
          <w:sz w:val="22"/>
          <w:szCs w:val="22"/>
        </w:rPr>
        <w:t>t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ee</w:t>
      </w:r>
      <w:r w:rsidRPr="001F4637">
        <w:rPr>
          <w:rFonts w:asciiTheme="minorHAnsi" w:hAnsiTheme="minorHAnsi" w:cstheme="minorHAnsi"/>
          <w:sz w:val="22"/>
          <w:szCs w:val="22"/>
        </w:rPr>
        <w:t xml:space="preserve">l) 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F4637">
        <w:rPr>
          <w:rFonts w:asciiTheme="minorHAnsi" w:hAnsiTheme="minorHAnsi" w:cstheme="minorHAnsi"/>
          <w:sz w:val="22"/>
          <w:szCs w:val="22"/>
        </w:rPr>
        <w:t>ll: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931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1F4637">
        <w:rPr>
          <w:rFonts w:asciiTheme="minorHAnsi" w:hAnsiTheme="minorHAnsi" w:cstheme="minorHAnsi"/>
          <w:sz w:val="22"/>
          <w:szCs w:val="22"/>
        </w:rPr>
        <w:t>580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F4637">
        <w:rPr>
          <w:rFonts w:asciiTheme="minorHAnsi" w:hAnsiTheme="minorHAnsi" w:cstheme="minorHAnsi"/>
          <w:sz w:val="22"/>
          <w:szCs w:val="22"/>
        </w:rPr>
        <w:t>7963</w:t>
      </w:r>
    </w:p>
    <w:p w14:paraId="5E2FF56E" w14:textId="77777777" w:rsidR="00C24C4C" w:rsidRPr="001F4637" w:rsidRDefault="00C24C4C" w:rsidP="001F4637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70E754A0" w14:textId="77777777" w:rsidR="00C24C4C" w:rsidRPr="001F4637" w:rsidRDefault="001F4637" w:rsidP="001F4637">
      <w:pPr>
        <w:ind w:left="2142" w:right="5912" w:hanging="124"/>
        <w:rPr>
          <w:rFonts w:asciiTheme="minorHAnsi" w:hAnsiTheme="minorHAnsi" w:cstheme="minorHAnsi"/>
          <w:sz w:val="22"/>
          <w:szCs w:val="22"/>
        </w:rPr>
      </w:pPr>
      <w:r w:rsidRPr="001F4637">
        <w:rPr>
          <w:rFonts w:asciiTheme="minorHAnsi" w:hAnsiTheme="minorHAnsi" w:cstheme="minorHAnsi"/>
          <w:sz w:val="22"/>
          <w:szCs w:val="22"/>
        </w:rPr>
        <w:t>-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F4637">
        <w:rPr>
          <w:rFonts w:asciiTheme="minorHAnsi" w:hAnsiTheme="minorHAnsi" w:cstheme="minorHAnsi"/>
          <w:sz w:val="22"/>
          <w:szCs w:val="22"/>
        </w:rPr>
        <w:t>indy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F4637">
        <w:rPr>
          <w:rFonts w:asciiTheme="minorHAnsi" w:hAnsiTheme="minorHAnsi" w:cstheme="minorHAnsi"/>
          <w:sz w:val="22"/>
          <w:szCs w:val="22"/>
        </w:rPr>
        <w:t>A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F4637">
        <w:rPr>
          <w:rFonts w:asciiTheme="minorHAnsi" w:hAnsiTheme="minorHAnsi" w:cstheme="minorHAnsi"/>
          <w:sz w:val="22"/>
          <w:szCs w:val="22"/>
        </w:rPr>
        <w:t>l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F4637">
        <w:rPr>
          <w:rFonts w:asciiTheme="minorHAnsi" w:hAnsiTheme="minorHAnsi" w:cstheme="minorHAnsi"/>
          <w:sz w:val="22"/>
          <w:szCs w:val="22"/>
        </w:rPr>
        <w:t xml:space="preserve">y 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F4637">
        <w:rPr>
          <w:rFonts w:asciiTheme="minorHAnsi" w:hAnsiTheme="minorHAnsi" w:cstheme="minorHAnsi"/>
          <w:sz w:val="22"/>
          <w:szCs w:val="22"/>
        </w:rPr>
        <w:t>up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F4637">
        <w:rPr>
          <w:rFonts w:asciiTheme="minorHAnsi" w:hAnsiTheme="minorHAnsi" w:cstheme="minorHAnsi"/>
          <w:sz w:val="22"/>
          <w:szCs w:val="22"/>
        </w:rPr>
        <w:t>i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F4637">
        <w:rPr>
          <w:rFonts w:asciiTheme="minorHAnsi" w:hAnsiTheme="minorHAnsi" w:cstheme="minorHAnsi"/>
          <w:sz w:val="22"/>
          <w:szCs w:val="22"/>
        </w:rPr>
        <w:t>,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F4637">
        <w:rPr>
          <w:rFonts w:asciiTheme="minorHAnsi" w:hAnsiTheme="minorHAnsi" w:cstheme="minorHAnsi"/>
          <w:sz w:val="22"/>
          <w:szCs w:val="22"/>
        </w:rPr>
        <w:t>o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F4637">
        <w:rPr>
          <w:rFonts w:asciiTheme="minorHAnsi" w:hAnsiTheme="minorHAnsi" w:cstheme="minorHAnsi"/>
          <w:sz w:val="22"/>
          <w:szCs w:val="22"/>
        </w:rPr>
        <w:t>p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F4637">
        <w:rPr>
          <w:rFonts w:asciiTheme="minorHAnsi" w:hAnsiTheme="minorHAnsi" w:cstheme="minorHAnsi"/>
          <w:sz w:val="22"/>
          <w:szCs w:val="22"/>
        </w:rPr>
        <w:t>r</w:t>
      </w:r>
      <w:r w:rsidRPr="001F46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F4637">
        <w:rPr>
          <w:rFonts w:asciiTheme="minorHAnsi" w:hAnsiTheme="minorHAnsi" w:cstheme="minorHAnsi"/>
          <w:sz w:val="22"/>
          <w:szCs w:val="22"/>
        </w:rPr>
        <w:t>t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ee</w:t>
      </w:r>
      <w:r w:rsidRPr="001F4637">
        <w:rPr>
          <w:rFonts w:asciiTheme="minorHAnsi" w:hAnsiTheme="minorHAnsi" w:cstheme="minorHAnsi"/>
          <w:sz w:val="22"/>
          <w:szCs w:val="22"/>
        </w:rPr>
        <w:t xml:space="preserve">l) 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F4637">
        <w:rPr>
          <w:rFonts w:asciiTheme="minorHAnsi" w:hAnsiTheme="minorHAnsi" w:cstheme="minorHAnsi"/>
          <w:sz w:val="22"/>
          <w:szCs w:val="22"/>
        </w:rPr>
        <w:t>ll: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931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1F4637">
        <w:rPr>
          <w:rFonts w:asciiTheme="minorHAnsi" w:hAnsiTheme="minorHAnsi" w:cstheme="minorHAnsi"/>
          <w:sz w:val="22"/>
          <w:szCs w:val="22"/>
        </w:rPr>
        <w:t>580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F4637">
        <w:rPr>
          <w:rFonts w:asciiTheme="minorHAnsi" w:hAnsiTheme="minorHAnsi" w:cstheme="minorHAnsi"/>
          <w:sz w:val="22"/>
          <w:szCs w:val="22"/>
        </w:rPr>
        <w:t>6181</w:t>
      </w:r>
    </w:p>
    <w:p w14:paraId="75A66BE4" w14:textId="77777777" w:rsidR="00C24C4C" w:rsidRPr="001F4637" w:rsidRDefault="00C24C4C" w:rsidP="001F4637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0C860E14" w14:textId="77777777" w:rsidR="00C24C4C" w:rsidRPr="001F4637" w:rsidRDefault="001F4637" w:rsidP="001F4637">
      <w:pPr>
        <w:ind w:left="2132" w:right="4649" w:hanging="114"/>
        <w:rPr>
          <w:rFonts w:asciiTheme="minorHAnsi" w:hAnsiTheme="minorHAnsi" w:cstheme="minorHAnsi"/>
          <w:sz w:val="22"/>
          <w:szCs w:val="22"/>
        </w:rPr>
      </w:pPr>
      <w:r w:rsidRPr="001F4637">
        <w:rPr>
          <w:rFonts w:asciiTheme="minorHAnsi" w:hAnsiTheme="minorHAnsi" w:cstheme="minorHAnsi"/>
          <w:sz w:val="22"/>
          <w:szCs w:val="22"/>
        </w:rPr>
        <w:t>-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arre</w:t>
      </w:r>
      <w:r w:rsidRPr="001F4637">
        <w:rPr>
          <w:rFonts w:asciiTheme="minorHAnsi" w:hAnsiTheme="minorHAnsi" w:cstheme="minorHAnsi"/>
          <w:sz w:val="22"/>
          <w:szCs w:val="22"/>
        </w:rPr>
        <w:t xml:space="preserve">n </w:t>
      </w:r>
      <w:r w:rsidRPr="001F4637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F4637">
        <w:rPr>
          <w:rFonts w:asciiTheme="minorHAnsi" w:hAnsiTheme="minorHAnsi" w:cstheme="minorHAnsi"/>
          <w:sz w:val="22"/>
          <w:szCs w:val="22"/>
        </w:rPr>
        <w:t>lls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1F4637">
        <w:rPr>
          <w:rFonts w:asciiTheme="minorHAnsi" w:hAnsiTheme="minorHAnsi" w:cstheme="minorHAnsi"/>
          <w:sz w:val="22"/>
          <w:szCs w:val="22"/>
        </w:rPr>
        <w:t>Jim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T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F4637">
        <w:rPr>
          <w:rFonts w:asciiTheme="minorHAnsi" w:hAnsiTheme="minorHAnsi" w:cstheme="minorHAnsi"/>
          <w:sz w:val="22"/>
          <w:szCs w:val="22"/>
        </w:rPr>
        <w:t>y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F4637">
        <w:rPr>
          <w:rFonts w:asciiTheme="minorHAnsi" w:hAnsiTheme="minorHAnsi" w:cstheme="minorHAnsi"/>
          <w:sz w:val="22"/>
          <w:szCs w:val="22"/>
        </w:rPr>
        <w:t>r</w:t>
      </w:r>
      <w:r w:rsidRPr="001F46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F4637">
        <w:rPr>
          <w:rFonts w:asciiTheme="minorHAnsi" w:hAnsiTheme="minorHAnsi" w:cstheme="minorHAnsi"/>
          <w:sz w:val="22"/>
          <w:szCs w:val="22"/>
        </w:rPr>
        <w:t>n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1F4637">
        <w:rPr>
          <w:rFonts w:asciiTheme="minorHAnsi" w:hAnsiTheme="minorHAnsi" w:cstheme="minorHAnsi"/>
          <w:sz w:val="22"/>
          <w:szCs w:val="22"/>
        </w:rPr>
        <w:t>ss,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F4637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F4637">
        <w:rPr>
          <w:rFonts w:asciiTheme="minorHAnsi" w:hAnsiTheme="minorHAnsi" w:cstheme="minorHAnsi"/>
          <w:sz w:val="22"/>
          <w:szCs w:val="22"/>
        </w:rPr>
        <w:t>p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ai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F4637">
        <w:rPr>
          <w:rFonts w:asciiTheme="minorHAnsi" w:hAnsiTheme="minorHAnsi" w:cstheme="minorHAnsi"/>
          <w:sz w:val="22"/>
          <w:szCs w:val="22"/>
        </w:rPr>
        <w:t>n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F4637">
        <w:rPr>
          <w:rFonts w:asciiTheme="minorHAnsi" w:hAnsiTheme="minorHAnsi" w:cstheme="minorHAnsi"/>
          <w:sz w:val="22"/>
          <w:szCs w:val="22"/>
        </w:rPr>
        <w:t>o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F4637">
        <w:rPr>
          <w:rFonts w:asciiTheme="minorHAnsi" w:hAnsiTheme="minorHAnsi" w:cstheme="minorHAnsi"/>
          <w:sz w:val="22"/>
          <w:szCs w:val="22"/>
        </w:rPr>
        <w:t>din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F4637">
        <w:rPr>
          <w:rFonts w:asciiTheme="minorHAnsi" w:hAnsiTheme="minorHAnsi" w:cstheme="minorHAnsi"/>
          <w:sz w:val="22"/>
          <w:szCs w:val="22"/>
        </w:rPr>
        <w:t xml:space="preserve">) 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F4637">
        <w:rPr>
          <w:rFonts w:asciiTheme="minorHAnsi" w:hAnsiTheme="minorHAnsi" w:cstheme="minorHAnsi"/>
          <w:sz w:val="22"/>
          <w:szCs w:val="22"/>
        </w:rPr>
        <w:t>ll: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931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1F4637">
        <w:rPr>
          <w:rFonts w:asciiTheme="minorHAnsi" w:hAnsiTheme="minorHAnsi" w:cstheme="minorHAnsi"/>
          <w:sz w:val="22"/>
          <w:szCs w:val="22"/>
        </w:rPr>
        <w:t>224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F4637">
        <w:rPr>
          <w:rFonts w:asciiTheme="minorHAnsi" w:hAnsiTheme="minorHAnsi" w:cstheme="minorHAnsi"/>
          <w:sz w:val="22"/>
          <w:szCs w:val="22"/>
        </w:rPr>
        <w:t>5436</w:t>
      </w:r>
    </w:p>
    <w:p w14:paraId="0DD6DFAC" w14:textId="77777777" w:rsidR="00C24C4C" w:rsidRPr="001F4637" w:rsidRDefault="00C24C4C" w:rsidP="001F4637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074F8B20" w14:textId="77777777" w:rsidR="00C24C4C" w:rsidRPr="001F4637" w:rsidRDefault="001F4637" w:rsidP="001F4637">
      <w:pPr>
        <w:ind w:left="2102" w:right="4696" w:hanging="120"/>
        <w:rPr>
          <w:rFonts w:asciiTheme="minorHAnsi" w:hAnsiTheme="minorHAnsi" w:cstheme="minorHAnsi"/>
          <w:sz w:val="22"/>
          <w:szCs w:val="22"/>
        </w:rPr>
      </w:pPr>
      <w:r w:rsidRPr="001F4637">
        <w:rPr>
          <w:rFonts w:asciiTheme="minorHAnsi" w:hAnsiTheme="minorHAnsi" w:cstheme="minorHAnsi"/>
          <w:sz w:val="22"/>
          <w:szCs w:val="22"/>
        </w:rPr>
        <w:t>-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1F4637">
        <w:rPr>
          <w:rFonts w:asciiTheme="minorHAnsi" w:hAnsiTheme="minorHAnsi" w:cstheme="minorHAnsi"/>
          <w:sz w:val="22"/>
          <w:szCs w:val="22"/>
        </w:rPr>
        <w:t>y J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F4637">
        <w:rPr>
          <w:rFonts w:asciiTheme="minorHAnsi" w:hAnsiTheme="minorHAnsi" w:cstheme="minorHAnsi"/>
          <w:sz w:val="22"/>
          <w:szCs w:val="22"/>
        </w:rPr>
        <w:t>hnson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II</w:t>
      </w:r>
      <w:r w:rsidRPr="001F4637">
        <w:rPr>
          <w:rFonts w:asciiTheme="minorHAnsi" w:hAnsiTheme="minorHAnsi" w:cstheme="minorHAnsi"/>
          <w:sz w:val="22"/>
          <w:szCs w:val="22"/>
        </w:rPr>
        <w:t>A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F4637">
        <w:rPr>
          <w:rFonts w:asciiTheme="minorHAnsi" w:hAnsiTheme="minorHAnsi" w:cstheme="minorHAnsi"/>
          <w:sz w:val="22"/>
          <w:szCs w:val="22"/>
        </w:rPr>
        <w:t>up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F4637">
        <w:rPr>
          <w:rFonts w:asciiTheme="minorHAnsi" w:hAnsiTheme="minorHAnsi" w:cstheme="minorHAnsi"/>
          <w:sz w:val="22"/>
          <w:szCs w:val="22"/>
        </w:rPr>
        <w:t>is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F4637">
        <w:rPr>
          <w:rFonts w:asciiTheme="minorHAnsi" w:hAnsiTheme="minorHAnsi" w:cstheme="minorHAnsi"/>
          <w:sz w:val="22"/>
          <w:szCs w:val="22"/>
        </w:rPr>
        <w:t>r</w:t>
      </w:r>
      <w:r w:rsidRPr="001F463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F4637">
        <w:rPr>
          <w:rFonts w:asciiTheme="minorHAnsi" w:hAnsiTheme="minorHAnsi" w:cstheme="minorHAnsi"/>
          <w:sz w:val="22"/>
          <w:szCs w:val="22"/>
        </w:rPr>
        <w:t>nd E</w:t>
      </w:r>
      <w:r w:rsidRPr="001F4637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F4637">
        <w:rPr>
          <w:rFonts w:asciiTheme="minorHAnsi" w:hAnsiTheme="minorHAnsi" w:cstheme="minorHAnsi"/>
          <w:sz w:val="22"/>
          <w:szCs w:val="22"/>
        </w:rPr>
        <w:t>p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F4637">
        <w:rPr>
          <w:rFonts w:asciiTheme="minorHAnsi" w:hAnsiTheme="minorHAnsi" w:cstheme="minorHAnsi"/>
          <w:sz w:val="22"/>
          <w:szCs w:val="22"/>
        </w:rPr>
        <w:t>o</w:t>
      </w:r>
      <w:r w:rsidRPr="001F4637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F4637">
        <w:rPr>
          <w:rFonts w:asciiTheme="minorHAnsi" w:hAnsiTheme="minorHAnsi" w:cstheme="minorHAnsi"/>
          <w:sz w:val="22"/>
          <w:szCs w:val="22"/>
        </w:rPr>
        <w:t>e</w:t>
      </w:r>
      <w:r w:rsidRPr="001F463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F4637">
        <w:rPr>
          <w:rFonts w:asciiTheme="minorHAnsi" w:hAnsiTheme="minorHAnsi" w:cstheme="minorHAnsi"/>
          <w:sz w:val="22"/>
          <w:szCs w:val="22"/>
        </w:rPr>
        <w:t xml:space="preserve">t 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1F4637">
        <w:rPr>
          <w:rFonts w:asciiTheme="minorHAnsi" w:hAnsiTheme="minorHAnsi" w:cstheme="minorHAnsi"/>
          <w:sz w:val="22"/>
          <w:szCs w:val="22"/>
        </w:rPr>
        <w:t>i</w:t>
      </w:r>
      <w:r w:rsidRPr="001F4637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F4637">
        <w:rPr>
          <w:rFonts w:asciiTheme="minorHAnsi" w:hAnsiTheme="minorHAnsi" w:cstheme="minorHAnsi"/>
          <w:sz w:val="22"/>
          <w:szCs w:val="22"/>
        </w:rPr>
        <w:t>s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z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F4637">
        <w:rPr>
          <w:rFonts w:asciiTheme="minorHAnsi" w:hAnsiTheme="minorHAnsi" w:cstheme="minorHAnsi"/>
          <w:sz w:val="22"/>
          <w:szCs w:val="22"/>
        </w:rPr>
        <w:t>tt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F4637">
        <w:rPr>
          <w:rFonts w:asciiTheme="minorHAnsi" w:hAnsiTheme="minorHAnsi" w:cstheme="minorHAnsi"/>
          <w:sz w:val="22"/>
          <w:szCs w:val="22"/>
        </w:rPr>
        <w:t xml:space="preserve">) 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F4637">
        <w:rPr>
          <w:rFonts w:asciiTheme="minorHAnsi" w:hAnsiTheme="minorHAnsi" w:cstheme="minorHAnsi"/>
          <w:sz w:val="22"/>
          <w:szCs w:val="22"/>
        </w:rPr>
        <w:t>ll: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931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1F4637">
        <w:rPr>
          <w:rFonts w:asciiTheme="minorHAnsi" w:hAnsiTheme="minorHAnsi" w:cstheme="minorHAnsi"/>
          <w:sz w:val="22"/>
          <w:szCs w:val="22"/>
        </w:rPr>
        <w:t>607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F4637">
        <w:rPr>
          <w:rFonts w:asciiTheme="minorHAnsi" w:hAnsiTheme="minorHAnsi" w:cstheme="minorHAnsi"/>
          <w:sz w:val="22"/>
          <w:szCs w:val="22"/>
        </w:rPr>
        <w:t>5976</w:t>
      </w:r>
    </w:p>
    <w:p w14:paraId="11990299" w14:textId="77777777" w:rsidR="00C24C4C" w:rsidRPr="001F4637" w:rsidRDefault="00C24C4C" w:rsidP="001F4637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3605755C" w14:textId="77777777" w:rsidR="00C24C4C" w:rsidRPr="001F4637" w:rsidRDefault="001F4637" w:rsidP="001F4637">
      <w:pPr>
        <w:ind w:left="2102" w:right="6481" w:hanging="80"/>
        <w:rPr>
          <w:rFonts w:asciiTheme="minorHAnsi" w:hAnsiTheme="minorHAnsi" w:cstheme="minorHAnsi"/>
          <w:sz w:val="22"/>
          <w:szCs w:val="22"/>
        </w:rPr>
      </w:pPr>
      <w:r w:rsidRPr="001F4637">
        <w:rPr>
          <w:rFonts w:asciiTheme="minorHAnsi" w:hAnsiTheme="minorHAnsi" w:cstheme="minorHAnsi"/>
          <w:sz w:val="22"/>
          <w:szCs w:val="22"/>
        </w:rPr>
        <w:t>-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F4637">
        <w:rPr>
          <w:rFonts w:asciiTheme="minorHAnsi" w:hAnsiTheme="minorHAnsi" w:cstheme="minorHAnsi"/>
          <w:sz w:val="22"/>
          <w:szCs w:val="22"/>
        </w:rPr>
        <w:t xml:space="preserve">nt 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F4637">
        <w:rPr>
          <w:rFonts w:asciiTheme="minorHAnsi" w:hAnsiTheme="minorHAnsi" w:cstheme="minorHAnsi"/>
          <w:sz w:val="22"/>
          <w:szCs w:val="22"/>
        </w:rPr>
        <w:t>r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II</w:t>
      </w:r>
      <w:r w:rsidRPr="001F4637">
        <w:rPr>
          <w:rFonts w:asciiTheme="minorHAnsi" w:hAnsiTheme="minorHAnsi" w:cstheme="minorHAnsi"/>
          <w:sz w:val="22"/>
          <w:szCs w:val="22"/>
        </w:rPr>
        <w:t>A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F4637">
        <w:rPr>
          <w:rFonts w:asciiTheme="minorHAnsi" w:hAnsiTheme="minorHAnsi" w:cstheme="minorHAnsi"/>
          <w:sz w:val="22"/>
          <w:szCs w:val="22"/>
        </w:rPr>
        <w:t>t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F4637">
        <w:rPr>
          <w:rFonts w:asciiTheme="minorHAnsi" w:hAnsiTheme="minorHAnsi" w:cstheme="minorHAnsi"/>
          <w:sz w:val="22"/>
          <w:szCs w:val="22"/>
        </w:rPr>
        <w:t>n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1F4637">
        <w:rPr>
          <w:rFonts w:asciiTheme="minorHAnsi" w:hAnsiTheme="minorHAnsi" w:cstheme="minorHAnsi"/>
          <w:sz w:val="22"/>
          <w:szCs w:val="22"/>
        </w:rPr>
        <w:t xml:space="preserve">) 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F4637">
        <w:rPr>
          <w:rFonts w:asciiTheme="minorHAnsi" w:hAnsiTheme="minorHAnsi" w:cstheme="minorHAnsi"/>
          <w:sz w:val="22"/>
          <w:szCs w:val="22"/>
        </w:rPr>
        <w:t>ll: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931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1F4637">
        <w:rPr>
          <w:rFonts w:asciiTheme="minorHAnsi" w:hAnsiTheme="minorHAnsi" w:cstheme="minorHAnsi"/>
          <w:sz w:val="22"/>
          <w:szCs w:val="22"/>
        </w:rPr>
        <w:t>607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F4637">
        <w:rPr>
          <w:rFonts w:asciiTheme="minorHAnsi" w:hAnsiTheme="minorHAnsi" w:cstheme="minorHAnsi"/>
          <w:sz w:val="22"/>
          <w:szCs w:val="22"/>
        </w:rPr>
        <w:t>9249</w:t>
      </w:r>
    </w:p>
    <w:p w14:paraId="0A7412BB" w14:textId="77777777" w:rsidR="00C24C4C" w:rsidRPr="001F4637" w:rsidRDefault="00C24C4C" w:rsidP="001F4637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21FF4E47" w14:textId="77777777" w:rsidR="00C24C4C" w:rsidRPr="001F4637" w:rsidRDefault="001F4637" w:rsidP="001F4637">
      <w:pPr>
        <w:ind w:left="2102" w:right="1267" w:hanging="80"/>
        <w:rPr>
          <w:rFonts w:asciiTheme="minorHAnsi" w:hAnsiTheme="minorHAnsi" w:cstheme="minorHAnsi"/>
          <w:sz w:val="22"/>
          <w:szCs w:val="22"/>
        </w:rPr>
      </w:pPr>
      <w:r w:rsidRPr="001F4637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1F4637">
        <w:rPr>
          <w:rFonts w:asciiTheme="minorHAnsi" w:hAnsiTheme="minorHAnsi" w:cstheme="minorHAnsi"/>
          <w:sz w:val="22"/>
          <w:szCs w:val="22"/>
        </w:rPr>
        <w:t>T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F4637">
        <w:rPr>
          <w:rFonts w:asciiTheme="minorHAnsi" w:hAnsiTheme="minorHAnsi" w:cstheme="minorHAnsi"/>
          <w:sz w:val="22"/>
          <w:szCs w:val="22"/>
        </w:rPr>
        <w:t>tha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1F4637">
        <w:rPr>
          <w:rFonts w:asciiTheme="minorHAnsi" w:hAnsiTheme="minorHAnsi" w:cstheme="minorHAnsi"/>
          <w:sz w:val="22"/>
          <w:szCs w:val="22"/>
        </w:rPr>
        <w:t>l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kw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F4637">
        <w:rPr>
          <w:rFonts w:asciiTheme="minorHAnsi" w:hAnsiTheme="minorHAnsi" w:cstheme="minorHAnsi"/>
          <w:sz w:val="22"/>
          <w:szCs w:val="22"/>
        </w:rPr>
        <w:t>ll</w:t>
      </w:r>
      <w:r w:rsidRPr="001F46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F4637">
        <w:rPr>
          <w:rFonts w:asciiTheme="minorHAnsi" w:hAnsiTheme="minorHAnsi" w:cstheme="minorHAnsi"/>
          <w:sz w:val="22"/>
          <w:szCs w:val="22"/>
        </w:rPr>
        <w:t>n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F4637">
        <w:rPr>
          <w:rFonts w:asciiTheme="minorHAnsi" w:hAnsiTheme="minorHAnsi" w:cstheme="minorHAnsi"/>
          <w:sz w:val="22"/>
          <w:szCs w:val="22"/>
        </w:rPr>
        <w:t>ss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F4637">
        <w:rPr>
          <w:rFonts w:asciiTheme="minorHAnsi" w:hAnsiTheme="minorHAnsi" w:cstheme="minorHAnsi"/>
          <w:sz w:val="22"/>
          <w:szCs w:val="22"/>
        </w:rPr>
        <w:t>e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Se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F4637">
        <w:rPr>
          <w:rFonts w:asciiTheme="minorHAnsi" w:hAnsiTheme="minorHAnsi" w:cstheme="minorHAnsi"/>
          <w:sz w:val="22"/>
          <w:szCs w:val="22"/>
        </w:rPr>
        <w:t>t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1F4637">
        <w:rPr>
          <w:rFonts w:asciiTheme="minorHAnsi" w:hAnsiTheme="minorHAnsi" w:cstheme="minorHAnsi"/>
          <w:sz w:val="22"/>
          <w:szCs w:val="22"/>
        </w:rPr>
        <w:t xml:space="preserve">y 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F4637">
        <w:rPr>
          <w:rFonts w:asciiTheme="minorHAnsi" w:hAnsiTheme="minorHAnsi" w:cstheme="minorHAnsi"/>
          <w:sz w:val="22"/>
          <w:szCs w:val="22"/>
        </w:rPr>
        <w:t>f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F4637">
        <w:rPr>
          <w:rFonts w:asciiTheme="minorHAnsi" w:hAnsiTheme="minorHAnsi" w:cstheme="minorHAnsi"/>
          <w:sz w:val="22"/>
          <w:szCs w:val="22"/>
        </w:rPr>
        <w:t>t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F4637">
        <w:rPr>
          <w:rFonts w:asciiTheme="minorHAnsi" w:hAnsiTheme="minorHAnsi" w:cstheme="minorHAnsi"/>
          <w:sz w:val="22"/>
          <w:szCs w:val="22"/>
        </w:rPr>
        <w:t>te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-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Di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F4637">
        <w:rPr>
          <w:rFonts w:asciiTheme="minorHAnsi" w:hAnsiTheme="minorHAnsi" w:cstheme="minorHAnsi"/>
          <w:sz w:val="22"/>
          <w:szCs w:val="22"/>
        </w:rPr>
        <w:t>is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F4637">
        <w:rPr>
          <w:rFonts w:asciiTheme="minorHAnsi" w:hAnsiTheme="minorHAnsi" w:cstheme="minorHAnsi"/>
          <w:sz w:val="22"/>
          <w:szCs w:val="22"/>
        </w:rPr>
        <w:t>n</w:t>
      </w:r>
      <w:r w:rsidRPr="001F46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F4637">
        <w:rPr>
          <w:rFonts w:asciiTheme="minorHAnsi" w:hAnsiTheme="minorHAnsi" w:cstheme="minorHAnsi"/>
          <w:sz w:val="22"/>
          <w:szCs w:val="22"/>
        </w:rPr>
        <w:t>f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F4637">
        <w:rPr>
          <w:rFonts w:asciiTheme="minorHAnsi" w:hAnsiTheme="minorHAnsi" w:cstheme="minorHAnsi"/>
          <w:sz w:val="22"/>
          <w:szCs w:val="22"/>
        </w:rPr>
        <w:t>h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1F4637">
        <w:rPr>
          <w:rFonts w:asciiTheme="minorHAnsi" w:hAnsiTheme="minorHAnsi" w:cstheme="minorHAnsi"/>
          <w:sz w:val="22"/>
          <w:szCs w:val="22"/>
        </w:rPr>
        <w:t>it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F4637">
        <w:rPr>
          <w:rFonts w:asciiTheme="minorHAnsi" w:hAnsiTheme="minorHAnsi" w:cstheme="minorHAnsi"/>
          <w:sz w:val="22"/>
          <w:szCs w:val="22"/>
        </w:rPr>
        <w:t>ble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F4637">
        <w:rPr>
          <w:rFonts w:asciiTheme="minorHAnsi" w:hAnsiTheme="minorHAnsi" w:cstheme="minorHAnsi"/>
          <w:sz w:val="22"/>
          <w:szCs w:val="22"/>
        </w:rPr>
        <w:t>li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F4637">
        <w:rPr>
          <w:rFonts w:asciiTheme="minorHAnsi" w:hAnsiTheme="minorHAnsi" w:cstheme="minorHAnsi"/>
          <w:sz w:val="22"/>
          <w:szCs w:val="22"/>
        </w:rPr>
        <w:t>it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F4637">
        <w:rPr>
          <w:rFonts w:asciiTheme="minorHAnsi" w:hAnsiTheme="minorHAnsi" w:cstheme="minorHAnsi"/>
          <w:sz w:val="22"/>
          <w:szCs w:val="22"/>
        </w:rPr>
        <w:t>t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F4637">
        <w:rPr>
          <w:rFonts w:asciiTheme="minorHAnsi" w:hAnsiTheme="minorHAnsi" w:cstheme="minorHAnsi"/>
          <w:sz w:val="22"/>
          <w:szCs w:val="22"/>
        </w:rPr>
        <w:t>ns</w:t>
      </w:r>
      <w:r w:rsidRPr="001F46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&amp; G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F4637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F4637">
        <w:rPr>
          <w:rFonts w:asciiTheme="minorHAnsi" w:hAnsiTheme="minorHAnsi" w:cstheme="minorHAnsi"/>
          <w:sz w:val="22"/>
          <w:szCs w:val="22"/>
        </w:rPr>
        <w:t>ing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Assist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F4637">
        <w:rPr>
          <w:rFonts w:asciiTheme="minorHAnsi" w:hAnsiTheme="minorHAnsi" w:cstheme="minorHAnsi"/>
          <w:sz w:val="22"/>
          <w:szCs w:val="22"/>
        </w:rPr>
        <w:t>nt Di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F4637">
        <w:rPr>
          <w:rFonts w:asciiTheme="minorHAnsi" w:hAnsiTheme="minorHAnsi" w:cstheme="minorHAnsi"/>
          <w:sz w:val="22"/>
          <w:szCs w:val="22"/>
        </w:rPr>
        <w:t>t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F4637">
        <w:rPr>
          <w:rFonts w:asciiTheme="minorHAnsi" w:hAnsiTheme="minorHAnsi" w:cstheme="minorHAnsi"/>
          <w:sz w:val="22"/>
          <w:szCs w:val="22"/>
        </w:rPr>
        <w:t xml:space="preserve">) 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F4637">
        <w:rPr>
          <w:rFonts w:asciiTheme="minorHAnsi" w:hAnsiTheme="minorHAnsi" w:cstheme="minorHAnsi"/>
          <w:sz w:val="22"/>
          <w:szCs w:val="22"/>
        </w:rPr>
        <w:t>k:</w:t>
      </w:r>
      <w:r w:rsidRPr="001F46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615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F4637">
        <w:rPr>
          <w:rFonts w:asciiTheme="minorHAnsi" w:hAnsiTheme="minorHAnsi" w:cstheme="minorHAnsi"/>
          <w:sz w:val="22"/>
          <w:szCs w:val="22"/>
        </w:rPr>
        <w:t>253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1F4637">
        <w:rPr>
          <w:rFonts w:asciiTheme="minorHAnsi" w:hAnsiTheme="minorHAnsi" w:cstheme="minorHAnsi"/>
          <w:sz w:val="22"/>
          <w:szCs w:val="22"/>
        </w:rPr>
        <w:t>4573</w:t>
      </w:r>
    </w:p>
    <w:p w14:paraId="5A6AB210" w14:textId="77777777" w:rsidR="00C24C4C" w:rsidRPr="001F4637" w:rsidRDefault="001F4637" w:rsidP="001F4637">
      <w:pPr>
        <w:ind w:left="2102"/>
        <w:rPr>
          <w:rFonts w:asciiTheme="minorHAnsi" w:hAnsiTheme="minorHAnsi" w:cstheme="minorHAnsi"/>
          <w:sz w:val="22"/>
          <w:szCs w:val="22"/>
        </w:rPr>
      </w:pPr>
      <w:r w:rsidRPr="001F463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F4637">
        <w:rPr>
          <w:rFonts w:asciiTheme="minorHAnsi" w:hAnsiTheme="minorHAnsi" w:cstheme="minorHAnsi"/>
          <w:sz w:val="22"/>
          <w:szCs w:val="22"/>
        </w:rPr>
        <w:t>ll: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931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1F4637">
        <w:rPr>
          <w:rFonts w:asciiTheme="minorHAnsi" w:hAnsiTheme="minorHAnsi" w:cstheme="minorHAnsi"/>
          <w:sz w:val="22"/>
          <w:szCs w:val="22"/>
        </w:rPr>
        <w:t>652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F4637">
        <w:rPr>
          <w:rFonts w:asciiTheme="minorHAnsi" w:hAnsiTheme="minorHAnsi" w:cstheme="minorHAnsi"/>
          <w:sz w:val="22"/>
          <w:szCs w:val="22"/>
        </w:rPr>
        <w:t>0068</w:t>
      </w:r>
    </w:p>
    <w:p w14:paraId="4A3DF976" w14:textId="77777777" w:rsidR="00C24C4C" w:rsidRPr="001F4637" w:rsidRDefault="00C24C4C" w:rsidP="001F4637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4698020D" w14:textId="77777777" w:rsidR="00C24C4C" w:rsidRPr="001F4637" w:rsidRDefault="001F4637" w:rsidP="001F4637">
      <w:pPr>
        <w:ind w:left="2062" w:right="2016" w:hanging="40"/>
        <w:rPr>
          <w:rFonts w:asciiTheme="minorHAnsi" w:hAnsiTheme="minorHAnsi" w:cstheme="minorHAnsi"/>
          <w:sz w:val="22"/>
          <w:szCs w:val="22"/>
        </w:rPr>
      </w:pPr>
      <w:r w:rsidRPr="001F4637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Br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F4637">
        <w:rPr>
          <w:rFonts w:asciiTheme="minorHAnsi" w:hAnsiTheme="minorHAnsi" w:cstheme="minorHAnsi"/>
          <w:sz w:val="22"/>
          <w:szCs w:val="22"/>
        </w:rPr>
        <w:t>nt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F4637">
        <w:rPr>
          <w:rFonts w:asciiTheme="minorHAnsi" w:hAnsiTheme="minorHAnsi" w:cstheme="minorHAnsi"/>
          <w:sz w:val="22"/>
          <w:szCs w:val="22"/>
        </w:rPr>
        <w:t>ulb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F4637">
        <w:rPr>
          <w:rFonts w:asciiTheme="minorHAnsi" w:hAnsiTheme="minorHAnsi" w:cstheme="minorHAnsi"/>
          <w:sz w:val="22"/>
          <w:szCs w:val="22"/>
        </w:rPr>
        <w:t>s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F4637">
        <w:rPr>
          <w:rFonts w:asciiTheme="minorHAnsi" w:hAnsiTheme="minorHAnsi" w:cstheme="minorHAnsi"/>
          <w:sz w:val="22"/>
          <w:szCs w:val="22"/>
        </w:rPr>
        <w:t>n</w:t>
      </w:r>
      <w:r w:rsidRPr="001F46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F4637">
        <w:rPr>
          <w:rFonts w:asciiTheme="minorHAnsi" w:hAnsiTheme="minorHAnsi" w:cstheme="minorHAnsi"/>
          <w:sz w:val="22"/>
          <w:szCs w:val="22"/>
        </w:rPr>
        <w:t>n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F4637">
        <w:rPr>
          <w:rFonts w:asciiTheme="minorHAnsi" w:hAnsiTheme="minorHAnsi" w:cstheme="minorHAnsi"/>
          <w:sz w:val="22"/>
          <w:szCs w:val="22"/>
        </w:rPr>
        <w:t>ss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F4637">
        <w:rPr>
          <w:rFonts w:asciiTheme="minorHAnsi" w:hAnsiTheme="minorHAnsi" w:cstheme="minorHAnsi"/>
          <w:sz w:val="22"/>
          <w:szCs w:val="22"/>
        </w:rPr>
        <w:t>e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ec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F4637">
        <w:rPr>
          <w:rFonts w:asciiTheme="minorHAnsi" w:hAnsiTheme="minorHAnsi" w:cstheme="minorHAnsi"/>
          <w:sz w:val="22"/>
          <w:szCs w:val="22"/>
        </w:rPr>
        <w:t>t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1F4637">
        <w:rPr>
          <w:rFonts w:asciiTheme="minorHAnsi" w:hAnsiTheme="minorHAnsi" w:cstheme="minorHAnsi"/>
          <w:sz w:val="22"/>
          <w:szCs w:val="22"/>
        </w:rPr>
        <w:t xml:space="preserve">y 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F4637">
        <w:rPr>
          <w:rFonts w:asciiTheme="minorHAnsi" w:hAnsiTheme="minorHAnsi" w:cstheme="minorHAnsi"/>
          <w:sz w:val="22"/>
          <w:szCs w:val="22"/>
        </w:rPr>
        <w:t>f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F4637">
        <w:rPr>
          <w:rFonts w:asciiTheme="minorHAnsi" w:hAnsiTheme="minorHAnsi" w:cstheme="minorHAnsi"/>
          <w:sz w:val="22"/>
          <w:szCs w:val="22"/>
        </w:rPr>
        <w:t>t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F4637">
        <w:rPr>
          <w:rFonts w:asciiTheme="minorHAnsi" w:hAnsiTheme="minorHAnsi" w:cstheme="minorHAnsi"/>
          <w:sz w:val="22"/>
          <w:szCs w:val="22"/>
        </w:rPr>
        <w:t>te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– Di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F4637">
        <w:rPr>
          <w:rFonts w:asciiTheme="minorHAnsi" w:hAnsiTheme="minorHAnsi" w:cstheme="minorHAnsi"/>
          <w:sz w:val="22"/>
          <w:szCs w:val="22"/>
        </w:rPr>
        <w:t>is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F4637">
        <w:rPr>
          <w:rFonts w:asciiTheme="minorHAnsi" w:hAnsiTheme="minorHAnsi" w:cstheme="minorHAnsi"/>
          <w:sz w:val="22"/>
          <w:szCs w:val="22"/>
        </w:rPr>
        <w:t>n</w:t>
      </w:r>
      <w:r w:rsidRPr="001F46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F4637">
        <w:rPr>
          <w:rFonts w:asciiTheme="minorHAnsi" w:hAnsiTheme="minorHAnsi" w:cstheme="minorHAnsi"/>
          <w:sz w:val="22"/>
          <w:szCs w:val="22"/>
        </w:rPr>
        <w:t>f</w:t>
      </w:r>
      <w:r w:rsidRPr="001F46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1F4637">
        <w:rPr>
          <w:rFonts w:asciiTheme="minorHAnsi" w:hAnsiTheme="minorHAnsi" w:cstheme="minorHAnsi"/>
          <w:sz w:val="22"/>
          <w:szCs w:val="22"/>
        </w:rPr>
        <w:t>it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F4637">
        <w:rPr>
          <w:rFonts w:asciiTheme="minorHAnsi" w:hAnsiTheme="minorHAnsi" w:cstheme="minorHAnsi"/>
          <w:sz w:val="22"/>
          <w:szCs w:val="22"/>
        </w:rPr>
        <w:t>ble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F4637">
        <w:rPr>
          <w:rFonts w:asciiTheme="minorHAnsi" w:hAnsiTheme="minorHAnsi" w:cstheme="minorHAnsi"/>
          <w:sz w:val="22"/>
          <w:szCs w:val="22"/>
        </w:rPr>
        <w:t>li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F4637">
        <w:rPr>
          <w:rFonts w:asciiTheme="minorHAnsi" w:hAnsiTheme="minorHAnsi" w:cstheme="minorHAnsi"/>
          <w:sz w:val="22"/>
          <w:szCs w:val="22"/>
        </w:rPr>
        <w:t>it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F4637">
        <w:rPr>
          <w:rFonts w:asciiTheme="minorHAnsi" w:hAnsiTheme="minorHAnsi" w:cstheme="minorHAnsi"/>
          <w:sz w:val="22"/>
          <w:szCs w:val="22"/>
        </w:rPr>
        <w:t>t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F4637">
        <w:rPr>
          <w:rFonts w:asciiTheme="minorHAnsi" w:hAnsiTheme="minorHAnsi" w:cstheme="minorHAnsi"/>
          <w:sz w:val="22"/>
          <w:szCs w:val="22"/>
        </w:rPr>
        <w:t>ns</w:t>
      </w:r>
      <w:r w:rsidRPr="001F46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&amp; G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F4637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F4637">
        <w:rPr>
          <w:rFonts w:asciiTheme="minorHAnsi" w:hAnsiTheme="minorHAnsi" w:cstheme="minorHAnsi"/>
          <w:sz w:val="22"/>
          <w:szCs w:val="22"/>
        </w:rPr>
        <w:t>ing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Di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ec</w:t>
      </w:r>
      <w:r w:rsidRPr="001F4637">
        <w:rPr>
          <w:rFonts w:asciiTheme="minorHAnsi" w:hAnsiTheme="minorHAnsi" w:cstheme="minorHAnsi"/>
          <w:sz w:val="22"/>
          <w:szCs w:val="22"/>
        </w:rPr>
        <w:t>t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F4637">
        <w:rPr>
          <w:rFonts w:asciiTheme="minorHAnsi" w:hAnsiTheme="minorHAnsi" w:cstheme="minorHAnsi"/>
          <w:sz w:val="22"/>
          <w:szCs w:val="22"/>
        </w:rPr>
        <w:t xml:space="preserve">) 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F4637">
        <w:rPr>
          <w:rFonts w:asciiTheme="minorHAnsi" w:hAnsiTheme="minorHAnsi" w:cstheme="minorHAnsi"/>
          <w:sz w:val="22"/>
          <w:szCs w:val="22"/>
        </w:rPr>
        <w:t>k:</w:t>
      </w:r>
      <w:r w:rsidRPr="001F46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615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F4637">
        <w:rPr>
          <w:rFonts w:asciiTheme="minorHAnsi" w:hAnsiTheme="minorHAnsi" w:cstheme="minorHAnsi"/>
          <w:sz w:val="22"/>
          <w:szCs w:val="22"/>
        </w:rPr>
        <w:t>532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1F4637">
        <w:rPr>
          <w:rFonts w:asciiTheme="minorHAnsi" w:hAnsiTheme="minorHAnsi" w:cstheme="minorHAnsi"/>
          <w:sz w:val="22"/>
          <w:szCs w:val="22"/>
        </w:rPr>
        <w:t>5605</w:t>
      </w:r>
    </w:p>
    <w:p w14:paraId="509392ED" w14:textId="77777777" w:rsidR="00C24C4C" w:rsidRPr="001F4637" w:rsidRDefault="001F4637" w:rsidP="001F4637">
      <w:pPr>
        <w:ind w:left="2062"/>
        <w:rPr>
          <w:rFonts w:asciiTheme="minorHAnsi" w:hAnsiTheme="minorHAnsi" w:cstheme="minorHAnsi"/>
          <w:sz w:val="22"/>
          <w:szCs w:val="22"/>
        </w:rPr>
      </w:pPr>
      <w:r w:rsidRPr="001F463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F4637">
        <w:rPr>
          <w:rFonts w:asciiTheme="minorHAnsi" w:hAnsiTheme="minorHAnsi" w:cstheme="minorHAnsi"/>
          <w:sz w:val="22"/>
          <w:szCs w:val="22"/>
        </w:rPr>
        <w:t>ll: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615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1F4637">
        <w:rPr>
          <w:rFonts w:asciiTheme="minorHAnsi" w:hAnsiTheme="minorHAnsi" w:cstheme="minorHAnsi"/>
          <w:sz w:val="22"/>
          <w:szCs w:val="22"/>
        </w:rPr>
        <w:t>330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F4637">
        <w:rPr>
          <w:rFonts w:asciiTheme="minorHAnsi" w:hAnsiTheme="minorHAnsi" w:cstheme="minorHAnsi"/>
          <w:sz w:val="22"/>
          <w:szCs w:val="22"/>
        </w:rPr>
        <w:t>1141</w:t>
      </w:r>
    </w:p>
    <w:p w14:paraId="48785EA5" w14:textId="77777777" w:rsidR="00C24C4C" w:rsidRPr="001F4637" w:rsidRDefault="00C24C4C" w:rsidP="001F4637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4CD3C3E5" w14:textId="77777777" w:rsidR="00C24C4C" w:rsidRPr="001F4637" w:rsidRDefault="001F4637" w:rsidP="001F4637">
      <w:pPr>
        <w:ind w:left="2062" w:right="4511" w:hanging="40"/>
        <w:rPr>
          <w:rFonts w:asciiTheme="minorHAnsi" w:hAnsiTheme="minorHAnsi" w:cstheme="minorHAnsi"/>
          <w:sz w:val="22"/>
          <w:szCs w:val="22"/>
        </w:rPr>
      </w:pPr>
      <w:r w:rsidRPr="001F4637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1F4637">
        <w:rPr>
          <w:rFonts w:asciiTheme="minorHAnsi" w:hAnsiTheme="minorHAnsi" w:cstheme="minorHAnsi"/>
          <w:sz w:val="22"/>
          <w:szCs w:val="22"/>
        </w:rPr>
        <w:t>Judy N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F4637">
        <w:rPr>
          <w:rFonts w:asciiTheme="minorHAnsi" w:hAnsiTheme="minorHAnsi" w:cstheme="minorHAnsi"/>
          <w:sz w:val="22"/>
          <w:szCs w:val="22"/>
        </w:rPr>
        <w:t>l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F4637">
        <w:rPr>
          <w:rFonts w:asciiTheme="minorHAnsi" w:hAnsiTheme="minorHAnsi" w:cstheme="minorHAnsi"/>
          <w:sz w:val="22"/>
          <w:szCs w:val="22"/>
        </w:rPr>
        <w:t>n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F4637">
        <w:rPr>
          <w:rFonts w:asciiTheme="minorHAnsi" w:hAnsiTheme="minorHAnsi" w:cstheme="minorHAnsi"/>
          <w:sz w:val="22"/>
          <w:szCs w:val="22"/>
        </w:rPr>
        <w:t>N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F4637">
        <w:rPr>
          <w:rFonts w:asciiTheme="minorHAnsi" w:hAnsiTheme="minorHAnsi" w:cstheme="minorHAnsi"/>
          <w:sz w:val="22"/>
          <w:szCs w:val="22"/>
        </w:rPr>
        <w:t>l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F4637">
        <w:rPr>
          <w:rFonts w:asciiTheme="minorHAnsi" w:hAnsiTheme="minorHAnsi" w:cstheme="minorHAnsi"/>
          <w:sz w:val="22"/>
          <w:szCs w:val="22"/>
        </w:rPr>
        <w:t>n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F4637">
        <w:rPr>
          <w:rFonts w:asciiTheme="minorHAnsi" w:hAnsiTheme="minorHAnsi" w:cstheme="minorHAnsi"/>
          <w:spacing w:val="-3"/>
          <w:sz w:val="22"/>
          <w:szCs w:val="22"/>
        </w:rPr>
        <w:t>/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1F4637">
        <w:rPr>
          <w:rFonts w:asciiTheme="minorHAnsi" w:hAnsiTheme="minorHAnsi" w:cstheme="minorHAnsi"/>
          <w:sz w:val="22"/>
          <w:szCs w:val="22"/>
        </w:rPr>
        <w:t>e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Ju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1F4637">
        <w:rPr>
          <w:rFonts w:asciiTheme="minorHAnsi" w:hAnsiTheme="minorHAnsi" w:cstheme="minorHAnsi"/>
          <w:sz w:val="22"/>
          <w:szCs w:val="22"/>
        </w:rPr>
        <w:t>y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N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F4637">
        <w:rPr>
          <w:rFonts w:asciiTheme="minorHAnsi" w:hAnsiTheme="minorHAnsi" w:cstheme="minorHAnsi"/>
          <w:sz w:val="22"/>
          <w:szCs w:val="22"/>
        </w:rPr>
        <w:t>l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F4637">
        <w:rPr>
          <w:rFonts w:asciiTheme="minorHAnsi" w:hAnsiTheme="minorHAnsi" w:cstheme="minorHAnsi"/>
          <w:sz w:val="22"/>
          <w:szCs w:val="22"/>
        </w:rPr>
        <w:t>n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F4637">
        <w:rPr>
          <w:rFonts w:asciiTheme="minorHAnsi" w:hAnsiTheme="minorHAnsi" w:cstheme="minorHAnsi"/>
          <w:sz w:val="22"/>
          <w:szCs w:val="22"/>
        </w:rPr>
        <w:t>up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F4637">
        <w:rPr>
          <w:rFonts w:asciiTheme="minorHAnsi" w:hAnsiTheme="minorHAnsi" w:cstheme="minorHAnsi"/>
          <w:sz w:val="22"/>
          <w:szCs w:val="22"/>
        </w:rPr>
        <w:t>sid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F4637">
        <w:rPr>
          <w:rFonts w:asciiTheme="minorHAnsi" w:hAnsiTheme="minorHAnsi" w:cstheme="minorHAnsi"/>
          <w:sz w:val="22"/>
          <w:szCs w:val="22"/>
        </w:rPr>
        <w:t>nt/M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F4637">
        <w:rPr>
          <w:rFonts w:asciiTheme="minorHAnsi" w:hAnsiTheme="minorHAnsi" w:cstheme="minorHAnsi"/>
          <w:sz w:val="22"/>
          <w:szCs w:val="22"/>
        </w:rPr>
        <w:t>n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F4637">
        <w:rPr>
          <w:rFonts w:asciiTheme="minorHAnsi" w:hAnsiTheme="minorHAnsi" w:cstheme="minorHAnsi"/>
          <w:sz w:val="22"/>
          <w:szCs w:val="22"/>
        </w:rPr>
        <w:t xml:space="preserve">) 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F4637">
        <w:rPr>
          <w:rFonts w:asciiTheme="minorHAnsi" w:hAnsiTheme="minorHAnsi" w:cstheme="minorHAnsi"/>
          <w:sz w:val="22"/>
          <w:szCs w:val="22"/>
        </w:rPr>
        <w:t>ll: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615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1F4637">
        <w:rPr>
          <w:rFonts w:asciiTheme="minorHAnsi" w:hAnsiTheme="minorHAnsi" w:cstheme="minorHAnsi"/>
          <w:sz w:val="22"/>
          <w:szCs w:val="22"/>
        </w:rPr>
        <w:t>202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F4637">
        <w:rPr>
          <w:rFonts w:asciiTheme="minorHAnsi" w:hAnsiTheme="minorHAnsi" w:cstheme="minorHAnsi"/>
          <w:sz w:val="22"/>
          <w:szCs w:val="22"/>
        </w:rPr>
        <w:t>1947</w:t>
      </w:r>
    </w:p>
    <w:p w14:paraId="730F0DDE" w14:textId="77777777" w:rsidR="00C24C4C" w:rsidRPr="001F4637" w:rsidRDefault="00C24C4C" w:rsidP="001F4637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2393EA26" w14:textId="77777777" w:rsidR="00C24C4C" w:rsidRPr="001F4637" w:rsidRDefault="001F4637" w:rsidP="001F4637">
      <w:pPr>
        <w:ind w:left="2062" w:right="4991" w:hanging="40"/>
        <w:rPr>
          <w:rFonts w:asciiTheme="minorHAnsi" w:hAnsiTheme="minorHAnsi" w:cstheme="minorHAnsi"/>
          <w:sz w:val="22"/>
          <w:szCs w:val="22"/>
        </w:rPr>
      </w:pPr>
      <w:r w:rsidRPr="001F4637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Ky</w:t>
      </w:r>
      <w:r w:rsidRPr="001F4637">
        <w:rPr>
          <w:rFonts w:asciiTheme="minorHAnsi" w:hAnsiTheme="minorHAnsi" w:cstheme="minorHAnsi"/>
          <w:sz w:val="22"/>
          <w:szCs w:val="22"/>
        </w:rPr>
        <w:t>le</w:t>
      </w:r>
      <w:r w:rsidRPr="001F46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F4637">
        <w:rPr>
          <w:rFonts w:asciiTheme="minorHAnsi" w:hAnsiTheme="minorHAnsi" w:cstheme="minorHAnsi"/>
          <w:sz w:val="22"/>
          <w:szCs w:val="22"/>
        </w:rPr>
        <w:t>h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1F4637">
        <w:rPr>
          <w:rFonts w:asciiTheme="minorHAnsi" w:hAnsiTheme="minorHAnsi" w:cstheme="minorHAnsi"/>
          <w:sz w:val="22"/>
          <w:szCs w:val="22"/>
        </w:rPr>
        <w:t>tz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F4637">
        <w:rPr>
          <w:rFonts w:asciiTheme="minorHAnsi" w:hAnsiTheme="minorHAnsi" w:cstheme="minorHAnsi"/>
          <w:sz w:val="22"/>
          <w:szCs w:val="22"/>
        </w:rPr>
        <w:t>dia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F4637">
        <w:rPr>
          <w:rFonts w:asciiTheme="minorHAnsi" w:hAnsiTheme="minorHAnsi" w:cstheme="minorHAnsi"/>
          <w:sz w:val="22"/>
          <w:szCs w:val="22"/>
        </w:rPr>
        <w:t>l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F4637">
        <w:rPr>
          <w:rFonts w:asciiTheme="minorHAnsi" w:hAnsiTheme="minorHAnsi" w:cstheme="minorHAnsi"/>
          <w:sz w:val="22"/>
          <w:szCs w:val="22"/>
        </w:rPr>
        <w:t>ti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F4637">
        <w:rPr>
          <w:rFonts w:asciiTheme="minorHAnsi" w:hAnsiTheme="minorHAnsi" w:cstheme="minorHAnsi"/>
          <w:sz w:val="22"/>
          <w:szCs w:val="22"/>
        </w:rPr>
        <w:t>ns,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Ohio V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F4637">
        <w:rPr>
          <w:rFonts w:asciiTheme="minorHAnsi" w:hAnsiTheme="minorHAnsi" w:cstheme="minorHAnsi"/>
          <w:sz w:val="22"/>
          <w:szCs w:val="22"/>
        </w:rPr>
        <w:t>ll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F4637">
        <w:rPr>
          <w:rFonts w:asciiTheme="minorHAnsi" w:hAnsiTheme="minorHAnsi" w:cstheme="minorHAnsi"/>
          <w:sz w:val="22"/>
          <w:szCs w:val="22"/>
        </w:rPr>
        <w:t xml:space="preserve">y 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F4637">
        <w:rPr>
          <w:rFonts w:asciiTheme="minorHAnsi" w:hAnsiTheme="minorHAnsi" w:cstheme="minorHAnsi"/>
          <w:sz w:val="22"/>
          <w:szCs w:val="22"/>
        </w:rPr>
        <w:t>n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fe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F4637">
        <w:rPr>
          <w:rFonts w:asciiTheme="minorHAnsi" w:hAnsiTheme="minorHAnsi" w:cstheme="minorHAnsi"/>
          <w:sz w:val="22"/>
          <w:szCs w:val="22"/>
        </w:rPr>
        <w:t>n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F4637">
        <w:rPr>
          <w:rFonts w:asciiTheme="minorHAnsi" w:hAnsiTheme="minorHAnsi" w:cstheme="minorHAnsi"/>
          <w:sz w:val="22"/>
          <w:szCs w:val="22"/>
        </w:rPr>
        <w:t xml:space="preserve">) 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F4637">
        <w:rPr>
          <w:rFonts w:asciiTheme="minorHAnsi" w:hAnsiTheme="minorHAnsi" w:cstheme="minorHAnsi"/>
          <w:sz w:val="22"/>
          <w:szCs w:val="22"/>
        </w:rPr>
        <w:t>k:</w:t>
      </w:r>
      <w:r w:rsidRPr="001F46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615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F4637">
        <w:rPr>
          <w:rFonts w:asciiTheme="minorHAnsi" w:hAnsiTheme="minorHAnsi" w:cstheme="minorHAnsi"/>
          <w:sz w:val="22"/>
          <w:szCs w:val="22"/>
        </w:rPr>
        <w:t>690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1F4637">
        <w:rPr>
          <w:rFonts w:asciiTheme="minorHAnsi" w:hAnsiTheme="minorHAnsi" w:cstheme="minorHAnsi"/>
          <w:sz w:val="22"/>
          <w:szCs w:val="22"/>
        </w:rPr>
        <w:t>6685</w:t>
      </w:r>
    </w:p>
    <w:p w14:paraId="7C8A67E0" w14:textId="77777777" w:rsidR="00C24C4C" w:rsidRPr="001F4637" w:rsidRDefault="001F4637" w:rsidP="001F4637">
      <w:pPr>
        <w:ind w:left="2062"/>
        <w:rPr>
          <w:rFonts w:asciiTheme="minorHAnsi" w:hAnsiTheme="minorHAnsi" w:cstheme="minorHAnsi"/>
          <w:sz w:val="22"/>
          <w:szCs w:val="22"/>
        </w:rPr>
      </w:pPr>
      <w:r w:rsidRPr="001F463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F4637">
        <w:rPr>
          <w:rFonts w:asciiTheme="minorHAnsi" w:hAnsiTheme="minorHAnsi" w:cstheme="minorHAnsi"/>
          <w:sz w:val="22"/>
          <w:szCs w:val="22"/>
        </w:rPr>
        <w:t>ll: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615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1F4637">
        <w:rPr>
          <w:rFonts w:asciiTheme="minorHAnsi" w:hAnsiTheme="minorHAnsi" w:cstheme="minorHAnsi"/>
          <w:sz w:val="22"/>
          <w:szCs w:val="22"/>
        </w:rPr>
        <w:t>775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F4637">
        <w:rPr>
          <w:rFonts w:asciiTheme="minorHAnsi" w:hAnsiTheme="minorHAnsi" w:cstheme="minorHAnsi"/>
          <w:sz w:val="22"/>
          <w:szCs w:val="22"/>
        </w:rPr>
        <w:t>1937</w:t>
      </w:r>
    </w:p>
    <w:p w14:paraId="64C005CB" w14:textId="77777777" w:rsidR="00C24C4C" w:rsidRPr="001F4637" w:rsidRDefault="00C24C4C" w:rsidP="001F4637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35AB1BAE" w14:textId="77777777" w:rsidR="00C24C4C" w:rsidRPr="001F4637" w:rsidRDefault="001F4637" w:rsidP="001F4637">
      <w:pPr>
        <w:ind w:left="2022"/>
        <w:rPr>
          <w:rFonts w:asciiTheme="minorHAnsi" w:hAnsiTheme="minorHAnsi" w:cstheme="minorHAnsi"/>
          <w:sz w:val="22"/>
          <w:szCs w:val="22"/>
        </w:rPr>
        <w:sectPr w:rsidR="00C24C4C" w:rsidRPr="001F4637">
          <w:pgSz w:w="12240" w:h="15840"/>
          <w:pgMar w:top="640" w:right="740" w:bottom="280" w:left="620" w:header="720" w:footer="720" w:gutter="0"/>
          <w:cols w:space="720"/>
        </w:sectPr>
      </w:pPr>
      <w:r w:rsidRPr="001F4637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1F4637">
        <w:rPr>
          <w:rFonts w:asciiTheme="minorHAnsi" w:hAnsiTheme="minorHAnsi" w:cstheme="minorHAnsi"/>
          <w:sz w:val="22"/>
          <w:szCs w:val="22"/>
        </w:rPr>
        <w:t xml:space="preserve">y 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F4637">
        <w:rPr>
          <w:rFonts w:asciiTheme="minorHAnsi" w:hAnsiTheme="minorHAnsi" w:cstheme="minorHAnsi"/>
          <w:sz w:val="22"/>
          <w:szCs w:val="22"/>
        </w:rPr>
        <w:t>bit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F4637">
        <w:rPr>
          <w:rFonts w:asciiTheme="minorHAnsi" w:hAnsiTheme="minorHAnsi" w:cstheme="minorHAnsi"/>
          <w:sz w:val="22"/>
          <w:szCs w:val="22"/>
        </w:rPr>
        <w:t>u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F4637">
        <w:rPr>
          <w:rFonts w:asciiTheme="minorHAnsi" w:hAnsiTheme="minorHAnsi" w:cstheme="minorHAnsi"/>
          <w:sz w:val="22"/>
          <w:szCs w:val="22"/>
        </w:rPr>
        <w:t>i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F4637">
        <w:rPr>
          <w:rFonts w:asciiTheme="minorHAnsi" w:hAnsiTheme="minorHAnsi" w:cstheme="minorHAnsi"/>
          <w:sz w:val="22"/>
          <w:szCs w:val="22"/>
        </w:rPr>
        <w:t>,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Mu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F4637">
        <w:rPr>
          <w:rFonts w:asciiTheme="minorHAnsi" w:hAnsiTheme="minorHAnsi" w:cstheme="minorHAnsi"/>
          <w:sz w:val="22"/>
          <w:szCs w:val="22"/>
        </w:rPr>
        <w:t>sb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F4637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1F4637">
        <w:rPr>
          <w:rFonts w:asciiTheme="minorHAnsi" w:hAnsiTheme="minorHAnsi" w:cstheme="minorHAnsi"/>
          <w:sz w:val="22"/>
          <w:szCs w:val="22"/>
        </w:rPr>
        <w:t xml:space="preserve">o 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1F4637">
        <w:rPr>
          <w:rFonts w:asciiTheme="minorHAnsi" w:hAnsiTheme="minorHAnsi" w:cstheme="minorHAnsi"/>
          <w:sz w:val="22"/>
          <w:szCs w:val="22"/>
        </w:rPr>
        <w:t>s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F4637">
        <w:rPr>
          <w:rFonts w:asciiTheme="minorHAnsi" w:hAnsiTheme="minorHAnsi" w:cstheme="minorHAnsi"/>
          <w:sz w:val="22"/>
          <w:szCs w:val="22"/>
        </w:rPr>
        <w:t xml:space="preserve">nd </w:t>
      </w:r>
      <w:r w:rsidRPr="001F463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ec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1F4637">
        <w:rPr>
          <w:rFonts w:asciiTheme="minorHAnsi" w:hAnsiTheme="minorHAnsi" w:cstheme="minorHAnsi"/>
          <w:sz w:val="22"/>
          <w:szCs w:val="22"/>
        </w:rPr>
        <w:t>ti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F4637">
        <w:rPr>
          <w:rFonts w:asciiTheme="minorHAnsi" w:hAnsiTheme="minorHAnsi" w:cstheme="minorHAnsi"/>
          <w:sz w:val="22"/>
          <w:szCs w:val="22"/>
        </w:rPr>
        <w:t>n)</w:t>
      </w:r>
    </w:p>
    <w:p w14:paraId="0051C160" w14:textId="77777777" w:rsidR="00C24C4C" w:rsidRPr="001F4637" w:rsidRDefault="001F4637" w:rsidP="001F4637">
      <w:pPr>
        <w:spacing w:before="80"/>
        <w:ind w:left="962"/>
        <w:rPr>
          <w:rFonts w:asciiTheme="minorHAnsi" w:hAnsiTheme="minorHAnsi" w:cstheme="minorHAnsi"/>
          <w:sz w:val="22"/>
          <w:szCs w:val="22"/>
        </w:rPr>
      </w:pPr>
      <w:r w:rsidRPr="001F4637">
        <w:rPr>
          <w:rFonts w:asciiTheme="minorHAnsi" w:hAnsiTheme="minorHAnsi" w:cstheme="minorHAnsi"/>
          <w:spacing w:val="-1"/>
          <w:sz w:val="22"/>
          <w:szCs w:val="22"/>
        </w:rPr>
        <w:lastRenderedPageBreak/>
        <w:t>C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F4637">
        <w:rPr>
          <w:rFonts w:asciiTheme="minorHAnsi" w:hAnsiTheme="minorHAnsi" w:cstheme="minorHAnsi"/>
          <w:sz w:val="22"/>
          <w:szCs w:val="22"/>
        </w:rPr>
        <w:t>ll: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615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1F4637">
        <w:rPr>
          <w:rFonts w:asciiTheme="minorHAnsi" w:hAnsiTheme="minorHAnsi" w:cstheme="minorHAnsi"/>
          <w:sz w:val="22"/>
          <w:szCs w:val="22"/>
        </w:rPr>
        <w:t>545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F4637">
        <w:rPr>
          <w:rFonts w:asciiTheme="minorHAnsi" w:hAnsiTheme="minorHAnsi" w:cstheme="minorHAnsi"/>
          <w:sz w:val="22"/>
          <w:szCs w:val="22"/>
        </w:rPr>
        <w:t>3786</w:t>
      </w:r>
    </w:p>
    <w:p w14:paraId="5B742736" w14:textId="77777777" w:rsidR="00C24C4C" w:rsidRPr="001F4637" w:rsidRDefault="00C24C4C" w:rsidP="001F4637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12112A53" w14:textId="77777777" w:rsidR="00C24C4C" w:rsidRPr="001F4637" w:rsidRDefault="001F4637" w:rsidP="001F4637">
      <w:pPr>
        <w:ind w:left="962" w:right="4364" w:hanging="40"/>
        <w:rPr>
          <w:rFonts w:asciiTheme="minorHAnsi" w:hAnsiTheme="minorHAnsi" w:cstheme="minorHAnsi"/>
          <w:sz w:val="22"/>
          <w:szCs w:val="22"/>
        </w:rPr>
      </w:pPr>
      <w:r w:rsidRPr="001F4637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F4637">
        <w:rPr>
          <w:rFonts w:asciiTheme="minorHAnsi" w:hAnsiTheme="minorHAnsi" w:cstheme="minorHAnsi"/>
          <w:sz w:val="22"/>
          <w:szCs w:val="22"/>
        </w:rPr>
        <w:t>l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F4637">
        <w:rPr>
          <w:rFonts w:asciiTheme="minorHAnsi" w:hAnsiTheme="minorHAnsi" w:cstheme="minorHAnsi"/>
          <w:sz w:val="22"/>
          <w:szCs w:val="22"/>
        </w:rPr>
        <w:t>i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F4637">
        <w:rPr>
          <w:rFonts w:asciiTheme="minorHAnsi" w:hAnsiTheme="minorHAnsi" w:cstheme="minorHAnsi"/>
          <w:sz w:val="22"/>
          <w:szCs w:val="22"/>
        </w:rPr>
        <w:t>e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F4637">
        <w:rPr>
          <w:rFonts w:asciiTheme="minorHAnsi" w:hAnsiTheme="minorHAnsi" w:cstheme="minorHAnsi"/>
          <w:sz w:val="22"/>
          <w:szCs w:val="22"/>
        </w:rPr>
        <w:t>tli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F4637">
        <w:rPr>
          <w:rFonts w:asciiTheme="minorHAnsi" w:hAnsiTheme="minorHAnsi" w:cstheme="minorHAnsi"/>
          <w:sz w:val="22"/>
          <w:szCs w:val="22"/>
        </w:rPr>
        <w:t>f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1F4637">
        <w:rPr>
          <w:rFonts w:asciiTheme="minorHAnsi" w:hAnsiTheme="minorHAnsi" w:cstheme="minorHAnsi"/>
          <w:sz w:val="22"/>
          <w:szCs w:val="22"/>
        </w:rPr>
        <w:t>M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1F4637">
        <w:rPr>
          <w:rFonts w:asciiTheme="minorHAnsi" w:hAnsiTheme="minorHAnsi" w:cstheme="minorHAnsi"/>
          <w:sz w:val="22"/>
          <w:szCs w:val="22"/>
        </w:rPr>
        <w:t xml:space="preserve">, 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F4637">
        <w:rPr>
          <w:rFonts w:asciiTheme="minorHAnsi" w:hAnsiTheme="minorHAnsi" w:cstheme="minorHAnsi"/>
          <w:sz w:val="22"/>
          <w:szCs w:val="22"/>
        </w:rPr>
        <w:t>u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F4637">
        <w:rPr>
          <w:rFonts w:asciiTheme="minorHAnsi" w:hAnsiTheme="minorHAnsi" w:cstheme="minorHAnsi"/>
          <w:sz w:val="22"/>
          <w:szCs w:val="22"/>
        </w:rPr>
        <w:t>hi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F4637">
        <w:rPr>
          <w:rFonts w:asciiTheme="minorHAnsi" w:hAnsiTheme="minorHAnsi" w:cstheme="minorHAnsi"/>
          <w:sz w:val="22"/>
          <w:szCs w:val="22"/>
        </w:rPr>
        <w:t>g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F4637">
        <w:rPr>
          <w:rFonts w:asciiTheme="minorHAnsi" w:hAnsiTheme="minorHAnsi" w:cstheme="minorHAnsi"/>
          <w:sz w:val="22"/>
          <w:szCs w:val="22"/>
        </w:rPr>
        <w:t>n</w:t>
      </w:r>
      <w:r w:rsidRPr="001F46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F4637">
        <w:rPr>
          <w:rFonts w:asciiTheme="minorHAnsi" w:hAnsiTheme="minorHAnsi" w:cstheme="minorHAnsi"/>
          <w:sz w:val="22"/>
          <w:szCs w:val="22"/>
        </w:rPr>
        <w:t>uin</w:t>
      </w:r>
      <w:r w:rsidRPr="001F46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F4637">
        <w:rPr>
          <w:rFonts w:asciiTheme="minorHAnsi" w:hAnsiTheme="minorHAnsi" w:cstheme="minorHAnsi"/>
          <w:sz w:val="22"/>
          <w:szCs w:val="22"/>
        </w:rPr>
        <w:t>ubli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F4637">
        <w:rPr>
          <w:rFonts w:asciiTheme="minorHAnsi" w:hAnsiTheme="minorHAnsi" w:cstheme="minorHAnsi"/>
          <w:sz w:val="22"/>
          <w:szCs w:val="22"/>
        </w:rPr>
        <w:t>it</w:t>
      </w:r>
      <w:r w:rsidRPr="001F4637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1F4637">
        <w:rPr>
          <w:rFonts w:asciiTheme="minorHAnsi" w:hAnsiTheme="minorHAnsi" w:cstheme="minorHAnsi"/>
          <w:sz w:val="22"/>
          <w:szCs w:val="22"/>
        </w:rPr>
        <w:t xml:space="preserve">) 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F4637">
        <w:rPr>
          <w:rFonts w:asciiTheme="minorHAnsi" w:hAnsiTheme="minorHAnsi" w:cstheme="minorHAnsi"/>
          <w:sz w:val="22"/>
          <w:szCs w:val="22"/>
        </w:rPr>
        <w:t>ll: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F4637">
        <w:rPr>
          <w:rFonts w:asciiTheme="minorHAnsi" w:hAnsiTheme="minorHAnsi" w:cstheme="minorHAnsi"/>
          <w:sz w:val="22"/>
          <w:szCs w:val="22"/>
        </w:rPr>
        <w:t>615</w:t>
      </w:r>
      <w:r w:rsidRPr="001F4637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1F4637">
        <w:rPr>
          <w:rFonts w:asciiTheme="minorHAnsi" w:hAnsiTheme="minorHAnsi" w:cstheme="minorHAnsi"/>
          <w:sz w:val="22"/>
          <w:szCs w:val="22"/>
        </w:rPr>
        <w:t>476</w:t>
      </w:r>
      <w:r w:rsidRPr="001F4637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F4637">
        <w:rPr>
          <w:rFonts w:asciiTheme="minorHAnsi" w:hAnsiTheme="minorHAnsi" w:cstheme="minorHAnsi"/>
          <w:sz w:val="22"/>
          <w:szCs w:val="22"/>
        </w:rPr>
        <w:t>3200</w:t>
      </w:r>
    </w:p>
    <w:sectPr w:rsidR="00C24C4C" w:rsidRPr="001F4637">
      <w:pgSz w:w="12240" w:h="15840"/>
      <w:pgMar w:top="640" w:right="1720" w:bottom="280" w:left="1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8B56F0"/>
    <w:multiLevelType w:val="multilevel"/>
    <w:tmpl w:val="E746FAD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4C4C"/>
    <w:rsid w:val="001F4637"/>
    <w:rsid w:val="00C24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9BB2AD"/>
  <w15:docId w15:val="{71DC4F8B-213F-4CAD-9A74-D2B6559AE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hadtracy22@hot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828</Words>
  <Characters>4723</Characters>
  <Application>Microsoft Office Word</Application>
  <DocSecurity>0</DocSecurity>
  <Lines>39</Lines>
  <Paragraphs>11</Paragraphs>
  <ScaleCrop>false</ScaleCrop>
  <Company/>
  <LinksUpToDate>false</LinksUpToDate>
  <CharactersWithSpaces>5540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2021-06-16T11:42:00Z</dcterms:created>
  <dcterms:modified xsi:type="dcterms:W3CDTF">2021-06-16T11:43:00Z</dcterms:modified>
</cp:coreProperties>
</file>