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DCD7" w14:textId="77777777" w:rsidR="00801B92" w:rsidRPr="00801B92" w:rsidRDefault="00801B92">
      <w:pPr>
        <w:spacing w:before="1" w:line="240" w:lineRule="exact"/>
        <w:ind w:left="4058" w:right="3851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Jon Glenn</w:t>
      </w:r>
    </w:p>
    <w:p w14:paraId="10E74876" w14:textId="7E6B5319" w:rsidR="001B0CEB" w:rsidRPr="00801B92" w:rsidRDefault="003C4EC2">
      <w:pPr>
        <w:spacing w:before="1" w:line="240" w:lineRule="exact"/>
        <w:ind w:left="4058" w:right="3851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2456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MacArthur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 xml:space="preserve">Blvd. </w:t>
      </w:r>
      <w:r w:rsidRPr="00801B92">
        <w:rPr>
          <w:rFonts w:asciiTheme="minorHAnsi" w:hAnsiTheme="minorHAnsi" w:cstheme="minorHAnsi"/>
          <w:sz w:val="22"/>
          <w:szCs w:val="22"/>
        </w:rPr>
        <w:t>Manchester,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NJ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>05258</w:t>
      </w:r>
    </w:p>
    <w:p w14:paraId="13D37F55" w14:textId="31CF3AF4" w:rsidR="001B0CEB" w:rsidRPr="00801B92" w:rsidRDefault="003C4EC2">
      <w:pPr>
        <w:spacing w:line="240" w:lineRule="exact"/>
        <w:ind w:left="4050" w:right="3843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w w:val="99"/>
          <w:sz w:val="22"/>
          <w:szCs w:val="22"/>
        </w:rPr>
        <w:t>236-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>55-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9</w:t>
      </w:r>
      <w:r w:rsidRPr="00801B92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 xml:space="preserve">0 </w:t>
      </w:r>
      <w:hyperlink r:id="rId7" w:history="1">
        <w:r w:rsidR="00801B92" w:rsidRPr="00801B92">
          <w:rPr>
            <w:rStyle w:val="Hyperlink"/>
            <w:rFonts w:asciiTheme="minorHAnsi" w:hAnsiTheme="minorHAnsi" w:cstheme="minorHAnsi"/>
            <w:color w:val="auto"/>
            <w:w w:val="99"/>
            <w:sz w:val="22"/>
            <w:szCs w:val="22"/>
          </w:rPr>
          <w:t>jon@gmail.com</w:t>
        </w:r>
      </w:hyperlink>
    </w:p>
    <w:p w14:paraId="33C896A7" w14:textId="77777777" w:rsidR="001B0CEB" w:rsidRPr="00801B92" w:rsidRDefault="001B0CEB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148560B" w14:textId="77777777" w:rsidR="001B0CEB" w:rsidRPr="00801B92" w:rsidRDefault="003C4EC2">
      <w:pPr>
        <w:spacing w:before="34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OBJECT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E    </w:t>
      </w:r>
      <w:r w:rsidRPr="00801B92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tain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positi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 a 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slati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 assista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3F19A183" w14:textId="77777777" w:rsidR="001B0CEB" w:rsidRPr="00801B92" w:rsidRDefault="003C4EC2">
      <w:pPr>
        <w:spacing w:before="94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SU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OF QU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LIFI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801B92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5555FD4C" w14:textId="77777777" w:rsidR="001B0CEB" w:rsidRPr="00801B92" w:rsidRDefault="003C4EC2">
      <w:pPr>
        <w:spacing w:line="220" w:lineRule="exact"/>
        <w:ind w:left="1556" w:right="25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telli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t,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z w:val="22"/>
          <w:szCs w:val="22"/>
        </w:rPr>
        <w:t xml:space="preserve">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rso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le 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s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full-t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 career 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portu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ity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at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tilizes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 acad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re-professio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perie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ile 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celle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researc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writin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</w:p>
    <w:p w14:paraId="5EE33D3A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01B92">
        <w:rPr>
          <w:rFonts w:asciiTheme="minorHAnsi" w:hAnsiTheme="minorHAnsi" w:cstheme="minorHAnsi"/>
          <w:sz w:val="22"/>
          <w:szCs w:val="22"/>
        </w:rPr>
        <w:t>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skills.</w:t>
      </w:r>
    </w:p>
    <w:p w14:paraId="4EB0B422" w14:textId="77777777" w:rsidR="001B0CEB" w:rsidRPr="00801B92" w:rsidRDefault="001B0CE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BFB62E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CAT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ON   </w:t>
      </w:r>
      <w:r w:rsidRPr="00801B92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lle</w:t>
      </w:r>
      <w:r w:rsidRPr="00801B92">
        <w:rPr>
          <w:rFonts w:asciiTheme="minorHAnsi" w:hAnsiTheme="minorHAnsi" w:cstheme="minorHAnsi"/>
          <w:sz w:val="22"/>
          <w:szCs w:val="22"/>
        </w:rPr>
        <w:t>ge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wa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New </w:t>
      </w:r>
      <w:r w:rsidRPr="00801B92">
        <w:rPr>
          <w:rFonts w:asciiTheme="minorHAnsi" w:hAnsiTheme="minorHAnsi" w:cstheme="minorHAnsi"/>
          <w:sz w:val="22"/>
          <w:szCs w:val="22"/>
        </w:rPr>
        <w:t>Jersey</w:t>
      </w:r>
    </w:p>
    <w:p w14:paraId="260F117D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da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ache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 xml:space="preserve">or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gree,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801B92">
        <w:rPr>
          <w:rFonts w:asciiTheme="minorHAnsi" w:hAnsiTheme="minorHAnsi" w:cstheme="minorHAnsi"/>
          <w:sz w:val="22"/>
          <w:szCs w:val="22"/>
        </w:rPr>
        <w:t xml:space="preserve">ay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9</w:t>
      </w:r>
    </w:p>
    <w:p w14:paraId="2B1EB7C3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Ma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r: 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GPA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/ 4.0</w:t>
      </w:r>
    </w:p>
    <w:p w14:paraId="547C7507" w14:textId="77777777" w:rsidR="001B0CEB" w:rsidRPr="00801B92" w:rsidRDefault="001B0CE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5A2686E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HO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S 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D 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DS</w:t>
      </w:r>
    </w:p>
    <w:p w14:paraId="028D2A78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’s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List,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 Excellence, Spr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 2007-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7CA2DD49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Delta 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ciety, Lea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p Hon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May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08</w:t>
      </w:r>
    </w:p>
    <w:p w14:paraId="0F10335C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Fr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cis J. Dwyer Me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rial Schol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rsh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ade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Excell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nce/Com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unity 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ice,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April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007</w:t>
      </w:r>
    </w:p>
    <w:p w14:paraId="7B8F01F2" w14:textId="77777777" w:rsidR="001B0CEB" w:rsidRPr="00801B92" w:rsidRDefault="001B0CE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84AA397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>RELEVANT</w:t>
      </w:r>
      <w:r w:rsidRPr="00801B9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>COURSEWORK</w:t>
      </w:r>
    </w:p>
    <w:tbl>
      <w:tblPr>
        <w:tblW w:w="0" w:type="auto"/>
        <w:tblInd w:w="15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1"/>
        <w:gridCol w:w="2728"/>
        <w:gridCol w:w="2655"/>
      </w:tblGrid>
      <w:tr w:rsidR="00801B92" w:rsidRPr="00801B92" w14:paraId="7990AD5D" w14:textId="77777777" w:rsidTr="00801B92">
        <w:trPr>
          <w:trHeight w:hRule="exact" w:val="302"/>
        </w:trPr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2272A94E" w14:textId="77777777" w:rsidR="001B0CEB" w:rsidRPr="00801B92" w:rsidRDefault="003C4EC2">
            <w:pPr>
              <w:spacing w:before="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ior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801B9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r: Electi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n Year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3D5D9D3" w14:textId="77777777" w:rsidR="001B0CEB" w:rsidRPr="00801B92" w:rsidRDefault="003C4EC2">
            <w:pPr>
              <w:spacing w:before="2"/>
              <w:ind w:left="215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litical Science Se</w:t>
            </w:r>
            <w:r w:rsidRPr="00801B9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E1227E0" w14:textId="77777777" w:rsidR="001B0CEB" w:rsidRPr="00801B92" w:rsidRDefault="003C4EC2">
            <w:pPr>
              <w:spacing w:before="2"/>
              <w:ind w:left="413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Critical T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nk</w:t>
            </w:r>
            <w:r w:rsidRPr="00801B9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801B92" w:rsidRPr="00801B92" w14:paraId="04997184" w14:textId="77777777" w:rsidTr="00801B92">
        <w:trPr>
          <w:trHeight w:hRule="exact" w:val="393"/>
        </w:trPr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E57C5B1" w14:textId="77777777" w:rsidR="001B0CEB" w:rsidRPr="00801B92" w:rsidRDefault="003C4EC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Business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4847E959" w14:textId="77777777" w:rsidR="001B0CEB" w:rsidRPr="00801B92" w:rsidRDefault="003C4EC2">
            <w:pPr>
              <w:spacing w:line="200" w:lineRule="exact"/>
              <w:ind w:left="215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Public P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licy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09CFD134" w14:textId="77777777" w:rsidR="001B0CEB" w:rsidRPr="00801B92" w:rsidRDefault="003C4EC2">
            <w:pPr>
              <w:spacing w:line="200" w:lineRule="exact"/>
              <w:ind w:left="413"/>
              <w:rPr>
                <w:rFonts w:asciiTheme="minorHAnsi" w:hAnsiTheme="minorHAnsi" w:cstheme="minorHAnsi"/>
                <w:sz w:val="22"/>
                <w:szCs w:val="22"/>
              </w:rPr>
            </w:pP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 xml:space="preserve">State &amp; 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01B9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Gov</w:t>
            </w:r>
            <w:r w:rsidRPr="00801B9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rn</w:t>
            </w:r>
            <w:r w:rsidRPr="00801B9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801B92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</w:tr>
    </w:tbl>
    <w:p w14:paraId="0DA47C38" w14:textId="77777777" w:rsidR="001B0CEB" w:rsidRPr="00801B92" w:rsidRDefault="003C4EC2">
      <w:pPr>
        <w:spacing w:before="22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AS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SO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ESEARC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TS</w:t>
      </w:r>
    </w:p>
    <w:p w14:paraId="7A3E2AB6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“P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ess: Natio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alizi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 District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Met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od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 the Elect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ral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e” 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8</w:t>
      </w:r>
    </w:p>
    <w:p w14:paraId="3DF97510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“E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es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ate: A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01B92">
        <w:rPr>
          <w:rFonts w:asciiTheme="minorHAnsi" w:hAnsiTheme="minorHAnsi" w:cstheme="minorHAnsi"/>
          <w:sz w:val="22"/>
          <w:szCs w:val="22"/>
        </w:rPr>
        <w:t>ean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ectr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 Fre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Rev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to Nazi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Ger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y” 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07</w:t>
      </w:r>
    </w:p>
    <w:p w14:paraId="260CC4D9" w14:textId="77777777" w:rsidR="001B0CEB" w:rsidRPr="00801B92" w:rsidRDefault="001B0CE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2E89119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COMPUTER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3F1344DF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Proficie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Windo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cel, 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t, and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et;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erie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ced with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IBM PCs</w:t>
      </w:r>
    </w:p>
    <w:p w14:paraId="61460237" w14:textId="77777777" w:rsidR="001B0CEB" w:rsidRPr="00801B92" w:rsidRDefault="001B0CE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5CFE4B3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RELATED E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z w:val="22"/>
          <w:szCs w:val="22"/>
        </w:rPr>
        <w:t>PERI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CE</w:t>
      </w:r>
    </w:p>
    <w:p w14:paraId="2385965F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Office of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State 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ator 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seph Kyrill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s, Jr.,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01B92">
        <w:rPr>
          <w:rFonts w:asciiTheme="minorHAnsi" w:hAnsiTheme="minorHAnsi" w:cstheme="minorHAnsi"/>
          <w:sz w:val="22"/>
          <w:szCs w:val="22"/>
        </w:rPr>
        <w:t>letown,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Jersey</w:t>
      </w:r>
    </w:p>
    <w:p w14:paraId="56E69134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Legislative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In</w:t>
      </w:r>
      <w:r w:rsidRPr="00801B92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i/>
          <w:sz w:val="22"/>
          <w:szCs w:val="22"/>
        </w:rPr>
        <w:t xml:space="preserve">ern                            </w:t>
      </w:r>
      <w:r w:rsidRPr="00801B92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l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665D57CC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ise co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stit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z w:val="22"/>
          <w:szCs w:val="22"/>
        </w:rPr>
        <w:t>callers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tal 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 xml:space="preserve">ices 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itical iss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</w:p>
    <w:p w14:paraId="25FE1A22" w14:textId="77777777" w:rsidR="001B0CEB" w:rsidRPr="00801B92" w:rsidRDefault="003C4EC2">
      <w:pPr>
        <w:spacing w:line="24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pl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 a co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puter-bas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d library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ation system</w:t>
      </w:r>
    </w:p>
    <w:p w14:paraId="203D48D8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ite recog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letter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igh scho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 gra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801B92">
        <w:rPr>
          <w:rFonts w:asciiTheme="minorHAnsi" w:hAnsiTheme="minorHAnsi" w:cstheme="minorHAnsi"/>
          <w:sz w:val="22"/>
          <w:szCs w:val="22"/>
        </w:rPr>
        <w:t>ates wit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istrict</w:t>
      </w:r>
    </w:p>
    <w:p w14:paraId="6A204CAD" w14:textId="77777777" w:rsidR="001B0CEB" w:rsidRPr="00801B92" w:rsidRDefault="001B0CE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42A6A4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OTHER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RK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ENCE</w:t>
      </w:r>
    </w:p>
    <w:p w14:paraId="1A3B1E8D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Tri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ett’s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Sunoc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Atla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Jersey</w:t>
      </w:r>
    </w:p>
    <w:p w14:paraId="690FC017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Service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Stati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i/>
          <w:sz w:val="22"/>
          <w:szCs w:val="22"/>
        </w:rPr>
        <w:t>n M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i/>
          <w:sz w:val="22"/>
          <w:szCs w:val="22"/>
        </w:rPr>
        <w:t xml:space="preserve">ager                </w:t>
      </w:r>
      <w:r w:rsidRPr="00801B92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ne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6-</w:t>
      </w:r>
      <w:r w:rsidRPr="00801B92">
        <w:rPr>
          <w:rFonts w:asciiTheme="minorHAnsi" w:hAnsiTheme="minorHAnsi" w:cstheme="minorHAnsi"/>
          <w:sz w:val="22"/>
          <w:szCs w:val="22"/>
        </w:rPr>
        <w:t>Sept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7</w:t>
      </w:r>
    </w:p>
    <w:p w14:paraId="1C492D64" w14:textId="77777777" w:rsidR="001B0CEB" w:rsidRPr="00801B92" w:rsidRDefault="003C4EC2">
      <w:pPr>
        <w:spacing w:line="24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sed da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y op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erv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ded c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serv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</w:t>
      </w:r>
    </w:p>
    <w:p w14:paraId="3E5F128C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 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-t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ate rec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 of all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air 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rs,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illed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ices, 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tory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prices</w:t>
      </w:r>
    </w:p>
    <w:p w14:paraId="605747B2" w14:textId="77777777" w:rsidR="001B0CEB" w:rsidRPr="00801B92" w:rsidRDefault="003C4EC2">
      <w:pPr>
        <w:spacing w:line="24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Sch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repa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pp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ents and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perfor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echanical services</w:t>
      </w:r>
    </w:p>
    <w:p w14:paraId="0F665268" w14:textId="77777777" w:rsidR="001B0CEB" w:rsidRPr="00801B92" w:rsidRDefault="001B0CEB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37411FB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VOL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NTE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 S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sz w:val="22"/>
          <w:szCs w:val="22"/>
        </w:rPr>
        <w:t>ICE</w:t>
      </w:r>
    </w:p>
    <w:p w14:paraId="76E2BED8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c 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gh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 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ent, Atla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tic Hig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lan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Jersey</w:t>
      </w:r>
    </w:p>
    <w:p w14:paraId="73C05D8D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Vol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i/>
          <w:sz w:val="22"/>
          <w:szCs w:val="22"/>
        </w:rPr>
        <w:t>nteer</w:t>
      </w:r>
      <w:r w:rsidRPr="00801B9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Fir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i/>
          <w:sz w:val="22"/>
          <w:szCs w:val="22"/>
        </w:rPr>
        <w:t xml:space="preserve">fighter                      </w:t>
      </w:r>
      <w:r w:rsidRPr="00801B92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te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35D1D871" w14:textId="77777777" w:rsidR="001B0CEB" w:rsidRPr="00801B92" w:rsidRDefault="003C4EC2">
      <w:pPr>
        <w:spacing w:line="24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 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otection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re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idents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rty</w:t>
      </w:r>
    </w:p>
    <w:p w14:paraId="4E694862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Special Certif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cations: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Haz-Mat Fir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ergency 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-c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</w:p>
    <w:p w14:paraId="380AAF91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p 10 Call Club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d (R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801B92">
        <w:rPr>
          <w:rFonts w:asciiTheme="minorHAnsi" w:hAnsiTheme="minorHAnsi" w:cstheme="minorHAnsi"/>
          <w:sz w:val="22"/>
          <w:szCs w:val="22"/>
        </w:rPr>
        <w:t>5 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al alarm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calls 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in 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y 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sz w:val="22"/>
          <w:szCs w:val="22"/>
        </w:rPr>
        <w:t>, 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801B92">
        <w:rPr>
          <w:rFonts w:asciiTheme="minorHAnsi" w:hAnsiTheme="minorHAnsi" w:cstheme="minorHAnsi"/>
          <w:sz w:val="22"/>
          <w:szCs w:val="22"/>
        </w:rPr>
        <w:t>8</w:t>
      </w:r>
    </w:p>
    <w:p w14:paraId="0CFE30F6" w14:textId="77777777" w:rsidR="001B0CEB" w:rsidRPr="00801B92" w:rsidRDefault="001B0CEB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EA8F455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lastRenderedPageBreak/>
        <w:t>Sai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801B92">
        <w:rPr>
          <w:rFonts w:asciiTheme="minorHAnsi" w:hAnsiTheme="minorHAnsi" w:cstheme="minorHAnsi"/>
          <w:sz w:val="22"/>
          <w:szCs w:val="22"/>
        </w:rPr>
        <w:t>nes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 xml:space="preserve">atholic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801B92">
        <w:rPr>
          <w:rFonts w:asciiTheme="minorHAnsi" w:hAnsiTheme="minorHAnsi" w:cstheme="minorHAnsi"/>
          <w:sz w:val="22"/>
          <w:szCs w:val="22"/>
        </w:rPr>
        <w:t>uth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nization,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Atlantic 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gh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s, New 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ey</w:t>
      </w:r>
    </w:p>
    <w:p w14:paraId="02B225BE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Adult Advi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i/>
          <w:sz w:val="22"/>
          <w:szCs w:val="22"/>
        </w:rPr>
        <w:t>r/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 xml:space="preserve">Peer Counselor       </w:t>
      </w:r>
      <w:r w:rsidRPr="00801B92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075E9ABB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Offer counseling services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sz w:val="22"/>
          <w:szCs w:val="22"/>
        </w:rPr>
        <w:t>rg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ze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week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ngs</w:t>
      </w:r>
    </w:p>
    <w:p w14:paraId="5362ADF5" w14:textId="77777777" w:rsidR="001B0CEB" w:rsidRPr="00801B92" w:rsidRDefault="003C4EC2">
      <w:pPr>
        <w:spacing w:line="24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is Della Pe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Award (Excelle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 in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mm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ity Ser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ce), May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08</w:t>
      </w:r>
    </w:p>
    <w:p w14:paraId="0BB87F6B" w14:textId="77777777" w:rsidR="001B0CEB" w:rsidRPr="00801B92" w:rsidRDefault="001B0CE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FFCD3E2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PROF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SSI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NAL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AF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b/>
          <w:sz w:val="22"/>
          <w:szCs w:val="22"/>
        </w:rPr>
        <w:t>IL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ATI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NS</w:t>
      </w:r>
    </w:p>
    <w:p w14:paraId="61595ECA" w14:textId="77777777" w:rsidR="001B0CEB" w:rsidRPr="00801B92" w:rsidRDefault="003C4EC2">
      <w:pPr>
        <w:spacing w:line="220" w:lineRule="exact"/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erican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y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cal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February 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7-prese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3C96557B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8"/>
          <w:footerReference w:type="default" r:id="rId9"/>
          <w:pgSz w:w="12240" w:h="15840"/>
          <w:pgMar w:top="940" w:right="1100" w:bottom="280" w:left="1180" w:header="759" w:footer="664" w:gutter="0"/>
          <w:pgNumType w:start="4"/>
          <w:cols w:space="720"/>
        </w:sect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erican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April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6E5A3150" w14:textId="77777777" w:rsidR="001B0CEB" w:rsidRPr="00801B92" w:rsidRDefault="003C4EC2">
      <w:pPr>
        <w:spacing w:before="6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801B92">
        <w:rPr>
          <w:rFonts w:asciiTheme="minorHAnsi" w:eastAsia="Arial" w:hAnsiTheme="minorHAnsi" w:cstheme="minorHAnsi"/>
          <w:b/>
          <w:sz w:val="22"/>
          <w:szCs w:val="22"/>
        </w:rPr>
        <w:lastRenderedPageBreak/>
        <w:t>Sample</w:t>
      </w:r>
      <w:r w:rsidRPr="00801B9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801B9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#2</w:t>
      </w:r>
      <w:r w:rsidRPr="00801B92">
        <w:rPr>
          <w:rFonts w:asciiTheme="minorHAnsi" w:eastAsia="Arial" w:hAnsiTheme="minorHAnsi" w:cstheme="minorHAnsi"/>
          <w:b/>
          <w:spacing w:val="-27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sz w:val="22"/>
          <w:szCs w:val="22"/>
        </w:rPr>
        <w:t>–</w:t>
      </w:r>
      <w:r w:rsidRPr="00801B9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01B92">
        <w:rPr>
          <w:rFonts w:asciiTheme="minorHAnsi" w:eastAsia="Arial" w:hAnsiTheme="minorHAnsi" w:cstheme="minorHAnsi"/>
          <w:sz w:val="22"/>
          <w:szCs w:val="22"/>
        </w:rPr>
        <w:t>an</w:t>
      </w:r>
      <w:r w:rsidRPr="00801B92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801B92">
        <w:rPr>
          <w:rFonts w:asciiTheme="minorHAnsi" w:eastAsia="Arial" w:hAnsiTheme="minorHAnsi" w:cstheme="minorHAnsi"/>
          <w:sz w:val="22"/>
          <w:szCs w:val="22"/>
        </w:rPr>
        <w:t>b</w:t>
      </w:r>
      <w:r w:rsidRPr="00801B9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eastAsia="Arial" w:hAnsiTheme="minorHAnsi" w:cstheme="minorHAnsi"/>
          <w:sz w:val="22"/>
          <w:szCs w:val="22"/>
        </w:rPr>
        <w:t>e R</w:t>
      </w:r>
      <w:r w:rsidRPr="00801B9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eastAsia="Arial" w:hAnsiTheme="minorHAnsi" w:cstheme="minorHAnsi"/>
          <w:sz w:val="22"/>
          <w:szCs w:val="22"/>
        </w:rPr>
        <w:t>u</w:t>
      </w:r>
      <w:r w:rsidRPr="00801B92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</w:p>
    <w:p w14:paraId="1522BDE8" w14:textId="77777777" w:rsidR="001B0CEB" w:rsidRPr="00801B92" w:rsidRDefault="001B0CEB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0DC19DC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ago</w:t>
      </w:r>
    </w:p>
    <w:p w14:paraId="46D9100C" w14:textId="77777777" w:rsidR="001B0CEB" w:rsidRPr="00801B92" w:rsidRDefault="003C4EC2">
      <w:pPr>
        <w:spacing w:before="3" w:line="220" w:lineRule="exact"/>
        <w:ind w:left="116" w:right="794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45</w:t>
      </w:r>
      <w:r w:rsidRPr="00801B92">
        <w:rPr>
          <w:rFonts w:asciiTheme="minorHAnsi" w:hAnsiTheme="minorHAnsi" w:cstheme="minorHAnsi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Mac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. Ma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ester,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NJ 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z w:val="22"/>
          <w:szCs w:val="22"/>
        </w:rPr>
        <w:t>258</w:t>
      </w:r>
    </w:p>
    <w:p w14:paraId="10497168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36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hyperlink r:id="rId10">
        <w:r w:rsidRPr="00801B92">
          <w:rPr>
            <w:rFonts w:asciiTheme="minorHAnsi" w:hAnsiTheme="minorHAnsi" w:cstheme="minorHAnsi"/>
            <w:spacing w:val="-1"/>
            <w:sz w:val="22"/>
            <w:szCs w:val="22"/>
          </w:rPr>
          <w:t>tsa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801B92">
          <w:rPr>
            <w:rFonts w:asciiTheme="minorHAnsi" w:hAnsiTheme="minorHAnsi" w:cstheme="minorHAnsi"/>
            <w:spacing w:val="-1"/>
            <w:sz w:val="22"/>
            <w:szCs w:val="22"/>
          </w:rPr>
          <w:t>tiag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801B92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801B92">
          <w:rPr>
            <w:rFonts w:asciiTheme="minorHAnsi" w:hAnsiTheme="minorHAnsi" w:cstheme="minorHAnsi"/>
            <w:sz w:val="22"/>
            <w:szCs w:val="22"/>
          </w:rPr>
          <w:t>r</w:t>
        </w:r>
        <w:r w:rsidRPr="00801B92">
          <w:rPr>
            <w:rFonts w:asciiTheme="minorHAnsi" w:hAnsiTheme="minorHAnsi" w:cstheme="minorHAnsi"/>
            <w:spacing w:val="-1"/>
            <w:sz w:val="22"/>
            <w:szCs w:val="22"/>
          </w:rPr>
          <w:t>ama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</w:rPr>
          <w:t>po</w:t>
        </w:r>
        <w:r w:rsidRPr="00801B92">
          <w:rPr>
            <w:rFonts w:asciiTheme="minorHAnsi" w:hAnsiTheme="minorHAnsi" w:cstheme="minorHAnsi"/>
            <w:sz w:val="22"/>
            <w:szCs w:val="22"/>
          </w:rPr>
          <w:t>.</w:t>
        </w:r>
        <w:r w:rsidRPr="00801B92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801B92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6C905C79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93888E9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OBJECT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</w:p>
    <w:p w14:paraId="08E955B3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To 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tain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positi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 a 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slati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 assista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7A895BA9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28E65F9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 xml:space="preserve">Y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QU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LIF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sz w:val="22"/>
          <w:szCs w:val="22"/>
        </w:rPr>
        <w:t>NS</w:t>
      </w:r>
    </w:p>
    <w:p w14:paraId="2BEAB370" w14:textId="77777777" w:rsidR="001B0CEB" w:rsidRPr="00801B92" w:rsidRDefault="003C4EC2">
      <w:pPr>
        <w:spacing w:before="3" w:line="220" w:lineRule="exact"/>
        <w:ind w:left="116" w:right="77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Intelligent,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tivated,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rson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le i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div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dual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seeks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full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 career opportu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ity that utilizes extensive acade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ic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re-pr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fess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ile 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lle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research,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writing, and prese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ills.</w:t>
      </w:r>
    </w:p>
    <w:p w14:paraId="65F28915" w14:textId="77777777" w:rsidR="001B0CEB" w:rsidRPr="00801B92" w:rsidRDefault="001B0CEB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481E0B8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EDU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</w:p>
    <w:p w14:paraId="2596B083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ge of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 New Jerse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PA 3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7/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4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</w:p>
    <w:p w14:paraId="20FE57E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Cand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date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Bachelor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ts 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gree 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r: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ce, May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9</w:t>
      </w:r>
    </w:p>
    <w:p w14:paraId="587DEE63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22F26C6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ORS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01B92">
        <w:rPr>
          <w:rFonts w:asciiTheme="minorHAnsi" w:hAnsiTheme="minorHAnsi" w:cstheme="minorHAnsi"/>
          <w:sz w:val="22"/>
          <w:szCs w:val="22"/>
        </w:rPr>
        <w:t>WAR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</w:p>
    <w:p w14:paraId="15EF7FD4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’s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List,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 Excellence, Spr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 2007- Pres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2007B246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Delta 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ciety, Lea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p Hon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May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08</w:t>
      </w:r>
    </w:p>
    <w:p w14:paraId="624EDB21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Fr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cis J. Dwyer Me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rial Schol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rsh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ade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cell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801B92">
        <w:rPr>
          <w:rFonts w:asciiTheme="minorHAnsi" w:hAnsiTheme="minorHAnsi" w:cstheme="minorHAnsi"/>
          <w:sz w:val="22"/>
          <w:szCs w:val="22"/>
        </w:rPr>
        <w:t>ce &amp;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01B92">
        <w:rPr>
          <w:rFonts w:asciiTheme="minorHAnsi" w:hAnsiTheme="minorHAnsi" w:cstheme="minorHAnsi"/>
          <w:sz w:val="22"/>
          <w:szCs w:val="22"/>
        </w:rPr>
        <w:t>ity 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ice,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ril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007</w:t>
      </w:r>
    </w:p>
    <w:p w14:paraId="06396792" w14:textId="77777777" w:rsidR="001B0CEB" w:rsidRPr="00801B92" w:rsidRDefault="001B0CE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346F2B3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RELEVANT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COURS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RK</w:t>
      </w:r>
    </w:p>
    <w:p w14:paraId="33D9B2BE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801B92">
        <w:rPr>
          <w:rFonts w:asciiTheme="minorHAnsi" w:hAnsiTheme="minorHAnsi" w:cstheme="minorHAnsi"/>
          <w:sz w:val="22"/>
          <w:szCs w:val="22"/>
        </w:rPr>
        <w:t>r: Electi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Year, 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 Se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ar,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ritical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ing</w:t>
      </w:r>
    </w:p>
    <w:p w14:paraId="41AAE436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Business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&amp;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Society, Public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801B92">
        <w:rPr>
          <w:rFonts w:asciiTheme="minorHAnsi" w:hAnsiTheme="minorHAnsi" w:cstheme="minorHAnsi"/>
          <w:sz w:val="22"/>
          <w:szCs w:val="22"/>
        </w:rPr>
        <w:t>olicy, State &amp;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Local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Government</w:t>
      </w:r>
    </w:p>
    <w:p w14:paraId="5401C681" w14:textId="77777777" w:rsidR="001B0CEB" w:rsidRPr="00801B92" w:rsidRDefault="001B0CE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329295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OC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AT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EAR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OJECTS</w:t>
      </w:r>
    </w:p>
    <w:p w14:paraId="3D24C135" w14:textId="77777777" w:rsidR="001B0CEB" w:rsidRPr="00801B92" w:rsidRDefault="003C4EC2">
      <w:pPr>
        <w:spacing w:before="2" w:line="220" w:lineRule="exact"/>
        <w:ind w:left="116" w:right="1433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“P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ess: Natio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alizi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 District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Met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od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 the Elect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01B92">
        <w:rPr>
          <w:rFonts w:asciiTheme="minorHAnsi" w:hAnsiTheme="minorHAnsi" w:cstheme="minorHAnsi"/>
          <w:sz w:val="22"/>
          <w:szCs w:val="22"/>
        </w:rPr>
        <w:t xml:space="preserve">al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e”,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008 “E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es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ate: A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01B92">
        <w:rPr>
          <w:rFonts w:asciiTheme="minorHAnsi" w:hAnsiTheme="minorHAnsi" w:cstheme="minorHAnsi"/>
          <w:sz w:val="22"/>
          <w:szCs w:val="22"/>
        </w:rPr>
        <w:t>ean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ectr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 Fre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Rev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to Nazi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Ger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y”, 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7</w:t>
      </w:r>
    </w:p>
    <w:p w14:paraId="4614E1B9" w14:textId="77777777" w:rsidR="001B0CEB" w:rsidRPr="00801B92" w:rsidRDefault="001B0CEB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A245D63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COMPU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SKILLS</w:t>
      </w:r>
    </w:p>
    <w:p w14:paraId="501F5703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Proficie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Windo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cel, 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t, and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et;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erie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ced with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IBM PCs</w:t>
      </w:r>
    </w:p>
    <w:p w14:paraId="5D59E2D5" w14:textId="77777777" w:rsidR="001B0CEB" w:rsidRPr="00801B92" w:rsidRDefault="001B0CE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C5FEFE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RELAT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801B92">
        <w:rPr>
          <w:rFonts w:asciiTheme="minorHAnsi" w:hAnsiTheme="minorHAnsi" w:cstheme="minorHAnsi"/>
          <w:sz w:val="22"/>
          <w:szCs w:val="22"/>
        </w:rPr>
        <w:t>PERI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NCE</w:t>
      </w:r>
    </w:p>
    <w:p w14:paraId="67843C2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Office of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State 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ator 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seph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Kyrill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s, Jr.,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01B92">
        <w:rPr>
          <w:rFonts w:asciiTheme="minorHAnsi" w:hAnsiTheme="minorHAnsi" w:cstheme="minorHAnsi"/>
          <w:sz w:val="22"/>
          <w:szCs w:val="22"/>
        </w:rPr>
        <w:t>letown,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Jersey,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 xml:space="preserve">ril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8 – prese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57056576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islati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ern</w:t>
      </w:r>
    </w:p>
    <w:p w14:paraId="051234EA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ise co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stit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callers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tal 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 xml:space="preserve">ices 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itical iss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</w:p>
    <w:p w14:paraId="2684AEB4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 a 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puter-bas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d library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ation system</w:t>
      </w:r>
    </w:p>
    <w:p w14:paraId="4B2F03FC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Ex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ite recog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letter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igh scho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 gra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801B92">
        <w:rPr>
          <w:rFonts w:asciiTheme="minorHAnsi" w:hAnsiTheme="minorHAnsi" w:cstheme="minorHAnsi"/>
          <w:sz w:val="22"/>
          <w:szCs w:val="22"/>
        </w:rPr>
        <w:t>ates wit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istrict</w:t>
      </w:r>
    </w:p>
    <w:p w14:paraId="65B8B728" w14:textId="77777777" w:rsidR="001B0CEB" w:rsidRPr="00801B92" w:rsidRDefault="001B0CE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A5766D9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</w:p>
    <w:p w14:paraId="0611939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ett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Sunoc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tla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801B92">
        <w:rPr>
          <w:rFonts w:asciiTheme="minorHAnsi" w:hAnsiTheme="minorHAnsi" w:cstheme="minorHAnsi"/>
          <w:sz w:val="22"/>
          <w:szCs w:val="22"/>
        </w:rPr>
        <w:t>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sey, Ju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007</w:t>
      </w:r>
    </w:p>
    <w:p w14:paraId="6B56B12F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Service Station Man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ger</w:t>
      </w:r>
    </w:p>
    <w:p w14:paraId="77D848EA" w14:textId="77777777" w:rsidR="001B0CEB" w:rsidRPr="00801B92" w:rsidRDefault="003C4EC2">
      <w:pPr>
        <w:ind w:left="116" w:right="2047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sed da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y op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ons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erv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sz w:val="22"/>
          <w:szCs w:val="22"/>
        </w:rPr>
        <w:t>ov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ded 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serv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ce Mai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 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-t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ate rec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 of all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air 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rs,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illed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ices, 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tory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prices Sch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ve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repa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ents and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perfor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ed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echanical services</w:t>
      </w:r>
    </w:p>
    <w:p w14:paraId="3F722820" w14:textId="77777777" w:rsidR="001B0CEB" w:rsidRPr="00801B92" w:rsidRDefault="001B0CE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97A3BDA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VO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UNTEER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SERVICE</w:t>
      </w:r>
    </w:p>
    <w:p w14:paraId="0156E713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Atla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tic 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ds Fire De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, Atla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tic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lan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Jersey,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Sept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7DEB855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Vo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unte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fi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</w:p>
    <w:p w14:paraId="4F663DDB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re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 xml:space="preserve">otection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idents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rty</w:t>
      </w:r>
    </w:p>
    <w:p w14:paraId="205FE03D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Special Certif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cations: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Haz-Mat Fir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r;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ergency 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-c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</w:p>
    <w:p w14:paraId="192A4A4C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p 10 Call Club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wa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d (R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801B92">
        <w:rPr>
          <w:rFonts w:asciiTheme="minorHAnsi" w:hAnsiTheme="minorHAnsi" w:cstheme="minorHAnsi"/>
          <w:sz w:val="22"/>
          <w:szCs w:val="22"/>
        </w:rPr>
        <w:t>5 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al alarm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calls 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in 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 xml:space="preserve">)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ary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sz w:val="22"/>
          <w:szCs w:val="22"/>
        </w:rPr>
        <w:t>, 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08</w:t>
      </w:r>
    </w:p>
    <w:p w14:paraId="0670F9B0" w14:textId="77777777" w:rsidR="001B0CEB" w:rsidRPr="00801B92" w:rsidRDefault="001B0CE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72791A1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801B92">
        <w:rPr>
          <w:rFonts w:asciiTheme="minorHAnsi" w:hAnsiTheme="minorHAnsi" w:cstheme="minorHAnsi"/>
          <w:sz w:val="22"/>
          <w:szCs w:val="22"/>
        </w:rPr>
        <w:t>nes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ho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01B92">
        <w:rPr>
          <w:rFonts w:asciiTheme="minorHAnsi" w:hAnsiTheme="minorHAnsi" w:cstheme="minorHAnsi"/>
          <w:sz w:val="22"/>
          <w:szCs w:val="22"/>
        </w:rPr>
        <w:t xml:space="preserve">c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za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on,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pt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7-</w:t>
      </w:r>
      <w:r w:rsidRPr="00801B92">
        <w:rPr>
          <w:rFonts w:asciiTheme="minorHAnsi" w:hAnsiTheme="minorHAnsi" w:cstheme="minorHAnsi"/>
          <w:sz w:val="22"/>
          <w:szCs w:val="22"/>
        </w:rPr>
        <w:t>pres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040AAC47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r/ </w:t>
      </w:r>
      <w:r w:rsidRPr="00801B92">
        <w:rPr>
          <w:rFonts w:asciiTheme="minorHAnsi" w:hAnsiTheme="minorHAnsi" w:cstheme="minorHAnsi"/>
          <w:sz w:val="22"/>
          <w:szCs w:val="22"/>
        </w:rPr>
        <w:t xml:space="preserve">Peer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</w:p>
    <w:p w14:paraId="287FCAA7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Offer counseling services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sz w:val="22"/>
          <w:szCs w:val="22"/>
        </w:rPr>
        <w:t>rg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ze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week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ngs</w:t>
      </w:r>
    </w:p>
    <w:p w14:paraId="498E3E9C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Lo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is Della Pe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Award (Excelle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 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01B92">
        <w:rPr>
          <w:rFonts w:asciiTheme="minorHAnsi" w:hAnsiTheme="minorHAnsi" w:cstheme="minorHAnsi"/>
          <w:sz w:val="22"/>
          <w:szCs w:val="22"/>
        </w:rPr>
        <w:t>ity Ser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ce), May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08</w:t>
      </w:r>
    </w:p>
    <w:p w14:paraId="7104CD9F" w14:textId="77777777" w:rsidR="001B0CEB" w:rsidRPr="00801B92" w:rsidRDefault="001B0CE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0513CA1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PROF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ION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IA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NS</w:t>
      </w:r>
    </w:p>
    <w:p w14:paraId="278FCDAC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erican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y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cal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Feb 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07-prese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52D20983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11"/>
          <w:pgSz w:w="12240" w:h="15840"/>
          <w:pgMar w:top="940" w:right="1140" w:bottom="280" w:left="1180" w:header="0" w:footer="664" w:gutter="0"/>
          <w:cols w:space="720"/>
        </w:sectPr>
      </w:pP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erican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litical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April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5EC3D21C" w14:textId="77777777" w:rsidR="001B0CEB" w:rsidRPr="00801B92" w:rsidRDefault="001B0C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06F1D" w14:textId="77777777" w:rsidR="001B0CEB" w:rsidRPr="00801B92" w:rsidRDefault="001B0C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937771" w14:textId="77777777" w:rsidR="001B0CEB" w:rsidRPr="00801B92" w:rsidRDefault="001B0CE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B59DD99" w14:textId="77777777" w:rsidR="001B0CEB" w:rsidRPr="00801B92" w:rsidRDefault="003C4EC2">
      <w:pPr>
        <w:spacing w:before="29"/>
        <w:ind w:left="4194" w:right="437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Keisha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McC</w:t>
      </w:r>
      <w:r w:rsidRPr="00801B92">
        <w:rPr>
          <w:rFonts w:asciiTheme="minorHAnsi" w:hAnsiTheme="minorHAnsi" w:cstheme="minorHAnsi"/>
          <w:b/>
          <w:sz w:val="22"/>
          <w:szCs w:val="22"/>
        </w:rPr>
        <w:t>abe</w:t>
      </w:r>
    </w:p>
    <w:p w14:paraId="71973595" w14:textId="77777777" w:rsidR="001B0CEB" w:rsidRPr="00801B92" w:rsidRDefault="003C4EC2">
      <w:pPr>
        <w:spacing w:before="1" w:line="260" w:lineRule="exact"/>
        <w:ind w:left="4054" w:right="4238" w:hanging="1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22 Madison Ave. Ho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del, NJ</w:t>
      </w:r>
      <w:r w:rsidRPr="00801B92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08908</w:t>
      </w:r>
    </w:p>
    <w:p w14:paraId="50EF90D6" w14:textId="77777777" w:rsidR="001B0CEB" w:rsidRPr="00801B92" w:rsidRDefault="003C4EC2">
      <w:pPr>
        <w:spacing w:line="260" w:lineRule="exact"/>
        <w:ind w:left="3670" w:right="3854" w:hanging="2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973-555-8999</w:t>
      </w:r>
      <w:hyperlink r:id="rId12">
        <w:r w:rsidRPr="00801B92">
          <w:rPr>
            <w:rFonts w:asciiTheme="minorHAnsi" w:hAnsiTheme="minorHAnsi" w:cstheme="minorHAnsi"/>
            <w:sz w:val="22"/>
            <w:szCs w:val="22"/>
          </w:rPr>
          <w:t xml:space="preserve"> keisha.</w:t>
        </w:r>
        <w:r w:rsidRPr="00801B92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801B92">
          <w:rPr>
            <w:rFonts w:asciiTheme="minorHAnsi" w:hAnsiTheme="minorHAnsi" w:cstheme="minorHAnsi"/>
            <w:sz w:val="22"/>
            <w:szCs w:val="22"/>
          </w:rPr>
          <w:t>ccabe@hot</w:t>
        </w:r>
      </w:hyperlink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ail.net</w:t>
      </w:r>
    </w:p>
    <w:p w14:paraId="11943763" w14:textId="77777777" w:rsidR="001B0CEB" w:rsidRPr="00801B92" w:rsidRDefault="001B0CE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E1D9C0A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Objective           </w:t>
      </w:r>
      <w:r w:rsidRPr="00801B92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obtain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entry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level position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human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resources</w:t>
      </w:r>
    </w:p>
    <w:p w14:paraId="50F82BFC" w14:textId="77777777" w:rsidR="001B0CEB" w:rsidRPr="00801B92" w:rsidRDefault="001B0CEB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BBC423B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Education          </w:t>
      </w:r>
      <w:r w:rsidRPr="00801B92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Candidate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Bachelor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Science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degree,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May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009</w:t>
      </w:r>
    </w:p>
    <w:p w14:paraId="6045A98C" w14:textId="77777777" w:rsidR="001B0CEB" w:rsidRPr="00801B92" w:rsidRDefault="003C4EC2">
      <w:pPr>
        <w:ind w:left="1721" w:right="3709" w:firstLine="15"/>
        <w:jc w:val="both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Ramapo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College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Jerse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Mahwah,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Jersey Major: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Business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ini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 xml:space="preserve">tration         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Minor: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Spanish Concentration:</w:t>
      </w:r>
      <w:r w:rsidRPr="00801B9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Management</w:t>
      </w:r>
      <w:r w:rsidRPr="00801B92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801B92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GPA: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3.3/4.0</w:t>
      </w:r>
    </w:p>
    <w:p w14:paraId="6B865113" w14:textId="77777777" w:rsidR="001B0CEB" w:rsidRPr="00801B92" w:rsidRDefault="001B0CEB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AE1315A" w14:textId="77777777" w:rsidR="001B0CEB" w:rsidRPr="00801B92" w:rsidRDefault="003C4EC2">
      <w:pPr>
        <w:spacing w:before="31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Computer</w:t>
      </w:r>
    </w:p>
    <w:p w14:paraId="4C2F0F74" w14:textId="77777777" w:rsidR="001B0CEB" w:rsidRPr="00801B92" w:rsidRDefault="003C4EC2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Skills                  </w:t>
      </w:r>
      <w:r w:rsidRPr="00801B92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HRIS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(H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esource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Information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801B92">
        <w:rPr>
          <w:rFonts w:asciiTheme="minorHAnsi" w:hAnsiTheme="minorHAnsi" w:cstheme="minorHAnsi"/>
          <w:sz w:val="22"/>
          <w:szCs w:val="22"/>
        </w:rPr>
        <w:t>s),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Micros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ft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Excel,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Word,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PowerPoint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Access</w:t>
      </w:r>
    </w:p>
    <w:p w14:paraId="4470B31A" w14:textId="77777777" w:rsidR="001B0CEB" w:rsidRPr="00801B92" w:rsidRDefault="001B0CEB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293BDBE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Related</w:t>
      </w:r>
      <w:r w:rsidRPr="00801B9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Work</w:t>
      </w:r>
    </w:p>
    <w:p w14:paraId="68E2FEEF" w14:textId="77777777" w:rsidR="001B0CEB" w:rsidRPr="00801B92" w:rsidRDefault="003C4EC2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Experien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e        </w:t>
      </w:r>
      <w:r w:rsidRPr="00801B92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Panasonic</w:t>
      </w:r>
      <w:r w:rsidRPr="00801B9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nsum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lectronics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Compan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ucus,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rsey</w:t>
      </w:r>
    </w:p>
    <w:p w14:paraId="675AF9A7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Cooperative</w:t>
      </w:r>
      <w:r w:rsidRPr="00801B9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Education</w:t>
      </w:r>
      <w:r w:rsidRPr="00801B9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Intern,</w:t>
      </w:r>
      <w:r w:rsidRPr="00801B9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Human</w:t>
      </w:r>
      <w:r w:rsidRPr="00801B9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Resource</w:t>
      </w:r>
      <w:r w:rsidRPr="00801B9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pacing w:val="1"/>
          <w:sz w:val="22"/>
          <w:szCs w:val="22"/>
        </w:rPr>
        <w:t>De</w:t>
      </w:r>
      <w:r w:rsidRPr="00801B92">
        <w:rPr>
          <w:rFonts w:asciiTheme="minorHAnsi" w:hAnsiTheme="minorHAnsi" w:cstheme="minorHAnsi"/>
          <w:i/>
          <w:sz w:val="22"/>
          <w:szCs w:val="22"/>
        </w:rPr>
        <w:t>partment,</w:t>
      </w:r>
      <w:r w:rsidRPr="00801B9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Sept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07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801B92">
        <w:rPr>
          <w:rFonts w:asciiTheme="minorHAnsi" w:hAnsiTheme="minorHAnsi" w:cstheme="minorHAnsi"/>
          <w:sz w:val="22"/>
          <w:szCs w:val="22"/>
        </w:rPr>
        <w:t>008</w:t>
      </w:r>
    </w:p>
    <w:p w14:paraId="28286BEA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Created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organizational</w:t>
      </w:r>
      <w:r w:rsidRPr="00801B9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flow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charts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EC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structure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utilizing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PowerPoint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program</w:t>
      </w:r>
    </w:p>
    <w:p w14:paraId="31C0A73B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Revised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PCEC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structural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charts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annual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</w:p>
    <w:p w14:paraId="46DC5741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Reviewed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plo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ee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I-9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liance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orms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audit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purposes</w:t>
      </w:r>
    </w:p>
    <w:p w14:paraId="0E0C23C5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IS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database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confirm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job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status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anal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sis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designated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pl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801B92">
        <w:rPr>
          <w:rFonts w:asciiTheme="minorHAnsi" w:hAnsiTheme="minorHAnsi" w:cstheme="minorHAnsi"/>
          <w:sz w:val="22"/>
          <w:szCs w:val="22"/>
        </w:rPr>
        <w:t>ees</w:t>
      </w:r>
    </w:p>
    <w:p w14:paraId="02C4F72A" w14:textId="77777777" w:rsidR="001B0CEB" w:rsidRPr="00801B92" w:rsidRDefault="003C4EC2">
      <w:pPr>
        <w:ind w:left="1902" w:right="780" w:hanging="16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Processed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sorted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app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aisals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1800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plo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ees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created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Excel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spreadsheet 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input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appraisal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cores</w:t>
      </w:r>
    </w:p>
    <w:p w14:paraId="594ABB61" w14:textId="77777777" w:rsidR="001B0CEB" w:rsidRPr="00801B92" w:rsidRDefault="003C4EC2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Other</w:t>
      </w:r>
      <w:r w:rsidRPr="00801B9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rk</w:t>
      </w:r>
    </w:p>
    <w:p w14:paraId="23037021" w14:textId="77777777" w:rsidR="001B0CEB" w:rsidRPr="00801B92" w:rsidRDefault="003C4EC2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Experien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801B92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Panasonic</w:t>
      </w:r>
      <w:r w:rsidRPr="00801B9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nsum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lectronics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Compan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ucus,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rsey</w:t>
      </w:r>
    </w:p>
    <w:p w14:paraId="55F15E14" w14:textId="77777777" w:rsidR="001B0CEB" w:rsidRPr="00801B92" w:rsidRDefault="003C4EC2">
      <w:pPr>
        <w:spacing w:line="240" w:lineRule="exact"/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Cooperative</w:t>
      </w:r>
      <w:r w:rsidRPr="00801B9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Education</w:t>
      </w:r>
      <w:r w:rsidRPr="00801B9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In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i/>
          <w:sz w:val="22"/>
          <w:szCs w:val="22"/>
        </w:rPr>
        <w:t>ern,</w:t>
      </w:r>
      <w:r w:rsidRPr="00801B9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Home</w:t>
      </w:r>
      <w:r w:rsidRPr="00801B9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Appliance</w:t>
      </w:r>
      <w:r w:rsidRPr="00801B9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Department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mmer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</w:p>
    <w:p w14:paraId="27B31908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Updated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existing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odels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utilizing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Excel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program</w:t>
      </w:r>
    </w:p>
    <w:p w14:paraId="1CD413BC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Created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mar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eting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presentations</w:t>
      </w:r>
      <w:r w:rsidRPr="00801B9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integrat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annual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reports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assess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product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viabili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</w:p>
    <w:p w14:paraId="0F05E63F" w14:textId="77777777" w:rsidR="001B0CEB" w:rsidRPr="00801B92" w:rsidRDefault="001B0CE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05EB548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Bed,</w:t>
      </w:r>
      <w:r w:rsidRPr="00801B9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Bath,</w:t>
      </w:r>
      <w:r w:rsidRPr="00801B9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and</w:t>
      </w:r>
      <w:r w:rsidRPr="00801B9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Beyond,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mse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ey</w:t>
      </w:r>
    </w:p>
    <w:p w14:paraId="7C5D8669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Sales</w:t>
      </w:r>
      <w:r w:rsidRPr="00801B9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Associate,</w:t>
      </w:r>
      <w:r w:rsidRPr="00801B9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Sept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Aug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007</w:t>
      </w:r>
    </w:p>
    <w:p w14:paraId="2AFA62B5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Provided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cus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omer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service;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processed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tu</w:t>
      </w:r>
      <w:r w:rsidRPr="00801B92">
        <w:rPr>
          <w:rFonts w:asciiTheme="minorHAnsi" w:hAnsiTheme="minorHAnsi" w:cstheme="minorHAnsi"/>
          <w:sz w:val="22"/>
          <w:szCs w:val="22"/>
        </w:rPr>
        <w:t>rns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exchanges;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cashier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responsibili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ies</w:t>
      </w:r>
    </w:p>
    <w:p w14:paraId="62A97745" w14:textId="77777777" w:rsidR="001B0CEB" w:rsidRPr="00801B92" w:rsidRDefault="001B0CE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A5170C7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Ramapo</w:t>
      </w:r>
      <w:r w:rsidRPr="00801B9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College</w:t>
      </w:r>
      <w:r w:rsidRPr="00801B9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of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New</w:t>
      </w:r>
      <w:r w:rsidRPr="00801B9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Jersey,</w:t>
      </w:r>
      <w:r w:rsidRPr="00801B9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Mahwah,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sey</w:t>
      </w:r>
    </w:p>
    <w:p w14:paraId="41604C8C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i/>
          <w:sz w:val="22"/>
          <w:szCs w:val="22"/>
        </w:rPr>
        <w:t>Student</w:t>
      </w:r>
      <w:r w:rsidRPr="00801B9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A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i/>
          <w:sz w:val="22"/>
          <w:szCs w:val="22"/>
        </w:rPr>
        <w:t>de,</w:t>
      </w:r>
      <w:r w:rsidRPr="00801B9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Educatio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i/>
          <w:sz w:val="22"/>
          <w:szCs w:val="22"/>
        </w:rPr>
        <w:t>l</w:t>
      </w:r>
      <w:r w:rsidRPr="00801B9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Opportunity</w:t>
      </w:r>
      <w:r w:rsidRPr="00801B9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Fund</w:t>
      </w:r>
      <w:r w:rsidRPr="00801B9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i/>
          <w:sz w:val="22"/>
          <w:szCs w:val="22"/>
        </w:rPr>
        <w:t>Pr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i/>
          <w:sz w:val="22"/>
          <w:szCs w:val="22"/>
        </w:rPr>
        <w:t>r</w:t>
      </w:r>
      <w:r w:rsidRPr="00801B9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i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Sept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Aug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006</w:t>
      </w:r>
    </w:p>
    <w:p w14:paraId="266570ED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Scheduled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events;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ded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ice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support</w:t>
      </w:r>
    </w:p>
    <w:p w14:paraId="1CA9F450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first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ear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students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with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EOF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orientation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process</w:t>
      </w:r>
    </w:p>
    <w:p w14:paraId="3F0E6E17" w14:textId="77777777" w:rsidR="001B0CEB" w:rsidRPr="00801B92" w:rsidRDefault="001B0CE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7A237B5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Extracurri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ular </w:t>
      </w:r>
      <w:r w:rsidRPr="00801B92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Student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Government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Representat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ve</w:t>
      </w:r>
      <w:r w:rsidRPr="00801B9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(2006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z w:val="22"/>
          <w:szCs w:val="22"/>
        </w:rPr>
        <w:t>07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Organization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Latino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Unity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(2005-06),</w:t>
      </w:r>
    </w:p>
    <w:p w14:paraId="153FDBF2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Activities            </w:t>
      </w:r>
      <w:r w:rsidRPr="00801B92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First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ar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Orientation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Leader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(2006),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Culture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ub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06)</w:t>
      </w:r>
    </w:p>
    <w:p w14:paraId="4DE58770" w14:textId="77777777" w:rsidR="001B0CEB" w:rsidRPr="00801B92" w:rsidRDefault="001B0CE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989BA3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Volunteer           </w:t>
      </w:r>
      <w:r w:rsidRPr="00801B92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Wheelchair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Basketball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Tourna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(2008)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AIDS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Awareness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Week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(200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)</w:t>
      </w:r>
    </w:p>
    <w:p w14:paraId="33B8AFDC" w14:textId="77777777" w:rsidR="001B0CEB" w:rsidRPr="00801B92" w:rsidRDefault="001B0CE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F3F5E77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Professional       </w:t>
      </w:r>
      <w:r w:rsidRPr="00801B92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Socie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Resources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Management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(SHR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),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Oct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Present</w:t>
      </w:r>
    </w:p>
    <w:p w14:paraId="4D17E960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Affiliation          </w:t>
      </w:r>
      <w:r w:rsidRPr="00801B92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Garden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State SHRM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Annual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Conference,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May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08</w:t>
      </w:r>
    </w:p>
    <w:p w14:paraId="2960E22A" w14:textId="77777777" w:rsidR="001B0CEB" w:rsidRPr="00801B92" w:rsidRDefault="003C4EC2">
      <w:pPr>
        <w:ind w:left="1736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13"/>
          <w:pgSz w:w="12240" w:h="15840"/>
          <w:pgMar w:top="940" w:right="780" w:bottom="280" w:left="1180" w:header="759" w:footer="664" w:gutter="0"/>
          <w:cols w:space="720"/>
        </w:sect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Participated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 student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volunteer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ponsible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ynote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speaker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presentation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slides</w:t>
      </w:r>
    </w:p>
    <w:p w14:paraId="04D13A61" w14:textId="77777777" w:rsidR="001B0CEB" w:rsidRPr="00801B92" w:rsidRDefault="001B0CE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9B95BE6" w14:textId="77777777" w:rsidR="001B0CEB" w:rsidRPr="00801B92" w:rsidRDefault="003C4EC2">
      <w:pPr>
        <w:ind w:left="4397" w:right="367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Duke</w:t>
      </w:r>
      <w:r w:rsidRPr="00801B9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w w:val="99"/>
          <w:sz w:val="22"/>
          <w:szCs w:val="22"/>
        </w:rPr>
        <w:t>Mars</w:t>
      </w:r>
      <w:r w:rsidRPr="00801B92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h</w:t>
      </w:r>
      <w:r w:rsidRPr="00801B92">
        <w:rPr>
          <w:rFonts w:asciiTheme="minorHAnsi" w:hAnsiTheme="minorHAnsi" w:cstheme="minorHAnsi"/>
          <w:b/>
          <w:sz w:val="22"/>
          <w:szCs w:val="22"/>
        </w:rPr>
        <w:t>all</w:t>
      </w:r>
    </w:p>
    <w:p w14:paraId="07077D65" w14:textId="77777777" w:rsidR="001B0CEB" w:rsidRPr="00801B92" w:rsidRDefault="003C4EC2">
      <w:pPr>
        <w:spacing w:before="1" w:line="240" w:lineRule="exact"/>
        <w:ind w:left="4070" w:right="3350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45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Air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ont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 xml:space="preserve">Lane </w:t>
      </w:r>
      <w:r w:rsidRPr="00801B92">
        <w:rPr>
          <w:rFonts w:asciiTheme="minorHAnsi" w:hAnsiTheme="minorHAnsi" w:cstheme="minorHAnsi"/>
          <w:sz w:val="22"/>
          <w:szCs w:val="22"/>
        </w:rPr>
        <w:t>Mahwah,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NJ 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>074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3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 xml:space="preserve">0 </w:t>
      </w:r>
      <w:hyperlink r:id="rId14">
        <w:r w:rsidRPr="00801B92">
          <w:rPr>
            <w:rFonts w:asciiTheme="minorHAnsi" w:hAnsiTheme="minorHAnsi" w:cstheme="minorHAnsi"/>
            <w:w w:val="99"/>
            <w:sz w:val="22"/>
            <w:szCs w:val="22"/>
            <w:u w:val="single" w:color="0000FF"/>
          </w:rPr>
          <w:t>dmarshall@</w:t>
        </w:r>
        <w:r w:rsidRPr="00801B92">
          <w:rPr>
            <w:rFonts w:asciiTheme="minorHAnsi" w:hAnsiTheme="minorHAnsi" w:cstheme="minorHAnsi"/>
            <w:spacing w:val="1"/>
            <w:w w:val="99"/>
            <w:sz w:val="22"/>
            <w:szCs w:val="22"/>
            <w:u w:val="single" w:color="0000FF"/>
          </w:rPr>
          <w:t>r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801B92">
          <w:rPr>
            <w:rFonts w:asciiTheme="minorHAnsi" w:hAnsiTheme="minorHAnsi" w:cstheme="minorHAnsi"/>
            <w:spacing w:val="-2"/>
            <w:w w:val="99"/>
            <w:sz w:val="22"/>
            <w:szCs w:val="22"/>
            <w:u w:val="single" w:color="0000FF"/>
          </w:rPr>
          <w:t>m</w:t>
        </w:r>
        <w:r w:rsidRPr="00801B92">
          <w:rPr>
            <w:rFonts w:asciiTheme="minorHAnsi" w:hAnsiTheme="minorHAnsi" w:cstheme="minorHAnsi"/>
            <w:sz w:val="22"/>
            <w:szCs w:val="22"/>
            <w:u w:val="single" w:color="0000FF"/>
          </w:rPr>
          <w:t>a</w:t>
        </w:r>
        <w:r w:rsidRPr="00801B92">
          <w:rPr>
            <w:rFonts w:asciiTheme="minorHAnsi" w:hAnsiTheme="minorHAnsi" w:cstheme="minorHAnsi"/>
            <w:w w:val="99"/>
            <w:sz w:val="22"/>
            <w:szCs w:val="22"/>
            <w:u w:val="single" w:color="0000FF"/>
          </w:rPr>
          <w:t>po.edu</w:t>
        </w:r>
      </w:hyperlink>
    </w:p>
    <w:p w14:paraId="45624250" w14:textId="77777777" w:rsidR="001B0CEB" w:rsidRPr="00801B92" w:rsidRDefault="003C4EC2">
      <w:pPr>
        <w:spacing w:line="240" w:lineRule="exact"/>
        <w:ind w:left="4499" w:right="377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.</w:t>
      </w:r>
      <w:r w:rsidRPr="00801B92">
        <w:rPr>
          <w:rFonts w:asciiTheme="minorHAnsi" w:hAnsiTheme="minorHAnsi" w:cstheme="minorHAnsi"/>
          <w:spacing w:val="1"/>
          <w:w w:val="99"/>
          <w:sz w:val="22"/>
          <w:szCs w:val="22"/>
        </w:rPr>
        <w:t>555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.</w:t>
      </w:r>
      <w:r w:rsidRPr="00801B92">
        <w:rPr>
          <w:rFonts w:asciiTheme="minorHAnsi" w:hAnsiTheme="minorHAnsi" w:cstheme="minorHAnsi"/>
          <w:spacing w:val="1"/>
          <w:w w:val="99"/>
          <w:sz w:val="22"/>
          <w:szCs w:val="22"/>
        </w:rPr>
        <w:t>21</w:t>
      </w:r>
      <w:r w:rsidRPr="00801B92">
        <w:rPr>
          <w:rFonts w:asciiTheme="minorHAnsi" w:hAnsiTheme="minorHAnsi" w:cstheme="minorHAnsi"/>
          <w:spacing w:val="-1"/>
          <w:w w:val="99"/>
          <w:sz w:val="22"/>
          <w:szCs w:val="22"/>
        </w:rPr>
        <w:t>3</w:t>
      </w:r>
      <w:r w:rsidRPr="00801B92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6596E0DC" w14:textId="77777777" w:rsidR="001B0CEB" w:rsidRPr="00801B92" w:rsidRDefault="003C4EC2">
      <w:pPr>
        <w:spacing w:before="91"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>OBJECT</w:t>
      </w:r>
      <w:r w:rsidRPr="00801B9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 </w:t>
      </w:r>
      <w:r w:rsidRPr="00801B92">
        <w:rPr>
          <w:rFonts w:asciiTheme="minorHAnsi" w:hAnsiTheme="minorHAnsi" w:cstheme="minorHAnsi"/>
          <w:b/>
          <w:spacing w:val="43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To 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tain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try le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el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siti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683D440B" w14:textId="77777777" w:rsidR="001B0CEB" w:rsidRPr="00801B92" w:rsidRDefault="001B0CEB">
      <w:pPr>
        <w:spacing w:before="2" w:line="200" w:lineRule="exact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15"/>
          <w:pgSz w:w="12240" w:h="15840"/>
          <w:pgMar w:top="1220" w:right="1700" w:bottom="280" w:left="980" w:header="1029" w:footer="664" w:gutter="0"/>
          <w:cols w:space="720"/>
        </w:sectPr>
      </w:pPr>
    </w:p>
    <w:p w14:paraId="116837F6" w14:textId="77777777" w:rsidR="001B0CEB" w:rsidRPr="00801B92" w:rsidRDefault="003C4EC2">
      <w:pPr>
        <w:spacing w:before="34"/>
        <w:ind w:left="820" w:right="-5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CAT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ON</w:t>
      </w:r>
    </w:p>
    <w:p w14:paraId="6637834D" w14:textId="77777777" w:rsidR="001B0CEB" w:rsidRPr="00801B92" w:rsidRDefault="003C4EC2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br w:type="column"/>
      </w:r>
    </w:p>
    <w:p w14:paraId="7AB4FDE1" w14:textId="77777777" w:rsidR="001B0CEB" w:rsidRPr="00801B92" w:rsidRDefault="003C4EC2">
      <w:pPr>
        <w:ind w:left="11" w:right="3362" w:hanging="11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ge of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 xml:space="preserve">,    </w:t>
      </w:r>
      <w:r w:rsidRPr="00801B9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ahw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 NJ Can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ate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Bac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elor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f Arts      </w:t>
      </w:r>
      <w:r w:rsidRPr="00801B92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May, 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09</w:t>
      </w:r>
    </w:p>
    <w:p w14:paraId="0C7CA9EF" w14:textId="77777777" w:rsidR="001B0CEB" w:rsidRPr="00801B92" w:rsidRDefault="003C4EC2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r: 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nomi</w:t>
      </w:r>
      <w:r w:rsidRPr="00801B92">
        <w:rPr>
          <w:rFonts w:asciiTheme="minorHAnsi" w:hAnsiTheme="minorHAnsi" w:cstheme="minorHAnsi"/>
          <w:sz w:val="22"/>
          <w:szCs w:val="22"/>
        </w:rPr>
        <w:t xml:space="preserve">cs                          </w:t>
      </w:r>
      <w:r w:rsidRPr="00801B9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 3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8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01B92">
        <w:rPr>
          <w:rFonts w:asciiTheme="minorHAnsi" w:hAnsiTheme="minorHAnsi" w:cstheme="minorHAnsi"/>
          <w:sz w:val="22"/>
          <w:szCs w:val="22"/>
        </w:rPr>
        <w:t>4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</w:p>
    <w:p w14:paraId="258FFFC8" w14:textId="77777777" w:rsidR="001B0CEB" w:rsidRPr="00801B92" w:rsidRDefault="003C4EC2">
      <w:pPr>
        <w:spacing w:line="220" w:lineRule="exact"/>
        <w:ind w:left="11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1700" w:bottom="280" w:left="980" w:header="720" w:footer="720" w:gutter="0"/>
          <w:cols w:num="2" w:space="720" w:equalWidth="0">
            <w:col w:w="2044" w:space="216"/>
            <w:col w:w="7300"/>
          </w:cols>
        </w:sectPr>
      </w:pPr>
      <w:r w:rsidRPr="00801B92">
        <w:rPr>
          <w:rFonts w:asciiTheme="minorHAnsi" w:hAnsiTheme="minorHAnsi" w:cstheme="minorHAnsi"/>
          <w:position w:val="-1"/>
          <w:sz w:val="22"/>
          <w:szCs w:val="22"/>
        </w:rPr>
        <w:t>Natio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Dea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's List, Preside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tial Sch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lars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, Ho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ram</w:t>
      </w:r>
    </w:p>
    <w:p w14:paraId="205459D9" w14:textId="77777777" w:rsidR="001B0CEB" w:rsidRPr="00801B92" w:rsidRDefault="001B0CEB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F07AA87" w14:textId="77777777" w:rsidR="001B0CEB" w:rsidRPr="00801B92" w:rsidRDefault="003C4EC2">
      <w:pPr>
        <w:spacing w:before="34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WO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801B9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PE</w:t>
      </w:r>
      <w:r w:rsidRPr="00801B92">
        <w:rPr>
          <w:rFonts w:asciiTheme="minorHAnsi" w:hAnsiTheme="minorHAnsi" w:cstheme="minorHAnsi"/>
          <w:b/>
          <w:sz w:val="22"/>
          <w:szCs w:val="22"/>
        </w:rPr>
        <w:t>RIE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CE</w:t>
      </w:r>
    </w:p>
    <w:p w14:paraId="4425EEEF" w14:textId="77777777" w:rsidR="001B0CEB" w:rsidRPr="00801B92" w:rsidRDefault="003C4EC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BANK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RP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b/>
          <w:sz w:val="22"/>
          <w:szCs w:val="22"/>
        </w:rPr>
        <w:t>ATION</w:t>
      </w:r>
      <w:r w:rsidRPr="00801B92">
        <w:rPr>
          <w:rFonts w:asciiTheme="minorHAnsi" w:hAnsiTheme="minorHAnsi" w:cstheme="minorHAnsi"/>
          <w:sz w:val="22"/>
          <w:szCs w:val="22"/>
        </w:rPr>
        <w:t>,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w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Su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z w:val="22"/>
          <w:szCs w:val="22"/>
        </w:rPr>
        <w:t>mer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2008</w:t>
      </w:r>
    </w:p>
    <w:p w14:paraId="7E4C2442" w14:textId="77777777" w:rsidR="001B0CEB" w:rsidRPr="00801B92" w:rsidRDefault="003C4EC2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Ret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il B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nking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Intern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/</w:t>
      </w:r>
      <w:r w:rsidRPr="00801B92">
        <w:rPr>
          <w:rFonts w:asciiTheme="minorHAnsi" w:hAnsiTheme="minorHAnsi" w:cstheme="minorHAnsi"/>
          <w:b/>
          <w:sz w:val="22"/>
          <w:szCs w:val="22"/>
        </w:rPr>
        <w:t>UNCF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ate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801B92">
        <w:rPr>
          <w:rFonts w:asciiTheme="minorHAnsi" w:hAnsiTheme="minorHAnsi" w:cstheme="minorHAnsi"/>
          <w:b/>
          <w:sz w:val="22"/>
          <w:szCs w:val="22"/>
        </w:rPr>
        <w:t>cho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</w:p>
    <w:p w14:paraId="4A17E539" w14:textId="77777777" w:rsidR="001B0CEB" w:rsidRPr="00801B92" w:rsidRDefault="003C4EC2">
      <w:pPr>
        <w:tabs>
          <w:tab w:val="left" w:pos="1520"/>
        </w:tabs>
        <w:spacing w:before="15" w:line="220" w:lineRule="exact"/>
        <w:ind w:left="1540" w:right="681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801B92">
        <w:rPr>
          <w:rFonts w:asciiTheme="minorHAnsi" w:hAnsiTheme="minorHAnsi" w:cstheme="minorHAnsi"/>
          <w:sz w:val="22"/>
          <w:szCs w:val="22"/>
        </w:rPr>
        <w:t>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 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veral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ank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ng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en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801B92">
        <w:rPr>
          <w:rFonts w:asciiTheme="minorHAnsi" w:hAnsiTheme="minorHAnsi" w:cstheme="minorHAnsi"/>
          <w:sz w:val="22"/>
          <w:szCs w:val="22"/>
        </w:rPr>
        <w:t>r P&amp;L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 xml:space="preserve">g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 co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rp</w:t>
      </w:r>
      <w:r w:rsidRPr="00801B92">
        <w:rPr>
          <w:rFonts w:asciiTheme="minorHAnsi" w:hAnsiTheme="minorHAnsi" w:cstheme="minorHAnsi"/>
          <w:sz w:val="22"/>
          <w:szCs w:val="22"/>
        </w:rPr>
        <w:t>orati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 xml:space="preserve">n excess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$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ear</w:t>
      </w:r>
    </w:p>
    <w:p w14:paraId="11C18F41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140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Succes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sf</w:t>
      </w:r>
      <w:r w:rsidRPr="00801B92">
        <w:rPr>
          <w:rFonts w:asciiTheme="minorHAnsi" w:hAnsiTheme="minorHAnsi" w:cstheme="minorHAnsi"/>
          <w:sz w:val="22"/>
          <w:szCs w:val="22"/>
        </w:rPr>
        <w:t>ully 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ined 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pital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arkets,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mmercial real estate,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edia relation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Arizona state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ces 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ation of a 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nd 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sal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ing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an $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 xml:space="preserve">0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</w:p>
    <w:p w14:paraId="49A17865" w14:textId="77777777" w:rsidR="001B0CEB" w:rsidRPr="00801B92" w:rsidRDefault="003C4EC2">
      <w:pPr>
        <w:tabs>
          <w:tab w:val="left" w:pos="1520"/>
        </w:tabs>
        <w:spacing w:before="13" w:line="220" w:lineRule="exact"/>
        <w:ind w:left="1540" w:right="109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Pre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ared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facilitated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ccessf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 Ban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ing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ter Ma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er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Classes,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g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ff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y of b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anagers</w:t>
      </w:r>
    </w:p>
    <w:p w14:paraId="529494FB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574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Learn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l ba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801B92">
        <w:rPr>
          <w:rFonts w:asciiTheme="minorHAnsi" w:hAnsiTheme="minorHAnsi" w:cstheme="minorHAnsi"/>
          <w:sz w:val="22"/>
          <w:szCs w:val="22"/>
        </w:rPr>
        <w:t>ness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thr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801B92">
        <w:rPr>
          <w:rFonts w:asciiTheme="minorHAnsi" w:hAnsiTheme="minorHAnsi" w:cstheme="minorHAnsi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sz w:val="22"/>
          <w:szCs w:val="22"/>
        </w:rPr>
        <w:t>ns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 ac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ity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my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ery sh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g,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conti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 xml:space="preserve">ort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or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fin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nci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l anal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sis</w:t>
      </w:r>
    </w:p>
    <w:p w14:paraId="2924364E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414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De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od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y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Tele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Mystery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s and ass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ll res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ility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801B92">
        <w:rPr>
          <w:rFonts w:asciiTheme="minorHAnsi" w:hAnsiTheme="minorHAnsi" w:cstheme="minorHAnsi"/>
          <w:sz w:val="22"/>
          <w:szCs w:val="22"/>
        </w:rPr>
        <w:t xml:space="preserve">ction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written res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lts fr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al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stery sho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s, su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porti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Western</w:t>
      </w:r>
    </w:p>
    <w:p w14:paraId="6D440EFF" w14:textId="77777777" w:rsidR="001B0CEB" w:rsidRPr="00801B92" w:rsidRDefault="003C4EC2">
      <w:pPr>
        <w:spacing w:line="22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io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's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801B92">
        <w:rPr>
          <w:rFonts w:asciiTheme="minorHAnsi" w:hAnsiTheme="minorHAnsi" w:cstheme="minorHAnsi"/>
          <w:sz w:val="22"/>
          <w:szCs w:val="22"/>
        </w:rPr>
        <w:t>ality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</w:p>
    <w:p w14:paraId="67004379" w14:textId="77777777" w:rsidR="001B0CEB" w:rsidRPr="00801B92" w:rsidRDefault="003C4EC2">
      <w:pPr>
        <w:spacing w:before="92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RAYTHE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 SYST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MS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AN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ew 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 xml:space="preserve">, NY                                                      </w:t>
      </w:r>
      <w:r w:rsidRPr="00801B9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Summer 2007</w:t>
      </w:r>
    </w:p>
    <w:p w14:paraId="10295619" w14:textId="77777777" w:rsidR="001B0CEB" w:rsidRPr="00801B92" w:rsidRDefault="003C4EC2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Supp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b/>
          <w:sz w:val="22"/>
          <w:szCs w:val="22"/>
        </w:rPr>
        <w:t>ain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Assista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</w:p>
    <w:p w14:paraId="1CD8A818" w14:textId="77777777" w:rsidR="001B0CEB" w:rsidRPr="00801B92" w:rsidRDefault="003C4EC2">
      <w:pPr>
        <w:tabs>
          <w:tab w:val="left" w:pos="1520"/>
        </w:tabs>
        <w:spacing w:before="15" w:line="220" w:lineRule="exact"/>
        <w:ind w:left="1540" w:right="178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esig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n 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am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ented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 xml:space="preserve">ery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 xml:space="preserve">mmer,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ease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any ou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reach and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growth</w:t>
      </w:r>
    </w:p>
    <w:p w14:paraId="3EB55E3C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578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Learn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ocess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and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 xml:space="preserve">sed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801B92">
        <w:rPr>
          <w:rFonts w:asciiTheme="minorHAnsi" w:hAnsiTheme="minorHAnsi" w:cstheme="minorHAnsi"/>
          <w:sz w:val="22"/>
          <w:szCs w:val="22"/>
        </w:rPr>
        <w:t>edge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des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801B92">
        <w:rPr>
          <w:rFonts w:asciiTheme="minorHAnsi" w:hAnsiTheme="minorHAnsi" w:cstheme="minorHAnsi"/>
          <w:sz w:val="22"/>
          <w:szCs w:val="22"/>
        </w:rPr>
        <w:t xml:space="preserve">n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rst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801B92">
        <w:rPr>
          <w:rFonts w:asciiTheme="minorHAnsi" w:hAnsiTheme="minorHAnsi" w:cstheme="minorHAnsi"/>
          <w:sz w:val="22"/>
          <w:szCs w:val="22"/>
        </w:rPr>
        <w:t xml:space="preserve">anual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ne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ure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g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par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s’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eff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ency</w:t>
      </w:r>
    </w:p>
    <w:p w14:paraId="4EED0281" w14:textId="77777777" w:rsidR="001B0CEB" w:rsidRPr="00801B92" w:rsidRDefault="003C4EC2">
      <w:pPr>
        <w:tabs>
          <w:tab w:val="left" w:pos="1520"/>
        </w:tabs>
        <w:spacing w:before="13" w:line="220" w:lineRule="exact"/>
        <w:ind w:left="1540" w:right="777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ed supp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rt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n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rice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alysis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tai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 qu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eral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als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ture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atio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al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racts with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ed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alue 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cess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</w:p>
    <w:p w14:paraId="7585FF7A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158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anag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ure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ents with val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 bel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w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$1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, he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 to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eli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linqu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ncies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hase 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de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</w:p>
    <w:p w14:paraId="30A6EBC0" w14:textId="77777777" w:rsidR="001B0CEB" w:rsidRPr="00801B92" w:rsidRDefault="003C4EC2">
      <w:pPr>
        <w:tabs>
          <w:tab w:val="left" w:pos="1520"/>
        </w:tabs>
        <w:spacing w:before="14" w:line="220" w:lineRule="exact"/>
        <w:ind w:left="1540" w:right="175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cte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z w:val="22"/>
          <w:szCs w:val="22"/>
        </w:rPr>
        <w:t xml:space="preserve">ry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rope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y 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ces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$</w:t>
      </w:r>
      <w:r w:rsidRPr="00801B92">
        <w:rPr>
          <w:rFonts w:asciiTheme="minorHAnsi" w:hAnsiTheme="minorHAnsi" w:cstheme="minorHAnsi"/>
          <w:sz w:val="22"/>
          <w:szCs w:val="22"/>
        </w:rPr>
        <w:t>1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801B92">
        <w:rPr>
          <w:rFonts w:asciiTheme="minorHAnsi" w:hAnsiTheme="minorHAnsi" w:cstheme="minorHAnsi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succes</w:t>
      </w:r>
      <w:r w:rsidRPr="00801B92">
        <w:rPr>
          <w:rFonts w:asciiTheme="minorHAnsi" w:hAnsiTheme="minorHAnsi" w:cstheme="minorHAnsi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 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0EAEE51E" w14:textId="77777777" w:rsidR="001B0CEB" w:rsidRPr="00801B92" w:rsidRDefault="003C4EC2">
      <w:pPr>
        <w:spacing w:before="90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LIN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sz w:val="22"/>
          <w:szCs w:val="22"/>
        </w:rPr>
        <w:t>OL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.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HEN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PA</w:t>
      </w:r>
      <w:r w:rsidRPr="00801B92">
        <w:rPr>
          <w:rFonts w:asciiTheme="minorHAnsi" w:hAnsiTheme="minorHAnsi" w:cstheme="minorHAnsi"/>
          <w:b/>
          <w:sz w:val="22"/>
          <w:szCs w:val="22"/>
        </w:rPr>
        <w:t>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Fran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lin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s, NJ                                            </w:t>
      </w:r>
      <w:r w:rsidRPr="00801B9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September 2005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–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Apr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l 2006</w:t>
      </w:r>
    </w:p>
    <w:p w14:paraId="6698647F" w14:textId="77777777" w:rsidR="001B0CEB" w:rsidRPr="00801B92" w:rsidRDefault="003C4EC2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Account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ng C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erk</w:t>
      </w:r>
    </w:p>
    <w:p w14:paraId="7F54499A" w14:textId="77777777" w:rsidR="001B0CEB" w:rsidRPr="00801B92" w:rsidRDefault="003C4EC2">
      <w:pPr>
        <w:tabs>
          <w:tab w:val="left" w:pos="1520"/>
        </w:tabs>
        <w:spacing w:before="15" w:line="220" w:lineRule="exact"/>
        <w:ind w:left="1540" w:right="216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Assisted with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fi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cial rec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3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with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assets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 xml:space="preserve">cess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$3</w:t>
      </w:r>
      <w:r w:rsidRPr="00801B92">
        <w:rPr>
          <w:rFonts w:asciiTheme="minorHAnsi" w:hAnsiTheme="minorHAnsi" w:cstheme="minorHAnsi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5F98A79B" w14:textId="77777777" w:rsidR="001B0CEB" w:rsidRPr="00801B92" w:rsidRDefault="003C4EC2">
      <w:pPr>
        <w:tabs>
          <w:tab w:val="left" w:pos="1520"/>
        </w:tabs>
        <w:spacing w:before="13" w:line="220" w:lineRule="exact"/>
        <w:ind w:left="1540" w:right="500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Utilized 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puter skills to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tain ledger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accounts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ash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disburse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nts,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reconciled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bank accounts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produced fin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ial stat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ents</w:t>
      </w:r>
    </w:p>
    <w:p w14:paraId="7E62DF83" w14:textId="77777777" w:rsidR="001B0CEB" w:rsidRPr="00801B92" w:rsidRDefault="003C4EC2">
      <w:pPr>
        <w:spacing w:line="24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aration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tax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 for se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eral clie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3225AE9C" w14:textId="77777777" w:rsidR="001B0CEB" w:rsidRPr="00801B92" w:rsidRDefault="003C4EC2">
      <w:pPr>
        <w:spacing w:before="94"/>
        <w:ind w:left="8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MU</w:t>
      </w:r>
      <w:r w:rsidRPr="00801B92">
        <w:rPr>
          <w:rFonts w:asciiTheme="minorHAnsi" w:hAnsiTheme="minorHAnsi" w:cstheme="minorHAnsi"/>
          <w:b/>
          <w:sz w:val="22"/>
          <w:szCs w:val="22"/>
        </w:rPr>
        <w:t>NI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sz w:val="22"/>
          <w:szCs w:val="22"/>
        </w:rPr>
        <w:t>ICE</w:t>
      </w:r>
    </w:p>
    <w:p w14:paraId="6AA860A0" w14:textId="77777777" w:rsidR="001B0CEB" w:rsidRPr="00801B92" w:rsidRDefault="003C4EC2">
      <w:pPr>
        <w:tabs>
          <w:tab w:val="left" w:pos="1520"/>
        </w:tabs>
        <w:spacing w:before="20" w:line="220" w:lineRule="exact"/>
        <w:ind w:left="1540" w:right="256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FO</w:t>
      </w:r>
      <w:r w:rsidRPr="00801B92">
        <w:rPr>
          <w:rFonts w:asciiTheme="minorHAnsi" w:hAnsiTheme="minorHAnsi" w:cstheme="minorHAnsi"/>
          <w:b/>
          <w:sz w:val="22"/>
          <w:szCs w:val="22"/>
        </w:rPr>
        <w:t>R 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ESEARC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TH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ST</w:t>
      </w:r>
      <w:r w:rsidRPr="00801B92">
        <w:rPr>
          <w:rFonts w:asciiTheme="minorHAnsi" w:hAnsiTheme="minorHAnsi" w:cstheme="minorHAnsi"/>
          <w:b/>
          <w:sz w:val="22"/>
          <w:szCs w:val="22"/>
        </w:rPr>
        <w:t>UD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PLA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AT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RISK </w:t>
      </w:r>
      <w:r w:rsidRPr="00801B92">
        <w:rPr>
          <w:rFonts w:asciiTheme="minorHAnsi" w:hAnsiTheme="minorHAnsi" w:cstheme="minorHAnsi"/>
          <w:b/>
          <w:sz w:val="22"/>
          <w:szCs w:val="22"/>
        </w:rPr>
        <w:t>(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RES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),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801B92">
        <w:rPr>
          <w:rFonts w:asciiTheme="minorHAnsi" w:hAnsiTheme="minorHAnsi" w:cstheme="minorHAnsi"/>
          <w:sz w:val="22"/>
          <w:szCs w:val="22"/>
        </w:rPr>
        <w:t>dg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J                                                          </w:t>
      </w:r>
      <w:r w:rsidRPr="00801B9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Septe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z w:val="22"/>
          <w:szCs w:val="22"/>
        </w:rPr>
        <w:t>ber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2007-pres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nt</w:t>
      </w:r>
    </w:p>
    <w:p w14:paraId="588FBEAD" w14:textId="77777777" w:rsidR="001B0CEB" w:rsidRPr="00801B92" w:rsidRDefault="003C4EC2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3rd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Gr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de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tor</w:t>
      </w:r>
    </w:p>
    <w:p w14:paraId="1D92E9E9" w14:textId="77777777" w:rsidR="001B0CEB" w:rsidRPr="00801B92" w:rsidRDefault="003C4EC2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Utilized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asset-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ased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ach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str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ction</w:t>
      </w:r>
    </w:p>
    <w:p w14:paraId="28245B2D" w14:textId="77777777" w:rsidR="001B0CEB" w:rsidRPr="00801B92" w:rsidRDefault="003C4EC2">
      <w:pPr>
        <w:ind w:left="154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assisted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 aca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ic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801B92">
        <w:rPr>
          <w:rFonts w:asciiTheme="minorHAnsi" w:hAnsiTheme="minorHAnsi" w:cstheme="minorHAnsi"/>
          <w:sz w:val="22"/>
          <w:szCs w:val="22"/>
        </w:rPr>
        <w:t>pp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rt acti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ities</w:t>
      </w:r>
    </w:p>
    <w:p w14:paraId="15CA846C" w14:textId="77777777" w:rsidR="001B0CEB" w:rsidRPr="00801B92" w:rsidRDefault="003C4EC2">
      <w:pPr>
        <w:tabs>
          <w:tab w:val="left" w:pos="1880"/>
        </w:tabs>
        <w:spacing w:before="17" w:line="220" w:lineRule="exact"/>
        <w:ind w:left="1900" w:right="707" w:hanging="360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1700" w:bottom="280" w:left="980" w:header="720" w:footer="720" w:gutter="0"/>
          <w:cols w:space="720"/>
        </w:sect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De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strated fle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ility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creati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ity 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ach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ple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acad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ort activities</w:t>
      </w:r>
    </w:p>
    <w:p w14:paraId="1546EA1F" w14:textId="77777777" w:rsidR="001B0CEB" w:rsidRPr="00801B92" w:rsidRDefault="003C4EC2">
      <w:pPr>
        <w:spacing w:before="71"/>
        <w:ind w:left="444" w:right="-62"/>
        <w:rPr>
          <w:rFonts w:asciiTheme="minorHAnsi" w:eastAsia="Arial" w:hAnsiTheme="minorHAnsi" w:cstheme="minorHAnsi"/>
          <w:sz w:val="22"/>
          <w:szCs w:val="22"/>
        </w:rPr>
      </w:pPr>
      <w:r w:rsidRPr="00801B92">
        <w:rPr>
          <w:rFonts w:asciiTheme="minorHAnsi" w:eastAsia="Arial" w:hAnsiTheme="minorHAnsi" w:cstheme="minorHAnsi"/>
          <w:b/>
          <w:sz w:val="22"/>
          <w:szCs w:val="22"/>
        </w:rPr>
        <w:lastRenderedPageBreak/>
        <w:t>Sample</w:t>
      </w:r>
      <w:r w:rsidRPr="00801B9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801B9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# 5</w:t>
      </w:r>
    </w:p>
    <w:p w14:paraId="5C90544B" w14:textId="77777777" w:rsidR="001B0CEB" w:rsidRPr="00801B92" w:rsidRDefault="003C4EC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br w:type="column"/>
      </w:r>
    </w:p>
    <w:p w14:paraId="27FEA175" w14:textId="77777777" w:rsidR="001B0CEB" w:rsidRPr="00801B92" w:rsidRDefault="001B0C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4C1AB" w14:textId="77777777" w:rsidR="001B0CEB" w:rsidRPr="00801B92" w:rsidRDefault="003C4EC2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16"/>
          <w:pgSz w:w="12240" w:h="15840"/>
          <w:pgMar w:top="900" w:right="1520" w:bottom="280" w:left="960" w:header="0" w:footer="664" w:gutter="0"/>
          <w:cols w:num="2" w:space="720" w:equalWidth="0">
            <w:col w:w="3078" w:space="748"/>
            <w:col w:w="5934"/>
          </w:cols>
        </w:sectPr>
      </w:pP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>MARTHA</w:t>
      </w:r>
      <w:r w:rsidRPr="00801B9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position w:val="-1"/>
          <w:sz w:val="22"/>
          <w:szCs w:val="22"/>
        </w:rPr>
        <w:t>REYNOLDS</w:t>
      </w:r>
    </w:p>
    <w:p w14:paraId="7606B7DA" w14:textId="77777777" w:rsidR="001B0CEB" w:rsidRPr="00801B92" w:rsidRDefault="003C4EC2">
      <w:pPr>
        <w:spacing w:before="4" w:line="260" w:lineRule="exact"/>
        <w:ind w:left="552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pict w14:anchorId="781E747A">
          <v:group id="_x0000_s1026" style="position:absolute;left:0;text-align:left;margin-left:68.7pt;margin-top:15.25pt;width:465.6pt;height:0;z-index:-251658240;mso-position-horizontal-relative:page" coordorigin="1374,305" coordsize="9312,0">
            <v:shape id="_x0000_s1027" style="position:absolute;left:1374;top:305;width:9312;height:0" coordorigin="1374,305" coordsize="9312,0" path="m1374,305r9312,e" filled="f" strokeweight="1.6pt">
              <v:path arrowok="t"/>
            </v:shape>
            <w10:wrap anchorx="page"/>
          </v:group>
        </w:pic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13 Rolling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idge  ● Bas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ing Ridge, NJ 08888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● 9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3-314-2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83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●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17">
        <w:r w:rsidRPr="00801B92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m</w:t>
        </w:r>
        <w:r w:rsidRPr="00801B92">
          <w:rPr>
            <w:rFonts w:asciiTheme="minorHAnsi" w:hAnsiTheme="minorHAnsi" w:cstheme="minorHAnsi"/>
            <w:position w:val="-1"/>
            <w:sz w:val="22"/>
            <w:szCs w:val="22"/>
          </w:rPr>
          <w:t>artha_re</w:t>
        </w:r>
        <w:r w:rsidRPr="00801B92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y</w:t>
        </w:r>
        <w:r w:rsidRPr="00801B92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</w:hyperlink>
      <w:hyperlink r:id="rId18">
        <w:r w:rsidRPr="00801B92">
          <w:rPr>
            <w:rFonts w:asciiTheme="minorHAnsi" w:hAnsiTheme="minorHAnsi" w:cstheme="minorHAnsi"/>
            <w:position w:val="-1"/>
            <w:sz w:val="22"/>
            <w:szCs w:val="22"/>
          </w:rPr>
          <w:t>olds@optonline.net</w:t>
        </w:r>
      </w:hyperlink>
    </w:p>
    <w:p w14:paraId="7AC81469" w14:textId="77777777" w:rsidR="001B0CEB" w:rsidRPr="00801B92" w:rsidRDefault="001B0CEB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8C407D6" w14:textId="77777777" w:rsidR="001B0CEB" w:rsidRPr="00801B92" w:rsidRDefault="003C4EC2">
      <w:pPr>
        <w:spacing w:before="31"/>
        <w:ind w:left="818" w:right="220" w:firstLine="1362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Dedicated,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goal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oriented,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energetic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individual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with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passionate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rest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film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 television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production.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vated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self-starter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with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strong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leadership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abilities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 positive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attitude.</w:t>
      </w:r>
    </w:p>
    <w:p w14:paraId="436D9B25" w14:textId="77777777" w:rsidR="001B0CEB" w:rsidRPr="00801B92" w:rsidRDefault="003C4EC2">
      <w:pPr>
        <w:spacing w:before="92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EDU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AT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</w:p>
    <w:p w14:paraId="5EE5C4B0" w14:textId="77777777" w:rsidR="001B0CEB" w:rsidRPr="00801B92" w:rsidRDefault="003C4EC2">
      <w:pPr>
        <w:spacing w:line="240" w:lineRule="exact"/>
        <w:ind w:left="131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RAMAPO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COLLEGE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 xml:space="preserve">EY              </w:t>
      </w:r>
      <w:r w:rsidRPr="00801B9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Mahwah,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Jersey</w:t>
      </w:r>
    </w:p>
    <w:p w14:paraId="2FB78382" w14:textId="77777777" w:rsidR="001B0CEB" w:rsidRPr="00801B92" w:rsidRDefault="003C4EC2">
      <w:pPr>
        <w:ind w:left="131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Candidate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Bachelor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Arts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degree                    </w:t>
      </w:r>
      <w:r w:rsidRPr="00801B92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August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09</w:t>
      </w:r>
    </w:p>
    <w:p w14:paraId="2E3CD776" w14:textId="77777777" w:rsidR="001B0CEB" w:rsidRPr="00801B92" w:rsidRDefault="003C4EC2">
      <w:pPr>
        <w:spacing w:line="240" w:lineRule="exact"/>
        <w:ind w:left="1310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1520" w:bottom="280" w:left="960" w:header="720" w:footer="720" w:gutter="0"/>
          <w:cols w:space="720"/>
        </w:sectPr>
      </w:pPr>
      <w:r w:rsidRPr="00801B92">
        <w:rPr>
          <w:rFonts w:asciiTheme="minorHAnsi" w:hAnsiTheme="minorHAnsi" w:cstheme="minorHAnsi"/>
          <w:position w:val="-1"/>
          <w:sz w:val="22"/>
          <w:szCs w:val="22"/>
        </w:rPr>
        <w:t>Concentration</w:t>
      </w:r>
      <w:r w:rsidRPr="00801B92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Televis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ducti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n                  </w:t>
      </w:r>
      <w:r w:rsidRPr="00801B92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Major</w:t>
      </w:r>
      <w:r w:rsidRPr="00801B9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GPA</w:t>
      </w:r>
      <w:r w:rsidRPr="00801B9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3.6/</w:t>
      </w:r>
      <w:r w:rsidRPr="00801B92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Overall</w:t>
      </w:r>
      <w:r w:rsidRPr="00801B9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GPA</w:t>
      </w:r>
      <w:r w:rsidRPr="00801B9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3.2</w:t>
      </w:r>
    </w:p>
    <w:p w14:paraId="6F229D69" w14:textId="77777777" w:rsidR="001B0CEB" w:rsidRPr="00801B92" w:rsidRDefault="003C4EC2">
      <w:pPr>
        <w:spacing w:before="6"/>
        <w:ind w:left="120" w:right="-53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1DFDB34B" w14:textId="77777777" w:rsidR="001B0CEB" w:rsidRPr="00801B92" w:rsidRDefault="003C4EC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br w:type="column"/>
      </w:r>
    </w:p>
    <w:p w14:paraId="28D3F853" w14:textId="77777777" w:rsidR="001B0CEB" w:rsidRPr="00801B92" w:rsidRDefault="003C4EC2">
      <w:pPr>
        <w:ind w:left="166" w:right="233" w:hanging="16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Proficient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Final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Cut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After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Affects,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Tools,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Adobe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z w:val="22"/>
          <w:szCs w:val="22"/>
        </w:rPr>
        <w:t>shop,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e,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PC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Mac, MS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Word,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Excel,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PowerPoint</w:t>
      </w:r>
    </w:p>
    <w:p w14:paraId="66EA44D8" w14:textId="77777777" w:rsidR="001B0CEB" w:rsidRPr="00801B92" w:rsidRDefault="003C4EC2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1520" w:bottom="280" w:left="960" w:header="720" w:footer="720" w:gutter="0"/>
          <w:cols w:num="2" w:space="720" w:equalWidth="0">
            <w:col w:w="914" w:space="286"/>
            <w:col w:w="8560"/>
          </w:cols>
        </w:sectPr>
      </w:pPr>
      <w:r w:rsidRPr="00801B92">
        <w:rPr>
          <w:rFonts w:asciiTheme="minorHAnsi" w:hAnsiTheme="minorHAnsi" w:cstheme="minorHAnsi"/>
          <w:position w:val="-1"/>
          <w:sz w:val="22"/>
          <w:szCs w:val="22"/>
        </w:rPr>
        <w:t>● Solid</w:t>
      </w:r>
      <w:r w:rsidRPr="00801B9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creative,</w:t>
      </w:r>
      <w:r w:rsidRPr="00801B9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organizational,</w:t>
      </w:r>
      <w:r w:rsidRPr="00801B92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presentational</w:t>
      </w:r>
      <w:r w:rsidRPr="00801B92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abilities</w:t>
      </w:r>
    </w:p>
    <w:p w14:paraId="445FF141" w14:textId="77777777" w:rsidR="001B0CEB" w:rsidRPr="00801B92" w:rsidRDefault="003C4EC2">
      <w:pPr>
        <w:spacing w:before="97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WO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K</w:t>
      </w:r>
      <w:r w:rsidRPr="00801B9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z w:val="22"/>
          <w:szCs w:val="22"/>
        </w:rPr>
        <w:t>PERI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NCE</w:t>
      </w:r>
    </w:p>
    <w:p w14:paraId="2FB71BD6" w14:textId="77777777" w:rsidR="001B0CEB" w:rsidRPr="00801B92" w:rsidRDefault="003C4EC2">
      <w:pPr>
        <w:spacing w:line="24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MOV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NG</w:t>
      </w:r>
      <w:r w:rsidRPr="00801B9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MAGES                                                              </w:t>
      </w:r>
      <w:r w:rsidRPr="00801B92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York,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ew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York</w:t>
      </w:r>
    </w:p>
    <w:p w14:paraId="1EB3B6B0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Client</w:t>
      </w:r>
      <w:r w:rsidRPr="00801B92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Services</w:t>
      </w:r>
      <w:r w:rsidRPr="00801B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801B9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March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2008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Present</w:t>
      </w:r>
    </w:p>
    <w:p w14:paraId="6F743E86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●</w:t>
      </w:r>
      <w:r w:rsidRPr="00801B92">
        <w:rPr>
          <w:rFonts w:asciiTheme="minorHAnsi" w:hAnsiTheme="minorHAnsi" w:cstheme="minorHAnsi"/>
          <w:sz w:val="22"/>
          <w:szCs w:val="22"/>
        </w:rPr>
        <w:t>Attend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l clients’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needs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duri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post-pro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uction</w:t>
      </w:r>
      <w:r w:rsidRPr="00801B9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experie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at Moving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ages.</w:t>
      </w:r>
    </w:p>
    <w:p w14:paraId="598F8A8C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●</w:t>
      </w:r>
      <w:r w:rsidRPr="00801B92">
        <w:rPr>
          <w:rFonts w:asciiTheme="minorHAnsi" w:hAnsiTheme="minorHAnsi" w:cstheme="minorHAnsi"/>
          <w:sz w:val="22"/>
          <w:szCs w:val="22"/>
        </w:rPr>
        <w:t>Oversee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ty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cash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office.</w:t>
      </w:r>
    </w:p>
    <w:p w14:paraId="72C2FE0A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●</w:t>
      </w:r>
      <w:r w:rsidRPr="00801B92">
        <w:rPr>
          <w:rFonts w:asciiTheme="minorHAnsi" w:hAnsiTheme="minorHAnsi" w:cstheme="minorHAnsi"/>
          <w:sz w:val="22"/>
          <w:szCs w:val="22"/>
        </w:rPr>
        <w:t>Answer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transfer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phone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calls,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deliver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ssages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when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sitting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receptionist.</w:t>
      </w:r>
    </w:p>
    <w:p w14:paraId="3D98B607" w14:textId="77777777" w:rsidR="001B0CEB" w:rsidRPr="00801B92" w:rsidRDefault="003C4EC2">
      <w:pPr>
        <w:spacing w:before="91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LAST</w:t>
      </w:r>
      <w:r w:rsidRPr="00801B9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WI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>H</w:t>
      </w:r>
      <w:r w:rsidRPr="00801B9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RSON</w:t>
      </w:r>
      <w:r w:rsidRPr="00801B9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DA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Y-N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C                      </w:t>
      </w:r>
      <w:r w:rsidRPr="00801B92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York,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ew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York</w:t>
      </w:r>
    </w:p>
    <w:p w14:paraId="268BEFB4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NBC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Yea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Eve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Special                                               </w:t>
      </w:r>
      <w:r w:rsidRPr="00801B9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mber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31,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</w:p>
    <w:p w14:paraId="617798F7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Audience</w:t>
      </w:r>
      <w:r w:rsidRPr="00801B9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Production</w:t>
      </w:r>
      <w:r w:rsidRPr="00801B92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Assistant</w:t>
      </w:r>
    </w:p>
    <w:p w14:paraId="44342DFF" w14:textId="77777777" w:rsidR="001B0CEB" w:rsidRPr="00801B92" w:rsidRDefault="003C4EC2">
      <w:pPr>
        <w:spacing w:line="24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Helped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coordinate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audience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NBC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ears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Eve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cial.</w:t>
      </w:r>
    </w:p>
    <w:p w14:paraId="20D5698E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Checked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audience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ers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distributed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ticke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gift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bag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vouchers.</w:t>
      </w:r>
    </w:p>
    <w:p w14:paraId="363F1EDD" w14:textId="77777777" w:rsidR="001B0CEB" w:rsidRPr="00801B92" w:rsidRDefault="003C4EC2">
      <w:pPr>
        <w:spacing w:before="92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Control</w:t>
      </w:r>
      <w:r w:rsidRPr="00801B9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Room</w:t>
      </w:r>
      <w:r w:rsidRPr="00801B9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Intern</w:t>
      </w:r>
      <w:r w:rsidRPr="00801B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801B9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Fall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</w:p>
    <w:p w14:paraId="2E8FD98E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Aided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assistant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direc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ors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production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assista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control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room</w:t>
      </w:r>
    </w:p>
    <w:p w14:paraId="5F99EB2F" w14:textId="77777777" w:rsidR="001B0CEB" w:rsidRPr="00801B92" w:rsidRDefault="003C4EC2">
      <w:pPr>
        <w:spacing w:line="24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Distributed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revised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final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copies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scripts,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run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own,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z w:val="22"/>
          <w:szCs w:val="22"/>
        </w:rPr>
        <w:t>uestions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prior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tapings.</w:t>
      </w:r>
    </w:p>
    <w:p w14:paraId="2EE058AB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● </w:t>
      </w:r>
      <w:r w:rsidRPr="00801B92">
        <w:rPr>
          <w:rFonts w:asciiTheme="minorHAnsi" w:hAnsiTheme="minorHAnsi" w:cstheme="minorHAnsi"/>
          <w:sz w:val="22"/>
          <w:szCs w:val="22"/>
        </w:rPr>
        <w:t>Delivered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tapes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editors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odification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opening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titles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show.</w:t>
      </w:r>
    </w:p>
    <w:p w14:paraId="6FB675DB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Observed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staff’s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varied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duties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control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om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during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show.</w:t>
      </w:r>
    </w:p>
    <w:p w14:paraId="45D43550" w14:textId="77777777" w:rsidR="001B0CEB" w:rsidRPr="00801B92" w:rsidRDefault="003C4EC2">
      <w:pPr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Pho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ocopi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scripts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rundowns,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answe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transferred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phone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calls,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delivered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ssages.</w:t>
      </w:r>
    </w:p>
    <w:p w14:paraId="790E277C" w14:textId="77777777" w:rsidR="001B0CEB" w:rsidRPr="00801B92" w:rsidRDefault="003C4EC2">
      <w:pPr>
        <w:spacing w:before="91"/>
        <w:ind w:left="120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Edit</w:t>
      </w:r>
      <w:r w:rsidRPr="00801B92">
        <w:rPr>
          <w:rFonts w:asciiTheme="minorHAnsi" w:hAnsiTheme="minorHAnsi" w:cstheme="minorHAnsi"/>
          <w:spacing w:val="52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Room</w:t>
      </w:r>
      <w:r w:rsidRPr="00801B9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Intern</w:t>
      </w:r>
      <w:r w:rsidRPr="00801B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801B92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Summer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</w:p>
    <w:p w14:paraId="2F0DAFB1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Assisted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production</w:t>
      </w:r>
      <w:r w:rsidRPr="00801B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ants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assistant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directors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during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editing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ocess.</w:t>
      </w:r>
    </w:p>
    <w:p w14:paraId="3B19E5A7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Ran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tapes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executive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producer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screening.</w:t>
      </w:r>
    </w:p>
    <w:p w14:paraId="6B8C1507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Picked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up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pes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after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logging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return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assistant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director.</w:t>
      </w:r>
    </w:p>
    <w:p w14:paraId="780F93D1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Helped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een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edited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pieces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additional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errors.</w:t>
      </w:r>
    </w:p>
    <w:p w14:paraId="08A6B6E2" w14:textId="77777777" w:rsidR="001B0CEB" w:rsidRPr="00801B92" w:rsidRDefault="003C4EC2">
      <w:pPr>
        <w:spacing w:before="91"/>
        <w:ind w:left="1219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CABL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VI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>ION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801B92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Oakland,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ey</w:t>
      </w:r>
    </w:p>
    <w:p w14:paraId="7EC2BC9C" w14:textId="77777777" w:rsidR="001B0CEB" w:rsidRPr="00801B92" w:rsidRDefault="003C4EC2">
      <w:pPr>
        <w:ind w:left="1219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Producti</w:t>
      </w:r>
      <w:r w:rsidRPr="00801B9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o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801B92">
        <w:rPr>
          <w:rFonts w:asciiTheme="minorHAnsi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Assistant</w:t>
      </w:r>
      <w:r w:rsidRPr="00801B9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  <w:u w:val="single" w:color="000000"/>
        </w:rPr>
        <w:t>Intern</w:t>
      </w:r>
      <w:r w:rsidRPr="00801B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801B9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2005</w:t>
      </w:r>
    </w:p>
    <w:p w14:paraId="0FCABBF0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Assisted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commercial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shoots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with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era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lighting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set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.</w:t>
      </w:r>
    </w:p>
    <w:p w14:paraId="6F98A50D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● </w:t>
      </w:r>
      <w:r w:rsidRPr="00801B92">
        <w:rPr>
          <w:rFonts w:asciiTheme="minorHAnsi" w:hAnsiTheme="minorHAnsi" w:cstheme="minorHAnsi"/>
          <w:sz w:val="22"/>
          <w:szCs w:val="22"/>
        </w:rPr>
        <w:t>Secured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signatures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talent relea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s.</w:t>
      </w:r>
    </w:p>
    <w:p w14:paraId="4E00CCC6" w14:textId="77777777" w:rsidR="001B0CEB" w:rsidRPr="00801B92" w:rsidRDefault="003C4EC2">
      <w:pPr>
        <w:spacing w:line="240" w:lineRule="exact"/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Reviewed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learned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technical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skills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the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editing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process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Avid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equipment.</w:t>
      </w:r>
    </w:p>
    <w:p w14:paraId="0FBC94E2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Selected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appropriate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801B92">
        <w:rPr>
          <w:rFonts w:asciiTheme="minorHAnsi" w:hAnsiTheme="minorHAnsi" w:cstheme="minorHAnsi"/>
          <w:sz w:val="22"/>
          <w:szCs w:val="22"/>
        </w:rPr>
        <w:t>ic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comm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rcials.</w:t>
      </w:r>
    </w:p>
    <w:p w14:paraId="50A86A7B" w14:textId="77777777" w:rsidR="001B0CEB" w:rsidRPr="00801B92" w:rsidRDefault="003C4EC2">
      <w:pPr>
        <w:ind w:left="1164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● Logged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ootage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as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responsible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bing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Beta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VHS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tapes.</w:t>
      </w:r>
    </w:p>
    <w:p w14:paraId="6809DC5A" w14:textId="77777777" w:rsidR="001B0CEB" w:rsidRPr="00801B92" w:rsidRDefault="003C4EC2">
      <w:pPr>
        <w:spacing w:before="92"/>
        <w:ind w:left="29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LEADERSHIP</w:t>
      </w:r>
    </w:p>
    <w:p w14:paraId="5D576992" w14:textId="77777777" w:rsidR="001B0CEB" w:rsidRPr="00801B92" w:rsidRDefault="003C4EC2">
      <w:pPr>
        <w:spacing w:line="240" w:lineRule="exact"/>
        <w:ind w:left="1219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Theta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Phi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Alpha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Sorority </w:t>
      </w:r>
      <w:r w:rsidRPr="00801B9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Spring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2006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present</w:t>
      </w:r>
    </w:p>
    <w:p w14:paraId="7D79F00F" w14:textId="77777777" w:rsidR="001B0CEB" w:rsidRPr="00801B92" w:rsidRDefault="003C4EC2">
      <w:pPr>
        <w:ind w:left="1219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President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(Sept.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May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2008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01B92">
        <w:rPr>
          <w:rFonts w:asciiTheme="minorHAnsi" w:hAnsiTheme="minorHAnsi" w:cstheme="minorHAnsi"/>
          <w:sz w:val="22"/>
          <w:szCs w:val="22"/>
        </w:rPr>
        <w:t>;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Treasur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(Sept.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2006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2007);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rds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Board</w:t>
      </w:r>
    </w:p>
    <w:p w14:paraId="49FB707A" w14:textId="77777777" w:rsidR="001B0CEB" w:rsidRPr="00801B92" w:rsidRDefault="003C4EC2">
      <w:pPr>
        <w:ind w:left="1219" w:right="1853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(May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Dece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2006);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Philanthro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Chair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(Dece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2006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May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007) Order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Omega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(Greek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Honor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ciet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)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December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006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December</w:t>
      </w:r>
      <w:r w:rsidRPr="00801B9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2007</w:t>
      </w:r>
    </w:p>
    <w:p w14:paraId="4E16CA11" w14:textId="77777777" w:rsidR="001B0CEB" w:rsidRPr="00801B92" w:rsidRDefault="003C4EC2">
      <w:pPr>
        <w:ind w:left="1219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lastRenderedPageBreak/>
        <w:t>Theta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Phi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Alpha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Sorori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y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Board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Chairman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Financial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Advisor</w:t>
      </w:r>
      <w:r w:rsidRPr="00801B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ril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20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7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–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sent)</w:t>
      </w:r>
    </w:p>
    <w:p w14:paraId="5B52CE88" w14:textId="77777777" w:rsidR="001B0CEB" w:rsidRPr="00801B92" w:rsidRDefault="003C4EC2">
      <w:pPr>
        <w:ind w:left="235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INTERESTS</w:t>
      </w:r>
    </w:p>
    <w:p w14:paraId="12CA27E0" w14:textId="77777777" w:rsidR="001B0CEB" w:rsidRPr="00801B92" w:rsidRDefault="003C4EC2">
      <w:pPr>
        <w:spacing w:line="240" w:lineRule="exact"/>
        <w:ind w:left="290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1520" w:bottom="280" w:left="960" w:header="720" w:footer="720" w:gutter="0"/>
          <w:cols w:space="720"/>
        </w:sectPr>
      </w:pPr>
      <w:r w:rsidRPr="00801B92">
        <w:rPr>
          <w:rFonts w:asciiTheme="minorHAnsi" w:hAnsiTheme="minorHAnsi" w:cstheme="minorHAnsi"/>
          <w:sz w:val="22"/>
          <w:szCs w:val="22"/>
        </w:rPr>
        <w:t>Television</w:t>
      </w:r>
      <w:r w:rsidRPr="00801B9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uction,</w:t>
      </w:r>
      <w:r w:rsidRPr="00801B9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phot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y,</w:t>
      </w:r>
      <w:r w:rsidRPr="00801B9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audio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visual</w:t>
      </w:r>
      <w:r w:rsidRPr="00801B9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technology,</w:t>
      </w:r>
      <w:r w:rsidRPr="00801B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art,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tennis</w:t>
      </w:r>
      <w:r w:rsidRPr="00801B9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travel</w:t>
      </w:r>
    </w:p>
    <w:p w14:paraId="70688880" w14:textId="77777777" w:rsidR="001B0CEB" w:rsidRPr="00801B92" w:rsidRDefault="003C4EC2">
      <w:pPr>
        <w:spacing w:before="67"/>
        <w:ind w:left="116" w:right="-62"/>
        <w:rPr>
          <w:rFonts w:asciiTheme="minorHAnsi" w:eastAsia="Arial" w:hAnsiTheme="minorHAnsi" w:cstheme="minorHAnsi"/>
          <w:sz w:val="22"/>
          <w:szCs w:val="22"/>
        </w:rPr>
      </w:pPr>
      <w:r w:rsidRPr="00801B92">
        <w:rPr>
          <w:rFonts w:asciiTheme="minorHAnsi" w:eastAsia="Arial" w:hAnsiTheme="minorHAnsi" w:cstheme="minorHAnsi"/>
          <w:b/>
          <w:sz w:val="22"/>
          <w:szCs w:val="22"/>
        </w:rPr>
        <w:lastRenderedPageBreak/>
        <w:t>Sample</w:t>
      </w:r>
      <w:r w:rsidRPr="00801B9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801B9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# 6</w:t>
      </w:r>
    </w:p>
    <w:p w14:paraId="75498551" w14:textId="77777777" w:rsidR="001B0CEB" w:rsidRPr="00801B92" w:rsidRDefault="003C4EC2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br w:type="column"/>
      </w:r>
    </w:p>
    <w:p w14:paraId="208C6725" w14:textId="77777777" w:rsidR="001B0CEB" w:rsidRPr="00801B92" w:rsidRDefault="001B0C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5DAD84" w14:textId="77777777" w:rsidR="001B0CEB" w:rsidRPr="00801B92" w:rsidRDefault="003C4EC2">
      <w:pPr>
        <w:ind w:left="934" w:right="4296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Sharon P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z w:val="22"/>
          <w:szCs w:val="22"/>
        </w:rPr>
        <w:t>ell</w:t>
      </w:r>
    </w:p>
    <w:p w14:paraId="35D667D6" w14:textId="77777777" w:rsidR="001B0CEB" w:rsidRPr="00801B92" w:rsidRDefault="003C4EC2">
      <w:pPr>
        <w:spacing w:line="220" w:lineRule="exact"/>
        <w:ind w:left="-35" w:right="3325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3B 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hvi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 Lane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●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J 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2366</w:t>
      </w:r>
    </w:p>
    <w:p w14:paraId="7D5A5022" w14:textId="77777777" w:rsidR="001B0CEB" w:rsidRPr="00801B92" w:rsidRDefault="003C4EC2">
      <w:pPr>
        <w:spacing w:line="220" w:lineRule="exact"/>
        <w:ind w:left="81" w:right="3441"/>
        <w:jc w:val="center"/>
        <w:rPr>
          <w:rFonts w:asciiTheme="minorHAnsi" w:hAnsiTheme="minorHAnsi" w:cstheme="minorHAnsi"/>
          <w:sz w:val="22"/>
          <w:szCs w:val="22"/>
        </w:rPr>
        <w:sectPr w:rsidR="001B0CEB" w:rsidRPr="00801B92">
          <w:headerReference w:type="default" r:id="rId19"/>
          <w:footerReference w:type="default" r:id="rId20"/>
          <w:pgSz w:w="12240" w:h="15840"/>
          <w:pgMar w:top="940" w:right="900" w:bottom="280" w:left="1180" w:header="0" w:footer="754" w:gutter="0"/>
          <w:pgNumType w:start="9"/>
          <w:cols w:num="2" w:space="720" w:equalWidth="0">
            <w:col w:w="2750" w:space="618"/>
            <w:col w:w="6792"/>
          </w:cols>
        </w:sectPr>
      </w:pP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32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55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98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8 ●   </w:t>
      </w:r>
      <w:hyperlink r:id="rId21">
        <w:r w:rsidRPr="00801B92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s</w:t>
        </w:r>
        <w:r w:rsidRPr="00801B92">
          <w:rPr>
            <w:rFonts w:asciiTheme="minorHAnsi" w:hAnsiTheme="minorHAnsi" w:cstheme="minorHAnsi"/>
            <w:spacing w:val="-1"/>
            <w:position w:val="-1"/>
            <w:sz w:val="22"/>
            <w:szCs w:val="22"/>
            <w:u w:val="single" w:color="000000"/>
          </w:rPr>
          <w:t>p</w:t>
        </w:r>
        <w:r w:rsidRPr="00801B92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owell</w:t>
        </w:r>
        <w:r w:rsidRPr="00801B92">
          <w:rPr>
            <w:rFonts w:asciiTheme="minorHAnsi" w:hAnsiTheme="minorHAnsi" w:cstheme="minorHAnsi"/>
            <w:spacing w:val="-1"/>
            <w:position w:val="-1"/>
            <w:sz w:val="22"/>
            <w:szCs w:val="22"/>
            <w:u w:val="single" w:color="000000"/>
          </w:rPr>
          <w:t>@r</w:t>
        </w:r>
        <w:r w:rsidRPr="00801B92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00"/>
          </w:rPr>
          <w:t>a</w:t>
        </w:r>
        <w:r w:rsidRPr="00801B92">
          <w:rPr>
            <w:rFonts w:asciiTheme="minorHAnsi" w:hAnsiTheme="minorHAnsi" w:cstheme="minorHAnsi"/>
            <w:spacing w:val="-2"/>
            <w:position w:val="-1"/>
            <w:sz w:val="22"/>
            <w:szCs w:val="22"/>
            <w:u w:val="single" w:color="000000"/>
          </w:rPr>
          <w:t>m</w:t>
        </w:r>
        <w:r w:rsidRPr="00801B92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apo.</w:t>
        </w:r>
        <w:r w:rsidRPr="00801B92">
          <w:rPr>
            <w:rFonts w:asciiTheme="minorHAnsi" w:hAnsiTheme="minorHAnsi" w:cstheme="minorHAnsi"/>
            <w:spacing w:val="-1"/>
            <w:position w:val="-1"/>
            <w:sz w:val="22"/>
            <w:szCs w:val="22"/>
            <w:u w:val="single" w:color="000000"/>
          </w:rPr>
          <w:t>e</w:t>
        </w:r>
        <w:r w:rsidRPr="00801B92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00"/>
          </w:rPr>
          <w:t>d</w:t>
        </w:r>
        <w:r w:rsidRPr="00801B92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u</w:t>
        </w:r>
      </w:hyperlink>
    </w:p>
    <w:p w14:paraId="0CC12EED" w14:textId="77777777" w:rsidR="001B0CEB" w:rsidRPr="00801B92" w:rsidRDefault="001B0CEB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A31F643" w14:textId="77777777" w:rsidR="001B0CEB" w:rsidRPr="00801B92" w:rsidRDefault="003C4EC2">
      <w:pPr>
        <w:spacing w:before="34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OBJECT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VE:     </w:t>
      </w:r>
      <w:r w:rsidRPr="00801B92">
        <w:rPr>
          <w:rFonts w:asciiTheme="minorHAnsi" w:hAnsiTheme="minorHAnsi" w:cstheme="minorHAnsi"/>
          <w:sz w:val="22"/>
          <w:szCs w:val="22"/>
        </w:rPr>
        <w:t xml:space="preserve">To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ain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etw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strat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sition</w:t>
      </w:r>
    </w:p>
    <w:p w14:paraId="19C16313" w14:textId="77777777" w:rsidR="001B0CEB" w:rsidRPr="00801B92" w:rsidRDefault="001B0CE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B02979C" w14:textId="77777777" w:rsidR="001B0CEB" w:rsidRPr="00801B92" w:rsidRDefault="003C4EC2">
      <w:pPr>
        <w:ind w:left="116" w:right="481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Mathematic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Skills                  </w:t>
      </w:r>
      <w:r w:rsidRPr="00801B92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 &amp; II, 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aria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le Calc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801B92">
        <w:rPr>
          <w:rFonts w:asciiTheme="minorHAnsi" w:hAnsiTheme="minorHAnsi" w:cstheme="minorHAnsi"/>
          <w:sz w:val="22"/>
          <w:szCs w:val="22"/>
        </w:rPr>
        <w:t>, Proba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ility, 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01B92">
        <w:rPr>
          <w:rFonts w:asciiTheme="minorHAnsi" w:hAnsiTheme="minorHAnsi" w:cstheme="minorHAnsi"/>
          <w:sz w:val="22"/>
          <w:szCs w:val="22"/>
        </w:rPr>
        <w:t>a,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 xml:space="preserve">ysis </w:t>
      </w:r>
      <w:r w:rsidRPr="00801B92">
        <w:rPr>
          <w:rFonts w:asciiTheme="minorHAnsi" w:hAnsiTheme="minorHAnsi" w:cstheme="minorHAnsi"/>
          <w:b/>
          <w:sz w:val="22"/>
          <w:szCs w:val="22"/>
        </w:rPr>
        <w:t>Pro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mming L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ges         </w:t>
      </w:r>
      <w:r w:rsidRPr="00801B92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C++, 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va,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C#,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Visual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ic,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STL, MFC,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og, Li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n32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rogr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amm</w:t>
      </w:r>
      <w:r w:rsidRPr="00801B92">
        <w:rPr>
          <w:rFonts w:asciiTheme="minorHAnsi" w:hAnsiTheme="minorHAnsi" w:cstheme="minorHAnsi"/>
          <w:sz w:val="22"/>
          <w:szCs w:val="22"/>
        </w:rPr>
        <w:t>ing,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P </w:t>
      </w:r>
      <w:r w:rsidRPr="00801B92">
        <w:rPr>
          <w:rFonts w:asciiTheme="minorHAnsi" w:hAnsiTheme="minorHAnsi" w:cstheme="minorHAnsi"/>
          <w:b/>
          <w:sz w:val="22"/>
          <w:szCs w:val="22"/>
        </w:rPr>
        <w:t>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b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ses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</w:t>
      </w:r>
      <w:r w:rsidRPr="00801B92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MySQL, MS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Access, Oracle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9i</w:t>
      </w:r>
    </w:p>
    <w:p w14:paraId="1D7F0EFF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Operating Sy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tems                    </w:t>
      </w:r>
      <w:r w:rsidRPr="00801B92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ows (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01B92">
        <w:rPr>
          <w:rFonts w:asciiTheme="minorHAnsi" w:hAnsiTheme="minorHAnsi" w:cstheme="minorHAnsi"/>
          <w:sz w:val="22"/>
          <w:szCs w:val="22"/>
        </w:rPr>
        <w:t>8,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XP), L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ux (Red Hat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Fedora)</w:t>
      </w:r>
    </w:p>
    <w:p w14:paraId="2E6EFF84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ls                                           </w:t>
      </w:r>
      <w:r w:rsidRPr="00801B92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oft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al 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ud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Net/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sz w:val="22"/>
          <w:szCs w:val="22"/>
        </w:rPr>
        <w:t>.0,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acs, Geometer’s </w:t>
      </w:r>
      <w:r w:rsidRPr="00801B92">
        <w:rPr>
          <w:rFonts w:asciiTheme="minorHAnsi" w:hAnsiTheme="minorHAnsi" w:cstheme="minorHAnsi"/>
          <w:sz w:val="22"/>
          <w:szCs w:val="22"/>
        </w:rPr>
        <w:t>Sketchpad, Mathe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atica 5</w:t>
      </w:r>
    </w:p>
    <w:p w14:paraId="734D2B3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Office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plicat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ns                   </w:t>
      </w:r>
      <w:r w:rsidRPr="00801B92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cel</w:t>
      </w:r>
      <w:r w:rsidRPr="00801B92">
        <w:rPr>
          <w:rFonts w:asciiTheme="minorHAnsi" w:hAnsiTheme="minorHAnsi" w:cstheme="minorHAnsi"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801B92">
        <w:rPr>
          <w:rFonts w:asciiTheme="minorHAnsi" w:hAnsiTheme="minorHAnsi" w:cstheme="minorHAnsi"/>
          <w:sz w:val="22"/>
          <w:szCs w:val="22"/>
        </w:rPr>
        <w:t>wer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nt, MS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FrontP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e, Open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Office 1.0</w:t>
      </w:r>
    </w:p>
    <w:p w14:paraId="7280BD84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Web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Applications                      </w:t>
      </w:r>
      <w:r w:rsidRPr="00801B92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L/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HT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L,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801B92">
        <w:rPr>
          <w:rFonts w:asciiTheme="minorHAnsi" w:hAnsiTheme="minorHAnsi" w:cstheme="minorHAnsi"/>
          <w:sz w:val="22"/>
          <w:szCs w:val="22"/>
        </w:rPr>
        <w:t>oto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p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01B92">
        <w:rPr>
          <w:rFonts w:asciiTheme="minorHAnsi" w:hAnsiTheme="minorHAnsi" w:cstheme="minorHAnsi"/>
          <w:sz w:val="22"/>
          <w:szCs w:val="22"/>
        </w:rPr>
        <w:t>.0, 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ageReady7.0,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Drea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Weaver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MX, Fir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works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4.0</w:t>
      </w:r>
    </w:p>
    <w:p w14:paraId="4FF3629E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Business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App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ications               </w:t>
      </w:r>
      <w:r w:rsidRPr="00801B92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ine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6.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ACT 6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 xml:space="preserve">0,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ickB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s 6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</w:p>
    <w:p w14:paraId="471B365E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A018E5C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CAT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:  </w:t>
      </w:r>
      <w:r w:rsidRPr="00801B9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ge of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ey 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Jersey</w:t>
      </w:r>
    </w:p>
    <w:p w14:paraId="28BF53F0" w14:textId="77777777" w:rsidR="001B0CEB" w:rsidRPr="00801B92" w:rsidRDefault="003C4EC2">
      <w:pPr>
        <w:ind w:left="15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ate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of Scie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ce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gree,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Aug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st 2009</w:t>
      </w:r>
    </w:p>
    <w:p w14:paraId="4F03E30C" w14:textId="77777777" w:rsidR="001B0CEB" w:rsidRPr="00801B92" w:rsidRDefault="003C4EC2">
      <w:pPr>
        <w:spacing w:before="3"/>
        <w:ind w:left="1567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801B92">
        <w:rPr>
          <w:rFonts w:asciiTheme="minorHAnsi" w:hAnsiTheme="minorHAnsi" w:cstheme="minorHAnsi"/>
          <w:b/>
          <w:sz w:val="22"/>
          <w:szCs w:val="22"/>
        </w:rPr>
        <w:t>jor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b/>
          <w:sz w:val="22"/>
          <w:szCs w:val="22"/>
        </w:rPr>
        <w:t>em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tics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(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PA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3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b/>
          <w:sz w:val="22"/>
          <w:szCs w:val="22"/>
        </w:rPr>
        <w:t>9/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4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.0)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d 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mputer Science (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PA 3.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801B92">
        <w:rPr>
          <w:rFonts w:asciiTheme="minorHAnsi" w:hAnsiTheme="minorHAnsi" w:cstheme="minorHAnsi"/>
          <w:b/>
          <w:sz w:val="22"/>
          <w:szCs w:val="22"/>
        </w:rPr>
        <w:t>4.0)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/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erall GPA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Pr="00801B92">
        <w:rPr>
          <w:rFonts w:asciiTheme="minorHAnsi" w:hAnsiTheme="minorHAnsi" w:cstheme="minorHAnsi"/>
          <w:b/>
          <w:sz w:val="22"/>
          <w:szCs w:val="22"/>
        </w:rPr>
        <w:t>8</w:t>
      </w:r>
      <w:r w:rsidRPr="00801B92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/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801B92">
        <w:rPr>
          <w:rFonts w:asciiTheme="minorHAnsi" w:hAnsiTheme="minorHAnsi" w:cstheme="minorHAnsi"/>
          <w:b/>
          <w:sz w:val="22"/>
          <w:szCs w:val="22"/>
        </w:rPr>
        <w:t>.0</w:t>
      </w:r>
    </w:p>
    <w:p w14:paraId="632A1A6D" w14:textId="77777777" w:rsidR="001B0CEB" w:rsidRPr="00801B92" w:rsidRDefault="003C4EC2">
      <w:pPr>
        <w:spacing w:line="220" w:lineRule="exact"/>
        <w:ind w:left="1537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Awarded Presi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tial Sch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lars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ip by 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Col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ege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 N.J.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 xml:space="preserve">l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 xml:space="preserve">o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esent</w:t>
      </w:r>
    </w:p>
    <w:p w14:paraId="6144A3FC" w14:textId="77777777" w:rsidR="001B0CEB" w:rsidRPr="00801B92" w:rsidRDefault="001B0CE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153D2F7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801B92">
        <w:rPr>
          <w:rFonts w:asciiTheme="minorHAnsi" w:hAnsiTheme="minorHAnsi" w:cstheme="minorHAnsi"/>
          <w:b/>
          <w:sz w:val="22"/>
          <w:szCs w:val="22"/>
        </w:rPr>
        <w:t>:</w:t>
      </w:r>
    </w:p>
    <w:p w14:paraId="27D10E18" w14:textId="77777777" w:rsidR="001B0CEB" w:rsidRPr="00801B92" w:rsidRDefault="003C4EC2">
      <w:pPr>
        <w:spacing w:line="22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Private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ndu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>try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Council of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Ro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kla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nty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.,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NY,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Septe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z w:val="22"/>
          <w:szCs w:val="22"/>
        </w:rPr>
        <w:t>ber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2006 to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>rese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</w:p>
    <w:p w14:paraId="1A1689AF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Assist 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cuti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Direct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in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aluati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of 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stem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resources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ram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devel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ent.</w:t>
      </w:r>
    </w:p>
    <w:p w14:paraId="6DACC5AE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inister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Li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x 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ste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grate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abases.</w:t>
      </w:r>
    </w:p>
    <w:p w14:paraId="18288C84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Configure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rou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TCP/I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Sa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a,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PHP,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Apa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SQL.</w:t>
      </w:r>
    </w:p>
    <w:p w14:paraId="66A3516F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Design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es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sta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f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801B92">
        <w:rPr>
          <w:rFonts w:asciiTheme="minorHAnsi" w:hAnsiTheme="minorHAnsi" w:cstheme="minorHAnsi"/>
          <w:sz w:val="22"/>
          <w:szCs w:val="22"/>
        </w:rPr>
        <w:t>tner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any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station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.</w:t>
      </w:r>
    </w:p>
    <w:p w14:paraId="2277F2FB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Install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uti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net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are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 h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 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plac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 of ne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wo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rksta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ion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pon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EB150FC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 clie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site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rt 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ct wor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sho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er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y clie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ts.</w:t>
      </w:r>
    </w:p>
    <w:p w14:paraId="237CD088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ack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rt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 xml:space="preserve">o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Net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rk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 xml:space="preserve">or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ple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icati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logy.</w:t>
      </w:r>
    </w:p>
    <w:p w14:paraId="0658A3FD" w14:textId="77777777" w:rsidR="001B0CEB" w:rsidRPr="00801B92" w:rsidRDefault="001B0CE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197C554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po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College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of NJ   </w:t>
      </w:r>
      <w:r w:rsidRPr="00801B92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School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of Th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reti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al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and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Applied Scienc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,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Janua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2006-December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2007</w:t>
      </w:r>
    </w:p>
    <w:p w14:paraId="0679E5A3" w14:textId="77777777" w:rsidR="001B0CEB" w:rsidRPr="00801B92" w:rsidRDefault="003C4EC2">
      <w:pPr>
        <w:ind w:left="47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Math and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Computer Science SI L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ader, September 2006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to December 2007</w:t>
      </w:r>
    </w:p>
    <w:p w14:paraId="0D6B4196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cted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supple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tal 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str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 sess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 Adv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Calc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Proba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ility, Statist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cs 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CS courses.</w:t>
      </w:r>
    </w:p>
    <w:p w14:paraId="66BFC0C7" w14:textId="77777777" w:rsidR="001B0CEB" w:rsidRPr="00801B92" w:rsidRDefault="003C4EC2">
      <w:pPr>
        <w:spacing w:before="3"/>
        <w:ind w:left="47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Physics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b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801B92">
        <w:rPr>
          <w:rFonts w:asciiTheme="minorHAnsi" w:hAnsiTheme="minorHAnsi" w:cstheme="minorHAnsi"/>
          <w:b/>
          <w:sz w:val="22"/>
          <w:szCs w:val="22"/>
        </w:rPr>
        <w:t>oo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din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r,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Ja</w:t>
      </w:r>
      <w:r w:rsidRPr="00801B92">
        <w:rPr>
          <w:rFonts w:asciiTheme="minorHAnsi" w:hAnsiTheme="minorHAnsi" w:cstheme="minorHAnsi"/>
          <w:b/>
          <w:sz w:val="22"/>
          <w:szCs w:val="22"/>
        </w:rPr>
        <w:t>nua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y to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y 2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00</w:t>
      </w:r>
      <w:r w:rsidRPr="00801B92">
        <w:rPr>
          <w:rFonts w:asciiTheme="minorHAnsi" w:hAnsiTheme="minorHAnsi" w:cstheme="minorHAnsi"/>
          <w:b/>
          <w:sz w:val="22"/>
          <w:szCs w:val="22"/>
        </w:rPr>
        <w:t>6</w:t>
      </w:r>
    </w:p>
    <w:p w14:paraId="65536F5A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hy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dep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nt 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z w:val="22"/>
          <w:szCs w:val="22"/>
        </w:rPr>
        <w:t>ebs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01B92">
        <w:rPr>
          <w:rFonts w:asciiTheme="minorHAnsi" w:hAnsiTheme="minorHAnsi" w:cstheme="minorHAnsi"/>
          <w:sz w:val="22"/>
          <w:szCs w:val="22"/>
        </w:rPr>
        <w:t>Da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aba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z w:val="22"/>
          <w:szCs w:val="22"/>
        </w:rPr>
        <w:t>L).</w:t>
      </w:r>
    </w:p>
    <w:p w14:paraId="4CE3C076" w14:textId="77777777" w:rsidR="001B0CEB" w:rsidRPr="00801B92" w:rsidRDefault="001B0CE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85B56DE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lle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b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J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mpu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nd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b/>
          <w:sz w:val="22"/>
          <w:szCs w:val="22"/>
        </w:rPr>
        <w:t>f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rma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ems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Summer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20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  <w:r w:rsidRPr="00801B92">
        <w:rPr>
          <w:rFonts w:asciiTheme="minorHAnsi" w:hAnsiTheme="minorHAnsi" w:cstheme="minorHAnsi"/>
          <w:b/>
          <w:sz w:val="22"/>
          <w:szCs w:val="22"/>
        </w:rPr>
        <w:t>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007</w:t>
      </w:r>
    </w:p>
    <w:p w14:paraId="432060FC" w14:textId="77777777" w:rsidR="001B0CEB" w:rsidRPr="00801B92" w:rsidRDefault="003C4EC2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Resn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t 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ppo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</w:p>
    <w:p w14:paraId="4C357152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client TCP/IP, LAN related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39494575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Installed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wired Cis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 xml:space="preserve">o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witches;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lied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dor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itories with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Internet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ss.</w:t>
      </w:r>
    </w:p>
    <w:p w14:paraId="4AFA7E35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ur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net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wo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rk 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ple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ented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ble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anage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nt tec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es.</w:t>
      </w:r>
    </w:p>
    <w:p w14:paraId="06C895E4" w14:textId="77777777" w:rsidR="001B0CEB" w:rsidRPr="00801B92" w:rsidRDefault="001B0CE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82B0F1D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KCI, 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. M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h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ah,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ua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y to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b/>
          <w:sz w:val="22"/>
          <w:szCs w:val="22"/>
        </w:rPr>
        <w:t>6</w:t>
      </w:r>
    </w:p>
    <w:p w14:paraId="06EFA9B9" w14:textId="77777777" w:rsidR="001B0CEB" w:rsidRPr="00801B92" w:rsidRDefault="003C4EC2">
      <w:pPr>
        <w:spacing w:line="220" w:lineRule="exact"/>
        <w:ind w:left="468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nte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-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z w:val="22"/>
          <w:szCs w:val="22"/>
        </w:rPr>
        <w:t>st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ms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gin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ering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Busin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ss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Unit</w:t>
      </w:r>
    </w:p>
    <w:p w14:paraId="334EDE0C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alysis to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evel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 b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ets 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 f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ecasti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ls.</w:t>
      </w:r>
    </w:p>
    <w:p w14:paraId="73A942E8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alyzed f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ancial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ata of co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rs to ass</w:t>
      </w:r>
      <w:r w:rsidRPr="00801B92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st Vice-Pres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ent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 finalizing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sales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decision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F78A23C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Research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 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fy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bus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ess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us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d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801B92">
        <w:rPr>
          <w:rFonts w:asciiTheme="minorHAnsi" w:hAnsiTheme="minorHAnsi" w:cstheme="minorHAnsi"/>
          <w:sz w:val="22"/>
          <w:szCs w:val="22"/>
        </w:rPr>
        <w:t>urce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.</w:t>
      </w:r>
    </w:p>
    <w:p w14:paraId="11F4BDA1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Esta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lis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ed 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ess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relati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hi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s wi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01B92">
        <w:rPr>
          <w:rFonts w:asciiTheme="minorHAnsi" w:hAnsiTheme="minorHAnsi" w:cstheme="minorHAnsi"/>
          <w:sz w:val="22"/>
          <w:szCs w:val="22"/>
        </w:rPr>
        <w:t>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tial clie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ts to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solicit sales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tracts.</w:t>
      </w:r>
    </w:p>
    <w:p w14:paraId="751B7731" w14:textId="77777777" w:rsidR="001B0CEB" w:rsidRPr="00801B92" w:rsidRDefault="003C4EC2">
      <w:pPr>
        <w:spacing w:line="240" w:lineRule="exact"/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lastRenderedPageBreak/>
        <w:t>•</w:t>
      </w:r>
      <w:r w:rsidRPr="00801B9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grated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ware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ple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ented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dm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ine,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My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SQL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ick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war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9B88B5C" w14:textId="77777777" w:rsidR="001B0CEB" w:rsidRPr="00801B92" w:rsidRDefault="003C4EC2">
      <w:pPr>
        <w:ind w:left="65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 xml:space="preserve">SQL </w:t>
      </w:r>
      <w:r w:rsidRPr="00801B92">
        <w:rPr>
          <w:rFonts w:asciiTheme="minorHAnsi" w:hAnsiTheme="minorHAnsi" w:cstheme="minorHAnsi"/>
          <w:sz w:val="22"/>
          <w:szCs w:val="22"/>
        </w:rPr>
        <w:t>server.</w:t>
      </w:r>
    </w:p>
    <w:p w14:paraId="77C72C4C" w14:textId="77777777" w:rsidR="001B0CEB" w:rsidRPr="00801B92" w:rsidRDefault="001B0CE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EFB64AF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PROJEC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S:     </w:t>
      </w:r>
      <w:r w:rsidRPr="00801B92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penter Environmental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As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ciates,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hwah,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01B92">
        <w:rPr>
          <w:rFonts w:asciiTheme="minorHAnsi" w:hAnsiTheme="minorHAnsi" w:cstheme="minorHAnsi"/>
          <w:b/>
          <w:sz w:val="22"/>
          <w:szCs w:val="22"/>
        </w:rPr>
        <w:t>, F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ll 2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b/>
          <w:sz w:val="22"/>
          <w:szCs w:val="22"/>
        </w:rPr>
        <w:t>07</w:t>
      </w:r>
    </w:p>
    <w:p w14:paraId="7D5257D3" w14:textId="77777777" w:rsidR="001B0CEB" w:rsidRPr="00801B92" w:rsidRDefault="003C4EC2">
      <w:pPr>
        <w:spacing w:line="220" w:lineRule="exact"/>
        <w:ind w:left="47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Database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system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(project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status tra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 software) i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ted with Vis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al 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sic at front-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nd and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ess at ba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801B92">
        <w:rPr>
          <w:rFonts w:asciiTheme="minorHAnsi" w:hAnsiTheme="minorHAnsi" w:cstheme="minorHAnsi"/>
          <w:sz w:val="22"/>
          <w:szCs w:val="22"/>
        </w:rPr>
        <w:t>-end.</w:t>
      </w:r>
    </w:p>
    <w:p w14:paraId="5B003A14" w14:textId="77777777" w:rsidR="001B0CEB" w:rsidRPr="00801B92" w:rsidRDefault="001B0CE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2C0F7FE" w14:textId="77777777" w:rsidR="001B0CEB" w:rsidRPr="00801B92" w:rsidRDefault="003C4EC2">
      <w:pPr>
        <w:ind w:left="11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SEARCH:    </w:t>
      </w:r>
      <w:r w:rsidRPr="00801B92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nst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aint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Sa</w:t>
      </w:r>
      <w:r w:rsidRPr="00801B92">
        <w:rPr>
          <w:rFonts w:asciiTheme="minorHAnsi" w:hAnsiTheme="minorHAnsi" w:cstheme="minorHAnsi"/>
          <w:b/>
          <w:sz w:val="22"/>
          <w:szCs w:val="22"/>
        </w:rPr>
        <w:t>tis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b/>
          <w:sz w:val="22"/>
          <w:szCs w:val="22"/>
        </w:rPr>
        <w:t>acti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z w:val="22"/>
          <w:szCs w:val="22"/>
        </w:rPr>
        <w:t>hniques,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Spr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ng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2009</w:t>
      </w:r>
    </w:p>
    <w:p w14:paraId="2FF6A63D" w14:textId="77777777" w:rsidR="001B0CEB" w:rsidRPr="00801B92" w:rsidRDefault="003C4EC2">
      <w:pPr>
        <w:spacing w:line="220" w:lineRule="exact"/>
        <w:ind w:left="476"/>
        <w:rPr>
          <w:rFonts w:asciiTheme="minorHAnsi" w:hAnsiTheme="minorHAnsi" w:cstheme="minorHAnsi"/>
          <w:sz w:val="22"/>
          <w:szCs w:val="22"/>
        </w:rPr>
        <w:sectPr w:rsidR="001B0CEB" w:rsidRPr="00801B92">
          <w:type w:val="continuous"/>
          <w:pgSz w:w="12240" w:h="15840"/>
          <w:pgMar w:top="940" w:right="900" w:bottom="280" w:left="1180" w:header="720" w:footer="720" w:gutter="0"/>
          <w:cols w:space="720"/>
        </w:sectPr>
      </w:pP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pe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: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. 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ruth 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801B92">
        <w:rPr>
          <w:rFonts w:asciiTheme="minorHAnsi" w:hAnsiTheme="minorHAnsi" w:cstheme="minorHAnsi"/>
          <w:sz w:val="22"/>
          <w:szCs w:val="22"/>
        </w:rPr>
        <w:t>ar,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of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puter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cience,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llege of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</w:p>
    <w:p w14:paraId="24543945" w14:textId="77777777" w:rsidR="001B0CEB" w:rsidRPr="00801B92" w:rsidRDefault="003C4EC2">
      <w:pPr>
        <w:spacing w:before="5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01B92">
        <w:rPr>
          <w:rFonts w:asciiTheme="minorHAnsi" w:eastAsia="Arial" w:hAnsiTheme="minorHAnsi" w:cstheme="minorHAnsi"/>
          <w:b/>
          <w:sz w:val="22"/>
          <w:szCs w:val="22"/>
        </w:rPr>
        <w:lastRenderedPageBreak/>
        <w:t>Sample</w:t>
      </w:r>
      <w:r w:rsidRPr="00801B9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801B9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#</w:t>
      </w:r>
      <w:r w:rsidRPr="00801B9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4E25CE01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B5CD036" w14:textId="77777777" w:rsidR="001B0CEB" w:rsidRPr="00801B92" w:rsidRDefault="003C4EC2">
      <w:pPr>
        <w:ind w:left="4760" w:right="463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K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dr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ig</w:t>
      </w:r>
      <w:r w:rsidRPr="00801B92">
        <w:rPr>
          <w:rFonts w:asciiTheme="minorHAnsi" w:hAnsiTheme="minorHAnsi" w:cstheme="minorHAnsi"/>
          <w:b/>
          <w:sz w:val="22"/>
          <w:szCs w:val="22"/>
        </w:rPr>
        <w:t>uez</w:t>
      </w:r>
    </w:p>
    <w:p w14:paraId="52AC64E8" w14:textId="77777777" w:rsidR="001B0CEB" w:rsidRPr="00801B92" w:rsidRDefault="003C4EC2">
      <w:pPr>
        <w:spacing w:line="220" w:lineRule="exact"/>
        <w:ind w:left="4627" w:right="4509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17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 xml:space="preserve">e.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070</w:t>
      </w:r>
    </w:p>
    <w:p w14:paraId="3AA80873" w14:textId="77777777" w:rsidR="001B0CEB" w:rsidRPr="00801B92" w:rsidRDefault="003C4EC2">
      <w:pPr>
        <w:spacing w:line="220" w:lineRule="exact"/>
        <w:ind w:left="4287" w:right="416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 xml:space="preserve">e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e: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801B92">
        <w:rPr>
          <w:rFonts w:asciiTheme="minorHAnsi" w:hAnsiTheme="minorHAnsi" w:cstheme="minorHAnsi"/>
          <w:sz w:val="22"/>
          <w:szCs w:val="22"/>
        </w:rPr>
        <w:t xml:space="preserve">)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-5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81</w:t>
      </w:r>
    </w:p>
    <w:p w14:paraId="5B58FA65" w14:textId="77777777" w:rsidR="001B0CEB" w:rsidRPr="00801B92" w:rsidRDefault="003C4EC2">
      <w:pPr>
        <w:ind w:left="4380" w:right="4258"/>
        <w:jc w:val="center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E-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l: </w:t>
      </w:r>
      <w:hyperlink r:id="rId22">
        <w:r w:rsidRPr="00801B9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k</w:t>
        </w:r>
        <w:r w:rsidRPr="00801B92">
          <w:rPr>
            <w:rFonts w:asciiTheme="minorHAnsi" w:hAnsiTheme="minorHAnsi" w:cstheme="minorHAnsi"/>
            <w:sz w:val="22"/>
            <w:szCs w:val="22"/>
            <w:u w:val="single" w:color="0000FF"/>
          </w:rPr>
          <w:t>rodri@yah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801B92">
          <w:rPr>
            <w:rFonts w:asciiTheme="minorHAnsi" w:hAnsiTheme="minorHAnsi" w:cstheme="minorHAnsi"/>
            <w:sz w:val="22"/>
            <w:szCs w:val="22"/>
            <w:u w:val="single" w:color="0000FF"/>
          </w:rPr>
          <w:t>o.c</w:t>
        </w:r>
        <w:r w:rsidRPr="00801B9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801B92">
          <w:rPr>
            <w:rFonts w:asciiTheme="minorHAnsi" w:hAnsiTheme="minorHAnsi" w:cstheme="minorHAnsi"/>
            <w:sz w:val="22"/>
            <w:szCs w:val="22"/>
            <w:u w:val="single" w:color="0000FF"/>
          </w:rPr>
          <w:t>m</w:t>
        </w:r>
      </w:hyperlink>
    </w:p>
    <w:p w14:paraId="7F8ACDA1" w14:textId="77777777" w:rsidR="001B0CEB" w:rsidRPr="00801B92" w:rsidRDefault="003C4EC2">
      <w:pPr>
        <w:spacing w:before="91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OBJECT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VE:                 </w:t>
      </w:r>
      <w:r w:rsidRPr="00801B92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tain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positi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 pu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lis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.</w:t>
      </w:r>
    </w:p>
    <w:p w14:paraId="0AFF8AA2" w14:textId="77777777" w:rsidR="001B0CEB" w:rsidRPr="00801B92" w:rsidRDefault="003C4EC2">
      <w:pPr>
        <w:spacing w:before="91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ED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b/>
          <w:sz w:val="22"/>
          <w:szCs w:val="22"/>
        </w:rPr>
        <w:t>CAT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:                </w:t>
      </w:r>
      <w:r w:rsidRPr="00801B92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apo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lle</w:t>
      </w:r>
      <w:r w:rsidRPr="00801B92">
        <w:rPr>
          <w:rFonts w:asciiTheme="minorHAnsi" w:hAnsiTheme="minorHAnsi" w:cstheme="minorHAnsi"/>
          <w:sz w:val="22"/>
          <w:szCs w:val="22"/>
        </w:rPr>
        <w:t>ge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 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wa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New Jersey</w:t>
      </w:r>
    </w:p>
    <w:p w14:paraId="0876271F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ate 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Bac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 of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ts, Jan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ary 2009</w:t>
      </w:r>
    </w:p>
    <w:p w14:paraId="37C78191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 xml:space="preserve">Major: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Litera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 xml:space="preserve">re        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Minor: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ish</w:t>
      </w:r>
    </w:p>
    <w:p w14:paraId="7BC25F14" w14:textId="77777777" w:rsidR="001B0CEB" w:rsidRPr="00801B92" w:rsidRDefault="003C4EC2">
      <w:pPr>
        <w:spacing w:before="91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 xml:space="preserve">SKILLS:                          </w:t>
      </w:r>
      <w:r w:rsidRPr="00801B92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icro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oft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 xml:space="preserve">, Excel,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rPo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nt,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oft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blish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r, Drea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weaver</w:t>
      </w:r>
    </w:p>
    <w:p w14:paraId="6AC68670" w14:textId="77777777" w:rsidR="001B0CEB" w:rsidRPr="00801B92" w:rsidRDefault="003C4EC2">
      <w:pPr>
        <w:spacing w:line="22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position w:val="-1"/>
          <w:sz w:val="22"/>
          <w:szCs w:val="22"/>
        </w:rPr>
        <w:t>Read, write,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ish flu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ntly</w:t>
      </w:r>
    </w:p>
    <w:p w14:paraId="5D206069" w14:textId="77777777" w:rsidR="001B0CEB" w:rsidRPr="00801B92" w:rsidRDefault="003C4EC2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01B92">
        <w:rPr>
          <w:rFonts w:asciiTheme="minorHAnsi" w:hAnsiTheme="minorHAnsi" w:cstheme="minorHAnsi"/>
          <w:b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RI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801B92">
        <w:rPr>
          <w:rFonts w:asciiTheme="minorHAnsi" w:hAnsiTheme="minorHAnsi" w:cstheme="minorHAnsi"/>
          <w:b/>
          <w:sz w:val="22"/>
          <w:szCs w:val="22"/>
        </w:rPr>
        <w:t>:</w:t>
      </w:r>
    </w:p>
    <w:p w14:paraId="3E1F8160" w14:textId="77777777" w:rsidR="001B0CEB" w:rsidRPr="00801B92" w:rsidRDefault="003C4EC2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01B92">
        <w:rPr>
          <w:rFonts w:asciiTheme="minorHAnsi" w:hAnsiTheme="minorHAnsi" w:cstheme="minorHAnsi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01B92">
        <w:rPr>
          <w:rFonts w:asciiTheme="minorHAnsi" w:hAnsiTheme="minorHAnsi" w:cstheme="minorHAnsi"/>
          <w:sz w:val="22"/>
          <w:szCs w:val="22"/>
        </w:rPr>
        <w:t xml:space="preserve">-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t                     </w:t>
      </w:r>
      <w:r w:rsidRPr="00801B9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Hud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>on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Un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d Ba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k,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hw</w:t>
      </w:r>
      <w:r w:rsidRPr="00801B92">
        <w:rPr>
          <w:rFonts w:asciiTheme="minorHAnsi" w:hAnsiTheme="minorHAnsi" w:cstheme="minorHAnsi"/>
          <w:b/>
          <w:sz w:val="22"/>
          <w:szCs w:val="22"/>
        </w:rPr>
        <w:t>ah,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N</w:t>
      </w:r>
      <w:r w:rsidRPr="00801B92">
        <w:rPr>
          <w:rFonts w:asciiTheme="minorHAnsi" w:hAnsiTheme="minorHAnsi" w:cstheme="minorHAnsi"/>
          <w:b/>
          <w:sz w:val="22"/>
          <w:szCs w:val="22"/>
        </w:rPr>
        <w:t>J</w:t>
      </w:r>
    </w:p>
    <w:p w14:paraId="59B3028F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Merch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nt 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rvices Repres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ative</w:t>
      </w:r>
    </w:p>
    <w:p w14:paraId="43761B1D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st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ercha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nt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onal 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nanc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4FB0858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erch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on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at f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anc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al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01B92">
        <w:rPr>
          <w:rFonts w:asciiTheme="minorHAnsi" w:hAnsiTheme="minorHAnsi" w:cstheme="minorHAnsi"/>
          <w:sz w:val="22"/>
          <w:szCs w:val="22"/>
        </w:rPr>
        <w:t>ere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best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ei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cus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ers</w:t>
      </w:r>
    </w:p>
    <w:p w14:paraId="4D7BE585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pose 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ports for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Vice 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sidents and Acc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01B92">
        <w:rPr>
          <w:rFonts w:asciiTheme="minorHAnsi" w:hAnsiTheme="minorHAnsi" w:cstheme="minorHAnsi"/>
          <w:sz w:val="22"/>
          <w:szCs w:val="22"/>
        </w:rPr>
        <w:t>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tives</w:t>
      </w:r>
    </w:p>
    <w:p w14:paraId="2520F915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Assist cust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with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illi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qu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(b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lis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ers)</w:t>
      </w:r>
    </w:p>
    <w:p w14:paraId="7D006554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Mail letters to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ers concer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 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eir acc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</w:p>
    <w:p w14:paraId="133C4B64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Help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test and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it 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er ser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site</w:t>
      </w:r>
    </w:p>
    <w:p w14:paraId="0B25092F" w14:textId="77777777" w:rsidR="001B0CEB" w:rsidRPr="00801B92" w:rsidRDefault="001B0CE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6DDF8FD" w14:textId="77777777" w:rsidR="001B0CEB" w:rsidRPr="00801B92" w:rsidRDefault="003C4EC2">
      <w:pPr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/0</w:t>
      </w:r>
      <w:r w:rsidRPr="00801B92">
        <w:rPr>
          <w:rFonts w:asciiTheme="minorHAnsi" w:hAnsiTheme="minorHAnsi" w:cstheme="minorHAnsi"/>
          <w:sz w:val="22"/>
          <w:szCs w:val="22"/>
        </w:rPr>
        <w:t xml:space="preserve">8                          </w:t>
      </w:r>
      <w:r w:rsidRPr="00801B92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Saint Antho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y’s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Sc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ho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ol,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Ha</w:t>
      </w:r>
      <w:r w:rsidRPr="00801B92">
        <w:rPr>
          <w:rFonts w:asciiTheme="minorHAnsi" w:hAnsiTheme="minorHAnsi" w:cstheme="minorHAnsi"/>
          <w:b/>
          <w:sz w:val="22"/>
          <w:szCs w:val="22"/>
        </w:rPr>
        <w:t>wthorn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, NJ</w:t>
      </w:r>
    </w:p>
    <w:p w14:paraId="2CA5BC22" w14:textId="77777777" w:rsidR="001B0CEB" w:rsidRPr="00801B92" w:rsidRDefault="003C4EC2">
      <w:pPr>
        <w:spacing w:line="22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Visual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rfor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ing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Arts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eacher</w:t>
      </w:r>
    </w:p>
    <w:p w14:paraId="6D2F1CFF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ght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z w:val="22"/>
          <w:szCs w:val="22"/>
        </w:rPr>
        <w:t>8</w:t>
      </w:r>
    </w:p>
    <w:p w14:paraId="437848C4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Created les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plans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for each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gr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</w:p>
    <w:p w14:paraId="788C50DB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Hel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awi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ility</w:t>
      </w:r>
    </w:p>
    <w:p w14:paraId="3A06D09A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wed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ildren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 ex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ore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differe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ty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of art, b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th tra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al and 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ract</w:t>
      </w:r>
    </w:p>
    <w:p w14:paraId="327D8547" w14:textId="77777777" w:rsidR="001B0CEB" w:rsidRPr="00801B92" w:rsidRDefault="003C4EC2">
      <w:pPr>
        <w:tabs>
          <w:tab w:val="left" w:pos="2620"/>
        </w:tabs>
        <w:spacing w:before="16" w:line="220" w:lineRule="exact"/>
        <w:ind w:left="2640" w:right="457" w:hanging="36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>•</w:t>
      </w:r>
      <w:r w:rsidRPr="00801B92">
        <w:rPr>
          <w:rFonts w:asciiTheme="minorHAnsi" w:eastAsia="Verdana" w:hAnsiTheme="minorHAnsi" w:cstheme="minorHAnsi"/>
          <w:sz w:val="22"/>
          <w:szCs w:val="22"/>
        </w:rPr>
        <w:tab/>
      </w:r>
      <w:r w:rsidRPr="00801B92">
        <w:rPr>
          <w:rFonts w:asciiTheme="minorHAnsi" w:hAnsiTheme="minorHAnsi" w:cstheme="minorHAnsi"/>
          <w:sz w:val="22"/>
          <w:szCs w:val="22"/>
        </w:rPr>
        <w:t>Ta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ght s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ud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if</w:t>
      </w:r>
      <w:r w:rsidRPr="00801B92">
        <w:rPr>
          <w:rFonts w:asciiTheme="minorHAnsi" w:hAnsiTheme="minorHAnsi" w:cstheme="minorHAnsi"/>
          <w:sz w:val="22"/>
          <w:szCs w:val="22"/>
        </w:rPr>
        <w:t>fer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iq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s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z w:val="22"/>
          <w:szCs w:val="22"/>
        </w:rPr>
        <w:t xml:space="preserve">en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801B92">
        <w:rPr>
          <w:rFonts w:asciiTheme="minorHAnsi" w:hAnsiTheme="minorHAnsi" w:cstheme="minorHAnsi"/>
          <w:sz w:val="22"/>
          <w:szCs w:val="22"/>
        </w:rPr>
        <w:t>rs,</w:t>
      </w:r>
      <w:r w:rsidRPr="00801B9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el pa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el cha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k, fin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t, and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cils</w:t>
      </w:r>
    </w:p>
    <w:p w14:paraId="146ECCC3" w14:textId="77777777" w:rsidR="001B0CEB" w:rsidRPr="00801B92" w:rsidRDefault="001B0CEB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9B211C1" w14:textId="77777777" w:rsidR="001B0CEB" w:rsidRPr="00801B92" w:rsidRDefault="003C4EC2">
      <w:pPr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01B92">
        <w:rPr>
          <w:rFonts w:asciiTheme="minorHAnsi" w:hAnsiTheme="minorHAnsi" w:cstheme="minorHAnsi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 xml:space="preserve">6 –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01B92">
        <w:rPr>
          <w:rFonts w:asciiTheme="minorHAnsi" w:hAnsiTheme="minorHAnsi" w:cstheme="minorHAnsi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 xml:space="preserve">7                       </w:t>
      </w:r>
      <w:r w:rsidRPr="00801B9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Ra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801B92">
        <w:rPr>
          <w:rFonts w:asciiTheme="minorHAnsi" w:hAnsiTheme="minorHAnsi" w:cstheme="minorHAnsi"/>
          <w:b/>
          <w:sz w:val="22"/>
          <w:szCs w:val="22"/>
        </w:rPr>
        <w:t>ege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of New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Je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sey,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>udent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Development Center, Mah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801B92">
        <w:rPr>
          <w:rFonts w:asciiTheme="minorHAnsi" w:hAnsiTheme="minorHAnsi" w:cstheme="minorHAnsi"/>
          <w:b/>
          <w:sz w:val="22"/>
          <w:szCs w:val="22"/>
        </w:rPr>
        <w:t>ah,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NJ</w:t>
      </w:r>
    </w:p>
    <w:p w14:paraId="3F600CCE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ities Pr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z w:val="22"/>
          <w:szCs w:val="22"/>
        </w:rPr>
        <w:t>ram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801B92">
        <w:rPr>
          <w:rFonts w:asciiTheme="minorHAnsi" w:hAnsiTheme="minorHAnsi" w:cstheme="minorHAnsi"/>
          <w:sz w:val="22"/>
          <w:szCs w:val="22"/>
        </w:rPr>
        <w:t>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ator</w:t>
      </w:r>
    </w:p>
    <w:p w14:paraId="62D7FFB1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Proofread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all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01B92">
        <w:rPr>
          <w:rFonts w:asciiTheme="minorHAnsi" w:hAnsiTheme="minorHAnsi" w:cstheme="minorHAnsi"/>
          <w:sz w:val="22"/>
          <w:szCs w:val="22"/>
        </w:rPr>
        <w:t>al literat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re</w:t>
      </w:r>
    </w:p>
    <w:p w14:paraId="137926BC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f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no Her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age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ee</w:t>
      </w:r>
    </w:p>
    <w:p w14:paraId="29CFB052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Hel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z w:val="22"/>
          <w:szCs w:val="22"/>
        </w:rPr>
        <w:t xml:space="preserve">ed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 xml:space="preserve">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 saw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01B92">
        <w:rPr>
          <w:rFonts w:asciiTheme="minorHAnsi" w:hAnsiTheme="minorHAnsi" w:cstheme="minorHAnsi"/>
          <w:sz w:val="22"/>
          <w:szCs w:val="22"/>
        </w:rPr>
        <w:t>0 acti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ities</w:t>
      </w:r>
    </w:p>
    <w:p w14:paraId="1FAC1235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ited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y cale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rs and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all pr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al literat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re</w:t>
      </w:r>
    </w:p>
    <w:p w14:paraId="27433B9F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or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ate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 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 and 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ate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act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ities for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resi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ts</w:t>
      </w:r>
    </w:p>
    <w:p w14:paraId="5952F75C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 pl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nn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ng liaison 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r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 40 st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ent c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 xml:space="preserve">ub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sz w:val="22"/>
          <w:szCs w:val="22"/>
        </w:rPr>
        <w:t>ganizati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ns</w:t>
      </w:r>
    </w:p>
    <w:p w14:paraId="5EE871E4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Han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led lo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stical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etails f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 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ts 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clu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ing co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racts,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et, setting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16662022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4</w:t>
      </w:r>
      <w:r w:rsidRPr="00801B92">
        <w:rPr>
          <w:rFonts w:asciiTheme="minorHAnsi" w:hAnsiTheme="minorHAnsi" w:cstheme="minorHAnsi"/>
          <w:sz w:val="22"/>
          <w:szCs w:val="22"/>
        </w:rPr>
        <w:t>0 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ff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nt 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tud</w:t>
      </w:r>
      <w:r w:rsidRPr="00801B92">
        <w:rPr>
          <w:rFonts w:asciiTheme="minorHAnsi" w:hAnsiTheme="minorHAnsi" w:cstheme="minorHAnsi"/>
          <w:sz w:val="22"/>
          <w:szCs w:val="22"/>
        </w:rPr>
        <w:t xml:space="preserve">ent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01B92">
        <w:rPr>
          <w:rFonts w:asciiTheme="minorHAnsi" w:hAnsiTheme="minorHAnsi" w:cstheme="minorHAnsi"/>
          <w:sz w:val="22"/>
          <w:szCs w:val="22"/>
        </w:rPr>
        <w:t>gan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za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801B92">
        <w:rPr>
          <w:rFonts w:asciiTheme="minorHAnsi" w:hAnsiTheme="minorHAnsi" w:cstheme="minorHAnsi"/>
          <w:sz w:val="22"/>
          <w:szCs w:val="22"/>
        </w:rPr>
        <w:t>ns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 xml:space="preserve">w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 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an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ver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se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essful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</w:p>
    <w:p w14:paraId="66EB65D5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Mai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tai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ed rec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atten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ce to stu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ts acti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ities for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er 1,000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ents</w:t>
      </w:r>
    </w:p>
    <w:p w14:paraId="6FAE8008" w14:textId="77777777" w:rsidR="001B0CEB" w:rsidRPr="00801B92" w:rsidRDefault="001B0CE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472A314" w14:textId="77777777" w:rsidR="001B0CEB" w:rsidRPr="00801B92" w:rsidRDefault="003C4EC2">
      <w:pPr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 xml:space="preserve">5 to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>/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01B92">
        <w:rPr>
          <w:rFonts w:asciiTheme="minorHAnsi" w:hAnsiTheme="minorHAnsi" w:cstheme="minorHAnsi"/>
          <w:sz w:val="22"/>
          <w:szCs w:val="22"/>
        </w:rPr>
        <w:t xml:space="preserve">6                  </w:t>
      </w:r>
      <w:r w:rsidRPr="00801B92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Fortunoff,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Paramus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rk M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ll,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P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mus, NJ</w:t>
      </w:r>
    </w:p>
    <w:p w14:paraId="0CE6E699" w14:textId="77777777" w:rsidR="001B0CEB" w:rsidRPr="00801B92" w:rsidRDefault="003C4EC2">
      <w:pPr>
        <w:spacing w:line="22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Sales 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cia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</w:p>
    <w:p w14:paraId="11293521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 xml:space="preserve">n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inve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z w:val="22"/>
          <w:szCs w:val="22"/>
        </w:rPr>
        <w:t xml:space="preserve">ry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</w:p>
    <w:p w14:paraId="74E7F9A5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we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ry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par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ent w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01B92">
        <w:rPr>
          <w:rFonts w:asciiTheme="minorHAnsi" w:hAnsiTheme="minorHAnsi" w:cstheme="minorHAnsi"/>
          <w:sz w:val="22"/>
          <w:szCs w:val="22"/>
        </w:rPr>
        <w:t>h sa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sz w:val="22"/>
          <w:szCs w:val="22"/>
        </w:rPr>
        <w:t>es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f $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,00</w:t>
      </w:r>
      <w:r w:rsidRPr="00801B92">
        <w:rPr>
          <w:rFonts w:asciiTheme="minorHAnsi" w:hAnsiTheme="minorHAnsi" w:cstheme="minorHAnsi"/>
          <w:sz w:val="22"/>
          <w:szCs w:val="22"/>
        </w:rPr>
        <w:t>0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we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>k</w:t>
      </w:r>
    </w:p>
    <w:p w14:paraId="026113CD" w14:textId="77777777" w:rsidR="001B0CEB" w:rsidRPr="00801B92" w:rsidRDefault="003C4EC2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Cas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ier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welry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rtme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tilizi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 xml:space="preserve">g in 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se software</w:t>
      </w:r>
    </w:p>
    <w:p w14:paraId="61413F77" w14:textId="77777777" w:rsidR="001B0CEB" w:rsidRPr="00801B92" w:rsidRDefault="003C4EC2">
      <w:pPr>
        <w:ind w:left="228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Inv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 xml:space="preserve">ed with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01B92">
        <w:rPr>
          <w:rFonts w:asciiTheme="minorHAnsi" w:hAnsiTheme="minorHAnsi" w:cstheme="minorHAnsi"/>
          <w:sz w:val="22"/>
          <w:szCs w:val="22"/>
        </w:rPr>
        <w:t>end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rs with refere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 xml:space="preserve">ce 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1B92">
        <w:rPr>
          <w:rFonts w:asciiTheme="minorHAnsi" w:hAnsiTheme="minorHAnsi" w:cstheme="minorHAnsi"/>
          <w:sz w:val="22"/>
          <w:szCs w:val="22"/>
        </w:rPr>
        <w:t>o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inq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iries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reg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z w:val="22"/>
          <w:szCs w:val="22"/>
        </w:rPr>
        <w:t>rd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01B92">
        <w:rPr>
          <w:rFonts w:asciiTheme="minorHAnsi" w:hAnsiTheme="minorHAnsi" w:cstheme="minorHAnsi"/>
          <w:sz w:val="22"/>
          <w:szCs w:val="22"/>
        </w:rPr>
        <w:t>sto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ers'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special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requests</w:t>
      </w:r>
    </w:p>
    <w:p w14:paraId="1F2CA794" w14:textId="77777777" w:rsidR="001B0CEB" w:rsidRPr="00801B92" w:rsidRDefault="001B0CE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F25A01A" w14:textId="77777777" w:rsidR="001B0CEB" w:rsidRPr="00801B92" w:rsidRDefault="003C4EC2">
      <w:pPr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PROF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z w:val="22"/>
          <w:szCs w:val="22"/>
        </w:rPr>
        <w:t>SSI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>NAL</w:t>
      </w:r>
    </w:p>
    <w:p w14:paraId="317BB5ED" w14:textId="77777777" w:rsidR="001B0CEB" w:rsidRPr="00801B92" w:rsidRDefault="003C4EC2">
      <w:pPr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b/>
          <w:sz w:val="22"/>
          <w:szCs w:val="22"/>
        </w:rPr>
        <w:t>AFFI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801B92">
        <w:rPr>
          <w:rFonts w:asciiTheme="minorHAnsi" w:hAnsiTheme="minorHAnsi" w:cstheme="minorHAnsi"/>
          <w:b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z w:val="22"/>
          <w:szCs w:val="22"/>
        </w:rPr>
        <w:t xml:space="preserve">NS             </w:t>
      </w:r>
      <w:r w:rsidRPr="00801B92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z w:val="22"/>
          <w:szCs w:val="22"/>
        </w:rPr>
        <w:t>oa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z w:val="22"/>
          <w:szCs w:val="22"/>
        </w:rPr>
        <w:t>t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b/>
          <w:sz w:val="22"/>
          <w:szCs w:val="22"/>
        </w:rPr>
        <w:t>aste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1B92">
        <w:rPr>
          <w:rFonts w:asciiTheme="minorHAnsi" w:hAnsiTheme="minorHAnsi" w:cstheme="minorHAnsi"/>
          <w:b/>
          <w:sz w:val="22"/>
          <w:szCs w:val="22"/>
        </w:rPr>
        <w:t>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b/>
          <w:sz w:val="22"/>
          <w:szCs w:val="22"/>
        </w:rPr>
        <w:t>Inter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z w:val="22"/>
          <w:szCs w:val="22"/>
        </w:rPr>
        <w:t>at</w:t>
      </w:r>
      <w:r w:rsidRPr="00801B9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1B92">
        <w:rPr>
          <w:rFonts w:asciiTheme="minorHAnsi" w:hAnsiTheme="minorHAnsi" w:cstheme="minorHAnsi"/>
          <w:b/>
          <w:sz w:val="22"/>
          <w:szCs w:val="22"/>
        </w:rPr>
        <w:t>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01B92">
        <w:rPr>
          <w:rFonts w:asciiTheme="minorHAnsi" w:hAnsiTheme="minorHAnsi" w:cstheme="minorHAnsi"/>
          <w:b/>
          <w:sz w:val="22"/>
          <w:szCs w:val="22"/>
        </w:rPr>
        <w:t>ms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01B92">
        <w:rPr>
          <w:rFonts w:asciiTheme="minorHAnsi" w:hAnsiTheme="minorHAnsi" w:cstheme="minorHAnsi"/>
          <w:b/>
          <w:sz w:val="22"/>
          <w:szCs w:val="22"/>
        </w:rPr>
        <w:t>,</w:t>
      </w:r>
      <w:r w:rsidRPr="00801B9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N</w:t>
      </w:r>
      <w:r w:rsidRPr="00801B92">
        <w:rPr>
          <w:rFonts w:asciiTheme="minorHAnsi" w:hAnsiTheme="minorHAnsi" w:cstheme="minorHAnsi"/>
          <w:b/>
          <w:sz w:val="22"/>
          <w:szCs w:val="22"/>
        </w:rPr>
        <w:t>J</w:t>
      </w:r>
    </w:p>
    <w:p w14:paraId="71FF0C94" w14:textId="77777777" w:rsidR="001B0CEB" w:rsidRPr="00801B92" w:rsidRDefault="003C4EC2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hAnsiTheme="minorHAnsi" w:cstheme="minorHAnsi"/>
          <w:sz w:val="22"/>
          <w:szCs w:val="22"/>
        </w:rPr>
        <w:t>1/08- Pr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z w:val="22"/>
          <w:szCs w:val="22"/>
        </w:rPr>
        <w:t xml:space="preserve">sent                    </w:t>
      </w:r>
      <w:r w:rsidRPr="00801B9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Toast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aster-Com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01B92">
        <w:rPr>
          <w:rFonts w:asciiTheme="minorHAnsi" w:hAnsiTheme="minorHAnsi" w:cstheme="minorHAnsi"/>
          <w:sz w:val="22"/>
          <w:szCs w:val="22"/>
        </w:rPr>
        <w:t>un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ca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01B92">
        <w:rPr>
          <w:rFonts w:asciiTheme="minorHAnsi" w:hAnsiTheme="minorHAnsi" w:cstheme="minorHAnsi"/>
          <w:sz w:val="22"/>
          <w:szCs w:val="22"/>
        </w:rPr>
        <w:t>on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&amp;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Le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er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Tra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01B92">
        <w:rPr>
          <w:rFonts w:asciiTheme="minorHAnsi" w:hAnsiTheme="minorHAnsi" w:cstheme="minorHAnsi"/>
          <w:sz w:val="22"/>
          <w:szCs w:val="22"/>
        </w:rPr>
        <w:t>g</w:t>
      </w:r>
    </w:p>
    <w:p w14:paraId="60926E8B" w14:textId="77777777" w:rsidR="001B0CEB" w:rsidRPr="00801B92" w:rsidRDefault="003C4EC2">
      <w:pPr>
        <w:spacing w:line="240" w:lineRule="exact"/>
        <w:ind w:left="232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are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present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eech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801B9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inform</w:t>
      </w:r>
      <w:r w:rsidRPr="00801B9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per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01B9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01B92">
        <w:rPr>
          <w:rFonts w:asciiTheme="minorHAnsi" w:hAnsiTheme="minorHAnsi" w:cstheme="minorHAnsi"/>
          <w:position w:val="-1"/>
          <w:sz w:val="22"/>
          <w:szCs w:val="22"/>
        </w:rPr>
        <w:t>de</w:t>
      </w:r>
    </w:p>
    <w:p w14:paraId="6CA7B02C" w14:textId="77777777" w:rsidR="001B0CEB" w:rsidRPr="00801B92" w:rsidRDefault="003C4EC2">
      <w:pPr>
        <w:ind w:left="2326"/>
        <w:rPr>
          <w:rFonts w:asciiTheme="minorHAnsi" w:hAnsiTheme="minorHAnsi" w:cstheme="minorHAnsi"/>
          <w:sz w:val="22"/>
          <w:szCs w:val="22"/>
        </w:rPr>
      </w:pPr>
      <w:r w:rsidRPr="00801B9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1B9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St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01B92">
        <w:rPr>
          <w:rFonts w:asciiTheme="minorHAnsi" w:hAnsiTheme="minorHAnsi" w:cstheme="minorHAnsi"/>
          <w:sz w:val="22"/>
          <w:szCs w:val="22"/>
        </w:rPr>
        <w:t xml:space="preserve">y and 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01B92">
        <w:rPr>
          <w:rFonts w:asciiTheme="minorHAnsi" w:hAnsiTheme="minorHAnsi" w:cstheme="minorHAnsi"/>
          <w:sz w:val="22"/>
          <w:szCs w:val="22"/>
        </w:rPr>
        <w:t>actice c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01B92">
        <w:rPr>
          <w:rFonts w:asciiTheme="minorHAnsi" w:hAnsiTheme="minorHAnsi" w:cstheme="minorHAnsi"/>
          <w:sz w:val="22"/>
          <w:szCs w:val="22"/>
        </w:rPr>
        <w:t>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01B92">
        <w:rPr>
          <w:rFonts w:asciiTheme="minorHAnsi" w:hAnsiTheme="minorHAnsi" w:cstheme="minorHAnsi"/>
          <w:sz w:val="22"/>
          <w:szCs w:val="22"/>
        </w:rPr>
        <w:t>ati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01B92">
        <w:rPr>
          <w:rFonts w:asciiTheme="minorHAnsi" w:hAnsiTheme="minorHAnsi" w:cstheme="minorHAnsi"/>
          <w:sz w:val="22"/>
          <w:szCs w:val="22"/>
        </w:rPr>
        <w:t>n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01B92">
        <w:rPr>
          <w:rFonts w:asciiTheme="minorHAnsi" w:hAnsiTheme="minorHAnsi" w:cstheme="minorHAnsi"/>
          <w:sz w:val="22"/>
          <w:szCs w:val="22"/>
        </w:rPr>
        <w:t>d lea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01B92">
        <w:rPr>
          <w:rFonts w:asciiTheme="minorHAnsi" w:hAnsiTheme="minorHAnsi" w:cstheme="minorHAnsi"/>
          <w:sz w:val="22"/>
          <w:szCs w:val="22"/>
        </w:rPr>
        <w:t>ers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01B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01B92">
        <w:rPr>
          <w:rFonts w:asciiTheme="minorHAnsi" w:hAnsiTheme="minorHAnsi" w:cstheme="minorHAnsi"/>
          <w:sz w:val="22"/>
          <w:szCs w:val="22"/>
        </w:rPr>
        <w:t>p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1B92">
        <w:rPr>
          <w:rFonts w:asciiTheme="minorHAnsi" w:hAnsiTheme="minorHAnsi" w:cstheme="minorHAnsi"/>
          <w:sz w:val="22"/>
          <w:szCs w:val="22"/>
        </w:rPr>
        <w:t>s</w:t>
      </w:r>
      <w:r w:rsidRPr="00801B9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1B92">
        <w:rPr>
          <w:rFonts w:asciiTheme="minorHAnsi" w:hAnsiTheme="minorHAnsi" w:cstheme="minorHAnsi"/>
          <w:sz w:val="22"/>
          <w:szCs w:val="22"/>
        </w:rPr>
        <w:t>ills</w:t>
      </w:r>
    </w:p>
    <w:sectPr w:rsidR="001B0CEB" w:rsidRPr="00801B92">
      <w:headerReference w:type="default" r:id="rId23"/>
      <w:footerReference w:type="default" r:id="rId24"/>
      <w:pgSz w:w="12240" w:h="15840"/>
      <w:pgMar w:top="840" w:right="720" w:bottom="280" w:left="600" w:header="0" w:footer="7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510A" w14:textId="77777777" w:rsidR="003C4EC2" w:rsidRDefault="003C4EC2">
      <w:r>
        <w:separator/>
      </w:r>
    </w:p>
  </w:endnote>
  <w:endnote w:type="continuationSeparator" w:id="0">
    <w:p w14:paraId="7604BF5F" w14:textId="77777777" w:rsidR="003C4EC2" w:rsidRDefault="003C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EE2B" w14:textId="1F32E441" w:rsidR="001B0CEB" w:rsidRDefault="00801B92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B98BE75" wp14:editId="292C2FCF">
              <wp:simplePos x="0" y="0"/>
              <wp:positionH relativeFrom="page">
                <wp:posOffset>3799840</wp:posOffset>
              </wp:positionH>
              <wp:positionV relativeFrom="page">
                <wp:posOffset>9431020</wp:posOffset>
              </wp:positionV>
              <wp:extent cx="127000" cy="177800"/>
              <wp:effectExtent l="0" t="127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1E471" w14:textId="77777777" w:rsidR="001B0CEB" w:rsidRDefault="003C4EC2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98BE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2pt;margin-top:742.6pt;width:10pt;height:14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" filled="f" stroked="f">
              <v:textbox inset="0,0,0,0">
                <w:txbxContent>
                  <w:p w14:paraId="0081E471" w14:textId="77777777" w:rsidR="001B0CEB" w:rsidRDefault="003C4EC2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558E" w14:textId="77777777" w:rsidR="001B0CEB" w:rsidRDefault="003C4EC2">
    <w:pPr>
      <w:spacing w:line="200" w:lineRule="exact"/>
    </w:pPr>
    <w:r>
      <w:pict w14:anchorId="481AE6A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9.2pt;margin-top:742.6pt;width:10pt;height:14pt;z-index:-251657216;mso-position-horizontal-relative:page;mso-position-vertical-relative:page" filled="f" stroked="f">
          <v:textbox inset="0,0,0,0">
            <w:txbxContent>
              <w:p w14:paraId="2542ABE0" w14:textId="77777777" w:rsidR="001B0CEB" w:rsidRDefault="003C4EC2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F067" w14:textId="77777777" w:rsidR="001B0CEB" w:rsidRDefault="003C4EC2">
    <w:pPr>
      <w:spacing w:line="200" w:lineRule="exact"/>
    </w:pPr>
    <w:r>
      <w:pict w14:anchorId="4B100E4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pt;margin-top:742.6pt;width:14pt;height:14pt;z-index:-251656192;mso-position-horizontal-relative:page;mso-position-vertical-relative:page" filled="f" stroked="f">
          <v:textbox inset="0,0,0,0">
            <w:txbxContent>
              <w:p w14:paraId="698B7E44" w14:textId="77777777" w:rsidR="001B0CEB" w:rsidRDefault="003C4EC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31418" w14:textId="77777777" w:rsidR="003C4EC2" w:rsidRDefault="003C4EC2">
      <w:r>
        <w:separator/>
      </w:r>
    </w:p>
  </w:footnote>
  <w:footnote w:type="continuationSeparator" w:id="0">
    <w:p w14:paraId="0401FE37" w14:textId="77777777" w:rsidR="003C4EC2" w:rsidRDefault="003C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75D1" w14:textId="5E04B4FE" w:rsidR="001B0CEB" w:rsidRDefault="001B0CEB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9966" w14:textId="77777777" w:rsidR="001B0CEB" w:rsidRDefault="001B0CEB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3965" w14:textId="77777777" w:rsidR="001B0CEB" w:rsidRDefault="003C4EC2">
    <w:pPr>
      <w:spacing w:line="200" w:lineRule="exact"/>
    </w:pPr>
    <w:r>
      <w:pict w14:anchorId="5DCF8B6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3.8pt;margin-top:51.15pt;width:133.7pt;height:16pt;z-index:-251659264;mso-position-horizontal-relative:page;mso-position-vertical-relative:page" filled="f" stroked="f">
          <v:textbox inset="0,0,0,0">
            <w:txbxContent>
              <w:p w14:paraId="41CDEFE4" w14:textId="77777777" w:rsidR="001B0CEB" w:rsidRDefault="003C4EC2">
                <w:pPr>
                  <w:spacing w:line="300" w:lineRule="exact"/>
                  <w:ind w:left="20" w:right="-42"/>
                  <w:rPr>
                    <w:rFonts w:ascii="Arial" w:eastAsia="Arial" w:hAnsi="Arial" w:cs="Arial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Sample</w:t>
                </w:r>
                <w:r>
                  <w:rPr>
                    <w:rFonts w:ascii="Arial" w:eastAsia="Arial" w:hAnsi="Arial" w:cs="Arial"/>
                    <w:b/>
                    <w:spacing w:val="-8"/>
                    <w:sz w:val="28"/>
                    <w:szCs w:val="2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Resume</w:t>
                </w:r>
                <w:r>
                  <w:rPr>
                    <w:rFonts w:ascii="Arial" w:eastAsia="Arial" w:hAnsi="Arial" w:cs="Arial"/>
                    <w:b/>
                    <w:spacing w:val="-9"/>
                    <w:sz w:val="28"/>
                    <w:szCs w:val="2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# 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61440" w14:textId="77777777" w:rsidR="001B0CEB" w:rsidRDefault="003C4EC2">
    <w:pPr>
      <w:spacing w:line="200" w:lineRule="exact"/>
    </w:pPr>
    <w:r>
      <w:pict w14:anchorId="7E240D3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pt;margin-top:54.75pt;width:133.65pt;height:16pt;z-index:-251658240;mso-position-horizontal-relative:page;mso-position-vertical-relative:page" filled="f" stroked="f">
          <v:textbox inset="0,0,0,0">
            <w:txbxContent>
              <w:p w14:paraId="7893B84F" w14:textId="77777777" w:rsidR="001B0CEB" w:rsidRDefault="003C4EC2">
                <w:pPr>
                  <w:spacing w:line="300" w:lineRule="exact"/>
                  <w:ind w:left="20" w:right="-42"/>
                  <w:rPr>
                    <w:rFonts w:ascii="Arial" w:eastAsia="Arial" w:hAnsi="Arial" w:cs="Arial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Sample</w:t>
                </w:r>
                <w:r>
                  <w:rPr>
                    <w:rFonts w:ascii="Arial" w:eastAsia="Arial" w:hAnsi="Arial" w:cs="Arial"/>
                    <w:b/>
                    <w:spacing w:val="-9"/>
                    <w:sz w:val="28"/>
                    <w:szCs w:val="2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Resume</w:t>
                </w:r>
                <w:r>
                  <w:rPr>
                    <w:rFonts w:ascii="Arial" w:eastAsia="Arial" w:hAnsi="Arial" w:cs="Arial"/>
                    <w:b/>
                    <w:spacing w:val="-10"/>
                    <w:sz w:val="28"/>
                    <w:szCs w:val="2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#</w:t>
                </w:r>
                <w:r>
                  <w:rPr>
                    <w:rFonts w:ascii="Arial" w:eastAsia="Arial" w:hAnsi="Arial" w:cs="Arial"/>
                    <w:b/>
                    <w:spacing w:val="-1"/>
                    <w:sz w:val="28"/>
                    <w:szCs w:val="2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8"/>
                    <w:szCs w:val="28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113A0" w14:textId="77777777" w:rsidR="001B0CEB" w:rsidRDefault="001B0CEB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6A82" w14:textId="77777777" w:rsidR="001B0CEB" w:rsidRDefault="001B0CEB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29FE" w14:textId="77777777" w:rsidR="001B0CEB" w:rsidRDefault="001B0CEB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731F0"/>
    <w:multiLevelType w:val="multilevel"/>
    <w:tmpl w:val="F2901F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CEB"/>
    <w:rsid w:val="001B0CEB"/>
    <w:rsid w:val="003C4EC2"/>
    <w:rsid w:val="0080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8162334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1B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mailto:lds@optonline.ne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spowell@ramapo.edu" TargetMode="External"/><Relationship Id="rId7" Type="http://schemas.openxmlformats.org/officeDocument/2006/relationships/hyperlink" Target="mailto:jon@gmail.com" TargetMode="External"/><Relationship Id="rId12" Type="http://schemas.openxmlformats.org/officeDocument/2006/relationships/hyperlink" Target="mailto:mccabe@hotmail.net" TargetMode="External"/><Relationship Id="rId17" Type="http://schemas.openxmlformats.org/officeDocument/2006/relationships/hyperlink" Target="mailto:martha_reynolds@optonline.ne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yperlink" Target="mailto:tsantiago@ramapo.edu" TargetMode="Externa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marshall@ramapo.edu" TargetMode="External"/><Relationship Id="rId22" Type="http://schemas.openxmlformats.org/officeDocument/2006/relationships/hyperlink" Target="mailto:krodr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3150</Words>
  <Characters>17961</Characters>
  <Application>Microsoft Office Word</Application>
  <DocSecurity>0</DocSecurity>
  <Lines>149</Lines>
  <Paragraphs>42</Paragraphs>
  <ScaleCrop>false</ScaleCrop>
  <Company/>
  <LinksUpToDate>false</LinksUpToDate>
  <CharactersWithSpaces>21069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2021-06-19T13:08:00Z</dcterms:created>
  <dcterms:modified xsi:type="dcterms:W3CDTF">2021-06-19T13:12:00Z</dcterms:modified>
</cp:coreProperties>
</file>