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C64D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bCs/>
          <w:sz w:val="22"/>
          <w:szCs w:val="22"/>
        </w:rPr>
        <w:t>PROFESSIONAL</w:t>
      </w:r>
      <w:r w:rsidRPr="00523500">
        <w:rPr>
          <w:rFonts w:asciiTheme="minorHAnsi" w:eastAsia="Arial" w:hAnsiTheme="minorHAnsi" w:cstheme="minorHAnsi"/>
          <w:b/>
          <w:bCs/>
          <w:spacing w:val="-2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bCs/>
          <w:sz w:val="22"/>
          <w:szCs w:val="22"/>
        </w:rPr>
        <w:t>SU</w:t>
      </w:r>
      <w:r w:rsidRPr="00523500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>M</w:t>
      </w:r>
      <w:r w:rsidRPr="00523500">
        <w:rPr>
          <w:rFonts w:asciiTheme="minorHAnsi" w:eastAsia="Arial" w:hAnsiTheme="minorHAnsi" w:cstheme="minorHAnsi"/>
          <w:b/>
          <w:bCs/>
          <w:sz w:val="22"/>
          <w:szCs w:val="22"/>
        </w:rPr>
        <w:t>MARY</w:t>
      </w:r>
    </w:p>
    <w:p w14:paraId="0D1F48C0" w14:textId="77777777" w:rsidR="00F94AA8" w:rsidRPr="00523500" w:rsidRDefault="00523500" w:rsidP="00523500">
      <w:pPr>
        <w:tabs>
          <w:tab w:val="left" w:pos="820"/>
        </w:tabs>
        <w:spacing w:before="18"/>
        <w:ind w:left="824" w:right="196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Highly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professional,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cr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ative,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detail-orient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planner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project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manager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3500">
        <w:rPr>
          <w:rFonts w:asciiTheme="minorHAnsi" w:eastAsia="Arial" w:hAnsiTheme="minorHAnsi" w:cstheme="minorHAnsi"/>
          <w:sz w:val="22"/>
          <w:szCs w:val="22"/>
        </w:rPr>
        <w:t>h-impact,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high- profile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events.</w:t>
      </w:r>
    </w:p>
    <w:p w14:paraId="043699E3" w14:textId="77777777" w:rsidR="00F94AA8" w:rsidRPr="00523500" w:rsidRDefault="00523500" w:rsidP="00523500">
      <w:pPr>
        <w:tabs>
          <w:tab w:val="left" w:pos="820"/>
        </w:tabs>
        <w:spacing w:before="16"/>
        <w:ind w:left="824" w:right="146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Budget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oversight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st-effective</w:t>
      </w:r>
      <w:r w:rsidRPr="0052350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manageme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t.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Outstanding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strategic,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logistical,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conting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ncy planning.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oven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ability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creati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23500">
        <w:rPr>
          <w:rFonts w:asciiTheme="minorHAnsi" w:eastAsia="Arial" w:hAnsiTheme="minorHAnsi" w:cstheme="minorHAnsi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problem-solver.</w:t>
      </w:r>
    </w:p>
    <w:p w14:paraId="3DBA4C6B" w14:textId="49456FD0" w:rsidR="00F94AA8" w:rsidRPr="00523500" w:rsidRDefault="00523500" w:rsidP="00523500">
      <w:pPr>
        <w:tabs>
          <w:tab w:val="left" w:pos="820"/>
        </w:tabs>
        <w:spacing w:before="16"/>
        <w:ind w:left="824" w:right="451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Exceptional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interperson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l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skills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elationship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sz w:val="22"/>
          <w:szCs w:val="22"/>
        </w:rPr>
        <w:t>ilding,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cluding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extensive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contact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with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media, outside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ag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ncies,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23500">
        <w:rPr>
          <w:rFonts w:asciiTheme="minorHAnsi" w:eastAsia="Arial" w:hAnsiTheme="minorHAnsi" w:cstheme="minorHAnsi"/>
          <w:sz w:val="22"/>
          <w:szCs w:val="22"/>
        </w:rPr>
        <w:t>endors.</w:t>
      </w:r>
    </w:p>
    <w:p w14:paraId="2F126C21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Effective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supervisor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with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ability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ecruit,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train,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motivate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vol</w:t>
      </w:r>
      <w:r w:rsidRPr="0052350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nteers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ersonnel.</w:t>
      </w:r>
    </w:p>
    <w:p w14:paraId="70CAFDDC" w14:textId="77777777" w:rsidR="00F94AA8" w:rsidRPr="00523500" w:rsidRDefault="00523500" w:rsidP="00523500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Extensive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production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sign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experience,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includi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g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lighting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sign,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setup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breakd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wn.</w:t>
      </w:r>
    </w:p>
    <w:p w14:paraId="3679D2E4" w14:textId="77777777" w:rsidR="00F94AA8" w:rsidRPr="00523500" w:rsidRDefault="00523500" w:rsidP="00523500">
      <w:pPr>
        <w:tabs>
          <w:tab w:val="left" w:pos="820"/>
        </w:tabs>
        <w:spacing w:before="20"/>
        <w:ind w:left="824" w:right="72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Graphic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design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z w:val="22"/>
          <w:szCs w:val="22"/>
        </w:rPr>
        <w:t>y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writing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media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materials,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marketing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collateral,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correspond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nce including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invitations.</w:t>
      </w:r>
    </w:p>
    <w:p w14:paraId="7A9C32F1" w14:textId="77777777" w:rsidR="00F94AA8" w:rsidRPr="00523500" w:rsidRDefault="00523500" w:rsidP="00523500">
      <w:pPr>
        <w:tabs>
          <w:tab w:val="left" w:pos="820"/>
        </w:tabs>
        <w:spacing w:before="16"/>
        <w:ind w:left="824" w:right="659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Technology: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MS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Office,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Adobe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Photoshop/Acr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bat,</w:t>
      </w:r>
      <w:r w:rsidRPr="00523500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Lotus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Sm</w:t>
      </w:r>
      <w:r w:rsidRPr="00523500">
        <w:rPr>
          <w:rFonts w:asciiTheme="minorHAnsi" w:eastAsia="Arial" w:hAnsiTheme="minorHAnsi" w:cstheme="minorHAnsi"/>
          <w:sz w:val="22"/>
          <w:szCs w:val="22"/>
        </w:rPr>
        <w:t>artSuite,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Raisers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Edge,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Quicken, Windows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XP/2005,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Windows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Vista,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Mac.</w:t>
      </w:r>
    </w:p>
    <w:p w14:paraId="27728498" w14:textId="77777777" w:rsidR="00F94AA8" w:rsidRPr="00523500" w:rsidRDefault="00F94AA8" w:rsidP="0052350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F5571EA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bCs/>
          <w:sz w:val="22"/>
          <w:szCs w:val="22"/>
        </w:rPr>
        <w:t>HISTORY</w:t>
      </w:r>
    </w:p>
    <w:p w14:paraId="3C000EC7" w14:textId="77777777" w:rsidR="00F94AA8" w:rsidRPr="00523500" w:rsidRDefault="00523500" w:rsidP="00523500">
      <w:pPr>
        <w:spacing w:before="60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Freelance</w:t>
      </w:r>
      <w:r w:rsidRPr="0052350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Planner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1998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Present</w:t>
      </w:r>
    </w:p>
    <w:p w14:paraId="6943AA01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i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i/>
          <w:sz w:val="22"/>
          <w:szCs w:val="22"/>
        </w:rPr>
        <w:t>Producer/Project</w:t>
      </w:r>
      <w:r w:rsidRPr="00523500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i/>
          <w:sz w:val="22"/>
          <w:szCs w:val="22"/>
        </w:rPr>
        <w:t>Manager</w:t>
      </w:r>
    </w:p>
    <w:p w14:paraId="63DDCDAA" w14:textId="77777777" w:rsidR="00F94AA8" w:rsidRPr="00523500" w:rsidRDefault="00523500" w:rsidP="00523500">
      <w:pPr>
        <w:spacing w:before="2"/>
        <w:ind w:left="104" w:right="548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Provide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nagement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oversight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asp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cts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high-p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ofile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events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from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conceptualization</w:t>
      </w:r>
      <w:r w:rsidRPr="00523500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hrough execution.</w:t>
      </w:r>
    </w:p>
    <w:p w14:paraId="4F27E2C6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Secure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cor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orate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sponsorship</w:t>
      </w:r>
      <w:r w:rsidRPr="0052350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onors.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Manage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vendor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relationshi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4833B4F9" w14:textId="77777777" w:rsidR="00F94AA8" w:rsidRPr="00523500" w:rsidRDefault="00523500" w:rsidP="00523500">
      <w:pPr>
        <w:tabs>
          <w:tab w:val="left" w:pos="820"/>
        </w:tabs>
        <w:spacing w:before="19"/>
        <w:ind w:left="824" w:right="601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Select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secure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venue.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Obt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necessa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y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permits.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Work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clos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ly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with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house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managers, public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z w:val="22"/>
          <w:szCs w:val="22"/>
        </w:rPr>
        <w:t>ici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ls,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outside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agencies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necess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ry.</w:t>
      </w:r>
    </w:p>
    <w:p w14:paraId="02B295A5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Set</w:t>
      </w:r>
      <w:r w:rsidRPr="0052350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dates.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Establish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tick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pricing.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Supervise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staff.</w:t>
      </w:r>
    </w:p>
    <w:p w14:paraId="18237E9C" w14:textId="77777777" w:rsidR="00F94AA8" w:rsidRPr="00523500" w:rsidRDefault="00523500" w:rsidP="00523500">
      <w:pPr>
        <w:tabs>
          <w:tab w:val="left" w:pos="820"/>
        </w:tabs>
        <w:spacing w:before="19"/>
        <w:ind w:left="824" w:right="74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acquisition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talent.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Negotiate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contracts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h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performers,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venue,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ndors,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ther entities.</w:t>
      </w:r>
    </w:p>
    <w:p w14:paraId="24BCEBD6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Write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press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releases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secure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media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coverage.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Oversee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creation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romotional</w:t>
      </w:r>
      <w:r w:rsidRPr="0052350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materials.</w:t>
      </w:r>
    </w:p>
    <w:p w14:paraId="7EB02DF5" w14:textId="77777777" w:rsidR="00F94AA8" w:rsidRPr="00523500" w:rsidRDefault="00F94AA8" w:rsidP="0052350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7DFF934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i/>
          <w:sz w:val="22"/>
          <w:szCs w:val="22"/>
        </w:rPr>
        <w:t>Select</w:t>
      </w:r>
      <w:r w:rsidRPr="00523500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i/>
          <w:sz w:val="22"/>
          <w:szCs w:val="22"/>
        </w:rPr>
        <w:t>Engag</w:t>
      </w:r>
      <w:r w:rsidRPr="00523500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523500">
        <w:rPr>
          <w:rFonts w:asciiTheme="minorHAnsi" w:eastAsia="Arial" w:hAnsiTheme="minorHAnsi" w:cstheme="minorHAnsi"/>
          <w:i/>
          <w:sz w:val="22"/>
          <w:szCs w:val="22"/>
        </w:rPr>
        <w:t>ents</w:t>
      </w:r>
      <w:r w:rsidRPr="00523500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i/>
          <w:sz w:val="22"/>
          <w:szCs w:val="22"/>
        </w:rPr>
        <w:t>Include:</w:t>
      </w:r>
    </w:p>
    <w:p w14:paraId="76681AA0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This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Aug</w:t>
      </w:r>
      <w:r w:rsidRPr="0052350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2007,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2008</w:t>
      </w:r>
    </w:p>
    <w:p w14:paraId="12D26B0E" w14:textId="77777777" w:rsidR="00F94AA8" w:rsidRPr="00523500" w:rsidRDefault="00F94AA8" w:rsidP="0052350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D61C68A" w14:textId="77777777" w:rsidR="00F94AA8" w:rsidRPr="00523500" w:rsidRDefault="00523500" w:rsidP="00523500">
      <w:pPr>
        <w:ind w:left="104" w:right="18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prod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sz w:val="22"/>
          <w:szCs w:val="22"/>
        </w:rPr>
        <w:t>cer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ann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sz w:val="22"/>
          <w:szCs w:val="22"/>
        </w:rPr>
        <w:t>al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river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trip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after-party.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Ticket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sales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exceeded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300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atten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z w:val="22"/>
          <w:szCs w:val="22"/>
        </w:rPr>
        <w:t>ees.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Generated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more than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$25,0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revenue.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Managed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budget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aff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12.</w:t>
      </w:r>
    </w:p>
    <w:p w14:paraId="1B0A566E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Corporate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sponsorships</w:t>
      </w:r>
      <w:r w:rsidRPr="00523500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exceeded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$4500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2007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$70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2008.</w:t>
      </w:r>
    </w:p>
    <w:p w14:paraId="76A27992" w14:textId="77777777" w:rsidR="00F94AA8" w:rsidRPr="00523500" w:rsidRDefault="00523500" w:rsidP="00523500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Net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profit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was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$3,500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(35%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profit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margin)</w:t>
      </w:r>
    </w:p>
    <w:p w14:paraId="521EDE68" w14:textId="77777777" w:rsidR="00F94AA8" w:rsidRPr="00523500" w:rsidRDefault="00523500" w:rsidP="00523500">
      <w:pPr>
        <w:spacing w:before="2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Memorable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summer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received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outstanding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reviews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creativity,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originality,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managem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nt.</w:t>
      </w:r>
    </w:p>
    <w:p w14:paraId="05472C1A" w14:textId="77777777" w:rsidR="00F94AA8" w:rsidRPr="00523500" w:rsidRDefault="00F94AA8" w:rsidP="0052350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6739FA3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That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March</w:t>
      </w:r>
      <w:r w:rsidRPr="0052350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2008</w:t>
      </w:r>
    </w:p>
    <w:p w14:paraId="6CC000E9" w14:textId="77777777" w:rsidR="00F94AA8" w:rsidRPr="00523500" w:rsidRDefault="00F94AA8" w:rsidP="0052350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CEFDC8A" w14:textId="77777777" w:rsidR="00F94AA8" w:rsidRPr="00523500" w:rsidRDefault="00523500" w:rsidP="00523500">
      <w:pPr>
        <w:ind w:left="104" w:right="488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prod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sz w:val="22"/>
          <w:szCs w:val="22"/>
        </w:rPr>
        <w:t>cer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fund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aiser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the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Pike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County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Humane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ciety.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Coordinated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silent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auction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cl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sz w:val="22"/>
          <w:szCs w:val="22"/>
        </w:rPr>
        <w:t>ding acquisi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ion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more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than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60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donated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items.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Hired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3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DJs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ne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3500">
        <w:rPr>
          <w:rFonts w:asciiTheme="minorHAnsi" w:eastAsia="Arial" w:hAnsiTheme="minorHAnsi" w:cstheme="minorHAnsi"/>
          <w:sz w:val="22"/>
          <w:szCs w:val="22"/>
        </w:rPr>
        <w:t>otiated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acts.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Maint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ined positive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rel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tions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with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nors.</w:t>
      </w:r>
    </w:p>
    <w:p w14:paraId="38EC5135" w14:textId="77777777" w:rsidR="00F94AA8" w:rsidRPr="00523500" w:rsidRDefault="00523500" w:rsidP="00523500">
      <w:pPr>
        <w:spacing w:before="2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Increased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nimal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shelt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r’s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visibility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through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displays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3500">
        <w:rPr>
          <w:rFonts w:asciiTheme="minorHAnsi" w:eastAsia="Arial" w:hAnsiTheme="minorHAnsi" w:cstheme="minorHAnsi"/>
          <w:sz w:val="22"/>
          <w:szCs w:val="22"/>
        </w:rPr>
        <w:t>nage.</w:t>
      </w:r>
    </w:p>
    <w:p w14:paraId="5CF42522" w14:textId="77777777" w:rsidR="00F94AA8" w:rsidRPr="00523500" w:rsidRDefault="00523500" w:rsidP="00523500">
      <w:pPr>
        <w:tabs>
          <w:tab w:val="left" w:pos="820"/>
        </w:tabs>
        <w:spacing w:before="19"/>
        <w:ind w:left="824" w:right="205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Net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profit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was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more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than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$6500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making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it the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org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nization’s</w:t>
      </w:r>
      <w:r w:rsidRPr="00523500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most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success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z w:val="22"/>
          <w:szCs w:val="22"/>
        </w:rPr>
        <w:t>ul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fundraiser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on record.</w:t>
      </w:r>
    </w:p>
    <w:p w14:paraId="1D41831D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Invited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join</w:t>
      </w:r>
      <w:r w:rsidRPr="0052350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shelter’s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oard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directors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ssociate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member.</w:t>
      </w:r>
    </w:p>
    <w:p w14:paraId="754FA960" w14:textId="77777777" w:rsidR="00F94AA8" w:rsidRPr="00523500" w:rsidRDefault="00F94AA8" w:rsidP="0052350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21D0C6" w14:textId="77777777" w:rsidR="00F94AA8" w:rsidRPr="00523500" w:rsidRDefault="00F94AA8" w:rsidP="00523500">
      <w:pPr>
        <w:rPr>
          <w:rFonts w:asciiTheme="minorHAnsi" w:hAnsiTheme="minorHAnsi" w:cstheme="minorHAnsi"/>
          <w:sz w:val="22"/>
          <w:szCs w:val="22"/>
        </w:rPr>
      </w:pPr>
    </w:p>
    <w:p w14:paraId="0852EA04" w14:textId="77777777" w:rsidR="00F94AA8" w:rsidRPr="00523500" w:rsidRDefault="00F94AA8" w:rsidP="00523500">
      <w:pPr>
        <w:rPr>
          <w:rFonts w:asciiTheme="minorHAnsi" w:hAnsiTheme="minorHAnsi" w:cstheme="minorHAnsi"/>
          <w:sz w:val="22"/>
          <w:szCs w:val="22"/>
        </w:rPr>
      </w:pPr>
    </w:p>
    <w:p w14:paraId="6FE843C3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F94AA8" w:rsidRPr="00523500">
          <w:pgSz w:w="12240" w:h="15840"/>
          <w:pgMar w:top="940" w:right="800" w:bottom="280" w:left="760" w:header="720" w:footer="720" w:gutter="0"/>
          <w:cols w:space="720"/>
        </w:sectPr>
      </w:pPr>
      <w:r w:rsidRPr="00523500">
        <w:rPr>
          <w:rFonts w:asciiTheme="minorHAnsi" w:eastAsia="Arial" w:hAnsiTheme="minorHAnsi" w:cstheme="minorHAnsi"/>
          <w:sz w:val="22"/>
          <w:szCs w:val="22"/>
        </w:rPr>
        <w:t>Cont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23500">
        <w:rPr>
          <w:rFonts w:asciiTheme="minorHAnsi" w:eastAsia="Arial" w:hAnsiTheme="minorHAnsi" w:cstheme="minorHAnsi"/>
          <w:sz w:val="22"/>
          <w:szCs w:val="22"/>
        </w:rPr>
        <w:t>nu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 xml:space="preserve">d on 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z w:val="22"/>
          <w:szCs w:val="22"/>
        </w:rPr>
        <w:t>age 2</w:t>
      </w:r>
    </w:p>
    <w:p w14:paraId="3C7C8567" w14:textId="77777777" w:rsidR="00F94AA8" w:rsidRPr="00523500" w:rsidRDefault="00523500" w:rsidP="00523500">
      <w:pPr>
        <w:spacing w:before="76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lastRenderedPageBreak/>
        <w:t>Another</w:t>
      </w:r>
      <w:r w:rsidRPr="00523500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2000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05</w:t>
      </w:r>
    </w:p>
    <w:p w14:paraId="10169A1C" w14:textId="77777777" w:rsidR="00F94AA8" w:rsidRPr="00523500" w:rsidRDefault="00523500" w:rsidP="00523500">
      <w:pPr>
        <w:spacing w:before="2"/>
        <w:ind w:left="104" w:right="85" w:firstLine="61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Logistics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ordinator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community-based,</w:t>
      </w:r>
      <w:r w:rsidRPr="00523500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non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z w:val="22"/>
          <w:szCs w:val="22"/>
        </w:rPr>
        <w:t>rofit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indepe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dent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film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festival.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Provi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z w:val="22"/>
          <w:szCs w:val="22"/>
        </w:rPr>
        <w:t>ed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full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li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z w:val="22"/>
          <w:szCs w:val="22"/>
        </w:rPr>
        <w:t>ecycle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project manageme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annual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z w:val="22"/>
          <w:szCs w:val="22"/>
        </w:rPr>
        <w:t>estival.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Produced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major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fundraisers,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art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auction,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opening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night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gala. Administered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budget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$20K.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Trained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sup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rvised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volunteers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(110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per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event).</w:t>
      </w:r>
    </w:p>
    <w:p w14:paraId="4E22E7E8" w14:textId="77777777" w:rsidR="00F94AA8" w:rsidRPr="00523500" w:rsidRDefault="00523500" w:rsidP="00523500">
      <w:pPr>
        <w:tabs>
          <w:tab w:val="left" w:pos="820"/>
        </w:tabs>
        <w:spacing w:before="16"/>
        <w:ind w:left="824" w:right="307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Leveraged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negotiation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skills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sz w:val="22"/>
          <w:szCs w:val="22"/>
        </w:rPr>
        <w:t>re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either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discounts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donations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outsou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ced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services, supplies,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equipment.</w:t>
      </w:r>
    </w:p>
    <w:p w14:paraId="2C2790EA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</w:t>
      </w:r>
      <w:r w:rsidRPr="00523500">
        <w:rPr>
          <w:rFonts w:asciiTheme="minorHAnsi" w:eastAsia="Segoe MDL2 Assets" w:hAnsiTheme="minorHAnsi" w:cstheme="minorHAnsi"/>
          <w:spacing w:val="23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Executed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networking</w:t>
      </w:r>
      <w:r w:rsidRPr="0052350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visibility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campaign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increase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v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lunteer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part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cipation</w:t>
      </w:r>
      <w:r w:rsidRPr="0052350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fr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55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127.</w:t>
      </w:r>
    </w:p>
    <w:p w14:paraId="04EF2E7D" w14:textId="77777777" w:rsidR="00F94AA8" w:rsidRPr="00523500" w:rsidRDefault="00523500" w:rsidP="00523500">
      <w:pPr>
        <w:tabs>
          <w:tab w:val="left" w:pos="820"/>
        </w:tabs>
        <w:spacing w:before="19"/>
        <w:ind w:left="824" w:right="552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hAnsiTheme="minorHAnsi" w:cstheme="minorHAnsi"/>
          <w:sz w:val="22"/>
          <w:szCs w:val="22"/>
        </w:rPr>
        <w:pict w14:anchorId="30D30EF9">
          <v:group id="_x0000_s1026" style="position:absolute;left:0;text-align:left;margin-left:78.05pt;margin-top:21.6pt;width:447.95pt;height:437.5pt;z-index:-251658240;mso-position-horizontal-relative:page" coordorigin="1561,432" coordsize="8959,87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532;top:6495;width:2333;height:2717">
              <v:imagedata r:id="rId5" o:title=""/>
            </v:shape>
            <v:shape id="_x0000_s1031" type="#_x0000_t75" style="position:absolute;left:3448;top:5898;width:1872;height:1718">
              <v:imagedata r:id="rId6" o:title=""/>
            </v:shape>
            <v:shape id="_x0000_s1030" type="#_x0000_t75" style="position:absolute;left:4484;top:3780;width:3101;height:2870">
              <v:imagedata r:id="rId7" o:title=""/>
            </v:shape>
            <v:shape id="_x0000_s1029" type="#_x0000_t75" style="position:absolute;left:6580;top:2419;width:2102;height:2640">
              <v:imagedata r:id="rId8" o:title=""/>
            </v:shape>
            <v:shape id="_x0000_s1028" type="#_x0000_t75" style="position:absolute;left:7470;top:1009;width:2179;height:2102">
              <v:imagedata r:id="rId9" o:title=""/>
            </v:shape>
            <v:shape id="_x0000_s1027" type="#_x0000_t75" style="position:absolute;left:8965;top:409;width:1642;height:1642">
              <v:imagedata r:id="rId10" o:title=""/>
            </v:shape>
            <w10:wrap anchorx="page"/>
          </v:group>
        </w:pict>
      </w: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Created,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planned,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523500">
        <w:rPr>
          <w:rFonts w:asciiTheme="minorHAnsi" w:eastAsia="Arial" w:hAnsiTheme="minorHAnsi" w:cstheme="minorHAnsi"/>
          <w:sz w:val="22"/>
          <w:szCs w:val="22"/>
        </w:rPr>
        <w:t>ecuted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the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first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annual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“M</w:t>
      </w:r>
      <w:r w:rsidRPr="00523500">
        <w:rPr>
          <w:rFonts w:asciiTheme="minorHAnsi" w:eastAsia="Arial" w:hAnsiTheme="minorHAnsi" w:cstheme="minorHAnsi"/>
          <w:sz w:val="22"/>
          <w:szCs w:val="22"/>
        </w:rPr>
        <w:t>idnight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dness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Party”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VIP appreciation 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actors,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produc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rs,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directors,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corporate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sponsors,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gold-pass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hol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z w:val="22"/>
          <w:szCs w:val="22"/>
        </w:rPr>
        <w:t>ers,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volunteers.</w:t>
      </w:r>
    </w:p>
    <w:p w14:paraId="66D71DD7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Behind-the-scenes</w:t>
      </w:r>
      <w:r w:rsidRPr="00523500">
        <w:rPr>
          <w:rFonts w:asciiTheme="minorHAnsi" w:eastAsia="Arial" w:hAnsiTheme="minorHAnsi" w:cstheme="minorHAnsi"/>
          <w:spacing w:val="-1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agement,</w:t>
      </w:r>
      <w:r w:rsidRPr="00523500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problem-solving,</w:t>
      </w:r>
      <w:r w:rsidRPr="00523500">
        <w:rPr>
          <w:rFonts w:asciiTheme="minorHAnsi" w:eastAsia="Arial" w:hAnsiTheme="minorHAnsi" w:cstheme="minorHAnsi"/>
          <w:spacing w:val="-1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execution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ntingency</w:t>
      </w:r>
      <w:r w:rsidRPr="0052350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plans.</w:t>
      </w:r>
    </w:p>
    <w:p w14:paraId="65A0B64B" w14:textId="77777777" w:rsidR="00F94AA8" w:rsidRPr="00523500" w:rsidRDefault="00F94AA8" w:rsidP="0052350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17E3861" w14:textId="77777777" w:rsidR="00F94AA8" w:rsidRPr="00523500" w:rsidRDefault="00F94AA8" w:rsidP="00523500">
      <w:pPr>
        <w:rPr>
          <w:rFonts w:asciiTheme="minorHAnsi" w:hAnsiTheme="minorHAnsi" w:cstheme="minorHAnsi"/>
          <w:sz w:val="22"/>
          <w:szCs w:val="22"/>
        </w:rPr>
      </w:pPr>
    </w:p>
    <w:p w14:paraId="4245D8F9" w14:textId="77777777" w:rsidR="00F94AA8" w:rsidRPr="00523500" w:rsidRDefault="00F94AA8" w:rsidP="00523500">
      <w:pPr>
        <w:rPr>
          <w:rFonts w:asciiTheme="minorHAnsi" w:hAnsiTheme="minorHAnsi" w:cstheme="minorHAnsi"/>
          <w:sz w:val="22"/>
          <w:szCs w:val="22"/>
        </w:rPr>
      </w:pPr>
    </w:p>
    <w:p w14:paraId="0CA1AC57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Compa</w:t>
      </w:r>
      <w:r w:rsidRPr="0052350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23500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ABC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July</w:t>
      </w:r>
      <w:r w:rsidRPr="0052350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23500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01,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2002,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03</w:t>
      </w:r>
    </w:p>
    <w:p w14:paraId="315D3DF4" w14:textId="77777777" w:rsidR="00F94AA8" w:rsidRPr="00523500" w:rsidRDefault="00523500" w:rsidP="00523500">
      <w:pPr>
        <w:spacing w:before="2"/>
        <w:ind w:left="104" w:right="221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Part-time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planner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(contract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sition)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private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cosmetic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resto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ative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dental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practice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with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 xml:space="preserve">annual </w:t>
      </w:r>
      <w:r w:rsidRPr="00523500">
        <w:rPr>
          <w:rFonts w:asciiTheme="minorHAnsi" w:eastAsia="Arial" w:hAnsiTheme="minorHAnsi" w:cstheme="minorHAnsi"/>
          <w:sz w:val="22"/>
          <w:szCs w:val="22"/>
        </w:rPr>
        <w:t>revenues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$2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million.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Coordination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asp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annual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open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house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introduce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patients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ew innovations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dental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z w:val="22"/>
          <w:szCs w:val="22"/>
        </w:rPr>
        <w:t>ustry.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Designed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print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media,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supervised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staff,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hired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terer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well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other support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staf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1E83E5" w14:textId="77777777" w:rsidR="00F94AA8" w:rsidRPr="00523500" w:rsidRDefault="00523500" w:rsidP="00523500">
      <w:pPr>
        <w:tabs>
          <w:tab w:val="left" w:pos="820"/>
        </w:tabs>
        <w:spacing w:before="16"/>
        <w:ind w:left="824" w:right="350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Exceeded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attendance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g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als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events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(195+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attendance).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Increas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response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z w:val="22"/>
          <w:szCs w:val="22"/>
        </w:rPr>
        <w:t>ate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direct mail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campaign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by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more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han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500%.</w:t>
      </w:r>
    </w:p>
    <w:p w14:paraId="6AB6C241" w14:textId="77777777" w:rsidR="00F94AA8" w:rsidRPr="00523500" w:rsidRDefault="00523500" w:rsidP="00523500">
      <w:pPr>
        <w:tabs>
          <w:tab w:val="left" w:pos="820"/>
        </w:tabs>
        <w:spacing w:before="16"/>
        <w:ind w:left="824" w:right="918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Created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effective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patient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survey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provide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pra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z w:val="22"/>
          <w:szCs w:val="22"/>
        </w:rPr>
        <w:t>tice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with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valuable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to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ease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patient concerns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on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various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procedures.</w:t>
      </w:r>
    </w:p>
    <w:p w14:paraId="00471E32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resulted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11%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crease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tient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base</w:t>
      </w:r>
      <w:r w:rsidRPr="0052350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2350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dental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practice.</w:t>
      </w:r>
    </w:p>
    <w:p w14:paraId="435E0AD4" w14:textId="77777777" w:rsidR="00F94AA8" w:rsidRPr="00523500" w:rsidRDefault="00F94AA8" w:rsidP="0052350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9D2365F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Foundation</w:t>
      </w:r>
      <w:r w:rsidRPr="00523500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XYZ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1999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00</w:t>
      </w:r>
    </w:p>
    <w:p w14:paraId="607C83B8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Senior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Dev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lopment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Coordinator</w:t>
      </w:r>
    </w:p>
    <w:p w14:paraId="23D6264D" w14:textId="77777777" w:rsidR="00F94AA8" w:rsidRPr="00523500" w:rsidRDefault="00523500" w:rsidP="00523500">
      <w:pPr>
        <w:ind w:left="104" w:right="907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Assisted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manageme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wide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range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high-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3500">
        <w:rPr>
          <w:rFonts w:asciiTheme="minorHAnsi" w:eastAsia="Arial" w:hAnsiTheme="minorHAnsi" w:cstheme="minorHAnsi"/>
          <w:sz w:val="22"/>
          <w:szCs w:val="22"/>
        </w:rPr>
        <w:t>rofile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events.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Directed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volunteer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gram,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including recruitment,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placement,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training,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motivation,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supervision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donor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6988267F" w14:textId="77777777" w:rsidR="00F94AA8" w:rsidRPr="00523500" w:rsidRDefault="00523500" w:rsidP="00523500">
      <w:pPr>
        <w:spacing w:before="2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Increased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undation’s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visibility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through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strategic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manageme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media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donor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relations.</w:t>
      </w:r>
    </w:p>
    <w:p w14:paraId="2739BDC4" w14:textId="77777777" w:rsidR="00F94AA8" w:rsidRPr="00523500" w:rsidRDefault="00523500" w:rsidP="00523500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Secured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print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television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cover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ge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resulting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capacity-crowd</w:t>
      </w:r>
      <w:r w:rsidRPr="00523500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attendance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events.</w:t>
      </w:r>
    </w:p>
    <w:p w14:paraId="6D31C3B2" w14:textId="77777777" w:rsidR="00F94AA8" w:rsidRPr="00523500" w:rsidRDefault="00523500" w:rsidP="00523500">
      <w:pPr>
        <w:spacing w:before="2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Black-tie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ner/dance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523500">
        <w:rPr>
          <w:rFonts w:asciiTheme="minorHAnsi" w:eastAsia="Arial" w:hAnsiTheme="minorHAnsi" w:cstheme="minorHAnsi"/>
          <w:sz w:val="22"/>
          <w:szCs w:val="22"/>
        </w:rPr>
        <w:t>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raised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record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523500">
        <w:rPr>
          <w:rFonts w:asciiTheme="minorHAnsi" w:eastAsia="Arial" w:hAnsiTheme="minorHAnsi" w:cstheme="minorHAnsi"/>
          <w:sz w:val="22"/>
          <w:szCs w:val="22"/>
        </w:rPr>
        <w:t>5K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result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ntrated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promotional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efforts.</w:t>
      </w:r>
    </w:p>
    <w:p w14:paraId="292D660C" w14:textId="77777777" w:rsidR="00F94AA8" w:rsidRPr="00523500" w:rsidRDefault="00523500" w:rsidP="00523500">
      <w:pPr>
        <w:tabs>
          <w:tab w:val="left" w:pos="820"/>
        </w:tabs>
        <w:spacing w:before="19"/>
        <w:ind w:left="824" w:right="772" w:hanging="360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23500">
        <w:rPr>
          <w:rFonts w:asciiTheme="minorHAnsi" w:eastAsia="Segoe MDL2 Assets" w:hAnsiTheme="minorHAnsi" w:cstheme="minorHAnsi"/>
          <w:sz w:val="22"/>
          <w:szCs w:val="22"/>
        </w:rPr>
        <w:tab/>
      </w:r>
      <w:r w:rsidRPr="00523500">
        <w:rPr>
          <w:rFonts w:asciiTheme="minorHAnsi" w:eastAsia="Arial" w:hAnsiTheme="minorHAnsi" w:cstheme="minorHAnsi"/>
          <w:sz w:val="22"/>
          <w:szCs w:val="22"/>
        </w:rPr>
        <w:t>Assistant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ordinator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host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for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executive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golf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tournament,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dinner/dance,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silent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auction raising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$10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3500">
        <w:rPr>
          <w:rFonts w:asciiTheme="minorHAnsi" w:eastAsia="Arial" w:hAnsiTheme="minorHAnsi" w:cstheme="minorHAnsi"/>
          <w:sz w:val="22"/>
          <w:szCs w:val="22"/>
        </w:rPr>
        <w:t>K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ticket</w:t>
      </w:r>
      <w:r w:rsidRPr="00523500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sales.</w:t>
      </w:r>
    </w:p>
    <w:p w14:paraId="4DB0A0DE" w14:textId="77777777" w:rsidR="00F94AA8" w:rsidRPr="00523500" w:rsidRDefault="00523500" w:rsidP="00523500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</w:t>
      </w:r>
      <w:r w:rsidRPr="00523500">
        <w:rPr>
          <w:rFonts w:asciiTheme="minorHAnsi" w:eastAsia="Segoe MDL2 Assets" w:hAnsiTheme="minorHAnsi" w:cstheme="minorHAnsi"/>
          <w:spacing w:val="16"/>
          <w:w w:val="45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Expanded</w:t>
      </w:r>
      <w:r w:rsidRPr="00523500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oundation’s</w:t>
      </w:r>
      <w:r w:rsidRPr="00523500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exposure</w:t>
      </w:r>
      <w:r w:rsidRPr="00523500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profits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thr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ugh</w:t>
      </w:r>
      <w:r w:rsidRPr="00523500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variety</w:t>
      </w:r>
      <w:r w:rsidRPr="00523500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comm</w:t>
      </w:r>
      <w:r w:rsidRPr="0052350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nity</w:t>
      </w:r>
      <w:r w:rsidRPr="00523500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festivals</w:t>
      </w:r>
      <w:r w:rsidRPr="00523500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concer</w:t>
      </w:r>
      <w:r w:rsidRPr="0052350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523500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0C183B92" w14:textId="77777777" w:rsidR="00F94AA8" w:rsidRPr="00523500" w:rsidRDefault="00523500" w:rsidP="00523500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Events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five-figure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profits.</w:t>
      </w:r>
    </w:p>
    <w:p w14:paraId="18B1F821" w14:textId="77777777" w:rsidR="00F94AA8" w:rsidRPr="00523500" w:rsidRDefault="00F94AA8" w:rsidP="0052350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E88C447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This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That</w:t>
      </w:r>
      <w:r w:rsidRPr="00523500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Compa</w:t>
      </w:r>
      <w:r w:rsidRPr="0052350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523500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1996</w:t>
      </w:r>
      <w:r w:rsidRPr="00523500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2350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1998</w:t>
      </w:r>
    </w:p>
    <w:p w14:paraId="5FDEE422" w14:textId="77777777" w:rsidR="00F94AA8" w:rsidRPr="00523500" w:rsidRDefault="00F94AA8" w:rsidP="0052350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4E2CE70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Marketing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Assistan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/Int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rn</w:t>
      </w:r>
    </w:p>
    <w:p w14:paraId="0C164940" w14:textId="77777777" w:rsidR="00F94AA8" w:rsidRPr="00523500" w:rsidRDefault="00523500" w:rsidP="00523500">
      <w:pPr>
        <w:ind w:left="104" w:right="307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Assisted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rketing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manager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all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3500">
        <w:rPr>
          <w:rFonts w:asciiTheme="minorHAnsi" w:eastAsia="Arial" w:hAnsiTheme="minorHAnsi" w:cstheme="minorHAnsi"/>
          <w:sz w:val="22"/>
          <w:szCs w:val="22"/>
        </w:rPr>
        <w:t>pects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3500">
        <w:rPr>
          <w:rFonts w:asciiTheme="minorHAnsi" w:eastAsia="Arial" w:hAnsiTheme="minorHAnsi" w:cstheme="minorHAnsi"/>
          <w:sz w:val="22"/>
          <w:szCs w:val="22"/>
        </w:rPr>
        <w:t>-site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promotional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events.</w:t>
      </w:r>
      <w:r w:rsidRPr="00523500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Maintained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contact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da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 xml:space="preserve">abase. </w:t>
      </w:r>
      <w:r w:rsidRPr="00523500">
        <w:rPr>
          <w:rFonts w:asciiTheme="minorHAnsi" w:eastAsia="Arial" w:hAnsiTheme="minorHAnsi" w:cstheme="minorHAnsi"/>
          <w:sz w:val="22"/>
          <w:szCs w:val="22"/>
        </w:rPr>
        <w:t>Designed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distribut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marketing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collateral.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23500">
        <w:rPr>
          <w:rFonts w:asciiTheme="minorHAnsi" w:eastAsia="Arial" w:hAnsiTheme="minorHAnsi" w:cstheme="minorHAnsi"/>
          <w:sz w:val="22"/>
          <w:szCs w:val="22"/>
        </w:rPr>
        <w:t>oord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23500">
        <w:rPr>
          <w:rFonts w:asciiTheme="minorHAnsi" w:eastAsia="Arial" w:hAnsiTheme="minorHAnsi" w:cstheme="minorHAnsi"/>
          <w:sz w:val="22"/>
          <w:szCs w:val="22"/>
        </w:rPr>
        <w:t>nated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523500">
        <w:rPr>
          <w:rFonts w:asciiTheme="minorHAnsi" w:eastAsia="Arial" w:hAnsiTheme="minorHAnsi" w:cstheme="minorHAnsi"/>
          <w:sz w:val="22"/>
          <w:szCs w:val="22"/>
        </w:rPr>
        <w:t>usements/family</w:t>
      </w:r>
      <w:r w:rsidRPr="00523500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attractions.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Participated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 event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setup</w:t>
      </w:r>
      <w:r w:rsidRPr="0052350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and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breakd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3500">
        <w:rPr>
          <w:rFonts w:asciiTheme="minorHAnsi" w:eastAsia="Arial" w:hAnsiTheme="minorHAnsi" w:cstheme="minorHAnsi"/>
          <w:sz w:val="22"/>
          <w:szCs w:val="22"/>
        </w:rPr>
        <w:t>wn.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Promo</w:t>
      </w:r>
      <w:r w:rsidRPr="0052350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23500">
        <w:rPr>
          <w:rFonts w:asciiTheme="minorHAnsi" w:eastAsia="Arial" w:hAnsiTheme="minorHAnsi" w:cstheme="minorHAnsi"/>
          <w:sz w:val="22"/>
          <w:szCs w:val="22"/>
        </w:rPr>
        <w:t>ed</w:t>
      </w:r>
      <w:r w:rsidRPr="00523500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celebrity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appearance</w:t>
      </w:r>
      <w:r w:rsidRPr="00523500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resulting</w:t>
      </w:r>
      <w:r w:rsidRPr="00523500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in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highest</w:t>
      </w:r>
      <w:r w:rsidRPr="00523500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att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3500">
        <w:rPr>
          <w:rFonts w:asciiTheme="minorHAnsi" w:eastAsia="Arial" w:hAnsiTheme="minorHAnsi" w:cstheme="minorHAnsi"/>
          <w:sz w:val="22"/>
          <w:szCs w:val="22"/>
        </w:rPr>
        <w:t>ndance</w:t>
      </w:r>
      <w:r w:rsidRPr="00523500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at</w:t>
      </w:r>
      <w:r w:rsidRPr="0052350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3500">
        <w:rPr>
          <w:rFonts w:asciiTheme="minorHAnsi" w:eastAsia="Arial" w:hAnsiTheme="minorHAnsi" w:cstheme="minorHAnsi"/>
          <w:sz w:val="22"/>
          <w:szCs w:val="22"/>
        </w:rPr>
        <w:t>ny</w:t>
      </w:r>
      <w:r w:rsidRPr="0052350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CPI event.</w:t>
      </w:r>
    </w:p>
    <w:p w14:paraId="4E04D652" w14:textId="77777777" w:rsidR="00F94AA8" w:rsidRPr="00523500" w:rsidRDefault="00F94AA8" w:rsidP="0052350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9ED8DD" w14:textId="77777777" w:rsidR="00F94AA8" w:rsidRPr="00523500" w:rsidRDefault="00F94AA8" w:rsidP="00523500">
      <w:pPr>
        <w:rPr>
          <w:rFonts w:asciiTheme="minorHAnsi" w:hAnsiTheme="minorHAnsi" w:cstheme="minorHAnsi"/>
          <w:sz w:val="22"/>
          <w:szCs w:val="22"/>
        </w:rPr>
      </w:pPr>
    </w:p>
    <w:p w14:paraId="2AF25E4B" w14:textId="77777777" w:rsidR="00F94AA8" w:rsidRPr="00523500" w:rsidRDefault="00F94AA8" w:rsidP="00523500">
      <w:pPr>
        <w:rPr>
          <w:rFonts w:asciiTheme="minorHAnsi" w:hAnsiTheme="minorHAnsi" w:cstheme="minorHAnsi"/>
          <w:sz w:val="22"/>
          <w:szCs w:val="22"/>
        </w:rPr>
      </w:pPr>
    </w:p>
    <w:p w14:paraId="2F182C14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EDUCATION</w:t>
      </w:r>
    </w:p>
    <w:p w14:paraId="4D5FC405" w14:textId="77777777" w:rsidR="00F94AA8" w:rsidRPr="00523500" w:rsidRDefault="00523500" w:rsidP="00523500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b/>
          <w:sz w:val="22"/>
          <w:szCs w:val="22"/>
        </w:rPr>
        <w:t>American</w:t>
      </w:r>
      <w:r w:rsidRPr="00523500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w w:val="99"/>
          <w:sz w:val="22"/>
          <w:szCs w:val="22"/>
        </w:rPr>
        <w:t>Universit</w:t>
      </w:r>
      <w:r w:rsidRPr="00523500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y</w:t>
      </w:r>
      <w:r w:rsidRPr="00523500">
        <w:rPr>
          <w:rFonts w:asciiTheme="minorHAnsi" w:eastAsia="Arial" w:hAnsiTheme="minorHAnsi" w:cstheme="minorHAnsi"/>
          <w:b/>
          <w:w w:val="99"/>
          <w:sz w:val="22"/>
          <w:szCs w:val="22"/>
        </w:rPr>
        <w:t>—Washington,</w:t>
      </w:r>
      <w:r w:rsidRPr="00523500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b/>
          <w:sz w:val="22"/>
          <w:szCs w:val="22"/>
        </w:rPr>
        <w:t>D.C.</w:t>
      </w:r>
    </w:p>
    <w:p w14:paraId="6DEFDBF7" w14:textId="77777777" w:rsidR="00F94AA8" w:rsidRPr="00523500" w:rsidRDefault="00523500" w:rsidP="00523500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523500">
        <w:rPr>
          <w:rFonts w:asciiTheme="minorHAnsi" w:eastAsia="Arial" w:hAnsiTheme="minorHAnsi" w:cstheme="minorHAnsi"/>
          <w:sz w:val="22"/>
          <w:szCs w:val="22"/>
        </w:rPr>
        <w:t>Bachelor</w:t>
      </w:r>
      <w:r w:rsidRPr="00523500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of</w:t>
      </w:r>
      <w:r w:rsidRPr="0052350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Arts—Public</w:t>
      </w:r>
      <w:r w:rsidRPr="00523500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Communications,</w:t>
      </w:r>
      <w:r w:rsidRPr="00523500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523500">
        <w:rPr>
          <w:rFonts w:asciiTheme="minorHAnsi" w:eastAsia="Arial" w:hAnsiTheme="minorHAnsi" w:cstheme="minorHAnsi"/>
          <w:sz w:val="22"/>
          <w:szCs w:val="22"/>
        </w:rPr>
        <w:t>1998</w:t>
      </w:r>
    </w:p>
    <w:sectPr w:rsidR="00F94AA8" w:rsidRPr="00523500">
      <w:pgSz w:w="12240" w:h="15840"/>
      <w:pgMar w:top="124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50C80"/>
    <w:multiLevelType w:val="multilevel"/>
    <w:tmpl w:val="911441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AA8"/>
    <w:rsid w:val="00523500"/>
    <w:rsid w:val="00F9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620E63A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934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2021-06-19T13:08:00Z</dcterms:created>
  <dcterms:modified xsi:type="dcterms:W3CDTF">2021-06-19T13:10:00Z</dcterms:modified>
</cp:coreProperties>
</file>