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9E09D" w14:textId="77777777" w:rsidR="00182376" w:rsidRPr="00182376" w:rsidRDefault="00182376">
      <w:pPr>
        <w:spacing w:before="1"/>
        <w:ind w:left="2926" w:right="3007"/>
        <w:jc w:val="center"/>
        <w:rPr>
          <w:rFonts w:asciiTheme="minorHAnsi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Nyah Correa</w:t>
      </w:r>
    </w:p>
    <w:p w14:paraId="7CF248F4" w14:textId="6A77D42B" w:rsidR="00223AA4" w:rsidRPr="00182376" w:rsidRDefault="00182376">
      <w:pPr>
        <w:spacing w:before="1"/>
        <w:ind w:left="2926" w:right="3007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hyperlink r:id="rId5" w:history="1">
        <w:r w:rsidRPr="00182376">
          <w:rPr>
            <w:rStyle w:val="Hyperlink"/>
            <w:rFonts w:asciiTheme="minorHAnsi" w:eastAsia="Bookman Old Style" w:hAnsiTheme="minorHAnsi" w:cstheme="minorHAnsi"/>
            <w:sz w:val="22"/>
            <w:szCs w:val="22"/>
          </w:rPr>
          <w:t>nyah@gmail.com</w:t>
        </w:r>
        <w:r w:rsidRPr="00182376">
          <w:rPr>
            <w:rStyle w:val="Hyperlink"/>
            <w:rFonts w:asciiTheme="minorHAnsi" w:eastAsia="Bookman Old Style" w:hAnsiTheme="minorHAnsi" w:cstheme="minorHAnsi"/>
            <w:spacing w:val="1"/>
            <w:sz w:val="22"/>
            <w:szCs w:val="22"/>
          </w:rPr>
          <w:t xml:space="preserve"> </w:t>
        </w:r>
        <w:r w:rsidRPr="00182376">
          <w:rPr>
            <w:rStyle w:val="Hyperlink"/>
            <w:rFonts w:asciiTheme="minorHAnsi" w:hAnsiTheme="minorHAnsi" w:cstheme="minorHAnsi"/>
            <w:w w:val="150"/>
            <w:sz w:val="22"/>
            <w:szCs w:val="22"/>
          </w:rPr>
          <w:t>n</w:t>
        </w:r>
        <w:r w:rsidRPr="00182376">
          <w:rPr>
            <w:rStyle w:val="Hyperlink"/>
            <w:rFonts w:asciiTheme="minorHAnsi" w:hAnsiTheme="minorHAnsi" w:cstheme="minorHAnsi"/>
            <w:spacing w:val="-5"/>
            <w:w w:val="150"/>
            <w:sz w:val="22"/>
            <w:szCs w:val="22"/>
          </w:rPr>
          <w:t xml:space="preserve"> </w:t>
        </w:r>
        <w:r w:rsidRPr="00182376">
          <w:rPr>
            <w:rStyle w:val="Hyperlink"/>
            <w:rFonts w:asciiTheme="minorHAnsi" w:eastAsia="Bookman Old Style" w:hAnsiTheme="minorHAnsi" w:cstheme="minorHAnsi"/>
            <w:sz w:val="22"/>
            <w:szCs w:val="22"/>
          </w:rPr>
          <w:t>800.991.5187</w:t>
        </w:r>
      </w:hyperlink>
    </w:p>
    <w:p w14:paraId="75E5B35F" w14:textId="77777777" w:rsidR="00223AA4" w:rsidRPr="00182376" w:rsidRDefault="00182376">
      <w:pPr>
        <w:spacing w:line="280" w:lineRule="exact"/>
        <w:ind w:left="3513" w:right="359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sz w:val="22"/>
          <w:szCs w:val="22"/>
        </w:rPr>
        <w:t>PO Box 1673 Callahan, FL 32011</w:t>
      </w:r>
    </w:p>
    <w:p w14:paraId="081F31BC" w14:textId="77777777" w:rsidR="00223AA4" w:rsidRPr="00182376" w:rsidRDefault="00223AA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FC3B444" w14:textId="77777777" w:rsidR="00223AA4" w:rsidRPr="00182376" w:rsidRDefault="00182376">
      <w:pPr>
        <w:spacing w:before="16"/>
        <w:ind w:left="2804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RETAIL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 xml:space="preserve">| OPERATIONS | SALES 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pacing w:val="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AGER</w:t>
      </w:r>
    </w:p>
    <w:p w14:paraId="01E76CAC" w14:textId="77777777" w:rsidR="00223AA4" w:rsidRPr="00182376" w:rsidRDefault="00223AA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640BF67" w14:textId="121353CF" w:rsidR="00223AA4" w:rsidRPr="00182376" w:rsidRDefault="00182376">
      <w:pPr>
        <w:ind w:left="12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li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en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-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iv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en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q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li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-f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il </w:t>
      </w:r>
      <w:r w:rsidRPr="00182376">
        <w:rPr>
          <w:rFonts w:asciiTheme="minorHAnsi" w:eastAsia="Bookman Old Style" w:hAnsiTheme="minorHAnsi" w:cstheme="minorHAnsi"/>
          <w:b/>
          <w:i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r wi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pro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k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i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d of 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op</w:t>
      </w:r>
      <w:r w:rsidRPr="00182376">
        <w:rPr>
          <w:rFonts w:asciiTheme="minorHAnsi" w:eastAsia="Bookman Old Style" w:hAnsiTheme="minorHAnsi" w:cstheme="minorHAnsi"/>
          <w:b/>
          <w:i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rf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or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nc</w:t>
      </w:r>
      <w:r w:rsidRPr="00182376">
        <w:rPr>
          <w:rFonts w:asciiTheme="minorHAnsi" w:eastAsia="Bookman Old Style" w:hAnsiTheme="minorHAnsi" w:cstheme="minorHAnsi"/>
          <w:b/>
          <w:i/>
          <w:sz w:val="22"/>
          <w:szCs w:val="22"/>
        </w:rPr>
        <w:t>e</w:t>
      </w:r>
    </w:p>
    <w:p w14:paraId="1CFB9FC0" w14:textId="77777777" w:rsidR="00223AA4" w:rsidRPr="00182376" w:rsidRDefault="00223AA4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C2C3E3F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CEB40" w14:textId="0A82EC0B" w:rsidR="00223AA4" w:rsidRPr="00182376" w:rsidRDefault="00182376" w:rsidP="00182376">
      <w:pPr>
        <w:spacing w:before="19"/>
        <w:ind w:right="73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 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rof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t.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 ev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zes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es ca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ng 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 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s.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nt 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r 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es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ts.</w:t>
      </w:r>
    </w:p>
    <w:p w14:paraId="2FB9D389" w14:textId="77777777" w:rsidR="00223AA4" w:rsidRPr="00182376" w:rsidRDefault="00223AA4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6F50E15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29F0E8" w14:textId="77777777" w:rsidR="00223AA4" w:rsidRPr="00182376" w:rsidRDefault="00182376">
      <w:pPr>
        <w:spacing w:before="20"/>
        <w:ind w:left="3963" w:right="4043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Co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Kn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dge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Ski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ll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s</w:t>
      </w:r>
    </w:p>
    <w:p w14:paraId="1E0BAD61" w14:textId="77777777" w:rsidR="00223AA4" w:rsidRPr="00182376" w:rsidRDefault="00223AA4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1072574" w14:textId="27AF16F7" w:rsidR="00223AA4" w:rsidRPr="00182376" w:rsidRDefault="00182376" w:rsidP="00182376">
      <w:pPr>
        <w:ind w:right="1942" w:firstLine="72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pacing w:val="3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etail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1"/>
          <w:sz w:val="22"/>
          <w:szCs w:val="22"/>
        </w:rPr>
        <w:tab/>
      </w:r>
      <w:r w:rsidRPr="00182376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-2"/>
          <w:w w:val="134"/>
          <w:sz w:val="22"/>
          <w:szCs w:val="22"/>
        </w:rPr>
        <w:tab/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&amp;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1"/>
          <w:sz w:val="22"/>
          <w:szCs w:val="22"/>
        </w:rPr>
        <w:tab/>
      </w:r>
      <w:r w:rsidRPr="00182376">
        <w:rPr>
          <w:rFonts w:asciiTheme="minorHAnsi" w:hAnsiTheme="minorHAnsi" w:cstheme="minorHAnsi"/>
          <w:spacing w:val="-5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ns</w:t>
      </w:r>
    </w:p>
    <w:p w14:paraId="4A349AFF" w14:textId="297C8F63" w:rsidR="00223AA4" w:rsidRPr="00182376" w:rsidRDefault="00182376" w:rsidP="00182376">
      <w:pPr>
        <w:spacing w:before="99"/>
        <w:ind w:right="1452" w:firstLine="72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ng &amp;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gn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1"/>
          <w:sz w:val="22"/>
          <w:szCs w:val="22"/>
        </w:rPr>
        <w:tab/>
      </w:r>
      <w:r w:rsidRPr="00182376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hi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68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68"/>
          <w:sz w:val="22"/>
          <w:szCs w:val="22"/>
        </w:rPr>
        <w:tab/>
      </w:r>
      <w:r>
        <w:rPr>
          <w:rFonts w:asciiTheme="minorHAnsi" w:eastAsia="Bookman Old Style" w:hAnsiTheme="minorHAnsi" w:cstheme="minorHAnsi"/>
          <w:spacing w:val="68"/>
          <w:sz w:val="22"/>
          <w:szCs w:val="22"/>
        </w:rPr>
        <w:tab/>
      </w:r>
      <w:r w:rsidRPr="00182376">
        <w:rPr>
          <w:rFonts w:asciiTheme="minorHAnsi" w:hAnsiTheme="minorHAnsi" w:cstheme="minorHAnsi"/>
          <w:spacing w:val="3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ng</w:t>
      </w:r>
    </w:p>
    <w:p w14:paraId="11276731" w14:textId="2A95A43B" w:rsidR="00223AA4" w:rsidRPr="00182376" w:rsidRDefault="00182376" w:rsidP="00182376">
      <w:pPr>
        <w:spacing w:before="99"/>
        <w:ind w:right="1373" w:firstLine="72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 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ss </w:t>
      </w:r>
      <w:r w:rsidRPr="00182376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8"/>
          <w:sz w:val="22"/>
          <w:szCs w:val="22"/>
        </w:rPr>
        <w:tab/>
      </w:r>
      <w:r>
        <w:rPr>
          <w:rFonts w:asciiTheme="minorHAnsi" w:eastAsia="Bookman Old Style" w:hAnsiTheme="minorHAnsi" w:cstheme="minorHAnsi"/>
          <w:spacing w:val="8"/>
          <w:sz w:val="22"/>
          <w:szCs w:val="22"/>
        </w:rPr>
        <w:tab/>
      </w:r>
      <w:r w:rsidRPr="00182376">
        <w:rPr>
          <w:rFonts w:asciiTheme="minorHAnsi" w:hAnsiTheme="minorHAnsi" w:cstheme="minorHAnsi"/>
          <w:spacing w:val="3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ss 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68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68"/>
          <w:sz w:val="22"/>
          <w:szCs w:val="22"/>
        </w:rPr>
        <w:tab/>
      </w:r>
      <w:r>
        <w:rPr>
          <w:rFonts w:asciiTheme="minorHAnsi" w:eastAsia="Bookman Old Style" w:hAnsiTheme="minorHAnsi" w:cstheme="minorHAnsi"/>
          <w:spacing w:val="68"/>
          <w:sz w:val="22"/>
          <w:szCs w:val="22"/>
        </w:rPr>
        <w:tab/>
      </w:r>
      <w:r w:rsidRPr="00182376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2FAE83D7" w14:textId="77777777" w:rsidR="00223AA4" w:rsidRPr="00182376" w:rsidRDefault="00223AA4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CE3B3D5" w14:textId="602CCCDD" w:rsidR="00223AA4" w:rsidRPr="00182376" w:rsidRDefault="00182376" w:rsidP="00182376">
      <w:pPr>
        <w:spacing w:before="16"/>
        <w:ind w:left="3651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PROFESSIONAL EXPERIENCE</w:t>
      </w:r>
    </w:p>
    <w:p w14:paraId="3676B7B0" w14:textId="77777777" w:rsidR="00223AA4" w:rsidRPr="00182376" w:rsidRDefault="00182376">
      <w:pPr>
        <w:spacing w:before="20" w:line="240" w:lineRule="exact"/>
        <w:ind w:left="120" w:right="162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ood</w:t>
      </w:r>
      <w:r w:rsidRPr="00182376">
        <w:rPr>
          <w:rFonts w:asciiTheme="minorHAnsi" w:eastAsia="Bookman Old Style" w:hAnsiTheme="minorHAnsi" w:cstheme="minorHAnsi"/>
          <w:b/>
          <w:spacing w:val="1"/>
          <w:position w:val="-1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-3"/>
          <w:position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king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Wareh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ou</w:t>
      </w:r>
      <w:r w:rsidRPr="00182376">
        <w:rPr>
          <w:rFonts w:asciiTheme="minorHAnsi" w:eastAsia="Bookman Old Style" w:hAnsiTheme="minorHAnsi" w:cstheme="minorHAnsi"/>
          <w:b/>
          <w:spacing w:val="1"/>
          <w:position w:val="-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e,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2"/>
          <w:position w:val="-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F</w:t>
      </w:r>
      <w:r w:rsidRPr="00182376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 xml:space="preserve">L                                                                </w:t>
      </w:r>
      <w:r w:rsidRPr="00182376">
        <w:rPr>
          <w:rFonts w:asciiTheme="minorHAnsi" w:eastAsia="Bookman Old Style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position w:val="-1"/>
          <w:sz w:val="22"/>
          <w:szCs w:val="22"/>
        </w:rPr>
        <w:t>1997–2009</w:t>
      </w:r>
    </w:p>
    <w:p w14:paraId="0371B574" w14:textId="77777777" w:rsidR="00223AA4" w:rsidRPr="00182376" w:rsidRDefault="00182376">
      <w:pPr>
        <w:spacing w:before="7"/>
        <w:ind w:left="120" w:right="1343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Con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ol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da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ed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Ope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ns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er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 xml:space="preserve"> </w:t>
      </w:r>
      <w:r w:rsidRPr="00182376">
        <w:rPr>
          <w:rFonts w:asciiTheme="minorHAnsi" w:hAnsiTheme="minorHAnsi" w:cstheme="minorHAnsi"/>
          <w:w w:val="149"/>
          <w:sz w:val="22"/>
          <w:szCs w:val="22"/>
        </w:rPr>
        <w:t>n</w:t>
      </w:r>
      <w:r w:rsidRPr="00182376">
        <w:rPr>
          <w:rFonts w:asciiTheme="minorHAnsi" w:hAnsiTheme="minorHAnsi" w:cstheme="minorHAnsi"/>
          <w:spacing w:val="-12"/>
          <w:w w:val="14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Ope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ons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er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 xml:space="preserve"> </w:t>
      </w:r>
      <w:r w:rsidRPr="00182376">
        <w:rPr>
          <w:rFonts w:asciiTheme="minorHAnsi" w:hAnsiTheme="minorHAnsi" w:cstheme="minorHAnsi"/>
          <w:w w:val="149"/>
          <w:sz w:val="22"/>
          <w:szCs w:val="22"/>
        </w:rPr>
        <w:t>n</w:t>
      </w:r>
      <w:r w:rsidRPr="00182376">
        <w:rPr>
          <w:rFonts w:asciiTheme="minorHAnsi" w:hAnsiTheme="minorHAnsi" w:cstheme="minorHAnsi"/>
          <w:spacing w:val="-17"/>
          <w:w w:val="14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oss P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en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on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er</w:t>
      </w:r>
    </w:p>
    <w:p w14:paraId="3C4AE6CD" w14:textId="77777777" w:rsidR="00223AA4" w:rsidRPr="00182376" w:rsidRDefault="00223AA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0852123" w14:textId="77777777" w:rsidR="00223AA4" w:rsidRPr="00182376" w:rsidRDefault="00182376">
      <w:pPr>
        <w:ind w:left="120" w:right="160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 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ns.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r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qu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es.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s, 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ppi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g,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ng.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m to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a sa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et 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sa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ng 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M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f 75,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ou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ees, 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ht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ts.</w:t>
      </w:r>
    </w:p>
    <w:p w14:paraId="2E550D50" w14:textId="77777777" w:rsidR="00223AA4" w:rsidRPr="00182376" w:rsidRDefault="00223AA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FEC887D" w14:textId="77777777" w:rsidR="00223AA4" w:rsidRPr="00182376" w:rsidRDefault="00182376">
      <w:pPr>
        <w:ind w:left="4858" w:right="493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Le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de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s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h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ip</w:t>
      </w:r>
    </w:p>
    <w:p w14:paraId="003CCF66" w14:textId="77777777" w:rsidR="00223AA4" w:rsidRPr="00182376" w:rsidRDefault="00223AA4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7ED2112" w14:textId="77777777" w:rsidR="00223AA4" w:rsidRPr="00182376" w:rsidRDefault="00182376">
      <w:pPr>
        <w:tabs>
          <w:tab w:val="left" w:pos="840"/>
        </w:tabs>
        <w:spacing w:line="240" w:lineRule="exact"/>
        <w:ind w:left="840" w:right="1644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Kn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wn th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 ca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 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th st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m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t.</w:t>
      </w:r>
    </w:p>
    <w:p w14:paraId="1F1A7F0B" w14:textId="77777777" w:rsidR="00223AA4" w:rsidRPr="00182376" w:rsidRDefault="00223AA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6888024" w14:textId="77777777" w:rsidR="00223AA4" w:rsidRPr="00182376" w:rsidRDefault="00182376">
      <w:pPr>
        <w:tabs>
          <w:tab w:val="left" w:pos="840"/>
        </w:tabs>
        <w:ind w:left="840" w:right="442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Ens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th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ees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z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to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 d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 th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 de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o 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4DA8D94B" w14:textId="77777777" w:rsidR="00223AA4" w:rsidRPr="00182376" w:rsidRDefault="00182376">
      <w:pPr>
        <w:tabs>
          <w:tab w:val="left" w:pos="840"/>
        </w:tabs>
        <w:spacing w:before="99"/>
        <w:ind w:left="840" w:right="26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cant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 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ps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ye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 w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ess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by 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61A4E185" w14:textId="77777777" w:rsidR="00223AA4" w:rsidRPr="00182376" w:rsidRDefault="00223AA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D6C8BE7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3FD591" w14:textId="77777777" w:rsidR="00223AA4" w:rsidRPr="00182376" w:rsidRDefault="00182376">
      <w:pPr>
        <w:ind w:left="3538" w:right="361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S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ale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s /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P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ofit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&amp; L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ss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age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m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t</w:t>
      </w:r>
    </w:p>
    <w:p w14:paraId="63F0DB70" w14:textId="77777777" w:rsidR="00223AA4" w:rsidRPr="00182376" w:rsidRDefault="00223AA4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2A1F47A2" w14:textId="77777777" w:rsidR="00223AA4" w:rsidRPr="00182376" w:rsidRDefault="00182376">
      <w:pPr>
        <w:ind w:right="212"/>
        <w:jc w:val="right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 xml:space="preserve">§   </w:t>
      </w:r>
      <w:r w:rsidRPr="001823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Mo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va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sta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to c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nj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th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vai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0D0BD391" w14:textId="77777777" w:rsidR="00223AA4" w:rsidRPr="00182376" w:rsidRDefault="00182376">
      <w:pPr>
        <w:tabs>
          <w:tab w:val="left" w:pos="840"/>
        </w:tabs>
        <w:spacing w:before="99"/>
        <w:ind w:left="840" w:right="325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/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cas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hi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s</w:t>
      </w:r>
      <w:r w:rsidRPr="00182376">
        <w:rPr>
          <w:rFonts w:asciiTheme="minorHAnsi" w:eastAsia="Bookman Old Style" w:hAnsiTheme="minorHAnsi" w:cstheme="minorHAnsi"/>
          <w:spacing w:val="6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k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gh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cy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li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rom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 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eed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o sta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 so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-3 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 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 “Ca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ly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”</w:t>
      </w:r>
    </w:p>
    <w:p w14:paraId="19C0209E" w14:textId="77777777" w:rsidR="00223AA4" w:rsidRPr="00182376" w:rsidRDefault="00223AA4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7AB0170D" w14:textId="77777777" w:rsidR="00223AA4" w:rsidRPr="00182376" w:rsidRDefault="00182376">
      <w:pPr>
        <w:ind w:right="200"/>
        <w:jc w:val="right"/>
        <w:rPr>
          <w:rFonts w:asciiTheme="minorHAnsi" w:eastAsia="Bookman Old Style" w:hAnsiTheme="minorHAnsi" w:cstheme="minorHAnsi"/>
          <w:sz w:val="22"/>
          <w:szCs w:val="22"/>
        </w:rPr>
        <w:sectPr w:rsidR="00223AA4" w:rsidRPr="00182376">
          <w:pgSz w:w="12240" w:h="15840"/>
          <w:pgMar w:top="700" w:right="520" w:bottom="280" w:left="600" w:header="720" w:footer="720" w:gutter="0"/>
          <w:cols w:space="720"/>
        </w:sectPr>
      </w:pPr>
      <w:r w:rsidRPr="00182376">
        <w:rPr>
          <w:rFonts w:asciiTheme="minorHAnsi" w:hAnsiTheme="minorHAnsi" w:cstheme="minorHAnsi"/>
          <w:sz w:val="22"/>
          <w:szCs w:val="22"/>
        </w:rPr>
        <w:pict w14:anchorId="7663887E">
          <v:group id="_x0000_s1034" style="position:absolute;left:0;text-align:left;margin-left:34.55pt;margin-top:28.3pt;width:543pt;height:0;z-index:-251653120;mso-position-horizontal-relative:page" coordorigin="691,566" coordsize="10860,0">
            <v:shape id="_x0000_s1035" style="position:absolute;left:691;top:566;width:10860;height:0" coordorigin="691,566" coordsize="10860,0" path="m691,566r10860,e" filled="f" strokeweight=".20478mm">
              <v:path arrowok="t"/>
            </v:shape>
            <w10:wrap anchorx="page"/>
          </v:group>
        </w:pic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. . . . Pr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es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ex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ce c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nu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ed</w:t>
      </w:r>
    </w:p>
    <w:p w14:paraId="50713CC4" w14:textId="77777777" w:rsidR="00223AA4" w:rsidRPr="00182376" w:rsidRDefault="00182376">
      <w:pPr>
        <w:spacing w:before="40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lastRenderedPageBreak/>
        <w:t>S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A</w:t>
      </w:r>
      <w:r w:rsidRPr="00182376">
        <w:rPr>
          <w:rFonts w:asciiTheme="minorHAnsi" w:eastAsia="Bookman Old Style" w:hAnsiTheme="minorHAnsi" w:cstheme="minorHAnsi"/>
          <w:b/>
          <w:spacing w:val="-4"/>
          <w:sz w:val="22"/>
          <w:szCs w:val="22"/>
          <w:u w:val="single" w:color="000000"/>
        </w:rPr>
        <w:t>M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LE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pacing w:val="2"/>
          <w:sz w:val="22"/>
          <w:szCs w:val="22"/>
          <w:u w:val="single" w:color="000000"/>
        </w:rPr>
        <w:t>J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 xml:space="preserve">. 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L</w:t>
      </w:r>
      <w:r w:rsidRPr="00182376">
        <w:rPr>
          <w:rFonts w:asciiTheme="minorHAnsi" w:eastAsia="Bookman Old Style" w:hAnsiTheme="minorHAnsi" w:cstheme="minorHAnsi"/>
          <w:b/>
          <w:spacing w:val="2"/>
          <w:sz w:val="22"/>
          <w:szCs w:val="22"/>
          <w:u w:val="single" w:color="000000"/>
        </w:rPr>
        <w:t>I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T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</w:t>
      </w:r>
      <w:r w:rsidRPr="00182376">
        <w:rPr>
          <w:rFonts w:asciiTheme="minorHAnsi" w:eastAsia="Bookman Old Style" w:hAnsiTheme="minorHAnsi" w:cstheme="minorHAnsi"/>
          <w:b/>
          <w:spacing w:val="47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A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G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2</w:t>
      </w:r>
    </w:p>
    <w:p w14:paraId="23350C89" w14:textId="77777777" w:rsidR="00223AA4" w:rsidRPr="00182376" w:rsidRDefault="00223AA4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52EBBBC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4FE94" w14:textId="77777777" w:rsidR="00223AA4" w:rsidRPr="00182376" w:rsidRDefault="00182376">
      <w:pPr>
        <w:spacing w:before="31"/>
        <w:ind w:right="119"/>
        <w:jc w:val="right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Pr</w:t>
      </w:r>
      <w:r w:rsidRPr="00182376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e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 xml:space="preserve">ence </w:t>
      </w:r>
      <w:r w:rsidRPr="00182376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on</w:t>
      </w:r>
      <w:r w:rsidRPr="00182376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nu</w:t>
      </w:r>
      <w:r w:rsidRPr="00182376">
        <w:rPr>
          <w:rFonts w:asciiTheme="minorHAnsi" w:eastAsia="Bookman Old Style" w:hAnsiTheme="minorHAnsi" w:cstheme="minorHAnsi"/>
          <w:i/>
          <w:sz w:val="22"/>
          <w:szCs w:val="22"/>
        </w:rPr>
        <w:t>ed. . . .</w:t>
      </w:r>
    </w:p>
    <w:p w14:paraId="68074117" w14:textId="77777777" w:rsidR="00223AA4" w:rsidRPr="00182376" w:rsidRDefault="00223AA4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958FA93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1D6D5" w14:textId="77777777" w:rsidR="00223AA4" w:rsidRPr="00182376" w:rsidRDefault="00182376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 xml:space="preserve">§   </w:t>
      </w:r>
      <w:r w:rsidRPr="001823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ss 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y;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7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g.</w:t>
      </w:r>
    </w:p>
    <w:p w14:paraId="26EB85EB" w14:textId="77777777" w:rsidR="00223AA4" w:rsidRPr="00182376" w:rsidRDefault="00223AA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47D485C" w14:textId="77777777" w:rsidR="00223AA4" w:rsidRPr="00182376" w:rsidRDefault="00182376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 xml:space="preserve">§   </w:t>
      </w:r>
      <w:r w:rsidRPr="001823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sk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 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vai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 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 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d.</w:t>
      </w:r>
    </w:p>
    <w:p w14:paraId="454DCFE8" w14:textId="77777777" w:rsidR="00223AA4" w:rsidRPr="00182376" w:rsidRDefault="00182376">
      <w:pPr>
        <w:tabs>
          <w:tab w:val="left" w:pos="820"/>
        </w:tabs>
        <w:spacing w:before="99"/>
        <w:ind w:left="820" w:right="344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 capt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vai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cts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 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; 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 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o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en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best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52DD2FE" w14:textId="77777777" w:rsidR="00223AA4" w:rsidRPr="00182376" w:rsidRDefault="00182376">
      <w:pPr>
        <w:tabs>
          <w:tab w:val="left" w:pos="820"/>
        </w:tabs>
        <w:spacing w:before="99"/>
        <w:ind w:left="820" w:right="718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 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j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ects 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pt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 to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z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6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 dep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 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A0440B3" w14:textId="77777777" w:rsidR="00223AA4" w:rsidRPr="00182376" w:rsidRDefault="00182376">
      <w:pPr>
        <w:tabs>
          <w:tab w:val="left" w:pos="820"/>
        </w:tabs>
        <w:spacing w:before="98"/>
        <w:ind w:left="820" w:right="77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ht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uc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sa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h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ys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 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 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gs.</w:t>
      </w:r>
    </w:p>
    <w:p w14:paraId="7032F87A" w14:textId="77777777" w:rsidR="00223AA4" w:rsidRPr="00182376" w:rsidRDefault="00223AA4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E735E46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48A4E" w14:textId="77777777" w:rsidR="00223AA4" w:rsidRPr="00182376" w:rsidRDefault="00182376">
      <w:pPr>
        <w:ind w:left="4452" w:right="446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Cu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om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r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S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er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v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ic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e</w:t>
      </w:r>
    </w:p>
    <w:p w14:paraId="726ABB4F" w14:textId="77777777" w:rsidR="00223AA4" w:rsidRPr="00182376" w:rsidRDefault="00223AA4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03A0B1E6" w14:textId="77777777" w:rsidR="00223AA4" w:rsidRPr="00182376" w:rsidRDefault="00182376">
      <w:pPr>
        <w:tabs>
          <w:tab w:val="left" w:pos="820"/>
        </w:tabs>
        <w:spacing w:line="240" w:lineRule="exact"/>
        <w:ind w:left="820" w:right="845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 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 stand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peccab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 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 sta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t.</w:t>
      </w:r>
    </w:p>
    <w:p w14:paraId="46D5831F" w14:textId="77777777" w:rsidR="00223AA4" w:rsidRPr="00182376" w:rsidRDefault="00223AA4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8140971" w14:textId="77777777" w:rsidR="00223AA4" w:rsidRPr="00182376" w:rsidRDefault="00182376">
      <w:pPr>
        <w:tabs>
          <w:tab w:val="left" w:pos="820"/>
        </w:tabs>
        <w:spacing w:line="240" w:lineRule="exact"/>
        <w:ind w:left="820" w:right="1107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vic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to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bl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ts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sta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 p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eed.</w:t>
      </w:r>
    </w:p>
    <w:p w14:paraId="03BAEAFA" w14:textId="77777777" w:rsidR="00223AA4" w:rsidRPr="00182376" w:rsidRDefault="00223AA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4D531C4" w14:textId="77777777" w:rsidR="00223AA4" w:rsidRPr="00182376" w:rsidRDefault="00182376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 xml:space="preserve">§   </w:t>
      </w:r>
      <w:r w:rsidRPr="001823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k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 “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”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9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+/10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ra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s.</w:t>
      </w:r>
    </w:p>
    <w:p w14:paraId="71E307D6" w14:textId="77777777" w:rsidR="00223AA4" w:rsidRPr="00182376" w:rsidRDefault="00223AA4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DB0A291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595809" w14:textId="77777777" w:rsidR="00223AA4" w:rsidRPr="00182376" w:rsidRDefault="00182376">
      <w:pPr>
        <w:ind w:left="4108" w:right="412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P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er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so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l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De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vel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o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  <w:u w:val="single" w:color="000000"/>
        </w:rPr>
        <w:t>p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m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  <w:u w:val="single" w:color="000000"/>
        </w:rPr>
        <w:t>t</w:t>
      </w:r>
    </w:p>
    <w:p w14:paraId="3A93366C" w14:textId="77777777" w:rsidR="00223AA4" w:rsidRPr="00182376" w:rsidRDefault="00223AA4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C9BAF77" w14:textId="77777777" w:rsidR="00223AA4" w:rsidRPr="00182376" w:rsidRDefault="00182376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 xml:space="preserve">§   </w:t>
      </w:r>
      <w:r w:rsidRPr="001823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ee w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th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s.</w:t>
      </w:r>
    </w:p>
    <w:p w14:paraId="3BA74717" w14:textId="77777777" w:rsidR="00223AA4" w:rsidRPr="00182376" w:rsidRDefault="00223AA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B5F158C" w14:textId="77777777" w:rsidR="00223AA4" w:rsidRPr="00182376" w:rsidRDefault="00182376">
      <w:pPr>
        <w:tabs>
          <w:tab w:val="left" w:pos="820"/>
        </w:tabs>
        <w:spacing w:line="240" w:lineRule="exact"/>
        <w:ind w:left="820" w:right="742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a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ng 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~3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5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%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(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o 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 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)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9CA6DAF" w14:textId="77777777" w:rsidR="00223AA4" w:rsidRPr="00182376" w:rsidRDefault="00223AA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5DE9389" w14:textId="77777777" w:rsidR="00223AA4" w:rsidRPr="00182376" w:rsidRDefault="00182376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t xml:space="preserve">§   </w:t>
      </w:r>
      <w:r w:rsidRPr="001823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k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th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 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ct 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ces.</w:t>
      </w:r>
    </w:p>
    <w:p w14:paraId="56CEDB1D" w14:textId="77777777" w:rsidR="00223AA4" w:rsidRPr="00182376" w:rsidRDefault="00182376">
      <w:pPr>
        <w:tabs>
          <w:tab w:val="left" w:pos="820"/>
        </w:tabs>
        <w:spacing w:before="99"/>
        <w:ind w:left="820" w:right="138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pict w14:anchorId="63784A93">
          <v:group id="_x0000_s1032" style="position:absolute;left:0;text-align:left;margin-left:34.55pt;margin-top:53.95pt;width:543pt;height:0;z-index:-251652096;mso-position-horizontal-relative:page" coordorigin="691,1079" coordsize="10860,0">
            <v:shape id="_x0000_s1033" style="position:absolute;left:691;top:1079;width:10860;height:0" coordorigin="691,1079" coordsize="10860,0" path="m691,1079r10860,e" filled="f" strokeweight=".20478mm">
              <v:path arrowok="t"/>
            </v:shape>
            <w10:wrap anchorx="page"/>
          </v:group>
        </w:pict>
      </w:r>
      <w:r w:rsidRPr="00182376">
        <w:rPr>
          <w:rFonts w:asciiTheme="minorHAnsi" w:hAnsiTheme="minorHAnsi" w:cstheme="minorHAnsi"/>
          <w:sz w:val="22"/>
          <w:szCs w:val="22"/>
        </w:rPr>
        <w:pict w14:anchorId="18D1CC89">
          <v:group id="_x0000_s1030" style="position:absolute;left:0;text-align:left;margin-left:34.55pt;margin-top:70.3pt;width:543pt;height:0;z-index:-251651072;mso-position-horizontal-relative:page" coordorigin="691,1406" coordsize="10860,0">
            <v:shape id="_x0000_s1031" style="position:absolute;left:691;top:1406;width:10860;height:0" coordorigin="691,1406" coordsize="10860,0" path="m691,1406r10860,e" filled="f" strokeweight=".79594mm">
              <v:path arrowok="t"/>
            </v:shape>
            <w10:wrap anchorx="page"/>
          </v:group>
        </w:pict>
      </w:r>
      <w:r w:rsidRPr="00182376">
        <w:rPr>
          <w:rFonts w:asciiTheme="minorHAnsi" w:hAnsiTheme="minorHAnsi" w:cstheme="minorHAnsi"/>
          <w:sz w:val="22"/>
          <w:szCs w:val="22"/>
        </w:rPr>
        <w:t>§</w:t>
      </w:r>
      <w:r w:rsidRPr="00182376">
        <w:rPr>
          <w:rFonts w:asciiTheme="minorHAnsi" w:hAnsiTheme="minorHAnsi" w:cstheme="minorHAnsi"/>
          <w:sz w:val="22"/>
          <w:szCs w:val="22"/>
        </w:rPr>
        <w:tab/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s;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ed 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7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o 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p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ew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ng,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8B8DA66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F665A" w14:textId="77777777" w:rsidR="00223AA4" w:rsidRPr="00182376" w:rsidRDefault="00223AA4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6C2668BA" w14:textId="77777777" w:rsidR="00223AA4" w:rsidRPr="00182376" w:rsidRDefault="00182376">
      <w:pPr>
        <w:ind w:left="2656" w:right="2673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ADD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L RE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AIL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AG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XP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ER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E</w:t>
      </w:r>
    </w:p>
    <w:p w14:paraId="188CA634" w14:textId="77777777" w:rsidR="00223AA4" w:rsidRPr="00182376" w:rsidRDefault="00223AA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6D0CB77" w14:textId="77777777" w:rsidR="00223AA4" w:rsidRPr="00182376" w:rsidRDefault="00223A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A855F" w14:textId="77777777" w:rsidR="00223AA4" w:rsidRPr="00182376" w:rsidRDefault="00182376">
      <w:pPr>
        <w:spacing w:before="19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182376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46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182376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pacing w:val="46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50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82376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182376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W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5B7B71FD" w14:textId="77777777" w:rsidR="00223AA4" w:rsidRPr="00182376" w:rsidRDefault="00182376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hAnsiTheme="minorHAnsi" w:cstheme="minorHAnsi"/>
          <w:sz w:val="22"/>
          <w:szCs w:val="22"/>
        </w:rPr>
        <w:pict w14:anchorId="43A06329">
          <v:group id="_x0000_s1028" style="position:absolute;left:0;text-align:left;margin-left:34.55pt;margin-top:26.15pt;width:543pt;height:0;z-index:-251650048;mso-position-horizontal-relative:page" coordorigin="691,523" coordsize="10860,0">
            <v:shape id="_x0000_s1029" style="position:absolute;left:691;top:523;width:10860;height:0" coordorigin="691,523" coordsize="10860,0" path="m691,523r10860,e" filled="f" strokeweight=".20478mm">
              <v:path arrowok="t"/>
            </v:shape>
            <w10:wrap anchorx="page"/>
          </v:group>
        </w:pict>
      </w:r>
      <w:r w:rsidRPr="00182376">
        <w:rPr>
          <w:rFonts w:asciiTheme="minorHAnsi" w:hAnsiTheme="minorHAnsi" w:cstheme="minorHAnsi"/>
          <w:sz w:val="22"/>
          <w:szCs w:val="22"/>
        </w:rPr>
        <w:pict w14:anchorId="7B08E8FE">
          <v:group id="_x0000_s1026" style="position:absolute;left:0;text-align:left;margin-left:34.55pt;margin-top:42.5pt;width:543pt;height:0;z-index:-251649024;mso-position-horizontal-relative:page" coordorigin="691,850" coordsize="10860,0">
            <v:shape id="_x0000_s1027" style="position:absolute;left:691;top:850;width:10860;height:0" coordorigin="691,850" coordsize="10860,0" path="m691,850r10860,e" filled="f" strokeweight=".79733mm">
              <v:path arrowok="t"/>
            </v:shape>
            <w10:wrap anchorx="page"/>
          </v:group>
        </w:pic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 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et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ds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 s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nk 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y,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n.</w:t>
      </w:r>
    </w:p>
    <w:p w14:paraId="29D0E714" w14:textId="77777777" w:rsidR="00223AA4" w:rsidRPr="00182376" w:rsidRDefault="00223AA4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4E3DC0E2" w14:textId="77777777" w:rsidR="00223AA4" w:rsidRPr="00182376" w:rsidRDefault="00182376">
      <w:pPr>
        <w:ind w:left="3621" w:right="363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OF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L D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T</w:t>
      </w:r>
    </w:p>
    <w:p w14:paraId="321D770B" w14:textId="77777777" w:rsidR="00223AA4" w:rsidRPr="00182376" w:rsidRDefault="00223AA4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2F6CABC7" w14:textId="77777777" w:rsidR="00223AA4" w:rsidRPr="00182376" w:rsidRDefault="00182376">
      <w:pPr>
        <w:spacing w:before="20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ida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tla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ic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er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si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y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, B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oc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Ra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F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L,</w:t>
      </w:r>
      <w:r w:rsidRPr="00182376">
        <w:rPr>
          <w:rFonts w:asciiTheme="minorHAnsi" w:eastAsia="Bookman Old Style" w:hAnsiTheme="minorHAnsi" w:cstheme="minorHAnsi"/>
          <w:b/>
          <w:spacing w:val="-5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J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7706AF68" w14:textId="77777777" w:rsidR="00223AA4" w:rsidRPr="00182376" w:rsidRDefault="00223AA4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568418DF" w14:textId="77777777" w:rsidR="00223AA4" w:rsidRPr="00182376" w:rsidRDefault="00182376">
      <w:pPr>
        <w:spacing w:line="240" w:lineRule="exact"/>
        <w:ind w:left="100" w:right="2224"/>
        <w:rPr>
          <w:rFonts w:asciiTheme="minorHAnsi" w:eastAsia="Bookman Old Style" w:hAnsiTheme="minorHAnsi" w:cstheme="minorHAnsi"/>
          <w:sz w:val="22"/>
          <w:szCs w:val="22"/>
        </w:rPr>
      </w:pP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U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d St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ate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 xml:space="preserve"> M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ta</w:t>
      </w:r>
      <w:r w:rsidRPr="00182376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b/>
          <w:sz w:val="22"/>
          <w:szCs w:val="22"/>
        </w:rPr>
        <w:t>y,</w:t>
      </w:r>
      <w:r w:rsidRPr="00182376">
        <w:rPr>
          <w:rFonts w:asciiTheme="minorHAnsi" w:eastAsia="Bookman Old Style" w:hAnsiTheme="minorHAnsi" w:cstheme="minorHAnsi"/>
          <w:b/>
          <w:spacing w:val="-6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st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d,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mm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ic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 xml:space="preserve">, 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nd 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Gu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d c</w:t>
      </w:r>
      <w:r w:rsidRPr="00182376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82376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82376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82376">
        <w:rPr>
          <w:rFonts w:asciiTheme="minorHAnsi" w:eastAsia="Bookman Old Style" w:hAnsiTheme="minorHAnsi" w:cstheme="minorHAnsi"/>
          <w:spacing w:val="-2"/>
          <w:sz w:val="22"/>
          <w:szCs w:val="22"/>
        </w:rPr>
        <w:t>ti</w:t>
      </w:r>
      <w:r w:rsidRPr="00182376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82376">
        <w:rPr>
          <w:rFonts w:asciiTheme="minorHAnsi" w:eastAsia="Bookman Old Style" w:hAnsiTheme="minorHAnsi" w:cstheme="minorHAnsi"/>
          <w:sz w:val="22"/>
          <w:szCs w:val="22"/>
        </w:rPr>
        <w:t>s.</w:t>
      </w:r>
    </w:p>
    <w:sectPr w:rsidR="00223AA4" w:rsidRPr="00182376">
      <w:pgSz w:w="12240" w:h="15840"/>
      <w:pgMar w:top="6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C499D"/>
    <w:multiLevelType w:val="multilevel"/>
    <w:tmpl w:val="9948F8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AA4"/>
    <w:rsid w:val="00182376"/>
    <w:rsid w:val="0022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5CAF812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823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2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yah@gmail.com%20n%20800.991.51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2021-06-14T13:41:00Z</dcterms:modified>
</cp:coreProperties>
</file>