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C2517" w14:textId="77777777" w:rsidR="00072131" w:rsidRPr="006B2CC8" w:rsidRDefault="006B2CC8" w:rsidP="006B2CC8">
      <w:pPr>
        <w:spacing w:before="70" w:line="400" w:lineRule="exact"/>
        <w:jc w:val="center"/>
        <w:rPr>
          <w:rFonts w:asciiTheme="majorHAnsi" w:eastAsia="Georgia" w:hAnsiTheme="majorHAnsi" w:cs="Georgia"/>
          <w:sz w:val="24"/>
          <w:szCs w:val="24"/>
        </w:rPr>
      </w:pPr>
      <w:r w:rsidRPr="006B2CC8">
        <w:rPr>
          <w:rFonts w:asciiTheme="majorHAnsi" w:eastAsia="Georgia" w:hAnsiTheme="majorHAnsi" w:cs="Georgia"/>
          <w:b/>
          <w:position w:val="-1"/>
          <w:sz w:val="24"/>
          <w:szCs w:val="24"/>
          <w:u w:color="000000"/>
        </w:rPr>
        <w:t>CURRICULUM</w:t>
      </w:r>
      <w:r w:rsidRPr="006B2CC8">
        <w:rPr>
          <w:rFonts w:asciiTheme="majorHAnsi" w:eastAsia="Georgia" w:hAnsiTheme="majorHAnsi" w:cs="Georgia"/>
          <w:b/>
          <w:spacing w:val="-1"/>
          <w:position w:val="-1"/>
          <w:sz w:val="24"/>
          <w:szCs w:val="24"/>
          <w:u w:color="000000"/>
        </w:rPr>
        <w:t xml:space="preserve"> </w:t>
      </w:r>
      <w:r w:rsidRPr="006B2CC8">
        <w:rPr>
          <w:rFonts w:asciiTheme="majorHAnsi" w:eastAsia="Georgia" w:hAnsiTheme="majorHAnsi" w:cs="Georgia"/>
          <w:b/>
          <w:position w:val="-1"/>
          <w:sz w:val="24"/>
          <w:szCs w:val="24"/>
          <w:u w:color="000000"/>
        </w:rPr>
        <w:t>VITAE</w:t>
      </w:r>
    </w:p>
    <w:p w14:paraId="7027E74D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9B59A1" w14:textId="77777777" w:rsidR="00072131" w:rsidRPr="006B2CC8" w:rsidRDefault="00072131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06CA594C" w14:textId="77777777" w:rsidR="00072131" w:rsidRPr="006B2CC8" w:rsidRDefault="006B2CC8">
      <w:pPr>
        <w:spacing w:before="33"/>
        <w:ind w:left="10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  <w:u w:color="000000"/>
        </w:rPr>
        <w:t>abcd</w:t>
      </w:r>
    </w:p>
    <w:p w14:paraId="1BD069FD" w14:textId="77777777" w:rsidR="00072131" w:rsidRPr="006B2CC8" w:rsidRDefault="00072131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069D2B56" w14:textId="77777777" w:rsidR="006B2CC8" w:rsidRDefault="006B2CC8">
      <w:pPr>
        <w:spacing w:line="253" w:lineRule="auto"/>
        <w:ind w:left="100" w:right="785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sz w:val="22"/>
          <w:szCs w:val="22"/>
        </w:rPr>
        <w:t xml:space="preserve">address                                                                                                        </w:t>
      </w:r>
      <w:r w:rsidRPr="006B2CC8">
        <w:rPr>
          <w:rFonts w:asciiTheme="majorHAnsi" w:eastAsia="Georgia" w:hAnsiTheme="majorHAnsi" w:cs="Georgia"/>
          <w:spacing w:val="17"/>
          <w:sz w:val="22"/>
          <w:szCs w:val="22"/>
        </w:rPr>
        <w:t xml:space="preserve"> </w:t>
      </w:r>
    </w:p>
    <w:p w14:paraId="257EDD49" w14:textId="69413BBA" w:rsidR="00072131" w:rsidRPr="006B2CC8" w:rsidRDefault="006B2CC8">
      <w:pPr>
        <w:spacing w:line="253" w:lineRule="auto"/>
        <w:ind w:left="100" w:right="785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sz w:val="22"/>
          <w:szCs w:val="22"/>
        </w:rPr>
        <w:t>12ka4@xyz.com abc city­000000</w:t>
      </w:r>
      <w:r w:rsidRPr="006B2CC8">
        <w:rPr>
          <w:rFonts w:asciiTheme="majorHAnsi" w:eastAsia="Georgia" w:hAnsiTheme="majorHAnsi" w:cs="Georgia"/>
          <w:sz w:val="22"/>
          <w:szCs w:val="22"/>
        </w:rPr>
        <w:t xml:space="preserve">                                                                                       </w:t>
      </w:r>
      <w:r w:rsidRPr="006B2CC8">
        <w:rPr>
          <w:rFonts w:asciiTheme="majorHAnsi" w:eastAsia="Georgia" w:hAnsiTheme="majorHAnsi" w:cs="Georgia"/>
          <w:spacing w:val="3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Contact No. – 111111</w:t>
      </w:r>
    </w:p>
    <w:p w14:paraId="7779C259" w14:textId="313A690E" w:rsidR="00072131" w:rsidRDefault="006B2CC8" w:rsidP="006B2CC8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sz w:val="22"/>
          <w:szCs w:val="22"/>
        </w:rPr>
        <w:t>STATE</w:t>
      </w:r>
      <w:r w:rsidRPr="006B2CC8">
        <w:rPr>
          <w:rFonts w:asciiTheme="majorHAnsi" w:eastAsia="Georgia" w:hAnsiTheme="majorHAnsi" w:cs="Georgia"/>
          <w:spacing w:val="48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NAME</w:t>
      </w:r>
    </w:p>
    <w:p w14:paraId="28DD1D19" w14:textId="77777777" w:rsidR="006B2CC8" w:rsidRPr="006B2CC8" w:rsidRDefault="006B2CC8" w:rsidP="006B2CC8">
      <w:pPr>
        <w:ind w:left="100"/>
        <w:rPr>
          <w:rFonts w:asciiTheme="majorHAnsi" w:eastAsia="Georgia" w:hAnsiTheme="majorHAnsi" w:cs="Georgia"/>
          <w:sz w:val="22"/>
          <w:szCs w:val="22"/>
        </w:rPr>
      </w:pPr>
    </w:p>
    <w:p w14:paraId="4E74DC11" w14:textId="77777777" w:rsidR="00072131" w:rsidRPr="006B2CC8" w:rsidRDefault="00072131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742B51F0" w14:textId="6CBD5043" w:rsidR="00072131" w:rsidRDefault="006B2CC8">
      <w:pPr>
        <w:ind w:left="100"/>
        <w:rPr>
          <w:rFonts w:asciiTheme="majorHAnsi" w:eastAsia="Arial" w:hAnsiTheme="majorHAnsi" w:cs="Arial"/>
          <w:b/>
          <w:sz w:val="22"/>
          <w:szCs w:val="22"/>
          <w:u w:color="000000"/>
        </w:rPr>
      </w:pPr>
      <w:r w:rsidRPr="006B2CC8">
        <w:rPr>
          <w:rFonts w:asciiTheme="majorHAnsi" w:eastAsia="Arial" w:hAnsiTheme="majorHAnsi" w:cs="Arial"/>
          <w:b/>
          <w:sz w:val="22"/>
          <w:szCs w:val="22"/>
          <w:u w:color="000000"/>
        </w:rPr>
        <w:t>OBJECTIVE:</w:t>
      </w:r>
    </w:p>
    <w:p w14:paraId="35BD10CD" w14:textId="77777777" w:rsidR="006B2CC8" w:rsidRPr="006B2CC8" w:rsidRDefault="006B2CC8">
      <w:pPr>
        <w:ind w:left="100"/>
        <w:rPr>
          <w:rFonts w:asciiTheme="majorHAnsi" w:eastAsia="Arial" w:hAnsiTheme="majorHAnsi" w:cs="Arial"/>
          <w:sz w:val="22"/>
          <w:szCs w:val="22"/>
        </w:rPr>
      </w:pPr>
    </w:p>
    <w:p w14:paraId="3CF35541" w14:textId="77777777" w:rsidR="00072131" w:rsidRPr="006B2CC8" w:rsidRDefault="00072131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5E1A7C32" w14:textId="77777777" w:rsidR="00072131" w:rsidRPr="006B2CC8" w:rsidRDefault="006B2CC8">
      <w:pPr>
        <w:spacing w:line="253" w:lineRule="auto"/>
        <w:ind w:left="100" w:right="94" w:firstLine="720"/>
        <w:jc w:val="both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sz w:val="22"/>
          <w:szCs w:val="22"/>
        </w:rPr>
        <w:t>To</w:t>
      </w:r>
      <w:r w:rsidRPr="006B2CC8">
        <w:rPr>
          <w:rFonts w:asciiTheme="majorHAnsi" w:eastAsia="Georgia" w:hAnsiTheme="majorHAnsi" w:cs="Georgia"/>
          <w:spacing w:val="15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be</w:t>
      </w:r>
      <w:r w:rsidRPr="006B2CC8">
        <w:rPr>
          <w:rFonts w:asciiTheme="majorHAnsi" w:eastAsia="Georgia" w:hAnsiTheme="majorHAnsi" w:cs="Georgia"/>
          <w:spacing w:val="15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associated</w:t>
      </w:r>
      <w:r w:rsidRPr="006B2CC8">
        <w:rPr>
          <w:rFonts w:asciiTheme="majorHAnsi" w:eastAsia="Georgia" w:hAnsiTheme="majorHAnsi" w:cs="Georgia"/>
          <w:spacing w:val="15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with</w:t>
      </w:r>
      <w:r w:rsidRPr="006B2CC8">
        <w:rPr>
          <w:rFonts w:asciiTheme="majorHAnsi" w:eastAsia="Georgia" w:hAnsiTheme="majorHAnsi" w:cs="Georgia"/>
          <w:spacing w:val="15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</w:t>
      </w:r>
      <w:r w:rsidRPr="006B2CC8">
        <w:rPr>
          <w:rFonts w:asciiTheme="majorHAnsi" w:eastAsia="Georgia" w:hAnsiTheme="majorHAnsi" w:cs="Georgia"/>
          <w:spacing w:val="15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progressive</w:t>
      </w:r>
      <w:r w:rsidRPr="006B2CC8">
        <w:rPr>
          <w:rFonts w:asciiTheme="majorHAnsi" w:eastAsia="Georgia" w:hAnsiTheme="majorHAnsi" w:cs="Georgia"/>
          <w:spacing w:val="15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organization which can provide me with a dynamic work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sphere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to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extract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my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inherent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skills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as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Professional,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use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and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develop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my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aptitude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to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further the organization’s objectives and also attain my career targets in the progress.</w:t>
      </w:r>
    </w:p>
    <w:p w14:paraId="6FD7727C" w14:textId="77777777" w:rsidR="00072131" w:rsidRPr="006B2CC8" w:rsidRDefault="00072131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E516201" w14:textId="5E055ACF" w:rsidR="00072131" w:rsidRDefault="006B2CC8" w:rsidP="006B2CC8">
      <w:pPr>
        <w:spacing w:line="220" w:lineRule="exact"/>
        <w:ind w:left="100"/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</w:pPr>
      <w:r w:rsidRPr="006B2CC8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EDUCATIONAL QUALIFICATION:</w:t>
      </w:r>
    </w:p>
    <w:p w14:paraId="0E79ABB7" w14:textId="77777777" w:rsidR="006B2CC8" w:rsidRPr="006B2CC8" w:rsidRDefault="006B2CC8" w:rsidP="006B2CC8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</w:p>
    <w:p w14:paraId="63297975" w14:textId="77777777" w:rsidR="00072131" w:rsidRPr="006B2CC8" w:rsidRDefault="006B2CC8">
      <w:pPr>
        <w:spacing w:before="24"/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Verdana" w:hAnsiTheme="majorHAnsi" w:cs="Verdana"/>
          <w:sz w:val="22"/>
          <w:szCs w:val="22"/>
        </w:rPr>
        <w:t xml:space="preserve">●  </w:t>
      </w:r>
      <w:r w:rsidRPr="006B2CC8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BE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in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Computer</w:t>
      </w:r>
      <w:r w:rsidRPr="006B2CC8">
        <w:rPr>
          <w:rFonts w:asciiTheme="majorHAnsi" w:eastAsia="Georgia" w:hAnsiTheme="majorHAnsi" w:cs="Georgia"/>
          <w:b/>
          <w:spacing w:val="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Science</w:t>
      </w:r>
      <w:r w:rsidRPr="006B2CC8">
        <w:rPr>
          <w:rFonts w:asciiTheme="majorHAnsi" w:eastAsia="Georgia" w:hAnsiTheme="majorHAnsi" w:cs="Georgia"/>
          <w:b/>
          <w:spacing w:val="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&amp;</w:t>
      </w:r>
      <w:r w:rsidRPr="006B2CC8">
        <w:rPr>
          <w:rFonts w:asciiTheme="majorHAnsi" w:eastAsia="Georgia" w:hAnsiTheme="majorHAnsi" w:cs="Georgia"/>
          <w:b/>
          <w:spacing w:val="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Engineering</w:t>
      </w:r>
      <w:r w:rsidRPr="006B2CC8">
        <w:rPr>
          <w:rFonts w:asciiTheme="majorHAnsi" w:eastAsia="Georgia" w:hAnsiTheme="majorHAnsi" w:cs="Georgia"/>
          <w:b/>
          <w:spacing w:val="-6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(2001­2005)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from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A.B.C.D.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Ahmedbad</w:t>
      </w:r>
      <w:r w:rsidRPr="006B2CC8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with</w:t>
      </w:r>
    </w:p>
    <w:p w14:paraId="3AF0417C" w14:textId="79FC458E" w:rsidR="00072131" w:rsidRPr="006B2CC8" w:rsidRDefault="006B2CC8" w:rsidP="006B2CC8">
      <w:pPr>
        <w:spacing w:before="24"/>
        <w:ind w:left="82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>67.58 %</w:t>
      </w:r>
      <w:r w:rsidRPr="006B2CC8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aggregate.</w:t>
      </w:r>
    </w:p>
    <w:p w14:paraId="2E0CF602" w14:textId="77777777" w:rsidR="00072131" w:rsidRPr="006B2CC8" w:rsidRDefault="006B2CC8">
      <w:pPr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Verdana" w:hAnsiTheme="majorHAnsi" w:cs="Verdana"/>
          <w:sz w:val="22"/>
          <w:szCs w:val="22"/>
        </w:rPr>
        <w:t xml:space="preserve">●  </w:t>
      </w:r>
      <w:r w:rsidRPr="006B2CC8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Engineering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Diploma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in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Electrical</w:t>
      </w:r>
      <w:r w:rsidRPr="006B2CC8">
        <w:rPr>
          <w:rFonts w:asciiTheme="majorHAnsi" w:eastAsia="Georgia" w:hAnsiTheme="majorHAnsi" w:cs="Georgia"/>
          <w:b/>
          <w:spacing w:val="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Engineering</w:t>
      </w:r>
      <w:r w:rsidRPr="006B2CC8">
        <w:rPr>
          <w:rFonts w:asciiTheme="majorHAnsi" w:eastAsia="Georgia" w:hAnsiTheme="majorHAnsi" w:cs="Georgia"/>
          <w:b/>
          <w:spacing w:val="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(2001­2003)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from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Govt.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XYZ</w:t>
      </w:r>
      <w:r w:rsidRPr="006B2CC8">
        <w:rPr>
          <w:rFonts w:asciiTheme="majorHAnsi" w:eastAsia="Georgia" w:hAnsiTheme="majorHAnsi" w:cs="Georgia"/>
          <w:spacing w:val="1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College</w:t>
      </w:r>
    </w:p>
    <w:p w14:paraId="42467AE6" w14:textId="77777777" w:rsidR="00072131" w:rsidRPr="006B2CC8" w:rsidRDefault="006B2CC8">
      <w:pPr>
        <w:spacing w:before="24"/>
        <w:ind w:left="82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sz w:val="22"/>
          <w:szCs w:val="22"/>
        </w:rPr>
        <w:t xml:space="preserve">Rajkot with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59.40 %</w:t>
      </w:r>
      <w:r w:rsidRPr="006B2CC8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aggregate.</w:t>
      </w:r>
    </w:p>
    <w:p w14:paraId="36D0597A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05744F" w14:textId="77777777" w:rsidR="00072131" w:rsidRPr="006B2CC8" w:rsidRDefault="006B2CC8">
      <w:pPr>
        <w:spacing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6B2CC8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TRAINING:</w:t>
      </w:r>
    </w:p>
    <w:p w14:paraId="564BF67B" w14:textId="77777777" w:rsidR="00072131" w:rsidRPr="006B2CC8" w:rsidRDefault="00072131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3B3BA938" w14:textId="77777777" w:rsidR="00072131" w:rsidRPr="006B2CC8" w:rsidRDefault="006B2CC8">
      <w:pPr>
        <w:spacing w:before="24"/>
        <w:ind w:left="64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Verdana" w:hAnsiTheme="majorHAnsi" w:cs="Verdana"/>
          <w:sz w:val="22"/>
          <w:szCs w:val="22"/>
        </w:rPr>
        <w:t xml:space="preserve">●  </w:t>
      </w:r>
      <w:r w:rsidRPr="006B2CC8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Completed One­week Industrial Training from XYZ,MIDC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.</w:t>
      </w:r>
    </w:p>
    <w:p w14:paraId="7AD7AFB1" w14:textId="77777777" w:rsidR="00072131" w:rsidRPr="006B2CC8" w:rsidRDefault="006B2CC8">
      <w:pPr>
        <w:spacing w:line="240" w:lineRule="exact"/>
        <w:ind w:left="64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Verdana" w:hAnsiTheme="majorHAnsi" w:cs="Verdana"/>
          <w:sz w:val="22"/>
          <w:szCs w:val="22"/>
        </w:rPr>
        <w:t xml:space="preserve">●  </w:t>
      </w:r>
      <w:r w:rsidRPr="006B2CC8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 xml:space="preserve">Completed </w:t>
      </w:r>
      <w:r w:rsidRPr="006B2CC8">
        <w:rPr>
          <w:rFonts w:asciiTheme="majorHAnsi" w:eastAsia="Georgia" w:hAnsiTheme="majorHAnsi" w:cs="Georgia"/>
          <w:sz w:val="22"/>
          <w:szCs w:val="22"/>
        </w:rPr>
        <w:t xml:space="preserve">One­month Industrial Training from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XYZ Ahmedbad</w:t>
      </w:r>
      <w:r w:rsidRPr="006B2CC8">
        <w:rPr>
          <w:rFonts w:asciiTheme="majorHAnsi" w:eastAsia="Georgia" w:hAnsiTheme="majorHAnsi" w:cs="Georgia"/>
          <w:b/>
          <w:spacing w:val="-2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 xml:space="preserve">in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Networking.</w:t>
      </w:r>
    </w:p>
    <w:p w14:paraId="0E685541" w14:textId="45B207D9" w:rsidR="00072131" w:rsidRPr="006B2CC8" w:rsidRDefault="006B2CC8" w:rsidP="006B2CC8">
      <w:pPr>
        <w:spacing w:line="240" w:lineRule="exact"/>
        <w:ind w:left="64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Verdana" w:hAnsiTheme="majorHAnsi" w:cs="Verdana"/>
          <w:sz w:val="22"/>
          <w:szCs w:val="22"/>
        </w:rPr>
        <w:t xml:space="preserve">●  </w:t>
      </w:r>
      <w:r w:rsidRPr="006B2CC8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 xml:space="preserve">Completed 15 day‘s project on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Networking.</w:t>
      </w:r>
    </w:p>
    <w:p w14:paraId="539B5995" w14:textId="77777777" w:rsidR="00072131" w:rsidRPr="006B2CC8" w:rsidRDefault="00072131">
      <w:pPr>
        <w:spacing w:before="16" w:line="200" w:lineRule="exact"/>
        <w:rPr>
          <w:rFonts w:asciiTheme="majorHAnsi" w:hAnsiTheme="majorHAnsi"/>
          <w:sz w:val="22"/>
          <w:szCs w:val="22"/>
        </w:rPr>
      </w:pPr>
    </w:p>
    <w:p w14:paraId="09C88119" w14:textId="77777777" w:rsidR="00072131" w:rsidRPr="006B2CC8" w:rsidRDefault="006B2CC8">
      <w:pPr>
        <w:spacing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6B2CC8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COMPUTER LANGUAGES:</w:t>
      </w:r>
    </w:p>
    <w:p w14:paraId="571C2253" w14:textId="77777777" w:rsidR="00072131" w:rsidRPr="006B2CC8" w:rsidRDefault="00072131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6D5DB55F" w14:textId="77777777" w:rsidR="00072131" w:rsidRPr="006B2CC8" w:rsidRDefault="006B2CC8">
      <w:pPr>
        <w:spacing w:before="36"/>
        <w:ind w:left="323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>C, C++, java, oracle8i &amp; VB6 &amp; VB 8</w:t>
      </w:r>
    </w:p>
    <w:p w14:paraId="16BECC17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A84E58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D26474" w14:textId="77777777" w:rsidR="00072131" w:rsidRPr="006B2CC8" w:rsidRDefault="006B2CC8">
      <w:pPr>
        <w:spacing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6B2CC8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Academic Projects:</w:t>
      </w:r>
    </w:p>
    <w:p w14:paraId="796491DA" w14:textId="77777777" w:rsidR="00072131" w:rsidRPr="006B2CC8" w:rsidRDefault="00072131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223C3EA0" w14:textId="77777777" w:rsidR="00072131" w:rsidRPr="006B2CC8" w:rsidRDefault="006B2CC8">
      <w:pPr>
        <w:spacing w:before="31"/>
        <w:ind w:left="100"/>
        <w:rPr>
          <w:rFonts w:asciiTheme="majorHAnsi" w:hAnsiTheme="majorHAnsi"/>
          <w:sz w:val="22"/>
          <w:szCs w:val="22"/>
        </w:rPr>
      </w:pPr>
      <w:r w:rsidRPr="006B2CC8">
        <w:rPr>
          <w:rFonts w:asciiTheme="majorHAnsi" w:hAnsiTheme="majorHAnsi"/>
          <w:sz w:val="22"/>
          <w:szCs w:val="22"/>
        </w:rPr>
        <w:t>Minor Project:    M.P. Tourism Management system based on VB &amp;</w:t>
      </w:r>
      <w:r w:rsidRPr="006B2CC8">
        <w:rPr>
          <w:rFonts w:asciiTheme="majorHAnsi" w:hAnsiTheme="majorHAnsi"/>
          <w:sz w:val="22"/>
          <w:szCs w:val="22"/>
        </w:rPr>
        <w:t xml:space="preserve"> oracle</w:t>
      </w:r>
    </w:p>
    <w:p w14:paraId="7C3B3F49" w14:textId="77777777" w:rsidR="00072131" w:rsidRPr="006B2CC8" w:rsidRDefault="00072131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07F7D872" w14:textId="77777777" w:rsidR="00072131" w:rsidRPr="006B2CC8" w:rsidRDefault="006B2CC8">
      <w:pPr>
        <w:ind w:left="100"/>
        <w:rPr>
          <w:rFonts w:asciiTheme="majorHAnsi" w:hAnsiTheme="majorHAnsi"/>
          <w:sz w:val="22"/>
          <w:szCs w:val="22"/>
        </w:rPr>
        <w:sectPr w:rsidR="00072131" w:rsidRPr="006B2CC8">
          <w:pgSz w:w="12240" w:h="15840"/>
          <w:pgMar w:top="1400" w:right="1720" w:bottom="280" w:left="1700" w:header="720" w:footer="720" w:gutter="0"/>
          <w:cols w:space="720"/>
        </w:sectPr>
      </w:pPr>
      <w:r w:rsidRPr="006B2CC8">
        <w:rPr>
          <w:rFonts w:asciiTheme="majorHAnsi" w:hAnsiTheme="majorHAnsi"/>
          <w:sz w:val="22"/>
          <w:szCs w:val="22"/>
        </w:rPr>
        <w:t>Major Project:    Job Consultancy Services based on java &amp; oracle</w:t>
      </w:r>
    </w:p>
    <w:p w14:paraId="4A3749E2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1A2CFB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3C76C4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A53863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70F91D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11D4DC" w14:textId="77777777" w:rsidR="00072131" w:rsidRPr="006B2CC8" w:rsidRDefault="00072131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681FB132" w14:textId="77777777" w:rsidR="00072131" w:rsidRPr="006B2CC8" w:rsidRDefault="006B2CC8">
      <w:pPr>
        <w:spacing w:before="29"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6B2CC8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Personal Details:</w:t>
      </w:r>
    </w:p>
    <w:p w14:paraId="22DDAAA0" w14:textId="77777777" w:rsidR="00072131" w:rsidRPr="006B2CC8" w:rsidRDefault="00072131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2CE77F56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0CDD75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98BBD4" w14:textId="77777777" w:rsidR="00072131" w:rsidRPr="006B2CC8" w:rsidRDefault="006B2CC8">
      <w:pPr>
        <w:spacing w:before="38"/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Name                                    </w:t>
      </w:r>
      <w:r w:rsidRPr="006B2CC8">
        <w:rPr>
          <w:rFonts w:asciiTheme="majorHAnsi" w:eastAsia="Georgia" w:hAnsiTheme="majorHAnsi" w:cs="Georgia"/>
          <w:b/>
          <w:spacing w:val="44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ABCDEF</w:t>
      </w:r>
    </w:p>
    <w:p w14:paraId="6E6A8430" w14:textId="77777777" w:rsidR="00072131" w:rsidRPr="006B2CC8" w:rsidRDefault="006B2CC8">
      <w:pPr>
        <w:spacing w:before="12"/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Father’s Name                   </w:t>
      </w:r>
      <w:r w:rsidRPr="006B2CC8">
        <w:rPr>
          <w:rFonts w:asciiTheme="majorHAnsi" w:eastAsia="Georgia" w:hAnsiTheme="majorHAnsi" w:cs="Georgia"/>
          <w:b/>
          <w:spacing w:val="1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XXXXXXX</w:t>
      </w:r>
    </w:p>
    <w:p w14:paraId="075E0CEB" w14:textId="77777777" w:rsidR="00072131" w:rsidRPr="006B2CC8" w:rsidRDefault="006B2CC8">
      <w:pPr>
        <w:spacing w:before="12"/>
        <w:ind w:left="455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>Date of Birth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                      </w:t>
      </w:r>
      <w:r w:rsidRPr="006B2CC8">
        <w:rPr>
          <w:rFonts w:asciiTheme="majorHAnsi" w:eastAsia="Georgia" w:hAnsiTheme="majorHAnsi" w:cs="Georgia"/>
          <w:b/>
          <w:spacing w:val="33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04—March­­1980</w:t>
      </w:r>
    </w:p>
    <w:p w14:paraId="3E224101" w14:textId="77777777" w:rsidR="00072131" w:rsidRPr="006B2CC8" w:rsidRDefault="006B2CC8">
      <w:pPr>
        <w:spacing w:before="12"/>
        <w:ind w:left="438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Nationality                                        </w:t>
      </w:r>
      <w:r w:rsidRPr="006B2CC8">
        <w:rPr>
          <w:rFonts w:asciiTheme="majorHAnsi" w:eastAsia="Georgia" w:hAnsiTheme="majorHAnsi" w:cs="Georgia"/>
          <w:b/>
          <w:spacing w:val="36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Indian</w:t>
      </w:r>
    </w:p>
    <w:p w14:paraId="43248E97" w14:textId="77777777" w:rsidR="00072131" w:rsidRPr="006B2CC8" w:rsidRDefault="006B2CC8">
      <w:pPr>
        <w:spacing w:before="12"/>
        <w:ind w:left="438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Gender                                  </w:t>
      </w:r>
      <w:r w:rsidRPr="006B2CC8">
        <w:rPr>
          <w:rFonts w:asciiTheme="majorHAnsi" w:eastAsia="Georgia" w:hAnsiTheme="majorHAnsi" w:cs="Georgia"/>
          <w:b/>
          <w:spacing w:val="7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Male</w:t>
      </w:r>
    </w:p>
    <w:p w14:paraId="6C7F1EC7" w14:textId="77777777" w:rsidR="00072131" w:rsidRPr="006B2CC8" w:rsidRDefault="006B2CC8">
      <w:pPr>
        <w:spacing w:before="12"/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Marital Status                   </w:t>
      </w:r>
      <w:r w:rsidRPr="006B2CC8">
        <w:rPr>
          <w:rFonts w:asciiTheme="majorHAnsi" w:eastAsia="Georgia" w:hAnsiTheme="majorHAnsi" w:cs="Georgia"/>
          <w:b/>
          <w:spacing w:val="46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Single</w:t>
      </w:r>
    </w:p>
    <w:p w14:paraId="63CCB605" w14:textId="77777777" w:rsidR="00072131" w:rsidRPr="006B2CC8" w:rsidRDefault="006B2CC8">
      <w:pPr>
        <w:spacing w:before="12"/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Permanent Address  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     </w:t>
      </w:r>
      <w:r w:rsidRPr="006B2CC8">
        <w:rPr>
          <w:rFonts w:asciiTheme="majorHAnsi" w:eastAsia="Georgia" w:hAnsiTheme="majorHAnsi" w:cs="Georgia"/>
          <w:b/>
          <w:spacing w:val="24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ABC­ CITY­000000, (STATE)</w:t>
      </w:r>
    </w:p>
    <w:p w14:paraId="3F6FD63A" w14:textId="77777777" w:rsidR="00072131" w:rsidRPr="006B2CC8" w:rsidRDefault="00072131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407A44F0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B38B2C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EEE49C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C51567" w14:textId="77777777" w:rsidR="00072131" w:rsidRPr="006B2CC8" w:rsidRDefault="006B2CC8">
      <w:pPr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Languages Known                         </w:t>
      </w:r>
      <w:r w:rsidRPr="006B2CC8">
        <w:rPr>
          <w:rFonts w:asciiTheme="majorHAnsi" w:eastAsia="Georgia" w:hAnsiTheme="majorHAnsi" w:cs="Georgia"/>
          <w:b/>
          <w:spacing w:val="39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English, Hindi, and Marathi.</w:t>
      </w:r>
    </w:p>
    <w:p w14:paraId="01D2FD5E" w14:textId="77777777" w:rsidR="00072131" w:rsidRPr="006B2CC8" w:rsidRDefault="00072131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64EB6D3" w14:textId="77777777" w:rsidR="00072131" w:rsidRPr="006B2CC8" w:rsidRDefault="006B2CC8">
      <w:pPr>
        <w:ind w:left="46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Hobbies                               </w:t>
      </w:r>
      <w:r w:rsidRPr="006B2CC8">
        <w:rPr>
          <w:rFonts w:asciiTheme="majorHAnsi" w:eastAsia="Georgia" w:hAnsiTheme="majorHAnsi" w:cs="Georgia"/>
          <w:b/>
          <w:spacing w:val="46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:           </w:t>
      </w:r>
      <w:r w:rsidRPr="006B2CC8">
        <w:rPr>
          <w:rFonts w:asciiTheme="majorHAnsi" w:eastAsia="Georgia" w:hAnsiTheme="majorHAnsi" w:cs="Georgia"/>
          <w:b/>
          <w:spacing w:val="40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sz w:val="22"/>
          <w:szCs w:val="22"/>
        </w:rPr>
        <w:t>playing chess, Traveling and Listening music.</w:t>
      </w:r>
    </w:p>
    <w:p w14:paraId="64C86E8E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462D60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47BC61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129C7E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0A8403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7732B1" w14:textId="77777777" w:rsidR="00072131" w:rsidRPr="006B2CC8" w:rsidRDefault="00072131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28E094B5" w14:textId="77777777" w:rsidR="00072131" w:rsidRPr="006B2CC8" w:rsidRDefault="006B2CC8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i/>
          <w:sz w:val="22"/>
          <w:szCs w:val="22"/>
        </w:rPr>
        <w:t xml:space="preserve">“I hereby </w:t>
      </w:r>
      <w:r w:rsidRPr="006B2CC8">
        <w:rPr>
          <w:rFonts w:asciiTheme="majorHAnsi" w:eastAsia="Georgia" w:hAnsiTheme="majorHAnsi" w:cs="Georgia"/>
          <w:b/>
          <w:i/>
          <w:sz w:val="22"/>
          <w:szCs w:val="22"/>
        </w:rPr>
        <w:t>declare that the above information's are true to best of my knowledge.”</w:t>
      </w:r>
    </w:p>
    <w:p w14:paraId="4AB5A684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C1E9B9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303AE4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50311E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792225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1F9B8A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9EDC85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7E968F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62C749" w14:textId="77777777" w:rsidR="00072131" w:rsidRPr="006B2CC8" w:rsidRDefault="0007213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842578" w14:textId="77777777" w:rsidR="00072131" w:rsidRPr="006B2CC8" w:rsidRDefault="00072131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49E404B" w14:textId="77777777" w:rsidR="00072131" w:rsidRPr="006B2CC8" w:rsidRDefault="006B2CC8">
      <w:pPr>
        <w:ind w:left="100"/>
        <w:rPr>
          <w:rFonts w:asciiTheme="majorHAnsi" w:eastAsia="Georgia" w:hAnsiTheme="majorHAnsi" w:cs="Georgia"/>
          <w:sz w:val="22"/>
          <w:szCs w:val="22"/>
        </w:rPr>
      </w:pPr>
      <w:r w:rsidRPr="006B2CC8">
        <w:rPr>
          <w:rFonts w:asciiTheme="majorHAnsi" w:eastAsia="Georgia" w:hAnsiTheme="majorHAnsi" w:cs="Georgia"/>
          <w:b/>
          <w:sz w:val="22"/>
          <w:szCs w:val="22"/>
        </w:rPr>
        <w:t>Place:</w:t>
      </w:r>
      <w:r w:rsidRPr="006B2CC8">
        <w:rPr>
          <w:rFonts w:asciiTheme="majorHAnsi" w:eastAsia="Georgia" w:hAnsiTheme="majorHAnsi" w:cs="Georgia"/>
          <w:b/>
          <w:spacing w:val="46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 xml:space="preserve">Name of city                                                                                  </w:t>
      </w:r>
      <w:r w:rsidRPr="006B2CC8">
        <w:rPr>
          <w:rFonts w:asciiTheme="majorHAnsi" w:eastAsia="Georgia" w:hAnsiTheme="majorHAnsi" w:cs="Georgia"/>
          <w:b/>
          <w:spacing w:val="44"/>
          <w:sz w:val="22"/>
          <w:szCs w:val="22"/>
        </w:rPr>
        <w:t xml:space="preserve"> </w:t>
      </w:r>
      <w:r w:rsidRPr="006B2CC8">
        <w:rPr>
          <w:rFonts w:asciiTheme="majorHAnsi" w:eastAsia="Georgia" w:hAnsiTheme="majorHAnsi" w:cs="Georgia"/>
          <w:b/>
          <w:sz w:val="22"/>
          <w:szCs w:val="22"/>
        </w:rPr>
        <w:t>(ABCD)</w:t>
      </w:r>
    </w:p>
    <w:sectPr w:rsidR="00072131" w:rsidRPr="006B2CC8">
      <w:pgSz w:w="12240" w:h="15840"/>
      <w:pgMar w:top="14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734B6"/>
    <w:multiLevelType w:val="multilevel"/>
    <w:tmpl w:val="B866D3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31"/>
    <w:rsid w:val="00072131"/>
    <w:rsid w:val="006B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E1FE"/>
  <w15:docId w15:val="{895A46D3-885B-4719-B18A-4DA9210E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2021-03-22T13:22:00Z</dcterms:created>
  <dcterms:modified xsi:type="dcterms:W3CDTF">2021-03-22T13:25:00Z</dcterms:modified>
</cp:coreProperties>
</file>