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6352B" w14:textId="77777777" w:rsidR="002425DC" w:rsidRPr="002425DC" w:rsidRDefault="002425DC" w:rsidP="002425DC">
      <w:pPr>
        <w:ind w:right="4623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z w:val="22"/>
          <w:szCs w:val="22"/>
        </w:rPr>
        <w:t>Waqar Pratt</w:t>
      </w:r>
    </w:p>
    <w:p w14:paraId="6710B1C1" w14:textId="6F3AF8C3" w:rsidR="00D4576C" w:rsidRPr="002425DC" w:rsidRDefault="004534F4" w:rsidP="002425DC">
      <w:pPr>
        <w:ind w:right="4623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pacing w:val="1"/>
          <w:sz w:val="22"/>
          <w:szCs w:val="22"/>
        </w:rPr>
        <w:t>61</w:t>
      </w:r>
      <w:r w:rsidRPr="002425DC">
        <w:rPr>
          <w:rFonts w:asciiTheme="minorHAnsi" w:hAnsiTheme="minorHAnsi" w:cstheme="minorHAnsi"/>
          <w:sz w:val="22"/>
          <w:szCs w:val="22"/>
        </w:rPr>
        <w:t>4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Van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3"/>
          <w:w w:val="99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t</w:t>
      </w:r>
    </w:p>
    <w:p w14:paraId="7D328BFA" w14:textId="1FAE214D" w:rsidR="00D4576C" w:rsidRPr="002425DC" w:rsidRDefault="004534F4" w:rsidP="002425DC">
      <w:pPr>
        <w:ind w:right="4407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z w:val="22"/>
          <w:szCs w:val="22"/>
        </w:rPr>
        <w:t>Hill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boro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0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8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84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4</w:t>
      </w:r>
    </w:p>
    <w:p w14:paraId="1730FB1F" w14:textId="2D75EA66" w:rsidR="00D4576C" w:rsidRPr="002425DC" w:rsidRDefault="004534F4" w:rsidP="002425DC">
      <w:pPr>
        <w:ind w:right="4491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(90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2425DC">
        <w:rPr>
          <w:rFonts w:asciiTheme="minorHAnsi" w:hAnsiTheme="minorHAnsi" w:cstheme="minorHAnsi"/>
          <w:sz w:val="22"/>
          <w:szCs w:val="22"/>
        </w:rPr>
        <w:t>)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9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6</w:t>
      </w:r>
      <w:r w:rsidRPr="002425DC">
        <w:rPr>
          <w:rFonts w:asciiTheme="minorHAnsi" w:hAnsiTheme="minorHAnsi" w:cstheme="minorHAnsi"/>
          <w:spacing w:val="3"/>
          <w:w w:val="99"/>
          <w:sz w:val="22"/>
          <w:szCs w:val="22"/>
        </w:rPr>
        <w:t>3</w:t>
      </w:r>
      <w:r w:rsidRPr="002425DC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2447</w:t>
      </w:r>
    </w:p>
    <w:p w14:paraId="4D1E8D22" w14:textId="18C6A094" w:rsidR="00D4576C" w:rsidRPr="002425DC" w:rsidRDefault="002425DC" w:rsidP="002425DC">
      <w:pPr>
        <w:ind w:right="4209"/>
        <w:rPr>
          <w:rFonts w:asciiTheme="minorHAnsi" w:hAnsiTheme="minorHAnsi" w:cstheme="minorHAnsi"/>
          <w:bCs/>
          <w:sz w:val="22"/>
          <w:szCs w:val="22"/>
        </w:rPr>
      </w:pPr>
      <w:r w:rsidRPr="002425DC">
        <w:rPr>
          <w:rFonts w:asciiTheme="minorHAnsi" w:hAnsiTheme="minorHAnsi" w:cstheme="minorHAnsi"/>
          <w:bCs/>
          <w:spacing w:val="-1"/>
          <w:sz w:val="22"/>
          <w:szCs w:val="22"/>
        </w:rPr>
        <w:t>waqar@gmail.com</w:t>
      </w:r>
    </w:p>
    <w:p w14:paraId="28192606" w14:textId="77777777" w:rsidR="00D4576C" w:rsidRPr="002425DC" w:rsidRDefault="00D4576C" w:rsidP="002425D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C0F18E4" w14:textId="76403D11" w:rsidR="00D4576C" w:rsidRPr="002425DC" w:rsidRDefault="004534F4" w:rsidP="002425DC">
      <w:pPr>
        <w:ind w:right="4464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CAR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SU</w:t>
      </w:r>
      <w:r w:rsidRPr="002425DC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MM</w:t>
      </w: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ARY</w:t>
      </w:r>
    </w:p>
    <w:p w14:paraId="4A3ABD91" w14:textId="77777777" w:rsidR="00D4576C" w:rsidRPr="002425DC" w:rsidRDefault="004534F4" w:rsidP="002425DC">
      <w:pPr>
        <w:ind w:left="100" w:right="241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z w:val="22"/>
          <w:szCs w:val="22"/>
        </w:rPr>
        <w:t>Se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with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ter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>/7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 xml:space="preserve">le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;</w:t>
      </w:r>
      <w:r w:rsidRPr="002425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>/7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llati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;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el)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trati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VMS,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ux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425DC">
        <w:rPr>
          <w:rFonts w:asciiTheme="minorHAnsi" w:hAnsiTheme="minorHAnsi" w:cstheme="minorHAnsi"/>
          <w:sz w:val="22"/>
          <w:szCs w:val="22"/>
        </w:rPr>
        <w:t>. 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als.</w:t>
      </w:r>
    </w:p>
    <w:p w14:paraId="4A873C3E" w14:textId="77777777" w:rsidR="00D4576C" w:rsidRPr="002425DC" w:rsidRDefault="00D4576C" w:rsidP="002425D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3CEE10" w14:textId="77777777" w:rsidR="002425DC" w:rsidRDefault="004534F4" w:rsidP="002425DC">
      <w:pPr>
        <w:ind w:left="100" w:right="4439"/>
        <w:rPr>
          <w:rFonts w:asciiTheme="minorHAnsi" w:hAnsiTheme="minorHAnsi" w:cstheme="minorHAnsi"/>
          <w:b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W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RK</w:t>
      </w:r>
      <w:r w:rsidRPr="002425D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X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 xml:space="preserve">NCE </w:t>
      </w:r>
    </w:p>
    <w:p w14:paraId="411EE4D3" w14:textId="2E39AA09" w:rsidR="00D4576C" w:rsidRPr="002425DC" w:rsidRDefault="004534F4" w:rsidP="002425DC">
      <w:pPr>
        <w:ind w:left="100" w:right="4439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FRE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z w:val="22"/>
          <w:szCs w:val="22"/>
        </w:rPr>
        <w:t>AN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DRU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z w:val="22"/>
          <w:szCs w:val="22"/>
        </w:rPr>
        <w:t>/P</w:t>
      </w:r>
      <w:r w:rsidRPr="002425DC">
        <w:rPr>
          <w:rFonts w:asciiTheme="minorHAnsi" w:hAnsiTheme="minorHAnsi" w:cstheme="minorHAnsi"/>
          <w:b/>
          <w:spacing w:val="4"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D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V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R,</w:t>
      </w:r>
      <w:r w:rsidRPr="002425D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go</w:t>
      </w:r>
      <w:r w:rsidRPr="002425DC">
        <w:rPr>
          <w:rFonts w:asciiTheme="minorHAnsi" w:hAnsiTheme="minorHAnsi" w:cstheme="minorHAnsi"/>
          <w:b/>
          <w:sz w:val="22"/>
          <w:szCs w:val="22"/>
        </w:rPr>
        <w:t>ing</w:t>
      </w:r>
    </w:p>
    <w:p w14:paraId="593D455F" w14:textId="77777777" w:rsidR="00D4576C" w:rsidRPr="002425DC" w:rsidRDefault="004534F4" w:rsidP="002425DC">
      <w:pPr>
        <w:ind w:left="425" w:right="4971"/>
        <w:jc w:val="center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425D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la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/c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425DC">
        <w:rPr>
          <w:rFonts w:asciiTheme="minorHAnsi" w:hAnsiTheme="minorHAnsi" w:cstheme="minorHAnsi"/>
          <w:sz w:val="22"/>
          <w:szCs w:val="22"/>
        </w:rPr>
        <w:t>ch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sz w:val="22"/>
          <w:szCs w:val="22"/>
        </w:rPr>
        <w:t>3 –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w w:val="99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t</w:t>
      </w:r>
    </w:p>
    <w:p w14:paraId="1E9B3BBC" w14:textId="77777777" w:rsidR="00D4576C" w:rsidRPr="002425DC" w:rsidRDefault="004534F4" w:rsidP="002425DC">
      <w:pPr>
        <w:tabs>
          <w:tab w:val="left" w:pos="1540"/>
        </w:tabs>
        <w:spacing w:before="1"/>
        <w:ind w:left="1540" w:right="88" w:hanging="36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b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Tr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d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z w:val="22"/>
          <w:szCs w:val="22"/>
        </w:rPr>
        <w:t>.</w:t>
      </w:r>
      <w:r w:rsidRPr="002425D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et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eir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Ch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k 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ited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tes.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esi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eir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ite.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425DC">
        <w:rPr>
          <w:rFonts w:asciiTheme="minorHAnsi" w:hAnsiTheme="minorHAnsi" w:cstheme="minorHAnsi"/>
          <w:sz w:val="22"/>
          <w:szCs w:val="22"/>
        </w:rPr>
        <w:t xml:space="preserve">.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7"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h</w:t>
        </w:r>
        <w:r w:rsidRPr="002425DC">
          <w:rPr>
            <w:rFonts w:asciiTheme="minorHAnsi" w:hAnsiTheme="minorHAnsi" w:cstheme="minorHAnsi"/>
            <w:sz w:val="22"/>
            <w:szCs w:val="22"/>
          </w:rPr>
          <w:t>tt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p</w:t>
        </w:r>
        <w:r w:rsidRPr="002425DC">
          <w:rPr>
            <w:rFonts w:asciiTheme="minorHAnsi" w:hAnsiTheme="minorHAnsi" w:cstheme="minorHAnsi"/>
            <w:sz w:val="22"/>
            <w:szCs w:val="22"/>
          </w:rPr>
          <w:t>://e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2425DC">
          <w:rPr>
            <w:rFonts w:asciiTheme="minorHAnsi" w:hAnsiTheme="minorHAnsi" w:cstheme="minorHAnsi"/>
            <w:spacing w:val="2"/>
            <w:sz w:val="22"/>
            <w:szCs w:val="22"/>
          </w:rPr>
          <w:t>t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2425DC">
          <w:rPr>
            <w:rFonts w:asciiTheme="minorHAnsi" w:hAnsiTheme="minorHAnsi" w:cstheme="minorHAnsi"/>
            <w:spacing w:val="2"/>
            <w:sz w:val="22"/>
            <w:szCs w:val="22"/>
          </w:rPr>
          <w:t>l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ob</w:t>
        </w:r>
        <w:r w:rsidRPr="002425DC">
          <w:rPr>
            <w:rFonts w:asciiTheme="minorHAnsi" w:hAnsiTheme="minorHAnsi" w:cstheme="minorHAnsi"/>
            <w:sz w:val="22"/>
            <w:szCs w:val="22"/>
          </w:rPr>
          <w:t>alt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2425DC">
          <w:rPr>
            <w:rFonts w:asciiTheme="minorHAnsi" w:hAnsiTheme="minorHAnsi" w:cstheme="minorHAnsi"/>
            <w:sz w:val="22"/>
            <w:szCs w:val="22"/>
          </w:rPr>
          <w:t>a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2425DC">
          <w:rPr>
            <w:rFonts w:asciiTheme="minorHAnsi" w:hAnsiTheme="minorHAnsi" w:cstheme="minorHAnsi"/>
            <w:sz w:val="22"/>
            <w:szCs w:val="22"/>
          </w:rPr>
          <w:t>i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ng</w:t>
        </w:r>
        <w:r w:rsidRPr="002425DC">
          <w:rPr>
            <w:rFonts w:asciiTheme="minorHAnsi" w:hAnsiTheme="minorHAnsi" w:cstheme="minorHAnsi"/>
            <w:sz w:val="22"/>
            <w:szCs w:val="22"/>
          </w:rPr>
          <w:t>.c</w:t>
        </w:r>
        <w:r w:rsidRPr="002425DC">
          <w:rPr>
            <w:rFonts w:asciiTheme="minorHAnsi" w:hAnsiTheme="minorHAnsi" w:cstheme="minorHAnsi"/>
            <w:spacing w:val="4"/>
            <w:sz w:val="22"/>
            <w:szCs w:val="22"/>
          </w:rPr>
          <w:t>o</w:t>
        </w:r>
        <w:r w:rsidRPr="002425D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2425DC">
          <w:rPr>
            <w:rFonts w:asciiTheme="minorHAnsi" w:hAnsiTheme="minorHAnsi" w:cstheme="minorHAnsi"/>
            <w:sz w:val="22"/>
            <w:szCs w:val="22"/>
          </w:rPr>
          <w:t>/</w:t>
        </w:r>
      </w:hyperlink>
    </w:p>
    <w:p w14:paraId="444F5631" w14:textId="77777777" w:rsidR="00D4576C" w:rsidRPr="002425DC" w:rsidRDefault="004534F4" w:rsidP="002425DC">
      <w:pPr>
        <w:tabs>
          <w:tab w:val="left" w:pos="1540"/>
        </w:tabs>
        <w:spacing w:before="1"/>
        <w:ind w:left="1540" w:right="222" w:hanging="36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oov</w:t>
      </w:r>
      <w:r w:rsidRPr="002425DC">
        <w:rPr>
          <w:rFonts w:asciiTheme="minorHAnsi" w:hAnsiTheme="minorHAnsi" w:cstheme="minorHAnsi"/>
          <w:b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ue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z w:val="22"/>
          <w:szCs w:val="22"/>
        </w:rPr>
        <w:t>d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Ba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b/>
          <w:sz w:val="22"/>
          <w:szCs w:val="22"/>
        </w:rPr>
        <w:t>.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 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Vall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NY.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sz w:val="22"/>
          <w:szCs w:val="22"/>
        </w:rPr>
        <w:t>ite 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425DC">
        <w:rPr>
          <w:rFonts w:asciiTheme="minorHAnsi" w:hAnsiTheme="minorHAnsi" w:cstheme="minorHAnsi"/>
          <w:sz w:val="22"/>
          <w:szCs w:val="22"/>
        </w:rPr>
        <w:t xml:space="preserve">. </w:t>
      </w:r>
      <w:hyperlink r:id="rId8"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h</w:t>
        </w:r>
        <w:r w:rsidRPr="002425DC">
          <w:rPr>
            <w:rFonts w:asciiTheme="minorHAnsi" w:hAnsiTheme="minorHAnsi" w:cstheme="minorHAnsi"/>
            <w:sz w:val="22"/>
            <w:szCs w:val="22"/>
          </w:rPr>
          <w:t>tt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p</w:t>
        </w:r>
        <w:r w:rsidRPr="002425DC">
          <w:rPr>
            <w:rFonts w:asciiTheme="minorHAnsi" w:hAnsiTheme="minorHAnsi" w:cstheme="minorHAnsi"/>
            <w:sz w:val="22"/>
            <w:szCs w:val="22"/>
          </w:rPr>
          <w:t>:/</w:t>
        </w:r>
        <w:r w:rsidRPr="002425DC">
          <w:rPr>
            <w:rFonts w:asciiTheme="minorHAnsi" w:hAnsiTheme="minorHAnsi" w:cstheme="minorHAnsi"/>
            <w:spacing w:val="2"/>
            <w:sz w:val="22"/>
            <w:szCs w:val="22"/>
          </w:rPr>
          <w:t>/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roov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y</w:t>
        </w:r>
        <w:r w:rsidRPr="002425DC">
          <w:rPr>
            <w:rFonts w:asciiTheme="minorHAnsi" w:hAnsiTheme="minorHAnsi" w:cstheme="minorHAnsi"/>
            <w:sz w:val="22"/>
            <w:szCs w:val="22"/>
          </w:rPr>
          <w:t>t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u</w:t>
        </w:r>
        <w:r w:rsidRPr="002425DC">
          <w:rPr>
            <w:rFonts w:asciiTheme="minorHAnsi" w:hAnsiTheme="minorHAnsi" w:cstheme="minorHAnsi"/>
            <w:spacing w:val="3"/>
            <w:sz w:val="22"/>
            <w:szCs w:val="22"/>
          </w:rPr>
          <w:t>e</w:t>
        </w:r>
        <w:r w:rsidRPr="002425DC">
          <w:rPr>
            <w:rFonts w:asciiTheme="minorHAnsi" w:hAnsiTheme="minorHAnsi" w:cstheme="minorHAnsi"/>
            <w:spacing w:val="2"/>
            <w:sz w:val="22"/>
            <w:szCs w:val="22"/>
          </w:rPr>
          <w:t>s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2425DC">
          <w:rPr>
            <w:rFonts w:asciiTheme="minorHAnsi" w:hAnsiTheme="minorHAnsi" w:cstheme="minorHAnsi"/>
            <w:sz w:val="22"/>
            <w:szCs w:val="22"/>
          </w:rPr>
          <w:t>a</w:t>
        </w:r>
        <w:r w:rsidRPr="002425DC">
          <w:rPr>
            <w:rFonts w:asciiTheme="minorHAnsi" w:hAnsiTheme="minorHAnsi" w:cstheme="minorHAnsi"/>
            <w:spacing w:val="-3"/>
            <w:sz w:val="22"/>
            <w:szCs w:val="22"/>
          </w:rPr>
          <w:t>y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b</w:t>
        </w:r>
        <w:r w:rsidRPr="002425DC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2425DC">
          <w:rPr>
            <w:rFonts w:asciiTheme="minorHAnsi" w:hAnsiTheme="minorHAnsi" w:cstheme="minorHAnsi"/>
            <w:sz w:val="22"/>
            <w:szCs w:val="22"/>
          </w:rPr>
          <w:t>.c</w:t>
        </w:r>
        <w:r w:rsidRPr="002425DC">
          <w:rPr>
            <w:rFonts w:asciiTheme="minorHAnsi" w:hAnsiTheme="minorHAnsi" w:cstheme="minorHAnsi"/>
            <w:spacing w:val="4"/>
            <w:sz w:val="22"/>
            <w:szCs w:val="22"/>
          </w:rPr>
          <w:t>o</w:t>
        </w:r>
        <w:r w:rsidRPr="002425D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2425DC">
          <w:rPr>
            <w:rFonts w:asciiTheme="minorHAnsi" w:hAnsiTheme="minorHAnsi" w:cstheme="minorHAnsi"/>
            <w:sz w:val="22"/>
            <w:szCs w:val="22"/>
          </w:rPr>
          <w:t>/</w:t>
        </w:r>
      </w:hyperlink>
    </w:p>
    <w:p w14:paraId="32AA66CD" w14:textId="77777777" w:rsidR="00D4576C" w:rsidRPr="002425DC" w:rsidRDefault="004534F4" w:rsidP="002425DC">
      <w:pPr>
        <w:ind w:left="118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de</w:t>
      </w:r>
      <w:r w:rsidRPr="002425DC">
        <w:rPr>
          <w:rFonts w:asciiTheme="minorHAnsi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nd</w:t>
      </w:r>
      <w:r w:rsidRPr="002425DC">
        <w:rPr>
          <w:rFonts w:asciiTheme="minorHAnsi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he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.</w:t>
      </w:r>
      <w:r w:rsidRPr="002425DC">
        <w:rPr>
          <w:rFonts w:asciiTheme="minorHAnsi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3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nsu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l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9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pro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j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f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ill</w:t>
      </w:r>
      <w:r w:rsidRPr="002425DC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pr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j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us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7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4E368783" w14:textId="77777777" w:rsidR="00D4576C" w:rsidRPr="002425DC" w:rsidRDefault="004534F4" w:rsidP="002425DC">
      <w:pPr>
        <w:ind w:left="425" w:right="4543"/>
        <w:jc w:val="center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425D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la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/c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Fe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sz w:val="22"/>
          <w:szCs w:val="22"/>
        </w:rPr>
        <w:t>2 –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Jun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201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2</w:t>
      </w:r>
    </w:p>
    <w:p w14:paraId="1CF9798B" w14:textId="77777777" w:rsidR="00D4576C" w:rsidRPr="002425DC" w:rsidRDefault="004534F4" w:rsidP="002425DC">
      <w:pPr>
        <w:ind w:left="1142" w:right="1013"/>
        <w:jc w:val="center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F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x</w:t>
      </w:r>
      <w:r w:rsidRPr="002425D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Ch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ncer</w:t>
      </w:r>
      <w:r w:rsidRPr="002425D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Cen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esi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9"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h</w:t>
        </w:r>
        <w:r w:rsidRPr="002425DC">
          <w:rPr>
            <w:rFonts w:asciiTheme="minorHAnsi" w:hAnsiTheme="minorHAnsi" w:cstheme="minorHAnsi"/>
            <w:spacing w:val="2"/>
            <w:sz w:val="22"/>
            <w:szCs w:val="22"/>
          </w:rPr>
          <w:t>t</w:t>
        </w:r>
        <w:r w:rsidRPr="002425DC">
          <w:rPr>
            <w:rFonts w:asciiTheme="minorHAnsi" w:hAnsiTheme="minorHAnsi" w:cstheme="minorHAnsi"/>
            <w:sz w:val="22"/>
            <w:szCs w:val="22"/>
          </w:rPr>
          <w:t>t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p</w:t>
        </w:r>
        <w:r w:rsidRPr="002425DC">
          <w:rPr>
            <w:rFonts w:asciiTheme="minorHAnsi" w:hAnsiTheme="minorHAnsi" w:cstheme="minorHAnsi"/>
            <w:sz w:val="22"/>
            <w:szCs w:val="22"/>
          </w:rPr>
          <w:t>://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v</w:t>
        </w:r>
        <w:r w:rsidRPr="002425DC">
          <w:rPr>
            <w:rFonts w:asciiTheme="minorHAnsi" w:hAnsiTheme="minorHAnsi" w:cstheme="minorHAnsi"/>
            <w:spacing w:val="3"/>
            <w:sz w:val="22"/>
            <w:szCs w:val="22"/>
          </w:rPr>
          <w:t>e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v</w:t>
        </w:r>
        <w:r w:rsidRPr="002425DC">
          <w:rPr>
            <w:rFonts w:asciiTheme="minorHAnsi" w:hAnsiTheme="minorHAnsi" w:cstheme="minorHAnsi"/>
            <w:sz w:val="22"/>
            <w:szCs w:val="22"/>
          </w:rPr>
          <w:t>e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2425DC">
          <w:rPr>
            <w:rFonts w:asciiTheme="minorHAnsi" w:hAnsiTheme="minorHAnsi" w:cstheme="minorHAnsi"/>
            <w:spacing w:val="2"/>
            <w:sz w:val="22"/>
            <w:szCs w:val="22"/>
          </w:rPr>
          <w:t>s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us</w:t>
        </w:r>
        <w:r w:rsidRPr="002425DC">
          <w:rPr>
            <w:rFonts w:asciiTheme="minorHAnsi" w:hAnsiTheme="minorHAnsi" w:cstheme="minorHAnsi"/>
            <w:sz w:val="22"/>
            <w:szCs w:val="22"/>
          </w:rPr>
          <w:t>c</w:t>
        </w:r>
        <w:r w:rsidRPr="002425DC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2425DC">
          <w:rPr>
            <w:rFonts w:asciiTheme="minorHAnsi" w:hAnsiTheme="minorHAnsi" w:cstheme="minorHAnsi"/>
            <w:sz w:val="22"/>
            <w:szCs w:val="22"/>
          </w:rPr>
          <w:t>c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er</w:t>
        </w:r>
        <w:r w:rsidRPr="002425DC">
          <w:rPr>
            <w:rFonts w:asciiTheme="minorHAnsi" w:hAnsiTheme="minorHAnsi" w:cstheme="minorHAnsi"/>
            <w:sz w:val="22"/>
            <w:szCs w:val="22"/>
          </w:rPr>
          <w:t>.</w:t>
        </w:r>
        <w:r w:rsidRPr="002425DC">
          <w:rPr>
            <w:rFonts w:asciiTheme="minorHAnsi" w:hAnsiTheme="minorHAnsi" w:cstheme="minorHAnsi"/>
            <w:spacing w:val="1"/>
            <w:sz w:val="22"/>
            <w:szCs w:val="22"/>
          </w:rPr>
          <w:t>or</w:t>
        </w:r>
        <w:r w:rsidRPr="002425DC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2425DC">
          <w:rPr>
            <w:rFonts w:asciiTheme="minorHAnsi" w:hAnsiTheme="minorHAnsi" w:cstheme="minorHAnsi"/>
            <w:sz w:val="22"/>
            <w:szCs w:val="22"/>
          </w:rPr>
          <w:t>/</w:t>
        </w:r>
      </w:hyperlink>
      <w:r w:rsidRPr="002425DC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425DC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6</w:t>
      </w:r>
    </w:p>
    <w:p w14:paraId="29B891E1" w14:textId="77777777" w:rsidR="00D4576C" w:rsidRPr="002425DC" w:rsidRDefault="004534F4" w:rsidP="002425DC">
      <w:pPr>
        <w:ind w:left="118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Studio</w:t>
      </w:r>
      <w:r w:rsidRPr="002425DC">
        <w:rPr>
          <w:rFonts w:asciiTheme="minorHAnsi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Hel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position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 xml:space="preserve">ite </w:t>
      </w:r>
      <w:hyperlink r:id="rId10">
        <w:r w:rsidRPr="002425DC">
          <w:rPr>
            <w:rFonts w:asciiTheme="minorHAnsi" w:hAnsiTheme="minorHAnsi" w:cstheme="minorHAnsi"/>
            <w:spacing w:val="-1"/>
            <w:position w:val="1"/>
            <w:sz w:val="22"/>
            <w:szCs w:val="22"/>
          </w:rPr>
          <w:t>h</w:t>
        </w:r>
        <w:r w:rsidRPr="002425DC">
          <w:rPr>
            <w:rFonts w:asciiTheme="minorHAnsi" w:hAnsiTheme="minorHAnsi" w:cstheme="minorHAnsi"/>
            <w:spacing w:val="2"/>
            <w:position w:val="1"/>
            <w:sz w:val="22"/>
            <w:szCs w:val="22"/>
          </w:rPr>
          <w:t>t</w:t>
        </w:r>
        <w:r w:rsidRPr="002425DC">
          <w:rPr>
            <w:rFonts w:asciiTheme="minorHAnsi" w:hAnsiTheme="minorHAnsi" w:cstheme="minorHAnsi"/>
            <w:position w:val="1"/>
            <w:sz w:val="22"/>
            <w:szCs w:val="22"/>
          </w:rPr>
          <w:t>t</w:t>
        </w:r>
        <w:r w:rsidRPr="002425DC">
          <w:rPr>
            <w:rFonts w:asciiTheme="minorHAnsi" w:hAnsiTheme="minorHAnsi" w:cstheme="minorHAnsi"/>
            <w:spacing w:val="1"/>
            <w:position w:val="1"/>
            <w:sz w:val="22"/>
            <w:szCs w:val="22"/>
          </w:rPr>
          <w:t>p</w:t>
        </w:r>
        <w:r w:rsidRPr="002425DC">
          <w:rPr>
            <w:rFonts w:asciiTheme="minorHAnsi" w:hAnsiTheme="minorHAnsi" w:cstheme="minorHAnsi"/>
            <w:position w:val="1"/>
            <w:sz w:val="22"/>
            <w:szCs w:val="22"/>
          </w:rPr>
          <w:t>://u</w:t>
        </w:r>
        <w:r w:rsidRPr="002425DC">
          <w:rPr>
            <w:rFonts w:asciiTheme="minorHAnsi" w:hAnsiTheme="minorHAnsi" w:cstheme="minorHAnsi"/>
            <w:spacing w:val="-1"/>
            <w:position w:val="1"/>
            <w:sz w:val="22"/>
            <w:szCs w:val="22"/>
          </w:rPr>
          <w:t>n</w:t>
        </w:r>
        <w:r w:rsidRPr="002425DC">
          <w:rPr>
            <w:rFonts w:asciiTheme="minorHAnsi" w:hAnsiTheme="minorHAnsi" w:cstheme="minorHAnsi"/>
            <w:spacing w:val="1"/>
            <w:position w:val="1"/>
            <w:sz w:val="22"/>
            <w:szCs w:val="22"/>
          </w:rPr>
          <w:t>d</w:t>
        </w:r>
        <w:r w:rsidRPr="002425DC">
          <w:rPr>
            <w:rFonts w:asciiTheme="minorHAnsi" w:hAnsiTheme="minorHAnsi" w:cstheme="minorHAnsi"/>
            <w:position w:val="1"/>
            <w:sz w:val="22"/>
            <w:szCs w:val="22"/>
          </w:rPr>
          <w:t>e</w:t>
        </w:r>
        <w:r w:rsidRPr="002425DC">
          <w:rPr>
            <w:rFonts w:asciiTheme="minorHAnsi" w:hAnsiTheme="minorHAnsi" w:cstheme="minorHAnsi"/>
            <w:spacing w:val="1"/>
            <w:position w:val="1"/>
            <w:sz w:val="22"/>
            <w:szCs w:val="22"/>
          </w:rPr>
          <w:t>r</w:t>
        </w:r>
        <w:r w:rsidRPr="002425DC">
          <w:rPr>
            <w:rFonts w:asciiTheme="minorHAnsi" w:hAnsiTheme="minorHAnsi" w:cstheme="minorHAnsi"/>
            <w:position w:val="1"/>
            <w:sz w:val="22"/>
            <w:szCs w:val="22"/>
          </w:rPr>
          <w:t>t</w:t>
        </w:r>
        <w:r w:rsidRPr="002425DC">
          <w:rPr>
            <w:rFonts w:asciiTheme="minorHAnsi" w:hAnsiTheme="minorHAnsi" w:cstheme="minorHAnsi"/>
            <w:spacing w:val="1"/>
            <w:position w:val="1"/>
            <w:sz w:val="22"/>
            <w:szCs w:val="22"/>
          </w:rPr>
          <w:t>o</w:t>
        </w:r>
        <w:r w:rsidRPr="002425DC">
          <w:rPr>
            <w:rFonts w:asciiTheme="minorHAnsi" w:hAnsiTheme="minorHAnsi" w:cstheme="minorHAnsi"/>
            <w:spacing w:val="-1"/>
            <w:position w:val="1"/>
            <w:sz w:val="22"/>
            <w:szCs w:val="22"/>
          </w:rPr>
          <w:t>n</w:t>
        </w:r>
        <w:r w:rsidRPr="002425DC">
          <w:rPr>
            <w:rFonts w:asciiTheme="minorHAnsi" w:hAnsiTheme="minorHAnsi" w:cstheme="minorHAnsi"/>
            <w:position w:val="1"/>
            <w:sz w:val="22"/>
            <w:szCs w:val="22"/>
          </w:rPr>
          <w:t>e</w:t>
        </w:r>
        <w:r w:rsidRPr="002425DC">
          <w:rPr>
            <w:rFonts w:asciiTheme="minorHAnsi" w:hAnsiTheme="minorHAnsi" w:cstheme="minorHAnsi"/>
            <w:spacing w:val="1"/>
            <w:position w:val="1"/>
            <w:sz w:val="22"/>
            <w:szCs w:val="22"/>
          </w:rPr>
          <w:t>.</w:t>
        </w:r>
        <w:r w:rsidRPr="002425DC">
          <w:rPr>
            <w:rFonts w:asciiTheme="minorHAnsi" w:hAnsiTheme="minorHAnsi" w:cstheme="minorHAnsi"/>
            <w:position w:val="1"/>
            <w:sz w:val="22"/>
            <w:szCs w:val="22"/>
          </w:rPr>
          <w:t>c</w:t>
        </w:r>
        <w:r w:rsidRPr="002425DC">
          <w:rPr>
            <w:rFonts w:asciiTheme="minorHAnsi" w:hAnsiTheme="minorHAnsi" w:cstheme="minorHAnsi"/>
            <w:spacing w:val="4"/>
            <w:position w:val="1"/>
            <w:sz w:val="22"/>
            <w:szCs w:val="22"/>
          </w:rPr>
          <w:t>o</w:t>
        </w:r>
        <w:r w:rsidRPr="002425DC">
          <w:rPr>
            <w:rFonts w:asciiTheme="minorHAnsi" w:hAnsiTheme="minorHAnsi" w:cstheme="minorHAnsi"/>
            <w:spacing w:val="-4"/>
            <w:position w:val="1"/>
            <w:sz w:val="22"/>
            <w:szCs w:val="22"/>
          </w:rPr>
          <w:t>m</w:t>
        </w:r>
        <w:r w:rsidRPr="002425DC">
          <w:rPr>
            <w:rFonts w:asciiTheme="minorHAnsi" w:hAnsiTheme="minorHAnsi" w:cstheme="minorHAnsi"/>
            <w:position w:val="1"/>
            <w:sz w:val="22"/>
            <w:szCs w:val="22"/>
          </w:rPr>
          <w:t>/</w:t>
        </w:r>
      </w:hyperlink>
      <w:r w:rsidRPr="002425DC">
        <w:rPr>
          <w:rFonts w:asciiTheme="minorHAnsi" w:hAnsiTheme="minorHAnsi" w:cstheme="minorHAnsi"/>
          <w:spacing w:val="-15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-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 xml:space="preserve">- 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6</w:t>
      </w:r>
    </w:p>
    <w:p w14:paraId="28C12A0C" w14:textId="77777777" w:rsidR="00D4576C" w:rsidRPr="002425DC" w:rsidRDefault="004534F4" w:rsidP="002425DC">
      <w:pPr>
        <w:ind w:left="118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ci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li</w:t>
      </w:r>
      <w:r w:rsidRPr="002425DC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>ic</w:t>
      </w:r>
      <w:r w:rsidRPr="002425DC">
        <w:rPr>
          <w:rFonts w:asciiTheme="minorHAnsi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)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Hel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ith</w:t>
      </w:r>
      <w:r w:rsidRPr="002425DC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gu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ati</w:t>
      </w:r>
      <w:r w:rsidRPr="002425DC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2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 xml:space="preserve">an 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ele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ite</w:t>
      </w:r>
      <w:r w:rsidRPr="002425DC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-</w:t>
      </w:r>
      <w:r w:rsidRPr="002425DC">
        <w:rPr>
          <w:rFonts w:asciiTheme="minorHAnsi" w:hAnsiTheme="minorHAnsi" w:cstheme="minorHAnsi"/>
          <w:b/>
          <w:position w:val="1"/>
          <w:sz w:val="22"/>
          <w:szCs w:val="22"/>
        </w:rPr>
        <w:t xml:space="preserve">-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7</w:t>
      </w:r>
    </w:p>
    <w:p w14:paraId="1576E8E0" w14:textId="77777777" w:rsidR="00D4576C" w:rsidRPr="002425DC" w:rsidRDefault="00D4576C" w:rsidP="002425D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DD09D0A" w14:textId="1BDB2977" w:rsidR="00D4576C" w:rsidRPr="002425DC" w:rsidRDefault="004534F4" w:rsidP="002425DC">
      <w:pPr>
        <w:ind w:left="786" w:right="4715"/>
        <w:jc w:val="center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lease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hyperlink r:id="rId11">
        <w:r w:rsidRPr="002425DC">
          <w:rPr>
            <w:rFonts w:asciiTheme="minorHAnsi" w:hAnsiTheme="minorHAnsi" w:cstheme="minorHAnsi"/>
            <w:b/>
            <w:w w:val="99"/>
            <w:sz w:val="22"/>
            <w:szCs w:val="22"/>
          </w:rPr>
          <w:t>ht</w:t>
        </w:r>
        <w:r w:rsidRPr="002425D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t</w:t>
        </w:r>
        <w:r w:rsidRPr="002425DC">
          <w:rPr>
            <w:rFonts w:asciiTheme="minorHAnsi" w:hAnsiTheme="minorHAnsi" w:cstheme="minorHAnsi"/>
            <w:b/>
            <w:w w:val="99"/>
            <w:sz w:val="22"/>
            <w:szCs w:val="22"/>
          </w:rPr>
          <w:t>p://rbn</w:t>
        </w:r>
        <w:r w:rsidRPr="002425D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s</w:t>
        </w:r>
        <w:r w:rsidRPr="002425DC">
          <w:rPr>
            <w:rFonts w:asciiTheme="minorHAnsi" w:hAnsiTheme="minorHAnsi" w:cstheme="minorHAnsi"/>
            <w:b/>
            <w:w w:val="99"/>
            <w:sz w:val="22"/>
            <w:szCs w:val="22"/>
          </w:rPr>
          <w:t>n.c</w:t>
        </w:r>
        <w:r w:rsidRPr="002425DC">
          <w:rPr>
            <w:rFonts w:asciiTheme="minorHAnsi" w:hAnsiTheme="minorHAnsi" w:cstheme="minorHAnsi"/>
            <w:b/>
            <w:spacing w:val="3"/>
            <w:w w:val="99"/>
            <w:sz w:val="22"/>
            <w:szCs w:val="22"/>
          </w:rPr>
          <w:t>o</w:t>
        </w:r>
        <w:r w:rsidRPr="002425DC">
          <w:rPr>
            <w:rFonts w:asciiTheme="minorHAnsi" w:hAnsiTheme="minorHAnsi" w:cstheme="minorHAnsi"/>
            <w:b/>
            <w:spacing w:val="-3"/>
            <w:w w:val="99"/>
            <w:sz w:val="22"/>
            <w:szCs w:val="22"/>
          </w:rPr>
          <w:t>m</w:t>
        </w:r>
        <w:r w:rsidRPr="002425DC">
          <w:rPr>
            <w:rFonts w:asciiTheme="minorHAnsi" w:hAnsiTheme="minorHAnsi" w:cstheme="minorHAnsi"/>
            <w:b/>
            <w:spacing w:val="2"/>
            <w:w w:val="99"/>
            <w:sz w:val="22"/>
            <w:szCs w:val="22"/>
          </w:rPr>
          <w:t>/</w:t>
        </w:r>
        <w:r w:rsidRPr="002425DC">
          <w:rPr>
            <w:rFonts w:asciiTheme="minorHAnsi" w:hAnsiTheme="minorHAnsi" w:cstheme="minorHAnsi"/>
            <w:b/>
            <w:w w:val="99"/>
            <w:sz w:val="22"/>
            <w:szCs w:val="22"/>
          </w:rPr>
          <w:t>ne</w:t>
        </w:r>
        <w:r w:rsidRPr="002425DC">
          <w:rPr>
            <w:rFonts w:asciiTheme="minorHAnsi" w:hAnsiTheme="minorHAnsi" w:cstheme="minorHAnsi"/>
            <w:b/>
            <w:spacing w:val="2"/>
            <w:w w:val="99"/>
            <w:sz w:val="22"/>
            <w:szCs w:val="22"/>
          </w:rPr>
          <w:t>w</w:t>
        </w:r>
        <w:r w:rsidRPr="002425D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_</w:t>
        </w:r>
        <w:r w:rsidRPr="002425DC">
          <w:rPr>
            <w:rFonts w:asciiTheme="minorHAnsi" w:hAnsiTheme="minorHAnsi" w:cstheme="minorHAnsi"/>
            <w:b/>
            <w:w w:val="99"/>
            <w:sz w:val="22"/>
            <w:szCs w:val="22"/>
          </w:rPr>
          <w:t>h</w:t>
        </w:r>
        <w:r w:rsidRPr="002425DC">
          <w:rPr>
            <w:rFonts w:asciiTheme="minorHAnsi" w:hAnsiTheme="minorHAnsi" w:cstheme="minorHAnsi"/>
            <w:b/>
            <w:spacing w:val="3"/>
            <w:w w:val="99"/>
            <w:sz w:val="22"/>
            <w:szCs w:val="22"/>
          </w:rPr>
          <w:t>o</w:t>
        </w:r>
        <w:r w:rsidRPr="002425DC">
          <w:rPr>
            <w:rFonts w:asciiTheme="minorHAnsi" w:hAnsiTheme="minorHAnsi" w:cstheme="minorHAnsi"/>
            <w:b/>
            <w:spacing w:val="-5"/>
            <w:w w:val="99"/>
            <w:sz w:val="22"/>
            <w:szCs w:val="22"/>
          </w:rPr>
          <w:t>m</w:t>
        </w:r>
        <w:r w:rsidRPr="002425DC">
          <w:rPr>
            <w:rFonts w:asciiTheme="minorHAnsi" w:hAnsiTheme="minorHAnsi" w:cstheme="minorHAnsi"/>
            <w:b/>
            <w:w w:val="99"/>
            <w:sz w:val="22"/>
            <w:szCs w:val="22"/>
          </w:rPr>
          <w:t>e/p</w:t>
        </w:r>
        <w:r w:rsidRPr="002425D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o</w:t>
        </w:r>
        <w:r w:rsidRPr="002425DC">
          <w:rPr>
            <w:rFonts w:asciiTheme="minorHAnsi" w:hAnsiTheme="minorHAnsi" w:cstheme="minorHAnsi"/>
            <w:b/>
            <w:w w:val="99"/>
            <w:sz w:val="22"/>
            <w:szCs w:val="22"/>
          </w:rPr>
          <w:t>r</w:t>
        </w:r>
        <w:r w:rsidRPr="002425D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tfo</w:t>
        </w:r>
        <w:r w:rsidRPr="002425DC">
          <w:rPr>
            <w:rFonts w:asciiTheme="minorHAnsi" w:hAnsiTheme="minorHAnsi" w:cstheme="minorHAnsi"/>
            <w:b/>
            <w:w w:val="99"/>
            <w:sz w:val="22"/>
            <w:szCs w:val="22"/>
          </w:rPr>
          <w:t>lio</w:t>
        </w:r>
      </w:hyperlink>
      <w:r w:rsidRPr="002425DC">
        <w:rPr>
          <w:rFonts w:asciiTheme="minorHAnsi" w:hAnsiTheme="minorHAnsi" w:cstheme="minorHAnsi"/>
          <w:b/>
          <w:spacing w:val="5"/>
          <w:w w:val="9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="002425DC">
        <w:rPr>
          <w:rFonts w:asciiTheme="minorHAnsi" w:hAnsiTheme="minorHAnsi" w:cstheme="minorHAnsi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w w:val="99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or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2"/>
          <w:w w:val="99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lio</w:t>
      </w:r>
    </w:p>
    <w:p w14:paraId="17253CF0" w14:textId="77777777" w:rsidR="00D4576C" w:rsidRPr="002425DC" w:rsidRDefault="00D4576C" w:rsidP="002425D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A9F6E6D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z w:val="22"/>
          <w:szCs w:val="22"/>
        </w:rPr>
        <w:t>SU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4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esent</w:t>
      </w:r>
    </w:p>
    <w:p w14:paraId="215BF7A8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ies:</w:t>
      </w:r>
      <w:r w:rsidRPr="002425D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ap</w:t>
      </w:r>
    </w:p>
    <w:p w14:paraId="6038BA60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2425DC">
        <w:rPr>
          <w:rFonts w:asciiTheme="minorHAnsi" w:hAnsiTheme="minorHAnsi" w:cstheme="minorHAnsi"/>
          <w:sz w:val="22"/>
          <w:szCs w:val="22"/>
        </w:rPr>
        <w:t>iti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til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ts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li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ith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ap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7B52E69D" w14:textId="77777777" w:rsidR="00D4576C" w:rsidRPr="002425DC" w:rsidRDefault="00D4576C" w:rsidP="002425D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6660AE6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ST</w:t>
      </w:r>
      <w:r w:rsidRPr="002425D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OB</w:t>
      </w:r>
      <w:r w:rsidRPr="002425DC">
        <w:rPr>
          <w:rFonts w:asciiTheme="minorHAnsi" w:hAnsiTheme="minorHAnsi" w:cstheme="minorHAnsi"/>
          <w:b/>
          <w:sz w:val="22"/>
          <w:szCs w:val="22"/>
        </w:rPr>
        <w:t>AL</w:t>
      </w:r>
      <w:r w:rsidRPr="002425D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De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2425D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3</w:t>
      </w:r>
      <w:r w:rsidRPr="002425DC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4</w:t>
      </w:r>
    </w:p>
    <w:p w14:paraId="03BCE8C2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ies:</w:t>
      </w:r>
      <w:r w:rsidRPr="002425D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</w:p>
    <w:p w14:paraId="013A0DBB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a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FE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</w:p>
    <w:p w14:paraId="2B2D7BB4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2425DC">
        <w:rPr>
          <w:rFonts w:asciiTheme="minorHAnsi" w:hAnsiTheme="minorHAnsi" w:cstheme="minorHAnsi"/>
          <w:sz w:val="22"/>
          <w:szCs w:val="22"/>
        </w:rPr>
        <w:t>les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Vi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</w:p>
    <w:p w14:paraId="0AEF67C9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Used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un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els</w:t>
      </w:r>
    </w:p>
    <w:p w14:paraId="1D6D3C43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ied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lat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</w:p>
    <w:p w14:paraId="02AD94F2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as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 team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 ½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2425DC">
        <w:rPr>
          <w:rFonts w:asciiTheme="minorHAnsi" w:hAnsiTheme="minorHAnsi" w:cstheme="minorHAnsi"/>
          <w:sz w:val="22"/>
          <w:szCs w:val="22"/>
        </w:rPr>
        <w:t>z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w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th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5837C564" w14:textId="77777777" w:rsidR="00D4576C" w:rsidRPr="002425DC" w:rsidRDefault="00D4576C" w:rsidP="002425D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E9C7BBC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z w:val="22"/>
          <w:szCs w:val="22"/>
        </w:rPr>
        <w:t>V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RY</w:t>
      </w:r>
      <w:r w:rsidRPr="002425D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425DC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itec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/D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era)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Oct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ob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2425D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2</w:t>
      </w:r>
      <w:r w:rsidRPr="002425DC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3</w:t>
      </w:r>
    </w:p>
    <w:p w14:paraId="0443D1C3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X,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ML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ash,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</w:p>
    <w:p w14:paraId="38D2E00F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Wor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 D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 xml:space="preserve">7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er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Fai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iel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CEA7E76" w14:textId="77777777" w:rsidR="00D4576C" w:rsidRPr="002425DC" w:rsidRDefault="004534F4" w:rsidP="002425DC">
      <w:pPr>
        <w:tabs>
          <w:tab w:val="left" w:pos="820"/>
        </w:tabs>
        <w:spacing w:before="1"/>
        <w:ind w:left="820" w:right="69" w:hanging="7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2425DC">
        <w:rPr>
          <w:rFonts w:asciiTheme="minorHAnsi" w:hAnsiTheme="minorHAnsi" w:cstheme="minorHAnsi"/>
          <w:sz w:val="22"/>
          <w:szCs w:val="22"/>
        </w:rPr>
        <w:t>les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ata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orpo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ate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2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ata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ase,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 xml:space="preserve">at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ata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ia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al, 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 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1B0234A2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ir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an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>.1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e: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&amp;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SQ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3EA9F46E" w14:textId="77777777" w:rsidR="00D4576C" w:rsidRPr="002425DC" w:rsidRDefault="004534F4" w:rsidP="002425DC">
      <w:pPr>
        <w:tabs>
          <w:tab w:val="left" w:pos="820"/>
        </w:tabs>
        <w:spacing w:before="19"/>
        <w:ind w:left="820" w:right="153" w:hanging="7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ch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SD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ku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All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ts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y 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e.</w:t>
      </w:r>
    </w:p>
    <w:p w14:paraId="1913080A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onm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7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su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till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A282694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ite/c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cti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ir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415C9F0F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us</w:t>
      </w:r>
      <w:r w:rsidRPr="002425DC">
        <w:rPr>
          <w:rFonts w:asciiTheme="minorHAnsi" w:hAnsiTheme="minorHAnsi" w:cstheme="minorHAnsi"/>
          <w:spacing w:val="2"/>
          <w:w w:val="99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g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/c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2"/>
          <w:w w:val="99"/>
          <w:sz w:val="22"/>
          <w:szCs w:val="22"/>
        </w:rPr>
        <w:t>f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2"/>
          <w:w w:val="99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g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/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pro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w w:val="99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mm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 xml:space="preserve">g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eir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z w:val="22"/>
          <w:szCs w:val="22"/>
        </w:rPr>
        <w:t>e.</w:t>
      </w:r>
    </w:p>
    <w:p w14:paraId="194ECB22" w14:textId="77777777" w:rsidR="00D4576C" w:rsidRPr="002425DC" w:rsidRDefault="00D4576C" w:rsidP="002425D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ED3922B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DYN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K</w:t>
      </w:r>
      <w:r w:rsidRPr="002425D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425DC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oI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J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2</w:t>
      </w:r>
      <w:r w:rsidRPr="002425DC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J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uly</w:t>
      </w:r>
      <w:r w:rsidRPr="002425DC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2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2</w:t>
      </w:r>
    </w:p>
    <w:p w14:paraId="159B6C04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ia,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ML</w:t>
      </w:r>
    </w:p>
    <w:p w14:paraId="068B9A9E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a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ele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icati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DO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TT)</w:t>
      </w:r>
    </w:p>
    <w:p w14:paraId="34B7459D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  <w:sectPr w:rsidR="00D4576C" w:rsidRPr="002425DC">
          <w:pgSz w:w="12240" w:h="15840"/>
          <w:pgMar w:top="640" w:right="640" w:bottom="280" w:left="620" w:header="720" w:footer="720" w:gutter="0"/>
          <w:cols w:space="720"/>
        </w:sect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 la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lio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li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75F663EF" w14:textId="77777777" w:rsidR="00D4576C" w:rsidRPr="002425DC" w:rsidRDefault="00D4576C" w:rsidP="002425D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864C81B" w14:textId="77777777" w:rsidR="00D4576C" w:rsidRPr="002425DC" w:rsidRDefault="004534F4" w:rsidP="002425DC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DATAC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1</w:t>
      </w:r>
      <w:r w:rsidRPr="002425DC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J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2</w:t>
      </w:r>
    </w:p>
    <w:p w14:paraId="1D5D6617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Word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es</w:t>
      </w:r>
      <w:r w:rsidRPr="002425DC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X,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</w:p>
    <w:p w14:paraId="23222F43" w14:textId="77777777" w:rsidR="00D4576C" w:rsidRPr="002425DC" w:rsidRDefault="004534F4" w:rsidP="002425DC">
      <w:pPr>
        <w:tabs>
          <w:tab w:val="left" w:pos="820"/>
        </w:tabs>
        <w:spacing w:before="2"/>
        <w:ind w:left="820" w:right="111" w:hanging="7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)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 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lta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t.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See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 xml:space="preserve">b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717BEBF0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a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aster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ropp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3A1744C8" w14:textId="77777777" w:rsidR="00D4576C" w:rsidRPr="002425DC" w:rsidRDefault="004534F4" w:rsidP="002425DC">
      <w:pPr>
        <w:tabs>
          <w:tab w:val="left" w:pos="820"/>
        </w:tabs>
        <w:spacing w:before="1"/>
        <w:ind w:left="820" w:right="347" w:hanging="7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z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tten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I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ce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9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ix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 xml:space="preserve">e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29B68A65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talled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rd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ess</w:t>
      </w:r>
      <w:r w:rsidRPr="002425DC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ite.</w:t>
      </w:r>
    </w:p>
    <w:p w14:paraId="5AE80115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a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ess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117E6BE8" w14:textId="77777777" w:rsidR="00D4576C" w:rsidRPr="002425DC" w:rsidRDefault="00D4576C" w:rsidP="002425D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9FE5EA0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OB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RT</w:t>
      </w:r>
      <w:r w:rsidRPr="002425D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z w:val="22"/>
          <w:szCs w:val="22"/>
        </w:rPr>
        <w:t>F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–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t),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il</w:t>
      </w:r>
      <w:r w:rsidRPr="002425DC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1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1</w:t>
      </w:r>
    </w:p>
    <w:p w14:paraId="6E80F491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X,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</w:p>
    <w:p w14:paraId="643353B6" w14:textId="77777777" w:rsidR="00D4576C" w:rsidRPr="002425DC" w:rsidRDefault="004534F4" w:rsidP="002425DC">
      <w:pPr>
        <w:tabs>
          <w:tab w:val="left" w:pos="820"/>
        </w:tabs>
        <w:spacing w:before="15"/>
        <w:ind w:left="820" w:right="245" w:hanging="7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a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ix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ase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 xml:space="preserve">te </w:t>
      </w:r>
      <w:hyperlink r:id="rId12">
        <w:r w:rsidRPr="002425D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h</w:t>
        </w:r>
        <w:r w:rsidRPr="002425DC">
          <w:rPr>
            <w:rFonts w:asciiTheme="minorHAnsi" w:hAnsiTheme="minorHAnsi" w:cstheme="minorHAnsi"/>
            <w:w w:val="99"/>
            <w:sz w:val="22"/>
            <w:szCs w:val="22"/>
          </w:rPr>
          <w:t>tt</w:t>
        </w:r>
        <w:r w:rsidRPr="002425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p</w:t>
        </w:r>
        <w:r w:rsidRPr="002425DC">
          <w:rPr>
            <w:rFonts w:asciiTheme="minorHAnsi" w:hAnsiTheme="minorHAnsi" w:cstheme="minorHAnsi"/>
            <w:w w:val="99"/>
            <w:sz w:val="22"/>
            <w:szCs w:val="22"/>
          </w:rPr>
          <w:t>://p</w:t>
        </w:r>
        <w:r w:rsidRPr="002425D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2425DC">
          <w:rPr>
            <w:rFonts w:asciiTheme="minorHAnsi" w:hAnsiTheme="minorHAnsi" w:cstheme="minorHAnsi"/>
            <w:spacing w:val="3"/>
            <w:w w:val="99"/>
            <w:sz w:val="22"/>
            <w:szCs w:val="22"/>
          </w:rPr>
          <w:t>b</w:t>
        </w:r>
        <w:r w:rsidRPr="002425DC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w</w:t>
        </w:r>
        <w:r w:rsidRPr="002425DC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2425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b</w:t>
        </w:r>
        <w:r w:rsidRPr="002425DC">
          <w:rPr>
            <w:rFonts w:asciiTheme="minorHAnsi" w:hAnsiTheme="minorHAnsi" w:cstheme="minorHAnsi"/>
            <w:spacing w:val="3"/>
            <w:w w:val="99"/>
            <w:sz w:val="22"/>
            <w:szCs w:val="22"/>
          </w:rPr>
          <w:t>.</w:t>
        </w:r>
        <w:r w:rsidRPr="002425DC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f</w:t>
        </w:r>
        <w:r w:rsidRPr="002425DC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2425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c</w:t>
        </w:r>
        <w:r w:rsidRPr="002425DC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2425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2425DC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2425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2425D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2425DC">
          <w:rPr>
            <w:rFonts w:asciiTheme="minorHAnsi" w:hAnsiTheme="minorHAnsi" w:cstheme="minorHAnsi"/>
            <w:w w:val="99"/>
            <w:sz w:val="22"/>
            <w:szCs w:val="22"/>
          </w:rPr>
          <w:t>/</w:t>
        </w:r>
        <w:r w:rsidRPr="002425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bo</w:t>
        </w:r>
        <w:r w:rsidRPr="002425DC">
          <w:rPr>
            <w:rFonts w:asciiTheme="minorHAnsi" w:hAnsiTheme="minorHAnsi" w:cstheme="minorHAnsi"/>
            <w:spacing w:val="3"/>
            <w:w w:val="99"/>
            <w:sz w:val="22"/>
            <w:szCs w:val="22"/>
          </w:rPr>
          <w:t>d</w:t>
        </w:r>
        <w:r w:rsidRPr="002425DC">
          <w:rPr>
            <w:rFonts w:asciiTheme="minorHAnsi" w:hAnsiTheme="minorHAnsi" w:cstheme="minorHAnsi"/>
            <w:spacing w:val="-4"/>
            <w:w w:val="99"/>
            <w:sz w:val="22"/>
            <w:szCs w:val="22"/>
          </w:rPr>
          <w:t>y</w:t>
        </w:r>
        <w:r w:rsidRPr="002425DC">
          <w:rPr>
            <w:rFonts w:asciiTheme="minorHAnsi" w:hAnsiTheme="minorHAnsi" w:cstheme="minorHAnsi"/>
            <w:spacing w:val="3"/>
            <w:w w:val="99"/>
            <w:sz w:val="22"/>
            <w:szCs w:val="22"/>
          </w:rPr>
          <w:t>a</w:t>
        </w:r>
        <w:r w:rsidRPr="002425D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2425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2425D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s</w:t>
        </w:r>
        <w:r w:rsidRPr="002425D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o</w:t>
        </w:r>
        <w:r w:rsidRPr="002425D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2425DC">
          <w:rPr>
            <w:rFonts w:asciiTheme="minorHAnsi" w:hAnsiTheme="minorHAnsi" w:cstheme="minorHAnsi"/>
            <w:w w:val="99"/>
            <w:sz w:val="22"/>
            <w:szCs w:val="22"/>
          </w:rPr>
          <w:t>l</w:t>
        </w:r>
      </w:hyperlink>
      <w:r w:rsidRPr="002425DC">
        <w:rPr>
          <w:rFonts w:asciiTheme="minorHAnsi" w:hAnsiTheme="minorHAnsi" w:cstheme="minorHAnsi"/>
          <w:spacing w:val="3"/>
          <w:w w:val="99"/>
          <w:sz w:val="22"/>
          <w:szCs w:val="22"/>
        </w:rPr>
        <w:t>/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4"/>
          <w:w w:val="9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dro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 xml:space="preserve">n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all 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2425DC">
        <w:rPr>
          <w:rFonts w:asciiTheme="minorHAnsi" w:hAnsiTheme="minorHAnsi" w:cstheme="minorHAnsi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</w:p>
    <w:p w14:paraId="201F62D5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Wor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Data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air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nh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te.</w:t>
      </w:r>
    </w:p>
    <w:p w14:paraId="6F1F4690" w14:textId="77777777" w:rsidR="00D4576C" w:rsidRPr="002425DC" w:rsidRDefault="004534F4" w:rsidP="002425DC">
      <w:pPr>
        <w:tabs>
          <w:tab w:val="left" w:pos="820"/>
        </w:tabs>
        <w:spacing w:before="2"/>
        <w:ind w:left="852" w:right="334" w:hanging="752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ett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 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ce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ce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l,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z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 xml:space="preserve">r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ce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cle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tallati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tri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t.</w:t>
      </w:r>
    </w:p>
    <w:p w14:paraId="1DE30391" w14:textId="77777777" w:rsidR="00D4576C" w:rsidRPr="002425DC" w:rsidRDefault="00D4576C" w:rsidP="002425D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90C91E4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US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-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GL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OB</w:t>
      </w:r>
      <w:r w:rsidRPr="002425DC">
        <w:rPr>
          <w:rFonts w:asciiTheme="minorHAnsi" w:hAnsiTheme="minorHAnsi" w:cstheme="minorHAnsi"/>
          <w:b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z w:val="22"/>
          <w:szCs w:val="22"/>
        </w:rPr>
        <w:t>,</w:t>
      </w:r>
      <w:r w:rsidRPr="002425D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z w:val="22"/>
          <w:szCs w:val="22"/>
        </w:rPr>
        <w:t>ult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z w:val="22"/>
          <w:szCs w:val="22"/>
        </w:rPr>
        <w:t>ng</w:t>
      </w:r>
      <w:r w:rsidRPr="002425D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&amp;</w:t>
      </w:r>
      <w:r w:rsidRPr="002425D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ject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t),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Se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i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mb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2425DC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0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Ja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1</w:t>
      </w:r>
    </w:p>
    <w:p w14:paraId="6245A4DA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</w:p>
    <w:p w14:paraId="24D234E9" w14:textId="77777777" w:rsidR="00D4576C" w:rsidRPr="002425DC" w:rsidRDefault="004534F4" w:rsidP="002425DC">
      <w:pPr>
        <w:tabs>
          <w:tab w:val="left" w:pos="820"/>
        </w:tabs>
        <w:spacing w:before="1"/>
        <w:ind w:left="820" w:right="485" w:hanging="7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sz w:val="22"/>
          <w:szCs w:val="22"/>
        </w:rPr>
        <w:t>it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tten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>. Sc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 xml:space="preserve">g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 xml:space="preserve">ed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ter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2F448FD5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Wro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“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proo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ep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”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m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les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of</w:t>
      </w:r>
      <w:r w:rsidRPr="002425DC">
        <w:rPr>
          <w:rFonts w:asciiTheme="minorHAnsi" w:hAnsiTheme="minorHAnsi" w:cstheme="minorHAnsi"/>
          <w:spacing w:val="7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t.</w:t>
      </w:r>
    </w:p>
    <w:p w14:paraId="744EB944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tri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itec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sz w:val="22"/>
          <w:szCs w:val="22"/>
        </w:rPr>
        <w:t>it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ate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0B264C35" w14:textId="77777777" w:rsidR="00D4576C" w:rsidRPr="002425DC" w:rsidRDefault="00D4576C" w:rsidP="002425D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7465350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2425DC">
        <w:rPr>
          <w:rFonts w:asciiTheme="minorHAnsi" w:hAnsiTheme="minorHAnsi" w:cstheme="minorHAnsi"/>
          <w:b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sz w:val="22"/>
          <w:szCs w:val="22"/>
        </w:rPr>
        <w:t>,</w:t>
      </w:r>
      <w:r w:rsidRPr="002425D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z w:val="22"/>
          <w:szCs w:val="22"/>
        </w:rPr>
        <w:t>ulting</w:t>
      </w:r>
      <w:r w:rsidRPr="002425D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z w:val="22"/>
          <w:szCs w:val="22"/>
        </w:rPr>
        <w:t>ey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w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425DC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)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J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uly</w:t>
      </w:r>
      <w:r w:rsidRPr="002425DC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0</w:t>
      </w:r>
      <w:r w:rsidRPr="002425DC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 xml:space="preserve">–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Se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mb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2425DC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1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0</w:t>
      </w:r>
    </w:p>
    <w:p w14:paraId="3FF6F788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y,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</w:p>
    <w:p w14:paraId="00830396" w14:textId="77777777" w:rsidR="00D4576C" w:rsidRPr="002425DC" w:rsidRDefault="004534F4" w:rsidP="002425DC">
      <w:pPr>
        <w:tabs>
          <w:tab w:val="left" w:pos="820"/>
        </w:tabs>
        <w:spacing w:before="1"/>
        <w:ind w:left="820" w:right="77" w:hanging="7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z w:val="22"/>
          <w:szCs w:val="22"/>
        </w:rPr>
        <w:t>De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 xml:space="preserve">s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a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MS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)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us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tea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ic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425DC">
        <w:rPr>
          <w:rFonts w:asciiTheme="minorHAnsi" w:hAnsiTheme="minorHAnsi" w:cstheme="minorHAnsi"/>
          <w:sz w:val="22"/>
          <w:szCs w:val="22"/>
        </w:rPr>
        <w:t xml:space="preserve">ed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le.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ten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al)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 as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est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tri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ch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lts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 as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2425DC">
        <w:rPr>
          <w:rFonts w:asciiTheme="minorHAnsi" w:hAnsiTheme="minorHAnsi" w:cstheme="minorHAnsi"/>
          <w:sz w:val="22"/>
          <w:szCs w:val="22"/>
        </w:rPr>
        <w:t>icati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as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ia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ices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25DC">
        <w:rPr>
          <w:rFonts w:asciiTheme="minorHAnsi" w:hAnsiTheme="minorHAnsi" w:cstheme="minorHAnsi"/>
          <w:sz w:val="22"/>
          <w:szCs w:val="22"/>
        </w:rPr>
        <w:t xml:space="preserve">)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 xml:space="preserve">e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SON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ice.</w:t>
      </w:r>
    </w:p>
    <w:p w14:paraId="3D2D498A" w14:textId="77777777" w:rsidR="00D4576C" w:rsidRPr="002425DC" w:rsidRDefault="00D4576C" w:rsidP="002425D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D6B07E2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GI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BL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S,</w:t>
      </w:r>
      <w:r w:rsidRPr="002425DC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z w:val="22"/>
          <w:szCs w:val="22"/>
        </w:rPr>
        <w:t>ulting</w:t>
      </w:r>
      <w:r w:rsidRPr="002425D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2425DC">
        <w:rPr>
          <w:rFonts w:asciiTheme="minorHAnsi" w:hAnsiTheme="minorHAnsi" w:cstheme="minorHAnsi"/>
          <w:b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De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425DC">
        <w:rPr>
          <w:rFonts w:asciiTheme="minorHAnsi" w:hAnsiTheme="minorHAnsi" w:cstheme="minorHAnsi"/>
          <w:b/>
          <w:sz w:val="22"/>
          <w:szCs w:val="22"/>
        </w:rPr>
        <w:t>el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z w:val="22"/>
          <w:szCs w:val="22"/>
        </w:rPr>
        <w:t>ent</w:t>
      </w:r>
      <w:r w:rsidRPr="002425D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nd</w:t>
      </w:r>
      <w:r w:rsidRPr="002425D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lu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Rel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2425DC">
        <w:rPr>
          <w:rFonts w:asciiTheme="minorHAnsi" w:hAnsiTheme="minorHAnsi" w:cstheme="minorHAnsi"/>
          <w:b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ns</w:t>
      </w:r>
      <w:r w:rsidRPr="002425DC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425DC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e,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</w:p>
    <w:p w14:paraId="5E1A1263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il,</w:t>
      </w:r>
      <w:r w:rsidRPr="002425DC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200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7</w:t>
      </w:r>
      <w:r w:rsidRPr="002425DC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De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er,</w:t>
      </w:r>
      <w:r w:rsidRPr="002425DC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20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0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9</w:t>
      </w:r>
    </w:p>
    <w:p w14:paraId="29403D07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l,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VMS,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MS,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</w:p>
    <w:p w14:paraId="2071FFF3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6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es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5074CEEA" w14:textId="77777777" w:rsidR="00D4576C" w:rsidRPr="002425DC" w:rsidRDefault="004534F4" w:rsidP="002425DC">
      <w:pPr>
        <w:tabs>
          <w:tab w:val="left" w:pos="1180"/>
        </w:tabs>
        <w:spacing w:before="7"/>
        <w:ind w:left="1180" w:right="98" w:hanging="36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z w:val="22"/>
          <w:szCs w:val="22"/>
        </w:rPr>
        <w:t>An “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cou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ts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ce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le”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li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ated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ce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ities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cro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ltiple 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as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ep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to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late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DOM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SON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tra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ata.</w:t>
      </w:r>
    </w:p>
    <w:p w14:paraId="2C32C558" w14:textId="77777777" w:rsidR="00D4576C" w:rsidRPr="002425DC" w:rsidRDefault="004534F4" w:rsidP="002425DC">
      <w:pPr>
        <w:spacing w:before="2"/>
        <w:ind w:left="8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ata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ase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</w:p>
    <w:p w14:paraId="32C98EBF" w14:textId="77777777" w:rsidR="00D4576C" w:rsidRPr="002425DC" w:rsidRDefault="004534F4" w:rsidP="002425DC">
      <w:pPr>
        <w:ind w:left="8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“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VN</w:t>
      </w:r>
      <w:r w:rsidRPr="002425DC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L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”</w:t>
      </w:r>
      <w:r w:rsidRPr="002425DC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–</w:t>
      </w:r>
      <w:r w:rsidRPr="002425D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all</w:t>
      </w:r>
      <w:r w:rsidRPr="002425DC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v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ork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ee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all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7"/>
          <w:position w:val="1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k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1"/>
          <w:sz w:val="22"/>
          <w:szCs w:val="22"/>
        </w:rPr>
        <w:t>f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iles</w:t>
      </w:r>
      <w:r w:rsidRPr="002425DC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1"/>
          <w:sz w:val="22"/>
          <w:szCs w:val="22"/>
        </w:rPr>
        <w:t>SVN</w:t>
      </w:r>
    </w:p>
    <w:p w14:paraId="7975FDB0" w14:textId="77777777" w:rsidR="00D4576C" w:rsidRPr="002425DC" w:rsidRDefault="004534F4" w:rsidP="002425DC">
      <w:pPr>
        <w:ind w:left="1146" w:right="4779"/>
        <w:jc w:val="center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 xml:space="preserve">ed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late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w w:val="99"/>
          <w:sz w:val="22"/>
          <w:szCs w:val="22"/>
        </w:rPr>
        <w:t>O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M.</w:t>
      </w:r>
    </w:p>
    <w:p w14:paraId="3E925401" w14:textId="77777777" w:rsidR="00D4576C" w:rsidRPr="002425DC" w:rsidRDefault="004534F4" w:rsidP="002425DC">
      <w:pPr>
        <w:ind w:left="784" w:right="1911"/>
        <w:jc w:val="center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Courier New" w:hAnsiTheme="minorHAnsi" w:cstheme="minorHAnsi"/>
          <w:sz w:val="22"/>
          <w:szCs w:val="22"/>
        </w:rPr>
        <w:t>o</w:t>
      </w:r>
      <w:r w:rsidRPr="002425DC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ail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es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ld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w w:val="99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yn</w:t>
      </w:r>
      <w:r w:rsidRPr="002425DC">
        <w:rPr>
          <w:rFonts w:asciiTheme="minorHAnsi" w:hAnsiTheme="minorHAnsi" w:cstheme="minorHAnsi"/>
          <w:spacing w:val="3"/>
          <w:w w:val="99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ro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ize</w:t>
      </w:r>
      <w:r w:rsidRPr="002425DC">
        <w:rPr>
          <w:rFonts w:asciiTheme="minorHAnsi" w:hAnsiTheme="minorHAnsi" w:cstheme="minorHAnsi"/>
          <w:spacing w:val="2"/>
          <w:w w:val="99"/>
          <w:sz w:val="22"/>
          <w:szCs w:val="22"/>
        </w:rPr>
        <w:t>d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0EAD8900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ts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orpor</w:t>
      </w:r>
      <w:r w:rsidRPr="002425DC">
        <w:rPr>
          <w:rFonts w:asciiTheme="minorHAnsi" w:hAnsiTheme="minorHAnsi" w:cstheme="minorHAnsi"/>
          <w:sz w:val="22"/>
          <w:szCs w:val="22"/>
        </w:rPr>
        <w:t>ated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 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ased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2425DC">
        <w:rPr>
          <w:rFonts w:asciiTheme="minorHAnsi" w:hAnsiTheme="minorHAnsi" w:cstheme="minorHAnsi"/>
          <w:sz w:val="22"/>
          <w:szCs w:val="22"/>
        </w:rPr>
        <w:t>tal.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ese</w:t>
      </w:r>
      <w:r w:rsidRPr="002425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326D8849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/c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orr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14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 t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ird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sc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 xml:space="preserve">at 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us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/re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ei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ata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/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dor’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ite.</w:t>
      </w:r>
    </w:p>
    <w:p w14:paraId="2F1236B5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al.</w:t>
      </w:r>
    </w:p>
    <w:p w14:paraId="68C97D97" w14:textId="77777777" w:rsidR="00D4576C" w:rsidRPr="002425DC" w:rsidRDefault="004534F4" w:rsidP="002425DC">
      <w:pPr>
        <w:tabs>
          <w:tab w:val="left" w:pos="820"/>
        </w:tabs>
        <w:spacing w:before="1"/>
        <w:ind w:left="820" w:right="109" w:hanging="72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ased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sh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U,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&amp;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iliza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2425DC">
        <w:rPr>
          <w:rFonts w:asciiTheme="minorHAnsi" w:hAnsiTheme="minorHAnsi" w:cstheme="minorHAnsi"/>
          <w:sz w:val="22"/>
          <w:szCs w:val="22"/>
        </w:rPr>
        <w:t>th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VMS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Li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 xml:space="preserve">X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aSc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t,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SON)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sz w:val="22"/>
          <w:szCs w:val="22"/>
        </w:rPr>
        <w:t>ies</w:t>
      </w:r>
    </w:p>
    <w:p w14:paraId="14E400C5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sz w:val="22"/>
          <w:szCs w:val="22"/>
        </w:rPr>
        <w:t>talle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/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6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les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ite.</w:t>
      </w:r>
    </w:p>
    <w:p w14:paraId="09FE4329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w w:val="99"/>
          <w:position w:val="-1"/>
          <w:sz w:val="22"/>
          <w:szCs w:val="22"/>
        </w:rPr>
        <w:t>talle</w:t>
      </w:r>
      <w:r w:rsidRPr="002425DC">
        <w:rPr>
          <w:rFonts w:asciiTheme="minorHAnsi" w:hAnsiTheme="minorHAnsi" w:cstheme="minorHAnsi"/>
          <w:spacing w:val="2"/>
          <w:w w:val="99"/>
          <w:position w:val="-1"/>
          <w:sz w:val="22"/>
          <w:szCs w:val="22"/>
        </w:rPr>
        <w:t>d/</w:t>
      </w:r>
      <w:r w:rsidRPr="002425DC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pd</w:t>
      </w:r>
      <w:r w:rsidRPr="002425DC">
        <w:rPr>
          <w:rFonts w:asciiTheme="minorHAnsi" w:hAnsiTheme="minorHAnsi" w:cstheme="minorHAnsi"/>
          <w:w w:val="99"/>
          <w:position w:val="-1"/>
          <w:sz w:val="22"/>
          <w:szCs w:val="22"/>
        </w:rPr>
        <w:t>ate</w:t>
      </w:r>
      <w:r w:rsidRPr="002425DC">
        <w:rPr>
          <w:rFonts w:asciiTheme="minorHAnsi" w:hAnsiTheme="minorHAnsi" w:cstheme="minorHAnsi"/>
          <w:spacing w:val="2"/>
          <w:w w:val="99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w w:val="99"/>
          <w:position w:val="-1"/>
          <w:sz w:val="22"/>
          <w:szCs w:val="22"/>
        </w:rPr>
        <w:t>/c</w:t>
      </w:r>
      <w:r w:rsidRPr="002425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w w:val="99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w w:val="99"/>
          <w:position w:val="-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3"/>
          <w:w w:val="99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6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A633B35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ns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talle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2"/>
          <w:w w:val="99"/>
          <w:sz w:val="22"/>
          <w:szCs w:val="22"/>
        </w:rPr>
        <w:t>/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pd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ate</w:t>
      </w:r>
      <w:r w:rsidRPr="002425DC">
        <w:rPr>
          <w:rFonts w:asciiTheme="minorHAnsi" w:hAnsiTheme="minorHAnsi" w:cstheme="minorHAnsi"/>
          <w:spacing w:val="2"/>
          <w:w w:val="99"/>
          <w:sz w:val="22"/>
          <w:szCs w:val="22"/>
        </w:rPr>
        <w:t>d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/c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2"/>
          <w:w w:val="99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w w:val="99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w w:val="99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2425DC">
        <w:rPr>
          <w:rFonts w:asciiTheme="minorHAnsi" w:hAnsiTheme="minorHAnsi" w:cstheme="minorHAnsi"/>
          <w:w w:val="99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3"/>
          <w:w w:val="9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</w:p>
    <w:p w14:paraId="4BE34CC0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Hel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es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ized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6A043C30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ux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ts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led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ata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S.</w:t>
      </w:r>
    </w:p>
    <w:p w14:paraId="3F85E07E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  <w:sectPr w:rsidR="00D4576C" w:rsidRPr="002425DC">
          <w:headerReference w:type="default" r:id="rId13"/>
          <w:pgSz w:w="12240" w:h="15840"/>
          <w:pgMar w:top="920" w:right="620" w:bottom="280" w:left="620" w:header="739" w:footer="0" w:gutter="0"/>
          <w:cols w:space="720"/>
        </w:sect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SVN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tic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0E022090" w14:textId="77777777" w:rsidR="00D4576C" w:rsidRPr="002425DC" w:rsidRDefault="00D4576C" w:rsidP="002425D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A7DF2D" w14:textId="77777777" w:rsidR="00D4576C" w:rsidRPr="002425DC" w:rsidRDefault="004534F4" w:rsidP="002425DC">
      <w:pPr>
        <w:spacing w:before="38"/>
        <w:ind w:left="100" w:right="6569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CANT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F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z w:val="22"/>
          <w:szCs w:val="22"/>
        </w:rPr>
        <w:t>D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/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SPE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D</w:t>
      </w:r>
      <w:r w:rsidRPr="002425DC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NY VMS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Oct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ob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er,</w:t>
      </w:r>
      <w:r w:rsidRPr="002425D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200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5</w:t>
      </w:r>
      <w:r w:rsidRPr="002425DC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J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y,</w:t>
      </w:r>
      <w:r w:rsidRPr="002425D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200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7</w:t>
      </w:r>
    </w:p>
    <w:p w14:paraId="7D2970EC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VMS,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MS,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4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EV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</w:p>
    <w:p w14:paraId="39DE1B0D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ased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lay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4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ce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</w:p>
    <w:p w14:paraId="18C0A24F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2425DC">
        <w:rPr>
          <w:rFonts w:asciiTheme="minorHAnsi" w:hAnsiTheme="minorHAnsi" w:cstheme="minorHAnsi"/>
          <w:sz w:val="22"/>
          <w:szCs w:val="22"/>
        </w:rPr>
        <w:t>ated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 la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425DC">
        <w:rPr>
          <w:rFonts w:asciiTheme="minorHAnsi" w:hAnsiTheme="minorHAnsi" w:cstheme="minorHAnsi"/>
          <w:sz w:val="22"/>
          <w:szCs w:val="22"/>
        </w:rPr>
        <w:t>licati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ase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311F6959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ith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UN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cku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team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tain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ato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ck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VM</w:t>
      </w:r>
      <w:r w:rsidRPr="002425DC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1D193B19" w14:textId="77777777" w:rsidR="00D4576C" w:rsidRPr="002425DC" w:rsidRDefault="004534F4" w:rsidP="002425D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cl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6BFCF7A9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              </w:t>
      </w:r>
      <w:r w:rsidRPr="002425DC">
        <w:rPr>
          <w:rFonts w:asciiTheme="minorHAnsi" w:eastAsia="Segoe MDL2 Assets" w:hAnsiTheme="minorHAnsi" w:cstheme="minorHAnsi"/>
          <w:spacing w:val="15"/>
          <w:w w:val="45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co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ter</w:t>
      </w:r>
      <w:r w:rsidRPr="002425D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ns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2425D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2B5F678" w14:textId="77777777" w:rsidR="00D4576C" w:rsidRPr="002425DC" w:rsidRDefault="00D4576C" w:rsidP="002425DC">
      <w:pPr>
        <w:rPr>
          <w:rFonts w:asciiTheme="minorHAnsi" w:hAnsiTheme="minorHAnsi" w:cstheme="minorHAnsi"/>
          <w:sz w:val="22"/>
          <w:szCs w:val="22"/>
        </w:rPr>
      </w:pPr>
    </w:p>
    <w:p w14:paraId="79BD3EF8" w14:textId="77777777" w:rsidR="00D4576C" w:rsidRPr="002425DC" w:rsidRDefault="00D4576C" w:rsidP="002425D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25A714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V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SS</w:t>
      </w:r>
      <w:r w:rsidRPr="002425D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–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NY</w:t>
      </w:r>
    </w:p>
    <w:p w14:paraId="7B87952F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z w:val="22"/>
          <w:szCs w:val="22"/>
        </w:rPr>
        <w:t>Se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er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2425DC">
        <w:rPr>
          <w:rFonts w:asciiTheme="minorHAnsi" w:hAnsiTheme="minorHAnsi" w:cstheme="minorHAnsi"/>
          <w:sz w:val="22"/>
          <w:szCs w:val="22"/>
        </w:rPr>
        <w:t>ical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Staf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 xml:space="preserve">,  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y,</w:t>
      </w:r>
      <w:r w:rsidRPr="002425D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200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4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J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e,</w:t>
      </w:r>
      <w:r w:rsidRPr="002425DC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i/>
          <w:spacing w:val="1"/>
          <w:sz w:val="22"/>
          <w:szCs w:val="22"/>
        </w:rPr>
        <w:t>20</w:t>
      </w:r>
      <w:r w:rsidRPr="002425DC">
        <w:rPr>
          <w:rFonts w:asciiTheme="minorHAnsi" w:hAnsiTheme="minorHAnsi" w:cstheme="minorHAnsi"/>
          <w:b/>
          <w:i/>
          <w:spacing w:val="-1"/>
          <w:sz w:val="22"/>
          <w:szCs w:val="22"/>
        </w:rPr>
        <w:t>0</w:t>
      </w:r>
      <w:r w:rsidRPr="002425DC">
        <w:rPr>
          <w:rFonts w:asciiTheme="minorHAnsi" w:hAnsiTheme="minorHAnsi" w:cstheme="minorHAnsi"/>
          <w:b/>
          <w:i/>
          <w:sz w:val="22"/>
          <w:szCs w:val="22"/>
        </w:rPr>
        <w:t>5</w:t>
      </w:r>
    </w:p>
    <w:p w14:paraId="1B733412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ie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VMS,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MS,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EVA</w:t>
      </w:r>
    </w:p>
    <w:p w14:paraId="2DA16417" w14:textId="77777777" w:rsidR="00D4576C" w:rsidRPr="002425DC" w:rsidRDefault="004534F4" w:rsidP="002425DC">
      <w:pPr>
        <w:spacing w:before="1"/>
        <w:ind w:left="179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</w:t>
      </w:r>
      <w:r w:rsidRPr="002425DC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VMS),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talled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VMS.</w:t>
      </w:r>
    </w:p>
    <w:p w14:paraId="2389A01F" w14:textId="77777777" w:rsidR="00D4576C" w:rsidRPr="002425DC" w:rsidRDefault="004534F4" w:rsidP="002425DC">
      <w:pPr>
        <w:spacing w:before="1"/>
        <w:ind w:left="179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</w:t>
      </w:r>
      <w:r w:rsidRPr="002425DC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425DC">
        <w:rPr>
          <w:rFonts w:asciiTheme="minorHAnsi" w:hAnsiTheme="minorHAnsi" w:cstheme="minorHAnsi"/>
          <w:sz w:val="22"/>
          <w:szCs w:val="22"/>
        </w:rPr>
        <w:t>licati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lay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4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ata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71D08FF6" w14:textId="77777777" w:rsidR="00D4576C" w:rsidRPr="002425DC" w:rsidRDefault="004534F4" w:rsidP="002425DC">
      <w:pPr>
        <w:spacing w:before="1"/>
        <w:ind w:left="179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            </w:t>
      </w:r>
      <w:r w:rsidRPr="002425DC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ts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iali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2425DC">
        <w:rPr>
          <w:rFonts w:asciiTheme="minorHAnsi" w:hAnsiTheme="minorHAnsi" w:cstheme="minorHAnsi"/>
          <w:sz w:val="22"/>
          <w:szCs w:val="22"/>
        </w:rPr>
        <w:t>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425DC">
        <w:rPr>
          <w:rFonts w:asciiTheme="minorHAnsi" w:hAnsiTheme="minorHAnsi" w:cstheme="minorHAnsi"/>
          <w:sz w:val="22"/>
          <w:szCs w:val="22"/>
        </w:rPr>
        <w:t>ese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500</w:t>
      </w:r>
      <w:r w:rsidRPr="002425DC">
        <w:rPr>
          <w:rFonts w:asciiTheme="minorHAnsi" w:hAnsiTheme="minorHAnsi" w:cstheme="minorHAnsi"/>
          <w:sz w:val="22"/>
          <w:szCs w:val="22"/>
        </w:rPr>
        <w:t>0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EV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300</w:t>
      </w:r>
      <w:r w:rsidRPr="002425DC">
        <w:rPr>
          <w:rFonts w:asciiTheme="minorHAnsi" w:hAnsiTheme="minorHAnsi" w:cstheme="minorHAnsi"/>
          <w:sz w:val="22"/>
          <w:szCs w:val="22"/>
        </w:rPr>
        <w:t>0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Vi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N)</w:t>
      </w:r>
    </w:p>
    <w:p w14:paraId="692FD43D" w14:textId="77777777" w:rsidR="00D4576C" w:rsidRPr="002425DC" w:rsidRDefault="004534F4" w:rsidP="002425DC">
      <w:pPr>
        <w:spacing w:before="2"/>
        <w:ind w:left="179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       </w:t>
      </w:r>
      <w:r w:rsidRPr="002425DC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ter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lect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test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ati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6AEE1C5F" w14:textId="77777777" w:rsidR="00D4576C" w:rsidRPr="002425DC" w:rsidRDefault="004534F4" w:rsidP="002425DC">
      <w:pPr>
        <w:tabs>
          <w:tab w:val="left" w:pos="820"/>
        </w:tabs>
        <w:spacing w:before="19"/>
        <w:ind w:left="820" w:right="374" w:hanging="641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425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tici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ated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a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ter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est,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esto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ati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 xml:space="preserve">e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g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 xml:space="preserve">e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esto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sys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425DC">
        <w:rPr>
          <w:rFonts w:asciiTheme="minorHAnsi" w:hAnsiTheme="minorHAnsi" w:cstheme="minorHAnsi"/>
          <w:sz w:val="22"/>
          <w:szCs w:val="22"/>
        </w:rPr>
        <w:t>licati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tes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</w:p>
    <w:p w14:paraId="4BC35E26" w14:textId="77777777" w:rsidR="00D4576C" w:rsidRPr="002425DC" w:rsidRDefault="00D4576C" w:rsidP="002425D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0FFB88A" w14:textId="77777777" w:rsidR="00D4576C" w:rsidRPr="002425DC" w:rsidRDefault="004534F4" w:rsidP="002425DC">
      <w:pPr>
        <w:ind w:left="4892" w:right="5095"/>
        <w:jc w:val="center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SOF</w:t>
      </w:r>
      <w:r w:rsidRPr="002425D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WA</w:t>
      </w:r>
      <w:r w:rsidRPr="002425DC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0D574CB8" w14:textId="77777777" w:rsidR="00D4576C" w:rsidRPr="002425DC" w:rsidRDefault="00D4576C" w:rsidP="002425D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926E65D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per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2425DC">
        <w:rPr>
          <w:rFonts w:asciiTheme="minorHAnsi" w:hAnsiTheme="minorHAnsi" w:cstheme="minorHAnsi"/>
          <w:b/>
          <w:sz w:val="22"/>
          <w:szCs w:val="22"/>
        </w:rPr>
        <w:t>ing</w:t>
      </w:r>
      <w:r w:rsidRPr="002425D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z w:val="22"/>
          <w:szCs w:val="22"/>
        </w:rPr>
        <w:t>:</w:t>
      </w:r>
      <w:r w:rsidRPr="002425D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at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425DC">
        <w:rPr>
          <w:rFonts w:asciiTheme="minorHAnsi" w:hAnsiTheme="minorHAnsi" w:cstheme="minorHAnsi"/>
          <w:sz w:val="22"/>
          <w:szCs w:val="22"/>
        </w:rPr>
        <w:t xml:space="preserve">,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 xml:space="preserve">4 &amp;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>, 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VMS</w:t>
      </w:r>
      <w:r w:rsidRPr="002425D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25DC">
        <w:rPr>
          <w:rFonts w:asciiTheme="minorHAnsi" w:hAnsiTheme="minorHAnsi" w:cstheme="minorHAnsi"/>
          <w:sz w:val="22"/>
          <w:szCs w:val="22"/>
        </w:rPr>
        <w:t>2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&amp;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>4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3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1)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UN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>.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</w:p>
    <w:p w14:paraId="14606E7B" w14:textId="77777777" w:rsidR="00D4576C" w:rsidRPr="002425DC" w:rsidRDefault="00D4576C" w:rsidP="002425DC">
      <w:pPr>
        <w:rPr>
          <w:rFonts w:asciiTheme="minorHAnsi" w:hAnsiTheme="minorHAnsi" w:cstheme="minorHAnsi"/>
          <w:sz w:val="22"/>
          <w:szCs w:val="22"/>
        </w:rPr>
      </w:pPr>
    </w:p>
    <w:p w14:paraId="527B1F5A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Pr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2425DC">
        <w:rPr>
          <w:rFonts w:asciiTheme="minorHAnsi" w:hAnsiTheme="minorHAnsi" w:cstheme="minorHAnsi"/>
          <w:b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z w:val="22"/>
          <w:szCs w:val="22"/>
        </w:rPr>
        <w:t>ing</w:t>
      </w:r>
      <w:r w:rsidRPr="002425D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2425DC">
        <w:rPr>
          <w:rFonts w:asciiTheme="minorHAnsi" w:hAnsiTheme="minorHAnsi" w:cstheme="minorHAnsi"/>
          <w:b/>
          <w:sz w:val="22"/>
          <w:szCs w:val="22"/>
        </w:rPr>
        <w:t>es:</w:t>
      </w:r>
      <w:r w:rsidRPr="002425D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HP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5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al,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te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aSc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t,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h</w:t>
      </w:r>
    </w:p>
    <w:p w14:paraId="586EA226" w14:textId="77777777" w:rsidR="00D4576C" w:rsidRPr="002425DC" w:rsidRDefault="00D4576C" w:rsidP="002425D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74F7F92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Ot</w:t>
      </w:r>
      <w:r w:rsidRPr="002425DC">
        <w:rPr>
          <w:rFonts w:asciiTheme="minorHAnsi" w:hAnsiTheme="minorHAnsi" w:cstheme="minorHAnsi"/>
          <w:b/>
          <w:sz w:val="22"/>
          <w:szCs w:val="22"/>
        </w:rPr>
        <w:t>her:</w:t>
      </w:r>
      <w:r w:rsidRPr="002425D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7 a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2425DC">
        <w:rPr>
          <w:rFonts w:asciiTheme="minorHAnsi" w:hAnsiTheme="minorHAnsi" w:cstheme="minorHAnsi"/>
          <w:sz w:val="22"/>
          <w:szCs w:val="22"/>
        </w:rPr>
        <w:t>, L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MP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tack,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eb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Q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25DC">
        <w:rPr>
          <w:rFonts w:asciiTheme="minorHAnsi" w:hAnsiTheme="minorHAnsi" w:cstheme="minorHAnsi"/>
          <w:sz w:val="22"/>
          <w:szCs w:val="22"/>
        </w:rPr>
        <w:t>SV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N)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25DC">
        <w:rPr>
          <w:rFonts w:asciiTheme="minorHAnsi" w:hAnsiTheme="minorHAnsi" w:cstheme="minorHAnsi"/>
          <w:sz w:val="22"/>
          <w:szCs w:val="22"/>
        </w:rPr>
        <w:t>SON,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X,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</w:p>
    <w:p w14:paraId="2FDDCFDE" w14:textId="77777777" w:rsidR="00D4576C" w:rsidRPr="002425DC" w:rsidRDefault="00D4576C" w:rsidP="002425D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B7C4A97" w14:textId="77777777" w:rsidR="00D4576C" w:rsidRPr="002425DC" w:rsidRDefault="004534F4" w:rsidP="002425DC">
      <w:pPr>
        <w:ind w:left="3887" w:right="4091"/>
        <w:jc w:val="center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2425D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z w:val="22"/>
          <w:szCs w:val="22"/>
        </w:rPr>
        <w:t>UNICA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N</w:t>
      </w:r>
      <w:r w:rsidRPr="002425DC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PR</w:t>
      </w:r>
      <w:r w:rsidRPr="002425D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OTO</w:t>
      </w: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L</w:t>
      </w: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S</w:t>
      </w:r>
    </w:p>
    <w:p w14:paraId="1A4685FC" w14:textId="77777777" w:rsidR="00D4576C" w:rsidRPr="002425DC" w:rsidRDefault="00D4576C" w:rsidP="002425D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E8EC33B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/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Net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425DC">
        <w:rPr>
          <w:rFonts w:asciiTheme="minorHAnsi" w:hAnsiTheme="minorHAnsi" w:cstheme="minorHAnsi"/>
          <w:sz w:val="22"/>
          <w:szCs w:val="22"/>
        </w:rPr>
        <w:t>k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l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25DC">
        <w:rPr>
          <w:rFonts w:asciiTheme="minorHAnsi" w:hAnsiTheme="minorHAnsi" w:cstheme="minorHAnsi"/>
          <w:sz w:val="22"/>
          <w:szCs w:val="22"/>
        </w:rPr>
        <w:t>: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P3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25DC">
        <w:rPr>
          <w:rFonts w:asciiTheme="minorHAnsi" w:hAnsiTheme="minorHAnsi" w:cstheme="minorHAnsi"/>
          <w:sz w:val="22"/>
          <w:szCs w:val="22"/>
        </w:rPr>
        <w:t>P</w:t>
      </w:r>
    </w:p>
    <w:p w14:paraId="65E46820" w14:textId="77777777" w:rsidR="00D4576C" w:rsidRPr="002425DC" w:rsidRDefault="00D4576C" w:rsidP="002425D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67B8E96" w14:textId="77777777" w:rsidR="00D4576C" w:rsidRPr="002425DC" w:rsidRDefault="004534F4" w:rsidP="002425DC">
      <w:pPr>
        <w:ind w:left="3911" w:right="4113"/>
        <w:jc w:val="center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z w:val="22"/>
          <w:szCs w:val="22"/>
        </w:rPr>
        <w:t>PR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F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NAL</w:t>
      </w:r>
      <w:r w:rsidRPr="002425DC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M</w:t>
      </w:r>
      <w:r w:rsidRPr="002425D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B</w:t>
      </w:r>
      <w:r w:rsidRPr="002425DC">
        <w:rPr>
          <w:rFonts w:asciiTheme="minorHAnsi" w:hAnsiTheme="minorHAnsi" w:cstheme="minorHAnsi"/>
          <w:b/>
          <w:spacing w:val="-3"/>
          <w:w w:val="99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RS</w:t>
      </w:r>
      <w:r w:rsidRPr="002425D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H</w:t>
      </w:r>
      <w:r w:rsidRPr="002425D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w w:val="99"/>
          <w:sz w:val="22"/>
          <w:szCs w:val="22"/>
        </w:rPr>
        <w:t>PS</w:t>
      </w:r>
    </w:p>
    <w:p w14:paraId="4D19C6BD" w14:textId="77777777" w:rsidR="00D4576C" w:rsidRPr="002425DC" w:rsidRDefault="00D4576C" w:rsidP="002425D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0EA2DFA" w14:textId="77777777" w:rsidR="00D4576C" w:rsidRPr="002425DC" w:rsidRDefault="004534F4" w:rsidP="002425DC">
      <w:pPr>
        <w:ind w:left="10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z w:val="22"/>
          <w:szCs w:val="22"/>
        </w:rPr>
        <w:t>Fl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D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et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tral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NJ 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et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,</w:t>
      </w:r>
      <w:r w:rsidRPr="002425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tt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25DC">
        <w:rPr>
          <w:rFonts w:asciiTheme="minorHAnsi" w:hAnsiTheme="minorHAnsi" w:cstheme="minorHAnsi"/>
          <w:sz w:val="22"/>
          <w:szCs w:val="22"/>
        </w:rPr>
        <w:t>ed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2 NJ D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al</w:t>
      </w:r>
      <w:r w:rsidRPr="002425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</w:p>
    <w:p w14:paraId="62F2D08C" w14:textId="77777777" w:rsidR="00D4576C" w:rsidRPr="002425DC" w:rsidRDefault="00D4576C" w:rsidP="002425D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8376719" w14:textId="77777777" w:rsidR="00D4576C" w:rsidRPr="002425DC" w:rsidRDefault="004534F4" w:rsidP="002425DC">
      <w:pPr>
        <w:ind w:left="100" w:right="4839" w:firstLine="4789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DUC</w:t>
      </w:r>
      <w:r w:rsidRPr="002425D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25DC">
        <w:rPr>
          <w:rFonts w:asciiTheme="minorHAnsi" w:hAnsiTheme="minorHAnsi" w:cstheme="minorHAnsi"/>
          <w:b/>
          <w:sz w:val="22"/>
          <w:szCs w:val="22"/>
        </w:rPr>
        <w:t>N RU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z w:val="22"/>
          <w:szCs w:val="22"/>
        </w:rPr>
        <w:t>RS</w:t>
      </w:r>
      <w:r w:rsidRPr="002425D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C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OLL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25DC">
        <w:rPr>
          <w:rFonts w:asciiTheme="minorHAnsi" w:hAnsiTheme="minorHAnsi" w:cstheme="minorHAnsi"/>
          <w:b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z w:val="22"/>
          <w:szCs w:val="22"/>
        </w:rPr>
        <w:t>U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b/>
          <w:sz w:val="22"/>
          <w:szCs w:val="22"/>
        </w:rPr>
        <w:t>UN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z w:val="22"/>
          <w:szCs w:val="22"/>
        </w:rPr>
        <w:t>V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25D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25DC">
        <w:rPr>
          <w:rFonts w:asciiTheme="minorHAnsi" w:hAnsiTheme="minorHAnsi" w:cstheme="minorHAnsi"/>
          <w:b/>
          <w:sz w:val="22"/>
          <w:szCs w:val="22"/>
        </w:rPr>
        <w:t>S</w:t>
      </w:r>
      <w:r w:rsidRPr="002425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25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25DC">
        <w:rPr>
          <w:rFonts w:asciiTheme="minorHAnsi" w:hAnsiTheme="minorHAnsi" w:cstheme="minorHAnsi"/>
          <w:b/>
          <w:sz w:val="22"/>
          <w:szCs w:val="22"/>
        </w:rPr>
        <w:t>Y</w:t>
      </w:r>
      <w:r w:rsidRPr="002425D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-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z w:val="22"/>
          <w:szCs w:val="22"/>
        </w:rPr>
        <w:t>w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Bru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25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25DC">
        <w:rPr>
          <w:rFonts w:asciiTheme="minorHAnsi" w:hAnsiTheme="minorHAnsi" w:cstheme="minorHAnsi"/>
          <w:sz w:val="22"/>
          <w:szCs w:val="22"/>
        </w:rPr>
        <w:t>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k,</w:t>
      </w:r>
      <w:r w:rsidRPr="002425D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NJ</w:t>
      </w:r>
    </w:p>
    <w:p w14:paraId="207AF490" w14:textId="77777777" w:rsidR="00D4576C" w:rsidRPr="002425DC" w:rsidRDefault="004534F4" w:rsidP="002425DC">
      <w:pPr>
        <w:ind w:left="46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25DC">
        <w:rPr>
          <w:rFonts w:asciiTheme="minorHAnsi" w:hAnsiTheme="minorHAnsi" w:cstheme="minorHAnsi"/>
          <w:sz w:val="22"/>
          <w:szCs w:val="22"/>
        </w:rPr>
        <w:t>A</w:t>
      </w:r>
      <w:r w:rsidRPr="002425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25DC">
        <w:rPr>
          <w:rFonts w:asciiTheme="minorHAnsi" w:hAnsiTheme="minorHAnsi" w:cstheme="minorHAnsi"/>
          <w:sz w:val="22"/>
          <w:szCs w:val="22"/>
        </w:rPr>
        <w:t>t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z w:val="22"/>
          <w:szCs w:val="22"/>
        </w:rPr>
        <w:t>ati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25DC">
        <w:rPr>
          <w:rFonts w:asciiTheme="minorHAnsi" w:hAnsiTheme="minorHAnsi" w:cstheme="minorHAnsi"/>
          <w:sz w:val="22"/>
          <w:szCs w:val="22"/>
        </w:rPr>
        <w:t>s</w:t>
      </w:r>
    </w:p>
    <w:p w14:paraId="280500EB" w14:textId="77777777" w:rsidR="00D4576C" w:rsidRPr="002425DC" w:rsidRDefault="004534F4" w:rsidP="002425DC">
      <w:pPr>
        <w:ind w:left="510"/>
        <w:rPr>
          <w:rFonts w:asciiTheme="minorHAnsi" w:hAnsiTheme="minorHAnsi" w:cstheme="minorHAnsi"/>
          <w:sz w:val="22"/>
          <w:szCs w:val="22"/>
        </w:rPr>
      </w:pPr>
      <w:r w:rsidRPr="002425DC">
        <w:rPr>
          <w:rFonts w:asciiTheme="minorHAnsi" w:hAnsiTheme="minorHAnsi" w:cstheme="minorHAnsi"/>
          <w:sz w:val="22"/>
          <w:szCs w:val="22"/>
        </w:rPr>
        <w:t>MS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in</w:t>
      </w:r>
      <w:r w:rsidRPr="002425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25D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25D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25DC">
        <w:rPr>
          <w:rFonts w:asciiTheme="minorHAnsi" w:hAnsiTheme="minorHAnsi" w:cstheme="minorHAnsi"/>
          <w:sz w:val="22"/>
          <w:szCs w:val="22"/>
        </w:rPr>
        <w:t>ter</w:t>
      </w:r>
      <w:r w:rsidRPr="002425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25DC">
        <w:rPr>
          <w:rFonts w:asciiTheme="minorHAnsi" w:hAnsiTheme="minorHAnsi" w:cstheme="minorHAnsi"/>
          <w:sz w:val="22"/>
          <w:szCs w:val="22"/>
        </w:rPr>
        <w:t>Sci</w:t>
      </w:r>
      <w:r w:rsidRPr="002425D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25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25DC">
        <w:rPr>
          <w:rFonts w:asciiTheme="minorHAnsi" w:hAnsiTheme="minorHAnsi" w:cstheme="minorHAnsi"/>
          <w:sz w:val="22"/>
          <w:szCs w:val="22"/>
        </w:rPr>
        <w:t>ce</w:t>
      </w:r>
    </w:p>
    <w:sectPr w:rsidR="00D4576C" w:rsidRPr="002425DC">
      <w:pgSz w:w="12240" w:h="15840"/>
      <w:pgMar w:top="920" w:right="420" w:bottom="280" w:left="620" w:header="7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3A9E8" w14:textId="77777777" w:rsidR="004534F4" w:rsidRDefault="004534F4">
      <w:r>
        <w:separator/>
      </w:r>
    </w:p>
  </w:endnote>
  <w:endnote w:type="continuationSeparator" w:id="0">
    <w:p w14:paraId="1CB2D044" w14:textId="77777777" w:rsidR="004534F4" w:rsidRDefault="0045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FCF20" w14:textId="77777777" w:rsidR="004534F4" w:rsidRDefault="004534F4">
      <w:r>
        <w:separator/>
      </w:r>
    </w:p>
  </w:footnote>
  <w:footnote w:type="continuationSeparator" w:id="0">
    <w:p w14:paraId="3E8ECD0E" w14:textId="77777777" w:rsidR="004534F4" w:rsidRDefault="00453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A461" w14:textId="77777777" w:rsidR="00D4576C" w:rsidRDefault="004534F4">
    <w:pPr>
      <w:spacing w:line="200" w:lineRule="exact"/>
    </w:pPr>
    <w:r>
      <w:pict w14:anchorId="1DB5C8B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7.6pt;margin-top:36pt;width:76.65pt;height:11.95pt;z-index:-251658752;mso-position-horizontal-relative:page;mso-position-vertical-relative:page" filled="f" stroked="f">
          <v:textbox inset="0,0,0,0">
            <w:txbxContent>
              <w:p w14:paraId="61E2F624" w14:textId="77777777" w:rsidR="00D4576C" w:rsidRDefault="004534F4">
                <w:pPr>
                  <w:spacing w:line="220" w:lineRule="exact"/>
                  <w:ind w:left="20" w:right="-30"/>
                </w:pPr>
                <w:r>
                  <w:t>Ke</w:t>
                </w:r>
                <w:r>
                  <w:rPr>
                    <w:spacing w:val="2"/>
                  </w:rPr>
                  <w:t>n</w:t>
                </w:r>
                <w:r>
                  <w:rPr>
                    <w:spacing w:val="-1"/>
                  </w:rPr>
                  <w:t>n</w:t>
                </w:r>
                <w:r>
                  <w:t>eth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-1"/>
                  </w:rPr>
                  <w:t>R</w:t>
                </w:r>
                <w:r>
                  <w:rPr>
                    <w:spacing w:val="1"/>
                  </w:rPr>
                  <w:t>ob</w:t>
                </w:r>
                <w:r>
                  <w:t>i</w:t>
                </w:r>
                <w:r>
                  <w:rPr>
                    <w:spacing w:val="-1"/>
                  </w:rPr>
                  <w:t>ns</w:t>
                </w:r>
                <w:r>
                  <w:rPr>
                    <w:spacing w:val="3"/>
                  </w:rPr>
                  <w:t>o</w:t>
                </w:r>
                <w:r>
                  <w:t>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74FAE"/>
    <w:multiLevelType w:val="multilevel"/>
    <w:tmpl w:val="377030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76C"/>
    <w:rsid w:val="002425DC"/>
    <w:rsid w:val="004534F4"/>
    <w:rsid w:val="00D4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E1D07E1"/>
  <w15:docId w15:val="{ACCC1B14-F1AA-4476-AE0D-D6EABA48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oovytuesdayband.com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gtglobaltrading.com/" TargetMode="External"/><Relationship Id="rId12" Type="http://schemas.openxmlformats.org/officeDocument/2006/relationships/hyperlink" Target="http://pubweb.fccc.edu/bodyandsou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bnsn.com/new_home/portfoli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underton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oveversuscancer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1610</Words>
  <Characters>9181</Characters>
  <Application>Microsoft Office Word</Application>
  <DocSecurity>0</DocSecurity>
  <Lines>76</Lines>
  <Paragraphs>21</Paragraphs>
  <ScaleCrop>false</ScaleCrop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2021-06-24T12:01:00Z</dcterms:created>
  <dcterms:modified xsi:type="dcterms:W3CDTF">2021-06-24T12:05:00Z</dcterms:modified>
</cp:coreProperties>
</file>