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27312" w14:textId="6B5EB1FC" w:rsidR="000C23C8" w:rsidRPr="00406F07" w:rsidRDefault="00406F07" w:rsidP="00406F07">
      <w:pPr>
        <w:rPr>
          <w:rFonts w:asciiTheme="minorHAnsi" w:eastAsia="Palatino Linotype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num="2" w:space="720" w:equalWidth="0">
            <w:col w:w="2855" w:space="4028"/>
            <w:col w:w="3817"/>
          </w:cols>
        </w:sectPr>
      </w:pPr>
      <w:r w:rsidRPr="00406F07">
        <w:rPr>
          <w:rFonts w:asciiTheme="minorHAnsi" w:hAnsiTheme="minorHAnsi" w:cstheme="minorHAnsi"/>
          <w:sz w:val="22"/>
          <w:szCs w:val="22"/>
        </w:rPr>
        <w:tab/>
      </w:r>
      <w:r w:rsidRPr="00406F07">
        <w:rPr>
          <w:rFonts w:asciiTheme="minorHAnsi" w:hAnsiTheme="minorHAnsi" w:cstheme="minorHAnsi"/>
          <w:sz w:val="22"/>
          <w:szCs w:val="22"/>
        </w:rPr>
        <w:tab/>
      </w:r>
      <w:r w:rsidRPr="00406F07">
        <w:rPr>
          <w:rFonts w:asciiTheme="minorHAnsi" w:hAnsiTheme="minorHAnsi" w:cstheme="minorHAnsi"/>
          <w:sz w:val="22"/>
          <w:szCs w:val="22"/>
        </w:rPr>
        <w:tab/>
      </w:r>
      <w:r w:rsidRPr="00406F07">
        <w:rPr>
          <w:rFonts w:asciiTheme="minorHAnsi" w:hAnsiTheme="minorHAnsi" w:cstheme="minorHAnsi"/>
          <w:sz w:val="22"/>
          <w:szCs w:val="22"/>
        </w:rPr>
        <w:tab/>
      </w:r>
      <w:r w:rsidRPr="00406F07">
        <w:rPr>
          <w:rFonts w:asciiTheme="minorHAnsi" w:hAnsiTheme="minorHAnsi" w:cstheme="minorHAnsi"/>
          <w:sz w:val="22"/>
          <w:szCs w:val="22"/>
        </w:rPr>
        <w:tab/>
      </w:r>
      <w:r w:rsidRPr="00406F07">
        <w:rPr>
          <w:rFonts w:asciiTheme="minorHAnsi" w:hAnsiTheme="minorHAnsi" w:cstheme="minorHAnsi"/>
          <w:sz w:val="22"/>
          <w:szCs w:val="22"/>
        </w:rPr>
        <w:tab/>
      </w:r>
      <w:r w:rsidRPr="00406F07">
        <w:rPr>
          <w:rFonts w:asciiTheme="minorHAnsi" w:hAnsiTheme="minorHAnsi" w:cstheme="minorHAnsi"/>
          <w:sz w:val="22"/>
          <w:szCs w:val="22"/>
        </w:rPr>
        <w:tab/>
      </w:r>
    </w:p>
    <w:p w14:paraId="1FF579F8" w14:textId="5BE85E58" w:rsidR="000C23C8" w:rsidRPr="00406F07" w:rsidRDefault="00406F07" w:rsidP="00406F07">
      <w:pPr>
        <w:rPr>
          <w:rFonts w:asciiTheme="minorHAnsi" w:hAnsiTheme="minorHAnsi" w:cstheme="minorHAnsi"/>
          <w:sz w:val="22"/>
          <w:szCs w:val="22"/>
        </w:rPr>
      </w:pPr>
      <w:r w:rsidRPr="00406F07">
        <w:rPr>
          <w:rFonts w:asciiTheme="minorHAnsi" w:hAnsiTheme="minorHAnsi" w:cstheme="minorHAnsi"/>
          <w:sz w:val="22"/>
          <w:szCs w:val="22"/>
        </w:rPr>
        <w:t>Brogan Mohamed</w:t>
      </w:r>
    </w:p>
    <w:p w14:paraId="77CD0F41" w14:textId="7FEA55BE" w:rsidR="00406F07" w:rsidRPr="00406F07" w:rsidRDefault="00406F07" w:rsidP="00406F07">
      <w:pPr>
        <w:rPr>
          <w:rFonts w:asciiTheme="minorHAnsi" w:hAnsiTheme="minorHAnsi" w:cstheme="minorHAnsi"/>
          <w:sz w:val="22"/>
          <w:szCs w:val="22"/>
        </w:rPr>
      </w:pPr>
      <w:r w:rsidRPr="00406F07">
        <w:rPr>
          <w:rFonts w:asciiTheme="minorHAnsi" w:hAnsiTheme="minorHAnsi" w:cstheme="minorHAnsi"/>
          <w:sz w:val="22"/>
          <w:szCs w:val="22"/>
        </w:rPr>
        <w:t>brogan@gmail.com</w:t>
      </w:r>
    </w:p>
    <w:p w14:paraId="2754DF76" w14:textId="77777777" w:rsidR="000C23C8" w:rsidRPr="00406F07" w:rsidRDefault="000C23C8" w:rsidP="00406F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20D0B3" w14:textId="4FE9CC0E" w:rsidR="000C23C8" w:rsidRPr="00406F07" w:rsidRDefault="00406F07" w:rsidP="00406F07">
      <w:pPr>
        <w:ind w:left="102"/>
        <w:rPr>
          <w:rFonts w:asciiTheme="minorHAnsi" w:eastAsia="Palatino Linotype" w:hAnsiTheme="minorHAnsi" w:cstheme="minorHAnsi"/>
          <w:b/>
          <w:bCs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bCs/>
          <w:color w:val="363435"/>
          <w:position w:val="1"/>
          <w:sz w:val="22"/>
          <w:szCs w:val="22"/>
        </w:rPr>
        <w:t>Skills</w:t>
      </w:r>
    </w:p>
    <w:p w14:paraId="7CF34B66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position w:val="2"/>
          <w:sz w:val="22"/>
          <w:szCs w:val="22"/>
        </w:rPr>
        <w:t>Programming:</w:t>
      </w:r>
      <w:r w:rsidRPr="00406F07">
        <w:rPr>
          <w:rFonts w:asciiTheme="minorHAnsi" w:hAnsiTheme="minorHAnsi" w:cstheme="minorHAnsi"/>
          <w:color w:val="363435"/>
          <w:spacing w:val="39"/>
          <w:position w:val="2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PHP(OO),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MySQL,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HTML(5),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CSS(3,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Medias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Queries),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SASS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&amp;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LESS,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Ja</w:t>
      </w:r>
      <w:r w:rsidRPr="00406F07">
        <w:rPr>
          <w:rFonts w:asciiTheme="minorHAnsi" w:eastAsia="Palatino Linotype" w:hAnsiTheme="minorHAnsi" w:cstheme="minorHAnsi"/>
          <w:color w:val="363435"/>
          <w:spacing w:val="-5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ascript,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JQuery,</w:t>
      </w:r>
      <w:r w:rsidRPr="00406F07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Ajax,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Xml,</w:t>
      </w:r>
    </w:p>
    <w:p w14:paraId="1CA0893C" w14:textId="77777777" w:rsidR="000C23C8" w:rsidRPr="00406F07" w:rsidRDefault="00406F07" w:rsidP="00406F07">
      <w:pPr>
        <w:spacing w:before="10"/>
        <w:ind w:left="1498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Bootstrap,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UML</w:t>
      </w:r>
    </w:p>
    <w:p w14:paraId="55BD7BF7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Ser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er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:</w:t>
      </w:r>
      <w:r w:rsidRPr="00406F07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Apach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</w:p>
    <w:p w14:paraId="6149A345" w14:textId="77777777" w:rsidR="000C23C8" w:rsidRPr="00406F07" w:rsidRDefault="00406F07" w:rsidP="00406F07">
      <w:pPr>
        <w:spacing w:before="10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Design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: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Fireworks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Dream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ea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er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Flash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Design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Photoshop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3"/>
          <w:sz w:val="22"/>
          <w:szCs w:val="22"/>
        </w:rPr>
        <w:t>Illustrato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r</w:t>
      </w:r>
    </w:p>
    <w:p w14:paraId="4E17F7E4" w14:textId="77777777" w:rsidR="000C23C8" w:rsidRPr="00406F07" w:rsidRDefault="000C23C8" w:rsidP="00406F07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88DB8B4" w14:textId="77777777" w:rsidR="000C23C8" w:rsidRPr="00406F07" w:rsidRDefault="00406F07" w:rsidP="00406F07">
      <w:pPr>
        <w:ind w:left="127"/>
        <w:rPr>
          <w:rFonts w:asciiTheme="minorHAnsi" w:eastAsia="Palatino Linotype" w:hAnsiTheme="minorHAnsi" w:cstheme="minorHAnsi"/>
          <w:b/>
          <w:bCs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bCs/>
          <w:color w:val="363435"/>
          <w:position w:val="1"/>
          <w:sz w:val="22"/>
          <w:szCs w:val="22"/>
        </w:rPr>
        <w:t>Experience</w:t>
      </w:r>
    </w:p>
    <w:p w14:paraId="3FF380D2" w14:textId="77777777" w:rsidR="000C23C8" w:rsidRPr="00406F07" w:rsidRDefault="000C23C8" w:rsidP="00406F07">
      <w:pPr>
        <w:spacing w:before="10"/>
        <w:rPr>
          <w:rFonts w:asciiTheme="minorHAnsi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space="720"/>
        </w:sectPr>
      </w:pPr>
    </w:p>
    <w:p w14:paraId="7BA1D14D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-12"/>
          <w:position w:val="1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e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b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De</w:t>
      </w:r>
      <w:r w:rsidRPr="00406F07">
        <w:rPr>
          <w:rFonts w:asciiTheme="minorHAnsi" w:eastAsia="Palatino Linotype" w:hAnsiTheme="minorHAnsi" w:cstheme="minorHAnsi"/>
          <w:b/>
          <w:color w:val="363435"/>
          <w:spacing w:val="-1"/>
          <w:position w:val="1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elope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r</w:t>
      </w:r>
    </w:p>
    <w:p w14:paraId="0E9D5911" w14:textId="5746081B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position w:val="1"/>
          <w:sz w:val="22"/>
          <w:szCs w:val="22"/>
        </w:rPr>
        <w:t>Freelance</w:t>
      </w:r>
    </w:p>
    <w:p w14:paraId="456E8BE3" w14:textId="77777777" w:rsidR="000C23C8" w:rsidRPr="00406F07" w:rsidRDefault="00406F07" w:rsidP="00406F07">
      <w:pPr>
        <w:ind w:left="912" w:right="312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Dynami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c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-1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e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b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sit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desig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an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programmin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g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usin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g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-5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arious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languages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.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Onlin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busines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s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consultin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g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fro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m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securin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g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domai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names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projec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planning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t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o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searc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h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engin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placement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,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vi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coding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.</w:t>
      </w:r>
    </w:p>
    <w:p w14:paraId="3CF94B79" w14:textId="77777777" w:rsidR="000C23C8" w:rsidRPr="00406F07" w:rsidRDefault="00406F07" w:rsidP="00406F07">
      <w:pPr>
        <w:spacing w:before="16"/>
        <w:ind w:left="912" w:right="609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i/>
          <w:color w:val="363435"/>
          <w:spacing w:val="2"/>
          <w:sz w:val="22"/>
          <w:szCs w:val="22"/>
        </w:rPr>
        <w:t>portfolio</w:t>
      </w:r>
      <w:r w:rsidRPr="00406F07">
        <w:rPr>
          <w:rFonts w:asciiTheme="minorHAnsi" w:eastAsia="Palatino Linotype" w:hAnsiTheme="minorHAnsi" w:cstheme="minorHAnsi"/>
          <w:i/>
          <w:color w:val="363435"/>
          <w:sz w:val="22"/>
          <w:szCs w:val="22"/>
        </w:rPr>
        <w:t>:</w:t>
      </w:r>
      <w:r w:rsidRPr="00406F07">
        <w:rPr>
          <w:rFonts w:asciiTheme="minorHAnsi" w:hAnsiTheme="minorHAnsi" w:cstheme="minorHAnsi"/>
          <w:i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i/>
          <w:color w:val="363435"/>
          <w:spacing w:val="2"/>
          <w:sz w:val="22"/>
          <w:szCs w:val="22"/>
        </w:rPr>
        <w:t>jenesuispasgraphiste.co</w:t>
      </w:r>
      <w:r w:rsidRPr="00406F07">
        <w:rPr>
          <w:rFonts w:asciiTheme="minorHAnsi" w:eastAsia="Palatino Linotype" w:hAnsiTheme="minorHAnsi" w:cstheme="minorHAnsi"/>
          <w:i/>
          <w:color w:val="363435"/>
          <w:sz w:val="22"/>
          <w:szCs w:val="22"/>
        </w:rPr>
        <w:t>m</w:t>
      </w:r>
    </w:p>
    <w:p w14:paraId="42D129CA" w14:textId="77777777" w:rsidR="000C23C8" w:rsidRPr="00406F07" w:rsidRDefault="000C23C8" w:rsidP="00406F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3CF323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-12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ebsit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Manage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r</w:t>
      </w:r>
    </w:p>
    <w:p w14:paraId="56486DDD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position w:val="1"/>
          <w:sz w:val="22"/>
          <w:szCs w:val="22"/>
        </w:rPr>
        <w:t>Ecetoc,</w:t>
      </w:r>
      <w:r w:rsidRPr="00406F07">
        <w:rPr>
          <w:rFonts w:asciiTheme="minorHAnsi" w:hAnsiTheme="minorHAnsi" w:cstheme="minorHAnsi"/>
          <w:color w:val="363435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position w:val="1"/>
          <w:sz w:val="22"/>
          <w:szCs w:val="22"/>
        </w:rPr>
        <w:t>CoB</w:t>
      </w:r>
    </w:p>
    <w:p w14:paraId="33ABA3B5" w14:textId="77777777" w:rsidR="000C23C8" w:rsidRPr="00406F07" w:rsidRDefault="00406F07" w:rsidP="00406F07">
      <w:pPr>
        <w:spacing w:before="77"/>
        <w:ind w:left="912" w:right="-38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Managin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g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intrane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&amp;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extrane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-1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e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b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project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fo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r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internationa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l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association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th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respec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o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f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th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2"/>
          <w:sz w:val="22"/>
          <w:szCs w:val="22"/>
        </w:rPr>
        <w:t>budget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.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Interfac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bet</w:t>
      </w:r>
      <w:r w:rsidRPr="00406F07">
        <w:rPr>
          <w:rFonts w:asciiTheme="minorHAnsi" w:eastAsia="Palatino Linotype" w:hAnsiTheme="minorHAnsi" w:cstheme="minorHAnsi"/>
          <w:color w:val="363435"/>
          <w:spacing w:val="1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ee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th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ﬁ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r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m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an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th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de</w:t>
      </w:r>
      <w:r w:rsidRPr="00406F07">
        <w:rPr>
          <w:rFonts w:asciiTheme="minorHAnsi" w:eastAsia="Palatino Linotype" w:hAnsiTheme="minorHAnsi" w:cstheme="minorHAnsi"/>
          <w:color w:val="363435"/>
          <w:spacing w:val="1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eloper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.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Draf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th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speciﬁcations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.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Conten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publicatio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vi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CM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an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</w:t>
      </w:r>
      <w:r w:rsidRPr="00406F0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(X)HTML/CSS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.</w:t>
      </w:r>
      <w:r w:rsidRPr="00406F0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4"/>
          <w:sz w:val="22"/>
          <w:szCs w:val="22"/>
        </w:rPr>
        <w:t>Graphi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c</w:t>
      </w:r>
      <w:r w:rsidRPr="00406F07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Design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(ﬂ</w:t>
      </w:r>
      <w:r w:rsidRPr="00406F07">
        <w:rPr>
          <w:rFonts w:asciiTheme="minorHAnsi" w:eastAsia="Palatino Linotype" w:hAnsiTheme="minorHAnsi" w:cstheme="minorHAnsi"/>
          <w:color w:val="363435"/>
          <w:spacing w:val="-3"/>
          <w:sz w:val="22"/>
          <w:szCs w:val="22"/>
        </w:rPr>
        <w:t>y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ers,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poster,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</w:t>
      </w:r>
      <w:r w:rsidRPr="00406F07">
        <w:rPr>
          <w:rFonts w:asciiTheme="minorHAnsi" w:eastAsia="Palatino Linotype" w:hAnsiTheme="minorHAnsi" w:cstheme="minorHAnsi"/>
          <w:color w:val="363435"/>
          <w:w w:val="104"/>
          <w:sz w:val="22"/>
          <w:szCs w:val="22"/>
        </w:rPr>
        <w:t>ewsle#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er...).</w:t>
      </w:r>
    </w:p>
    <w:p w14:paraId="5AB42A39" w14:textId="77777777" w:rsidR="000C23C8" w:rsidRPr="00406F07" w:rsidRDefault="00406F07" w:rsidP="00406F07">
      <w:pPr>
        <w:ind w:left="52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hAnsiTheme="minorHAnsi" w:cstheme="minorHAnsi"/>
          <w:sz w:val="22"/>
          <w:szCs w:val="22"/>
        </w:rPr>
        <w:br w:type="column"/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Since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2012</w:t>
      </w:r>
    </w:p>
    <w:p w14:paraId="4CC4B3E2" w14:textId="77777777" w:rsidR="000C23C8" w:rsidRPr="00406F07" w:rsidRDefault="000C23C8" w:rsidP="00406F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35C383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769A4D55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1895A06E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3F385AD3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700139B3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7A0F7B30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3EF5E7AF" w14:textId="77777777" w:rsidR="000C23C8" w:rsidRPr="00406F07" w:rsidRDefault="00406F07" w:rsidP="00406F07">
      <w:pPr>
        <w:rPr>
          <w:rFonts w:asciiTheme="minorHAnsi" w:eastAsia="Palatino Linotype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num="2" w:space="720" w:equalWidth="0">
            <w:col w:w="9619" w:space="0"/>
            <w:col w:w="1081"/>
          </w:cols>
        </w:sect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2008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-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2010</w:t>
      </w:r>
    </w:p>
    <w:p w14:paraId="7AC5F92A" w14:textId="77777777" w:rsidR="000C23C8" w:rsidRPr="00406F07" w:rsidRDefault="000C23C8" w:rsidP="00406F07">
      <w:pPr>
        <w:spacing w:before="4"/>
        <w:rPr>
          <w:rFonts w:asciiTheme="minorHAnsi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space="720"/>
        </w:sectPr>
      </w:pPr>
    </w:p>
    <w:p w14:paraId="17F4C33C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Miscellaneou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s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Managin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g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Position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s</w:t>
      </w:r>
    </w:p>
    <w:p w14:paraId="23F29BC2" w14:textId="77777777" w:rsidR="000C23C8" w:rsidRPr="00406F07" w:rsidRDefault="00406F07" w:rsidP="00406F07">
      <w:pPr>
        <w:spacing w:before="40"/>
        <w:ind w:left="912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Productio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n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Manage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r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-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Rabbit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Esk</w:t>
      </w:r>
      <w:r w:rsidRPr="00406F07">
        <w:rPr>
          <w:rFonts w:asciiTheme="minorHAnsi" w:eastAsia="Palatino Linotype" w:hAnsiTheme="minorHAnsi" w:cstheme="minorHAnsi"/>
          <w:color w:val="363435"/>
          <w:spacing w:val="-5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ad,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B-Factory</w:t>
      </w:r>
    </w:p>
    <w:p w14:paraId="2D4E157A" w14:textId="77777777" w:rsidR="000C23C8" w:rsidRPr="00406F07" w:rsidRDefault="00406F07" w:rsidP="00406F07">
      <w:pPr>
        <w:spacing w:before="50"/>
        <w:ind w:left="912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Pres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s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Oﬃce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r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-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B-Factory,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Institut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Europeen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Relations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Internationales</w:t>
      </w:r>
    </w:p>
    <w:p w14:paraId="279AC569" w14:textId="77777777" w:rsidR="000C23C8" w:rsidRPr="00406F07" w:rsidRDefault="00406F07" w:rsidP="00406F07">
      <w:pPr>
        <w:spacing w:before="50"/>
        <w:ind w:left="912" w:right="-5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Association’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s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Co-founde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r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-</w:t>
      </w:r>
      <w:r w:rsidRPr="00406F07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Rabbit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Esk</w:t>
      </w:r>
      <w:r w:rsidRPr="00406F07">
        <w:rPr>
          <w:rFonts w:asciiTheme="minorHAnsi" w:eastAsia="Palatino Linotype" w:hAnsiTheme="minorHAnsi" w:cstheme="minorHAnsi"/>
          <w:color w:val="363435"/>
          <w:spacing w:val="-5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ad,</w:t>
      </w:r>
      <w:r w:rsidRPr="00406F07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Association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Uni</w:t>
      </w:r>
      <w:r w:rsidRPr="00406F07">
        <w:rPr>
          <w:rFonts w:asciiTheme="minorHAnsi" w:eastAsia="Palatino Linotype" w:hAnsiTheme="minorHAnsi" w:cstheme="minorHAnsi"/>
          <w:color w:val="363435"/>
          <w:spacing w:val="-3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eristaire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Europeenne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Lou</w:t>
      </w:r>
      <w:r w:rsidRPr="00406F07">
        <w:rPr>
          <w:rFonts w:asciiTheme="minorHAnsi" w:eastAsia="Palatino Linotype" w:hAnsiTheme="minorHAnsi" w:cstheme="minorHAnsi"/>
          <w:color w:val="363435"/>
          <w:spacing w:val="-5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ain</w:t>
      </w:r>
    </w:p>
    <w:p w14:paraId="779409AF" w14:textId="77777777" w:rsidR="000C23C8" w:rsidRPr="00406F07" w:rsidRDefault="00406F07" w:rsidP="00406F07">
      <w:pPr>
        <w:rPr>
          <w:rFonts w:asciiTheme="minorHAnsi" w:eastAsia="Palatino Linotype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num="2" w:space="720" w:equalWidth="0">
            <w:col w:w="8990" w:space="629"/>
            <w:col w:w="1081"/>
          </w:cols>
        </w:sectPr>
      </w:pPr>
      <w:r w:rsidRPr="00406F07">
        <w:rPr>
          <w:rFonts w:asciiTheme="minorHAnsi" w:hAnsiTheme="minorHAnsi" w:cstheme="minorHAnsi"/>
          <w:sz w:val="22"/>
          <w:szCs w:val="22"/>
        </w:rPr>
        <w:br w:type="column"/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2005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-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2008</w:t>
      </w:r>
    </w:p>
    <w:p w14:paraId="054475CA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2E67798F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52AF3F1C" w14:textId="77777777" w:rsidR="000C23C8" w:rsidRPr="00406F07" w:rsidRDefault="000C23C8" w:rsidP="00406F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814FF0C" w14:textId="77777777" w:rsidR="000C23C8" w:rsidRPr="00406F07" w:rsidRDefault="00406F07" w:rsidP="00406F07">
      <w:pPr>
        <w:ind w:left="127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position w:val="1"/>
          <w:sz w:val="22"/>
          <w:szCs w:val="22"/>
        </w:rPr>
        <w:t>Languages</w:t>
      </w:r>
    </w:p>
    <w:p w14:paraId="48893C16" w14:textId="77777777" w:rsidR="000C23C8" w:rsidRPr="00406F07" w:rsidRDefault="000C23C8" w:rsidP="00406F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D2F1D5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Nati</w:t>
      </w:r>
      <w:r w:rsidRPr="00406F07">
        <w:rPr>
          <w:rFonts w:asciiTheme="minorHAnsi" w:eastAsia="Palatino Linotype" w:hAnsiTheme="minorHAnsi" w:cstheme="minorHAnsi"/>
          <w:color w:val="363435"/>
          <w:spacing w:val="-3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FR,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PL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&amp;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Fluent: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EN</w:t>
      </w:r>
    </w:p>
    <w:p w14:paraId="5E944A0D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79E9AE1C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14C95CC3" w14:textId="77777777" w:rsidR="000C23C8" w:rsidRPr="00406F07" w:rsidRDefault="000C23C8" w:rsidP="00406F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BF87099" w14:textId="77777777" w:rsidR="000C23C8" w:rsidRPr="00406F07" w:rsidRDefault="00406F07" w:rsidP="00406F07">
      <w:pPr>
        <w:ind w:left="127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position w:val="1"/>
          <w:sz w:val="22"/>
          <w:szCs w:val="22"/>
        </w:rPr>
        <w:t>Education</w:t>
      </w:r>
    </w:p>
    <w:p w14:paraId="55044332" w14:textId="77777777" w:rsidR="000C23C8" w:rsidRPr="00406F07" w:rsidRDefault="000C23C8" w:rsidP="00406F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92B60C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space="720"/>
        </w:sectPr>
      </w:pPr>
    </w:p>
    <w:p w14:paraId="5A5EBEE1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Bachelo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r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i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n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Compute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r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Scienc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e</w:t>
      </w:r>
    </w:p>
    <w:p w14:paraId="7FCD9361" w14:textId="77777777" w:rsidR="000C23C8" w:rsidRPr="00406F07" w:rsidRDefault="00406F07" w:rsidP="00406F07">
      <w:pPr>
        <w:spacing w:before="15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Institut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des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Carrières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Commerciales</w:t>
      </w:r>
    </w:p>
    <w:p w14:paraId="0C9BE1AF" w14:textId="77777777" w:rsidR="000C23C8" w:rsidRPr="00406F07" w:rsidRDefault="000C23C8" w:rsidP="00406F0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2DAA59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-12"/>
          <w:sz w:val="22"/>
          <w:szCs w:val="22"/>
        </w:rPr>
        <w:t>W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e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b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De</w:t>
      </w:r>
      <w:r w:rsidRPr="00406F07">
        <w:rPr>
          <w:rFonts w:asciiTheme="minorHAnsi" w:eastAsia="Palatino Linotype" w:hAnsiTheme="minorHAnsi" w:cstheme="minorHAnsi"/>
          <w:b/>
          <w:color w:val="363435"/>
          <w:spacing w:val="-1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eloppemen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t</w:t>
      </w:r>
      <w:r w:rsidRPr="00406F07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sz w:val="22"/>
          <w:szCs w:val="22"/>
        </w:rPr>
        <w:t>Trainin</w:t>
      </w:r>
      <w:r w:rsidRPr="00406F07">
        <w:rPr>
          <w:rFonts w:asciiTheme="minorHAnsi" w:eastAsia="Palatino Linotype" w:hAnsiTheme="minorHAnsi" w:cstheme="minorHAnsi"/>
          <w:b/>
          <w:color w:val="363435"/>
          <w:sz w:val="22"/>
          <w:szCs w:val="22"/>
        </w:rPr>
        <w:t>g</w:t>
      </w:r>
    </w:p>
    <w:p w14:paraId="19ED05E1" w14:textId="77777777" w:rsidR="000C23C8" w:rsidRPr="00406F07" w:rsidRDefault="00406F07" w:rsidP="00406F07">
      <w:pPr>
        <w:spacing w:before="15"/>
        <w:ind w:left="120" w:right="-48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Bruxelles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formation/Business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training</w:t>
      </w:r>
    </w:p>
    <w:p w14:paraId="350751A5" w14:textId="77777777" w:rsidR="000C23C8" w:rsidRPr="00406F07" w:rsidRDefault="00406F07" w:rsidP="00406F07">
      <w:pPr>
        <w:spacing w:before="82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hAnsiTheme="minorHAnsi" w:cstheme="minorHAnsi"/>
          <w:sz w:val="22"/>
          <w:szCs w:val="22"/>
        </w:rPr>
        <w:br w:type="column"/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2013-2016</w:t>
      </w:r>
    </w:p>
    <w:p w14:paraId="74D3F6AA" w14:textId="77777777" w:rsidR="000C23C8" w:rsidRPr="00406F07" w:rsidRDefault="000C23C8" w:rsidP="00406F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2AABBCB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6AF2FABD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068A1403" w14:textId="77777777" w:rsidR="000C23C8" w:rsidRPr="00406F07" w:rsidRDefault="00406F07" w:rsidP="00406F07">
      <w:pPr>
        <w:ind w:left="467"/>
        <w:rPr>
          <w:rFonts w:asciiTheme="minorHAnsi" w:eastAsia="Palatino Linotype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num="2" w:space="720" w:equalWidth="0">
            <w:col w:w="3288" w:space="6431"/>
            <w:col w:w="981"/>
          </w:cols>
        </w:sect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2011</w:t>
      </w:r>
    </w:p>
    <w:p w14:paraId="7A2E5821" w14:textId="77777777" w:rsidR="000C23C8" w:rsidRPr="00406F07" w:rsidRDefault="000C23C8" w:rsidP="00406F07">
      <w:pPr>
        <w:spacing w:before="16"/>
        <w:rPr>
          <w:rFonts w:asciiTheme="minorHAnsi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space="720"/>
        </w:sectPr>
      </w:pPr>
    </w:p>
    <w:p w14:paraId="5EF7EE29" w14:textId="77777777" w:rsidR="000C23C8" w:rsidRPr="00406F07" w:rsidRDefault="00406F07" w:rsidP="00406F07">
      <w:pPr>
        <w:ind w:left="120" w:right="-53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Maste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r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o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f</w:t>
      </w:r>
      <w:r w:rsidRPr="00406F07">
        <w:rPr>
          <w:rFonts w:asciiTheme="minorHAnsi" w:hAnsiTheme="minorHAnsi" w:cstheme="minorHAnsi"/>
          <w:b/>
          <w:color w:val="363435"/>
          <w:spacing w:val="4"/>
          <w:position w:val="1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b/>
          <w:color w:val="363435"/>
          <w:spacing w:val="2"/>
          <w:position w:val="1"/>
          <w:sz w:val="22"/>
          <w:szCs w:val="22"/>
        </w:rPr>
        <w:t>Journalis</w:t>
      </w:r>
      <w:r w:rsidRPr="00406F07">
        <w:rPr>
          <w:rFonts w:asciiTheme="minorHAnsi" w:eastAsia="Palatino Linotype" w:hAnsiTheme="minorHAnsi" w:cstheme="minorHAnsi"/>
          <w:b/>
          <w:color w:val="363435"/>
          <w:position w:val="1"/>
          <w:sz w:val="22"/>
          <w:szCs w:val="22"/>
        </w:rPr>
        <w:t>m</w:t>
      </w:r>
    </w:p>
    <w:p w14:paraId="6878849E" w14:textId="77777777" w:rsidR="000C23C8" w:rsidRPr="00406F07" w:rsidRDefault="00406F07" w:rsidP="00406F07">
      <w:pPr>
        <w:spacing w:before="15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ISC</w:t>
      </w:r>
      <w:r w:rsidRPr="00406F07">
        <w:rPr>
          <w:rFonts w:asciiTheme="minorHAnsi" w:eastAsia="Palatino Linotype" w:hAnsiTheme="minorHAnsi" w:cstheme="minorHAnsi"/>
          <w:color w:val="363435"/>
          <w:spacing w:val="-13"/>
          <w:sz w:val="22"/>
          <w:szCs w:val="22"/>
        </w:rPr>
        <w:t>P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-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pacing w:val="-6"/>
          <w:sz w:val="22"/>
          <w:szCs w:val="22"/>
        </w:rPr>
        <w:t>P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aris</w:t>
      </w:r>
    </w:p>
    <w:p w14:paraId="7284868D" w14:textId="77777777" w:rsidR="000C23C8" w:rsidRPr="00406F07" w:rsidRDefault="00406F07" w:rsidP="00406F07">
      <w:pPr>
        <w:spacing w:before="84"/>
        <w:rPr>
          <w:rFonts w:asciiTheme="minorHAnsi" w:eastAsia="Palatino Linotype" w:hAnsiTheme="minorHAnsi" w:cstheme="minorHAnsi"/>
          <w:sz w:val="22"/>
          <w:szCs w:val="22"/>
        </w:rPr>
        <w:sectPr w:rsidR="000C23C8" w:rsidRPr="00406F07">
          <w:type w:val="continuous"/>
          <w:pgSz w:w="11900" w:h="16840"/>
          <w:pgMar w:top="640" w:right="600" w:bottom="280" w:left="600" w:header="720" w:footer="720" w:gutter="0"/>
          <w:cols w:num="2" w:space="720" w:equalWidth="0">
            <w:col w:w="2289" w:space="7430"/>
            <w:col w:w="981"/>
          </w:cols>
        </w:sectPr>
      </w:pPr>
      <w:r w:rsidRPr="00406F07">
        <w:rPr>
          <w:rFonts w:asciiTheme="minorHAnsi" w:hAnsiTheme="minorHAnsi" w:cstheme="minorHAnsi"/>
          <w:sz w:val="22"/>
          <w:szCs w:val="22"/>
        </w:rPr>
        <w:br w:type="column"/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2001-2005</w:t>
      </w:r>
    </w:p>
    <w:p w14:paraId="612AB14D" w14:textId="25A699E8" w:rsidR="000C23C8" w:rsidRPr="00406F07" w:rsidRDefault="00406F07" w:rsidP="00406F07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406F07">
        <w:rPr>
          <w:rFonts w:asciiTheme="minorHAnsi" w:hAnsiTheme="minorHAnsi" w:cstheme="minorHAnsi"/>
          <w:sz w:val="22"/>
          <w:szCs w:val="22"/>
        </w:rPr>
        <w:pict w14:anchorId="0141D41A">
          <v:group id="_x0000_s1034" style="position:absolute;margin-left:0;margin-top:516pt;width:333.55pt;height:28.35pt;z-index:-251656704;mso-position-horizontal-relative:page;mso-position-vertical-relative:page" coordorigin=",10320" coordsize="6671,567">
            <v:shape id="_x0000_s1035" style="position:absolute;top:10320;width:6671;height:567" coordorigin=",10320" coordsize="6671,567" path="m,10887r6671,l6671,10320,,10320r,567xe" fillcolor="#dedcdb" stroked="f">
              <v:path arrowok="t"/>
            </v:shape>
            <w10:wrap anchorx="page" anchory="page"/>
          </v:group>
        </w:pict>
      </w:r>
      <w:r w:rsidRPr="00406F07">
        <w:rPr>
          <w:rFonts w:asciiTheme="minorHAnsi" w:hAnsiTheme="minorHAnsi" w:cstheme="minorHAnsi"/>
          <w:sz w:val="22"/>
          <w:szCs w:val="22"/>
        </w:rPr>
        <w:pict w14:anchorId="557295CD">
          <v:group id="_x0000_s1032" style="position:absolute;margin-left:0;margin-top:757pt;width:333.55pt;height:28.35pt;z-index:-251657728;mso-position-horizontal-relative:page;mso-position-vertical-relative:page" coordorigin=",15140" coordsize="6671,567">
            <v:shape id="_x0000_s1033" style="position:absolute;top:15140;width:6671;height:567" coordorigin=",15140" coordsize="6671,567" path="m,15707r6671,l6671,15140,,15140r,567xe" fillcolor="#dedcdb" stroked="f">
              <v:path arrowok="t"/>
            </v:shape>
            <w10:wrap anchorx="page" anchory="page"/>
          </v:group>
        </w:pict>
      </w:r>
      <w:r w:rsidRPr="00406F07">
        <w:rPr>
          <w:rFonts w:asciiTheme="minorHAnsi" w:hAnsiTheme="minorHAnsi" w:cstheme="minorHAnsi"/>
          <w:sz w:val="22"/>
          <w:szCs w:val="22"/>
        </w:rPr>
        <w:pict w14:anchorId="27E9C7B2">
          <v:group id="_x0000_s1030" style="position:absolute;margin-left:0;margin-top:589.7pt;width:333.55pt;height:28.35pt;z-index:-251658752;mso-position-horizontal-relative:page;mso-position-vertical-relative:page" coordorigin=",11794" coordsize="6671,567">
            <v:shape id="_x0000_s1031" style="position:absolute;top:11794;width:6671;height:567" coordorigin=",11794" coordsize="6671,567" path="m,12361r6671,l6671,11794,,11794r,567xe" fillcolor="#dedcdb" stroked="f">
              <v:path arrowok="t"/>
            </v:shape>
            <w10:wrap anchorx="page" anchory="page"/>
          </v:group>
        </w:pict>
      </w:r>
    </w:p>
    <w:p w14:paraId="3DE0CE55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74587A47" w14:textId="77777777" w:rsidR="000C23C8" w:rsidRPr="00406F07" w:rsidRDefault="000C23C8" w:rsidP="00406F07">
      <w:pPr>
        <w:rPr>
          <w:rFonts w:asciiTheme="minorHAnsi" w:hAnsiTheme="minorHAnsi" w:cstheme="minorHAnsi"/>
          <w:sz w:val="22"/>
          <w:szCs w:val="22"/>
        </w:rPr>
      </w:pPr>
    </w:p>
    <w:p w14:paraId="0157E91D" w14:textId="77777777" w:rsidR="000C23C8" w:rsidRPr="00406F07" w:rsidRDefault="00406F07" w:rsidP="00406F07">
      <w:pPr>
        <w:ind w:left="127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position w:val="1"/>
          <w:sz w:val="22"/>
          <w:szCs w:val="22"/>
        </w:rPr>
        <w:t>Interests</w:t>
      </w:r>
    </w:p>
    <w:p w14:paraId="24969FA1" w14:textId="77777777" w:rsidR="000C23C8" w:rsidRPr="00406F07" w:rsidRDefault="000C23C8" w:rsidP="00406F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76AFC4" w14:textId="77777777" w:rsidR="000C23C8" w:rsidRPr="00406F07" w:rsidRDefault="00406F07" w:rsidP="00406F07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Graphic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no</w:t>
      </w:r>
      <w:r w:rsidRPr="00406F07">
        <w:rPr>
          <w:rFonts w:asciiTheme="minorHAnsi" w:eastAsia="Palatino Linotype" w:hAnsiTheme="minorHAnsi" w:cstheme="minorHAnsi"/>
          <w:color w:val="363435"/>
          <w:spacing w:val="-3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els,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furniture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crafting,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movies,</w:t>
      </w:r>
      <w:r w:rsidRPr="00406F07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tra</w:t>
      </w:r>
      <w:r w:rsidRPr="00406F07">
        <w:rPr>
          <w:rFonts w:asciiTheme="minorHAnsi" w:eastAsia="Palatino Linotype" w:hAnsiTheme="minorHAnsi" w:cstheme="minorHAnsi"/>
          <w:color w:val="363435"/>
          <w:spacing w:val="-3"/>
          <w:sz w:val="22"/>
          <w:szCs w:val="22"/>
        </w:rPr>
        <w:t>v</w:t>
      </w:r>
      <w:r w:rsidRPr="00406F07">
        <w:rPr>
          <w:rFonts w:asciiTheme="minorHAnsi" w:eastAsia="Palatino Linotype" w:hAnsiTheme="minorHAnsi" w:cstheme="minorHAnsi"/>
          <w:color w:val="363435"/>
          <w:sz w:val="22"/>
          <w:szCs w:val="22"/>
        </w:rPr>
        <w:t>elling</w:t>
      </w:r>
    </w:p>
    <w:sectPr w:rsidR="000C23C8" w:rsidRPr="00406F07">
      <w:type w:val="continuous"/>
      <w:pgSz w:w="11900" w:h="16840"/>
      <w:pgMar w:top="64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531A6"/>
    <w:multiLevelType w:val="multilevel"/>
    <w:tmpl w:val="DB2E1D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3C8"/>
    <w:rsid w:val="000C23C8"/>
    <w:rsid w:val="0040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2C5A666"/>
  <w15:docId w15:val="{ACCC1B14-F1AA-4476-AE0D-D6EABA48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2021-06-24T12:01:00Z</dcterms:created>
  <dcterms:modified xsi:type="dcterms:W3CDTF">2021-06-24T12:06:00Z</dcterms:modified>
</cp:coreProperties>
</file>