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6062D" w14:textId="1A2B2689" w:rsidR="00643784" w:rsidRPr="00E33A9C" w:rsidRDefault="00E33A9C" w:rsidP="00E33A9C">
      <w:pPr>
        <w:spacing w:before="67" w:line="340" w:lineRule="exact"/>
        <w:ind w:left="3367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sz w:val="22"/>
          <w:szCs w:val="22"/>
        </w:rPr>
        <w:pict w14:anchorId="65C7FB6A">
          <v:group id="_x0000_s1032" style="position:absolute;left:0;text-align:left;margin-left:72.25pt;margin-top:709.9pt;width:496.2pt;height:0;z-index:-251659264;mso-position-horizontal-relative:page;mso-position-vertical-relative:page" coordorigin="1445,14198" coordsize="9924,0">
            <v:shape id="_x0000_s1033" style="position:absolute;left:1445;top:14198;width:9924;height:0" coordorigin="1445,14198" coordsize="9924,0" path="m1445,14198r9924,e" filled="f" strokecolor="#9fb8cd" strokeweight=".20497mm">
              <v:path arrowok="t"/>
            </v:shape>
            <w10:wrap anchorx="page" anchory="page"/>
          </v:group>
        </w:pict>
      </w:r>
      <w:r w:rsidRPr="00E33A9C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PROFE</w:t>
      </w:r>
      <w:r w:rsidRPr="00E33A9C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SIONAL RESUME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"/>
        <w:gridCol w:w="9934"/>
        <w:gridCol w:w="236"/>
      </w:tblGrid>
      <w:tr w:rsidR="00643784" w:rsidRPr="00E33A9C" w14:paraId="6B3E5C25" w14:textId="77777777" w:rsidTr="00E33A9C">
        <w:trPr>
          <w:trHeight w:hRule="exact" w:val="1681"/>
        </w:trPr>
        <w:tc>
          <w:tcPr>
            <w:tcW w:w="214" w:type="dxa"/>
          </w:tcPr>
          <w:p w14:paraId="4B87A7FD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4" w:type="dxa"/>
          </w:tcPr>
          <w:p w14:paraId="4FB14115" w14:textId="77777777" w:rsidR="00E33A9C" w:rsidRDefault="00E33A9C" w:rsidP="00E33A9C">
            <w:pPr>
              <w:spacing w:before="29" w:line="214" w:lineRule="auto"/>
              <w:ind w:left="205" w:right="155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Cordelia Rios</w:t>
            </w:r>
          </w:p>
          <w:p w14:paraId="15B7E6A1" w14:textId="0A5F2E89" w:rsidR="00643784" w:rsidRPr="00E33A9C" w:rsidRDefault="00E33A9C" w:rsidP="00E33A9C">
            <w:pPr>
              <w:spacing w:before="29" w:line="214" w:lineRule="auto"/>
              <w:ind w:left="205" w:right="15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hyperlink r:id="rId5" w:history="1">
              <w:r w:rsidRPr="0082255C">
                <w:rPr>
                  <w:rStyle w:val="Hyperlink"/>
                  <w:rFonts w:asciiTheme="minorHAnsi" w:eastAsia="Arial Narrow" w:hAnsiTheme="minorHAnsi" w:cstheme="minorHAnsi"/>
                  <w:sz w:val="22"/>
                  <w:szCs w:val="22"/>
                </w:rPr>
                <w:t>cordelia@gmail.com</w:t>
              </w:r>
            </w:hyperlink>
            <w:r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(PHP/M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Q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L,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TML/CSS,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ript,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oomla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x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pert and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Programm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r)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         </w:t>
            </w:r>
            <w:r w:rsidRPr="00E33A9C">
              <w:rPr>
                <w:rFonts w:asciiTheme="minorHAnsi" w:eastAsia="Arial Narrow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position w:val="-6"/>
                <w:sz w:val="22"/>
                <w:szCs w:val="22"/>
              </w:rPr>
              <w:t>Mobil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position w:val="-6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b/>
                <w:position w:val="-6"/>
                <w:sz w:val="22"/>
                <w:szCs w:val="22"/>
              </w:rPr>
              <w:t xml:space="preserve">:   </w:t>
            </w:r>
            <w:r w:rsidRPr="00E33A9C">
              <w:rPr>
                <w:rFonts w:asciiTheme="minorHAnsi" w:eastAsia="Arial Narrow" w:hAnsiTheme="minorHAnsi" w:cstheme="minorHAnsi"/>
                <w:b/>
                <w:spacing w:val="46"/>
                <w:position w:val="-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position w:val="-6"/>
                <w:sz w:val="22"/>
                <w:szCs w:val="22"/>
              </w:rPr>
              <w:t>+91</w:t>
            </w:r>
            <w:r w:rsidRPr="00E33A9C">
              <w:rPr>
                <w:rFonts w:asciiTheme="minorHAnsi" w:eastAsia="Arial Narrow" w:hAnsiTheme="minorHAnsi" w:cstheme="minorHAnsi"/>
                <w:spacing w:val="1"/>
                <w:position w:val="-6"/>
                <w:sz w:val="22"/>
                <w:szCs w:val="22"/>
              </w:rPr>
              <w:t>-</w:t>
            </w:r>
            <w:r w:rsidRPr="00E33A9C">
              <w:rPr>
                <w:rFonts w:asciiTheme="minorHAnsi" w:eastAsia="Arial Narrow" w:hAnsiTheme="minorHAnsi" w:cstheme="minorHAnsi"/>
                <w:spacing w:val="-1"/>
                <w:position w:val="-6"/>
                <w:sz w:val="22"/>
                <w:szCs w:val="22"/>
              </w:rPr>
              <w:t>9</w:t>
            </w:r>
            <w:r w:rsidRPr="00E33A9C">
              <w:rPr>
                <w:rFonts w:asciiTheme="minorHAnsi" w:eastAsia="Arial Narrow" w:hAnsiTheme="minorHAnsi" w:cstheme="minorHAnsi"/>
                <w:position w:val="-6"/>
                <w:sz w:val="22"/>
                <w:szCs w:val="22"/>
              </w:rPr>
              <w:t>717778087</w:t>
            </w:r>
          </w:p>
          <w:p w14:paraId="21D24198" w14:textId="77777777" w:rsidR="00E33A9C" w:rsidRDefault="00E33A9C" w:rsidP="00E33A9C">
            <w:pPr>
              <w:spacing w:before="26" w:line="260" w:lineRule="exact"/>
              <w:ind w:left="205" w:right="566"/>
              <w:rPr>
                <w:rFonts w:asciiTheme="minorHAnsi" w:eastAsia="Arial Narrow" w:hAnsiTheme="minorHAnsi" w:cstheme="minorHAnsi"/>
                <w:spacing w:val="27"/>
                <w:position w:val="6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position w:val="6"/>
                <w:sz w:val="22"/>
                <w:szCs w:val="22"/>
              </w:rPr>
              <w:t>New Delh</w:t>
            </w:r>
            <w:r w:rsidRPr="00E33A9C">
              <w:rPr>
                <w:rFonts w:asciiTheme="minorHAnsi" w:eastAsia="Arial Narrow" w:hAnsiTheme="minorHAnsi" w:cstheme="minorHAnsi"/>
                <w:spacing w:val="-1"/>
                <w:position w:val="6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position w:val="6"/>
                <w:sz w:val="22"/>
                <w:szCs w:val="22"/>
              </w:rPr>
              <w:t>, Delhi</w:t>
            </w:r>
            <w:r w:rsidRPr="00E33A9C">
              <w:rPr>
                <w:rFonts w:asciiTheme="minorHAnsi" w:eastAsia="Arial Narrow" w:hAnsiTheme="minorHAnsi" w:cstheme="minorHAnsi"/>
                <w:position w:val="6"/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  <w:r w:rsidRPr="00E33A9C">
              <w:rPr>
                <w:rFonts w:asciiTheme="minorHAnsi" w:eastAsia="Arial Narrow" w:hAnsiTheme="minorHAnsi" w:cstheme="minorHAnsi"/>
                <w:spacing w:val="27"/>
                <w:position w:val="6"/>
                <w:sz w:val="22"/>
                <w:szCs w:val="22"/>
              </w:rPr>
              <w:t xml:space="preserve"> </w:t>
            </w:r>
          </w:p>
          <w:p w14:paraId="4B1758D3" w14:textId="0088F957" w:rsidR="00643784" w:rsidRPr="00E33A9C" w:rsidRDefault="00E33A9C" w:rsidP="00E33A9C">
            <w:pPr>
              <w:spacing w:before="26" w:line="260" w:lineRule="exact"/>
              <w:ind w:left="205" w:right="5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Addres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: 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564,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Solani Puram, Roor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ee, </w:t>
            </w:r>
            <w:r w:rsidRPr="00E33A9C">
              <w:rPr>
                <w:rFonts w:asciiTheme="minorHAnsi" w:eastAsia="Arial Narrow" w:hAnsiTheme="minorHAnsi" w:cstheme="minorHAnsi"/>
                <w:position w:val="7"/>
                <w:sz w:val="22"/>
                <w:szCs w:val="22"/>
              </w:rPr>
              <w:t xml:space="preserve">India – 110096                                                                                               </w:t>
            </w:r>
            <w:r w:rsidRPr="00E33A9C">
              <w:rPr>
                <w:rFonts w:asciiTheme="minorHAnsi" w:eastAsia="Arial Narrow" w:hAnsiTheme="minorHAnsi" w:cstheme="minorHAnsi"/>
                <w:position w:val="7"/>
                <w:sz w:val="22"/>
                <w:szCs w:val="22"/>
              </w:rPr>
              <w:t xml:space="preserve">                </w:t>
            </w:r>
            <w:r w:rsidRPr="00E33A9C">
              <w:rPr>
                <w:rFonts w:asciiTheme="minorHAnsi" w:eastAsia="Arial Narrow" w:hAnsiTheme="minorHAnsi" w:cstheme="minorHAnsi"/>
                <w:spacing w:val="18"/>
                <w:position w:val="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Haridwar,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Uttar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hand, India - 247667</w:t>
            </w:r>
          </w:p>
        </w:tc>
        <w:tc>
          <w:tcPr>
            <w:tcW w:w="236" w:type="dxa"/>
          </w:tcPr>
          <w:p w14:paraId="59B7622E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629DE618" w14:textId="77777777" w:rsidTr="00E33A9C">
        <w:trPr>
          <w:trHeight w:hRule="exact" w:val="1258"/>
        </w:trPr>
        <w:tc>
          <w:tcPr>
            <w:tcW w:w="214" w:type="dxa"/>
            <w:vMerge w:val="restart"/>
          </w:tcPr>
          <w:p w14:paraId="5261E4B0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4" w:type="dxa"/>
          </w:tcPr>
          <w:p w14:paraId="108F077C" w14:textId="77777777" w:rsidR="00643784" w:rsidRPr="00E33A9C" w:rsidRDefault="00643784" w:rsidP="00E33A9C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B08A4D" w14:textId="0F7C4872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Objectives</w:t>
            </w:r>
          </w:p>
          <w:p w14:paraId="05B6A775" w14:textId="77777777" w:rsidR="00643784" w:rsidRPr="00E33A9C" w:rsidRDefault="00E33A9C" w:rsidP="00E33A9C">
            <w:pPr>
              <w:spacing w:line="240" w:lineRule="exact"/>
              <w:ind w:left="175" w:right="89" w:hanging="1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b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a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siti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E33A9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I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an</w:t>
            </w:r>
            <w:r w:rsidRPr="00E33A9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te,</w:t>
            </w:r>
            <w:r w:rsidRPr="00E33A9C">
              <w:rPr>
                <w:rFonts w:asciiTheme="minorHAnsi" w:eastAsia="Arial Narrow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el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op</w:t>
            </w:r>
            <w:r w:rsidRPr="00E33A9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nto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pl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ete</w:t>
            </w:r>
            <w:r w:rsidRPr="00E33A9C">
              <w:rPr>
                <w:rFonts w:asciiTheme="minorHAnsi" w:eastAsia="Arial Narrow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ss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an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nt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al</w:t>
            </w:r>
            <w:r w:rsidRPr="00E33A9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art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 the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rg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iza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’s</w:t>
            </w:r>
            <w:r w:rsidRPr="00E33A9C">
              <w:rPr>
                <w:rFonts w:asciiTheme="minorHAnsi" w:eastAsia="Arial Narrow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wth.</w:t>
            </w:r>
          </w:p>
        </w:tc>
        <w:tc>
          <w:tcPr>
            <w:tcW w:w="236" w:type="dxa"/>
            <w:vMerge w:val="restart"/>
          </w:tcPr>
          <w:p w14:paraId="4B42F42B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31174A82" w14:textId="77777777" w:rsidTr="00E33A9C">
        <w:trPr>
          <w:trHeight w:hRule="exact" w:val="3528"/>
        </w:trPr>
        <w:tc>
          <w:tcPr>
            <w:tcW w:w="214" w:type="dxa"/>
            <w:vMerge/>
          </w:tcPr>
          <w:p w14:paraId="5E9103B4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4" w:type="dxa"/>
          </w:tcPr>
          <w:p w14:paraId="7C47FA30" w14:textId="77777777" w:rsidR="00643784" w:rsidRPr="00E33A9C" w:rsidRDefault="00643784" w:rsidP="00E33A9C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D41EFC" w14:textId="2625B422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Summary</w:t>
            </w:r>
          </w:p>
          <w:p w14:paraId="03B581E4" w14:textId="77777777" w:rsidR="00643784" w:rsidRPr="00E33A9C" w:rsidRDefault="00E33A9C" w:rsidP="00E33A9C">
            <w:pPr>
              <w:ind w:left="17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Shi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am</w:t>
            </w:r>
            <w:r w:rsidRPr="00E33A9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B.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ch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ter</w:t>
            </w:r>
            <w:r w:rsidRPr="00E33A9C">
              <w:rPr>
                <w:rFonts w:asciiTheme="minorHAnsi" w:eastAsia="Arial Narrow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Nat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Ins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itute</w:t>
            </w:r>
            <w:r w:rsidRPr="00E33A9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hno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ur.</w:t>
            </w:r>
          </w:p>
          <w:p w14:paraId="6544C139" w14:textId="77777777" w:rsidR="00643784" w:rsidRPr="00E33A9C" w:rsidRDefault="00E33A9C" w:rsidP="00E33A9C">
            <w:pPr>
              <w:spacing w:before="5" w:line="240" w:lineRule="exact"/>
              <w:ind w:left="176" w:right="6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is</w:t>
            </w:r>
            <w:r w:rsidRPr="00E33A9C">
              <w:rPr>
                <w:rFonts w:asciiTheme="minorHAnsi" w:eastAsia="Arial Narrow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ll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li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E33A9C">
              <w:rPr>
                <w:rFonts w:asciiTheme="minorHAnsi" w:eastAsia="Arial Narrow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as</w:t>
            </w:r>
            <w:r w:rsidRPr="00E33A9C">
              <w:rPr>
                <w:rFonts w:asciiTheme="minorHAnsi" w:eastAsia="Arial Narrow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work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e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for</w:t>
            </w:r>
            <w:r w:rsidRPr="00E33A9C">
              <w:rPr>
                <w:rFonts w:asciiTheme="minorHAnsi" w:eastAsia="Arial Narrow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m.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E33A9C">
              <w:rPr>
                <w:rFonts w:asciiTheme="minorHAnsi" w:eastAsia="Arial Narrow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 ser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 d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ve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er</w:t>
            </w:r>
            <w:r w:rsidRPr="00E33A9C">
              <w:rPr>
                <w:rFonts w:asciiTheme="minorHAnsi" w:eastAsia="Arial Narrow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ll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  <w:r w:rsidRPr="00E33A9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of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tact</w:t>
            </w:r>
            <w:r w:rsidRPr="00E33A9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ts.</w:t>
            </w:r>
          </w:p>
          <w:p w14:paraId="19B586CB" w14:textId="77777777" w:rsidR="00643784" w:rsidRPr="00E33A9C" w:rsidRDefault="00E33A9C" w:rsidP="00E33A9C">
            <w:pPr>
              <w:spacing w:line="240" w:lineRule="exact"/>
              <w:ind w:left="1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E33A9C">
              <w:rPr>
                <w:rFonts w:asciiTheme="minorHAnsi" w:eastAsia="Arial Narrow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serv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the</w:t>
            </w:r>
            <w:r w:rsidRPr="00E33A9C">
              <w:rPr>
                <w:rFonts w:asciiTheme="minorHAnsi" w:eastAsia="Arial Narrow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Pr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id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nt</w:t>
            </w:r>
            <w:r w:rsidRPr="00E33A9C">
              <w:rPr>
                <w:rFonts w:asciiTheme="minorHAnsi" w:eastAsia="Arial Narrow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of</w:t>
            </w:r>
            <w:r w:rsidRPr="00E33A9C">
              <w:rPr>
                <w:rFonts w:asciiTheme="minorHAnsi" w:eastAsia="Arial Narrow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tu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nt</w:t>
            </w:r>
            <w:r w:rsidRPr="00E33A9C">
              <w:rPr>
                <w:rFonts w:asciiTheme="minorHAnsi" w:eastAsia="Arial Narrow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om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ittee</w:t>
            </w:r>
            <w:r w:rsidRPr="00E33A9C">
              <w:rPr>
                <w:rFonts w:asciiTheme="minorHAnsi" w:eastAsia="Arial Narrow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is</w:t>
            </w:r>
            <w:r w:rsidRPr="00E33A9C">
              <w:rPr>
                <w:rFonts w:asciiTheme="minorHAnsi" w:eastAsia="Arial Narrow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ge</w:t>
            </w:r>
            <w:r w:rsidRPr="00E33A9C">
              <w:rPr>
                <w:rFonts w:asciiTheme="minorHAnsi" w:eastAsia="Arial Narrow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ye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vit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  <w:p w14:paraId="6400E07A" w14:textId="77777777" w:rsidR="00643784" w:rsidRPr="00E33A9C" w:rsidRDefault="00E33A9C" w:rsidP="00E33A9C">
            <w:pPr>
              <w:ind w:left="1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iz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e’s</w:t>
            </w:r>
            <w:r w:rsidRPr="00E33A9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sti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als.</w:t>
            </w:r>
          </w:p>
          <w:p w14:paraId="10B09425" w14:textId="77777777" w:rsidR="00643784" w:rsidRPr="00E33A9C" w:rsidRDefault="00E33A9C" w:rsidP="00E33A9C">
            <w:pPr>
              <w:spacing w:before="2" w:line="240" w:lineRule="exact"/>
              <w:ind w:left="176" w:right="6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E33A9C">
              <w:rPr>
                <w:rFonts w:asciiTheme="minorHAnsi" w:eastAsia="Arial Narrow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Sap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nt</w:t>
            </w:r>
            <w:r w:rsidRPr="00E33A9C">
              <w:rPr>
                <w:rFonts w:asciiTheme="minorHAnsi" w:eastAsia="Arial Narrow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1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1</w:t>
            </w:r>
            <w:r w:rsidRPr="00E33A9C">
              <w:rPr>
                <w:rFonts w:asciiTheme="minorHAnsi" w:eastAsia="Arial Narrow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as</w:t>
            </w:r>
            <w:r w:rsidRPr="00E33A9C">
              <w:rPr>
                <w:rFonts w:asciiTheme="minorHAnsi" w:eastAsia="Arial Narrow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g.</w:t>
            </w:r>
            <w:r w:rsidRPr="00E33A9C">
              <w:rPr>
                <w:rFonts w:asciiTheme="minorHAnsi" w:eastAsia="Arial Narrow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as</w:t>
            </w:r>
            <w:r w:rsidRPr="00E33A9C">
              <w:rPr>
                <w:rFonts w:asciiTheme="minorHAnsi" w:eastAsia="Arial Narrow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ork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wi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SO (Al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erta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ctr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System</w:t>
            </w:r>
            <w:r w:rsidRPr="00E33A9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tor)</w:t>
            </w:r>
            <w:r w:rsidRPr="00E33A9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unt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Tra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.</w:t>
            </w:r>
          </w:p>
          <w:p w14:paraId="61301187" w14:textId="77777777" w:rsidR="00643784" w:rsidRPr="00E33A9C" w:rsidRDefault="00E33A9C" w:rsidP="00E33A9C">
            <w:pPr>
              <w:spacing w:line="240" w:lineRule="exact"/>
              <w:ind w:left="1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E33A9C">
              <w:rPr>
                <w:rFonts w:asciiTheme="minorHAnsi" w:eastAsia="Arial Narrow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as</w:t>
            </w:r>
            <w:r w:rsidRPr="00E33A9C">
              <w:rPr>
                <w:rFonts w:asciiTheme="minorHAnsi" w:eastAsia="Arial Narrow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ork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wi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aM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RT</w:t>
            </w:r>
            <w:r w:rsidRPr="00E33A9C">
              <w:rPr>
                <w:rFonts w:asciiTheme="minorHAnsi" w:eastAsia="Arial Narrow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ESH</w:t>
            </w:r>
            <w:r w:rsidRPr="00E33A9C">
              <w:rPr>
                <w:rFonts w:asciiTheme="minorHAnsi" w:eastAsia="Arial Narrow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td.</w:t>
            </w:r>
            <w:r w:rsidRPr="00E33A9C">
              <w:rPr>
                <w:rFonts w:asciiTheme="minorHAnsi" w:eastAsia="Arial Narrow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am</w:t>
            </w:r>
            <w:r w:rsidRPr="00E33A9C">
              <w:rPr>
                <w:rFonts w:asciiTheme="minorHAnsi" w:eastAsia="Arial Narrow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ch</w:t>
            </w:r>
            <w:r w:rsidRPr="00E33A9C">
              <w:rPr>
                <w:rFonts w:asciiTheme="minorHAnsi" w:eastAsia="Arial Narrow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2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0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1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3</w:t>
            </w:r>
            <w:r w:rsidRPr="00E33A9C">
              <w:rPr>
                <w:rFonts w:asciiTheme="minorHAnsi" w:eastAsia="Arial Narrow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E33A9C">
              <w:rPr>
                <w:rFonts w:asciiTheme="minorHAnsi" w:eastAsia="Arial Narrow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20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1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3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.</w:t>
            </w:r>
            <w:r w:rsidRPr="00E33A9C">
              <w:rPr>
                <w:rFonts w:asciiTheme="minorHAnsi" w:eastAsia="Arial Narrow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E33A9C">
              <w:rPr>
                <w:rFonts w:asciiTheme="minorHAnsi" w:eastAsia="Arial Narrow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ssf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ul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ly</w:t>
            </w:r>
          </w:p>
          <w:p w14:paraId="0C1D49D4" w14:textId="77777777" w:rsidR="00643784" w:rsidRPr="00E33A9C" w:rsidRDefault="00E33A9C" w:rsidP="00E33A9C">
            <w:pPr>
              <w:spacing w:before="2" w:line="240" w:lineRule="exact"/>
              <w:ind w:left="176" w:right="6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nd</w:t>
            </w:r>
            <w:r w:rsidRPr="00E33A9C">
              <w:rPr>
                <w:rFonts w:asciiTheme="minorHAnsi" w:eastAsia="Arial Narrow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ve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of</w:t>
            </w:r>
            <w:r w:rsidRPr="00E33A9C">
              <w:rPr>
                <w:rFonts w:asciiTheme="minorHAnsi" w:eastAsia="Arial Narrow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zTra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ws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.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com,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’s</w:t>
            </w:r>
            <w:r w:rsidRPr="00E33A9C">
              <w:rPr>
                <w:rFonts w:asciiTheme="minorHAnsi" w:eastAsia="Arial Narrow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rg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st</w:t>
            </w:r>
            <w:r w:rsidRPr="00E33A9C">
              <w:rPr>
                <w:rFonts w:asciiTheme="minorHAnsi" w:eastAsia="Arial Narrow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orm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f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s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s.</w:t>
            </w:r>
          </w:p>
          <w:p w14:paraId="5AA5FF10" w14:textId="77777777" w:rsidR="00643784" w:rsidRPr="00E33A9C" w:rsidRDefault="00E33A9C" w:rsidP="00E33A9C">
            <w:pPr>
              <w:spacing w:line="240" w:lineRule="exact"/>
              <w:ind w:left="1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ed</w:t>
            </w:r>
            <w:r w:rsidRPr="00E33A9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pt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musI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ova</w:t>
            </w:r>
            <w:r w:rsidRPr="00E33A9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ter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ug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ust</w:t>
            </w:r>
            <w:r w:rsidRPr="00E33A9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2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0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1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E33A9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ren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tly</w:t>
            </w:r>
            <w:r w:rsidRPr="00E33A9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d.</w:t>
            </w:r>
          </w:p>
        </w:tc>
        <w:tc>
          <w:tcPr>
            <w:tcW w:w="236" w:type="dxa"/>
            <w:vMerge/>
          </w:tcPr>
          <w:p w14:paraId="2D36F9BB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3F6983E6" w14:textId="77777777" w:rsidTr="00E33A9C">
        <w:trPr>
          <w:trHeight w:hRule="exact" w:val="515"/>
        </w:trPr>
        <w:tc>
          <w:tcPr>
            <w:tcW w:w="214" w:type="dxa"/>
            <w:vMerge/>
          </w:tcPr>
          <w:p w14:paraId="65923351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4" w:type="dxa"/>
            <w:vMerge w:val="restart"/>
          </w:tcPr>
          <w:p w14:paraId="34C79F51" w14:textId="77777777" w:rsidR="00643784" w:rsidRPr="00E33A9C" w:rsidRDefault="00643784" w:rsidP="00E33A9C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28ECCC" w14:textId="04720B3C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Work Experience</w:t>
            </w:r>
          </w:p>
          <w:p w14:paraId="18110A21" w14:textId="77777777" w:rsidR="00643784" w:rsidRPr="00E33A9C" w:rsidRDefault="00E33A9C" w:rsidP="00E33A9C">
            <w:pPr>
              <w:ind w:left="44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 </w:t>
            </w:r>
            <w:r w:rsidRPr="00E33A9C">
              <w:rPr>
                <w:rFonts w:asciiTheme="minorHAnsi" w:eastAsia="Segoe MDL2 Assets" w:hAnsiTheme="minorHAnsi" w:cstheme="minorHAnsi"/>
                <w:spacing w:val="28"/>
                <w:w w:val="79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OptimusInno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tions</w:t>
            </w:r>
            <w:r w:rsidRPr="00E33A9C">
              <w:rPr>
                <w:rFonts w:asciiTheme="minorHAnsi" w:eastAsia="Arial Narrow" w:hAnsiTheme="minorHAnsi" w:cstheme="minorHAnsi"/>
                <w:b/>
                <w:spacing w:val="-16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Int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bs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,</w:t>
            </w:r>
            <w:r w:rsidRPr="00E33A9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Noida.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Uttar Prade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h,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ndia</w:t>
            </w:r>
          </w:p>
          <w:p w14:paraId="60BE5A6B" w14:textId="77777777" w:rsidR="00643784" w:rsidRPr="00E33A9C" w:rsidRDefault="00E33A9C" w:rsidP="00E33A9C">
            <w:pPr>
              <w:ind w:left="8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Team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Lead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[A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gu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 2012 to pre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ent]</w:t>
            </w:r>
          </w:p>
          <w:p w14:paraId="019FB130" w14:textId="77777777" w:rsidR="00643784" w:rsidRPr="00E33A9C" w:rsidRDefault="00E33A9C" w:rsidP="00E33A9C">
            <w:pPr>
              <w:spacing w:before="1"/>
              <w:ind w:left="8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Working as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Team Lead and re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pon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ible for all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nternet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rations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within the organi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z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ation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tarti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g from Web De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elopment to</w:t>
            </w:r>
          </w:p>
          <w:p w14:paraId="665D2AA5" w14:textId="77777777" w:rsidR="00643784" w:rsidRPr="00E33A9C" w:rsidRDefault="00E33A9C" w:rsidP="00E33A9C">
            <w:pPr>
              <w:spacing w:line="220" w:lineRule="exact"/>
              <w:ind w:left="8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ial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Media M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eting. Some of the proje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un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erta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en:</w:t>
            </w:r>
          </w:p>
          <w:p w14:paraId="1F39DC3A" w14:textId="77777777" w:rsidR="00643784" w:rsidRPr="00E33A9C" w:rsidRDefault="00643784" w:rsidP="00E33A9C">
            <w:pPr>
              <w:spacing w:before="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C26BAC" w14:textId="59C06741" w:rsidR="00643784" w:rsidRPr="00E33A9C" w:rsidRDefault="00E33A9C" w:rsidP="00E33A9C">
            <w:pPr>
              <w:spacing w:line="288" w:lineRule="auto"/>
              <w:ind w:left="1290" w:right="13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hyperlink r:id="rId6"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www.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s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pendm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y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li</w:t>
              </w:r>
              <w:r w:rsidRPr="00E33A9C">
                <w:rPr>
                  <w:rFonts w:asciiTheme="minorHAnsi" w:eastAsia="Arial Narrow" w:hAnsiTheme="minorHAnsi" w:cstheme="minorHAnsi"/>
                  <w:spacing w:val="1"/>
                  <w:sz w:val="22"/>
                  <w:szCs w:val="22"/>
                </w:rPr>
                <w:t>k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e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s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c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om</w:t>
              </w:r>
            </w:hyperlink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                 </w:t>
            </w:r>
            <w:r w:rsidRPr="00E33A9C">
              <w:rPr>
                <w:rFonts w:asciiTheme="minorHAnsi" w:eastAsia="Arial Narrow" w:hAnsiTheme="minorHAnsi" w:cstheme="minorHAnsi"/>
                <w:spacing w:val="16"/>
                <w:sz w:val="22"/>
                <w:szCs w:val="22"/>
              </w:rPr>
              <w:t xml:space="preserve"> </w:t>
            </w:r>
            <w:hyperlink r:id="rId7"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www.diljewel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s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spacing w:val="1"/>
                  <w:sz w:val="22"/>
                  <w:szCs w:val="22"/>
                </w:rPr>
                <w:t>c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om</w:t>
              </w:r>
            </w:hyperlink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                    </w:t>
            </w:r>
            <w:r w:rsidRPr="00E33A9C">
              <w:rPr>
                <w:rFonts w:asciiTheme="minorHAnsi" w:eastAsia="Arial Narrow" w:hAnsiTheme="minorHAnsi" w:cstheme="minorHAnsi"/>
                <w:spacing w:val="4"/>
                <w:sz w:val="22"/>
                <w:szCs w:val="22"/>
              </w:rPr>
              <w:t xml:space="preserve"> </w:t>
            </w:r>
            <w:hyperlink r:id="rId8"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saac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a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de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m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y.in</w:t>
              </w:r>
            </w:hyperlink>
            <w:r w:rsidRPr="00E33A9C">
              <w:rPr>
                <w:rFonts w:asciiTheme="minorHAnsi" w:eastAsia="Arial Narrow" w:hAnsiTheme="minorHAnsi" w:cstheme="minorHAnsi"/>
                <w:position w:val="6"/>
                <w:sz w:val="22"/>
                <w:szCs w:val="22"/>
              </w:rPr>
              <w:t xml:space="preserve"> </w:t>
            </w:r>
            <w:hyperlink r:id="rId9"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jjbak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e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rs.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c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om</w:t>
              </w:r>
            </w:hyperlink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          </w:t>
            </w:r>
            <w:hyperlink r:id="rId10" w:history="1">
              <w:r w:rsidRPr="0082255C">
                <w:rPr>
                  <w:rStyle w:val="Hyperlink"/>
                  <w:rFonts w:asciiTheme="minorHAnsi" w:eastAsia="Arial Narrow" w:hAnsiTheme="minorHAnsi" w:cstheme="minorHAnsi"/>
                  <w:sz w:val="22"/>
                  <w:szCs w:val="22"/>
                </w:rPr>
                <w:t>www</w:t>
              </w:r>
              <w:r w:rsidRPr="0082255C">
                <w:rPr>
                  <w:rStyle w:val="Hyperlink"/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.</w:t>
              </w:r>
              <w:r w:rsidRPr="0082255C">
                <w:rPr>
                  <w:rStyle w:val="Hyperlink"/>
                  <w:rFonts w:asciiTheme="minorHAnsi" w:eastAsia="Arial Narrow" w:hAnsiTheme="minorHAnsi" w:cstheme="minorHAnsi"/>
                  <w:sz w:val="22"/>
                  <w:szCs w:val="22"/>
                </w:rPr>
                <w:t>kron</w:t>
              </w:r>
              <w:r w:rsidRPr="0082255C">
                <w:rPr>
                  <w:rStyle w:val="Hyperlink"/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e</w:t>
              </w:r>
              <w:r w:rsidRPr="0082255C">
                <w:rPr>
                  <w:rStyle w:val="Hyperlink"/>
                  <w:rFonts w:asciiTheme="minorHAnsi" w:eastAsia="Arial Narrow" w:hAnsiTheme="minorHAnsi" w:cstheme="minorHAnsi"/>
                  <w:sz w:val="22"/>
                  <w:szCs w:val="22"/>
                </w:rPr>
                <w:t>leva</w:t>
              </w:r>
              <w:r w:rsidRPr="0082255C">
                <w:rPr>
                  <w:rStyle w:val="Hyperlink"/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t</w:t>
              </w:r>
              <w:r w:rsidRPr="0082255C">
                <w:rPr>
                  <w:rStyle w:val="Hyperlink"/>
                  <w:rFonts w:asciiTheme="minorHAnsi" w:eastAsia="Arial Narrow" w:hAnsiTheme="minorHAnsi" w:cstheme="minorHAnsi"/>
                  <w:sz w:val="22"/>
                  <w:szCs w:val="22"/>
                </w:rPr>
                <w:t>ors.c</w:t>
              </w:r>
              <w:r w:rsidRPr="0082255C">
                <w:rPr>
                  <w:rStyle w:val="Hyperlink"/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o</w:t>
              </w:r>
              <w:r w:rsidRPr="0082255C">
                <w:rPr>
                  <w:rStyle w:val="Hyperlink"/>
                  <w:rFonts w:asciiTheme="minorHAnsi" w:eastAsia="Arial Narrow" w:hAnsiTheme="minorHAnsi" w:cstheme="minorHAnsi"/>
                  <w:sz w:val="22"/>
                  <w:szCs w:val="22"/>
                </w:rPr>
                <w:t>m</w:t>
              </w:r>
            </w:hyperlink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         </w:t>
            </w:r>
            <w:r w:rsidRPr="00E33A9C">
              <w:rPr>
                <w:rFonts w:asciiTheme="minorHAnsi" w:eastAsia="Arial Narrow" w:hAnsiTheme="minorHAnsi" w:cstheme="minorHAnsi"/>
                <w:spacing w:val="28"/>
                <w:sz w:val="22"/>
                <w:szCs w:val="22"/>
              </w:rPr>
              <w:t xml:space="preserve"> </w:t>
            </w:r>
            <w:hyperlink r:id="rId11"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roc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k</w:t>
              </w:r>
              <w:r w:rsidRPr="00E33A9C">
                <w:rPr>
                  <w:rFonts w:asciiTheme="minorHAnsi" w:eastAsia="Arial Narrow" w:hAnsiTheme="minorHAnsi" w:cstheme="minorHAnsi"/>
                  <w:spacing w:val="1"/>
                  <w:position w:val="6"/>
                  <w:sz w:val="22"/>
                  <w:szCs w:val="22"/>
                </w:rPr>
                <w:t>m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ys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al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es.com</w:t>
              </w:r>
            </w:hyperlink>
            <w:r w:rsidRPr="00E33A9C">
              <w:rPr>
                <w:rFonts w:asciiTheme="minorHAnsi" w:eastAsia="Arial Narrow" w:hAnsiTheme="minorHAnsi" w:cstheme="minorHAnsi"/>
                <w:position w:val="6"/>
                <w:sz w:val="22"/>
                <w:szCs w:val="22"/>
              </w:rPr>
              <w:t xml:space="preserve"> </w:t>
            </w:r>
            <w:hyperlink r:id="rId12"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theos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f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ood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com</w:t>
              </w:r>
            </w:hyperlink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                    </w:t>
            </w:r>
            <w:r w:rsidRPr="00E33A9C">
              <w:rPr>
                <w:rFonts w:asciiTheme="minorHAnsi" w:eastAsia="Arial Narrow" w:hAnsiTheme="minorHAnsi" w:cstheme="minorHAnsi"/>
                <w:spacing w:val="26"/>
                <w:sz w:val="22"/>
                <w:szCs w:val="22"/>
              </w:rPr>
              <w:t xml:space="preserve"> </w:t>
            </w:r>
            <w:hyperlink r:id="rId13"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archi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t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ect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s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dwg.c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o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m</w:t>
              </w:r>
            </w:hyperlink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         </w:t>
            </w:r>
            <w:r w:rsidRPr="00E33A9C">
              <w:rPr>
                <w:rFonts w:asciiTheme="minorHAnsi" w:eastAsia="Arial Narrow" w:hAnsiTheme="minorHAnsi" w:cstheme="minorHAnsi"/>
                <w:spacing w:val="8"/>
                <w:sz w:val="22"/>
                <w:szCs w:val="22"/>
              </w:rPr>
              <w:t xml:space="preserve"> </w:t>
            </w:r>
            <w:hyperlink r:id="rId14"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trave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l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chh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a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ttisgarh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com</w:t>
              </w:r>
            </w:hyperlink>
            <w:r w:rsidRPr="00E33A9C">
              <w:rPr>
                <w:rFonts w:asciiTheme="minorHAnsi" w:eastAsia="Arial Narrow" w:hAnsiTheme="minorHAnsi" w:cstheme="minorHAnsi"/>
                <w:position w:val="6"/>
                <w:sz w:val="22"/>
                <w:szCs w:val="22"/>
              </w:rPr>
              <w:t xml:space="preserve"> </w:t>
            </w:r>
            <w:hyperlink r:id="rId15"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trust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e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dw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h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olesale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r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s.c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o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m</w:t>
              </w:r>
            </w:hyperlink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      </w:t>
            </w:r>
            <w:r w:rsidRPr="00E33A9C">
              <w:rPr>
                <w:rFonts w:asciiTheme="minorHAnsi" w:eastAsia="Arial Narrow" w:hAnsiTheme="minorHAnsi" w:cstheme="minorHAnsi"/>
                <w:spacing w:val="17"/>
                <w:sz w:val="22"/>
                <w:szCs w:val="22"/>
              </w:rPr>
              <w:t xml:space="preserve"> </w:t>
            </w:r>
            <w:hyperlink r:id="rId16"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eris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p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orts.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c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om</w:t>
              </w:r>
            </w:hyperlink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                 </w:t>
            </w:r>
            <w:r w:rsidRPr="00E33A9C">
              <w:rPr>
                <w:rFonts w:asciiTheme="minorHAnsi" w:eastAsia="Arial Narrow" w:hAnsiTheme="minorHAnsi" w:cstheme="minorHAnsi"/>
                <w:spacing w:val="18"/>
                <w:sz w:val="22"/>
                <w:szCs w:val="22"/>
              </w:rPr>
              <w:t xml:space="preserve"> </w:t>
            </w:r>
            <w:hyperlink r:id="rId17"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iloca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l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ity.c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o</w:t>
              </w:r>
              <w:r w:rsidRPr="00E33A9C">
                <w:rPr>
                  <w:rFonts w:asciiTheme="minorHAnsi" w:eastAsia="Arial Narrow" w:hAnsiTheme="minorHAnsi" w:cstheme="minorHAnsi"/>
                  <w:spacing w:val="1"/>
                  <w:position w:val="6"/>
                  <w:sz w:val="22"/>
                  <w:szCs w:val="22"/>
                </w:rPr>
                <w:t>m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.au</w:t>
              </w:r>
            </w:hyperlink>
            <w:r w:rsidRPr="00E33A9C">
              <w:rPr>
                <w:rFonts w:asciiTheme="minorHAnsi" w:eastAsia="Arial Narrow" w:hAnsiTheme="minorHAnsi" w:cstheme="minorHAnsi"/>
                <w:position w:val="6"/>
                <w:sz w:val="22"/>
                <w:szCs w:val="22"/>
              </w:rPr>
              <w:t xml:space="preserve"> </w:t>
            </w:r>
            <w:hyperlink r:id="rId18"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ikaf.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c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o</w:t>
              </w:r>
              <w:r w:rsidRPr="00E33A9C">
                <w:rPr>
                  <w:rFonts w:asciiTheme="minorHAnsi" w:eastAsia="Arial Narrow" w:hAnsiTheme="minorHAnsi" w:cstheme="minorHAnsi"/>
                  <w:spacing w:val="1"/>
                  <w:sz w:val="22"/>
                  <w:szCs w:val="22"/>
                </w:rPr>
                <w:t>m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a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u</w:t>
              </w:r>
            </w:hyperlink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                         </w:t>
            </w:r>
            <w:r w:rsidRPr="00E33A9C">
              <w:rPr>
                <w:rFonts w:asciiTheme="minorHAnsi" w:eastAsia="Arial Narrow" w:hAnsiTheme="minorHAnsi" w:cstheme="minorHAnsi"/>
                <w:spacing w:val="35"/>
                <w:sz w:val="22"/>
                <w:szCs w:val="22"/>
              </w:rPr>
              <w:t xml:space="preserve"> </w:t>
            </w:r>
            <w:hyperlink r:id="rId19"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reer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a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te.o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r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g</w:t>
              </w:r>
            </w:hyperlink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                     </w:t>
            </w:r>
            <w:r w:rsidRPr="00E33A9C">
              <w:rPr>
                <w:rFonts w:asciiTheme="minorHAnsi" w:eastAsia="Arial Narrow" w:hAnsiTheme="minorHAnsi" w:cstheme="minorHAnsi"/>
                <w:spacing w:val="18"/>
                <w:sz w:val="22"/>
                <w:szCs w:val="22"/>
              </w:rPr>
              <w:t xml:space="preserve"> </w:t>
            </w:r>
            <w:hyperlink r:id="rId20"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pran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k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jea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n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s.com</w:t>
              </w:r>
            </w:hyperlink>
            <w:r w:rsidRPr="00E33A9C">
              <w:rPr>
                <w:rFonts w:asciiTheme="minorHAnsi" w:eastAsia="Arial Narrow" w:hAnsiTheme="minorHAnsi" w:cstheme="minorHAnsi"/>
                <w:position w:val="6"/>
                <w:sz w:val="22"/>
                <w:szCs w:val="22"/>
              </w:rPr>
              <w:t xml:space="preserve"> </w:t>
            </w:r>
            <w:hyperlink r:id="rId21"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kavy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a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art.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c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om</w:t>
              </w:r>
            </w:hyperlink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                      </w:t>
            </w:r>
            <w:r w:rsidRPr="00E33A9C">
              <w:rPr>
                <w:rFonts w:asciiTheme="minorHAnsi" w:eastAsia="Arial Narrow" w:hAnsiTheme="minorHAnsi" w:cstheme="minorHAnsi"/>
                <w:spacing w:val="35"/>
                <w:sz w:val="22"/>
                <w:szCs w:val="22"/>
              </w:rPr>
              <w:t xml:space="preserve"> </w:t>
            </w:r>
            <w:hyperlink r:id="rId22"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dais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u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n.c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sz w:val="22"/>
                  <w:szCs w:val="22"/>
                </w:rPr>
                <w:t>o</w:t>
              </w:r>
              <w:r w:rsidRPr="00E33A9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m</w:t>
              </w:r>
            </w:hyperlink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                    </w:t>
            </w:r>
            <w:r w:rsidRPr="00E33A9C">
              <w:rPr>
                <w:rFonts w:asciiTheme="minorHAnsi" w:eastAsia="Arial Narrow" w:hAnsiTheme="minorHAnsi" w:cstheme="minorHAnsi"/>
                <w:spacing w:val="28"/>
                <w:sz w:val="22"/>
                <w:szCs w:val="22"/>
              </w:rPr>
              <w:t xml:space="preserve"> </w:t>
            </w:r>
            <w:hyperlink r:id="rId23"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www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gear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s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ene</w:t>
              </w:r>
              <w:r w:rsidRPr="00E33A9C">
                <w:rPr>
                  <w:rFonts w:asciiTheme="minorHAnsi" w:eastAsia="Arial Narrow" w:hAnsiTheme="minorHAnsi" w:cstheme="minorHAnsi"/>
                  <w:spacing w:val="-1"/>
                  <w:position w:val="6"/>
                  <w:sz w:val="22"/>
                  <w:szCs w:val="22"/>
                </w:rPr>
                <w:t>r</w:t>
              </w:r>
              <w:r w:rsidRPr="00E33A9C">
                <w:rPr>
                  <w:rFonts w:asciiTheme="minorHAnsi" w:eastAsia="Arial Narrow" w:hAnsiTheme="minorHAnsi" w:cstheme="minorHAnsi"/>
                  <w:position w:val="6"/>
                  <w:sz w:val="22"/>
                  <w:szCs w:val="22"/>
                </w:rPr>
                <w:t>gy.com</w:t>
              </w:r>
            </w:hyperlink>
          </w:p>
          <w:p w14:paraId="02A96DB8" w14:textId="77777777" w:rsidR="00643784" w:rsidRPr="00E33A9C" w:rsidRDefault="00643784" w:rsidP="00E33A9C">
            <w:pPr>
              <w:spacing w:before="2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E2E337" w14:textId="77777777" w:rsidR="00643784" w:rsidRPr="00E33A9C" w:rsidRDefault="00E33A9C" w:rsidP="00E33A9C">
            <w:pPr>
              <w:ind w:left="44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 </w:t>
            </w:r>
            <w:r w:rsidRPr="00E33A9C">
              <w:rPr>
                <w:rFonts w:asciiTheme="minorHAnsi" w:eastAsia="Segoe MDL2 Assets" w:hAnsiTheme="minorHAnsi" w:cstheme="minorHAnsi"/>
                <w:spacing w:val="28"/>
                <w:w w:val="79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B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ond</w:t>
            </w:r>
            <w:r w:rsidRPr="00E33A9C">
              <w:rPr>
                <w:rFonts w:asciiTheme="minorHAnsi" w:eastAsia="Arial Narrow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Edu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tion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,</w:t>
            </w:r>
            <w:r w:rsidRPr="00E33A9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London, United Kingdom</w:t>
            </w:r>
          </w:p>
          <w:p w14:paraId="733397BC" w14:textId="77777777" w:rsidR="00643784" w:rsidRPr="00E33A9C" w:rsidRDefault="00E33A9C" w:rsidP="00E33A9C">
            <w:pPr>
              <w:ind w:left="82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Developer – 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ovate My Sc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ol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[September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2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009 to pre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ent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(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Freelan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 Proje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t)]</w:t>
            </w:r>
          </w:p>
          <w:p w14:paraId="1D510794" w14:textId="77777777" w:rsidR="00643784" w:rsidRPr="00E33A9C" w:rsidRDefault="00E33A9C" w:rsidP="00E33A9C">
            <w:pPr>
              <w:spacing w:before="1"/>
              <w:ind w:left="82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It is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 dire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tory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ting web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ite fo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ing on produ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and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hat ma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e a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ol’s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admi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trati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n’s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work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ier.</w:t>
            </w:r>
          </w:p>
          <w:p w14:paraId="489C6B0B" w14:textId="77777777" w:rsidR="00643784" w:rsidRPr="00E33A9C" w:rsidRDefault="00E33A9C" w:rsidP="00E33A9C">
            <w:pPr>
              <w:spacing w:line="220" w:lineRule="exact"/>
              <w:ind w:left="82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De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eloped in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HP / M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Q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L u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ing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oomla! CMS.</w:t>
            </w:r>
          </w:p>
          <w:p w14:paraId="33C35A44" w14:textId="77777777" w:rsidR="00643784" w:rsidRPr="00E33A9C" w:rsidRDefault="00E33A9C" w:rsidP="00E33A9C">
            <w:pPr>
              <w:spacing w:line="220" w:lineRule="exact"/>
              <w:ind w:left="82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Blend of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arious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tom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oomla!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x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ten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686AB14D" w14:textId="77777777" w:rsidR="00643784" w:rsidRPr="00E33A9C" w:rsidRDefault="00E33A9C" w:rsidP="00E33A9C">
            <w:pPr>
              <w:spacing w:line="220" w:lineRule="exact"/>
              <w:ind w:left="82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ol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ed UI De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gn and HTML/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SS implementat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on</w:t>
            </w:r>
          </w:p>
          <w:p w14:paraId="6020C591" w14:textId="77777777" w:rsidR="00643784" w:rsidRPr="00E33A9C" w:rsidRDefault="00E33A9C" w:rsidP="00E33A9C">
            <w:pPr>
              <w:spacing w:before="1"/>
              <w:ind w:left="82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The proje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 is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iv</w:t>
            </w:r>
            <w:hyperlink r:id="rId24">
              <w:r w:rsidRPr="00E33A9C">
                <w:rPr>
                  <w:rFonts w:asciiTheme="minorHAnsi" w:eastAsia="Arial Narrow" w:hAnsiTheme="minorHAnsi" w:cstheme="minorHAnsi"/>
                  <w:color w:val="000000"/>
                  <w:sz w:val="22"/>
                  <w:szCs w:val="22"/>
                </w:rPr>
                <w:t>e at www.inno</w:t>
              </w:r>
              <w:r w:rsidRPr="00E33A9C">
                <w:rPr>
                  <w:rFonts w:asciiTheme="minorHAnsi" w:eastAsia="Arial Narrow" w:hAnsiTheme="minorHAnsi" w:cstheme="minorHAnsi"/>
                  <w:color w:val="000000"/>
                  <w:spacing w:val="-1"/>
                  <w:sz w:val="22"/>
                  <w:szCs w:val="22"/>
                </w:rPr>
                <w:t>v</w:t>
              </w:r>
              <w:r w:rsidRPr="00E33A9C">
                <w:rPr>
                  <w:rFonts w:asciiTheme="minorHAnsi" w:eastAsia="Arial Narrow" w:hAnsiTheme="minorHAnsi" w:cstheme="minorHAnsi"/>
                  <w:color w:val="000000"/>
                  <w:sz w:val="22"/>
                  <w:szCs w:val="22"/>
                </w:rPr>
                <w:t>atem</w:t>
              </w:r>
              <w:r w:rsidRPr="00E33A9C">
                <w:rPr>
                  <w:rFonts w:asciiTheme="minorHAnsi" w:eastAsia="Arial Narrow" w:hAnsiTheme="minorHAnsi" w:cstheme="minorHAnsi"/>
                  <w:color w:val="000000"/>
                  <w:spacing w:val="-1"/>
                  <w:sz w:val="22"/>
                  <w:szCs w:val="22"/>
                </w:rPr>
                <w:t>ysc</w:t>
              </w:r>
              <w:r w:rsidRPr="00E33A9C">
                <w:rPr>
                  <w:rFonts w:asciiTheme="minorHAnsi" w:eastAsia="Arial Narrow" w:hAnsiTheme="minorHAnsi" w:cstheme="minorHAnsi"/>
                  <w:color w:val="000000"/>
                  <w:sz w:val="22"/>
                  <w:szCs w:val="22"/>
                </w:rPr>
                <w:t>hool</w:t>
              </w:r>
              <w:r w:rsidRPr="00E33A9C">
                <w:rPr>
                  <w:rFonts w:asciiTheme="minorHAnsi" w:eastAsia="Arial Narrow" w:hAnsiTheme="minorHAnsi" w:cstheme="minorHAnsi"/>
                  <w:color w:val="000000"/>
                  <w:spacing w:val="1"/>
                  <w:sz w:val="22"/>
                  <w:szCs w:val="22"/>
                </w:rPr>
                <w:t>.</w:t>
              </w:r>
              <w:r w:rsidRPr="00E33A9C">
                <w:rPr>
                  <w:rFonts w:asciiTheme="minorHAnsi" w:eastAsia="Arial Narrow" w:hAnsiTheme="minorHAnsi" w:cstheme="minorHAnsi"/>
                  <w:color w:val="000000"/>
                  <w:spacing w:val="-1"/>
                  <w:sz w:val="22"/>
                  <w:szCs w:val="22"/>
                </w:rPr>
                <w:t>c</w:t>
              </w:r>
              <w:r w:rsidRPr="00E33A9C">
                <w:rPr>
                  <w:rFonts w:asciiTheme="minorHAnsi" w:eastAsia="Arial Narrow" w:hAnsiTheme="minorHAnsi" w:cstheme="minorHAnsi"/>
                  <w:color w:val="000000"/>
                  <w:sz w:val="22"/>
                  <w:szCs w:val="22"/>
                </w:rPr>
                <w:t>om</w:t>
              </w:r>
            </w:hyperlink>
          </w:p>
        </w:tc>
        <w:tc>
          <w:tcPr>
            <w:tcW w:w="236" w:type="dxa"/>
            <w:vMerge/>
          </w:tcPr>
          <w:p w14:paraId="64482969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6831376A" w14:textId="77777777" w:rsidTr="00E33A9C">
        <w:trPr>
          <w:trHeight w:hRule="exact" w:val="1171"/>
        </w:trPr>
        <w:tc>
          <w:tcPr>
            <w:tcW w:w="214" w:type="dxa"/>
            <w:vMerge/>
          </w:tcPr>
          <w:p w14:paraId="4DF5F7D4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4" w:type="dxa"/>
            <w:vMerge/>
          </w:tcPr>
          <w:p w14:paraId="703161B8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vMerge/>
          </w:tcPr>
          <w:p w14:paraId="317ECAA7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6E916637" w14:textId="77777777" w:rsidTr="00E33A9C">
        <w:trPr>
          <w:trHeight w:hRule="exact" w:val="443"/>
        </w:trPr>
        <w:tc>
          <w:tcPr>
            <w:tcW w:w="214" w:type="dxa"/>
            <w:vMerge/>
          </w:tcPr>
          <w:p w14:paraId="4327DA0A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4" w:type="dxa"/>
            <w:vMerge/>
          </w:tcPr>
          <w:p w14:paraId="6AE48720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vMerge/>
          </w:tcPr>
          <w:p w14:paraId="5C20BA21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292D41E3" w14:textId="77777777" w:rsidTr="00E33A9C">
        <w:trPr>
          <w:trHeight w:hRule="exact" w:val="363"/>
        </w:trPr>
        <w:tc>
          <w:tcPr>
            <w:tcW w:w="214" w:type="dxa"/>
            <w:vMerge/>
          </w:tcPr>
          <w:p w14:paraId="5B0B5134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4" w:type="dxa"/>
            <w:vMerge/>
          </w:tcPr>
          <w:p w14:paraId="5C37103B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vMerge/>
          </w:tcPr>
          <w:p w14:paraId="47768731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0823B06C" w14:textId="77777777" w:rsidTr="00E33A9C">
        <w:trPr>
          <w:trHeight w:hRule="exact" w:val="361"/>
        </w:trPr>
        <w:tc>
          <w:tcPr>
            <w:tcW w:w="214" w:type="dxa"/>
            <w:vMerge/>
          </w:tcPr>
          <w:p w14:paraId="48456832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4" w:type="dxa"/>
            <w:vMerge/>
          </w:tcPr>
          <w:p w14:paraId="29BB31FD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vMerge/>
          </w:tcPr>
          <w:p w14:paraId="0D797900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19131D6A" w14:textId="77777777" w:rsidTr="00E33A9C">
        <w:trPr>
          <w:trHeight w:hRule="exact" w:val="361"/>
        </w:trPr>
        <w:tc>
          <w:tcPr>
            <w:tcW w:w="214" w:type="dxa"/>
            <w:vMerge/>
          </w:tcPr>
          <w:p w14:paraId="5C33D448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4" w:type="dxa"/>
            <w:vMerge/>
          </w:tcPr>
          <w:p w14:paraId="4B63BF13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vMerge/>
          </w:tcPr>
          <w:p w14:paraId="4CA60B7A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117FCFB9" w14:textId="77777777" w:rsidTr="00E33A9C">
        <w:trPr>
          <w:trHeight w:hRule="exact" w:val="361"/>
        </w:trPr>
        <w:tc>
          <w:tcPr>
            <w:tcW w:w="214" w:type="dxa"/>
            <w:vMerge/>
          </w:tcPr>
          <w:p w14:paraId="0D5C3A09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4" w:type="dxa"/>
            <w:vMerge/>
          </w:tcPr>
          <w:p w14:paraId="262B2C89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vMerge/>
          </w:tcPr>
          <w:p w14:paraId="61583F43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132C3531" w14:textId="77777777" w:rsidTr="00E33A9C">
        <w:trPr>
          <w:trHeight w:hRule="exact" w:val="483"/>
        </w:trPr>
        <w:tc>
          <w:tcPr>
            <w:tcW w:w="214" w:type="dxa"/>
            <w:vMerge/>
          </w:tcPr>
          <w:p w14:paraId="6F50B2A3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4" w:type="dxa"/>
            <w:vMerge/>
          </w:tcPr>
          <w:p w14:paraId="05E20D88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vMerge/>
          </w:tcPr>
          <w:p w14:paraId="4C2DC6B0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32387037" w14:textId="77777777" w:rsidTr="00E33A9C">
        <w:trPr>
          <w:trHeight w:hRule="exact" w:val="863"/>
        </w:trPr>
        <w:tc>
          <w:tcPr>
            <w:tcW w:w="214" w:type="dxa"/>
            <w:vMerge/>
          </w:tcPr>
          <w:p w14:paraId="220157D1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4" w:type="dxa"/>
            <w:vMerge/>
          </w:tcPr>
          <w:p w14:paraId="2892BD8D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vMerge/>
          </w:tcPr>
          <w:p w14:paraId="207E8EC9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34835E64" w14:textId="77777777" w:rsidTr="00E33A9C">
        <w:trPr>
          <w:trHeight w:hRule="exact" w:val="1607"/>
        </w:trPr>
        <w:tc>
          <w:tcPr>
            <w:tcW w:w="214" w:type="dxa"/>
            <w:vMerge/>
          </w:tcPr>
          <w:p w14:paraId="3A35B47D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4" w:type="dxa"/>
            <w:vMerge/>
          </w:tcPr>
          <w:p w14:paraId="3959F654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vMerge/>
          </w:tcPr>
          <w:p w14:paraId="4B4BC2F7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C8E1F2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90BC8E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9E83E8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37198D" w14:textId="77777777" w:rsidR="00643784" w:rsidRPr="00E33A9C" w:rsidRDefault="00643784" w:rsidP="00E33A9C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42DBE787" w14:textId="77777777" w:rsidR="00643784" w:rsidRPr="00E33A9C" w:rsidRDefault="00E33A9C" w:rsidP="00E33A9C">
      <w:pPr>
        <w:spacing w:before="34"/>
        <w:ind w:left="4702" w:right="5304"/>
        <w:jc w:val="center"/>
        <w:rPr>
          <w:rFonts w:asciiTheme="minorHAnsi" w:eastAsia="Gill Sans MT" w:hAnsiTheme="minorHAnsi" w:cstheme="minorHAnsi"/>
          <w:sz w:val="22"/>
          <w:szCs w:val="22"/>
        </w:rPr>
        <w:sectPr w:rsidR="00643784" w:rsidRPr="00E33A9C">
          <w:pgSz w:w="12240" w:h="15840"/>
          <w:pgMar w:top="500" w:right="520" w:bottom="280" w:left="1120" w:header="720" w:footer="720" w:gutter="0"/>
          <w:cols w:space="720"/>
        </w:sectPr>
      </w:pPr>
      <w:r w:rsidRPr="00E33A9C">
        <w:rPr>
          <w:rFonts w:asciiTheme="minorHAnsi" w:eastAsia="Gill Sans MT" w:hAnsiTheme="minorHAnsi" w:cstheme="minorHAnsi"/>
          <w:color w:val="808080"/>
          <w:sz w:val="22"/>
          <w:szCs w:val="22"/>
        </w:rPr>
        <w:t>Page 1</w:t>
      </w:r>
    </w:p>
    <w:p w14:paraId="094DED74" w14:textId="77777777" w:rsidR="00643784" w:rsidRPr="00E33A9C" w:rsidRDefault="00E33A9C" w:rsidP="00E33A9C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sz w:val="22"/>
          <w:szCs w:val="22"/>
        </w:rPr>
        <w:lastRenderedPageBreak/>
        <w:pict w14:anchorId="4404F1A4">
          <v:group id="_x0000_s1027" style="position:absolute;margin-left:71.7pt;margin-top:59.9pt;width:497.25pt;height:556.05pt;z-index:-251658240;mso-position-horizontal-relative:page;mso-position-vertical-relative:page" coordorigin="1434,1198" coordsize="9945,11121">
            <v:shape id="_x0000_s1031" style="position:absolute;left:1445;top:1208;width:9924;height:0" coordorigin="1445,1208" coordsize="9924,0" path="m1445,1208r9924,e" filled="f" strokecolor="#9fb8cd" strokeweight=".58pt">
              <v:path arrowok="t"/>
            </v:shape>
            <v:shape id="_x0000_s1030" style="position:absolute;left:1440;top:1204;width:0;height:11110" coordorigin="1440,1204" coordsize="0,11110" path="m1440,1204r,11109e" filled="f" strokecolor="#9fb8cd" strokeweight=".20497mm">
              <v:path arrowok="t"/>
            </v:shape>
            <v:shape id="_x0000_s1029" style="position:absolute;left:1445;top:12308;width:9924;height:0" coordorigin="1445,12308" coordsize="9924,0" path="m1445,12308r9924,e" filled="f" strokecolor="#9fb8cd" strokeweight=".20497mm">
              <v:path arrowok="t"/>
            </v:shape>
            <v:shape id="_x0000_s1028" style="position:absolute;left:11374;top:1204;width:0;height:11110" coordorigin="11374,1204" coordsize="0,11110" path="m11374,1204r,11109e" filled="f" strokecolor="#9fb8cd" strokeweight=".58pt">
              <v:path arrowok="t"/>
            </v:shape>
            <w10:wrap anchorx="page" anchory="page"/>
          </v:group>
        </w:pict>
      </w:r>
    </w:p>
    <w:p w14:paraId="0D9B3297" w14:textId="77777777" w:rsidR="00643784" w:rsidRPr="00E33A9C" w:rsidRDefault="00E33A9C" w:rsidP="00E33A9C">
      <w:pPr>
        <w:spacing w:before="33"/>
        <w:ind w:left="170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E33A9C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Te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h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4All</w:t>
      </w:r>
      <w:r w:rsidRPr="00E33A9C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Soc</w:t>
      </w:r>
      <w:r w:rsidRPr="00E33A9C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i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y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,</w:t>
      </w:r>
      <w:r w:rsidRPr="00E33A9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Raipur, Chhatti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garh, India</w:t>
      </w:r>
    </w:p>
    <w:p w14:paraId="15F08E38" w14:textId="77777777" w:rsidR="00643784" w:rsidRPr="00E33A9C" w:rsidRDefault="00E33A9C" w:rsidP="00E33A9C">
      <w:pPr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der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/ Head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Adm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i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nistr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ti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[September 2007 to pre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ent (N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n-Profit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rgani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z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ation)]</w:t>
      </w:r>
    </w:p>
    <w:p w14:paraId="488CB922" w14:textId="77777777" w:rsidR="00643784" w:rsidRPr="00E33A9C" w:rsidRDefault="00E33A9C" w:rsidP="00E33A9C">
      <w:pPr>
        <w:spacing w:line="220" w:lineRule="exact"/>
        <w:ind w:left="571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sz w:val="22"/>
          <w:szCs w:val="22"/>
        </w:rPr>
        <w:t>It is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 Non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 xml:space="preserve">Profit 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rgani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z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ation re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tered under T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 Indian Tru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t, 1882, wor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ing for te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hni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al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awarene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and welfare of</w:t>
      </w:r>
    </w:p>
    <w:p w14:paraId="59A72F6E" w14:textId="77777777" w:rsidR="00643784" w:rsidRPr="00E33A9C" w:rsidRDefault="00E33A9C" w:rsidP="00E33A9C">
      <w:pPr>
        <w:spacing w:before="1"/>
        <w:ind w:left="571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sz w:val="22"/>
          <w:szCs w:val="22"/>
        </w:rPr>
        <w:t>Student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, Fa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ul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, Enthu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i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nd Hobb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e.</w:t>
      </w:r>
    </w:p>
    <w:p w14:paraId="7DD3863E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Lead de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eloper / maintainer of the offi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ial web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ite</w:t>
      </w:r>
    </w:p>
    <w:p w14:paraId="36D1FF52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Head Admini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tration and Client 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I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ntera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tion</w:t>
      </w:r>
    </w:p>
    <w:p w14:paraId="313CBDF0" w14:textId="77777777" w:rsidR="00643784" w:rsidRPr="00E33A9C" w:rsidRDefault="00643784" w:rsidP="00E33A9C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024F6F2A" w14:textId="77777777" w:rsidR="00643784" w:rsidRPr="00E33A9C" w:rsidRDefault="00E33A9C" w:rsidP="00E33A9C">
      <w:pPr>
        <w:ind w:left="18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E33A9C">
        <w:rPr>
          <w:rFonts w:asciiTheme="minorHAnsi" w:eastAsia="Segoe MDL2 Assets" w:hAnsiTheme="minorHAnsi" w:cstheme="minorHAnsi"/>
          <w:spacing w:val="28"/>
          <w:w w:val="79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Indi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MART</w:t>
      </w:r>
      <w:r w:rsidRPr="00E33A9C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Inter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ESH</w:t>
      </w:r>
      <w:r w:rsidRPr="00E33A9C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Ltd.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(BizTr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d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eSh</w:t>
      </w:r>
      <w:r w:rsidRPr="00E33A9C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ws</w:t>
      </w:r>
      <w:r w:rsidRPr="00E33A9C">
        <w:rPr>
          <w:rFonts w:asciiTheme="minorHAnsi" w:eastAsia="Arial Narrow" w:hAnsiTheme="minorHAnsi" w:cstheme="minorHAnsi"/>
          <w:b/>
          <w:spacing w:val="-8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di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ision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)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,</w:t>
      </w:r>
      <w:r w:rsidRPr="00E33A9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Noida. Uttar Pr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de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h, India</w:t>
      </w:r>
    </w:p>
    <w:p w14:paraId="3C6862F8" w14:textId="77777777" w:rsidR="00643784" w:rsidRPr="00E33A9C" w:rsidRDefault="00E33A9C" w:rsidP="00E33A9C">
      <w:pPr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Team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 xml:space="preserve">Lead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[M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r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h 2013 to April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2013 (Contra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Po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ition)]</w:t>
      </w:r>
    </w:p>
    <w:p w14:paraId="0BA98D3B" w14:textId="77777777" w:rsidR="00643784" w:rsidRPr="00E33A9C" w:rsidRDefault="00E33A9C" w:rsidP="00E33A9C">
      <w:pPr>
        <w:spacing w:before="4" w:line="220" w:lineRule="exact"/>
        <w:ind w:left="548" w:right="186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sz w:val="22"/>
          <w:szCs w:val="22"/>
        </w:rPr>
        <w:t>Wor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ed as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 xml:space="preserve">Team Lead and 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u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fu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ly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d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li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 xml:space="preserve">ed the 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2 of Bi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TradeShow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.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om, world’s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large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 platform for T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ade Shows and Conferen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es.</w:t>
      </w:r>
    </w:p>
    <w:p w14:paraId="029BBF58" w14:textId="77777777" w:rsidR="00643784" w:rsidRPr="00E33A9C" w:rsidRDefault="00643784" w:rsidP="00E33A9C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2C083B35" w14:textId="77777777" w:rsidR="00643784" w:rsidRPr="00E33A9C" w:rsidRDefault="00E33A9C" w:rsidP="00E33A9C">
      <w:pPr>
        <w:ind w:left="18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E33A9C">
        <w:rPr>
          <w:rFonts w:asciiTheme="minorHAnsi" w:eastAsia="Segoe MDL2 Assets" w:hAnsiTheme="minorHAnsi" w:cstheme="minorHAnsi"/>
          <w:spacing w:val="28"/>
          <w:w w:val="79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Sapient</w:t>
      </w:r>
      <w:r w:rsidRPr="00E33A9C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Co</w:t>
      </w:r>
      <w:r w:rsidRPr="00E33A9C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ulting</w:t>
      </w:r>
      <w:r w:rsidRPr="00E33A9C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t.</w:t>
      </w:r>
      <w:r w:rsidRPr="00E33A9C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Lt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. (Glob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E33A9C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k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ets</w:t>
      </w:r>
      <w:r w:rsidRPr="00E33A9C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div</w:t>
      </w:r>
      <w:r w:rsidRPr="00E33A9C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i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sion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)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,</w:t>
      </w:r>
      <w:r w:rsidRPr="00E33A9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urgaon, H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r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ya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na, India</w:t>
      </w:r>
    </w:p>
    <w:p w14:paraId="52D4287C" w14:textId="77777777" w:rsidR="00643784" w:rsidRPr="00E33A9C" w:rsidRDefault="00E33A9C" w:rsidP="00E33A9C">
      <w:pPr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Associate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Tec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h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no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l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 xml:space="preserve">ogy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[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J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uly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2011 to Augu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 2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12]</w:t>
      </w:r>
    </w:p>
    <w:p w14:paraId="302211C9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sz w:val="22"/>
          <w:szCs w:val="22"/>
        </w:rPr>
        <w:t>Undergone a 6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months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hni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al plus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Trading and Ri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k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Manag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ment (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 xml:space="preserve">RM) 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raining whi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h in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l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de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:</w:t>
      </w:r>
    </w:p>
    <w:p w14:paraId="261125B6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Te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hni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al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(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J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and 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J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2EE) &amp;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R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M training (3 m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o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nth)</w:t>
      </w:r>
    </w:p>
    <w:p w14:paraId="7AE07AD9" w14:textId="77777777" w:rsidR="00643784" w:rsidRPr="00E33A9C" w:rsidRDefault="00E33A9C" w:rsidP="00E33A9C">
      <w:pPr>
        <w:spacing w:before="1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Mo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k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Proje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t (3 wee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ks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)</w:t>
      </w:r>
    </w:p>
    <w:p w14:paraId="10D5DED5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Shadow Proje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t (12 wee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ks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) – AESO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ount</w:t>
      </w:r>
    </w:p>
    <w:p w14:paraId="77D23890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G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ot 4/5 Mar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k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in o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erall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Training and Shadow A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ment.</w:t>
      </w:r>
    </w:p>
    <w:p w14:paraId="56D0EC70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Wor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k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ed in AE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 A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ount and E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G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L A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ount pa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t the 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hadow period.</w:t>
      </w:r>
    </w:p>
    <w:p w14:paraId="280B75E8" w14:textId="77777777" w:rsidR="00643784" w:rsidRPr="00E33A9C" w:rsidRDefault="00643784" w:rsidP="00E33A9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AB70A5D" w14:textId="77777777" w:rsidR="00643784" w:rsidRPr="00E33A9C" w:rsidRDefault="00E33A9C" w:rsidP="00E33A9C">
      <w:pPr>
        <w:ind w:left="18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E33A9C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tional</w:t>
      </w:r>
      <w:r w:rsidRPr="00E33A9C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Insti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ute</w:t>
      </w:r>
      <w:r w:rsidRPr="00E33A9C">
        <w:rPr>
          <w:rFonts w:asciiTheme="minorHAnsi" w:eastAsia="Arial Narrow" w:hAnsiTheme="minorHAnsi" w:cstheme="minorHAnsi"/>
          <w:b/>
          <w:spacing w:val="-5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of Te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hn</w:t>
      </w:r>
      <w:r w:rsidRPr="00E33A9C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logy</w:t>
      </w:r>
      <w:r w:rsidRPr="00E33A9C">
        <w:rPr>
          <w:rFonts w:asciiTheme="minorHAnsi" w:eastAsia="Arial Narrow" w:hAnsiTheme="minorHAnsi" w:cstheme="minorHAnsi"/>
          <w:b/>
          <w:spacing w:val="-8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Raipur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E33A9C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 xml:space="preserve">aipur, 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hh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tti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garh, I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dia</w:t>
      </w:r>
    </w:p>
    <w:p w14:paraId="3B157DC2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 xml:space="preserve">Developer – </w:t>
      </w:r>
      <w:r w:rsidRPr="00E33A9C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ud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nt Mark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 xml:space="preserve">et 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nera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 xml:space="preserve">or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[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J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uly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 xml:space="preserve">2010 to 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J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an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ary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2011 (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F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reelan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 Proje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t)]</w:t>
      </w:r>
    </w:p>
    <w:p w14:paraId="42864B80" w14:textId="77777777" w:rsidR="00643784" w:rsidRPr="00E33A9C" w:rsidRDefault="00E33A9C" w:rsidP="00E33A9C">
      <w:pPr>
        <w:spacing w:line="220" w:lineRule="exact"/>
        <w:ind w:left="530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sz w:val="22"/>
          <w:szCs w:val="22"/>
        </w:rPr>
        <w:t>Student Mar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ks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 xml:space="preserve">heet 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enerat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r is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an in-hou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ol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tion to generate the End Seme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er Mar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ks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heets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of Students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of NIT Raipur</w:t>
      </w:r>
    </w:p>
    <w:p w14:paraId="350B470A" w14:textId="77777777" w:rsidR="00643784" w:rsidRPr="00E33A9C" w:rsidRDefault="00E33A9C" w:rsidP="00E33A9C">
      <w:pPr>
        <w:spacing w:before="1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De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eloped in 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P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HP / M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y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Q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L.</w:t>
      </w:r>
    </w:p>
    <w:p w14:paraId="0CB126CC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In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ol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ed 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om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p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l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x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appli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ion lo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gi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c, UI De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ign and HTML/CSS imp</w:t>
      </w:r>
      <w:r w:rsidRPr="00E33A9C">
        <w:rPr>
          <w:rFonts w:asciiTheme="minorHAnsi" w:eastAsia="Arial Narrow" w:hAnsiTheme="minorHAnsi" w:cstheme="minorHAnsi"/>
          <w:color w:val="000000"/>
          <w:spacing w:val="-2"/>
          <w:sz w:val="22"/>
          <w:szCs w:val="22"/>
        </w:rPr>
        <w:t>l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ementation</w:t>
      </w:r>
    </w:p>
    <w:p w14:paraId="032A23A0" w14:textId="77777777" w:rsidR="00643784" w:rsidRPr="00E33A9C" w:rsidRDefault="00E33A9C" w:rsidP="00E33A9C">
      <w:pPr>
        <w:spacing w:line="220" w:lineRule="exact"/>
        <w:ind w:left="547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PDF generation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and printing of Mar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ks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heets</w:t>
      </w:r>
    </w:p>
    <w:p w14:paraId="02A5577E" w14:textId="77777777" w:rsidR="00643784" w:rsidRPr="00E33A9C" w:rsidRDefault="00E33A9C" w:rsidP="00E33A9C">
      <w:pPr>
        <w:spacing w:line="220" w:lineRule="exact"/>
        <w:ind w:left="547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The proje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t is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in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u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e by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x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amina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ion 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ell, NIT Raipur</w:t>
      </w:r>
    </w:p>
    <w:p w14:paraId="1C1A3041" w14:textId="77777777" w:rsidR="00643784" w:rsidRPr="00E33A9C" w:rsidRDefault="00643784" w:rsidP="00E33A9C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3B9EFEC" w14:textId="77777777" w:rsidR="00643784" w:rsidRPr="00E33A9C" w:rsidRDefault="00E33A9C" w:rsidP="00E33A9C">
      <w:pPr>
        <w:ind w:left="152" w:right="4756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E33A9C">
        <w:rPr>
          <w:rFonts w:asciiTheme="minorHAnsi" w:eastAsia="Segoe MDL2 Assets" w:hAnsiTheme="minorHAnsi" w:cstheme="minorHAnsi"/>
          <w:spacing w:val="28"/>
          <w:w w:val="79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hi</w:t>
      </w:r>
      <w:r w:rsidRPr="00E33A9C">
        <w:rPr>
          <w:rFonts w:asciiTheme="minorHAnsi" w:eastAsia="Arial Narrow" w:hAnsiTheme="minorHAnsi" w:cstheme="minorHAnsi"/>
          <w:b/>
          <w:spacing w:val="-5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India</w:t>
      </w:r>
      <w:r w:rsidRPr="00E33A9C">
        <w:rPr>
          <w:rFonts w:asciiTheme="minorHAnsi" w:eastAsia="Arial Narrow" w:hAnsiTheme="minorHAnsi" w:cstheme="minorHAnsi"/>
          <w:b/>
          <w:spacing w:val="-5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Gl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Limit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E33A9C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(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AIS)</w:t>
      </w:r>
      <w:r w:rsidRPr="00E33A9C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&amp;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ur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E33A9C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w w:val="99"/>
          <w:sz w:val="22"/>
          <w:szCs w:val="22"/>
        </w:rPr>
        <w:t>India</w:t>
      </w:r>
    </w:p>
    <w:p w14:paraId="7F35F969" w14:textId="77777777" w:rsidR="00643784" w:rsidRPr="00E33A9C" w:rsidRDefault="00E33A9C" w:rsidP="00E33A9C">
      <w:pPr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Developer –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I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Inf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Boa</w:t>
      </w:r>
      <w:r w:rsidRPr="00E33A9C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r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 xml:space="preserve">d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[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ay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 xml:space="preserve">2010 to 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J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uly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2010 (Freelan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Proje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t)]</w:t>
      </w:r>
    </w:p>
    <w:p w14:paraId="54AE38B0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sz w:val="22"/>
          <w:szCs w:val="22"/>
        </w:rPr>
        <w:t>It is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 Tou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h 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een Noti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 xml:space="preserve">e Board 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um online portal for A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 xml:space="preserve">ahi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Ind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la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Ltd. and A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enture.</w:t>
      </w:r>
    </w:p>
    <w:p w14:paraId="3AC1A868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De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eloped in 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P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HP / M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y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Q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L u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ing 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J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oomla! CMS.</w:t>
      </w:r>
    </w:p>
    <w:p w14:paraId="326669E9" w14:textId="77777777" w:rsidR="00643784" w:rsidRPr="00E33A9C" w:rsidRDefault="00E33A9C" w:rsidP="00E33A9C">
      <w:pPr>
        <w:spacing w:before="1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In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ol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ed 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om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p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l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x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 xml:space="preserve"> J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ript and A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J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AX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Log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i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c</w:t>
      </w:r>
    </w:p>
    <w:p w14:paraId="1DF9D81A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In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ol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ed UI De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i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gn and HTML/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SS implementat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i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on</w:t>
      </w:r>
    </w:p>
    <w:p w14:paraId="14E429BA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Li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e at 14 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G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la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s Plants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of AIS a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n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d a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ible on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ompan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y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’s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intranet.</w:t>
      </w:r>
    </w:p>
    <w:p w14:paraId="1021749A" w14:textId="77777777" w:rsidR="00643784" w:rsidRPr="00E33A9C" w:rsidRDefault="00643784" w:rsidP="00E33A9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E82FBFA" w14:textId="77777777" w:rsidR="00643784" w:rsidRPr="00E33A9C" w:rsidRDefault="00E33A9C" w:rsidP="00E33A9C">
      <w:pPr>
        <w:ind w:left="18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E33A9C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The</w:t>
      </w:r>
      <w:r w:rsidRPr="00E33A9C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chno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Cr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E33A9C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(Stud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nt</w:t>
      </w:r>
      <w:r w:rsidRPr="00E33A9C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Te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hni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al</w:t>
      </w:r>
      <w:r w:rsidRPr="00E33A9C">
        <w:rPr>
          <w:rFonts w:asciiTheme="minorHAnsi" w:eastAsia="Arial Narrow" w:hAnsiTheme="minorHAnsi" w:cstheme="minorHAnsi"/>
          <w:b/>
          <w:spacing w:val="-8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mmit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),</w:t>
      </w:r>
      <w:r w:rsidRPr="00E33A9C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NIT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Raipur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,</w:t>
      </w:r>
      <w:r w:rsidRPr="00E33A9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Raipur,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Chhatti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garh, India</w:t>
      </w:r>
    </w:p>
    <w:p w14:paraId="3209A354" w14:textId="77777777" w:rsidR="00643784" w:rsidRPr="00E33A9C" w:rsidRDefault="00E33A9C" w:rsidP="00E33A9C">
      <w:pPr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Developer –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ff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>icial Website &amp;</w:t>
      </w:r>
      <w:r w:rsidRPr="00E33A9C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b/>
          <w:sz w:val="22"/>
          <w:szCs w:val="22"/>
        </w:rPr>
        <w:t xml:space="preserve">Web Portal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[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J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u</w:t>
      </w:r>
      <w:r w:rsidRPr="00E33A9C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y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2009 to Sept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mber 2009]</w:t>
      </w:r>
    </w:p>
    <w:p w14:paraId="36CB8A95" w14:textId="77777777" w:rsidR="00643784" w:rsidRPr="00E33A9C" w:rsidRDefault="00E33A9C" w:rsidP="00E33A9C">
      <w:pPr>
        <w:spacing w:line="220" w:lineRule="exact"/>
        <w:ind w:left="530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sz w:val="22"/>
          <w:szCs w:val="22"/>
        </w:rPr>
        <w:t>The offi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ial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web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ite for The Te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ch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noCra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cy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, NIT R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ipur (Student T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ec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hni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al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Commit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ee, NIT Raipu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)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was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reated u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ng the</w:t>
      </w:r>
    </w:p>
    <w:p w14:paraId="39905164" w14:textId="77777777" w:rsidR="00643784" w:rsidRPr="00E33A9C" w:rsidRDefault="00E33A9C" w:rsidP="00E33A9C">
      <w:pPr>
        <w:spacing w:line="220" w:lineRule="exact"/>
        <w:ind w:left="530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J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oomla! CMS. It features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a unique "te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hno" in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pired de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ign and l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t's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 xml:space="preserve">of 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u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 xml:space="preserve">tom 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E33A9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en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ion</w:t>
      </w:r>
      <w:r w:rsidRPr="00E33A9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08F4C4E" w14:textId="77777777" w:rsidR="00643784" w:rsidRPr="00E33A9C" w:rsidRDefault="00E33A9C" w:rsidP="00E33A9C">
      <w:pPr>
        <w:spacing w:before="1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De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eloped in 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P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HP / M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y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Q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L u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ing 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J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oomla! CMS.</w:t>
      </w:r>
    </w:p>
    <w:p w14:paraId="446F4A84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Blend of 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v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a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r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ious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u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 xml:space="preserve">tom 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J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oomla!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E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x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ten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io</w:t>
      </w:r>
      <w:r w:rsidRPr="00E33A9C">
        <w:rPr>
          <w:rFonts w:asciiTheme="minorHAnsi" w:eastAsia="Arial Narrow" w:hAnsiTheme="minorHAnsi" w:cstheme="minorHAnsi"/>
          <w:color w:val="000000"/>
          <w:spacing w:val="1"/>
          <w:sz w:val="22"/>
          <w:szCs w:val="22"/>
        </w:rPr>
        <w:t>n</w:t>
      </w:r>
      <w:r w:rsidRPr="00E33A9C">
        <w:rPr>
          <w:rFonts w:asciiTheme="minorHAnsi" w:eastAsia="Arial Narrow" w:hAnsiTheme="minorHAnsi" w:cstheme="minorHAnsi"/>
          <w:color w:val="000000"/>
          <w:spacing w:val="-1"/>
          <w:sz w:val="22"/>
          <w:szCs w:val="22"/>
        </w:rPr>
        <w:t>s</w:t>
      </w:r>
      <w:r w:rsidRPr="00E33A9C">
        <w:rPr>
          <w:rFonts w:asciiTheme="minorHAnsi" w:eastAsia="Arial Narrow" w:hAnsiTheme="minorHAnsi" w:cstheme="minorHAnsi"/>
          <w:color w:val="000000"/>
          <w:sz w:val="22"/>
          <w:szCs w:val="22"/>
        </w:rPr>
        <w:t>.</w:t>
      </w:r>
    </w:p>
    <w:p w14:paraId="7C8A7F4B" w14:textId="77777777" w:rsidR="00643784" w:rsidRPr="00E33A9C" w:rsidRDefault="00E33A9C" w:rsidP="00E33A9C">
      <w:pPr>
        <w:spacing w:line="220" w:lineRule="exact"/>
        <w:ind w:left="548"/>
        <w:rPr>
          <w:rFonts w:asciiTheme="minorHAnsi" w:eastAsia="Arial Narrow" w:hAnsiTheme="minorHAnsi" w:cstheme="minorHAnsi"/>
          <w:sz w:val="22"/>
          <w:szCs w:val="22"/>
        </w:rPr>
      </w:pPr>
      <w:r w:rsidRPr="00E33A9C">
        <w:rPr>
          <w:rFonts w:asciiTheme="minorHAnsi" w:hAnsiTheme="minorHAnsi" w:cstheme="minorHAnsi"/>
          <w:color w:val="618AAC"/>
          <w:position w:val="-1"/>
          <w:sz w:val="22"/>
          <w:szCs w:val="22"/>
        </w:rPr>
        <w:t xml:space="preserve">    </w:t>
      </w:r>
      <w:r w:rsidRPr="00E33A9C">
        <w:rPr>
          <w:rFonts w:asciiTheme="minorHAnsi" w:hAnsiTheme="minorHAnsi" w:cstheme="minorHAnsi"/>
          <w:color w:val="618AAC"/>
          <w:spacing w:val="4"/>
          <w:position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position w:val="-1"/>
          <w:sz w:val="22"/>
          <w:szCs w:val="22"/>
        </w:rPr>
        <w:t>The proje</w:t>
      </w:r>
      <w:r w:rsidRPr="00E33A9C">
        <w:rPr>
          <w:rFonts w:asciiTheme="minorHAnsi" w:eastAsia="Arial Narrow" w:hAnsiTheme="minorHAnsi" w:cstheme="minorHAnsi"/>
          <w:color w:val="000000"/>
          <w:spacing w:val="-1"/>
          <w:position w:val="-1"/>
          <w:sz w:val="22"/>
          <w:szCs w:val="22"/>
        </w:rPr>
        <w:t>c</w:t>
      </w:r>
      <w:r w:rsidRPr="00E33A9C">
        <w:rPr>
          <w:rFonts w:asciiTheme="minorHAnsi" w:eastAsia="Arial Narrow" w:hAnsiTheme="minorHAnsi" w:cstheme="minorHAnsi"/>
          <w:color w:val="000000"/>
          <w:position w:val="-1"/>
          <w:sz w:val="22"/>
          <w:szCs w:val="22"/>
        </w:rPr>
        <w:t>t is</w:t>
      </w:r>
      <w:r w:rsidRPr="00E33A9C">
        <w:rPr>
          <w:rFonts w:asciiTheme="minorHAnsi" w:eastAsia="Arial Narrow" w:hAnsiTheme="minorHAnsi" w:cstheme="minorHAnsi"/>
          <w:color w:val="000000"/>
          <w:spacing w:val="-1"/>
          <w:position w:val="-1"/>
          <w:sz w:val="22"/>
          <w:szCs w:val="22"/>
        </w:rPr>
        <w:t xml:space="preserve"> </w:t>
      </w:r>
      <w:r w:rsidRPr="00E33A9C">
        <w:rPr>
          <w:rFonts w:asciiTheme="minorHAnsi" w:eastAsia="Arial Narrow" w:hAnsiTheme="minorHAnsi" w:cstheme="minorHAnsi"/>
          <w:color w:val="000000"/>
          <w:position w:val="-1"/>
          <w:sz w:val="22"/>
          <w:szCs w:val="22"/>
        </w:rPr>
        <w:t>l</w:t>
      </w:r>
      <w:r w:rsidRPr="00E33A9C">
        <w:rPr>
          <w:rFonts w:asciiTheme="minorHAnsi" w:eastAsia="Arial Narrow" w:hAnsiTheme="minorHAnsi" w:cstheme="minorHAnsi"/>
          <w:color w:val="000000"/>
          <w:spacing w:val="1"/>
          <w:position w:val="-1"/>
          <w:sz w:val="22"/>
          <w:szCs w:val="22"/>
        </w:rPr>
        <w:t>iv</w:t>
      </w:r>
      <w:hyperlink r:id="rId25">
        <w:r w:rsidRPr="00E33A9C">
          <w:rPr>
            <w:rFonts w:asciiTheme="minorHAnsi" w:eastAsia="Arial Narrow" w:hAnsiTheme="minorHAnsi" w:cstheme="minorHAnsi"/>
            <w:color w:val="000000"/>
            <w:position w:val="-1"/>
            <w:sz w:val="22"/>
            <w:szCs w:val="22"/>
          </w:rPr>
          <w:t>e at www.te</w:t>
        </w:r>
        <w:r w:rsidRPr="00E33A9C">
          <w:rPr>
            <w:rFonts w:asciiTheme="minorHAnsi" w:eastAsia="Arial Narrow" w:hAnsiTheme="minorHAnsi" w:cstheme="minorHAnsi"/>
            <w:color w:val="000000"/>
            <w:spacing w:val="-1"/>
            <w:position w:val="-1"/>
            <w:sz w:val="22"/>
            <w:szCs w:val="22"/>
          </w:rPr>
          <w:t>c</w:t>
        </w:r>
        <w:r w:rsidRPr="00E33A9C">
          <w:rPr>
            <w:rFonts w:asciiTheme="minorHAnsi" w:eastAsia="Arial Narrow" w:hAnsiTheme="minorHAnsi" w:cstheme="minorHAnsi"/>
            <w:color w:val="000000"/>
            <w:position w:val="-1"/>
            <w:sz w:val="22"/>
            <w:szCs w:val="22"/>
          </w:rPr>
          <w:t>hn</w:t>
        </w:r>
        <w:r w:rsidRPr="00E33A9C">
          <w:rPr>
            <w:rFonts w:asciiTheme="minorHAnsi" w:eastAsia="Arial Narrow" w:hAnsiTheme="minorHAnsi" w:cstheme="minorHAnsi"/>
            <w:color w:val="000000"/>
            <w:spacing w:val="-1"/>
            <w:position w:val="-1"/>
            <w:sz w:val="22"/>
            <w:szCs w:val="22"/>
          </w:rPr>
          <w:t>oc</w:t>
        </w:r>
        <w:r w:rsidRPr="00E33A9C">
          <w:rPr>
            <w:rFonts w:asciiTheme="minorHAnsi" w:eastAsia="Arial Narrow" w:hAnsiTheme="minorHAnsi" w:cstheme="minorHAnsi"/>
            <w:color w:val="000000"/>
            <w:position w:val="-1"/>
            <w:sz w:val="22"/>
            <w:szCs w:val="22"/>
          </w:rPr>
          <w:t>ra</w:t>
        </w:r>
        <w:r w:rsidRPr="00E33A9C">
          <w:rPr>
            <w:rFonts w:asciiTheme="minorHAnsi" w:eastAsia="Arial Narrow" w:hAnsiTheme="minorHAnsi" w:cstheme="minorHAnsi"/>
            <w:color w:val="000000"/>
            <w:spacing w:val="-1"/>
            <w:position w:val="-1"/>
            <w:sz w:val="22"/>
            <w:szCs w:val="22"/>
          </w:rPr>
          <w:t>cy</w:t>
        </w:r>
        <w:r w:rsidRPr="00E33A9C">
          <w:rPr>
            <w:rFonts w:asciiTheme="minorHAnsi" w:eastAsia="Arial Narrow" w:hAnsiTheme="minorHAnsi" w:cstheme="minorHAnsi"/>
            <w:color w:val="000000"/>
            <w:position w:val="-1"/>
            <w:sz w:val="22"/>
            <w:szCs w:val="22"/>
          </w:rPr>
          <w:t>nitrr.</w:t>
        </w:r>
        <w:r w:rsidRPr="00E33A9C">
          <w:rPr>
            <w:rFonts w:asciiTheme="minorHAnsi" w:eastAsia="Arial Narrow" w:hAnsiTheme="minorHAnsi" w:cstheme="minorHAnsi"/>
            <w:color w:val="000000"/>
            <w:spacing w:val="-1"/>
            <w:position w:val="-1"/>
            <w:sz w:val="22"/>
            <w:szCs w:val="22"/>
          </w:rPr>
          <w:t>c</w:t>
        </w:r>
        <w:r w:rsidRPr="00E33A9C">
          <w:rPr>
            <w:rFonts w:asciiTheme="minorHAnsi" w:eastAsia="Arial Narrow" w:hAnsiTheme="minorHAnsi" w:cstheme="minorHAnsi"/>
            <w:color w:val="000000"/>
            <w:position w:val="-1"/>
            <w:sz w:val="22"/>
            <w:szCs w:val="22"/>
          </w:rPr>
          <w:t>om</w:t>
        </w:r>
      </w:hyperlink>
    </w:p>
    <w:p w14:paraId="68425C2D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D714F8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4C5A24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2AEE12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FBFDF6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4A7C8A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98A07C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519388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95A41F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C5F953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FACA9B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3B73E6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DA255C" w14:textId="77777777" w:rsidR="00643784" w:rsidRPr="00E33A9C" w:rsidRDefault="00643784" w:rsidP="00E33A9C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5D7F5FD" w14:textId="77777777" w:rsidR="00643784" w:rsidRPr="00E33A9C" w:rsidRDefault="00E33A9C" w:rsidP="00E33A9C">
      <w:pPr>
        <w:spacing w:before="34"/>
        <w:ind w:left="4102" w:right="4944"/>
        <w:jc w:val="center"/>
        <w:rPr>
          <w:rFonts w:asciiTheme="minorHAnsi" w:eastAsia="Gill Sans MT" w:hAnsiTheme="minorHAnsi" w:cstheme="minorHAnsi"/>
          <w:sz w:val="22"/>
          <w:szCs w:val="22"/>
        </w:rPr>
        <w:sectPr w:rsidR="00643784" w:rsidRPr="00E33A9C">
          <w:pgSz w:w="12240" w:h="15840"/>
          <w:pgMar w:top="1480" w:right="880" w:bottom="280" w:left="1720" w:header="720" w:footer="720" w:gutter="0"/>
          <w:cols w:space="720"/>
        </w:sectPr>
      </w:pPr>
      <w:r w:rsidRPr="00E33A9C">
        <w:rPr>
          <w:rFonts w:asciiTheme="minorHAnsi" w:eastAsia="Gill Sans MT" w:hAnsiTheme="minorHAnsi" w:cstheme="minorHAnsi"/>
          <w:color w:val="808080"/>
          <w:sz w:val="22"/>
          <w:szCs w:val="22"/>
        </w:rPr>
        <w:t>Page 2</w:t>
      </w:r>
    </w:p>
    <w:p w14:paraId="5904D442" w14:textId="77777777" w:rsidR="00643784" w:rsidRPr="00E33A9C" w:rsidRDefault="00643784" w:rsidP="00E33A9C">
      <w:pPr>
        <w:spacing w:before="8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2"/>
        <w:gridCol w:w="3545"/>
        <w:gridCol w:w="2517"/>
      </w:tblGrid>
      <w:tr w:rsidR="00643784" w:rsidRPr="00E33A9C" w14:paraId="4C761442" w14:textId="77777777">
        <w:trPr>
          <w:trHeight w:hRule="exact" w:val="538"/>
        </w:trPr>
        <w:tc>
          <w:tcPr>
            <w:tcW w:w="3872" w:type="dxa"/>
            <w:tcBorders>
              <w:top w:val="single" w:sz="5" w:space="0" w:color="9FB8CD"/>
              <w:left w:val="single" w:sz="5" w:space="0" w:color="9FB8CD"/>
              <w:bottom w:val="nil"/>
              <w:right w:val="nil"/>
            </w:tcBorders>
          </w:tcPr>
          <w:p w14:paraId="294FD0A7" w14:textId="77777777" w:rsidR="00643784" w:rsidRPr="00E33A9C" w:rsidRDefault="00643784" w:rsidP="00E33A9C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0466FD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Education</w:t>
            </w:r>
          </w:p>
        </w:tc>
        <w:tc>
          <w:tcPr>
            <w:tcW w:w="3545" w:type="dxa"/>
            <w:tcBorders>
              <w:top w:val="single" w:sz="5" w:space="0" w:color="9FB8CD"/>
              <w:left w:val="nil"/>
              <w:bottom w:val="nil"/>
              <w:right w:val="nil"/>
            </w:tcBorders>
          </w:tcPr>
          <w:p w14:paraId="21EFED53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single" w:sz="5" w:space="0" w:color="9FB8CD"/>
              <w:left w:val="nil"/>
              <w:bottom w:val="nil"/>
              <w:right w:val="single" w:sz="5" w:space="0" w:color="9FB8CD"/>
            </w:tcBorders>
          </w:tcPr>
          <w:p w14:paraId="0C7054E9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240DB20D" w14:textId="77777777">
        <w:trPr>
          <w:trHeight w:hRule="exact" w:val="1718"/>
        </w:trPr>
        <w:tc>
          <w:tcPr>
            <w:tcW w:w="3872" w:type="dxa"/>
            <w:tcBorders>
              <w:top w:val="nil"/>
              <w:left w:val="single" w:sz="5" w:space="0" w:color="9FB8CD"/>
              <w:bottom w:val="single" w:sz="5" w:space="0" w:color="9FB8CD"/>
              <w:right w:val="nil"/>
            </w:tcBorders>
          </w:tcPr>
          <w:p w14:paraId="68F408DB" w14:textId="77777777" w:rsidR="00643784" w:rsidRPr="00E33A9C" w:rsidRDefault="00643784" w:rsidP="00E33A9C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04B470" w14:textId="77777777" w:rsidR="00643784" w:rsidRPr="00E33A9C" w:rsidRDefault="00E33A9C" w:rsidP="00E33A9C">
            <w:pPr>
              <w:spacing w:line="375" w:lineRule="auto"/>
              <w:ind w:left="282" w:right="313" w:firstLine="106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Examinat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on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/D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egree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Ba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helor of Te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hnology (Computer 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ien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e) Central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Board of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ondary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Ed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ation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(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12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position w:val="5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position w:val="5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) Central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Board of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ondary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Ed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ation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(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10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position w:val="5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position w:val="5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5" w:space="0" w:color="9FB8CD"/>
              <w:right w:val="nil"/>
            </w:tcBorders>
          </w:tcPr>
          <w:p w14:paraId="508B28B1" w14:textId="77777777" w:rsidR="00643784" w:rsidRPr="00E33A9C" w:rsidRDefault="00643784" w:rsidP="00E33A9C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A4FFD2" w14:textId="77777777" w:rsidR="00643784" w:rsidRPr="00E33A9C" w:rsidRDefault="00E33A9C" w:rsidP="00E33A9C">
            <w:pPr>
              <w:ind w:left="1509" w:right="1174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Inst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ti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n</w:t>
            </w:r>
          </w:p>
          <w:p w14:paraId="25F6D5E3" w14:textId="77777777" w:rsidR="00643784" w:rsidRPr="00E33A9C" w:rsidRDefault="00643784" w:rsidP="00E33A9C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781A98" w14:textId="77777777" w:rsidR="00643784" w:rsidRPr="00E33A9C" w:rsidRDefault="00E33A9C" w:rsidP="00E33A9C">
            <w:pPr>
              <w:ind w:left="34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National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titute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of Te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hnology Raipur</w:t>
            </w:r>
          </w:p>
          <w:p w14:paraId="5FA0E460" w14:textId="77777777" w:rsidR="00643784" w:rsidRPr="00E33A9C" w:rsidRDefault="00643784" w:rsidP="00E33A9C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6628B1" w14:textId="77777777" w:rsidR="00643784" w:rsidRPr="00E33A9C" w:rsidRDefault="00E33A9C" w:rsidP="00E33A9C">
            <w:pPr>
              <w:ind w:left="34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St.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abriel’s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dem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, Roor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ee</w:t>
            </w:r>
          </w:p>
          <w:p w14:paraId="7C33E4C4" w14:textId="77777777" w:rsidR="00643784" w:rsidRPr="00E33A9C" w:rsidRDefault="00643784" w:rsidP="00E33A9C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DC2491" w14:textId="77777777" w:rsidR="00643784" w:rsidRPr="00E33A9C" w:rsidRDefault="00E33A9C" w:rsidP="00E33A9C">
            <w:pPr>
              <w:ind w:left="34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St.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abriel’s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dem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, Roor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ee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5" w:space="0" w:color="9FB8CD"/>
              <w:right w:val="single" w:sz="5" w:space="0" w:color="9FB8CD"/>
            </w:tcBorders>
          </w:tcPr>
          <w:p w14:paraId="3173C823" w14:textId="77777777" w:rsidR="00643784" w:rsidRPr="00E33A9C" w:rsidRDefault="00643784" w:rsidP="00E33A9C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1AB20" w14:textId="77777777" w:rsidR="00643784" w:rsidRPr="00E33A9C" w:rsidRDefault="00E33A9C" w:rsidP="00E33A9C">
            <w:pPr>
              <w:ind w:left="336" w:right="810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Year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of Pass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-o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ut</w:t>
            </w:r>
          </w:p>
          <w:p w14:paraId="239EBE3F" w14:textId="77777777" w:rsidR="00643784" w:rsidRPr="00E33A9C" w:rsidRDefault="00643784" w:rsidP="00E33A9C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F545A4" w14:textId="77777777" w:rsidR="00643784" w:rsidRPr="00E33A9C" w:rsidRDefault="00E33A9C" w:rsidP="00E33A9C">
            <w:pPr>
              <w:ind w:left="801" w:right="1276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2011</w:t>
            </w:r>
          </w:p>
          <w:p w14:paraId="2B7D5462" w14:textId="77777777" w:rsidR="00643784" w:rsidRPr="00E33A9C" w:rsidRDefault="00643784" w:rsidP="00E33A9C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1B0919" w14:textId="77777777" w:rsidR="00643784" w:rsidRPr="00E33A9C" w:rsidRDefault="00E33A9C" w:rsidP="00E33A9C">
            <w:pPr>
              <w:ind w:left="801" w:right="1276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2007</w:t>
            </w:r>
          </w:p>
          <w:p w14:paraId="6238C139" w14:textId="77777777" w:rsidR="00643784" w:rsidRPr="00E33A9C" w:rsidRDefault="00643784" w:rsidP="00E33A9C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5989F1" w14:textId="77777777" w:rsidR="00643784" w:rsidRPr="00E33A9C" w:rsidRDefault="00E33A9C" w:rsidP="00E33A9C">
            <w:pPr>
              <w:ind w:left="801" w:right="1276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2005</w:t>
            </w:r>
          </w:p>
        </w:tc>
      </w:tr>
      <w:tr w:rsidR="00643784" w:rsidRPr="00E33A9C" w14:paraId="6BCA8DA8" w14:textId="77777777">
        <w:trPr>
          <w:trHeight w:hRule="exact" w:val="514"/>
        </w:trPr>
        <w:tc>
          <w:tcPr>
            <w:tcW w:w="9934" w:type="dxa"/>
            <w:gridSpan w:val="3"/>
            <w:vMerge w:val="restart"/>
            <w:tcBorders>
              <w:top w:val="single" w:sz="5" w:space="0" w:color="9FB8CD"/>
              <w:left w:val="single" w:sz="5" w:space="0" w:color="9FB8CD"/>
              <w:right w:val="single" w:sz="5" w:space="0" w:color="9FB8CD"/>
            </w:tcBorders>
          </w:tcPr>
          <w:p w14:paraId="3C746BD9" w14:textId="77777777" w:rsidR="00643784" w:rsidRPr="00E33A9C" w:rsidRDefault="00643784" w:rsidP="00E33A9C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A367A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Technical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ills</w:t>
            </w:r>
          </w:p>
          <w:p w14:paraId="74E8CD92" w14:textId="77777777" w:rsidR="00643784" w:rsidRPr="00E33A9C" w:rsidRDefault="00643784" w:rsidP="00E33A9C">
            <w:pPr>
              <w:spacing w:before="1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233F6B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Scripti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g L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uage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: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PHP,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ript (D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ripting, j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Q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uery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ript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ibrar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)</w:t>
            </w:r>
          </w:p>
          <w:p w14:paraId="3D44BC92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Database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Man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gem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nt Syst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em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s: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Q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L,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ra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le.</w:t>
            </w:r>
          </w:p>
          <w:p w14:paraId="1102F892" w14:textId="77777777" w:rsidR="00643784" w:rsidRPr="00E33A9C" w:rsidRDefault="00E33A9C" w:rsidP="00E33A9C">
            <w:pPr>
              <w:spacing w:before="1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Progra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mi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g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an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uage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: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embly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Languag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, C, C++,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a [Core,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EE, Spring, Hibernate, St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ut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,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 Me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ging Ser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</w:t>
            </w:r>
          </w:p>
          <w:p w14:paraId="3A06B01D" w14:textId="77777777" w:rsidR="00643784" w:rsidRPr="00E33A9C" w:rsidRDefault="00E33A9C" w:rsidP="00E33A9C">
            <w:pPr>
              <w:spacing w:line="220" w:lineRule="exact"/>
              <w:ind w:left="4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(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MS), Apa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he Tile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,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AXP,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XB and Do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z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er F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amewor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API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].</w:t>
            </w:r>
          </w:p>
          <w:p w14:paraId="2D9F0F6B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hers: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TML,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CS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, XML and XML Validation,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N, 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AX.</w:t>
            </w:r>
          </w:p>
          <w:p w14:paraId="4A1F4F44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Frame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orks: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VC Fram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work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hite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ture, CodeIgnite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, Smar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Template Eng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ne,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oomla MVC Fram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wor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,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ntry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Template</w:t>
            </w:r>
          </w:p>
          <w:p w14:paraId="2E30C3EA" w14:textId="77777777" w:rsidR="00643784" w:rsidRPr="00E33A9C" w:rsidRDefault="00E33A9C" w:rsidP="00E33A9C">
            <w:pPr>
              <w:spacing w:before="1"/>
              <w:ind w:left="4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Fram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work</w:t>
            </w:r>
          </w:p>
          <w:p w14:paraId="1FD8A42D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Co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 M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na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eme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 System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: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oomla!,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Wordpre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and Drup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l.</w:t>
            </w:r>
          </w:p>
          <w:p w14:paraId="551F26B7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per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g Sys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ems: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ro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oft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Window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: 95, 98, XP, Ser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er 2003, Vi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ta, 7 and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8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271D288D" w14:textId="77777777" w:rsidR="00643784" w:rsidRPr="00E33A9C" w:rsidRDefault="00E33A9C" w:rsidP="00E33A9C">
            <w:pPr>
              <w:spacing w:line="220" w:lineRule="exact"/>
              <w:ind w:left="205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Linu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x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: Debian ba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ed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ironments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 Ubuntu 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 its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ariant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.</w:t>
            </w:r>
          </w:p>
          <w:p w14:paraId="24A97C8B" w14:textId="77777777" w:rsidR="00643784" w:rsidRPr="00E33A9C" w:rsidRDefault="00E33A9C" w:rsidP="00E33A9C">
            <w:pPr>
              <w:spacing w:before="3" w:line="220" w:lineRule="exact"/>
              <w:ind w:left="2058" w:right="56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Familiar Mobile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S: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oogle’s Android, Ap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le’s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S, No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mbian, Bl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ck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erry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and Sam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ung bada, Windows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Mobile 6 and 7.</w:t>
            </w:r>
          </w:p>
          <w:p w14:paraId="151BB9BD" w14:textId="77777777" w:rsidR="00643784" w:rsidRPr="00E33A9C" w:rsidRDefault="00E33A9C" w:rsidP="00E33A9C">
            <w:pPr>
              <w:spacing w:line="220" w:lineRule="exact"/>
              <w:ind w:left="10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Web Services and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API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(Re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 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d Soa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>)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: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Fa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b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’s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pen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ph (PHP and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ript SDK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); Twitter’s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API for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De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elope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63B147F2" w14:textId="77777777" w:rsidR="00643784" w:rsidRPr="00E33A9C" w:rsidRDefault="00E33A9C" w:rsidP="00E33A9C">
            <w:pPr>
              <w:spacing w:line="220" w:lineRule="exact"/>
              <w:ind w:left="10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Mobile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ps: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obile apps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de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el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opment for 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S,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Android, Bla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ck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b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err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, Windows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Phone and 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mb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an u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ing Phon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eG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ap API.</w:t>
            </w:r>
          </w:p>
          <w:p w14:paraId="23220946" w14:textId="77777777" w:rsidR="00643784" w:rsidRPr="00E33A9C" w:rsidRDefault="00E33A9C" w:rsidP="00E33A9C">
            <w:pPr>
              <w:spacing w:line="220" w:lineRule="exact"/>
              <w:ind w:left="10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her Emb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dd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d Plat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orm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: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mel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AVR Mi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ro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ontroller ba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ed De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elopment Board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643784" w:rsidRPr="00E33A9C" w14:paraId="7E208771" w14:textId="77777777">
        <w:trPr>
          <w:trHeight w:hRule="exact" w:val="3681"/>
        </w:trPr>
        <w:tc>
          <w:tcPr>
            <w:tcW w:w="9934" w:type="dxa"/>
            <w:gridSpan w:val="3"/>
            <w:vMerge/>
            <w:tcBorders>
              <w:left w:val="single" w:sz="5" w:space="0" w:color="9FB8CD"/>
              <w:bottom w:val="single" w:sz="5" w:space="0" w:color="9FB8CD"/>
              <w:right w:val="single" w:sz="5" w:space="0" w:color="9FB8CD"/>
            </w:tcBorders>
          </w:tcPr>
          <w:p w14:paraId="54A94DF5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6FFC0C65" w14:textId="77777777">
        <w:trPr>
          <w:trHeight w:hRule="exact" w:val="514"/>
        </w:trPr>
        <w:tc>
          <w:tcPr>
            <w:tcW w:w="9934" w:type="dxa"/>
            <w:gridSpan w:val="3"/>
            <w:vMerge w:val="restart"/>
            <w:tcBorders>
              <w:top w:val="single" w:sz="5" w:space="0" w:color="9FB8CD"/>
              <w:left w:val="single" w:sz="5" w:space="0" w:color="9FB8CD"/>
              <w:right w:val="single" w:sz="5" w:space="0" w:color="9FB8CD"/>
            </w:tcBorders>
          </w:tcPr>
          <w:p w14:paraId="40F8F948" w14:textId="77777777" w:rsidR="00643784" w:rsidRPr="00E33A9C" w:rsidRDefault="00643784" w:rsidP="00E33A9C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0031E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Areas of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Int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rest</w:t>
            </w:r>
          </w:p>
          <w:p w14:paraId="0C046613" w14:textId="77777777" w:rsidR="00643784" w:rsidRPr="00E33A9C" w:rsidRDefault="00643784" w:rsidP="00E33A9C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CA804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Building web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it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and appli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ns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ing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la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CM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09567560" w14:textId="77777777" w:rsidR="00643784" w:rsidRPr="00E33A9C" w:rsidRDefault="00E33A9C" w:rsidP="00E33A9C">
            <w:pPr>
              <w:spacing w:before="1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Web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-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de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elopment in PHP / M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SQ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L,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TML and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CSS.</w:t>
            </w:r>
          </w:p>
          <w:p w14:paraId="54E1A822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Programming in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a.</w:t>
            </w:r>
          </w:p>
        </w:tc>
      </w:tr>
      <w:tr w:rsidR="00643784" w:rsidRPr="00E33A9C" w14:paraId="16C7ADDB" w14:textId="77777777">
        <w:trPr>
          <w:trHeight w:hRule="exact" w:val="926"/>
        </w:trPr>
        <w:tc>
          <w:tcPr>
            <w:tcW w:w="9934" w:type="dxa"/>
            <w:gridSpan w:val="3"/>
            <w:vMerge/>
            <w:tcBorders>
              <w:left w:val="single" w:sz="5" w:space="0" w:color="9FB8CD"/>
              <w:bottom w:val="single" w:sz="5" w:space="0" w:color="9FB8CD"/>
              <w:right w:val="single" w:sz="5" w:space="0" w:color="9FB8CD"/>
            </w:tcBorders>
          </w:tcPr>
          <w:p w14:paraId="33747C0C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00E4742F" w14:textId="77777777">
        <w:trPr>
          <w:trHeight w:hRule="exact" w:val="514"/>
        </w:trPr>
        <w:tc>
          <w:tcPr>
            <w:tcW w:w="9934" w:type="dxa"/>
            <w:gridSpan w:val="3"/>
            <w:vMerge w:val="restart"/>
            <w:tcBorders>
              <w:top w:val="single" w:sz="5" w:space="0" w:color="9FB8CD"/>
              <w:left w:val="single" w:sz="5" w:space="0" w:color="9FB8CD"/>
              <w:right w:val="single" w:sz="5" w:space="0" w:color="9FB8CD"/>
            </w:tcBorders>
          </w:tcPr>
          <w:p w14:paraId="056567B4" w14:textId="77777777" w:rsidR="00643784" w:rsidRPr="00E33A9C" w:rsidRDefault="00643784" w:rsidP="00E33A9C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482043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Training /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orkshops attended</w:t>
            </w:r>
          </w:p>
          <w:p w14:paraId="500A62D6" w14:textId="77777777" w:rsidR="00643784" w:rsidRPr="00E33A9C" w:rsidRDefault="00643784" w:rsidP="00E33A9C">
            <w:pPr>
              <w:spacing w:before="1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7E83EF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3 Months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Train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ng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on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 and ETRM Con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epts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at Sapient Con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ulting P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t. Ltd.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2"/>
                <w:sz w:val="22"/>
                <w:szCs w:val="22"/>
              </w:rPr>
              <w:t>[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Sapien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]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(1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1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uly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2011 – 11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6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tober 2011)</w:t>
            </w:r>
          </w:p>
          <w:p w14:paraId="459839A5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45 Da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Traini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at IT Dep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rt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ent of 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hai Ind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a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la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Ltd.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[AIS]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(17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May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– 2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nd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4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ul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, 2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0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10)</w:t>
            </w:r>
          </w:p>
          <w:p w14:paraId="7BE85644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4 Wee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Training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in “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2EE” at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Cetpa Infote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h Pri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ate Limited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[CIPL]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(2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0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May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– 16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une, 2009)</w:t>
            </w:r>
          </w:p>
          <w:p w14:paraId="1B425B0D" w14:textId="77777777" w:rsidR="00643784" w:rsidRPr="00E33A9C" w:rsidRDefault="00E33A9C" w:rsidP="00E33A9C">
            <w:pPr>
              <w:spacing w:before="1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2 Da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Works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op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“Sem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-Au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onomous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Roboti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” by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MITB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, an IITD Alumni initiat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 at Rai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ur (22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nd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4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– 23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position w:val="5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h,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2010)</w:t>
            </w:r>
          </w:p>
          <w:p w14:paraId="5BABCE5F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7 Da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Works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op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“Intellige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 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tems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and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oboti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” by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NextSapiens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at 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Delhi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(14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– 20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une, 2008)</w:t>
            </w:r>
          </w:p>
          <w:p w14:paraId="69190BBE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2 Da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Works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op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“Manual Roboti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”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[ro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bo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TRIx]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at 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 Bo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ba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, Mumbai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(13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– 14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tober,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2007)</w:t>
            </w:r>
          </w:p>
        </w:tc>
      </w:tr>
      <w:tr w:rsidR="00643784" w:rsidRPr="00E33A9C" w14:paraId="48656E51" w14:textId="77777777">
        <w:trPr>
          <w:trHeight w:hRule="exact" w:val="1615"/>
        </w:trPr>
        <w:tc>
          <w:tcPr>
            <w:tcW w:w="9934" w:type="dxa"/>
            <w:gridSpan w:val="3"/>
            <w:vMerge/>
            <w:tcBorders>
              <w:left w:val="single" w:sz="5" w:space="0" w:color="9FB8CD"/>
              <w:bottom w:val="single" w:sz="5" w:space="0" w:color="9FB8CD"/>
              <w:right w:val="single" w:sz="5" w:space="0" w:color="9FB8CD"/>
            </w:tcBorders>
          </w:tcPr>
          <w:p w14:paraId="5749E1BA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399554E3" w14:textId="77777777">
        <w:trPr>
          <w:trHeight w:hRule="exact" w:val="514"/>
        </w:trPr>
        <w:tc>
          <w:tcPr>
            <w:tcW w:w="9934" w:type="dxa"/>
            <w:gridSpan w:val="3"/>
            <w:vMerge w:val="restart"/>
            <w:tcBorders>
              <w:top w:val="single" w:sz="5" w:space="0" w:color="9FB8CD"/>
              <w:left w:val="single" w:sz="5" w:space="0" w:color="9FB8CD"/>
              <w:right w:val="single" w:sz="5" w:space="0" w:color="9FB8CD"/>
            </w:tcBorders>
          </w:tcPr>
          <w:p w14:paraId="7646053F" w14:textId="77777777" w:rsidR="00643784" w:rsidRPr="00E33A9C" w:rsidRDefault="00643784" w:rsidP="00E33A9C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442A55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Academic P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ojects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undertaken</w:t>
            </w:r>
          </w:p>
          <w:p w14:paraId="0D19072D" w14:textId="77777777" w:rsidR="00643784" w:rsidRPr="00E33A9C" w:rsidRDefault="00643784" w:rsidP="00E33A9C">
            <w:pPr>
              <w:spacing w:before="1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50C69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Major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&amp; M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nor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Project: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iSo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ial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: So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ial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Network with pri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erns in PHP 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d M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Q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L and Mobile App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atio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for </w:t>
            </w:r>
            <w:r w:rsidRPr="00E33A9C">
              <w:rPr>
                <w:rFonts w:asciiTheme="minorHAnsi" w:eastAsia="Arial Narrow" w:hAnsiTheme="minorHAnsi" w:cstheme="minorHAnsi"/>
                <w:i/>
                <w:color w:val="000000"/>
                <w:sz w:val="22"/>
                <w:szCs w:val="22"/>
              </w:rPr>
              <w:t>Android</w:t>
            </w:r>
          </w:p>
          <w:p w14:paraId="5229E16C" w14:textId="77777777" w:rsidR="00643784" w:rsidRPr="00E33A9C" w:rsidRDefault="00E33A9C" w:rsidP="00E33A9C">
            <w:pPr>
              <w:spacing w:line="220" w:lineRule="exact"/>
              <w:ind w:left="427" w:right="4073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and other Phones (in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2ME)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enabling u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ers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to a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 the S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ial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Networ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.</w:t>
            </w:r>
          </w:p>
          <w:p w14:paraId="2BB9DECD" w14:textId="77777777" w:rsidR="00643784" w:rsidRPr="00E33A9C" w:rsidRDefault="00E33A9C" w:rsidP="00E33A9C">
            <w:pPr>
              <w:spacing w:before="1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Project: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Home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Automation 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em u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ing AVR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ro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ontroller,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6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Seme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14A52DE6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Project: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Web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2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ppli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ation De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el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opment and Content Con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tru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tion Kit in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2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E, 5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6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Seme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1FDE98B7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School P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2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ojec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: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Software Proto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ty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pe for LIC of India in C++, 12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Major Proje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t.</w:t>
            </w:r>
          </w:p>
        </w:tc>
      </w:tr>
      <w:tr w:rsidR="00643784" w:rsidRPr="00E33A9C" w14:paraId="0D8A87B9" w14:textId="77777777">
        <w:trPr>
          <w:trHeight w:hRule="exact" w:val="1385"/>
        </w:trPr>
        <w:tc>
          <w:tcPr>
            <w:tcW w:w="9934" w:type="dxa"/>
            <w:gridSpan w:val="3"/>
            <w:vMerge/>
            <w:tcBorders>
              <w:left w:val="single" w:sz="5" w:space="0" w:color="9FB8CD"/>
              <w:bottom w:val="single" w:sz="5" w:space="0" w:color="9FB8CD"/>
              <w:right w:val="single" w:sz="5" w:space="0" w:color="9FB8CD"/>
            </w:tcBorders>
          </w:tcPr>
          <w:p w14:paraId="30E648FB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0656FFD1" w14:textId="77777777">
        <w:trPr>
          <w:trHeight w:hRule="exact" w:val="514"/>
        </w:trPr>
        <w:tc>
          <w:tcPr>
            <w:tcW w:w="9934" w:type="dxa"/>
            <w:gridSpan w:val="3"/>
            <w:vMerge w:val="restart"/>
            <w:tcBorders>
              <w:top w:val="single" w:sz="5" w:space="0" w:color="9FB8CD"/>
              <w:left w:val="single" w:sz="5" w:space="0" w:color="9FB8CD"/>
              <w:right w:val="single" w:sz="5" w:space="0" w:color="9FB8CD"/>
            </w:tcBorders>
          </w:tcPr>
          <w:p w14:paraId="16858313" w14:textId="77777777" w:rsidR="00643784" w:rsidRPr="00E33A9C" w:rsidRDefault="00643784" w:rsidP="00E33A9C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023297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Extra Curricular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Activi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s /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Achievements</w:t>
            </w:r>
          </w:p>
          <w:p w14:paraId="3E5B97A8" w14:textId="77777777" w:rsidR="00643784" w:rsidRPr="00E33A9C" w:rsidRDefault="00643784" w:rsidP="00E33A9C">
            <w:pPr>
              <w:spacing w:before="1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D5E8D6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Fa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ilitated a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Tr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ini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Series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on Web De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elopment in PHP/M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Q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L at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Miracle Tech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ol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gies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, September - No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ember 2013.</w:t>
            </w:r>
          </w:p>
          <w:p w14:paraId="5B524DA8" w14:textId="77777777" w:rsidR="00643784" w:rsidRPr="00E33A9C" w:rsidRDefault="00E33A9C" w:rsidP="00E33A9C">
            <w:pPr>
              <w:tabs>
                <w:tab w:val="left" w:pos="460"/>
              </w:tabs>
              <w:spacing w:before="3" w:line="220" w:lineRule="exact"/>
              <w:ind w:left="463" w:right="783" w:hanging="36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ab/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Develop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d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an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PI based MVC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 xml:space="preserve"> f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rame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ork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to al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2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ow multiple plat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orm independent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lients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muni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ate with 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ingle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databa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 u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ing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method independent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alls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ing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REST,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2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T, P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ST etc.</w:t>
            </w:r>
          </w:p>
          <w:p w14:paraId="7F79FFCB" w14:textId="77777777" w:rsidR="00643784" w:rsidRPr="00E33A9C" w:rsidRDefault="00E33A9C" w:rsidP="00E33A9C">
            <w:pPr>
              <w:tabs>
                <w:tab w:val="left" w:pos="460"/>
              </w:tabs>
              <w:spacing w:line="220" w:lineRule="exact"/>
              <w:ind w:left="462" w:right="754" w:hanging="36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ab/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Fa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ilitated a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Tr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ini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g Works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ho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Series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on Web De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elopment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n PHP/M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Q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L at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usI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no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ati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ns 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ternet Labs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, De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ember 2012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to May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2013.</w:t>
            </w:r>
          </w:p>
        </w:tc>
      </w:tr>
      <w:tr w:rsidR="00643784" w:rsidRPr="00E33A9C" w14:paraId="78F9029F" w14:textId="77777777">
        <w:trPr>
          <w:trHeight w:hRule="exact" w:val="1267"/>
        </w:trPr>
        <w:tc>
          <w:tcPr>
            <w:tcW w:w="9934" w:type="dxa"/>
            <w:gridSpan w:val="3"/>
            <w:vMerge/>
            <w:tcBorders>
              <w:left w:val="single" w:sz="5" w:space="0" w:color="9FB8CD"/>
              <w:bottom w:val="single" w:sz="5" w:space="0" w:color="9FB8CD"/>
              <w:right w:val="single" w:sz="5" w:space="0" w:color="9FB8CD"/>
            </w:tcBorders>
          </w:tcPr>
          <w:p w14:paraId="52A0AC26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E67F48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ADA7D3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0C2C1B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04FB94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34024E" w14:textId="77777777" w:rsidR="00643784" w:rsidRPr="00E33A9C" w:rsidRDefault="00E33A9C" w:rsidP="00E33A9C">
      <w:pPr>
        <w:spacing w:before="34"/>
        <w:ind w:left="4482" w:right="5064"/>
        <w:jc w:val="center"/>
        <w:rPr>
          <w:rFonts w:asciiTheme="minorHAnsi" w:eastAsia="Gill Sans MT" w:hAnsiTheme="minorHAnsi" w:cstheme="minorHAnsi"/>
          <w:sz w:val="22"/>
          <w:szCs w:val="22"/>
        </w:rPr>
        <w:sectPr w:rsidR="00643784" w:rsidRPr="00E33A9C">
          <w:pgSz w:w="12240" w:h="15840"/>
          <w:pgMar w:top="480" w:right="760" w:bottom="280" w:left="1340" w:header="720" w:footer="720" w:gutter="0"/>
          <w:cols w:space="720"/>
        </w:sectPr>
      </w:pPr>
      <w:r w:rsidRPr="00E33A9C">
        <w:rPr>
          <w:rFonts w:asciiTheme="minorHAnsi" w:hAnsiTheme="minorHAnsi" w:cstheme="minorHAnsi"/>
          <w:sz w:val="22"/>
          <w:szCs w:val="22"/>
        </w:rPr>
        <w:pict w14:anchorId="0CB6FC2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0.7pt;margin-top:59.65pt;width:459.7pt;height:73pt;z-index:-25165721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931"/>
                    <w:gridCol w:w="3402"/>
                    <w:gridCol w:w="1843"/>
                  </w:tblGrid>
                  <w:tr w:rsidR="00643784" w14:paraId="43CB268A" w14:textId="77777777">
                    <w:trPr>
                      <w:trHeight w:hRule="exact" w:val="360"/>
                    </w:trPr>
                    <w:tc>
                      <w:tcPr>
                        <w:tcW w:w="393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2F3C991" w14:textId="77777777" w:rsidR="00643784" w:rsidRDefault="00643784"/>
                    </w:tc>
                    <w:tc>
                      <w:tcPr>
                        <w:tcW w:w="34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D88AD5F" w14:textId="77777777" w:rsidR="00643784" w:rsidRDefault="00643784"/>
                    </w:tc>
                    <w:tc>
                      <w:tcPr>
                        <w:tcW w:w="184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F6FEC5B" w14:textId="77777777" w:rsidR="00643784" w:rsidRDefault="00643784"/>
                    </w:tc>
                  </w:tr>
                  <w:tr w:rsidR="00643784" w14:paraId="04F42F13" w14:textId="77777777">
                    <w:trPr>
                      <w:trHeight w:hRule="exact" w:val="359"/>
                    </w:trPr>
                    <w:tc>
                      <w:tcPr>
                        <w:tcW w:w="393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39260E9" w14:textId="77777777" w:rsidR="00643784" w:rsidRDefault="00643784"/>
                    </w:tc>
                    <w:tc>
                      <w:tcPr>
                        <w:tcW w:w="34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19CB040" w14:textId="77777777" w:rsidR="00643784" w:rsidRDefault="00643784"/>
                    </w:tc>
                    <w:tc>
                      <w:tcPr>
                        <w:tcW w:w="184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3224669" w14:textId="77777777" w:rsidR="00643784" w:rsidRDefault="00643784"/>
                    </w:tc>
                  </w:tr>
                  <w:tr w:rsidR="00643784" w14:paraId="55D1EFE8" w14:textId="77777777">
                    <w:trPr>
                      <w:trHeight w:hRule="exact" w:val="360"/>
                    </w:trPr>
                    <w:tc>
                      <w:tcPr>
                        <w:tcW w:w="393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6BE8D66" w14:textId="77777777" w:rsidR="00643784" w:rsidRDefault="00643784"/>
                    </w:tc>
                    <w:tc>
                      <w:tcPr>
                        <w:tcW w:w="34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7433CF2" w14:textId="77777777" w:rsidR="00643784" w:rsidRDefault="00643784"/>
                    </w:tc>
                    <w:tc>
                      <w:tcPr>
                        <w:tcW w:w="184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9860746" w14:textId="77777777" w:rsidR="00643784" w:rsidRDefault="00643784"/>
                    </w:tc>
                  </w:tr>
                  <w:tr w:rsidR="00643784" w14:paraId="3C33C90F" w14:textId="77777777">
                    <w:trPr>
                      <w:trHeight w:hRule="exact" w:val="360"/>
                    </w:trPr>
                    <w:tc>
                      <w:tcPr>
                        <w:tcW w:w="393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1ED6B33" w14:textId="77777777" w:rsidR="00643784" w:rsidRDefault="00643784"/>
                    </w:tc>
                    <w:tc>
                      <w:tcPr>
                        <w:tcW w:w="34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C366E27" w14:textId="77777777" w:rsidR="00643784" w:rsidRDefault="00643784"/>
                    </w:tc>
                    <w:tc>
                      <w:tcPr>
                        <w:tcW w:w="184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F2C93EE" w14:textId="77777777" w:rsidR="00643784" w:rsidRDefault="00643784"/>
                    </w:tc>
                  </w:tr>
                </w:tbl>
                <w:p w14:paraId="29B515C0" w14:textId="77777777" w:rsidR="00643784" w:rsidRDefault="00643784"/>
              </w:txbxContent>
            </v:textbox>
            <w10:wrap anchorx="page" anchory="page"/>
          </v:shape>
        </w:pict>
      </w:r>
      <w:r w:rsidRPr="00E33A9C">
        <w:rPr>
          <w:rFonts w:asciiTheme="minorHAnsi" w:eastAsia="Gill Sans MT" w:hAnsiTheme="minorHAnsi" w:cstheme="minorHAnsi"/>
          <w:color w:val="808080"/>
          <w:sz w:val="22"/>
          <w:szCs w:val="22"/>
        </w:rPr>
        <w:t>Page 3</w:t>
      </w:r>
    </w:p>
    <w:p w14:paraId="17494441" w14:textId="77777777" w:rsidR="00643784" w:rsidRPr="00E33A9C" w:rsidRDefault="00643784" w:rsidP="00E33A9C">
      <w:pPr>
        <w:spacing w:before="4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"/>
        <w:gridCol w:w="7448"/>
        <w:gridCol w:w="2145"/>
      </w:tblGrid>
      <w:tr w:rsidR="00643784" w:rsidRPr="00E33A9C" w14:paraId="59E35456" w14:textId="77777777">
        <w:trPr>
          <w:trHeight w:hRule="exact" w:val="3803"/>
        </w:trPr>
        <w:tc>
          <w:tcPr>
            <w:tcW w:w="341" w:type="dxa"/>
            <w:tcBorders>
              <w:top w:val="single" w:sz="5" w:space="0" w:color="9FB8CD"/>
              <w:left w:val="single" w:sz="5" w:space="0" w:color="9FB8CD"/>
              <w:bottom w:val="single" w:sz="5" w:space="0" w:color="9FB8CD"/>
              <w:right w:val="nil"/>
            </w:tcBorders>
          </w:tcPr>
          <w:p w14:paraId="70CC23E3" w14:textId="77777777" w:rsidR="00643784" w:rsidRPr="00E33A9C" w:rsidRDefault="00643784" w:rsidP="00E33A9C">
            <w:pPr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6289B718" w14:textId="77777777" w:rsidR="00643784" w:rsidRPr="00E33A9C" w:rsidRDefault="00643784" w:rsidP="00E33A9C">
            <w:pPr>
              <w:spacing w:before="2"/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584208D5" w14:textId="77777777" w:rsidR="00643784" w:rsidRPr="00E33A9C" w:rsidRDefault="00643784" w:rsidP="00E33A9C">
            <w:pPr>
              <w:spacing w:before="1"/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7859A98B" w14:textId="77777777" w:rsidR="00643784" w:rsidRPr="00E33A9C" w:rsidRDefault="00643784" w:rsidP="00E33A9C">
            <w:pPr>
              <w:spacing w:before="2"/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22CA355B" w14:textId="77777777" w:rsidR="00643784" w:rsidRPr="00E33A9C" w:rsidRDefault="00643784" w:rsidP="00E33A9C">
            <w:pPr>
              <w:spacing w:before="1"/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426DA146" w14:textId="77777777" w:rsidR="00643784" w:rsidRPr="00E33A9C" w:rsidRDefault="00643784" w:rsidP="00E33A9C">
            <w:pPr>
              <w:spacing w:before="1"/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02D0E3A2" w14:textId="77777777" w:rsidR="00643784" w:rsidRPr="00E33A9C" w:rsidRDefault="00643784" w:rsidP="00E33A9C">
            <w:pPr>
              <w:spacing w:before="2"/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22B9723B" w14:textId="77777777" w:rsidR="00643784" w:rsidRPr="00E33A9C" w:rsidRDefault="00643784" w:rsidP="00E33A9C">
            <w:pPr>
              <w:spacing w:before="1"/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3F5FF3A3" w14:textId="77777777" w:rsidR="00643784" w:rsidRPr="00E33A9C" w:rsidRDefault="00643784" w:rsidP="00E33A9C">
            <w:pPr>
              <w:spacing w:before="1"/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5F129984" w14:textId="77777777" w:rsidR="00643784" w:rsidRPr="00E33A9C" w:rsidRDefault="00643784" w:rsidP="00E33A9C">
            <w:pPr>
              <w:spacing w:before="1"/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67984CF8" w14:textId="77777777" w:rsidR="00643784" w:rsidRPr="00E33A9C" w:rsidRDefault="00643784" w:rsidP="00E33A9C">
            <w:pPr>
              <w:spacing w:before="2"/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58CDB523" w14:textId="77777777" w:rsidR="00643784" w:rsidRPr="00E33A9C" w:rsidRDefault="00643784" w:rsidP="00E33A9C">
            <w:pPr>
              <w:spacing w:before="1"/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66AAE0E5" w14:textId="77777777" w:rsidR="00643784" w:rsidRPr="00E33A9C" w:rsidRDefault="00643784" w:rsidP="00E33A9C">
            <w:pPr>
              <w:spacing w:before="1"/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4482A195" w14:textId="77777777" w:rsidR="00643784" w:rsidRPr="00E33A9C" w:rsidRDefault="00643784" w:rsidP="00E33A9C">
            <w:pPr>
              <w:spacing w:before="1"/>
              <w:ind w:left="103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627DBCA6" w14:textId="77777777" w:rsidR="00643784" w:rsidRPr="00E33A9C" w:rsidRDefault="00643784" w:rsidP="00E33A9C">
            <w:pPr>
              <w:spacing w:before="2"/>
              <w:ind w:left="103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  <w:p w14:paraId="0CBB1F40" w14:textId="77777777" w:rsidR="00643784" w:rsidRPr="00E33A9C" w:rsidRDefault="00643784" w:rsidP="00E33A9C">
            <w:pPr>
              <w:spacing w:before="1"/>
              <w:ind w:left="102"/>
              <w:rPr>
                <w:rFonts w:asciiTheme="minorHAnsi" w:eastAsia="Wingdings 3" w:hAnsiTheme="minorHAnsi" w:cstheme="minorHAnsi"/>
                <w:sz w:val="22"/>
                <w:szCs w:val="22"/>
              </w:rPr>
            </w:pPr>
          </w:p>
        </w:tc>
        <w:tc>
          <w:tcPr>
            <w:tcW w:w="9592" w:type="dxa"/>
            <w:gridSpan w:val="2"/>
            <w:tcBorders>
              <w:top w:val="single" w:sz="5" w:space="0" w:color="9FB8CD"/>
              <w:left w:val="nil"/>
              <w:bottom w:val="single" w:sz="5" w:space="0" w:color="9FB8CD"/>
              <w:right w:val="single" w:sz="5" w:space="0" w:color="9FB8CD"/>
            </w:tcBorders>
          </w:tcPr>
          <w:p w14:paraId="01AA7FCB" w14:textId="77777777" w:rsidR="00643784" w:rsidRPr="00E33A9C" w:rsidRDefault="00E33A9C" w:rsidP="00E33A9C">
            <w:pPr>
              <w:spacing w:line="220" w:lineRule="exact"/>
              <w:ind w:left="127" w:right="1892"/>
              <w:jc w:val="both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ilitated a 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uest Lec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ure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on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Blogging with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W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ordpre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at 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Sap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 xml:space="preserve">ent 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on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ult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ng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Pvt. L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d.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, M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 2012.</w:t>
            </w:r>
          </w:p>
          <w:p w14:paraId="04F5424D" w14:textId="77777777" w:rsidR="00643784" w:rsidRPr="00E33A9C" w:rsidRDefault="00E33A9C" w:rsidP="00E33A9C">
            <w:pPr>
              <w:spacing w:before="4" w:line="220" w:lineRule="exact"/>
              <w:ind w:left="127" w:right="5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ed a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ranking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of 4/5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 both Training and Shadow 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ig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ment at 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Sapient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Con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ult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ng P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vt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. L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d.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, 1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st</w:t>
            </w:r>
            <w:r w:rsidRPr="00E33A9C">
              <w:rPr>
                <w:rFonts w:asciiTheme="minorHAnsi" w:eastAsia="Arial Narrow" w:hAnsiTheme="minorHAnsi" w:cstheme="minorHAnsi"/>
                <w:spacing w:val="16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Febru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, 2012. Fa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ilitated a 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uest Lec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ure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on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Building We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with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oomla!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at 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Sapient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Con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ult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ng P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t.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d.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,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anuary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2012.</w:t>
            </w:r>
          </w:p>
          <w:p w14:paraId="4FFD3640" w14:textId="77777777" w:rsidR="00643784" w:rsidRPr="00E33A9C" w:rsidRDefault="00E33A9C" w:rsidP="00E33A9C">
            <w:pPr>
              <w:spacing w:line="220" w:lineRule="exact"/>
              <w:ind w:left="127" w:right="116"/>
              <w:jc w:val="both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ilitated a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Tr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ini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g Session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 XML, XML Val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dation and Par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ng in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J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a at 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pie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t C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nsu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ti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 xml:space="preserve">g Pvt. 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pacing w:val="-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b/>
                <w:i/>
                <w:sz w:val="22"/>
                <w:szCs w:val="22"/>
              </w:rPr>
              <w:t>td.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,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ember, 2011.</w:t>
            </w:r>
          </w:p>
          <w:p w14:paraId="40172183" w14:textId="77777777" w:rsidR="00643784" w:rsidRPr="00E33A9C" w:rsidRDefault="00E33A9C" w:rsidP="00E33A9C">
            <w:pPr>
              <w:spacing w:line="220" w:lineRule="exact"/>
              <w:ind w:left="127" w:right="3986"/>
              <w:jc w:val="both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Presiden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,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“The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hnoCra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cy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”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(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Student Te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hni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al Committee), NIT Raipur</w:t>
            </w:r>
          </w:p>
          <w:p w14:paraId="526D7B33" w14:textId="77777777" w:rsidR="00643784" w:rsidRPr="00E33A9C" w:rsidRDefault="00E33A9C" w:rsidP="00E33A9C">
            <w:pPr>
              <w:spacing w:line="220" w:lineRule="exact"/>
              <w:ind w:left="127" w:right="502"/>
              <w:jc w:val="both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rg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ni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z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er,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“Aa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artan”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(the Annual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 and Te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hnologi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 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x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hibition), NIT Raipur from 1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st</w:t>
            </w:r>
            <w:r w:rsidRPr="00E33A9C">
              <w:rPr>
                <w:rFonts w:asciiTheme="minorHAnsi" w:eastAsia="Arial Narrow" w:hAnsiTheme="minorHAnsi" w:cstheme="minorHAnsi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Feb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uary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-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12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Mar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h, 2011.</w:t>
            </w:r>
          </w:p>
          <w:p w14:paraId="4D1C40D9" w14:textId="77777777" w:rsidR="00643784" w:rsidRPr="00E33A9C" w:rsidRDefault="00E33A9C" w:rsidP="00E33A9C">
            <w:pPr>
              <w:spacing w:before="4" w:line="220" w:lineRule="exact"/>
              <w:ind w:left="127" w:right="1840"/>
              <w:jc w:val="both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rg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ni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z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er,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“E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a’11" (the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nnual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hno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-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ultural Fe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al),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NIT Raipur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rom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12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spacing w:val="-1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- 14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Mar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h,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2011. 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rg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ni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z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er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,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“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a’10” (the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nnual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hno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-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ultural Fe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al),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NIT Raipur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rom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20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spacing w:val="-1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 xml:space="preserve">-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21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st</w:t>
            </w:r>
            <w:r w:rsidRPr="00E33A9C">
              <w:rPr>
                <w:rFonts w:asciiTheme="minorHAnsi" w:eastAsia="Arial Narrow" w:hAnsiTheme="minorHAnsi" w:cstheme="minorHAnsi"/>
                <w:spacing w:val="16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Mar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h, 2010. Se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ured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1</w:t>
            </w:r>
            <w:r w:rsidRPr="00E33A9C">
              <w:rPr>
                <w:rFonts w:asciiTheme="minorHAnsi" w:eastAsia="Arial Narrow" w:hAnsiTheme="minorHAnsi" w:cstheme="minorHAnsi"/>
                <w:b/>
                <w:position w:val="5"/>
                <w:sz w:val="22"/>
                <w:szCs w:val="22"/>
              </w:rPr>
              <w:t>st</w:t>
            </w:r>
            <w:r w:rsidRPr="00E33A9C">
              <w:rPr>
                <w:rFonts w:asciiTheme="minorHAnsi" w:eastAsia="Arial Narrow" w:hAnsiTheme="minorHAnsi" w:cstheme="minorHAnsi"/>
                <w:b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Po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iti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in Roboti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 Competition organi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z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ed by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MIT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TS on 23</w:t>
            </w:r>
            <w:r w:rsidRPr="00E33A9C">
              <w:rPr>
                <w:rFonts w:asciiTheme="minorHAnsi" w:eastAsia="Arial Narrow" w:hAnsiTheme="minorHAnsi" w:cstheme="minorHAnsi"/>
                <w:spacing w:val="-1"/>
                <w:position w:val="5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h, 2010.</w:t>
            </w:r>
          </w:p>
          <w:p w14:paraId="4FF09F32" w14:textId="77777777" w:rsidR="00643784" w:rsidRPr="00E33A9C" w:rsidRDefault="00E33A9C" w:rsidP="00E33A9C">
            <w:pPr>
              <w:spacing w:line="220" w:lineRule="exact"/>
              <w:ind w:left="127" w:right="2338"/>
              <w:jc w:val="both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Coo</w:t>
            </w:r>
            <w:r w:rsidRPr="00E33A9C">
              <w:rPr>
                <w:rFonts w:asciiTheme="minorHAnsi" w:eastAsia="Arial Narrow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din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tor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, E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’09 (the Annual Te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hno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-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ultural Fe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al),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NIT Raipur on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2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1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st</w:t>
            </w:r>
            <w:r w:rsidRPr="00E33A9C">
              <w:rPr>
                <w:rFonts w:asciiTheme="minorHAnsi" w:eastAsia="Arial Narrow" w:hAnsiTheme="minorHAnsi" w:cstheme="minorHAnsi"/>
                <w:spacing w:val="16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Mar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h, 2009.</w:t>
            </w:r>
          </w:p>
          <w:p w14:paraId="5D181D40" w14:textId="77777777" w:rsidR="00643784" w:rsidRPr="00E33A9C" w:rsidRDefault="00E33A9C" w:rsidP="00E33A9C">
            <w:pPr>
              <w:spacing w:before="1"/>
              <w:ind w:left="127" w:right="3273"/>
              <w:jc w:val="both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Finali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in “T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 Ranger”, 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oti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ent h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ld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during K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hitij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08 at IIT Khara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pur.</w:t>
            </w:r>
          </w:p>
          <w:p w14:paraId="01270329" w14:textId="77777777" w:rsidR="00643784" w:rsidRPr="00E33A9C" w:rsidRDefault="00E33A9C" w:rsidP="00E33A9C">
            <w:pPr>
              <w:spacing w:line="220" w:lineRule="exact"/>
              <w:ind w:left="127" w:right="3520"/>
              <w:jc w:val="both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Finali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in “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n 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pot Roboti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(Manual)” held during K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hit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j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2008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 IIT Kharagpur.</w:t>
            </w:r>
          </w:p>
          <w:p w14:paraId="50B0E661" w14:textId="77777777" w:rsidR="00643784" w:rsidRPr="00E33A9C" w:rsidRDefault="00E33A9C" w:rsidP="00E33A9C">
            <w:pPr>
              <w:spacing w:line="220" w:lineRule="exact"/>
              <w:ind w:left="127" w:right="2914"/>
              <w:jc w:val="both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ured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3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position w:val="5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b/>
                <w:position w:val="5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b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Position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in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“RoboR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e”, a roboti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ent held in Ud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hav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2008 at NIT Raipur.</w:t>
            </w:r>
          </w:p>
          <w:p w14:paraId="2D82F0B5" w14:textId="77777777" w:rsidR="00643784" w:rsidRPr="00E33A9C" w:rsidRDefault="00E33A9C" w:rsidP="00E33A9C">
            <w:pPr>
              <w:spacing w:line="220" w:lineRule="exact"/>
              <w:ind w:left="127" w:right="1474"/>
              <w:jc w:val="both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Parti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ipated in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any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other Roboti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ompeti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ions at IIT Mumbai, IIT Kharagpur, 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NIT Nagp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 and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NIT Raipur.</w:t>
            </w:r>
          </w:p>
          <w:p w14:paraId="13590A0D" w14:textId="77777777" w:rsidR="00643784" w:rsidRPr="00E33A9C" w:rsidRDefault="00E33A9C" w:rsidP="00E33A9C">
            <w:pPr>
              <w:spacing w:before="4" w:line="220" w:lineRule="exact"/>
              <w:ind w:left="127" w:right="24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CADET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at 84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Battalion NCC Roor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ee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(Ce</w:t>
            </w:r>
            <w:r w:rsidRPr="00E33A9C">
              <w:rPr>
                <w:rFonts w:asciiTheme="minorHAnsi" w:eastAsia="Arial Narrow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ti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icate A)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rom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1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st</w:t>
            </w:r>
            <w:r w:rsidRPr="00E33A9C">
              <w:rPr>
                <w:rFonts w:asciiTheme="minorHAnsi" w:eastAsia="Arial Narrow" w:hAnsiTheme="minorHAnsi" w:cstheme="minorHAnsi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Augu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 2002 - 6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Augu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t 2004. Attended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Nati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al Cadet</w:t>
            </w:r>
            <w:r w:rsidRPr="00E33A9C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Co</w:t>
            </w:r>
            <w:r w:rsidRPr="00E33A9C">
              <w:rPr>
                <w:rFonts w:asciiTheme="minorHAnsi" w:eastAsia="Arial Narrow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ps</w:t>
            </w:r>
            <w:r w:rsidRPr="00E33A9C">
              <w:rPr>
                <w:rFonts w:asciiTheme="minorHAnsi" w:eastAsia="Arial Narrow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Camp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at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u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ru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ul Nar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an from 1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st</w:t>
            </w:r>
            <w:r w:rsidRPr="00E33A9C">
              <w:rPr>
                <w:rFonts w:asciiTheme="minorHAnsi" w:eastAsia="Arial Narrow" w:hAnsiTheme="minorHAnsi" w:cstheme="minorHAnsi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– 10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September, 2003.</w:t>
            </w:r>
          </w:p>
        </w:tc>
      </w:tr>
      <w:tr w:rsidR="00643784" w:rsidRPr="00E33A9C" w14:paraId="6171B7AF" w14:textId="77777777">
        <w:trPr>
          <w:trHeight w:hRule="exact" w:val="514"/>
        </w:trPr>
        <w:tc>
          <w:tcPr>
            <w:tcW w:w="9934" w:type="dxa"/>
            <w:gridSpan w:val="3"/>
            <w:vMerge w:val="restart"/>
            <w:tcBorders>
              <w:top w:val="single" w:sz="5" w:space="0" w:color="9FB8CD"/>
              <w:left w:val="single" w:sz="5" w:space="0" w:color="9FB8CD"/>
              <w:right w:val="single" w:sz="5" w:space="0" w:color="9FB8CD"/>
            </w:tcBorders>
          </w:tcPr>
          <w:p w14:paraId="01274941" w14:textId="77777777" w:rsidR="00643784" w:rsidRPr="00E33A9C" w:rsidRDefault="00643784" w:rsidP="00E33A9C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31E634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Strengths</w:t>
            </w:r>
          </w:p>
          <w:p w14:paraId="24593D73" w14:textId="77777777" w:rsidR="00643784" w:rsidRPr="00E33A9C" w:rsidRDefault="00643784" w:rsidP="00E33A9C">
            <w:pPr>
              <w:spacing w:before="1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971A94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Abili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to adapt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 different wor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ing atmo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pheres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and fle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x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ib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li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nature.</w:t>
            </w:r>
          </w:p>
          <w:p w14:paraId="55E36346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Hardw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ing, dedi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ated and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f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ident in 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hi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g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goal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0F646786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Lo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alty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and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x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ellent Communi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ation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sk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19E43328" w14:textId="77777777" w:rsidR="00643784" w:rsidRPr="00E33A9C" w:rsidRDefault="00643784" w:rsidP="00E33A9C">
            <w:pPr>
              <w:spacing w:before="15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8B5734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Hobbies and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Interests</w:t>
            </w:r>
          </w:p>
          <w:p w14:paraId="169D3F48" w14:textId="77777777" w:rsidR="00643784" w:rsidRPr="00E33A9C" w:rsidRDefault="00643784" w:rsidP="00E33A9C">
            <w:pPr>
              <w:spacing w:before="1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917B62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De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eloping my Hardw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re and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2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oftware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sk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ill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4D372A5B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Contributing to web-de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elopment ba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ed open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-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our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 proje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5860B109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ing quali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c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le.</w:t>
            </w:r>
          </w:p>
          <w:p w14:paraId="10748728" w14:textId="77777777" w:rsidR="00643784" w:rsidRPr="00E33A9C" w:rsidRDefault="00E33A9C" w:rsidP="00E33A9C">
            <w:pPr>
              <w:spacing w:before="1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Pla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ing Football,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Badminton and Table Tenni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, tra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 xml:space="preserve">elling and 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x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p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oring new pla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643784" w:rsidRPr="00E33A9C" w14:paraId="49A30F35" w14:textId="77777777">
        <w:trPr>
          <w:trHeight w:hRule="exact" w:val="925"/>
        </w:trPr>
        <w:tc>
          <w:tcPr>
            <w:tcW w:w="9934" w:type="dxa"/>
            <w:gridSpan w:val="3"/>
            <w:vMerge/>
            <w:tcBorders>
              <w:left w:val="single" w:sz="5" w:space="0" w:color="9FB8CD"/>
              <w:right w:val="single" w:sz="5" w:space="0" w:color="9FB8CD"/>
            </w:tcBorders>
          </w:tcPr>
          <w:p w14:paraId="62A0B094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6BDFB021" w14:textId="77777777">
        <w:trPr>
          <w:trHeight w:hRule="exact" w:val="506"/>
        </w:trPr>
        <w:tc>
          <w:tcPr>
            <w:tcW w:w="9934" w:type="dxa"/>
            <w:gridSpan w:val="3"/>
            <w:vMerge/>
            <w:tcBorders>
              <w:left w:val="single" w:sz="5" w:space="0" w:color="9FB8CD"/>
              <w:right w:val="single" w:sz="5" w:space="0" w:color="9FB8CD"/>
            </w:tcBorders>
          </w:tcPr>
          <w:p w14:paraId="0F8B3E3F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40C8D28D" w14:textId="77777777">
        <w:trPr>
          <w:trHeight w:hRule="exact" w:val="1156"/>
        </w:trPr>
        <w:tc>
          <w:tcPr>
            <w:tcW w:w="9934" w:type="dxa"/>
            <w:gridSpan w:val="3"/>
            <w:vMerge/>
            <w:tcBorders>
              <w:left w:val="single" w:sz="5" w:space="0" w:color="9FB8CD"/>
              <w:bottom w:val="single" w:sz="5" w:space="0" w:color="9FB8CD"/>
              <w:right w:val="single" w:sz="5" w:space="0" w:color="9FB8CD"/>
            </w:tcBorders>
          </w:tcPr>
          <w:p w14:paraId="7F74D97F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62E0BDF5" w14:textId="77777777">
        <w:trPr>
          <w:trHeight w:hRule="exact" w:val="514"/>
        </w:trPr>
        <w:tc>
          <w:tcPr>
            <w:tcW w:w="9934" w:type="dxa"/>
            <w:gridSpan w:val="3"/>
            <w:vMerge w:val="restart"/>
            <w:tcBorders>
              <w:top w:val="single" w:sz="5" w:space="0" w:color="9FB8CD"/>
              <w:left w:val="single" w:sz="5" w:space="0" w:color="9FB8CD"/>
              <w:right w:val="single" w:sz="5" w:space="0" w:color="9FB8CD"/>
            </w:tcBorders>
          </w:tcPr>
          <w:p w14:paraId="734236F9" w14:textId="77777777" w:rsidR="00643784" w:rsidRPr="00E33A9C" w:rsidRDefault="00643784" w:rsidP="00E33A9C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43E0CC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Personal</w:t>
            </w:r>
            <w:r w:rsidRPr="00E33A9C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Details</w:t>
            </w:r>
          </w:p>
          <w:p w14:paraId="1D13D325" w14:textId="77777777" w:rsidR="00643784" w:rsidRPr="00E33A9C" w:rsidRDefault="00643784" w:rsidP="00E33A9C">
            <w:pPr>
              <w:spacing w:before="1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97EE89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Fa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her’s Nam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: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Mr. Shailendra Mahe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hwari</w:t>
            </w:r>
          </w:p>
          <w:p w14:paraId="0BA6CB2D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Mo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her’s Nam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: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Mr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. Poonam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Mahe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hwari</w:t>
            </w:r>
          </w:p>
          <w:p w14:paraId="18CD22D1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Date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f Bi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2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t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h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: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3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position w:val="5"/>
                <w:sz w:val="22"/>
                <w:szCs w:val="22"/>
              </w:rPr>
              <w:t>r</w:t>
            </w:r>
            <w:r w:rsidRPr="00E33A9C">
              <w:rPr>
                <w:rFonts w:asciiTheme="minorHAnsi" w:eastAsia="Arial Narrow" w:hAnsiTheme="minorHAnsi" w:cstheme="minorHAnsi"/>
                <w:color w:val="000000"/>
                <w:position w:val="5"/>
                <w:sz w:val="22"/>
                <w:szCs w:val="22"/>
              </w:rPr>
              <w:t>d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May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1989</w:t>
            </w:r>
          </w:p>
          <w:p w14:paraId="10BD5883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>G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der: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Male</w:t>
            </w:r>
          </w:p>
          <w:p w14:paraId="4AF94FFD" w14:textId="77777777" w:rsidR="00643784" w:rsidRPr="00E33A9C" w:rsidRDefault="00E33A9C" w:rsidP="00E33A9C">
            <w:pPr>
              <w:spacing w:before="1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Nati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nalit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y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: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Ind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2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an</w:t>
            </w:r>
          </w:p>
          <w:p w14:paraId="597E71CD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hAnsiTheme="minorHAnsi" w:cstheme="minorHAnsi"/>
                <w:color w:val="618AAC"/>
                <w:sz w:val="22"/>
                <w:szCs w:val="22"/>
              </w:rPr>
              <w:t xml:space="preserve">    </w:t>
            </w:r>
            <w:r w:rsidRPr="00E33A9C">
              <w:rPr>
                <w:rFonts w:asciiTheme="minorHAnsi" w:hAnsiTheme="minorHAnsi" w:cstheme="minorHAnsi"/>
                <w:color w:val="618AAC"/>
                <w:spacing w:val="4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La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>gu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pacing w:val="-1"/>
                <w:sz w:val="22"/>
                <w:szCs w:val="22"/>
              </w:rPr>
              <w:t>a</w:t>
            </w:r>
            <w:r w:rsidRPr="00E33A9C">
              <w:rPr>
                <w:rFonts w:asciiTheme="minorHAnsi" w:eastAsia="Arial Narrow" w:hAnsiTheme="minorHAnsi" w:cstheme="minorHAnsi"/>
                <w:b/>
                <w:color w:val="000000"/>
                <w:sz w:val="22"/>
                <w:szCs w:val="22"/>
              </w:rPr>
              <w:t xml:space="preserve">ges: 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E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gli</w:t>
            </w:r>
            <w:r w:rsidRPr="00E33A9C">
              <w:rPr>
                <w:rFonts w:asciiTheme="minorHAnsi" w:eastAsia="Arial Narrow" w:hAnsiTheme="minorHAnsi" w:cstheme="minorHAnsi"/>
                <w:color w:val="000000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color w:val="000000"/>
                <w:sz w:val="22"/>
                <w:szCs w:val="22"/>
              </w:rPr>
              <w:t>h and Hindi</w:t>
            </w:r>
          </w:p>
        </w:tc>
      </w:tr>
      <w:tr w:rsidR="00643784" w:rsidRPr="00E33A9C" w14:paraId="68FEDFF7" w14:textId="77777777">
        <w:trPr>
          <w:trHeight w:hRule="exact" w:val="1615"/>
        </w:trPr>
        <w:tc>
          <w:tcPr>
            <w:tcW w:w="9934" w:type="dxa"/>
            <w:gridSpan w:val="3"/>
            <w:vMerge/>
            <w:tcBorders>
              <w:left w:val="single" w:sz="5" w:space="0" w:color="9FB8CD"/>
              <w:bottom w:val="single" w:sz="5" w:space="0" w:color="9FB8CD"/>
              <w:right w:val="single" w:sz="5" w:space="0" w:color="9FB8CD"/>
            </w:tcBorders>
          </w:tcPr>
          <w:p w14:paraId="62E43CD7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7DEA963A" w14:textId="77777777">
        <w:trPr>
          <w:trHeight w:hRule="exact" w:val="514"/>
        </w:trPr>
        <w:tc>
          <w:tcPr>
            <w:tcW w:w="7789" w:type="dxa"/>
            <w:gridSpan w:val="2"/>
            <w:tcBorders>
              <w:top w:val="single" w:sz="5" w:space="0" w:color="9FB8CD"/>
              <w:left w:val="single" w:sz="5" w:space="0" w:color="9FB8CD"/>
              <w:bottom w:val="nil"/>
              <w:right w:val="nil"/>
            </w:tcBorders>
          </w:tcPr>
          <w:p w14:paraId="14E2FB19" w14:textId="77777777" w:rsidR="00643784" w:rsidRPr="00E33A9C" w:rsidRDefault="00643784" w:rsidP="00E33A9C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C7A4EE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Declaration</w:t>
            </w:r>
          </w:p>
        </w:tc>
        <w:tc>
          <w:tcPr>
            <w:tcW w:w="2145" w:type="dxa"/>
            <w:tcBorders>
              <w:top w:val="single" w:sz="5" w:space="0" w:color="9FB8CD"/>
              <w:left w:val="nil"/>
              <w:bottom w:val="nil"/>
              <w:right w:val="single" w:sz="5" w:space="0" w:color="9FB8CD"/>
            </w:tcBorders>
          </w:tcPr>
          <w:p w14:paraId="200F16CE" w14:textId="77777777" w:rsidR="00643784" w:rsidRPr="00E33A9C" w:rsidRDefault="00643784" w:rsidP="00E33A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784" w:rsidRPr="00E33A9C" w14:paraId="69E87490" w14:textId="77777777">
        <w:trPr>
          <w:trHeight w:hRule="exact" w:val="1065"/>
        </w:trPr>
        <w:tc>
          <w:tcPr>
            <w:tcW w:w="7789" w:type="dxa"/>
            <w:gridSpan w:val="2"/>
            <w:tcBorders>
              <w:top w:val="nil"/>
              <w:left w:val="single" w:sz="5" w:space="0" w:color="9FB8CD"/>
              <w:bottom w:val="single" w:sz="5" w:space="0" w:color="9FB8CD"/>
              <w:right w:val="nil"/>
            </w:tcBorders>
          </w:tcPr>
          <w:p w14:paraId="2B923485" w14:textId="77777777" w:rsidR="00643784" w:rsidRPr="00E33A9C" w:rsidRDefault="00643784" w:rsidP="00E33A9C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59920" w14:textId="77777777" w:rsidR="00643784" w:rsidRPr="00E33A9C" w:rsidRDefault="00E33A9C" w:rsidP="00E33A9C">
            <w:pPr>
              <w:ind w:left="19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I hereby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de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lare that the abo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 mentioned information is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true to the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be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t of my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wledge and bel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ef.</w:t>
            </w:r>
          </w:p>
          <w:p w14:paraId="43002D0D" w14:textId="77777777" w:rsidR="00643784" w:rsidRPr="00E33A9C" w:rsidRDefault="00643784" w:rsidP="00E33A9C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CD300C" w14:textId="77777777" w:rsidR="00643784" w:rsidRPr="00E33A9C" w:rsidRDefault="00E33A9C" w:rsidP="00E33A9C">
            <w:pPr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Date: 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8</w:t>
            </w:r>
            <w:r w:rsidRPr="00E33A9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th</w:t>
            </w:r>
            <w:r w:rsidRPr="00E33A9C">
              <w:rPr>
                <w:rFonts w:asciiTheme="minorHAnsi" w:eastAsia="Arial Narrow" w:hAnsiTheme="minorHAnsi" w:cstheme="minorHAnsi"/>
                <w:spacing w:val="15"/>
                <w:position w:val="5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No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ember 2013</w:t>
            </w:r>
          </w:p>
          <w:p w14:paraId="72B944E0" w14:textId="77777777" w:rsidR="00643784" w:rsidRPr="00E33A9C" w:rsidRDefault="00E33A9C" w:rsidP="00E33A9C">
            <w:pPr>
              <w:spacing w:line="220" w:lineRule="exact"/>
              <w:ind w:left="1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Place: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New De</w:t>
            </w:r>
            <w:r w:rsidRPr="00E33A9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l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hi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5" w:space="0" w:color="9FB8CD"/>
              <w:right w:val="single" w:sz="5" w:space="0" w:color="9FB8CD"/>
            </w:tcBorders>
          </w:tcPr>
          <w:p w14:paraId="489443C7" w14:textId="77777777" w:rsidR="00643784" w:rsidRPr="00E33A9C" w:rsidRDefault="00643784" w:rsidP="00E33A9C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9139D" w14:textId="77777777" w:rsidR="00643784" w:rsidRPr="00E33A9C" w:rsidRDefault="00643784" w:rsidP="00E33A9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726492" w14:textId="77777777" w:rsidR="00643784" w:rsidRPr="00E33A9C" w:rsidRDefault="00643784" w:rsidP="00E33A9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891CA9" w14:textId="77777777" w:rsidR="00643784" w:rsidRPr="00E33A9C" w:rsidRDefault="00643784" w:rsidP="00E33A9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D879D" w14:textId="77777777" w:rsidR="00643784" w:rsidRPr="00E33A9C" w:rsidRDefault="00E33A9C" w:rsidP="00E33A9C">
            <w:pPr>
              <w:ind w:left="28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Shi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am</w:t>
            </w:r>
            <w:r w:rsidRPr="00E33A9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Mahe</w:t>
            </w:r>
            <w:r w:rsidRPr="00E33A9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E33A9C">
              <w:rPr>
                <w:rFonts w:asciiTheme="minorHAnsi" w:eastAsia="Arial Narrow" w:hAnsiTheme="minorHAnsi" w:cstheme="minorHAnsi"/>
                <w:sz w:val="22"/>
                <w:szCs w:val="22"/>
              </w:rPr>
              <w:t>hwari</w:t>
            </w:r>
          </w:p>
        </w:tc>
      </w:tr>
    </w:tbl>
    <w:p w14:paraId="15CCB30C" w14:textId="77777777" w:rsidR="00643784" w:rsidRPr="00E33A9C" w:rsidRDefault="00643784" w:rsidP="00E33A9C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68FD9B10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32AE7F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5D1761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56A488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F2A30A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6581DD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33BCD9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E0A834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A17E6C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7BE387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D49A44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2F15F2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69A679" w14:textId="77777777" w:rsidR="00643784" w:rsidRPr="00E33A9C" w:rsidRDefault="00643784" w:rsidP="00E33A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246DB1" w14:textId="77777777" w:rsidR="00643784" w:rsidRPr="00E33A9C" w:rsidRDefault="00E33A9C" w:rsidP="00E33A9C">
      <w:pPr>
        <w:spacing w:before="34"/>
        <w:ind w:left="4482" w:right="5064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33A9C">
        <w:rPr>
          <w:rFonts w:asciiTheme="minorHAnsi" w:eastAsia="Gill Sans MT" w:hAnsiTheme="minorHAnsi" w:cstheme="minorHAnsi"/>
          <w:color w:val="808080"/>
          <w:sz w:val="22"/>
          <w:szCs w:val="22"/>
        </w:rPr>
        <w:t>Page 4</w:t>
      </w:r>
    </w:p>
    <w:sectPr w:rsidR="00643784" w:rsidRPr="00E33A9C">
      <w:pgSz w:w="12240" w:h="15840"/>
      <w:pgMar w:top="1120" w:right="7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1E7F7B"/>
    <w:multiLevelType w:val="multilevel"/>
    <w:tmpl w:val="CC403FF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784"/>
    <w:rsid w:val="00643784"/>
    <w:rsid w:val="00E3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701E70B"/>
  <w15:docId w15:val="{ACCC1B14-F1AA-4476-AE0D-D6EABA48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33A9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3A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academy.in" TargetMode="External"/><Relationship Id="rId13" Type="http://schemas.openxmlformats.org/officeDocument/2006/relationships/hyperlink" Target="http://www.architectsdwg.com" TargetMode="External"/><Relationship Id="rId18" Type="http://schemas.openxmlformats.org/officeDocument/2006/relationships/hyperlink" Target="http://www.ikaf.com.au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kavyaart.com" TargetMode="External"/><Relationship Id="rId7" Type="http://schemas.openxmlformats.org/officeDocument/2006/relationships/hyperlink" Target="http://www.diljewels.com" TargetMode="External"/><Relationship Id="rId12" Type="http://schemas.openxmlformats.org/officeDocument/2006/relationships/hyperlink" Target="http://www.theosfood.com" TargetMode="External"/><Relationship Id="rId17" Type="http://schemas.openxmlformats.org/officeDocument/2006/relationships/hyperlink" Target="http://www.ilocality.com.au" TargetMode="External"/><Relationship Id="rId25" Type="http://schemas.openxmlformats.org/officeDocument/2006/relationships/hyperlink" Target="http://www.technocracynitrr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risports.com" TargetMode="External"/><Relationship Id="rId20" Type="http://schemas.openxmlformats.org/officeDocument/2006/relationships/hyperlink" Target="http://www.prankjeans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pendmylikes.com" TargetMode="External"/><Relationship Id="rId11" Type="http://schemas.openxmlformats.org/officeDocument/2006/relationships/hyperlink" Target="http://www.rockmysales.com" TargetMode="External"/><Relationship Id="rId24" Type="http://schemas.openxmlformats.org/officeDocument/2006/relationships/hyperlink" Target="http://www.innovatemyschool.com/" TargetMode="External"/><Relationship Id="rId5" Type="http://schemas.openxmlformats.org/officeDocument/2006/relationships/hyperlink" Target="mailto:cordelia@gmail.com" TargetMode="External"/><Relationship Id="rId15" Type="http://schemas.openxmlformats.org/officeDocument/2006/relationships/hyperlink" Target="http://www.trustedwholesalers.com" TargetMode="External"/><Relationship Id="rId23" Type="http://schemas.openxmlformats.org/officeDocument/2006/relationships/hyperlink" Target="http://www.gearsenergy.com" TargetMode="External"/><Relationship Id="rId10" Type="http://schemas.openxmlformats.org/officeDocument/2006/relationships/hyperlink" Target="http://www.kronelevators.com" TargetMode="External"/><Relationship Id="rId19" Type="http://schemas.openxmlformats.org/officeDocument/2006/relationships/hyperlink" Target="http://www.reerat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jbakers.com" TargetMode="External"/><Relationship Id="rId14" Type="http://schemas.openxmlformats.org/officeDocument/2006/relationships/hyperlink" Target="http://www.travelchhattisgarh.com" TargetMode="External"/><Relationship Id="rId22" Type="http://schemas.openxmlformats.org/officeDocument/2006/relationships/hyperlink" Target="http://www.daisun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1864</Words>
  <Characters>10631</Characters>
  <Application>Microsoft Office Word</Application>
  <DocSecurity>0</DocSecurity>
  <Lines>88</Lines>
  <Paragraphs>24</Paragraphs>
  <ScaleCrop>false</ScaleCrop>
  <Company/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2021-06-24T12:01:00Z</dcterms:created>
  <dcterms:modified xsi:type="dcterms:W3CDTF">2021-06-24T12:03:00Z</dcterms:modified>
</cp:coreProperties>
</file>