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459CA" w14:textId="77777777" w:rsidR="007072B5" w:rsidRPr="00D70348" w:rsidRDefault="007072B5">
      <w:pPr>
        <w:spacing w:before="7" w:line="100" w:lineRule="exact"/>
        <w:rPr>
          <w:sz w:val="10"/>
          <w:szCs w:val="10"/>
        </w:rPr>
      </w:pPr>
    </w:p>
    <w:p w14:paraId="7AF53FB2" w14:textId="77777777" w:rsidR="007072B5" w:rsidRPr="00D70348" w:rsidRDefault="007072B5">
      <w:pPr>
        <w:spacing w:line="200" w:lineRule="exact"/>
      </w:pPr>
    </w:p>
    <w:p w14:paraId="2D997B0A" w14:textId="77777777" w:rsidR="007072B5" w:rsidRPr="00D70348" w:rsidRDefault="007072B5">
      <w:pPr>
        <w:spacing w:line="200" w:lineRule="exact"/>
      </w:pPr>
    </w:p>
    <w:p w14:paraId="07F3CC76" w14:textId="77777777" w:rsidR="007072B5" w:rsidRPr="00D70348" w:rsidRDefault="007072B5">
      <w:pPr>
        <w:spacing w:line="200" w:lineRule="exact"/>
      </w:pPr>
    </w:p>
    <w:p w14:paraId="2EF784A3" w14:textId="77777777" w:rsidR="007072B5" w:rsidRPr="00D70348" w:rsidRDefault="007072B5">
      <w:pPr>
        <w:spacing w:line="200" w:lineRule="exact"/>
      </w:pPr>
    </w:p>
    <w:p w14:paraId="68A83CC6" w14:textId="77777777" w:rsidR="007072B5" w:rsidRPr="00D70348" w:rsidRDefault="00D70348">
      <w:pPr>
        <w:spacing w:line="559" w:lineRule="auto"/>
        <w:ind w:left="118" w:right="-34"/>
      </w:pPr>
      <w:r w:rsidRPr="00D70348">
        <w:rPr>
          <w:spacing w:val="7"/>
        </w:rPr>
        <w:t>A</w:t>
      </w:r>
      <w:r w:rsidRPr="00D70348">
        <w:rPr>
          <w:spacing w:val="9"/>
        </w:rPr>
        <w:t>R</w:t>
      </w:r>
      <w:r w:rsidRPr="00D70348">
        <w:rPr>
          <w:spacing w:val="10"/>
        </w:rPr>
        <w:t>E</w:t>
      </w:r>
      <w:r w:rsidRPr="00D70348">
        <w:rPr>
          <w:spacing w:val="7"/>
        </w:rPr>
        <w:t>A</w:t>
      </w:r>
      <w:r w:rsidRPr="00D70348">
        <w:t>S</w:t>
      </w:r>
      <w:r w:rsidRPr="00D70348">
        <w:rPr>
          <w:spacing w:val="9"/>
        </w:rPr>
        <w:t xml:space="preserve"> </w:t>
      </w:r>
      <w:r w:rsidRPr="00D70348">
        <w:rPr>
          <w:spacing w:val="7"/>
        </w:rPr>
        <w:t>O</w:t>
      </w:r>
      <w:r w:rsidRPr="00D70348">
        <w:t>F</w:t>
      </w:r>
      <w:r w:rsidRPr="00D70348">
        <w:rPr>
          <w:spacing w:val="13"/>
        </w:rPr>
        <w:t xml:space="preserve"> </w:t>
      </w:r>
      <w:r w:rsidRPr="00D70348">
        <w:rPr>
          <w:spacing w:val="8"/>
        </w:rPr>
        <w:t>E</w:t>
      </w:r>
      <w:r w:rsidRPr="00D70348">
        <w:rPr>
          <w:spacing w:val="7"/>
        </w:rPr>
        <w:t>X</w:t>
      </w:r>
      <w:r w:rsidRPr="00D70348">
        <w:rPr>
          <w:spacing w:val="9"/>
        </w:rPr>
        <w:t>P</w:t>
      </w:r>
      <w:r w:rsidRPr="00D70348">
        <w:rPr>
          <w:spacing w:val="10"/>
        </w:rPr>
        <w:t>E</w:t>
      </w:r>
      <w:r w:rsidRPr="00D70348">
        <w:rPr>
          <w:spacing w:val="6"/>
        </w:rPr>
        <w:t>R</w:t>
      </w:r>
      <w:r w:rsidRPr="00D70348">
        <w:rPr>
          <w:spacing w:val="10"/>
        </w:rPr>
        <w:t>T</w:t>
      </w:r>
      <w:r w:rsidRPr="00D70348">
        <w:rPr>
          <w:spacing w:val="8"/>
        </w:rPr>
        <w:t>I</w:t>
      </w:r>
      <w:r w:rsidRPr="00D70348">
        <w:rPr>
          <w:spacing w:val="7"/>
        </w:rPr>
        <w:t>S</w:t>
      </w:r>
      <w:r w:rsidRPr="00D70348">
        <w:t xml:space="preserve">E </w:t>
      </w:r>
      <w:r w:rsidRPr="00D70348">
        <w:rPr>
          <w:i/>
          <w:spacing w:val="5"/>
        </w:rPr>
        <w:t>D</w:t>
      </w:r>
      <w:r w:rsidRPr="00D70348">
        <w:rPr>
          <w:i/>
          <w:spacing w:val="6"/>
        </w:rPr>
        <w:t>a</w:t>
      </w:r>
      <w:r w:rsidRPr="00D70348">
        <w:rPr>
          <w:i/>
          <w:spacing w:val="4"/>
        </w:rPr>
        <w:t>t</w:t>
      </w:r>
      <w:r w:rsidRPr="00D70348">
        <w:rPr>
          <w:i/>
        </w:rPr>
        <w:t>a</w:t>
      </w:r>
      <w:r w:rsidRPr="00D70348">
        <w:rPr>
          <w:i/>
          <w:spacing w:val="7"/>
        </w:rPr>
        <w:t xml:space="preserve"> </w:t>
      </w:r>
      <w:r w:rsidRPr="00D70348">
        <w:rPr>
          <w:i/>
          <w:spacing w:val="5"/>
        </w:rPr>
        <w:t>e</w:t>
      </w:r>
      <w:r w:rsidRPr="00D70348">
        <w:rPr>
          <w:i/>
          <w:spacing w:val="6"/>
        </w:rPr>
        <w:t>n</w:t>
      </w:r>
      <w:r w:rsidRPr="00D70348">
        <w:rPr>
          <w:i/>
          <w:spacing w:val="4"/>
        </w:rPr>
        <w:t>tr</w:t>
      </w:r>
      <w:r w:rsidRPr="00D70348">
        <w:rPr>
          <w:i/>
        </w:rPr>
        <w:t>y</w:t>
      </w:r>
      <w:r w:rsidRPr="00D70348">
        <w:rPr>
          <w:i/>
          <w:spacing w:val="6"/>
        </w:rPr>
        <w:t xml:space="preserve"> p</w:t>
      </w:r>
      <w:r w:rsidRPr="00D70348">
        <w:rPr>
          <w:i/>
          <w:spacing w:val="4"/>
        </w:rPr>
        <w:t>r</w:t>
      </w:r>
      <w:r w:rsidRPr="00D70348">
        <w:rPr>
          <w:i/>
          <w:spacing w:val="6"/>
        </w:rPr>
        <w:t>o</w:t>
      </w:r>
      <w:r w:rsidRPr="00D70348">
        <w:rPr>
          <w:i/>
          <w:spacing w:val="5"/>
        </w:rPr>
        <w:t>ce</w:t>
      </w:r>
      <w:r w:rsidRPr="00D70348">
        <w:rPr>
          <w:i/>
          <w:spacing w:val="6"/>
        </w:rPr>
        <w:t>du</w:t>
      </w:r>
      <w:r w:rsidRPr="00D70348">
        <w:rPr>
          <w:i/>
          <w:spacing w:val="4"/>
        </w:rPr>
        <w:t>r</w:t>
      </w:r>
      <w:r w:rsidRPr="00D70348">
        <w:rPr>
          <w:i/>
          <w:spacing w:val="5"/>
        </w:rPr>
        <w:t>e</w:t>
      </w:r>
      <w:r w:rsidRPr="00D70348">
        <w:rPr>
          <w:i/>
        </w:rPr>
        <w:t xml:space="preserve">s </w:t>
      </w:r>
      <w:r w:rsidRPr="00D70348">
        <w:rPr>
          <w:i/>
          <w:spacing w:val="4"/>
        </w:rPr>
        <w:t>C</w:t>
      </w:r>
      <w:r w:rsidRPr="00D70348">
        <w:rPr>
          <w:i/>
          <w:spacing w:val="6"/>
        </w:rPr>
        <w:t>op</w:t>
      </w:r>
      <w:r w:rsidRPr="00D70348">
        <w:rPr>
          <w:i/>
        </w:rPr>
        <w:t>y</w:t>
      </w:r>
      <w:r w:rsidRPr="00D70348">
        <w:rPr>
          <w:i/>
          <w:spacing w:val="6"/>
        </w:rPr>
        <w:t xml:space="preserve"> </w:t>
      </w:r>
      <w:r w:rsidRPr="00D70348">
        <w:rPr>
          <w:i/>
          <w:spacing w:val="4"/>
        </w:rPr>
        <w:t>t</w:t>
      </w:r>
      <w:r w:rsidRPr="00D70348">
        <w:rPr>
          <w:i/>
          <w:spacing w:val="5"/>
        </w:rPr>
        <w:t>y</w:t>
      </w:r>
      <w:r w:rsidRPr="00D70348">
        <w:rPr>
          <w:i/>
          <w:spacing w:val="6"/>
        </w:rPr>
        <w:t>p</w:t>
      </w:r>
      <w:r w:rsidRPr="00D70348">
        <w:rPr>
          <w:i/>
          <w:spacing w:val="4"/>
        </w:rPr>
        <w:t>i</w:t>
      </w:r>
      <w:r w:rsidRPr="00D70348">
        <w:rPr>
          <w:i/>
          <w:spacing w:val="6"/>
        </w:rPr>
        <w:t>n</w:t>
      </w:r>
      <w:r w:rsidRPr="00D70348">
        <w:rPr>
          <w:i/>
        </w:rPr>
        <w:t>g</w:t>
      </w:r>
    </w:p>
    <w:p w14:paraId="193076C9" w14:textId="77777777" w:rsidR="007072B5" w:rsidRPr="00D70348" w:rsidRDefault="00D70348">
      <w:pPr>
        <w:spacing w:before="5" w:line="552" w:lineRule="auto"/>
        <w:ind w:left="118" w:right="327"/>
      </w:pPr>
      <w:r w:rsidRPr="00D70348">
        <w:rPr>
          <w:i/>
          <w:spacing w:val="5"/>
        </w:rPr>
        <w:t>O</w:t>
      </w:r>
      <w:r w:rsidRPr="00D70348">
        <w:rPr>
          <w:i/>
          <w:spacing w:val="4"/>
        </w:rPr>
        <w:t>r</w:t>
      </w:r>
      <w:r w:rsidRPr="00D70348">
        <w:rPr>
          <w:i/>
          <w:spacing w:val="6"/>
        </w:rPr>
        <w:t>d</w:t>
      </w:r>
      <w:r w:rsidRPr="00D70348">
        <w:rPr>
          <w:i/>
          <w:spacing w:val="5"/>
        </w:rPr>
        <w:t>e</w:t>
      </w:r>
      <w:r w:rsidRPr="00D70348">
        <w:rPr>
          <w:i/>
        </w:rPr>
        <w:t>r</w:t>
      </w:r>
      <w:r w:rsidRPr="00D70348">
        <w:rPr>
          <w:i/>
          <w:spacing w:val="4"/>
        </w:rPr>
        <w:t xml:space="preserve"> </w:t>
      </w:r>
      <w:r w:rsidRPr="00D70348">
        <w:rPr>
          <w:i/>
          <w:spacing w:val="5"/>
        </w:rPr>
        <w:t>e</w:t>
      </w:r>
      <w:r w:rsidRPr="00D70348">
        <w:rPr>
          <w:i/>
          <w:spacing w:val="6"/>
        </w:rPr>
        <w:t>n</w:t>
      </w:r>
      <w:r w:rsidRPr="00D70348">
        <w:rPr>
          <w:i/>
          <w:spacing w:val="7"/>
        </w:rPr>
        <w:t>t</w:t>
      </w:r>
      <w:r w:rsidRPr="00D70348">
        <w:rPr>
          <w:i/>
          <w:spacing w:val="4"/>
        </w:rPr>
        <w:t>r</w:t>
      </w:r>
      <w:r w:rsidRPr="00D70348">
        <w:rPr>
          <w:i/>
        </w:rPr>
        <w:t>y</w:t>
      </w:r>
      <w:r w:rsidRPr="00D70348">
        <w:rPr>
          <w:i/>
          <w:spacing w:val="-5"/>
        </w:rPr>
        <w:t xml:space="preserve"> </w:t>
      </w:r>
      <w:r w:rsidRPr="00D70348">
        <w:rPr>
          <w:i/>
          <w:spacing w:val="4"/>
        </w:rPr>
        <w:t>C</w:t>
      </w:r>
      <w:r w:rsidRPr="00D70348">
        <w:rPr>
          <w:i/>
          <w:spacing w:val="6"/>
        </w:rPr>
        <w:t>u</w:t>
      </w:r>
      <w:r w:rsidRPr="00D70348">
        <w:rPr>
          <w:i/>
          <w:spacing w:val="4"/>
        </w:rPr>
        <w:t>st</w:t>
      </w:r>
      <w:r w:rsidRPr="00D70348">
        <w:rPr>
          <w:i/>
          <w:spacing w:val="6"/>
        </w:rPr>
        <w:t>o</w:t>
      </w:r>
      <w:r w:rsidRPr="00D70348">
        <w:rPr>
          <w:i/>
          <w:spacing w:val="5"/>
        </w:rPr>
        <w:t>m</w:t>
      </w:r>
      <w:r w:rsidRPr="00D70348">
        <w:rPr>
          <w:i/>
          <w:spacing w:val="7"/>
        </w:rPr>
        <w:t>e</w:t>
      </w:r>
      <w:r w:rsidRPr="00D70348">
        <w:rPr>
          <w:i/>
        </w:rPr>
        <w:t>r</w:t>
      </w:r>
      <w:r w:rsidRPr="00D70348">
        <w:rPr>
          <w:i/>
          <w:spacing w:val="9"/>
        </w:rPr>
        <w:t xml:space="preserve"> </w:t>
      </w:r>
      <w:r w:rsidRPr="00D70348">
        <w:rPr>
          <w:i/>
          <w:spacing w:val="4"/>
        </w:rPr>
        <w:t>s</w:t>
      </w:r>
      <w:r w:rsidRPr="00D70348">
        <w:rPr>
          <w:i/>
          <w:spacing w:val="7"/>
        </w:rPr>
        <w:t>e</w:t>
      </w:r>
      <w:r w:rsidRPr="00D70348">
        <w:rPr>
          <w:i/>
          <w:spacing w:val="4"/>
        </w:rPr>
        <w:t>r</w:t>
      </w:r>
      <w:r w:rsidRPr="00D70348">
        <w:rPr>
          <w:i/>
          <w:spacing w:val="5"/>
        </w:rPr>
        <w:t>v</w:t>
      </w:r>
      <w:r w:rsidRPr="00D70348">
        <w:rPr>
          <w:i/>
          <w:spacing w:val="4"/>
        </w:rPr>
        <w:t>i</w:t>
      </w:r>
      <w:r w:rsidRPr="00D70348">
        <w:rPr>
          <w:i/>
          <w:spacing w:val="8"/>
        </w:rPr>
        <w:t>c</w:t>
      </w:r>
      <w:r w:rsidRPr="00D70348">
        <w:rPr>
          <w:i/>
        </w:rPr>
        <w:t>e</w:t>
      </w:r>
      <w:r w:rsidRPr="00D70348">
        <w:rPr>
          <w:i/>
          <w:spacing w:val="-6"/>
        </w:rPr>
        <w:t xml:space="preserve"> </w:t>
      </w:r>
      <w:r w:rsidRPr="00D70348">
        <w:rPr>
          <w:i/>
          <w:spacing w:val="5"/>
        </w:rPr>
        <w:t>D</w:t>
      </w:r>
      <w:r w:rsidRPr="00D70348">
        <w:rPr>
          <w:i/>
          <w:spacing w:val="6"/>
        </w:rPr>
        <w:t>a</w:t>
      </w:r>
      <w:r w:rsidRPr="00D70348">
        <w:rPr>
          <w:i/>
          <w:spacing w:val="4"/>
        </w:rPr>
        <w:t>t</w:t>
      </w:r>
      <w:r w:rsidRPr="00D70348">
        <w:rPr>
          <w:i/>
        </w:rPr>
        <w:t>a</w:t>
      </w:r>
      <w:r w:rsidRPr="00D70348">
        <w:rPr>
          <w:i/>
          <w:spacing w:val="11"/>
        </w:rPr>
        <w:t xml:space="preserve"> </w:t>
      </w:r>
      <w:r w:rsidRPr="00D70348">
        <w:rPr>
          <w:i/>
          <w:spacing w:val="5"/>
        </w:rPr>
        <w:t>m</w:t>
      </w:r>
      <w:r w:rsidRPr="00D70348">
        <w:rPr>
          <w:i/>
          <w:spacing w:val="6"/>
        </w:rPr>
        <w:t>anag</w:t>
      </w:r>
      <w:r w:rsidRPr="00D70348">
        <w:rPr>
          <w:i/>
          <w:spacing w:val="5"/>
        </w:rPr>
        <w:t>eme</w:t>
      </w:r>
      <w:r w:rsidRPr="00D70348">
        <w:rPr>
          <w:i/>
          <w:spacing w:val="6"/>
        </w:rPr>
        <w:t>n</w:t>
      </w:r>
      <w:r w:rsidRPr="00D70348">
        <w:rPr>
          <w:i/>
        </w:rPr>
        <w:t xml:space="preserve">t </w:t>
      </w:r>
      <w:r w:rsidRPr="00D70348">
        <w:rPr>
          <w:i/>
          <w:spacing w:val="5"/>
        </w:rPr>
        <w:t>U</w:t>
      </w:r>
      <w:r w:rsidRPr="00D70348">
        <w:rPr>
          <w:i/>
          <w:spacing w:val="6"/>
        </w:rPr>
        <w:t>pda</w:t>
      </w:r>
      <w:r w:rsidRPr="00D70348">
        <w:rPr>
          <w:i/>
          <w:spacing w:val="4"/>
        </w:rPr>
        <w:t>ti</w:t>
      </w:r>
      <w:r w:rsidRPr="00D70348">
        <w:rPr>
          <w:i/>
          <w:spacing w:val="6"/>
        </w:rPr>
        <w:t>n</w:t>
      </w:r>
      <w:r w:rsidRPr="00D70348">
        <w:rPr>
          <w:i/>
        </w:rPr>
        <w:t>g</w:t>
      </w:r>
      <w:r w:rsidRPr="00D70348">
        <w:rPr>
          <w:i/>
          <w:spacing w:val="11"/>
        </w:rPr>
        <w:t xml:space="preserve"> </w:t>
      </w:r>
      <w:r w:rsidRPr="00D70348">
        <w:rPr>
          <w:i/>
          <w:spacing w:val="6"/>
        </w:rPr>
        <w:t>a</w:t>
      </w:r>
      <w:r w:rsidRPr="00D70348">
        <w:rPr>
          <w:i/>
          <w:spacing w:val="4"/>
        </w:rPr>
        <w:t>r</w:t>
      </w:r>
      <w:r w:rsidRPr="00D70348">
        <w:rPr>
          <w:i/>
          <w:spacing w:val="5"/>
        </w:rPr>
        <w:t>c</w:t>
      </w:r>
      <w:r w:rsidRPr="00D70348">
        <w:rPr>
          <w:i/>
          <w:spacing w:val="6"/>
        </w:rPr>
        <w:t>h</w:t>
      </w:r>
      <w:r w:rsidRPr="00D70348">
        <w:rPr>
          <w:i/>
          <w:spacing w:val="4"/>
        </w:rPr>
        <w:t>i</w:t>
      </w:r>
      <w:r w:rsidRPr="00D70348">
        <w:rPr>
          <w:i/>
          <w:spacing w:val="5"/>
        </w:rPr>
        <w:t>ve</w:t>
      </w:r>
      <w:r w:rsidRPr="00D70348">
        <w:rPr>
          <w:i/>
        </w:rPr>
        <w:t xml:space="preserve">s </w:t>
      </w:r>
      <w:r w:rsidRPr="00D70348">
        <w:rPr>
          <w:i/>
          <w:spacing w:val="4"/>
        </w:rPr>
        <w:t>Cr</w:t>
      </w:r>
      <w:r w:rsidRPr="00D70348">
        <w:rPr>
          <w:i/>
          <w:spacing w:val="5"/>
        </w:rPr>
        <w:t>e</w:t>
      </w:r>
      <w:r w:rsidRPr="00D70348">
        <w:rPr>
          <w:i/>
          <w:spacing w:val="6"/>
        </w:rPr>
        <w:t>a</w:t>
      </w:r>
      <w:r w:rsidRPr="00D70348">
        <w:rPr>
          <w:i/>
          <w:spacing w:val="4"/>
        </w:rPr>
        <w:t>ti</w:t>
      </w:r>
      <w:r w:rsidRPr="00D70348">
        <w:rPr>
          <w:i/>
          <w:spacing w:val="6"/>
        </w:rPr>
        <w:t>n</w:t>
      </w:r>
      <w:r w:rsidRPr="00D70348">
        <w:rPr>
          <w:i/>
        </w:rPr>
        <w:t>g</w:t>
      </w:r>
      <w:r w:rsidRPr="00D70348">
        <w:rPr>
          <w:i/>
          <w:spacing w:val="4"/>
        </w:rPr>
        <w:t xml:space="preserve"> </w:t>
      </w:r>
      <w:r w:rsidRPr="00D70348">
        <w:rPr>
          <w:i/>
          <w:spacing w:val="6"/>
        </w:rPr>
        <w:t>n</w:t>
      </w:r>
      <w:r w:rsidRPr="00D70348">
        <w:rPr>
          <w:i/>
          <w:spacing w:val="5"/>
        </w:rPr>
        <w:t>e</w:t>
      </w:r>
      <w:r w:rsidRPr="00D70348">
        <w:rPr>
          <w:i/>
        </w:rPr>
        <w:t>w</w:t>
      </w:r>
      <w:r w:rsidRPr="00D70348">
        <w:rPr>
          <w:i/>
          <w:spacing w:val="8"/>
        </w:rPr>
        <w:t xml:space="preserve"> </w:t>
      </w:r>
      <w:r w:rsidRPr="00D70348">
        <w:rPr>
          <w:i/>
          <w:spacing w:val="4"/>
        </w:rPr>
        <w:t>r</w:t>
      </w:r>
      <w:r w:rsidRPr="00D70348">
        <w:rPr>
          <w:i/>
          <w:spacing w:val="5"/>
        </w:rPr>
        <w:t>ec</w:t>
      </w:r>
      <w:r w:rsidRPr="00D70348">
        <w:rPr>
          <w:i/>
          <w:spacing w:val="6"/>
        </w:rPr>
        <w:t>o</w:t>
      </w:r>
      <w:r w:rsidRPr="00D70348">
        <w:rPr>
          <w:i/>
          <w:spacing w:val="4"/>
        </w:rPr>
        <w:t>r</w:t>
      </w:r>
      <w:r w:rsidRPr="00D70348">
        <w:rPr>
          <w:i/>
          <w:spacing w:val="8"/>
        </w:rPr>
        <w:t>d</w:t>
      </w:r>
      <w:r w:rsidRPr="00D70348">
        <w:rPr>
          <w:i/>
        </w:rPr>
        <w:t xml:space="preserve">s </w:t>
      </w:r>
      <w:r w:rsidRPr="00D70348">
        <w:rPr>
          <w:i/>
          <w:spacing w:val="6"/>
        </w:rPr>
        <w:t>Spo</w:t>
      </w:r>
      <w:r w:rsidRPr="00D70348">
        <w:rPr>
          <w:i/>
          <w:spacing w:val="4"/>
        </w:rPr>
        <w:t>tti</w:t>
      </w:r>
      <w:r w:rsidRPr="00D70348">
        <w:rPr>
          <w:i/>
          <w:spacing w:val="6"/>
        </w:rPr>
        <w:t>n</w:t>
      </w:r>
      <w:r w:rsidRPr="00D70348">
        <w:rPr>
          <w:i/>
        </w:rPr>
        <w:t>g</w:t>
      </w:r>
      <w:r w:rsidRPr="00D70348">
        <w:rPr>
          <w:i/>
          <w:spacing w:val="4"/>
        </w:rPr>
        <w:t xml:space="preserve"> t</w:t>
      </w:r>
      <w:r w:rsidRPr="00D70348">
        <w:rPr>
          <w:i/>
          <w:spacing w:val="5"/>
        </w:rPr>
        <w:t>ex</w:t>
      </w:r>
      <w:r w:rsidRPr="00D70348">
        <w:rPr>
          <w:i/>
        </w:rPr>
        <w:t>t</w:t>
      </w:r>
      <w:r w:rsidRPr="00D70348">
        <w:rPr>
          <w:i/>
          <w:spacing w:val="6"/>
        </w:rPr>
        <w:t xml:space="preserve"> </w:t>
      </w:r>
      <w:r w:rsidRPr="00D70348">
        <w:rPr>
          <w:i/>
          <w:spacing w:val="5"/>
        </w:rPr>
        <w:t>e</w:t>
      </w:r>
      <w:r w:rsidRPr="00D70348">
        <w:rPr>
          <w:i/>
          <w:spacing w:val="4"/>
        </w:rPr>
        <w:t>rr</w:t>
      </w:r>
      <w:r w:rsidRPr="00D70348">
        <w:rPr>
          <w:i/>
          <w:spacing w:val="6"/>
        </w:rPr>
        <w:t>or</w:t>
      </w:r>
      <w:r w:rsidRPr="00D70348">
        <w:rPr>
          <w:i/>
        </w:rPr>
        <w:t>s</w:t>
      </w:r>
    </w:p>
    <w:p w14:paraId="7349C459" w14:textId="77777777" w:rsidR="007072B5" w:rsidRPr="00D70348" w:rsidRDefault="007072B5">
      <w:pPr>
        <w:spacing w:before="1" w:line="100" w:lineRule="exact"/>
        <w:rPr>
          <w:sz w:val="10"/>
          <w:szCs w:val="10"/>
        </w:rPr>
      </w:pPr>
    </w:p>
    <w:p w14:paraId="6FFE8789" w14:textId="77777777" w:rsidR="007072B5" w:rsidRPr="00D70348" w:rsidRDefault="007072B5">
      <w:pPr>
        <w:spacing w:line="200" w:lineRule="exact"/>
      </w:pPr>
    </w:p>
    <w:p w14:paraId="12A280B1" w14:textId="77777777" w:rsidR="007072B5" w:rsidRPr="00D70348" w:rsidRDefault="007072B5">
      <w:pPr>
        <w:spacing w:line="200" w:lineRule="exact"/>
      </w:pPr>
    </w:p>
    <w:p w14:paraId="7F2FCBC1" w14:textId="77777777" w:rsidR="007072B5" w:rsidRPr="00D70348" w:rsidRDefault="007072B5">
      <w:pPr>
        <w:spacing w:line="200" w:lineRule="exact"/>
      </w:pPr>
    </w:p>
    <w:p w14:paraId="67A8B9ED" w14:textId="77777777" w:rsidR="007072B5" w:rsidRPr="00D70348" w:rsidRDefault="00D70348">
      <w:pPr>
        <w:ind w:left="133"/>
      </w:pPr>
      <w:r w:rsidRPr="00D70348">
        <w:rPr>
          <w:spacing w:val="11"/>
        </w:rPr>
        <w:t>P</w:t>
      </w:r>
      <w:r w:rsidRPr="00D70348">
        <w:rPr>
          <w:spacing w:val="9"/>
        </w:rPr>
        <w:t>R</w:t>
      </w:r>
      <w:r w:rsidRPr="00D70348">
        <w:rPr>
          <w:spacing w:val="10"/>
        </w:rPr>
        <w:t>O</w:t>
      </w:r>
      <w:r w:rsidRPr="00D70348">
        <w:rPr>
          <w:spacing w:val="9"/>
        </w:rPr>
        <w:t>F</w:t>
      </w:r>
      <w:r w:rsidRPr="00D70348">
        <w:rPr>
          <w:spacing w:val="10"/>
        </w:rPr>
        <w:t>E</w:t>
      </w:r>
      <w:r w:rsidRPr="00D70348">
        <w:rPr>
          <w:spacing w:val="9"/>
        </w:rPr>
        <w:t>SS</w:t>
      </w:r>
      <w:r w:rsidRPr="00D70348">
        <w:rPr>
          <w:spacing w:val="10"/>
        </w:rPr>
        <w:t>ION</w:t>
      </w:r>
      <w:r w:rsidRPr="00D70348">
        <w:rPr>
          <w:spacing w:val="7"/>
        </w:rPr>
        <w:t>A</w:t>
      </w:r>
      <w:r w:rsidRPr="00D70348">
        <w:t>L</w:t>
      </w:r>
    </w:p>
    <w:p w14:paraId="4EF19B07" w14:textId="77777777" w:rsidR="007072B5" w:rsidRPr="00D70348" w:rsidRDefault="007072B5">
      <w:pPr>
        <w:spacing w:before="3" w:line="240" w:lineRule="exact"/>
        <w:rPr>
          <w:sz w:val="24"/>
          <w:szCs w:val="24"/>
        </w:rPr>
      </w:pPr>
    </w:p>
    <w:p w14:paraId="25D544E5" w14:textId="77777777" w:rsidR="007072B5" w:rsidRPr="00D70348" w:rsidRDefault="00D70348">
      <w:pPr>
        <w:spacing w:line="543" w:lineRule="auto"/>
        <w:ind w:left="133" w:right="629"/>
      </w:pPr>
      <w:r w:rsidRPr="00D70348">
        <w:rPr>
          <w:i/>
        </w:rPr>
        <w:t>Fi</w:t>
      </w:r>
      <w:r w:rsidRPr="00D70348">
        <w:rPr>
          <w:i/>
          <w:spacing w:val="-1"/>
        </w:rPr>
        <w:t>rs</w:t>
      </w:r>
      <w:r w:rsidRPr="00D70348">
        <w:rPr>
          <w:i/>
        </w:rPr>
        <w:t>t</w:t>
      </w:r>
      <w:r w:rsidRPr="00D70348">
        <w:rPr>
          <w:i/>
          <w:spacing w:val="-4"/>
        </w:rPr>
        <w:t xml:space="preserve"> </w:t>
      </w:r>
      <w:r w:rsidRPr="00D70348">
        <w:rPr>
          <w:i/>
          <w:spacing w:val="1"/>
        </w:rPr>
        <w:t>A</w:t>
      </w:r>
      <w:r w:rsidRPr="00D70348">
        <w:rPr>
          <w:i/>
        </w:rPr>
        <w:t>id</w:t>
      </w:r>
      <w:r w:rsidRPr="00D70348">
        <w:rPr>
          <w:i/>
          <w:spacing w:val="-2"/>
        </w:rPr>
        <w:t xml:space="preserve"> </w:t>
      </w:r>
      <w:r w:rsidRPr="00D70348">
        <w:rPr>
          <w:i/>
        </w:rPr>
        <w:t>Q</w:t>
      </w:r>
      <w:r w:rsidRPr="00D70348">
        <w:rPr>
          <w:i/>
          <w:spacing w:val="1"/>
        </w:rPr>
        <w:t>ua</w:t>
      </w:r>
      <w:r w:rsidRPr="00D70348">
        <w:rPr>
          <w:i/>
        </w:rPr>
        <w:t>lif</w:t>
      </w:r>
      <w:r w:rsidRPr="00D70348">
        <w:rPr>
          <w:i/>
          <w:spacing w:val="-1"/>
        </w:rPr>
        <w:t>i</w:t>
      </w:r>
      <w:r w:rsidRPr="00D70348">
        <w:rPr>
          <w:i/>
        </w:rPr>
        <w:t>ed F</w:t>
      </w:r>
      <w:r w:rsidRPr="00D70348">
        <w:rPr>
          <w:i/>
          <w:spacing w:val="-1"/>
        </w:rPr>
        <w:t>r</w:t>
      </w:r>
      <w:r w:rsidRPr="00D70348">
        <w:rPr>
          <w:i/>
        </w:rPr>
        <w:t>e</w:t>
      </w:r>
      <w:r w:rsidRPr="00D70348">
        <w:rPr>
          <w:i/>
          <w:spacing w:val="1"/>
        </w:rPr>
        <w:t>n</w:t>
      </w:r>
      <w:r w:rsidRPr="00D70348">
        <w:rPr>
          <w:i/>
        </w:rPr>
        <w:t>ch</w:t>
      </w:r>
      <w:r w:rsidRPr="00D70348">
        <w:rPr>
          <w:i/>
          <w:spacing w:val="-4"/>
        </w:rPr>
        <w:t xml:space="preserve"> </w:t>
      </w:r>
      <w:r w:rsidRPr="00D70348">
        <w:rPr>
          <w:i/>
          <w:spacing w:val="-1"/>
        </w:rPr>
        <w:t>s</w:t>
      </w:r>
      <w:r w:rsidRPr="00D70348">
        <w:rPr>
          <w:i/>
          <w:spacing w:val="1"/>
        </w:rPr>
        <w:t>p</w:t>
      </w:r>
      <w:r w:rsidRPr="00D70348">
        <w:rPr>
          <w:i/>
        </w:rPr>
        <w:t>e</w:t>
      </w:r>
      <w:r w:rsidRPr="00D70348">
        <w:rPr>
          <w:i/>
          <w:spacing w:val="1"/>
        </w:rPr>
        <w:t>a</w:t>
      </w:r>
      <w:r w:rsidRPr="00D70348">
        <w:rPr>
          <w:i/>
        </w:rPr>
        <w:t>k</w:t>
      </w:r>
      <w:r w:rsidRPr="00D70348">
        <w:rPr>
          <w:i/>
          <w:spacing w:val="1"/>
        </w:rPr>
        <w:t>e</w:t>
      </w:r>
      <w:r w:rsidRPr="00D70348">
        <w:rPr>
          <w:i/>
        </w:rPr>
        <w:t>r Germ</w:t>
      </w:r>
      <w:r w:rsidRPr="00D70348">
        <w:rPr>
          <w:i/>
          <w:spacing w:val="1"/>
        </w:rPr>
        <w:t>a</w:t>
      </w:r>
      <w:r w:rsidRPr="00D70348">
        <w:rPr>
          <w:i/>
        </w:rPr>
        <w:t>n</w:t>
      </w:r>
      <w:r w:rsidRPr="00D70348">
        <w:rPr>
          <w:i/>
          <w:spacing w:val="-6"/>
        </w:rPr>
        <w:t xml:space="preserve"> </w:t>
      </w:r>
      <w:r w:rsidRPr="00D70348">
        <w:rPr>
          <w:i/>
          <w:spacing w:val="-1"/>
        </w:rPr>
        <w:t>s</w:t>
      </w:r>
      <w:r w:rsidRPr="00D70348">
        <w:rPr>
          <w:i/>
          <w:spacing w:val="1"/>
        </w:rPr>
        <w:t>p</w:t>
      </w:r>
      <w:r w:rsidRPr="00D70348">
        <w:rPr>
          <w:i/>
        </w:rPr>
        <w:t>e</w:t>
      </w:r>
      <w:r w:rsidRPr="00D70348">
        <w:rPr>
          <w:i/>
          <w:spacing w:val="1"/>
        </w:rPr>
        <w:t>a</w:t>
      </w:r>
      <w:r w:rsidRPr="00D70348">
        <w:rPr>
          <w:i/>
        </w:rPr>
        <w:t>k</w:t>
      </w:r>
      <w:r w:rsidRPr="00D70348">
        <w:rPr>
          <w:i/>
          <w:spacing w:val="1"/>
        </w:rPr>
        <w:t>e</w:t>
      </w:r>
      <w:r w:rsidRPr="00D70348">
        <w:rPr>
          <w:i/>
        </w:rPr>
        <w:t>r</w:t>
      </w:r>
    </w:p>
    <w:p w14:paraId="01C0C782" w14:textId="77777777" w:rsidR="007072B5" w:rsidRPr="00D70348" w:rsidRDefault="007072B5">
      <w:pPr>
        <w:spacing w:line="200" w:lineRule="exact"/>
      </w:pPr>
    </w:p>
    <w:p w14:paraId="5BB2702F" w14:textId="77777777" w:rsidR="007072B5" w:rsidRPr="00D70348" w:rsidRDefault="007072B5">
      <w:pPr>
        <w:spacing w:line="200" w:lineRule="exact"/>
      </w:pPr>
    </w:p>
    <w:p w14:paraId="6786B07D" w14:textId="77777777" w:rsidR="007072B5" w:rsidRPr="00D70348" w:rsidRDefault="007072B5">
      <w:pPr>
        <w:spacing w:before="5" w:line="280" w:lineRule="exact"/>
        <w:rPr>
          <w:sz w:val="28"/>
          <w:szCs w:val="28"/>
        </w:rPr>
      </w:pPr>
    </w:p>
    <w:p w14:paraId="352D8E17" w14:textId="77777777" w:rsidR="007072B5" w:rsidRPr="00D70348" w:rsidRDefault="00D70348">
      <w:pPr>
        <w:ind w:left="133"/>
      </w:pPr>
      <w:r w:rsidRPr="00D70348">
        <w:rPr>
          <w:spacing w:val="11"/>
        </w:rPr>
        <w:t>P</w:t>
      </w:r>
      <w:r w:rsidRPr="00D70348">
        <w:rPr>
          <w:spacing w:val="10"/>
        </w:rPr>
        <w:t>E</w:t>
      </w:r>
      <w:r w:rsidRPr="00D70348">
        <w:rPr>
          <w:spacing w:val="9"/>
        </w:rPr>
        <w:t>RS</w:t>
      </w:r>
      <w:r w:rsidRPr="00D70348">
        <w:rPr>
          <w:spacing w:val="10"/>
        </w:rPr>
        <w:t>ON</w:t>
      </w:r>
      <w:r w:rsidRPr="00D70348">
        <w:rPr>
          <w:spacing w:val="7"/>
        </w:rPr>
        <w:t>A</w:t>
      </w:r>
      <w:r w:rsidRPr="00D70348">
        <w:t>L</w:t>
      </w:r>
      <w:r w:rsidRPr="00D70348">
        <w:rPr>
          <w:spacing w:val="8"/>
        </w:rPr>
        <w:t xml:space="preserve"> </w:t>
      </w:r>
      <w:r w:rsidRPr="00D70348">
        <w:rPr>
          <w:spacing w:val="9"/>
        </w:rPr>
        <w:t>S</w:t>
      </w:r>
      <w:r w:rsidRPr="00D70348">
        <w:rPr>
          <w:spacing w:val="10"/>
        </w:rPr>
        <w:t>KI</w:t>
      </w:r>
      <w:r w:rsidRPr="00D70348">
        <w:rPr>
          <w:spacing w:val="8"/>
        </w:rPr>
        <w:t>LL</w:t>
      </w:r>
      <w:r w:rsidRPr="00D70348">
        <w:t>S</w:t>
      </w:r>
    </w:p>
    <w:p w14:paraId="2FB0EAAA" w14:textId="77777777" w:rsidR="007072B5" w:rsidRPr="00D70348" w:rsidRDefault="007072B5">
      <w:pPr>
        <w:spacing w:before="3" w:line="240" w:lineRule="exact"/>
        <w:rPr>
          <w:sz w:val="24"/>
          <w:szCs w:val="24"/>
        </w:rPr>
      </w:pPr>
    </w:p>
    <w:p w14:paraId="31273B39" w14:textId="77777777" w:rsidR="007072B5" w:rsidRPr="00D70348" w:rsidRDefault="00D70348">
      <w:pPr>
        <w:ind w:left="133"/>
      </w:pPr>
      <w:r w:rsidRPr="00D70348">
        <w:rPr>
          <w:i/>
        </w:rPr>
        <w:t>Ac</w:t>
      </w:r>
      <w:r w:rsidRPr="00D70348">
        <w:rPr>
          <w:i/>
          <w:spacing w:val="1"/>
        </w:rPr>
        <w:t>cu</w:t>
      </w:r>
      <w:r w:rsidRPr="00D70348">
        <w:rPr>
          <w:i/>
          <w:spacing w:val="-1"/>
        </w:rPr>
        <w:t>r</w:t>
      </w:r>
      <w:r w:rsidRPr="00D70348">
        <w:rPr>
          <w:i/>
          <w:spacing w:val="1"/>
        </w:rPr>
        <w:t>a</w:t>
      </w:r>
      <w:r w:rsidRPr="00D70348">
        <w:rPr>
          <w:i/>
        </w:rPr>
        <w:t>te</w:t>
      </w:r>
    </w:p>
    <w:p w14:paraId="4917CDC7" w14:textId="77777777" w:rsidR="007072B5" w:rsidRPr="00D70348" w:rsidRDefault="007072B5">
      <w:pPr>
        <w:spacing w:before="11" w:line="280" w:lineRule="exact"/>
        <w:rPr>
          <w:sz w:val="28"/>
          <w:szCs w:val="28"/>
        </w:rPr>
      </w:pPr>
    </w:p>
    <w:p w14:paraId="313E1D7E" w14:textId="77777777" w:rsidR="007072B5" w:rsidRPr="00D70348" w:rsidRDefault="00D70348">
      <w:pPr>
        <w:spacing w:line="542" w:lineRule="auto"/>
        <w:ind w:left="133" w:right="702"/>
      </w:pPr>
      <w:r w:rsidRPr="00D70348">
        <w:rPr>
          <w:i/>
        </w:rPr>
        <w:t>Atte</w:t>
      </w:r>
      <w:r w:rsidRPr="00D70348">
        <w:rPr>
          <w:i/>
          <w:spacing w:val="1"/>
        </w:rPr>
        <w:t>n</w:t>
      </w:r>
      <w:r w:rsidRPr="00D70348">
        <w:rPr>
          <w:i/>
        </w:rPr>
        <w:t>ti</w:t>
      </w:r>
      <w:r w:rsidRPr="00D70348">
        <w:rPr>
          <w:i/>
          <w:spacing w:val="1"/>
        </w:rPr>
        <w:t>o</w:t>
      </w:r>
      <w:r w:rsidRPr="00D70348">
        <w:rPr>
          <w:i/>
        </w:rPr>
        <w:t>n</w:t>
      </w:r>
      <w:r w:rsidRPr="00D70348">
        <w:rPr>
          <w:i/>
          <w:spacing w:val="-6"/>
        </w:rPr>
        <w:t xml:space="preserve"> </w:t>
      </w:r>
      <w:r w:rsidRPr="00D70348">
        <w:rPr>
          <w:i/>
        </w:rPr>
        <w:t>to</w:t>
      </w:r>
      <w:r w:rsidRPr="00D70348">
        <w:rPr>
          <w:i/>
          <w:spacing w:val="-1"/>
        </w:rPr>
        <w:t xml:space="preserve"> </w:t>
      </w:r>
      <w:r w:rsidRPr="00D70348">
        <w:rPr>
          <w:i/>
          <w:spacing w:val="1"/>
        </w:rPr>
        <w:t>d</w:t>
      </w:r>
      <w:r w:rsidRPr="00D70348">
        <w:rPr>
          <w:i/>
        </w:rPr>
        <w:t>et</w:t>
      </w:r>
      <w:r w:rsidRPr="00D70348">
        <w:rPr>
          <w:i/>
          <w:spacing w:val="1"/>
        </w:rPr>
        <w:t>a</w:t>
      </w:r>
      <w:r w:rsidRPr="00D70348">
        <w:rPr>
          <w:i/>
        </w:rPr>
        <w:t xml:space="preserve">il </w:t>
      </w:r>
      <w:r w:rsidRPr="00D70348">
        <w:rPr>
          <w:i/>
          <w:spacing w:val="1"/>
        </w:rPr>
        <w:t>Sup</w:t>
      </w:r>
      <w:r w:rsidRPr="00D70348">
        <w:rPr>
          <w:i/>
        </w:rPr>
        <w:t>er</w:t>
      </w:r>
      <w:r w:rsidRPr="00D70348">
        <w:rPr>
          <w:i/>
          <w:spacing w:val="-5"/>
        </w:rPr>
        <w:t xml:space="preserve"> </w:t>
      </w:r>
      <w:r w:rsidRPr="00D70348">
        <w:rPr>
          <w:i/>
          <w:spacing w:val="1"/>
        </w:rPr>
        <w:t>o</w:t>
      </w:r>
      <w:r w:rsidRPr="00D70348">
        <w:rPr>
          <w:i/>
          <w:spacing w:val="-1"/>
        </w:rPr>
        <w:t>r</w:t>
      </w:r>
      <w:r w:rsidRPr="00D70348">
        <w:rPr>
          <w:i/>
          <w:spacing w:val="1"/>
        </w:rPr>
        <w:t>g</w:t>
      </w:r>
      <w:r w:rsidRPr="00D70348">
        <w:rPr>
          <w:i/>
          <w:spacing w:val="-1"/>
        </w:rPr>
        <w:t>a</w:t>
      </w:r>
      <w:r w:rsidRPr="00D70348">
        <w:rPr>
          <w:i/>
          <w:spacing w:val="1"/>
        </w:rPr>
        <w:t>n</w:t>
      </w:r>
      <w:r w:rsidRPr="00D70348">
        <w:rPr>
          <w:i/>
        </w:rPr>
        <w:t>i</w:t>
      </w:r>
      <w:r w:rsidRPr="00D70348">
        <w:rPr>
          <w:i/>
          <w:spacing w:val="-1"/>
        </w:rPr>
        <w:t>s</w:t>
      </w:r>
      <w:r w:rsidRPr="00D70348">
        <w:rPr>
          <w:i/>
        </w:rPr>
        <w:t>ed De</w:t>
      </w:r>
      <w:r w:rsidRPr="00D70348">
        <w:rPr>
          <w:i/>
          <w:spacing w:val="2"/>
        </w:rPr>
        <w:t>a</w:t>
      </w:r>
      <w:r w:rsidRPr="00D70348">
        <w:rPr>
          <w:i/>
          <w:spacing w:val="1"/>
        </w:rPr>
        <w:t>d</w:t>
      </w:r>
      <w:r w:rsidRPr="00D70348">
        <w:rPr>
          <w:i/>
        </w:rPr>
        <w:t>li</w:t>
      </w:r>
      <w:r w:rsidRPr="00D70348">
        <w:rPr>
          <w:i/>
          <w:spacing w:val="1"/>
        </w:rPr>
        <w:t>n</w:t>
      </w:r>
      <w:r w:rsidRPr="00D70348">
        <w:rPr>
          <w:i/>
        </w:rPr>
        <w:t>e</w:t>
      </w:r>
      <w:r w:rsidRPr="00D70348">
        <w:rPr>
          <w:i/>
          <w:spacing w:val="-6"/>
        </w:rPr>
        <w:t xml:space="preserve"> </w:t>
      </w:r>
      <w:r w:rsidRPr="00D70348">
        <w:rPr>
          <w:i/>
        </w:rPr>
        <w:t>led</w:t>
      </w:r>
    </w:p>
    <w:p w14:paraId="36FE2837" w14:textId="77777777" w:rsidR="007072B5" w:rsidRPr="00D70348" w:rsidRDefault="007072B5">
      <w:pPr>
        <w:spacing w:before="3" w:line="100" w:lineRule="exact"/>
        <w:rPr>
          <w:sz w:val="11"/>
          <w:szCs w:val="11"/>
        </w:rPr>
      </w:pPr>
    </w:p>
    <w:p w14:paraId="4F599DB9" w14:textId="77777777" w:rsidR="007072B5" w:rsidRPr="00D70348" w:rsidRDefault="007072B5">
      <w:pPr>
        <w:spacing w:line="200" w:lineRule="exact"/>
      </w:pPr>
    </w:p>
    <w:p w14:paraId="3C049095" w14:textId="77777777" w:rsidR="007072B5" w:rsidRPr="00D70348" w:rsidRDefault="007072B5">
      <w:pPr>
        <w:spacing w:line="200" w:lineRule="exact"/>
      </w:pPr>
    </w:p>
    <w:p w14:paraId="162B7DD2" w14:textId="77777777" w:rsidR="007072B5" w:rsidRPr="00D70348" w:rsidRDefault="007072B5">
      <w:pPr>
        <w:spacing w:line="200" w:lineRule="exact"/>
      </w:pPr>
    </w:p>
    <w:p w14:paraId="1D86A507" w14:textId="77777777" w:rsidR="007072B5" w:rsidRPr="00D70348" w:rsidRDefault="007072B5">
      <w:pPr>
        <w:spacing w:line="200" w:lineRule="exact"/>
      </w:pPr>
    </w:p>
    <w:p w14:paraId="5175B8CF" w14:textId="77777777" w:rsidR="007072B5" w:rsidRPr="00D70348" w:rsidRDefault="00D70348">
      <w:pPr>
        <w:ind w:left="133"/>
      </w:pPr>
      <w:r w:rsidRPr="00D70348">
        <w:rPr>
          <w:spacing w:val="11"/>
        </w:rPr>
        <w:t>P</w:t>
      </w:r>
      <w:r w:rsidRPr="00D70348">
        <w:rPr>
          <w:spacing w:val="10"/>
        </w:rPr>
        <w:t>E</w:t>
      </w:r>
      <w:r w:rsidRPr="00D70348">
        <w:rPr>
          <w:spacing w:val="9"/>
        </w:rPr>
        <w:t>RS</w:t>
      </w:r>
      <w:r w:rsidRPr="00D70348">
        <w:rPr>
          <w:spacing w:val="10"/>
        </w:rPr>
        <w:t>ON</w:t>
      </w:r>
      <w:r w:rsidRPr="00D70348">
        <w:rPr>
          <w:spacing w:val="7"/>
        </w:rPr>
        <w:t>A</w:t>
      </w:r>
      <w:r w:rsidRPr="00D70348">
        <w:t>L</w:t>
      </w:r>
      <w:r w:rsidRPr="00D70348">
        <w:rPr>
          <w:spacing w:val="8"/>
        </w:rPr>
        <w:t xml:space="preserve"> </w:t>
      </w:r>
      <w:r w:rsidRPr="00D70348">
        <w:rPr>
          <w:spacing w:val="10"/>
        </w:rPr>
        <w:t>D</w:t>
      </w:r>
      <w:r w:rsidRPr="00D70348">
        <w:rPr>
          <w:spacing w:val="8"/>
        </w:rPr>
        <w:t>E</w:t>
      </w:r>
      <w:r w:rsidRPr="00D70348">
        <w:rPr>
          <w:spacing w:val="13"/>
        </w:rPr>
        <w:t>T</w:t>
      </w:r>
      <w:r w:rsidRPr="00D70348">
        <w:rPr>
          <w:spacing w:val="7"/>
        </w:rPr>
        <w:t>A</w:t>
      </w:r>
      <w:r w:rsidRPr="00D70348">
        <w:rPr>
          <w:spacing w:val="10"/>
        </w:rPr>
        <w:t>I</w:t>
      </w:r>
      <w:r w:rsidRPr="00D70348">
        <w:rPr>
          <w:spacing w:val="8"/>
        </w:rPr>
        <w:t>L</w:t>
      </w:r>
      <w:r w:rsidRPr="00D70348">
        <w:t>S</w:t>
      </w:r>
    </w:p>
    <w:p w14:paraId="2C3FD10A" w14:textId="77777777" w:rsidR="007072B5" w:rsidRPr="00D70348" w:rsidRDefault="007072B5">
      <w:pPr>
        <w:spacing w:before="18" w:line="220" w:lineRule="exact"/>
        <w:rPr>
          <w:sz w:val="22"/>
          <w:szCs w:val="22"/>
        </w:rPr>
      </w:pPr>
    </w:p>
    <w:p w14:paraId="2F62527F" w14:textId="77777777" w:rsidR="00D70348" w:rsidRDefault="00D70348">
      <w:pPr>
        <w:spacing w:line="220" w:lineRule="exact"/>
        <w:ind w:left="133" w:right="114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Dominykas Terry</w:t>
      </w:r>
    </w:p>
    <w:p w14:paraId="59E52DC9" w14:textId="7AEE9F4D" w:rsidR="007072B5" w:rsidRPr="00D70348" w:rsidRDefault="00D70348">
      <w:pPr>
        <w:spacing w:line="220" w:lineRule="exact"/>
        <w:ind w:left="133" w:right="1148"/>
      </w:pPr>
      <w:r w:rsidRPr="00D70348">
        <w:rPr>
          <w:i/>
        </w:rPr>
        <w:t>D</w:t>
      </w:r>
      <w:r w:rsidRPr="00D70348">
        <w:rPr>
          <w:i/>
          <w:spacing w:val="1"/>
        </w:rPr>
        <w:t>a</w:t>
      </w:r>
      <w:r w:rsidRPr="00D70348">
        <w:rPr>
          <w:i/>
        </w:rPr>
        <w:t>yj</w:t>
      </w:r>
      <w:r w:rsidRPr="00D70348">
        <w:rPr>
          <w:i/>
          <w:spacing w:val="1"/>
        </w:rPr>
        <w:t>o</w:t>
      </w:r>
      <w:r w:rsidRPr="00D70348">
        <w:rPr>
          <w:i/>
        </w:rPr>
        <w:t>b</w:t>
      </w:r>
      <w:r w:rsidRPr="00D70348">
        <w:rPr>
          <w:i/>
          <w:spacing w:val="-5"/>
        </w:rPr>
        <w:t xml:space="preserve"> </w:t>
      </w:r>
      <w:r w:rsidRPr="00D70348">
        <w:rPr>
          <w:i/>
        </w:rPr>
        <w:t>Ltd T</w:t>
      </w:r>
      <w:r w:rsidRPr="00D70348">
        <w:rPr>
          <w:i/>
          <w:spacing w:val="1"/>
        </w:rPr>
        <w:t>h</w:t>
      </w:r>
      <w:r w:rsidRPr="00D70348">
        <w:rPr>
          <w:i/>
        </w:rPr>
        <w:t>e</w:t>
      </w:r>
      <w:r w:rsidRPr="00D70348">
        <w:rPr>
          <w:i/>
          <w:spacing w:val="-2"/>
        </w:rPr>
        <w:t xml:space="preserve"> </w:t>
      </w:r>
      <w:r w:rsidRPr="00D70348">
        <w:rPr>
          <w:i/>
        </w:rPr>
        <w:t>Big</w:t>
      </w:r>
      <w:r w:rsidRPr="00D70348">
        <w:rPr>
          <w:i/>
          <w:spacing w:val="-2"/>
        </w:rPr>
        <w:t xml:space="preserve"> </w:t>
      </w:r>
      <w:r w:rsidRPr="00D70348">
        <w:rPr>
          <w:i/>
        </w:rPr>
        <w:t>Peg Bi</w:t>
      </w:r>
      <w:r w:rsidRPr="00D70348">
        <w:rPr>
          <w:i/>
          <w:spacing w:val="-1"/>
        </w:rPr>
        <w:t>r</w:t>
      </w:r>
      <w:r w:rsidRPr="00D70348">
        <w:rPr>
          <w:i/>
        </w:rPr>
        <w:t>mi</w:t>
      </w:r>
      <w:r w:rsidRPr="00D70348">
        <w:rPr>
          <w:i/>
          <w:spacing w:val="1"/>
        </w:rPr>
        <w:t>ngha</w:t>
      </w:r>
      <w:r w:rsidRPr="00D70348">
        <w:rPr>
          <w:i/>
        </w:rPr>
        <w:t>m B</w:t>
      </w:r>
      <w:r w:rsidRPr="00D70348">
        <w:rPr>
          <w:i/>
          <w:spacing w:val="1"/>
        </w:rPr>
        <w:t>1</w:t>
      </w:r>
      <w:r w:rsidRPr="00D70348">
        <w:rPr>
          <w:i/>
        </w:rPr>
        <w:t>8</w:t>
      </w:r>
      <w:r w:rsidRPr="00D70348">
        <w:rPr>
          <w:i/>
          <w:spacing w:val="-2"/>
        </w:rPr>
        <w:t xml:space="preserve"> </w:t>
      </w:r>
      <w:r w:rsidRPr="00D70348">
        <w:rPr>
          <w:i/>
          <w:spacing w:val="1"/>
        </w:rPr>
        <w:t>6</w:t>
      </w:r>
      <w:r w:rsidRPr="00D70348">
        <w:rPr>
          <w:i/>
          <w:spacing w:val="-1"/>
        </w:rPr>
        <w:t>N</w:t>
      </w:r>
      <w:r w:rsidRPr="00D70348">
        <w:rPr>
          <w:i/>
        </w:rPr>
        <w:t>F</w:t>
      </w:r>
    </w:p>
    <w:p w14:paraId="481A5528" w14:textId="77777777" w:rsidR="007072B5" w:rsidRPr="00D70348" w:rsidRDefault="00D70348">
      <w:pPr>
        <w:spacing w:line="220" w:lineRule="exact"/>
        <w:ind w:left="133"/>
      </w:pPr>
      <w:r w:rsidRPr="00D70348">
        <w:rPr>
          <w:i/>
        </w:rPr>
        <w:t>T:</w:t>
      </w:r>
      <w:r w:rsidRPr="00D70348">
        <w:rPr>
          <w:i/>
          <w:spacing w:val="-1"/>
        </w:rPr>
        <w:t xml:space="preserve"> </w:t>
      </w:r>
      <w:r w:rsidRPr="00D70348">
        <w:rPr>
          <w:i/>
          <w:spacing w:val="1"/>
        </w:rPr>
        <w:t>004</w:t>
      </w:r>
      <w:r w:rsidRPr="00D70348">
        <w:rPr>
          <w:i/>
        </w:rPr>
        <w:t>4</w:t>
      </w:r>
      <w:r w:rsidRPr="00D70348">
        <w:rPr>
          <w:i/>
          <w:spacing w:val="-5"/>
        </w:rPr>
        <w:t xml:space="preserve"> </w:t>
      </w:r>
      <w:r w:rsidRPr="00D70348">
        <w:rPr>
          <w:i/>
          <w:spacing w:val="1"/>
        </w:rPr>
        <w:t>1</w:t>
      </w:r>
      <w:r w:rsidRPr="00D70348">
        <w:rPr>
          <w:i/>
          <w:spacing w:val="-1"/>
        </w:rPr>
        <w:t>2</w:t>
      </w:r>
      <w:r w:rsidRPr="00D70348">
        <w:rPr>
          <w:i/>
        </w:rPr>
        <w:t>1</w:t>
      </w:r>
      <w:r w:rsidRPr="00D70348">
        <w:rPr>
          <w:i/>
          <w:spacing w:val="-2"/>
        </w:rPr>
        <w:t xml:space="preserve"> </w:t>
      </w:r>
      <w:r w:rsidRPr="00D70348">
        <w:rPr>
          <w:i/>
          <w:spacing w:val="1"/>
        </w:rPr>
        <w:t>6</w:t>
      </w:r>
      <w:r w:rsidRPr="00D70348">
        <w:rPr>
          <w:i/>
          <w:spacing w:val="-1"/>
        </w:rPr>
        <w:t>3</w:t>
      </w:r>
      <w:r w:rsidRPr="00D70348">
        <w:rPr>
          <w:i/>
        </w:rPr>
        <w:t>8</w:t>
      </w:r>
      <w:r w:rsidRPr="00D70348">
        <w:rPr>
          <w:i/>
          <w:spacing w:val="-2"/>
        </w:rPr>
        <w:t xml:space="preserve"> </w:t>
      </w:r>
      <w:r w:rsidRPr="00D70348">
        <w:rPr>
          <w:i/>
          <w:spacing w:val="-1"/>
        </w:rPr>
        <w:t>0</w:t>
      </w:r>
      <w:r w:rsidRPr="00D70348">
        <w:rPr>
          <w:i/>
          <w:spacing w:val="1"/>
        </w:rPr>
        <w:t>02</w:t>
      </w:r>
      <w:r w:rsidRPr="00D70348">
        <w:rPr>
          <w:i/>
        </w:rPr>
        <w:t>6</w:t>
      </w:r>
    </w:p>
    <w:p w14:paraId="3541B0E8" w14:textId="77777777" w:rsidR="007072B5" w:rsidRPr="00D70348" w:rsidRDefault="00D70348">
      <w:pPr>
        <w:ind w:left="133"/>
      </w:pPr>
      <w:r w:rsidRPr="00D70348">
        <w:rPr>
          <w:i/>
        </w:rPr>
        <w:t>M:</w:t>
      </w:r>
      <w:r w:rsidRPr="00D70348">
        <w:rPr>
          <w:i/>
          <w:spacing w:val="-1"/>
        </w:rPr>
        <w:t xml:space="preserve"> </w:t>
      </w:r>
      <w:r w:rsidRPr="00D70348">
        <w:rPr>
          <w:i/>
          <w:spacing w:val="1"/>
        </w:rPr>
        <w:t>08</w:t>
      </w:r>
      <w:r w:rsidRPr="00D70348">
        <w:rPr>
          <w:i/>
          <w:spacing w:val="2"/>
        </w:rPr>
        <w:t>7</w:t>
      </w:r>
      <w:r w:rsidRPr="00D70348">
        <w:rPr>
          <w:i/>
        </w:rPr>
        <w:t>0</w:t>
      </w:r>
      <w:r w:rsidRPr="00D70348">
        <w:rPr>
          <w:i/>
          <w:spacing w:val="-5"/>
        </w:rPr>
        <w:t xml:space="preserve"> </w:t>
      </w:r>
      <w:r w:rsidRPr="00D70348">
        <w:rPr>
          <w:i/>
          <w:spacing w:val="1"/>
        </w:rPr>
        <w:t>06</w:t>
      </w:r>
      <w:r w:rsidRPr="00D70348">
        <w:rPr>
          <w:i/>
        </w:rPr>
        <w:t>1</w:t>
      </w:r>
      <w:r w:rsidRPr="00D70348">
        <w:rPr>
          <w:i/>
          <w:spacing w:val="-4"/>
        </w:rPr>
        <w:t xml:space="preserve"> </w:t>
      </w:r>
      <w:r w:rsidRPr="00D70348">
        <w:rPr>
          <w:i/>
          <w:spacing w:val="1"/>
        </w:rPr>
        <w:t>0</w:t>
      </w:r>
      <w:r w:rsidRPr="00D70348">
        <w:rPr>
          <w:i/>
          <w:spacing w:val="-1"/>
        </w:rPr>
        <w:t>1</w:t>
      </w:r>
      <w:r w:rsidRPr="00D70348">
        <w:rPr>
          <w:i/>
          <w:spacing w:val="1"/>
        </w:rPr>
        <w:t>2</w:t>
      </w:r>
      <w:r w:rsidRPr="00D70348">
        <w:rPr>
          <w:i/>
        </w:rPr>
        <w:t>1</w:t>
      </w:r>
    </w:p>
    <w:p w14:paraId="342C71CC" w14:textId="5BA2B152" w:rsidR="007072B5" w:rsidRPr="00D70348" w:rsidRDefault="00D70348">
      <w:pPr>
        <w:spacing w:line="220" w:lineRule="exact"/>
        <w:ind w:left="133"/>
      </w:pPr>
      <w:r w:rsidRPr="00D70348">
        <w:rPr>
          <w:i/>
          <w:spacing w:val="1"/>
        </w:rPr>
        <w:t>E</w:t>
      </w:r>
      <w:r w:rsidRPr="00D70348">
        <w:rPr>
          <w:i/>
        </w:rPr>
        <w:t>:</w:t>
      </w:r>
      <w:r w:rsidRPr="00D70348">
        <w:rPr>
          <w:i/>
          <w:spacing w:val="-1"/>
        </w:rPr>
        <w:t xml:space="preserve"> </w:t>
      </w:r>
      <w:hyperlink r:id="rId5" w:history="1">
        <w:r w:rsidRPr="00A92B3A">
          <w:rPr>
            <w:rStyle w:val="Hyperlink"/>
            <w:i/>
          </w:rPr>
          <w:t>terry@gmail.com</w:t>
        </w:r>
      </w:hyperlink>
    </w:p>
    <w:p w14:paraId="7E26D439" w14:textId="77777777" w:rsidR="00D70348" w:rsidRPr="00D70348" w:rsidRDefault="00D70348">
      <w:pPr>
        <w:spacing w:before="37" w:line="267" w:lineRule="auto"/>
        <w:ind w:right="4005"/>
        <w:jc w:val="both"/>
        <w:rPr>
          <w:rFonts w:ascii="Calibri" w:hAnsi="Calibri" w:cs="Calibri"/>
          <w:sz w:val="22"/>
          <w:szCs w:val="22"/>
        </w:rPr>
      </w:pPr>
      <w:r w:rsidRPr="00D70348">
        <w:br w:type="column"/>
      </w:r>
      <w:r w:rsidRPr="00D70348">
        <w:rPr>
          <w:rFonts w:ascii="Calibri" w:hAnsi="Calibri" w:cs="Calibri"/>
          <w:sz w:val="22"/>
          <w:szCs w:val="22"/>
        </w:rPr>
        <w:t>Dominykas Terry</w:t>
      </w:r>
    </w:p>
    <w:p w14:paraId="28167DD2" w14:textId="5160804C" w:rsidR="007072B5" w:rsidRPr="00D70348" w:rsidRDefault="00D70348">
      <w:pPr>
        <w:spacing w:before="37" w:line="267" w:lineRule="auto"/>
        <w:ind w:right="4005"/>
        <w:jc w:val="both"/>
      </w:pPr>
      <w:r w:rsidRPr="00D70348">
        <w:rPr>
          <w:sz w:val="40"/>
          <w:szCs w:val="40"/>
        </w:rPr>
        <w:t>D</w:t>
      </w:r>
      <w:r w:rsidRPr="00D70348">
        <w:rPr>
          <w:spacing w:val="-2"/>
          <w:sz w:val="40"/>
          <w:szCs w:val="40"/>
        </w:rPr>
        <w:t>a</w:t>
      </w:r>
      <w:r w:rsidRPr="00D70348">
        <w:rPr>
          <w:sz w:val="40"/>
          <w:szCs w:val="40"/>
        </w:rPr>
        <w:t>ta</w:t>
      </w:r>
      <w:r w:rsidRPr="00D70348">
        <w:rPr>
          <w:spacing w:val="-3"/>
          <w:sz w:val="40"/>
          <w:szCs w:val="40"/>
        </w:rPr>
        <w:t xml:space="preserve"> </w:t>
      </w:r>
      <w:r w:rsidRPr="00D70348">
        <w:rPr>
          <w:spacing w:val="-2"/>
          <w:sz w:val="40"/>
          <w:szCs w:val="40"/>
        </w:rPr>
        <w:t>E</w:t>
      </w:r>
      <w:r w:rsidRPr="00D70348">
        <w:rPr>
          <w:sz w:val="40"/>
          <w:szCs w:val="40"/>
        </w:rPr>
        <w:t>n</w:t>
      </w:r>
      <w:r w:rsidRPr="00D70348">
        <w:rPr>
          <w:spacing w:val="-2"/>
          <w:sz w:val="40"/>
          <w:szCs w:val="40"/>
        </w:rPr>
        <w:t>tr</w:t>
      </w:r>
      <w:r w:rsidRPr="00D70348">
        <w:rPr>
          <w:sz w:val="40"/>
          <w:szCs w:val="40"/>
        </w:rPr>
        <w:t>y</w:t>
      </w:r>
      <w:r w:rsidRPr="00D70348">
        <w:rPr>
          <w:spacing w:val="-3"/>
          <w:sz w:val="40"/>
          <w:szCs w:val="40"/>
        </w:rPr>
        <w:t xml:space="preserve"> </w:t>
      </w:r>
      <w:r w:rsidRPr="00D70348">
        <w:rPr>
          <w:sz w:val="40"/>
          <w:szCs w:val="40"/>
        </w:rPr>
        <w:t>R</w:t>
      </w:r>
      <w:r w:rsidRPr="00D70348">
        <w:rPr>
          <w:spacing w:val="-4"/>
          <w:sz w:val="40"/>
          <w:szCs w:val="40"/>
        </w:rPr>
        <w:t>e</w:t>
      </w:r>
      <w:r w:rsidRPr="00D70348">
        <w:rPr>
          <w:spacing w:val="-2"/>
          <w:sz w:val="40"/>
          <w:szCs w:val="40"/>
        </w:rPr>
        <w:t>s</w:t>
      </w:r>
      <w:r w:rsidRPr="00D70348">
        <w:rPr>
          <w:sz w:val="40"/>
          <w:szCs w:val="40"/>
        </w:rPr>
        <w:t>u</w:t>
      </w:r>
      <w:r w:rsidRPr="00D70348">
        <w:rPr>
          <w:spacing w:val="-4"/>
          <w:sz w:val="40"/>
          <w:szCs w:val="40"/>
        </w:rPr>
        <w:t>m</w:t>
      </w:r>
      <w:r w:rsidRPr="00D70348">
        <w:rPr>
          <w:sz w:val="40"/>
          <w:szCs w:val="40"/>
        </w:rPr>
        <w:t xml:space="preserve">e </w:t>
      </w:r>
      <w:r w:rsidRPr="00D70348">
        <w:rPr>
          <w:spacing w:val="11"/>
        </w:rPr>
        <w:t>P</w:t>
      </w:r>
      <w:r w:rsidRPr="00D70348">
        <w:rPr>
          <w:spacing w:val="13"/>
        </w:rPr>
        <w:t>E</w:t>
      </w:r>
      <w:r w:rsidRPr="00D70348">
        <w:rPr>
          <w:spacing w:val="11"/>
        </w:rPr>
        <w:t>RS</w:t>
      </w:r>
      <w:r w:rsidRPr="00D70348">
        <w:rPr>
          <w:spacing w:val="12"/>
        </w:rPr>
        <w:t>ON</w:t>
      </w:r>
      <w:r w:rsidRPr="00D70348">
        <w:rPr>
          <w:spacing w:val="10"/>
        </w:rPr>
        <w:t>A</w:t>
      </w:r>
      <w:r w:rsidRPr="00D70348">
        <w:t>L</w:t>
      </w:r>
      <w:r w:rsidRPr="00D70348">
        <w:rPr>
          <w:spacing w:val="12"/>
        </w:rPr>
        <w:t xml:space="preserve"> </w:t>
      </w:r>
      <w:r w:rsidRPr="00D70348">
        <w:rPr>
          <w:spacing w:val="11"/>
        </w:rPr>
        <w:t>S</w:t>
      </w:r>
      <w:r w:rsidRPr="00D70348">
        <w:rPr>
          <w:spacing w:val="12"/>
        </w:rPr>
        <w:t>UMM</w:t>
      </w:r>
      <w:r w:rsidRPr="00D70348">
        <w:rPr>
          <w:spacing w:val="10"/>
        </w:rPr>
        <w:t>A</w:t>
      </w:r>
      <w:r w:rsidRPr="00D70348">
        <w:rPr>
          <w:spacing w:val="11"/>
        </w:rPr>
        <w:t>R</w:t>
      </w:r>
      <w:r w:rsidRPr="00D70348">
        <w:t>Y</w:t>
      </w:r>
    </w:p>
    <w:p w14:paraId="01E5AB8C" w14:textId="77777777" w:rsidR="007072B5" w:rsidRPr="00D70348" w:rsidRDefault="007072B5">
      <w:pPr>
        <w:spacing w:before="3" w:line="200" w:lineRule="exact"/>
      </w:pPr>
    </w:p>
    <w:p w14:paraId="62F2CD8F" w14:textId="77777777" w:rsidR="007072B5" w:rsidRPr="00D70348" w:rsidRDefault="00D70348">
      <w:pPr>
        <w:ind w:right="77"/>
      </w:pPr>
      <w:r w:rsidRPr="00D70348">
        <w:t>A</w:t>
      </w:r>
      <w:r w:rsidRPr="00D70348">
        <w:rPr>
          <w:spacing w:val="6"/>
        </w:rPr>
        <w:t xml:space="preserve"> </w:t>
      </w:r>
      <w:r w:rsidRPr="00D70348">
        <w:rPr>
          <w:spacing w:val="3"/>
        </w:rPr>
        <w:t>n</w:t>
      </w:r>
      <w:r w:rsidRPr="00D70348">
        <w:rPr>
          <w:spacing w:val="6"/>
        </w:rPr>
        <w:t>u</w:t>
      </w:r>
      <w:r w:rsidRPr="00D70348">
        <w:rPr>
          <w:spacing w:val="1"/>
        </w:rPr>
        <w:t>m</w:t>
      </w:r>
      <w:r w:rsidRPr="00D70348">
        <w:rPr>
          <w:spacing w:val="5"/>
        </w:rPr>
        <w:t>era</w:t>
      </w:r>
      <w:r w:rsidRPr="00D70348">
        <w:rPr>
          <w:spacing w:val="4"/>
        </w:rPr>
        <w:t>t</w:t>
      </w:r>
      <w:r w:rsidRPr="00D70348">
        <w:t>e</w:t>
      </w:r>
      <w:r w:rsidRPr="00D70348">
        <w:rPr>
          <w:spacing w:val="3"/>
        </w:rPr>
        <w:t xml:space="preserve"> </w:t>
      </w:r>
      <w:r w:rsidRPr="00D70348">
        <w:rPr>
          <w:spacing w:val="5"/>
        </w:rPr>
        <w:t>Da</w:t>
      </w:r>
      <w:r w:rsidRPr="00D70348">
        <w:rPr>
          <w:spacing w:val="2"/>
        </w:rPr>
        <w:t>t</w:t>
      </w:r>
      <w:r w:rsidRPr="00D70348">
        <w:t>a</w:t>
      </w:r>
      <w:r w:rsidRPr="00D70348">
        <w:rPr>
          <w:spacing w:val="4"/>
        </w:rPr>
        <w:t xml:space="preserve"> </w:t>
      </w:r>
      <w:r w:rsidRPr="00D70348">
        <w:rPr>
          <w:spacing w:val="5"/>
        </w:rPr>
        <w:t>E</w:t>
      </w:r>
      <w:r w:rsidRPr="00D70348">
        <w:rPr>
          <w:spacing w:val="3"/>
        </w:rPr>
        <w:t>n</w:t>
      </w:r>
      <w:r w:rsidRPr="00D70348">
        <w:rPr>
          <w:spacing w:val="4"/>
        </w:rPr>
        <w:t>t</w:t>
      </w:r>
      <w:r w:rsidRPr="00D70348">
        <w:rPr>
          <w:spacing w:val="5"/>
        </w:rPr>
        <w:t>r</w:t>
      </w:r>
      <w:r w:rsidRPr="00D70348">
        <w:t>y</w:t>
      </w:r>
      <w:r w:rsidRPr="00D70348">
        <w:rPr>
          <w:spacing w:val="2"/>
        </w:rPr>
        <w:t xml:space="preserve"> </w:t>
      </w:r>
      <w:r w:rsidRPr="00D70348">
        <w:rPr>
          <w:spacing w:val="4"/>
        </w:rPr>
        <w:t>Cl</w:t>
      </w:r>
      <w:r w:rsidRPr="00D70348">
        <w:rPr>
          <w:spacing w:val="5"/>
        </w:rPr>
        <w:t>e</w:t>
      </w:r>
      <w:r w:rsidRPr="00D70348">
        <w:rPr>
          <w:spacing w:val="3"/>
        </w:rPr>
        <w:t>r</w:t>
      </w:r>
      <w:r w:rsidRPr="00D70348">
        <w:t>k</w:t>
      </w:r>
      <w:r w:rsidRPr="00D70348">
        <w:rPr>
          <w:spacing w:val="7"/>
        </w:rPr>
        <w:t xml:space="preserve"> </w:t>
      </w:r>
      <w:r w:rsidRPr="00D70348">
        <w:t>w</w:t>
      </w:r>
      <w:r w:rsidRPr="00D70348">
        <w:rPr>
          <w:spacing w:val="4"/>
        </w:rPr>
        <w:t>h</w:t>
      </w:r>
      <w:r w:rsidRPr="00D70348">
        <w:t>o</w:t>
      </w:r>
      <w:r w:rsidRPr="00D70348">
        <w:rPr>
          <w:spacing w:val="8"/>
        </w:rPr>
        <w:t xml:space="preserve"> </w:t>
      </w:r>
      <w:r w:rsidRPr="00D70348">
        <w:rPr>
          <w:spacing w:val="3"/>
        </w:rPr>
        <w:t>h</w:t>
      </w:r>
      <w:r w:rsidRPr="00D70348">
        <w:rPr>
          <w:spacing w:val="5"/>
        </w:rPr>
        <w:t>a</w:t>
      </w:r>
      <w:r w:rsidRPr="00D70348">
        <w:t>s</w:t>
      </w:r>
      <w:r w:rsidRPr="00D70348">
        <w:rPr>
          <w:spacing w:val="6"/>
        </w:rPr>
        <w:t xml:space="preserve"> </w:t>
      </w:r>
      <w:r w:rsidRPr="00D70348">
        <w:t>a</w:t>
      </w:r>
      <w:r w:rsidRPr="00D70348">
        <w:rPr>
          <w:spacing w:val="7"/>
        </w:rPr>
        <w:t xml:space="preserve"> </w:t>
      </w:r>
      <w:r w:rsidRPr="00D70348">
        <w:rPr>
          <w:spacing w:val="3"/>
        </w:rPr>
        <w:t>p</w:t>
      </w:r>
      <w:r w:rsidRPr="00D70348">
        <w:rPr>
          <w:spacing w:val="5"/>
        </w:rPr>
        <w:t>r</w:t>
      </w:r>
      <w:r w:rsidRPr="00D70348">
        <w:rPr>
          <w:spacing w:val="6"/>
        </w:rPr>
        <w:t>o</w:t>
      </w:r>
      <w:r w:rsidRPr="00D70348">
        <w:rPr>
          <w:spacing w:val="3"/>
        </w:rPr>
        <w:t>v</w:t>
      </w:r>
      <w:r w:rsidRPr="00D70348">
        <w:rPr>
          <w:spacing w:val="5"/>
        </w:rPr>
        <w:t>e</w:t>
      </w:r>
      <w:r w:rsidRPr="00D70348">
        <w:t xml:space="preserve">n </w:t>
      </w:r>
      <w:r w:rsidRPr="00D70348">
        <w:rPr>
          <w:spacing w:val="5"/>
        </w:rPr>
        <w:t>a</w:t>
      </w:r>
      <w:r w:rsidRPr="00D70348">
        <w:rPr>
          <w:spacing w:val="3"/>
        </w:rPr>
        <w:t>b</w:t>
      </w:r>
      <w:r w:rsidRPr="00D70348">
        <w:rPr>
          <w:spacing w:val="4"/>
        </w:rPr>
        <w:t>ilit</w:t>
      </w:r>
      <w:r w:rsidRPr="00D70348">
        <w:t>y</w:t>
      </w:r>
      <w:r w:rsidRPr="00D70348">
        <w:rPr>
          <w:spacing w:val="1"/>
        </w:rPr>
        <w:t xml:space="preserve"> </w:t>
      </w:r>
      <w:r w:rsidRPr="00D70348">
        <w:rPr>
          <w:spacing w:val="4"/>
        </w:rPr>
        <w:t>t</w:t>
      </w:r>
      <w:r w:rsidRPr="00D70348">
        <w:t>o</w:t>
      </w:r>
      <w:r w:rsidRPr="00D70348">
        <w:rPr>
          <w:spacing w:val="6"/>
        </w:rPr>
        <w:t xml:space="preserve"> </w:t>
      </w:r>
      <w:r w:rsidRPr="00D70348">
        <w:rPr>
          <w:spacing w:val="5"/>
        </w:rPr>
        <w:t>e</w:t>
      </w:r>
      <w:r w:rsidRPr="00D70348">
        <w:rPr>
          <w:spacing w:val="3"/>
        </w:rPr>
        <w:t>n</w:t>
      </w:r>
      <w:r w:rsidRPr="00D70348">
        <w:rPr>
          <w:spacing w:val="4"/>
        </w:rPr>
        <w:t>t</w:t>
      </w:r>
      <w:r w:rsidRPr="00D70348">
        <w:rPr>
          <w:spacing w:val="3"/>
        </w:rPr>
        <w:t>e</w:t>
      </w:r>
      <w:r w:rsidRPr="00D70348">
        <w:t>r</w:t>
      </w:r>
      <w:r w:rsidRPr="00D70348">
        <w:rPr>
          <w:spacing w:val="6"/>
        </w:rPr>
        <w:t xml:space="preserve"> </w:t>
      </w:r>
      <w:r w:rsidRPr="00D70348">
        <w:rPr>
          <w:spacing w:val="3"/>
        </w:rPr>
        <w:t>n</w:t>
      </w:r>
      <w:r w:rsidRPr="00D70348">
        <w:rPr>
          <w:spacing w:val="5"/>
        </w:rPr>
        <w:t>a</w:t>
      </w:r>
      <w:r w:rsidRPr="00D70348">
        <w:rPr>
          <w:spacing w:val="1"/>
        </w:rPr>
        <w:t>m</w:t>
      </w:r>
      <w:r w:rsidRPr="00D70348">
        <w:rPr>
          <w:spacing w:val="5"/>
        </w:rPr>
        <w:t>e</w:t>
      </w:r>
      <w:r w:rsidRPr="00D70348">
        <w:rPr>
          <w:spacing w:val="4"/>
        </w:rPr>
        <w:t>s</w:t>
      </w:r>
      <w:r w:rsidRPr="00D70348">
        <w:t>,</w:t>
      </w:r>
      <w:r w:rsidRPr="00D70348">
        <w:rPr>
          <w:spacing w:val="4"/>
        </w:rPr>
        <w:t xml:space="preserve"> </w:t>
      </w:r>
      <w:r w:rsidRPr="00D70348">
        <w:rPr>
          <w:spacing w:val="3"/>
        </w:rPr>
        <w:t>ad</w:t>
      </w:r>
      <w:r w:rsidRPr="00D70348">
        <w:rPr>
          <w:spacing w:val="6"/>
        </w:rPr>
        <w:t>d</w:t>
      </w:r>
      <w:r w:rsidRPr="00D70348">
        <w:rPr>
          <w:spacing w:val="5"/>
        </w:rPr>
        <w:t>re</w:t>
      </w:r>
      <w:r w:rsidRPr="00D70348">
        <w:rPr>
          <w:spacing w:val="4"/>
        </w:rPr>
        <w:t>s</w:t>
      </w:r>
      <w:r w:rsidRPr="00D70348">
        <w:rPr>
          <w:spacing w:val="2"/>
        </w:rPr>
        <w:t>s</w:t>
      </w:r>
      <w:r w:rsidRPr="00D70348">
        <w:rPr>
          <w:spacing w:val="5"/>
        </w:rPr>
        <w:t>e</w:t>
      </w:r>
      <w:r w:rsidRPr="00D70348">
        <w:rPr>
          <w:spacing w:val="4"/>
        </w:rPr>
        <w:t>s</w:t>
      </w:r>
      <w:r w:rsidRPr="00D70348">
        <w:t xml:space="preserve">, </w:t>
      </w:r>
      <w:r w:rsidRPr="00D70348">
        <w:rPr>
          <w:spacing w:val="4"/>
        </w:rPr>
        <w:t>st</w:t>
      </w:r>
      <w:r w:rsidRPr="00D70348">
        <w:rPr>
          <w:spacing w:val="5"/>
        </w:rPr>
        <w:t>a</w:t>
      </w:r>
      <w:r w:rsidRPr="00D70348">
        <w:rPr>
          <w:spacing w:val="4"/>
        </w:rPr>
        <w:t>tisti</w:t>
      </w:r>
      <w:r w:rsidRPr="00D70348">
        <w:rPr>
          <w:spacing w:val="3"/>
        </w:rPr>
        <w:t>c</w:t>
      </w:r>
      <w:r w:rsidRPr="00D70348">
        <w:rPr>
          <w:spacing w:val="5"/>
        </w:rPr>
        <w:t>a</w:t>
      </w:r>
      <w:r w:rsidRPr="00D70348">
        <w:t>l</w:t>
      </w:r>
      <w:r w:rsidRPr="00D70348">
        <w:rPr>
          <w:spacing w:val="-1"/>
        </w:rPr>
        <w:t xml:space="preserve"> </w:t>
      </w:r>
      <w:r w:rsidRPr="00D70348">
        <w:rPr>
          <w:spacing w:val="4"/>
        </w:rPr>
        <w:t>i</w:t>
      </w:r>
      <w:r w:rsidRPr="00D70348">
        <w:rPr>
          <w:spacing w:val="3"/>
        </w:rPr>
        <w:t>nf</w:t>
      </w:r>
      <w:r w:rsidRPr="00D70348">
        <w:rPr>
          <w:spacing w:val="6"/>
        </w:rPr>
        <w:t>o</w:t>
      </w:r>
      <w:r w:rsidRPr="00D70348">
        <w:rPr>
          <w:spacing w:val="5"/>
        </w:rPr>
        <w:t>r</w:t>
      </w:r>
      <w:r w:rsidRPr="00D70348">
        <w:rPr>
          <w:spacing w:val="1"/>
        </w:rPr>
        <w:t>m</w:t>
      </w:r>
      <w:r w:rsidRPr="00D70348">
        <w:rPr>
          <w:spacing w:val="5"/>
        </w:rPr>
        <w:t>a</w:t>
      </w:r>
      <w:r w:rsidRPr="00D70348">
        <w:rPr>
          <w:spacing w:val="4"/>
        </w:rPr>
        <w:t>ti</w:t>
      </w:r>
      <w:r w:rsidRPr="00D70348">
        <w:rPr>
          <w:spacing w:val="6"/>
        </w:rPr>
        <w:t>o</w:t>
      </w:r>
      <w:r w:rsidRPr="00D70348">
        <w:rPr>
          <w:spacing w:val="3"/>
        </w:rPr>
        <w:t>n</w:t>
      </w:r>
      <w:r w:rsidRPr="00D70348">
        <w:t>,</w:t>
      </w:r>
      <w:r w:rsidRPr="00D70348">
        <w:rPr>
          <w:spacing w:val="-2"/>
        </w:rPr>
        <w:t xml:space="preserve"> </w:t>
      </w:r>
      <w:r w:rsidRPr="00D70348">
        <w:rPr>
          <w:spacing w:val="6"/>
        </w:rPr>
        <w:t>b</w:t>
      </w:r>
      <w:r w:rsidRPr="00D70348">
        <w:rPr>
          <w:spacing w:val="3"/>
        </w:rPr>
        <w:t>u</w:t>
      </w:r>
      <w:r w:rsidRPr="00D70348">
        <w:rPr>
          <w:spacing w:val="4"/>
        </w:rPr>
        <w:t>si</w:t>
      </w:r>
      <w:r w:rsidRPr="00D70348">
        <w:rPr>
          <w:spacing w:val="1"/>
        </w:rPr>
        <w:t>n</w:t>
      </w:r>
      <w:r w:rsidRPr="00D70348">
        <w:rPr>
          <w:spacing w:val="5"/>
        </w:rPr>
        <w:t>e</w:t>
      </w:r>
      <w:r w:rsidRPr="00D70348">
        <w:rPr>
          <w:spacing w:val="4"/>
        </w:rPr>
        <w:t>s</w:t>
      </w:r>
      <w:r w:rsidRPr="00D70348">
        <w:t>s</w:t>
      </w:r>
      <w:r w:rsidRPr="00D70348">
        <w:rPr>
          <w:spacing w:val="2"/>
        </w:rPr>
        <w:t xml:space="preserve"> </w:t>
      </w:r>
      <w:r w:rsidRPr="00D70348">
        <w:rPr>
          <w:spacing w:val="4"/>
        </w:rPr>
        <w:t>i</w:t>
      </w:r>
      <w:r w:rsidRPr="00D70348">
        <w:rPr>
          <w:spacing w:val="3"/>
        </w:rPr>
        <w:t>nf</w:t>
      </w:r>
      <w:r w:rsidRPr="00D70348">
        <w:rPr>
          <w:spacing w:val="6"/>
        </w:rPr>
        <w:t>o</w:t>
      </w:r>
      <w:r w:rsidRPr="00D70348">
        <w:rPr>
          <w:spacing w:val="5"/>
        </w:rPr>
        <w:t>r</w:t>
      </w:r>
      <w:r w:rsidRPr="00D70348">
        <w:rPr>
          <w:spacing w:val="1"/>
        </w:rPr>
        <w:t>m</w:t>
      </w:r>
      <w:r w:rsidRPr="00D70348">
        <w:rPr>
          <w:spacing w:val="5"/>
        </w:rPr>
        <w:t>a</w:t>
      </w:r>
      <w:r w:rsidRPr="00D70348">
        <w:rPr>
          <w:spacing w:val="4"/>
        </w:rPr>
        <w:t>ti</w:t>
      </w:r>
      <w:r w:rsidRPr="00D70348">
        <w:rPr>
          <w:spacing w:val="6"/>
        </w:rPr>
        <w:t>o</w:t>
      </w:r>
      <w:r w:rsidRPr="00D70348">
        <w:rPr>
          <w:spacing w:val="3"/>
        </w:rPr>
        <w:t>n</w:t>
      </w:r>
      <w:r w:rsidRPr="00D70348">
        <w:t>,</w:t>
      </w:r>
      <w:r w:rsidRPr="00D70348">
        <w:rPr>
          <w:spacing w:val="-2"/>
        </w:rPr>
        <w:t xml:space="preserve"> </w:t>
      </w:r>
      <w:r w:rsidRPr="00D70348">
        <w:rPr>
          <w:spacing w:val="3"/>
        </w:rPr>
        <w:t>a</w:t>
      </w:r>
      <w:r w:rsidRPr="00D70348">
        <w:rPr>
          <w:spacing w:val="5"/>
        </w:rPr>
        <w:t>c</w:t>
      </w:r>
      <w:r w:rsidRPr="00D70348">
        <w:rPr>
          <w:spacing w:val="3"/>
        </w:rPr>
        <w:t>c</w:t>
      </w:r>
      <w:r w:rsidRPr="00D70348">
        <w:rPr>
          <w:spacing w:val="6"/>
        </w:rPr>
        <w:t>o</w:t>
      </w:r>
      <w:r w:rsidRPr="00D70348">
        <w:rPr>
          <w:spacing w:val="3"/>
        </w:rPr>
        <w:t>un</w:t>
      </w:r>
      <w:r w:rsidRPr="00D70348">
        <w:t>t</w:t>
      </w:r>
      <w:r w:rsidRPr="00D70348">
        <w:rPr>
          <w:spacing w:val="15"/>
        </w:rPr>
        <w:t xml:space="preserve"> </w:t>
      </w:r>
      <w:r w:rsidRPr="00D70348">
        <w:rPr>
          <w:spacing w:val="3"/>
        </w:rPr>
        <w:t>nu</w:t>
      </w:r>
      <w:r w:rsidRPr="00D70348">
        <w:rPr>
          <w:spacing w:val="1"/>
        </w:rPr>
        <w:t>m</w:t>
      </w:r>
      <w:r w:rsidRPr="00D70348">
        <w:rPr>
          <w:spacing w:val="6"/>
        </w:rPr>
        <w:t>b</w:t>
      </w:r>
      <w:r w:rsidRPr="00D70348">
        <w:rPr>
          <w:spacing w:val="5"/>
        </w:rPr>
        <w:t>er</w:t>
      </w:r>
      <w:r w:rsidRPr="00D70348">
        <w:t>s</w:t>
      </w:r>
      <w:r w:rsidRPr="00D70348">
        <w:rPr>
          <w:spacing w:val="2"/>
        </w:rPr>
        <w:t xml:space="preserve"> </w:t>
      </w:r>
      <w:r w:rsidRPr="00D70348">
        <w:rPr>
          <w:spacing w:val="5"/>
        </w:rPr>
        <w:t>a</w:t>
      </w:r>
      <w:r w:rsidRPr="00D70348">
        <w:rPr>
          <w:spacing w:val="3"/>
        </w:rPr>
        <w:t>n</w:t>
      </w:r>
      <w:r w:rsidRPr="00D70348">
        <w:t>d</w:t>
      </w:r>
      <w:r w:rsidRPr="00D70348">
        <w:rPr>
          <w:spacing w:val="5"/>
        </w:rPr>
        <w:t xml:space="preserve"> </w:t>
      </w:r>
      <w:r w:rsidRPr="00D70348">
        <w:rPr>
          <w:spacing w:val="3"/>
        </w:rPr>
        <w:t>o</w:t>
      </w:r>
      <w:r w:rsidRPr="00D70348">
        <w:rPr>
          <w:spacing w:val="4"/>
        </w:rPr>
        <w:t>t</w:t>
      </w:r>
      <w:r w:rsidRPr="00D70348">
        <w:rPr>
          <w:spacing w:val="3"/>
        </w:rPr>
        <w:t>h</w:t>
      </w:r>
      <w:r w:rsidRPr="00D70348">
        <w:rPr>
          <w:spacing w:val="5"/>
        </w:rPr>
        <w:t>e</w:t>
      </w:r>
      <w:r w:rsidRPr="00D70348">
        <w:t>r</w:t>
      </w:r>
      <w:r w:rsidRPr="00D70348">
        <w:rPr>
          <w:spacing w:val="4"/>
        </w:rPr>
        <w:t xml:space="preserve"> </w:t>
      </w:r>
      <w:r w:rsidRPr="00D70348">
        <w:rPr>
          <w:spacing w:val="3"/>
        </w:rPr>
        <w:t>d</w:t>
      </w:r>
      <w:r w:rsidRPr="00D70348">
        <w:rPr>
          <w:spacing w:val="5"/>
        </w:rPr>
        <w:t>a</w:t>
      </w:r>
      <w:r w:rsidRPr="00D70348">
        <w:rPr>
          <w:spacing w:val="4"/>
        </w:rPr>
        <w:t>t</w:t>
      </w:r>
      <w:r w:rsidRPr="00D70348">
        <w:rPr>
          <w:spacing w:val="3"/>
        </w:rPr>
        <w:t>a</w:t>
      </w:r>
      <w:r w:rsidRPr="00D70348">
        <w:t xml:space="preserve">. </w:t>
      </w:r>
      <w:r w:rsidRPr="00D70348">
        <w:rPr>
          <w:spacing w:val="2"/>
        </w:rPr>
        <w:t>A</w:t>
      </w:r>
      <w:r w:rsidRPr="00D70348">
        <w:rPr>
          <w:spacing w:val="3"/>
        </w:rPr>
        <w:t>n</w:t>
      </w:r>
      <w:r w:rsidRPr="00D70348">
        <w:rPr>
          <w:spacing w:val="4"/>
        </w:rPr>
        <w:t>t</w:t>
      </w:r>
      <w:r w:rsidRPr="00D70348">
        <w:rPr>
          <w:spacing w:val="3"/>
        </w:rPr>
        <w:t>h</w:t>
      </w:r>
      <w:r w:rsidRPr="00D70348">
        <w:rPr>
          <w:spacing w:val="6"/>
        </w:rPr>
        <w:t>on</w:t>
      </w:r>
      <w:r w:rsidRPr="00D70348">
        <w:t>y</w:t>
      </w:r>
      <w:r w:rsidRPr="00D70348">
        <w:rPr>
          <w:spacing w:val="-1"/>
        </w:rPr>
        <w:t xml:space="preserve"> </w:t>
      </w:r>
      <w:r w:rsidRPr="00D70348">
        <w:rPr>
          <w:spacing w:val="3"/>
        </w:rPr>
        <w:t>h</w:t>
      </w:r>
      <w:r w:rsidRPr="00D70348">
        <w:rPr>
          <w:spacing w:val="5"/>
        </w:rPr>
        <w:t>a</w:t>
      </w:r>
      <w:r w:rsidRPr="00D70348">
        <w:t>s</w:t>
      </w:r>
      <w:r w:rsidRPr="00D70348">
        <w:rPr>
          <w:spacing w:val="6"/>
        </w:rPr>
        <w:t xml:space="preserve"> </w:t>
      </w:r>
      <w:r w:rsidRPr="00D70348">
        <w:rPr>
          <w:spacing w:val="4"/>
        </w:rPr>
        <w:t>s</w:t>
      </w:r>
      <w:r w:rsidRPr="00D70348">
        <w:rPr>
          <w:spacing w:val="3"/>
        </w:rPr>
        <w:t>u</w:t>
      </w:r>
      <w:r w:rsidRPr="00D70348">
        <w:rPr>
          <w:spacing w:val="6"/>
        </w:rPr>
        <w:t>p</w:t>
      </w:r>
      <w:r w:rsidRPr="00D70348">
        <w:rPr>
          <w:spacing w:val="5"/>
        </w:rPr>
        <w:t>er</w:t>
      </w:r>
      <w:r w:rsidRPr="00D70348">
        <w:t>b</w:t>
      </w:r>
      <w:r w:rsidRPr="00D70348">
        <w:rPr>
          <w:spacing w:val="3"/>
        </w:rPr>
        <w:t xml:space="preserve"> </w:t>
      </w:r>
      <w:r w:rsidRPr="00D70348">
        <w:rPr>
          <w:spacing w:val="4"/>
        </w:rPr>
        <w:t>t</w:t>
      </w:r>
      <w:r w:rsidRPr="00D70348">
        <w:rPr>
          <w:spacing w:val="1"/>
        </w:rPr>
        <w:t>y</w:t>
      </w:r>
      <w:r w:rsidRPr="00D70348">
        <w:rPr>
          <w:spacing w:val="6"/>
        </w:rPr>
        <w:t>p</w:t>
      </w:r>
      <w:r w:rsidRPr="00D70348">
        <w:rPr>
          <w:spacing w:val="4"/>
        </w:rPr>
        <w:t>i</w:t>
      </w:r>
      <w:r w:rsidRPr="00D70348">
        <w:rPr>
          <w:spacing w:val="3"/>
        </w:rPr>
        <w:t>n</w:t>
      </w:r>
      <w:r w:rsidRPr="00D70348">
        <w:t>g</w:t>
      </w:r>
      <w:r w:rsidRPr="00D70348">
        <w:rPr>
          <w:spacing w:val="3"/>
        </w:rPr>
        <w:t xml:space="preserve"> </w:t>
      </w:r>
      <w:r w:rsidRPr="00D70348">
        <w:rPr>
          <w:spacing w:val="4"/>
        </w:rPr>
        <w:t>s</w:t>
      </w:r>
      <w:r w:rsidRPr="00D70348">
        <w:rPr>
          <w:spacing w:val="6"/>
        </w:rPr>
        <w:t>p</w:t>
      </w:r>
      <w:r w:rsidRPr="00D70348">
        <w:rPr>
          <w:spacing w:val="5"/>
        </w:rPr>
        <w:t>e</w:t>
      </w:r>
      <w:r w:rsidRPr="00D70348">
        <w:rPr>
          <w:spacing w:val="3"/>
        </w:rPr>
        <w:t>ed</w:t>
      </w:r>
      <w:r w:rsidRPr="00D70348">
        <w:t>,</w:t>
      </w:r>
      <w:r w:rsidRPr="00D70348">
        <w:rPr>
          <w:spacing w:val="5"/>
        </w:rPr>
        <w:t xml:space="preserve"> e</w:t>
      </w:r>
      <w:r w:rsidRPr="00D70348">
        <w:rPr>
          <w:spacing w:val="3"/>
        </w:rPr>
        <w:t>xc</w:t>
      </w:r>
      <w:r w:rsidRPr="00D70348">
        <w:rPr>
          <w:spacing w:val="5"/>
        </w:rPr>
        <w:t>e</w:t>
      </w:r>
      <w:r w:rsidRPr="00D70348">
        <w:rPr>
          <w:spacing w:val="4"/>
        </w:rPr>
        <w:t>ll</w:t>
      </w:r>
      <w:r w:rsidRPr="00D70348">
        <w:rPr>
          <w:spacing w:val="5"/>
        </w:rPr>
        <w:t>e</w:t>
      </w:r>
      <w:r w:rsidRPr="00D70348">
        <w:rPr>
          <w:spacing w:val="3"/>
        </w:rPr>
        <w:t>n</w:t>
      </w:r>
      <w:r w:rsidRPr="00D70348">
        <w:t xml:space="preserve">t </w:t>
      </w:r>
      <w:r w:rsidRPr="00D70348">
        <w:rPr>
          <w:spacing w:val="5"/>
        </w:rPr>
        <w:t>a</w:t>
      </w:r>
      <w:r w:rsidRPr="00D70348">
        <w:rPr>
          <w:spacing w:val="4"/>
        </w:rPr>
        <w:t>t</w:t>
      </w:r>
      <w:r w:rsidRPr="00D70348">
        <w:rPr>
          <w:spacing w:val="2"/>
        </w:rPr>
        <w:t>t</w:t>
      </w:r>
      <w:r w:rsidRPr="00D70348">
        <w:rPr>
          <w:spacing w:val="5"/>
        </w:rPr>
        <w:t>e</w:t>
      </w:r>
      <w:r w:rsidRPr="00D70348">
        <w:rPr>
          <w:spacing w:val="3"/>
        </w:rPr>
        <w:t>n</w:t>
      </w:r>
      <w:r w:rsidRPr="00D70348">
        <w:rPr>
          <w:spacing w:val="4"/>
        </w:rPr>
        <w:t>ti</w:t>
      </w:r>
      <w:r w:rsidRPr="00D70348">
        <w:rPr>
          <w:spacing w:val="6"/>
        </w:rPr>
        <w:t>o</w:t>
      </w:r>
      <w:r w:rsidRPr="00D70348">
        <w:t>n</w:t>
      </w:r>
      <w:r w:rsidRPr="00D70348">
        <w:rPr>
          <w:spacing w:val="-1"/>
        </w:rPr>
        <w:t xml:space="preserve"> </w:t>
      </w:r>
      <w:r w:rsidRPr="00D70348">
        <w:rPr>
          <w:spacing w:val="4"/>
        </w:rPr>
        <w:t>t</w:t>
      </w:r>
      <w:r w:rsidRPr="00D70348">
        <w:t>o</w:t>
      </w:r>
      <w:r w:rsidRPr="00D70348">
        <w:rPr>
          <w:spacing w:val="4"/>
        </w:rPr>
        <w:t xml:space="preserve"> </w:t>
      </w:r>
      <w:r w:rsidRPr="00D70348">
        <w:rPr>
          <w:spacing w:val="3"/>
        </w:rPr>
        <w:t>d</w:t>
      </w:r>
      <w:r w:rsidRPr="00D70348">
        <w:rPr>
          <w:spacing w:val="5"/>
        </w:rPr>
        <w:t>e</w:t>
      </w:r>
      <w:r w:rsidRPr="00D70348">
        <w:rPr>
          <w:spacing w:val="4"/>
        </w:rPr>
        <w:t>t</w:t>
      </w:r>
      <w:r w:rsidRPr="00D70348">
        <w:rPr>
          <w:spacing w:val="5"/>
        </w:rPr>
        <w:t>a</w:t>
      </w:r>
      <w:r w:rsidRPr="00D70348">
        <w:rPr>
          <w:spacing w:val="4"/>
        </w:rPr>
        <w:t>i</w:t>
      </w:r>
      <w:r w:rsidRPr="00D70348">
        <w:t>l</w:t>
      </w:r>
      <w:r w:rsidRPr="00D70348">
        <w:rPr>
          <w:spacing w:val="3"/>
        </w:rPr>
        <w:t xml:space="preserve"> </w:t>
      </w:r>
      <w:r w:rsidRPr="00D70348">
        <w:rPr>
          <w:spacing w:val="5"/>
        </w:rPr>
        <w:t>a</w:t>
      </w:r>
      <w:r w:rsidRPr="00D70348">
        <w:rPr>
          <w:spacing w:val="3"/>
        </w:rPr>
        <w:t>n</w:t>
      </w:r>
      <w:r w:rsidRPr="00D70348">
        <w:t>d</w:t>
      </w:r>
      <w:r w:rsidRPr="00D70348">
        <w:rPr>
          <w:spacing w:val="5"/>
        </w:rPr>
        <w:t xml:space="preserve"> </w:t>
      </w:r>
      <w:r w:rsidRPr="00D70348">
        <w:rPr>
          <w:spacing w:val="4"/>
        </w:rPr>
        <w:t>i</w:t>
      </w:r>
      <w:r w:rsidRPr="00D70348">
        <w:t>s</w:t>
      </w:r>
      <w:r w:rsidRPr="00D70348">
        <w:rPr>
          <w:spacing w:val="6"/>
        </w:rPr>
        <w:t xml:space="preserve"> </w:t>
      </w:r>
      <w:r w:rsidRPr="00D70348">
        <w:rPr>
          <w:spacing w:val="5"/>
        </w:rPr>
        <w:t>a</w:t>
      </w:r>
      <w:r w:rsidRPr="00D70348">
        <w:rPr>
          <w:spacing w:val="3"/>
        </w:rPr>
        <w:t>b</w:t>
      </w:r>
      <w:r w:rsidRPr="00D70348">
        <w:rPr>
          <w:spacing w:val="4"/>
        </w:rPr>
        <w:t>l</w:t>
      </w:r>
      <w:r w:rsidRPr="00D70348">
        <w:t>e</w:t>
      </w:r>
      <w:r w:rsidRPr="00D70348">
        <w:rPr>
          <w:spacing w:val="5"/>
        </w:rPr>
        <w:t xml:space="preserve"> </w:t>
      </w:r>
      <w:r w:rsidRPr="00D70348">
        <w:rPr>
          <w:spacing w:val="4"/>
        </w:rPr>
        <w:t>t</w:t>
      </w:r>
      <w:r w:rsidRPr="00D70348">
        <w:t>o</w:t>
      </w:r>
      <w:r w:rsidRPr="00D70348">
        <w:rPr>
          <w:spacing w:val="4"/>
        </w:rPr>
        <w:t xml:space="preserve"> </w:t>
      </w:r>
      <w:r w:rsidRPr="00D70348">
        <w:rPr>
          <w:spacing w:val="7"/>
        </w:rPr>
        <w:t>j</w:t>
      </w:r>
      <w:r w:rsidRPr="00D70348">
        <w:rPr>
          <w:spacing w:val="3"/>
        </w:rPr>
        <w:t>ugg</w:t>
      </w:r>
      <w:r w:rsidRPr="00D70348">
        <w:rPr>
          <w:spacing w:val="4"/>
        </w:rPr>
        <w:t>l</w:t>
      </w:r>
      <w:r w:rsidRPr="00D70348">
        <w:t>e</w:t>
      </w:r>
      <w:r w:rsidRPr="00D70348">
        <w:rPr>
          <w:spacing w:val="24"/>
        </w:rPr>
        <w:t xml:space="preserve"> </w:t>
      </w:r>
      <w:r w:rsidRPr="00D70348">
        <w:t xml:space="preserve">a </w:t>
      </w:r>
      <w:r w:rsidRPr="00D70348">
        <w:rPr>
          <w:spacing w:val="3"/>
        </w:rPr>
        <w:t>v</w:t>
      </w:r>
      <w:r w:rsidRPr="00D70348">
        <w:rPr>
          <w:spacing w:val="5"/>
        </w:rPr>
        <w:t>ar</w:t>
      </w:r>
      <w:r w:rsidRPr="00D70348">
        <w:rPr>
          <w:spacing w:val="4"/>
        </w:rPr>
        <w:t>i</w:t>
      </w:r>
      <w:r w:rsidRPr="00D70348">
        <w:rPr>
          <w:spacing w:val="5"/>
        </w:rPr>
        <w:t>e</w:t>
      </w:r>
      <w:r w:rsidRPr="00D70348">
        <w:rPr>
          <w:spacing w:val="4"/>
        </w:rPr>
        <w:t>t</w:t>
      </w:r>
      <w:r w:rsidRPr="00D70348">
        <w:t xml:space="preserve">y </w:t>
      </w:r>
      <w:r w:rsidRPr="00D70348">
        <w:rPr>
          <w:spacing w:val="6"/>
        </w:rPr>
        <w:t>o</w:t>
      </w:r>
      <w:r w:rsidRPr="00D70348">
        <w:t>f</w:t>
      </w:r>
      <w:r w:rsidRPr="00D70348">
        <w:rPr>
          <w:spacing w:val="8"/>
        </w:rPr>
        <w:t xml:space="preserve"> </w:t>
      </w:r>
      <w:r w:rsidRPr="00D70348">
        <w:rPr>
          <w:spacing w:val="2"/>
        </w:rPr>
        <w:t>t</w:t>
      </w:r>
      <w:r w:rsidRPr="00D70348">
        <w:rPr>
          <w:spacing w:val="5"/>
        </w:rPr>
        <w:t>a</w:t>
      </w:r>
      <w:r w:rsidRPr="00D70348">
        <w:rPr>
          <w:spacing w:val="4"/>
        </w:rPr>
        <w:t>s</w:t>
      </w:r>
      <w:r w:rsidRPr="00D70348">
        <w:rPr>
          <w:spacing w:val="3"/>
        </w:rPr>
        <w:t>k</w:t>
      </w:r>
      <w:r w:rsidRPr="00D70348">
        <w:t>s</w:t>
      </w:r>
      <w:r w:rsidRPr="00D70348">
        <w:rPr>
          <w:spacing w:val="5"/>
        </w:rPr>
        <w:t xml:space="preserve"> </w:t>
      </w:r>
      <w:r w:rsidRPr="00D70348">
        <w:rPr>
          <w:spacing w:val="2"/>
        </w:rPr>
        <w:t>w</w:t>
      </w:r>
      <w:r w:rsidRPr="00D70348">
        <w:rPr>
          <w:spacing w:val="3"/>
        </w:rPr>
        <w:t>h</w:t>
      </w:r>
      <w:r w:rsidRPr="00D70348">
        <w:rPr>
          <w:spacing w:val="4"/>
        </w:rPr>
        <w:t>i</w:t>
      </w:r>
      <w:r w:rsidRPr="00D70348">
        <w:rPr>
          <w:spacing w:val="6"/>
        </w:rPr>
        <w:t>l</w:t>
      </w:r>
      <w:r w:rsidRPr="00D70348">
        <w:rPr>
          <w:spacing w:val="4"/>
        </w:rPr>
        <w:t>s</w:t>
      </w:r>
      <w:r w:rsidRPr="00D70348">
        <w:t>t</w:t>
      </w:r>
      <w:r w:rsidRPr="00D70348">
        <w:rPr>
          <w:spacing w:val="5"/>
        </w:rPr>
        <w:t xml:space="preserve"> </w:t>
      </w:r>
      <w:r w:rsidRPr="00D70348">
        <w:rPr>
          <w:spacing w:val="1"/>
        </w:rPr>
        <w:t>m</w:t>
      </w:r>
      <w:r w:rsidRPr="00D70348">
        <w:rPr>
          <w:spacing w:val="5"/>
        </w:rPr>
        <w:t>a</w:t>
      </w:r>
      <w:r w:rsidRPr="00D70348">
        <w:rPr>
          <w:spacing w:val="4"/>
        </w:rPr>
        <w:t>i</w:t>
      </w:r>
      <w:r w:rsidRPr="00D70348">
        <w:rPr>
          <w:spacing w:val="3"/>
        </w:rPr>
        <w:t>n</w:t>
      </w:r>
      <w:r w:rsidRPr="00D70348">
        <w:rPr>
          <w:spacing w:val="7"/>
        </w:rPr>
        <w:t>t</w:t>
      </w:r>
      <w:r w:rsidRPr="00D70348">
        <w:rPr>
          <w:spacing w:val="5"/>
        </w:rPr>
        <w:t>a</w:t>
      </w:r>
      <w:r w:rsidRPr="00D70348">
        <w:rPr>
          <w:spacing w:val="4"/>
        </w:rPr>
        <w:t>i</w:t>
      </w:r>
      <w:r w:rsidRPr="00D70348">
        <w:rPr>
          <w:spacing w:val="3"/>
        </w:rPr>
        <w:t>n</w:t>
      </w:r>
      <w:r w:rsidRPr="00D70348">
        <w:rPr>
          <w:spacing w:val="4"/>
        </w:rPr>
        <w:t>i</w:t>
      </w:r>
      <w:r w:rsidRPr="00D70348">
        <w:rPr>
          <w:spacing w:val="3"/>
        </w:rPr>
        <w:t>n</w:t>
      </w:r>
      <w:r w:rsidRPr="00D70348">
        <w:t>g</w:t>
      </w:r>
      <w:r w:rsidRPr="00D70348">
        <w:rPr>
          <w:spacing w:val="-2"/>
        </w:rPr>
        <w:t xml:space="preserve"> </w:t>
      </w:r>
      <w:r w:rsidRPr="00D70348">
        <w:rPr>
          <w:spacing w:val="5"/>
        </w:rPr>
        <w:t>e</w:t>
      </w:r>
      <w:r w:rsidRPr="00D70348">
        <w:rPr>
          <w:spacing w:val="3"/>
        </w:rPr>
        <w:t>x</w:t>
      </w:r>
      <w:r w:rsidRPr="00D70348">
        <w:rPr>
          <w:spacing w:val="5"/>
        </w:rPr>
        <w:t>c</w:t>
      </w:r>
      <w:r w:rsidRPr="00D70348">
        <w:rPr>
          <w:spacing w:val="3"/>
        </w:rPr>
        <w:t>e</w:t>
      </w:r>
      <w:r w:rsidRPr="00D70348">
        <w:rPr>
          <w:spacing w:val="6"/>
        </w:rPr>
        <w:t>p</w:t>
      </w:r>
      <w:r w:rsidRPr="00D70348">
        <w:rPr>
          <w:spacing w:val="4"/>
        </w:rPr>
        <w:t>t</w:t>
      </w:r>
      <w:r w:rsidRPr="00D70348">
        <w:rPr>
          <w:spacing w:val="2"/>
        </w:rPr>
        <w:t>i</w:t>
      </w:r>
      <w:r w:rsidRPr="00D70348">
        <w:rPr>
          <w:spacing w:val="6"/>
        </w:rPr>
        <w:t>o</w:t>
      </w:r>
      <w:r w:rsidRPr="00D70348">
        <w:rPr>
          <w:spacing w:val="3"/>
        </w:rPr>
        <w:t>n</w:t>
      </w:r>
      <w:r w:rsidRPr="00D70348">
        <w:rPr>
          <w:spacing w:val="5"/>
        </w:rPr>
        <w:t>a</w:t>
      </w:r>
      <w:r w:rsidRPr="00D70348">
        <w:rPr>
          <w:spacing w:val="4"/>
        </w:rPr>
        <w:t>ll</w:t>
      </w:r>
      <w:r w:rsidRPr="00D70348">
        <w:t>y</w:t>
      </w:r>
      <w:r w:rsidRPr="00D70348">
        <w:rPr>
          <w:spacing w:val="-5"/>
        </w:rPr>
        <w:t xml:space="preserve"> </w:t>
      </w:r>
      <w:r w:rsidRPr="00D70348">
        <w:rPr>
          <w:spacing w:val="3"/>
        </w:rPr>
        <w:t>h</w:t>
      </w:r>
      <w:r w:rsidRPr="00D70348">
        <w:rPr>
          <w:spacing w:val="4"/>
        </w:rPr>
        <w:t>i</w:t>
      </w:r>
      <w:r w:rsidRPr="00D70348">
        <w:rPr>
          <w:spacing w:val="3"/>
        </w:rPr>
        <w:t>g</w:t>
      </w:r>
      <w:r w:rsidRPr="00D70348">
        <w:t>h</w:t>
      </w:r>
      <w:r w:rsidRPr="00D70348">
        <w:rPr>
          <w:spacing w:val="4"/>
        </w:rPr>
        <w:t xml:space="preserve"> st</w:t>
      </w:r>
      <w:r w:rsidRPr="00D70348">
        <w:rPr>
          <w:spacing w:val="5"/>
        </w:rPr>
        <w:t>a</w:t>
      </w:r>
      <w:r w:rsidRPr="00D70348">
        <w:rPr>
          <w:spacing w:val="3"/>
        </w:rPr>
        <w:t>n</w:t>
      </w:r>
      <w:r w:rsidRPr="00D70348">
        <w:rPr>
          <w:spacing w:val="6"/>
        </w:rPr>
        <w:t>d</w:t>
      </w:r>
      <w:r w:rsidRPr="00D70348">
        <w:rPr>
          <w:spacing w:val="5"/>
        </w:rPr>
        <w:t>a</w:t>
      </w:r>
      <w:r w:rsidRPr="00D70348">
        <w:rPr>
          <w:spacing w:val="3"/>
        </w:rPr>
        <w:t>r</w:t>
      </w:r>
      <w:r w:rsidRPr="00D70348">
        <w:rPr>
          <w:spacing w:val="6"/>
        </w:rPr>
        <w:t>d</w:t>
      </w:r>
      <w:r w:rsidRPr="00D70348">
        <w:t>s</w:t>
      </w:r>
      <w:r w:rsidRPr="00D70348">
        <w:rPr>
          <w:spacing w:val="-1"/>
        </w:rPr>
        <w:t xml:space="preserve"> </w:t>
      </w:r>
      <w:r w:rsidRPr="00D70348">
        <w:rPr>
          <w:spacing w:val="6"/>
        </w:rPr>
        <w:t>o</w:t>
      </w:r>
      <w:r w:rsidRPr="00D70348">
        <w:t>f</w:t>
      </w:r>
      <w:r w:rsidRPr="00D70348">
        <w:rPr>
          <w:spacing w:val="6"/>
        </w:rPr>
        <w:t xml:space="preserve"> </w:t>
      </w:r>
      <w:r w:rsidRPr="00D70348">
        <w:t>w</w:t>
      </w:r>
      <w:r w:rsidRPr="00D70348">
        <w:rPr>
          <w:spacing w:val="6"/>
        </w:rPr>
        <w:t>o</w:t>
      </w:r>
      <w:r w:rsidRPr="00D70348">
        <w:rPr>
          <w:spacing w:val="5"/>
        </w:rPr>
        <w:t>r</w:t>
      </w:r>
      <w:r w:rsidRPr="00D70348">
        <w:t>k</w:t>
      </w:r>
      <w:r w:rsidRPr="00D70348">
        <w:rPr>
          <w:spacing w:val="4"/>
        </w:rPr>
        <w:t xml:space="preserve"> </w:t>
      </w:r>
      <w:r w:rsidRPr="00D70348">
        <w:t xml:space="preserve">&amp; </w:t>
      </w:r>
      <w:r w:rsidRPr="00D70348">
        <w:rPr>
          <w:spacing w:val="5"/>
        </w:rPr>
        <w:t>re</w:t>
      </w:r>
      <w:r w:rsidRPr="00D70348">
        <w:rPr>
          <w:spacing w:val="4"/>
        </w:rPr>
        <w:t>l</w:t>
      </w:r>
      <w:r w:rsidRPr="00D70348">
        <w:rPr>
          <w:spacing w:val="2"/>
        </w:rPr>
        <w:t>i</w:t>
      </w:r>
      <w:r w:rsidRPr="00D70348">
        <w:rPr>
          <w:spacing w:val="5"/>
        </w:rPr>
        <w:t>a</w:t>
      </w:r>
      <w:r w:rsidRPr="00D70348">
        <w:rPr>
          <w:spacing w:val="6"/>
        </w:rPr>
        <w:t>b</w:t>
      </w:r>
      <w:r w:rsidRPr="00D70348">
        <w:rPr>
          <w:spacing w:val="2"/>
        </w:rPr>
        <w:t>i</w:t>
      </w:r>
      <w:r w:rsidRPr="00D70348">
        <w:rPr>
          <w:spacing w:val="4"/>
        </w:rPr>
        <w:t>lit</w:t>
      </w:r>
      <w:r w:rsidRPr="00D70348">
        <w:rPr>
          <w:spacing w:val="1"/>
        </w:rPr>
        <w:t>y</w:t>
      </w:r>
      <w:r w:rsidRPr="00D70348">
        <w:t>.</w:t>
      </w:r>
      <w:r w:rsidRPr="00D70348">
        <w:rPr>
          <w:spacing w:val="13"/>
        </w:rPr>
        <w:t xml:space="preserve"> </w:t>
      </w:r>
      <w:r w:rsidRPr="00D70348">
        <w:rPr>
          <w:spacing w:val="5"/>
        </w:rPr>
        <w:t>H</w:t>
      </w:r>
      <w:r w:rsidRPr="00D70348">
        <w:t>e</w:t>
      </w:r>
      <w:r w:rsidRPr="00D70348">
        <w:rPr>
          <w:spacing w:val="6"/>
        </w:rPr>
        <w:t xml:space="preserve"> </w:t>
      </w:r>
      <w:r w:rsidRPr="00D70348">
        <w:rPr>
          <w:spacing w:val="5"/>
        </w:rPr>
        <w:t>ca</w:t>
      </w:r>
      <w:r w:rsidRPr="00D70348">
        <w:t>n</w:t>
      </w:r>
      <w:r w:rsidRPr="00D70348">
        <w:rPr>
          <w:spacing w:val="3"/>
        </w:rPr>
        <w:t xml:space="preserve"> </w:t>
      </w:r>
      <w:r w:rsidRPr="00D70348">
        <w:rPr>
          <w:spacing w:val="1"/>
        </w:rPr>
        <w:t>m</w:t>
      </w:r>
      <w:r w:rsidRPr="00D70348">
        <w:rPr>
          <w:spacing w:val="5"/>
        </w:rPr>
        <w:t>a</w:t>
      </w:r>
      <w:r w:rsidRPr="00D70348">
        <w:rPr>
          <w:spacing w:val="3"/>
        </w:rPr>
        <w:t>n</w:t>
      </w:r>
      <w:r w:rsidRPr="00D70348">
        <w:rPr>
          <w:spacing w:val="5"/>
        </w:rPr>
        <w:t>a</w:t>
      </w:r>
      <w:r w:rsidRPr="00D70348">
        <w:rPr>
          <w:spacing w:val="3"/>
        </w:rPr>
        <w:t>g</w:t>
      </w:r>
      <w:r w:rsidRPr="00D70348">
        <w:t>e</w:t>
      </w:r>
      <w:r w:rsidRPr="00D70348">
        <w:rPr>
          <w:spacing w:val="4"/>
        </w:rPr>
        <w:t xml:space="preserve"> i</w:t>
      </w:r>
      <w:r w:rsidRPr="00D70348">
        <w:rPr>
          <w:spacing w:val="3"/>
        </w:rPr>
        <w:t>n</w:t>
      </w:r>
      <w:r w:rsidRPr="00D70348">
        <w:rPr>
          <w:spacing w:val="6"/>
        </w:rPr>
        <w:t>d</w:t>
      </w:r>
      <w:r w:rsidRPr="00D70348">
        <w:rPr>
          <w:spacing w:val="4"/>
        </w:rPr>
        <w:t>i</w:t>
      </w:r>
      <w:r w:rsidRPr="00D70348">
        <w:rPr>
          <w:spacing w:val="3"/>
        </w:rPr>
        <w:t>v</w:t>
      </w:r>
      <w:r w:rsidRPr="00D70348">
        <w:rPr>
          <w:spacing w:val="4"/>
        </w:rPr>
        <w:t>i</w:t>
      </w:r>
      <w:r w:rsidRPr="00D70348">
        <w:rPr>
          <w:spacing w:val="6"/>
        </w:rPr>
        <w:t>d</w:t>
      </w:r>
      <w:r w:rsidRPr="00D70348">
        <w:rPr>
          <w:spacing w:val="3"/>
        </w:rPr>
        <w:t>ua</w:t>
      </w:r>
      <w:r w:rsidRPr="00D70348">
        <w:t>l</w:t>
      </w:r>
      <w:r w:rsidRPr="00D70348">
        <w:rPr>
          <w:spacing w:val="1"/>
        </w:rPr>
        <w:t xml:space="preserve"> </w:t>
      </w:r>
      <w:r w:rsidRPr="00D70348">
        <w:t>w</w:t>
      </w:r>
      <w:r w:rsidRPr="00D70348">
        <w:rPr>
          <w:spacing w:val="6"/>
        </w:rPr>
        <w:t>o</w:t>
      </w:r>
      <w:r w:rsidRPr="00D70348">
        <w:rPr>
          <w:spacing w:val="5"/>
        </w:rPr>
        <w:t>r</w:t>
      </w:r>
      <w:r w:rsidRPr="00D70348">
        <w:rPr>
          <w:spacing w:val="3"/>
        </w:rPr>
        <w:t>kf</w:t>
      </w:r>
      <w:r w:rsidRPr="00D70348">
        <w:rPr>
          <w:spacing w:val="4"/>
        </w:rPr>
        <w:t>l</w:t>
      </w:r>
      <w:r w:rsidRPr="00D70348">
        <w:rPr>
          <w:spacing w:val="6"/>
        </w:rPr>
        <w:t>o</w:t>
      </w:r>
      <w:r w:rsidRPr="00D70348">
        <w:rPr>
          <w:spacing w:val="7"/>
        </w:rPr>
        <w:t>w</w:t>
      </w:r>
      <w:r w:rsidRPr="00D70348">
        <w:t xml:space="preserve">s </w:t>
      </w:r>
      <w:r w:rsidRPr="00D70348">
        <w:rPr>
          <w:spacing w:val="5"/>
        </w:rPr>
        <w:t>e</w:t>
      </w:r>
      <w:r w:rsidRPr="00D70348">
        <w:rPr>
          <w:spacing w:val="3"/>
        </w:rPr>
        <w:t>ff</w:t>
      </w:r>
      <w:r w:rsidRPr="00D70348">
        <w:rPr>
          <w:spacing w:val="5"/>
        </w:rPr>
        <w:t>ec</w:t>
      </w:r>
      <w:r w:rsidRPr="00D70348">
        <w:rPr>
          <w:spacing w:val="4"/>
        </w:rPr>
        <w:t>ti</w:t>
      </w:r>
      <w:r w:rsidRPr="00D70348">
        <w:rPr>
          <w:spacing w:val="3"/>
        </w:rPr>
        <w:t>v</w:t>
      </w:r>
      <w:r w:rsidRPr="00D70348">
        <w:rPr>
          <w:spacing w:val="5"/>
        </w:rPr>
        <w:t>e</w:t>
      </w:r>
      <w:r w:rsidRPr="00D70348">
        <w:rPr>
          <w:spacing w:val="4"/>
        </w:rPr>
        <w:t>l</w:t>
      </w:r>
      <w:r w:rsidRPr="00D70348">
        <w:rPr>
          <w:spacing w:val="1"/>
        </w:rPr>
        <w:t>y</w:t>
      </w:r>
      <w:r w:rsidRPr="00D70348">
        <w:t>,</w:t>
      </w:r>
      <w:r w:rsidRPr="00D70348">
        <w:rPr>
          <w:spacing w:val="1"/>
        </w:rPr>
        <w:t xml:space="preserve"> </w:t>
      </w:r>
      <w:r w:rsidRPr="00D70348">
        <w:rPr>
          <w:spacing w:val="4"/>
        </w:rPr>
        <w:t>i</w:t>
      </w:r>
      <w:r w:rsidRPr="00D70348">
        <w:rPr>
          <w:spacing w:val="1"/>
        </w:rPr>
        <w:t>m</w:t>
      </w:r>
      <w:r w:rsidRPr="00D70348">
        <w:rPr>
          <w:spacing w:val="6"/>
        </w:rPr>
        <w:t>p</w:t>
      </w:r>
      <w:r w:rsidRPr="00D70348">
        <w:rPr>
          <w:spacing w:val="5"/>
        </w:rPr>
        <w:t>r</w:t>
      </w:r>
      <w:r w:rsidRPr="00D70348">
        <w:rPr>
          <w:spacing w:val="6"/>
        </w:rPr>
        <w:t>o</w:t>
      </w:r>
      <w:r w:rsidRPr="00D70348">
        <w:rPr>
          <w:spacing w:val="3"/>
        </w:rPr>
        <w:t>v</w:t>
      </w:r>
      <w:r w:rsidRPr="00D70348">
        <w:t>e</w:t>
      </w:r>
      <w:r w:rsidRPr="00D70348">
        <w:rPr>
          <w:spacing w:val="6"/>
        </w:rPr>
        <w:t xml:space="preserve"> p</w:t>
      </w:r>
      <w:r w:rsidRPr="00D70348">
        <w:rPr>
          <w:spacing w:val="3"/>
        </w:rPr>
        <w:t>r</w:t>
      </w:r>
      <w:r w:rsidRPr="00D70348">
        <w:rPr>
          <w:spacing w:val="6"/>
        </w:rPr>
        <w:t>o</w:t>
      </w:r>
      <w:r w:rsidRPr="00D70348">
        <w:rPr>
          <w:spacing w:val="3"/>
        </w:rPr>
        <w:t>c</w:t>
      </w:r>
      <w:r w:rsidRPr="00D70348">
        <w:rPr>
          <w:spacing w:val="5"/>
        </w:rPr>
        <w:t>e</w:t>
      </w:r>
      <w:r w:rsidRPr="00D70348">
        <w:rPr>
          <w:spacing w:val="4"/>
        </w:rPr>
        <w:t>ss</w:t>
      </w:r>
      <w:r w:rsidRPr="00D70348">
        <w:rPr>
          <w:spacing w:val="5"/>
        </w:rPr>
        <w:t>e</w:t>
      </w:r>
      <w:r w:rsidRPr="00D70348">
        <w:t>s</w:t>
      </w:r>
    </w:p>
    <w:p w14:paraId="17C4CD88" w14:textId="77777777" w:rsidR="007072B5" w:rsidRPr="00D70348" w:rsidRDefault="00D70348">
      <w:pPr>
        <w:ind w:right="225"/>
      </w:pPr>
      <w:r w:rsidRPr="00D70348">
        <w:rPr>
          <w:spacing w:val="2"/>
        </w:rPr>
        <w:t>w</w:t>
      </w:r>
      <w:r w:rsidRPr="00D70348">
        <w:rPr>
          <w:spacing w:val="3"/>
        </w:rPr>
        <w:t>h</w:t>
      </w:r>
      <w:r w:rsidRPr="00D70348">
        <w:rPr>
          <w:spacing w:val="5"/>
        </w:rPr>
        <w:t>e</w:t>
      </w:r>
      <w:r w:rsidRPr="00D70348">
        <w:t>n</w:t>
      </w:r>
      <w:r w:rsidRPr="00D70348">
        <w:rPr>
          <w:spacing w:val="4"/>
        </w:rPr>
        <w:t xml:space="preserve"> </w:t>
      </w:r>
      <w:r w:rsidRPr="00D70348">
        <w:rPr>
          <w:spacing w:val="3"/>
        </w:rPr>
        <w:t>n</w:t>
      </w:r>
      <w:r w:rsidRPr="00D70348">
        <w:rPr>
          <w:spacing w:val="5"/>
        </w:rPr>
        <w:t>ece</w:t>
      </w:r>
      <w:r w:rsidRPr="00D70348">
        <w:rPr>
          <w:spacing w:val="4"/>
        </w:rPr>
        <w:t>ss</w:t>
      </w:r>
      <w:r w:rsidRPr="00D70348">
        <w:rPr>
          <w:spacing w:val="5"/>
        </w:rPr>
        <w:t>ar</w:t>
      </w:r>
      <w:r w:rsidRPr="00D70348">
        <w:rPr>
          <w:spacing w:val="4"/>
        </w:rPr>
        <w:t>y</w:t>
      </w:r>
      <w:r w:rsidRPr="00D70348">
        <w:t>,</w:t>
      </w:r>
      <w:r w:rsidRPr="00D70348">
        <w:rPr>
          <w:spacing w:val="3"/>
        </w:rPr>
        <w:t xml:space="preserve"> </w:t>
      </w:r>
      <w:r w:rsidRPr="00D70348">
        <w:rPr>
          <w:spacing w:val="5"/>
        </w:rPr>
        <w:t>a</w:t>
      </w:r>
      <w:r w:rsidRPr="00D70348">
        <w:rPr>
          <w:spacing w:val="3"/>
        </w:rPr>
        <w:t>n</w:t>
      </w:r>
      <w:r w:rsidRPr="00D70348">
        <w:t>d</w:t>
      </w:r>
      <w:r w:rsidRPr="00D70348">
        <w:rPr>
          <w:spacing w:val="5"/>
        </w:rPr>
        <w:t xml:space="preserve"> </w:t>
      </w:r>
      <w:r w:rsidRPr="00D70348">
        <w:rPr>
          <w:spacing w:val="3"/>
        </w:rPr>
        <w:t>h</w:t>
      </w:r>
      <w:r w:rsidRPr="00D70348">
        <w:rPr>
          <w:spacing w:val="5"/>
        </w:rPr>
        <w:t>a</w:t>
      </w:r>
      <w:r w:rsidRPr="00D70348">
        <w:t>s</w:t>
      </w:r>
      <w:r w:rsidRPr="00D70348">
        <w:rPr>
          <w:spacing w:val="6"/>
        </w:rPr>
        <w:t xml:space="preserve"> </w:t>
      </w:r>
      <w:r w:rsidRPr="00D70348">
        <w:t>a</w:t>
      </w:r>
      <w:r w:rsidRPr="00D70348">
        <w:rPr>
          <w:spacing w:val="7"/>
        </w:rPr>
        <w:t xml:space="preserve"> </w:t>
      </w:r>
      <w:r w:rsidRPr="00D70348">
        <w:rPr>
          <w:spacing w:val="2"/>
        </w:rPr>
        <w:t>w</w:t>
      </w:r>
      <w:r w:rsidRPr="00D70348">
        <w:rPr>
          <w:spacing w:val="4"/>
        </w:rPr>
        <w:t>illi</w:t>
      </w:r>
      <w:r w:rsidRPr="00D70348">
        <w:rPr>
          <w:spacing w:val="3"/>
        </w:rPr>
        <w:t>ngn</w:t>
      </w:r>
      <w:r w:rsidRPr="00D70348">
        <w:rPr>
          <w:spacing w:val="5"/>
        </w:rPr>
        <w:t>e</w:t>
      </w:r>
      <w:r w:rsidRPr="00D70348">
        <w:rPr>
          <w:spacing w:val="4"/>
        </w:rPr>
        <w:t>s</w:t>
      </w:r>
      <w:r w:rsidRPr="00D70348">
        <w:t xml:space="preserve">s </w:t>
      </w:r>
      <w:r w:rsidRPr="00D70348">
        <w:rPr>
          <w:spacing w:val="4"/>
        </w:rPr>
        <w:t>t</w:t>
      </w:r>
      <w:r w:rsidRPr="00D70348">
        <w:t>o</w:t>
      </w:r>
      <w:r w:rsidRPr="00D70348">
        <w:rPr>
          <w:spacing w:val="6"/>
        </w:rPr>
        <w:t xml:space="preserve"> </w:t>
      </w:r>
      <w:r w:rsidRPr="00D70348">
        <w:rPr>
          <w:spacing w:val="4"/>
        </w:rPr>
        <w:t>l</w:t>
      </w:r>
      <w:r w:rsidRPr="00D70348">
        <w:rPr>
          <w:spacing w:val="3"/>
        </w:rPr>
        <w:t>e</w:t>
      </w:r>
      <w:r w:rsidRPr="00D70348">
        <w:rPr>
          <w:spacing w:val="5"/>
        </w:rPr>
        <w:t>ar</w:t>
      </w:r>
      <w:r w:rsidRPr="00D70348">
        <w:t>n</w:t>
      </w:r>
      <w:r w:rsidRPr="00D70348">
        <w:rPr>
          <w:spacing w:val="4"/>
        </w:rPr>
        <w:t xml:space="preserve"> </w:t>
      </w:r>
      <w:r w:rsidRPr="00D70348">
        <w:rPr>
          <w:spacing w:val="3"/>
        </w:rPr>
        <w:t>fr</w:t>
      </w:r>
      <w:r w:rsidRPr="00D70348">
        <w:rPr>
          <w:spacing w:val="6"/>
        </w:rPr>
        <w:t>o</w:t>
      </w:r>
      <w:r w:rsidRPr="00D70348">
        <w:t>m</w:t>
      </w:r>
      <w:r w:rsidRPr="00D70348">
        <w:rPr>
          <w:spacing w:val="10"/>
        </w:rPr>
        <w:t xml:space="preserve"> </w:t>
      </w:r>
      <w:r w:rsidRPr="00D70348">
        <w:rPr>
          <w:spacing w:val="1"/>
        </w:rPr>
        <w:t>m</w:t>
      </w:r>
      <w:r w:rsidRPr="00D70348">
        <w:rPr>
          <w:spacing w:val="6"/>
        </w:rPr>
        <w:t>o</w:t>
      </w:r>
      <w:r w:rsidRPr="00D70348">
        <w:rPr>
          <w:spacing w:val="5"/>
        </w:rPr>
        <w:t>r</w:t>
      </w:r>
      <w:r w:rsidRPr="00D70348">
        <w:t>e</w:t>
      </w:r>
      <w:r w:rsidRPr="00D70348">
        <w:rPr>
          <w:spacing w:val="7"/>
        </w:rPr>
        <w:t xml:space="preserve"> </w:t>
      </w:r>
      <w:r w:rsidRPr="00D70348">
        <w:rPr>
          <w:spacing w:val="5"/>
        </w:rPr>
        <w:t>e</w:t>
      </w:r>
      <w:r w:rsidRPr="00D70348">
        <w:rPr>
          <w:spacing w:val="3"/>
        </w:rPr>
        <w:t>xp</w:t>
      </w:r>
      <w:r w:rsidRPr="00D70348">
        <w:rPr>
          <w:spacing w:val="5"/>
        </w:rPr>
        <w:t>er</w:t>
      </w:r>
      <w:r w:rsidRPr="00D70348">
        <w:rPr>
          <w:spacing w:val="2"/>
        </w:rPr>
        <w:t>i</w:t>
      </w:r>
      <w:r w:rsidRPr="00D70348">
        <w:rPr>
          <w:spacing w:val="5"/>
        </w:rPr>
        <w:t>e</w:t>
      </w:r>
      <w:r w:rsidRPr="00D70348">
        <w:rPr>
          <w:spacing w:val="3"/>
        </w:rPr>
        <w:t>n</w:t>
      </w:r>
      <w:r w:rsidRPr="00D70348">
        <w:rPr>
          <w:spacing w:val="5"/>
        </w:rPr>
        <w:t>c</w:t>
      </w:r>
      <w:r w:rsidRPr="00D70348">
        <w:rPr>
          <w:spacing w:val="3"/>
        </w:rPr>
        <w:t>e</w:t>
      </w:r>
      <w:r w:rsidRPr="00D70348">
        <w:t xml:space="preserve">d </w:t>
      </w:r>
      <w:r w:rsidRPr="00D70348">
        <w:rPr>
          <w:spacing w:val="5"/>
        </w:rPr>
        <w:t>a</w:t>
      </w:r>
      <w:r w:rsidRPr="00D70348">
        <w:rPr>
          <w:spacing w:val="6"/>
        </w:rPr>
        <w:t>d</w:t>
      </w:r>
      <w:r w:rsidRPr="00D70348">
        <w:rPr>
          <w:spacing w:val="1"/>
        </w:rPr>
        <w:t>m</w:t>
      </w:r>
      <w:r w:rsidRPr="00D70348">
        <w:rPr>
          <w:spacing w:val="4"/>
        </w:rPr>
        <w:t>i</w:t>
      </w:r>
      <w:r w:rsidRPr="00D70348">
        <w:rPr>
          <w:spacing w:val="3"/>
        </w:rPr>
        <w:t>n</w:t>
      </w:r>
      <w:r w:rsidRPr="00D70348">
        <w:rPr>
          <w:spacing w:val="4"/>
        </w:rPr>
        <w:t>ist</w:t>
      </w:r>
      <w:r w:rsidRPr="00D70348">
        <w:rPr>
          <w:spacing w:val="5"/>
        </w:rPr>
        <w:t>ra</w:t>
      </w:r>
      <w:r w:rsidRPr="00D70348">
        <w:rPr>
          <w:spacing w:val="4"/>
        </w:rPr>
        <w:t>t</w:t>
      </w:r>
      <w:r w:rsidRPr="00D70348">
        <w:rPr>
          <w:spacing w:val="3"/>
        </w:rPr>
        <w:t>o</w:t>
      </w:r>
      <w:r w:rsidRPr="00D70348">
        <w:rPr>
          <w:spacing w:val="5"/>
        </w:rPr>
        <w:t>r</w:t>
      </w:r>
      <w:r w:rsidRPr="00D70348">
        <w:rPr>
          <w:spacing w:val="7"/>
        </w:rPr>
        <w:t>s</w:t>
      </w:r>
      <w:r w:rsidRPr="00D70348">
        <w:t>.</w:t>
      </w:r>
      <w:r w:rsidRPr="00D70348">
        <w:rPr>
          <w:spacing w:val="-4"/>
        </w:rPr>
        <w:t xml:space="preserve"> </w:t>
      </w:r>
      <w:r w:rsidRPr="00D70348">
        <w:rPr>
          <w:spacing w:val="5"/>
        </w:rPr>
        <w:t>H</w:t>
      </w:r>
      <w:r w:rsidRPr="00D70348">
        <w:t>e</w:t>
      </w:r>
      <w:r w:rsidRPr="00D70348">
        <w:rPr>
          <w:spacing w:val="6"/>
        </w:rPr>
        <w:t xml:space="preserve"> </w:t>
      </w:r>
      <w:r w:rsidRPr="00D70348">
        <w:rPr>
          <w:spacing w:val="3"/>
        </w:rPr>
        <w:t>h</w:t>
      </w:r>
      <w:r w:rsidRPr="00D70348">
        <w:rPr>
          <w:spacing w:val="5"/>
        </w:rPr>
        <w:t>a</w:t>
      </w:r>
      <w:r w:rsidRPr="00D70348">
        <w:t>s</w:t>
      </w:r>
      <w:r w:rsidRPr="00D70348">
        <w:rPr>
          <w:spacing w:val="4"/>
        </w:rPr>
        <w:t xml:space="preserve"> </w:t>
      </w:r>
      <w:r w:rsidRPr="00D70348">
        <w:rPr>
          <w:spacing w:val="3"/>
        </w:rPr>
        <w:t>p</w:t>
      </w:r>
      <w:r w:rsidRPr="00D70348">
        <w:rPr>
          <w:spacing w:val="5"/>
        </w:rPr>
        <w:t>re</w:t>
      </w:r>
      <w:r w:rsidRPr="00D70348">
        <w:rPr>
          <w:spacing w:val="3"/>
        </w:rPr>
        <w:t>v</w:t>
      </w:r>
      <w:r w:rsidRPr="00D70348">
        <w:rPr>
          <w:spacing w:val="2"/>
        </w:rPr>
        <w:t>i</w:t>
      </w:r>
      <w:r w:rsidRPr="00D70348">
        <w:rPr>
          <w:spacing w:val="6"/>
        </w:rPr>
        <w:t>o</w:t>
      </w:r>
      <w:r w:rsidRPr="00D70348">
        <w:rPr>
          <w:spacing w:val="3"/>
        </w:rPr>
        <w:t>u</w:t>
      </w:r>
      <w:r w:rsidRPr="00D70348">
        <w:t>s</w:t>
      </w:r>
      <w:r w:rsidRPr="00D70348">
        <w:rPr>
          <w:spacing w:val="2"/>
        </w:rPr>
        <w:t xml:space="preserve"> </w:t>
      </w:r>
      <w:r w:rsidRPr="00D70348">
        <w:rPr>
          <w:spacing w:val="5"/>
        </w:rPr>
        <w:t>e</w:t>
      </w:r>
      <w:r w:rsidRPr="00D70348">
        <w:rPr>
          <w:spacing w:val="3"/>
        </w:rPr>
        <w:t>xp</w:t>
      </w:r>
      <w:r w:rsidRPr="00D70348">
        <w:rPr>
          <w:spacing w:val="5"/>
        </w:rPr>
        <w:t>e</w:t>
      </w:r>
      <w:r w:rsidRPr="00D70348">
        <w:rPr>
          <w:spacing w:val="3"/>
        </w:rPr>
        <w:t>r</w:t>
      </w:r>
      <w:r w:rsidRPr="00D70348">
        <w:rPr>
          <w:spacing w:val="4"/>
        </w:rPr>
        <w:t>i</w:t>
      </w:r>
      <w:r w:rsidRPr="00D70348">
        <w:rPr>
          <w:spacing w:val="5"/>
        </w:rPr>
        <w:t>e</w:t>
      </w:r>
      <w:r w:rsidRPr="00D70348">
        <w:rPr>
          <w:spacing w:val="3"/>
        </w:rPr>
        <w:t>n</w:t>
      </w:r>
      <w:r w:rsidRPr="00D70348">
        <w:rPr>
          <w:spacing w:val="5"/>
        </w:rPr>
        <w:t>c</w:t>
      </w:r>
      <w:r w:rsidRPr="00D70348">
        <w:t>e</w:t>
      </w:r>
      <w:r w:rsidRPr="00D70348">
        <w:rPr>
          <w:spacing w:val="-1"/>
        </w:rPr>
        <w:t xml:space="preserve"> </w:t>
      </w:r>
      <w:r w:rsidRPr="00D70348">
        <w:t>w</w:t>
      </w:r>
      <w:r w:rsidRPr="00D70348">
        <w:rPr>
          <w:spacing w:val="5"/>
        </w:rPr>
        <w:t>i</w:t>
      </w:r>
      <w:r w:rsidRPr="00D70348">
        <w:rPr>
          <w:spacing w:val="4"/>
        </w:rPr>
        <w:t>t</w:t>
      </w:r>
      <w:r w:rsidRPr="00D70348">
        <w:rPr>
          <w:spacing w:val="3"/>
        </w:rPr>
        <w:t>h</w:t>
      </w:r>
      <w:r w:rsidRPr="00D70348">
        <w:rPr>
          <w:spacing w:val="4"/>
        </w:rPr>
        <w:t>i</w:t>
      </w:r>
      <w:r w:rsidRPr="00D70348">
        <w:t>n</w:t>
      </w:r>
      <w:r w:rsidRPr="00D70348">
        <w:rPr>
          <w:spacing w:val="3"/>
        </w:rPr>
        <w:t xml:space="preserve"> </w:t>
      </w:r>
      <w:r w:rsidRPr="00D70348">
        <w:t>a</w:t>
      </w:r>
      <w:r w:rsidRPr="00D70348">
        <w:rPr>
          <w:spacing w:val="9"/>
        </w:rPr>
        <w:t xml:space="preserve"> </w:t>
      </w:r>
      <w:r w:rsidRPr="00D70348">
        <w:rPr>
          <w:spacing w:val="6"/>
        </w:rPr>
        <w:t>b</w:t>
      </w:r>
      <w:r w:rsidRPr="00D70348">
        <w:rPr>
          <w:spacing w:val="3"/>
        </w:rPr>
        <w:t>u</w:t>
      </w:r>
      <w:r w:rsidRPr="00D70348">
        <w:rPr>
          <w:spacing w:val="4"/>
        </w:rPr>
        <w:t>s</w:t>
      </w:r>
      <w:r w:rsidRPr="00D70348">
        <w:rPr>
          <w:spacing w:val="3"/>
        </w:rPr>
        <w:t>y</w:t>
      </w:r>
      <w:r w:rsidRPr="00D70348">
        <w:t>,</w:t>
      </w:r>
      <w:r w:rsidRPr="00D70348">
        <w:rPr>
          <w:spacing w:val="6"/>
        </w:rPr>
        <w:t xml:space="preserve"> </w:t>
      </w:r>
      <w:r w:rsidRPr="00D70348">
        <w:rPr>
          <w:spacing w:val="2"/>
        </w:rPr>
        <w:t>t</w:t>
      </w:r>
      <w:r w:rsidRPr="00D70348">
        <w:rPr>
          <w:spacing w:val="5"/>
        </w:rPr>
        <w:t>ar</w:t>
      </w:r>
      <w:r w:rsidRPr="00D70348">
        <w:rPr>
          <w:spacing w:val="3"/>
        </w:rPr>
        <w:t>g</w:t>
      </w:r>
      <w:r w:rsidRPr="00D70348">
        <w:rPr>
          <w:spacing w:val="5"/>
        </w:rPr>
        <w:t>e</w:t>
      </w:r>
      <w:r w:rsidRPr="00D70348">
        <w:t>t</w:t>
      </w:r>
      <w:r w:rsidRPr="00D70348">
        <w:rPr>
          <w:spacing w:val="2"/>
        </w:rPr>
        <w:t xml:space="preserve"> </w:t>
      </w:r>
      <w:r w:rsidRPr="00D70348">
        <w:rPr>
          <w:spacing w:val="3"/>
        </w:rPr>
        <w:t>o</w:t>
      </w:r>
      <w:r w:rsidRPr="00D70348">
        <w:rPr>
          <w:spacing w:val="5"/>
        </w:rPr>
        <w:t>r</w:t>
      </w:r>
      <w:r w:rsidRPr="00D70348">
        <w:rPr>
          <w:spacing w:val="2"/>
        </w:rPr>
        <w:t>i</w:t>
      </w:r>
      <w:r w:rsidRPr="00D70348">
        <w:rPr>
          <w:spacing w:val="5"/>
        </w:rPr>
        <w:t>e</w:t>
      </w:r>
      <w:r w:rsidRPr="00D70348">
        <w:rPr>
          <w:spacing w:val="3"/>
        </w:rPr>
        <w:t>n</w:t>
      </w:r>
      <w:r w:rsidRPr="00D70348">
        <w:rPr>
          <w:spacing w:val="4"/>
        </w:rPr>
        <w:t>t</w:t>
      </w:r>
      <w:r w:rsidRPr="00D70348">
        <w:rPr>
          <w:spacing w:val="5"/>
        </w:rPr>
        <w:t>a</w:t>
      </w:r>
      <w:r w:rsidRPr="00D70348">
        <w:rPr>
          <w:spacing w:val="4"/>
        </w:rPr>
        <w:t>t</w:t>
      </w:r>
      <w:r w:rsidRPr="00D70348">
        <w:rPr>
          <w:spacing w:val="3"/>
        </w:rPr>
        <w:t>e</w:t>
      </w:r>
      <w:r w:rsidRPr="00D70348">
        <w:t xml:space="preserve">d </w:t>
      </w:r>
      <w:r w:rsidRPr="00D70348">
        <w:rPr>
          <w:spacing w:val="6"/>
        </w:rPr>
        <w:t>o</w:t>
      </w:r>
      <w:r w:rsidRPr="00D70348">
        <w:rPr>
          <w:spacing w:val="3"/>
        </w:rPr>
        <w:t>ff</w:t>
      </w:r>
      <w:r w:rsidRPr="00D70348">
        <w:rPr>
          <w:spacing w:val="4"/>
        </w:rPr>
        <w:t>i</w:t>
      </w:r>
      <w:r w:rsidRPr="00D70348">
        <w:rPr>
          <w:spacing w:val="5"/>
        </w:rPr>
        <w:t>c</w:t>
      </w:r>
      <w:r w:rsidRPr="00D70348">
        <w:t xml:space="preserve">e </w:t>
      </w:r>
      <w:r w:rsidRPr="00D70348">
        <w:rPr>
          <w:spacing w:val="5"/>
        </w:rPr>
        <w:t>e</w:t>
      </w:r>
      <w:r w:rsidRPr="00D70348">
        <w:rPr>
          <w:spacing w:val="3"/>
        </w:rPr>
        <w:t>nv</w:t>
      </w:r>
      <w:r w:rsidRPr="00D70348">
        <w:rPr>
          <w:spacing w:val="4"/>
        </w:rPr>
        <w:t>i</w:t>
      </w:r>
      <w:r w:rsidRPr="00D70348">
        <w:rPr>
          <w:spacing w:val="5"/>
        </w:rPr>
        <w:t>r</w:t>
      </w:r>
      <w:r w:rsidRPr="00D70348">
        <w:rPr>
          <w:spacing w:val="6"/>
        </w:rPr>
        <w:t>o</w:t>
      </w:r>
      <w:r w:rsidRPr="00D70348">
        <w:rPr>
          <w:spacing w:val="3"/>
        </w:rPr>
        <w:t>n</w:t>
      </w:r>
      <w:r w:rsidRPr="00D70348">
        <w:rPr>
          <w:spacing w:val="1"/>
        </w:rPr>
        <w:t>m</w:t>
      </w:r>
      <w:r w:rsidRPr="00D70348">
        <w:rPr>
          <w:spacing w:val="5"/>
        </w:rPr>
        <w:t>e</w:t>
      </w:r>
      <w:r w:rsidRPr="00D70348">
        <w:rPr>
          <w:spacing w:val="3"/>
        </w:rPr>
        <w:t>n</w:t>
      </w:r>
      <w:r w:rsidRPr="00D70348">
        <w:rPr>
          <w:spacing w:val="4"/>
        </w:rPr>
        <w:t>t</w:t>
      </w:r>
      <w:r w:rsidRPr="00D70348">
        <w:t>,</w:t>
      </w:r>
      <w:r w:rsidRPr="00D70348">
        <w:rPr>
          <w:spacing w:val="-1"/>
        </w:rPr>
        <w:t xml:space="preserve"> </w:t>
      </w:r>
      <w:r w:rsidRPr="00D70348">
        <w:rPr>
          <w:spacing w:val="5"/>
        </w:rPr>
        <w:t>a</w:t>
      </w:r>
      <w:r w:rsidRPr="00D70348">
        <w:rPr>
          <w:spacing w:val="3"/>
        </w:rPr>
        <w:t>n</w:t>
      </w:r>
      <w:r w:rsidRPr="00D70348">
        <w:t>d</w:t>
      </w:r>
      <w:r w:rsidRPr="00D70348">
        <w:rPr>
          <w:spacing w:val="5"/>
        </w:rPr>
        <w:t xml:space="preserve"> </w:t>
      </w:r>
      <w:r w:rsidRPr="00D70348">
        <w:t>w</w:t>
      </w:r>
      <w:r w:rsidRPr="00D70348">
        <w:rPr>
          <w:spacing w:val="5"/>
        </w:rPr>
        <w:t>i</w:t>
      </w:r>
      <w:r w:rsidRPr="00D70348">
        <w:rPr>
          <w:spacing w:val="4"/>
        </w:rPr>
        <w:t>l</w:t>
      </w:r>
      <w:r w:rsidRPr="00D70348">
        <w:t>l</w:t>
      </w:r>
      <w:r w:rsidRPr="00D70348">
        <w:rPr>
          <w:spacing w:val="6"/>
        </w:rPr>
        <w:t xml:space="preserve"> </w:t>
      </w:r>
      <w:r w:rsidRPr="00D70348">
        <w:rPr>
          <w:spacing w:val="5"/>
        </w:rPr>
        <w:t>a</w:t>
      </w:r>
      <w:r w:rsidRPr="00D70348">
        <w:rPr>
          <w:spacing w:val="7"/>
        </w:rPr>
        <w:t>l</w:t>
      </w:r>
      <w:r w:rsidRPr="00D70348">
        <w:t>w</w:t>
      </w:r>
      <w:r w:rsidRPr="00D70348">
        <w:rPr>
          <w:spacing w:val="8"/>
        </w:rPr>
        <w:t>a</w:t>
      </w:r>
      <w:r w:rsidRPr="00D70348">
        <w:rPr>
          <w:spacing w:val="3"/>
        </w:rPr>
        <w:t>y</w:t>
      </w:r>
      <w:r w:rsidRPr="00D70348">
        <w:t>s</w:t>
      </w:r>
      <w:r w:rsidRPr="00D70348">
        <w:rPr>
          <w:spacing w:val="3"/>
        </w:rPr>
        <w:t xml:space="preserve"> </w:t>
      </w:r>
      <w:r w:rsidRPr="00D70348">
        <w:rPr>
          <w:spacing w:val="4"/>
        </w:rPr>
        <w:t>s</w:t>
      </w:r>
      <w:r w:rsidRPr="00D70348">
        <w:rPr>
          <w:spacing w:val="3"/>
        </w:rPr>
        <w:t>h</w:t>
      </w:r>
      <w:r w:rsidRPr="00D70348">
        <w:rPr>
          <w:spacing w:val="6"/>
        </w:rPr>
        <w:t>o</w:t>
      </w:r>
      <w:r w:rsidRPr="00D70348">
        <w:t>w</w:t>
      </w:r>
      <w:r w:rsidRPr="00D70348">
        <w:rPr>
          <w:spacing w:val="1"/>
        </w:rPr>
        <w:t xml:space="preserve"> </w:t>
      </w:r>
      <w:r w:rsidRPr="00D70348">
        <w:rPr>
          <w:spacing w:val="4"/>
        </w:rPr>
        <w:t>i</w:t>
      </w:r>
      <w:r w:rsidRPr="00D70348">
        <w:rPr>
          <w:spacing w:val="3"/>
        </w:rPr>
        <w:t>n</w:t>
      </w:r>
      <w:r w:rsidRPr="00D70348">
        <w:rPr>
          <w:spacing w:val="4"/>
        </w:rPr>
        <w:t>iti</w:t>
      </w:r>
      <w:r w:rsidRPr="00D70348">
        <w:rPr>
          <w:spacing w:val="5"/>
        </w:rPr>
        <w:t>a</w:t>
      </w:r>
      <w:r w:rsidRPr="00D70348">
        <w:rPr>
          <w:spacing w:val="4"/>
        </w:rPr>
        <w:t>ti</w:t>
      </w:r>
      <w:r w:rsidRPr="00D70348">
        <w:rPr>
          <w:spacing w:val="3"/>
        </w:rPr>
        <w:t>v</w:t>
      </w:r>
      <w:r w:rsidRPr="00D70348">
        <w:t>e</w:t>
      </w:r>
      <w:r w:rsidRPr="00D70348">
        <w:rPr>
          <w:spacing w:val="3"/>
        </w:rPr>
        <w:t xml:space="preserve"> </w:t>
      </w:r>
      <w:r w:rsidRPr="00D70348">
        <w:rPr>
          <w:spacing w:val="5"/>
        </w:rPr>
        <w:t>a</w:t>
      </w:r>
      <w:r w:rsidRPr="00D70348">
        <w:rPr>
          <w:spacing w:val="1"/>
        </w:rPr>
        <w:t>n</w:t>
      </w:r>
      <w:r w:rsidRPr="00D70348">
        <w:t>d</w:t>
      </w:r>
      <w:r w:rsidRPr="00D70348">
        <w:rPr>
          <w:spacing w:val="8"/>
        </w:rPr>
        <w:t xml:space="preserve"> </w:t>
      </w:r>
      <w:r w:rsidRPr="00D70348">
        <w:rPr>
          <w:spacing w:val="3"/>
        </w:rPr>
        <w:t>c</w:t>
      </w:r>
      <w:r w:rsidRPr="00D70348">
        <w:rPr>
          <w:spacing w:val="6"/>
        </w:rPr>
        <w:t>o</w:t>
      </w:r>
      <w:r w:rsidRPr="00D70348">
        <w:rPr>
          <w:spacing w:val="3"/>
        </w:rPr>
        <w:t>m</w:t>
      </w:r>
      <w:r w:rsidRPr="00D70348">
        <w:rPr>
          <w:spacing w:val="1"/>
        </w:rPr>
        <w:t>m</w:t>
      </w:r>
      <w:r w:rsidRPr="00D70348">
        <w:rPr>
          <w:spacing w:val="4"/>
        </w:rPr>
        <w:t>i</w:t>
      </w:r>
      <w:r w:rsidRPr="00D70348">
        <w:rPr>
          <w:spacing w:val="7"/>
        </w:rPr>
        <w:t>t</w:t>
      </w:r>
      <w:r w:rsidRPr="00D70348">
        <w:rPr>
          <w:spacing w:val="1"/>
        </w:rPr>
        <w:t>m</w:t>
      </w:r>
      <w:r w:rsidRPr="00D70348">
        <w:rPr>
          <w:spacing w:val="5"/>
        </w:rPr>
        <w:t>e</w:t>
      </w:r>
      <w:r w:rsidRPr="00D70348">
        <w:rPr>
          <w:spacing w:val="3"/>
        </w:rPr>
        <w:t>n</w:t>
      </w:r>
      <w:r w:rsidRPr="00D70348">
        <w:t>t</w:t>
      </w:r>
      <w:r w:rsidRPr="00D70348">
        <w:rPr>
          <w:spacing w:val="-1"/>
        </w:rPr>
        <w:t xml:space="preserve"> </w:t>
      </w:r>
      <w:r w:rsidRPr="00D70348">
        <w:rPr>
          <w:spacing w:val="4"/>
        </w:rPr>
        <w:t>t</w:t>
      </w:r>
      <w:r w:rsidRPr="00D70348">
        <w:t>o</w:t>
      </w:r>
      <w:r w:rsidRPr="00D70348">
        <w:rPr>
          <w:spacing w:val="23"/>
        </w:rPr>
        <w:t xml:space="preserve"> </w:t>
      </w:r>
      <w:r w:rsidRPr="00D70348">
        <w:rPr>
          <w:spacing w:val="3"/>
        </w:rPr>
        <w:t>h</w:t>
      </w:r>
      <w:r w:rsidRPr="00D70348">
        <w:rPr>
          <w:spacing w:val="4"/>
        </w:rPr>
        <w:t>i</w:t>
      </w:r>
      <w:r w:rsidRPr="00D70348">
        <w:t>s</w:t>
      </w:r>
      <w:r w:rsidRPr="00D70348">
        <w:rPr>
          <w:spacing w:val="7"/>
        </w:rPr>
        <w:t xml:space="preserve"> </w:t>
      </w:r>
      <w:r w:rsidRPr="00D70348">
        <w:rPr>
          <w:spacing w:val="5"/>
        </w:rPr>
        <w:t>e</w:t>
      </w:r>
      <w:r w:rsidRPr="00D70348">
        <w:rPr>
          <w:spacing w:val="1"/>
        </w:rPr>
        <w:t>m</w:t>
      </w:r>
      <w:r w:rsidRPr="00D70348">
        <w:rPr>
          <w:spacing w:val="6"/>
        </w:rPr>
        <w:t>p</w:t>
      </w:r>
      <w:r w:rsidRPr="00D70348">
        <w:rPr>
          <w:spacing w:val="4"/>
        </w:rPr>
        <w:t>l</w:t>
      </w:r>
      <w:r w:rsidRPr="00D70348">
        <w:rPr>
          <w:spacing w:val="6"/>
        </w:rPr>
        <w:t>o</w:t>
      </w:r>
      <w:r w:rsidRPr="00D70348">
        <w:rPr>
          <w:spacing w:val="1"/>
        </w:rPr>
        <w:t>y</w:t>
      </w:r>
      <w:r w:rsidRPr="00D70348">
        <w:rPr>
          <w:spacing w:val="5"/>
        </w:rPr>
        <w:t>er</w:t>
      </w:r>
      <w:r w:rsidRPr="00D70348">
        <w:t xml:space="preserve">s </w:t>
      </w:r>
      <w:r w:rsidRPr="00D70348">
        <w:rPr>
          <w:spacing w:val="3"/>
        </w:rPr>
        <w:t>g</w:t>
      </w:r>
      <w:r w:rsidRPr="00D70348">
        <w:rPr>
          <w:spacing w:val="6"/>
        </w:rPr>
        <w:t>o</w:t>
      </w:r>
      <w:r w:rsidRPr="00D70348">
        <w:rPr>
          <w:spacing w:val="5"/>
        </w:rPr>
        <w:t>a</w:t>
      </w:r>
      <w:r w:rsidRPr="00D70348">
        <w:rPr>
          <w:spacing w:val="4"/>
        </w:rPr>
        <w:t>ls</w:t>
      </w:r>
      <w:r w:rsidRPr="00D70348">
        <w:t>.</w:t>
      </w:r>
      <w:r w:rsidRPr="00D70348">
        <w:rPr>
          <w:spacing w:val="4"/>
        </w:rPr>
        <w:t xml:space="preserve"> Ri</w:t>
      </w:r>
      <w:r w:rsidRPr="00D70348">
        <w:rPr>
          <w:spacing w:val="3"/>
        </w:rPr>
        <w:t>gh</w:t>
      </w:r>
      <w:r w:rsidRPr="00D70348">
        <w:t>t</w:t>
      </w:r>
      <w:r w:rsidRPr="00D70348">
        <w:rPr>
          <w:spacing w:val="5"/>
        </w:rPr>
        <w:t xml:space="preserve"> </w:t>
      </w:r>
      <w:r w:rsidRPr="00D70348">
        <w:rPr>
          <w:spacing w:val="3"/>
        </w:rPr>
        <w:t>n</w:t>
      </w:r>
      <w:r w:rsidRPr="00D70348">
        <w:rPr>
          <w:spacing w:val="6"/>
        </w:rPr>
        <w:t>o</w:t>
      </w:r>
      <w:r w:rsidRPr="00D70348">
        <w:t>w</w:t>
      </w:r>
      <w:r w:rsidRPr="00D70348">
        <w:rPr>
          <w:spacing w:val="4"/>
        </w:rPr>
        <w:t xml:space="preserve"> </w:t>
      </w:r>
      <w:r w:rsidRPr="00D70348">
        <w:rPr>
          <w:spacing w:val="3"/>
        </w:rPr>
        <w:t>h</w:t>
      </w:r>
      <w:r w:rsidRPr="00D70348">
        <w:t>e</w:t>
      </w:r>
      <w:r w:rsidRPr="00D70348">
        <w:rPr>
          <w:spacing w:val="10"/>
        </w:rPr>
        <w:t xml:space="preserve"> </w:t>
      </w:r>
      <w:r w:rsidRPr="00D70348">
        <w:t>w</w:t>
      </w:r>
      <w:r w:rsidRPr="00D70348">
        <w:rPr>
          <w:spacing w:val="6"/>
        </w:rPr>
        <w:t>o</w:t>
      </w:r>
      <w:r w:rsidRPr="00D70348">
        <w:rPr>
          <w:spacing w:val="3"/>
        </w:rPr>
        <w:t>u</w:t>
      </w:r>
      <w:r w:rsidRPr="00D70348">
        <w:rPr>
          <w:spacing w:val="4"/>
        </w:rPr>
        <w:t>l</w:t>
      </w:r>
      <w:r w:rsidRPr="00D70348">
        <w:t>d</w:t>
      </w:r>
      <w:r w:rsidRPr="00D70348">
        <w:rPr>
          <w:spacing w:val="6"/>
        </w:rPr>
        <w:t xml:space="preserve"> </w:t>
      </w:r>
      <w:r w:rsidRPr="00D70348">
        <w:rPr>
          <w:spacing w:val="4"/>
        </w:rPr>
        <w:t>l</w:t>
      </w:r>
      <w:r w:rsidRPr="00D70348">
        <w:rPr>
          <w:spacing w:val="2"/>
        </w:rPr>
        <w:t>i</w:t>
      </w:r>
      <w:r w:rsidRPr="00D70348">
        <w:rPr>
          <w:spacing w:val="3"/>
        </w:rPr>
        <w:t>k</w:t>
      </w:r>
      <w:r w:rsidRPr="00D70348">
        <w:t>e</w:t>
      </w:r>
      <w:r w:rsidRPr="00D70348">
        <w:rPr>
          <w:spacing w:val="7"/>
        </w:rPr>
        <w:t xml:space="preserve"> </w:t>
      </w:r>
      <w:r w:rsidRPr="00D70348">
        <w:rPr>
          <w:spacing w:val="4"/>
        </w:rPr>
        <w:t>t</w:t>
      </w:r>
      <w:r w:rsidRPr="00D70348">
        <w:t>o</w:t>
      </w:r>
      <w:r w:rsidRPr="00D70348">
        <w:rPr>
          <w:spacing w:val="6"/>
        </w:rPr>
        <w:t xml:space="preserve"> </w:t>
      </w:r>
      <w:r w:rsidRPr="00D70348">
        <w:t>w</w:t>
      </w:r>
      <w:r w:rsidRPr="00D70348">
        <w:rPr>
          <w:spacing w:val="6"/>
        </w:rPr>
        <w:t>o</w:t>
      </w:r>
      <w:r w:rsidRPr="00D70348">
        <w:rPr>
          <w:spacing w:val="5"/>
        </w:rPr>
        <w:t>r</w:t>
      </w:r>
      <w:r w:rsidRPr="00D70348">
        <w:t>k</w:t>
      </w:r>
      <w:r w:rsidRPr="00D70348">
        <w:rPr>
          <w:spacing w:val="4"/>
        </w:rPr>
        <w:t xml:space="preserve"> </w:t>
      </w:r>
      <w:r w:rsidRPr="00D70348">
        <w:rPr>
          <w:spacing w:val="3"/>
        </w:rPr>
        <w:t>f</w:t>
      </w:r>
      <w:r w:rsidRPr="00D70348">
        <w:rPr>
          <w:spacing w:val="6"/>
        </w:rPr>
        <w:t>o</w:t>
      </w:r>
      <w:r w:rsidRPr="00D70348">
        <w:t>r</w:t>
      </w:r>
      <w:r w:rsidRPr="00D70348">
        <w:rPr>
          <w:spacing w:val="6"/>
        </w:rPr>
        <w:t xml:space="preserve"> </w:t>
      </w:r>
      <w:r w:rsidRPr="00D70348">
        <w:t>a</w:t>
      </w:r>
      <w:r w:rsidRPr="00D70348">
        <w:rPr>
          <w:spacing w:val="7"/>
        </w:rPr>
        <w:t xml:space="preserve"> </w:t>
      </w:r>
      <w:r w:rsidRPr="00D70348">
        <w:rPr>
          <w:spacing w:val="3"/>
        </w:rPr>
        <w:t>f</w:t>
      </w:r>
      <w:r w:rsidRPr="00D70348">
        <w:rPr>
          <w:spacing w:val="5"/>
        </w:rPr>
        <w:t>r</w:t>
      </w:r>
      <w:r w:rsidRPr="00D70348">
        <w:rPr>
          <w:spacing w:val="4"/>
        </w:rPr>
        <w:t>i</w:t>
      </w:r>
      <w:r w:rsidRPr="00D70348">
        <w:rPr>
          <w:spacing w:val="5"/>
        </w:rPr>
        <w:t>e</w:t>
      </w:r>
      <w:r w:rsidRPr="00D70348">
        <w:rPr>
          <w:spacing w:val="1"/>
        </w:rPr>
        <w:t>n</w:t>
      </w:r>
      <w:r w:rsidRPr="00D70348">
        <w:rPr>
          <w:spacing w:val="6"/>
        </w:rPr>
        <w:t>d</w:t>
      </w:r>
      <w:r w:rsidRPr="00D70348">
        <w:rPr>
          <w:spacing w:val="4"/>
        </w:rPr>
        <w:t>l</w:t>
      </w:r>
      <w:r w:rsidRPr="00D70348">
        <w:t xml:space="preserve">y </w:t>
      </w:r>
      <w:r w:rsidRPr="00D70348">
        <w:rPr>
          <w:spacing w:val="5"/>
        </w:rPr>
        <w:t>a</w:t>
      </w:r>
      <w:r w:rsidRPr="00D70348">
        <w:rPr>
          <w:spacing w:val="3"/>
        </w:rPr>
        <w:t>n</w:t>
      </w:r>
      <w:r w:rsidRPr="00D70348">
        <w:t>d</w:t>
      </w:r>
      <w:r w:rsidRPr="00D70348">
        <w:rPr>
          <w:spacing w:val="5"/>
        </w:rPr>
        <w:t xml:space="preserve"> e</w:t>
      </w:r>
      <w:r w:rsidRPr="00D70348">
        <w:rPr>
          <w:spacing w:val="3"/>
        </w:rPr>
        <w:t>x</w:t>
      </w:r>
      <w:r w:rsidRPr="00D70348">
        <w:rPr>
          <w:spacing w:val="5"/>
        </w:rPr>
        <w:t>c</w:t>
      </w:r>
      <w:r w:rsidRPr="00D70348">
        <w:rPr>
          <w:spacing w:val="4"/>
        </w:rPr>
        <w:t>iti</w:t>
      </w:r>
      <w:r w:rsidRPr="00D70348">
        <w:rPr>
          <w:spacing w:val="3"/>
        </w:rPr>
        <w:t>n</w:t>
      </w:r>
      <w:r w:rsidRPr="00D70348">
        <w:t xml:space="preserve">g </w:t>
      </w:r>
      <w:r w:rsidRPr="00D70348">
        <w:rPr>
          <w:spacing w:val="5"/>
        </w:rPr>
        <w:t>c</w:t>
      </w:r>
      <w:r w:rsidRPr="00D70348">
        <w:rPr>
          <w:spacing w:val="6"/>
        </w:rPr>
        <w:t>o</w:t>
      </w:r>
      <w:r w:rsidRPr="00D70348">
        <w:rPr>
          <w:spacing w:val="1"/>
        </w:rPr>
        <w:t>m</w:t>
      </w:r>
      <w:r w:rsidRPr="00D70348">
        <w:rPr>
          <w:spacing w:val="6"/>
        </w:rPr>
        <w:t>p</w:t>
      </w:r>
      <w:r w:rsidRPr="00D70348">
        <w:rPr>
          <w:spacing w:val="5"/>
        </w:rPr>
        <w:t>a</w:t>
      </w:r>
      <w:r w:rsidRPr="00D70348">
        <w:rPr>
          <w:spacing w:val="3"/>
        </w:rPr>
        <w:t>n</w:t>
      </w:r>
      <w:r w:rsidRPr="00D70348">
        <w:t>y</w:t>
      </w:r>
      <w:r w:rsidRPr="00D70348">
        <w:rPr>
          <w:spacing w:val="-1"/>
        </w:rPr>
        <w:t xml:space="preserve"> </w:t>
      </w:r>
      <w:r w:rsidRPr="00D70348">
        <w:rPr>
          <w:spacing w:val="4"/>
        </w:rPr>
        <w:t>t</w:t>
      </w:r>
      <w:r w:rsidRPr="00D70348">
        <w:rPr>
          <w:spacing w:val="3"/>
        </w:rPr>
        <w:t>h</w:t>
      </w:r>
      <w:r w:rsidRPr="00D70348">
        <w:rPr>
          <w:spacing w:val="5"/>
        </w:rPr>
        <w:t>a</w:t>
      </w:r>
      <w:r w:rsidRPr="00D70348">
        <w:t>t</w:t>
      </w:r>
      <w:r w:rsidRPr="00D70348">
        <w:rPr>
          <w:spacing w:val="6"/>
        </w:rPr>
        <w:t xml:space="preserve"> </w:t>
      </w:r>
      <w:r w:rsidRPr="00D70348">
        <w:rPr>
          <w:spacing w:val="4"/>
        </w:rPr>
        <w:t>i</w:t>
      </w:r>
      <w:r w:rsidRPr="00D70348">
        <w:t xml:space="preserve">s </w:t>
      </w:r>
      <w:r w:rsidRPr="00D70348">
        <w:rPr>
          <w:spacing w:val="4"/>
        </w:rPr>
        <w:t>l</w:t>
      </w:r>
      <w:r w:rsidRPr="00D70348">
        <w:rPr>
          <w:spacing w:val="3"/>
        </w:rPr>
        <w:t>o</w:t>
      </w:r>
      <w:r w:rsidRPr="00D70348">
        <w:rPr>
          <w:spacing w:val="6"/>
        </w:rPr>
        <w:t>o</w:t>
      </w:r>
      <w:r w:rsidRPr="00D70348">
        <w:rPr>
          <w:spacing w:val="3"/>
        </w:rPr>
        <w:t>k</w:t>
      </w:r>
      <w:r w:rsidRPr="00D70348">
        <w:rPr>
          <w:spacing w:val="4"/>
        </w:rPr>
        <w:t>i</w:t>
      </w:r>
      <w:r w:rsidRPr="00D70348">
        <w:rPr>
          <w:spacing w:val="3"/>
        </w:rPr>
        <w:t>n</w:t>
      </w:r>
      <w:r w:rsidRPr="00D70348">
        <w:t>g</w:t>
      </w:r>
      <w:r w:rsidRPr="00D70348">
        <w:rPr>
          <w:spacing w:val="2"/>
        </w:rPr>
        <w:t xml:space="preserve"> </w:t>
      </w:r>
      <w:r w:rsidRPr="00D70348">
        <w:rPr>
          <w:spacing w:val="3"/>
        </w:rPr>
        <w:t>f</w:t>
      </w:r>
      <w:r w:rsidRPr="00D70348">
        <w:rPr>
          <w:spacing w:val="6"/>
        </w:rPr>
        <w:t>o</w:t>
      </w:r>
      <w:r w:rsidRPr="00D70348">
        <w:t>r</w:t>
      </w:r>
      <w:r w:rsidRPr="00D70348">
        <w:rPr>
          <w:spacing w:val="6"/>
        </w:rPr>
        <w:t xml:space="preserve"> </w:t>
      </w:r>
      <w:r w:rsidRPr="00D70348">
        <w:t>a</w:t>
      </w:r>
      <w:r w:rsidRPr="00D70348">
        <w:rPr>
          <w:spacing w:val="7"/>
        </w:rPr>
        <w:t xml:space="preserve"> </w:t>
      </w:r>
      <w:r w:rsidRPr="00D70348">
        <w:rPr>
          <w:spacing w:val="5"/>
        </w:rPr>
        <w:t>c</w:t>
      </w:r>
      <w:r w:rsidRPr="00D70348">
        <w:rPr>
          <w:spacing w:val="3"/>
        </w:rPr>
        <w:t>a</w:t>
      </w:r>
      <w:r w:rsidRPr="00D70348">
        <w:rPr>
          <w:spacing w:val="6"/>
        </w:rPr>
        <w:t>p</w:t>
      </w:r>
      <w:r w:rsidRPr="00D70348">
        <w:rPr>
          <w:spacing w:val="3"/>
        </w:rPr>
        <w:t>a</w:t>
      </w:r>
      <w:r w:rsidRPr="00D70348">
        <w:rPr>
          <w:spacing w:val="6"/>
        </w:rPr>
        <w:t>b</w:t>
      </w:r>
      <w:r w:rsidRPr="00D70348">
        <w:rPr>
          <w:spacing w:val="4"/>
        </w:rPr>
        <w:t>l</w:t>
      </w:r>
      <w:r w:rsidRPr="00D70348">
        <w:t>e</w:t>
      </w:r>
      <w:r w:rsidRPr="00D70348">
        <w:rPr>
          <w:spacing w:val="2"/>
        </w:rPr>
        <w:t xml:space="preserve"> </w:t>
      </w:r>
      <w:r w:rsidRPr="00D70348">
        <w:rPr>
          <w:spacing w:val="5"/>
        </w:rPr>
        <w:t>Da</w:t>
      </w:r>
      <w:r w:rsidRPr="00D70348">
        <w:rPr>
          <w:spacing w:val="2"/>
        </w:rPr>
        <w:t>t</w:t>
      </w:r>
      <w:r w:rsidRPr="00D70348">
        <w:t>a</w:t>
      </w:r>
      <w:r w:rsidRPr="00D70348">
        <w:rPr>
          <w:spacing w:val="4"/>
        </w:rPr>
        <w:t xml:space="preserve"> </w:t>
      </w:r>
      <w:r w:rsidRPr="00D70348">
        <w:rPr>
          <w:spacing w:val="3"/>
        </w:rPr>
        <w:t>En</w:t>
      </w:r>
      <w:r w:rsidRPr="00D70348">
        <w:rPr>
          <w:spacing w:val="4"/>
        </w:rPr>
        <w:t>t</w:t>
      </w:r>
      <w:r w:rsidRPr="00D70348">
        <w:rPr>
          <w:spacing w:val="5"/>
        </w:rPr>
        <w:t>r</w:t>
      </w:r>
      <w:r w:rsidRPr="00D70348">
        <w:t>y</w:t>
      </w:r>
      <w:r w:rsidRPr="00D70348">
        <w:rPr>
          <w:spacing w:val="2"/>
        </w:rPr>
        <w:t xml:space="preserve"> A</w:t>
      </w:r>
      <w:r w:rsidRPr="00D70348">
        <w:rPr>
          <w:spacing w:val="8"/>
        </w:rPr>
        <w:t>d</w:t>
      </w:r>
      <w:r w:rsidRPr="00D70348">
        <w:rPr>
          <w:spacing w:val="1"/>
        </w:rPr>
        <w:t>m</w:t>
      </w:r>
      <w:r w:rsidRPr="00D70348">
        <w:rPr>
          <w:spacing w:val="4"/>
        </w:rPr>
        <w:t>i</w:t>
      </w:r>
      <w:r w:rsidRPr="00D70348">
        <w:rPr>
          <w:spacing w:val="3"/>
        </w:rPr>
        <w:t>n</w:t>
      </w:r>
      <w:r w:rsidRPr="00D70348">
        <w:rPr>
          <w:spacing w:val="4"/>
        </w:rPr>
        <w:t>ist</w:t>
      </w:r>
      <w:r w:rsidRPr="00D70348">
        <w:rPr>
          <w:spacing w:val="5"/>
        </w:rPr>
        <w:t>ra</w:t>
      </w:r>
      <w:r w:rsidRPr="00D70348">
        <w:rPr>
          <w:spacing w:val="4"/>
        </w:rPr>
        <w:t>t</w:t>
      </w:r>
      <w:r w:rsidRPr="00D70348">
        <w:rPr>
          <w:spacing w:val="6"/>
        </w:rPr>
        <w:t>o</w:t>
      </w:r>
      <w:r w:rsidRPr="00D70348">
        <w:t>r</w:t>
      </w:r>
      <w:r w:rsidRPr="00D70348">
        <w:rPr>
          <w:spacing w:val="-3"/>
        </w:rPr>
        <w:t xml:space="preserve"> </w:t>
      </w:r>
      <w:r w:rsidRPr="00D70348">
        <w:t>w</w:t>
      </w:r>
      <w:r w:rsidRPr="00D70348">
        <w:rPr>
          <w:spacing w:val="4"/>
        </w:rPr>
        <w:t>h</w:t>
      </w:r>
      <w:r w:rsidRPr="00D70348">
        <w:t>o</w:t>
      </w:r>
      <w:r w:rsidRPr="00D70348">
        <w:rPr>
          <w:spacing w:val="8"/>
        </w:rPr>
        <w:t xml:space="preserve"> </w:t>
      </w:r>
      <w:r w:rsidRPr="00D70348">
        <w:rPr>
          <w:spacing w:val="5"/>
        </w:rPr>
        <w:t>ca</w:t>
      </w:r>
      <w:r w:rsidRPr="00D70348">
        <w:t>n</w:t>
      </w:r>
      <w:r w:rsidRPr="00D70348">
        <w:rPr>
          <w:spacing w:val="5"/>
        </w:rPr>
        <w:t xml:space="preserve"> </w:t>
      </w:r>
      <w:r w:rsidRPr="00D70348">
        <w:rPr>
          <w:spacing w:val="3"/>
        </w:rPr>
        <w:t>r</w:t>
      </w:r>
      <w:r w:rsidRPr="00D70348">
        <w:rPr>
          <w:spacing w:val="5"/>
        </w:rPr>
        <w:t>e</w:t>
      </w:r>
      <w:r w:rsidRPr="00D70348">
        <w:rPr>
          <w:spacing w:val="3"/>
        </w:rPr>
        <w:t>f</w:t>
      </w:r>
      <w:r w:rsidRPr="00D70348">
        <w:rPr>
          <w:spacing w:val="4"/>
        </w:rPr>
        <w:t>l</w:t>
      </w:r>
      <w:r w:rsidRPr="00D70348">
        <w:rPr>
          <w:spacing w:val="5"/>
        </w:rPr>
        <w:t>ec</w:t>
      </w:r>
      <w:r w:rsidRPr="00D70348">
        <w:t>t</w:t>
      </w:r>
      <w:r w:rsidRPr="00D70348">
        <w:rPr>
          <w:spacing w:val="2"/>
        </w:rPr>
        <w:t xml:space="preserve"> </w:t>
      </w:r>
      <w:r w:rsidRPr="00D70348">
        <w:rPr>
          <w:spacing w:val="4"/>
        </w:rPr>
        <w:t>t</w:t>
      </w:r>
      <w:r w:rsidRPr="00D70348">
        <w:rPr>
          <w:spacing w:val="3"/>
        </w:rPr>
        <w:t>h</w:t>
      </w:r>
      <w:r w:rsidRPr="00D70348">
        <w:rPr>
          <w:spacing w:val="5"/>
        </w:rPr>
        <w:t>e</w:t>
      </w:r>
      <w:r w:rsidRPr="00D70348">
        <w:rPr>
          <w:spacing w:val="4"/>
        </w:rPr>
        <w:t>i</w:t>
      </w:r>
      <w:r w:rsidRPr="00D70348">
        <w:t>r</w:t>
      </w:r>
      <w:r w:rsidRPr="00D70348">
        <w:rPr>
          <w:spacing w:val="4"/>
        </w:rPr>
        <w:t xml:space="preserve"> </w:t>
      </w:r>
      <w:r w:rsidRPr="00D70348">
        <w:rPr>
          <w:spacing w:val="3"/>
        </w:rPr>
        <w:t>v</w:t>
      </w:r>
      <w:r w:rsidRPr="00D70348">
        <w:rPr>
          <w:spacing w:val="5"/>
        </w:rPr>
        <w:t>a</w:t>
      </w:r>
      <w:r w:rsidRPr="00D70348">
        <w:rPr>
          <w:spacing w:val="4"/>
        </w:rPr>
        <w:t>l</w:t>
      </w:r>
      <w:r w:rsidRPr="00D70348">
        <w:rPr>
          <w:spacing w:val="3"/>
        </w:rPr>
        <w:t>u</w:t>
      </w:r>
      <w:r w:rsidRPr="00D70348">
        <w:rPr>
          <w:spacing w:val="5"/>
        </w:rPr>
        <w:t>e</w:t>
      </w:r>
      <w:r w:rsidRPr="00D70348">
        <w:t>s</w:t>
      </w:r>
      <w:r w:rsidRPr="00D70348">
        <w:rPr>
          <w:spacing w:val="2"/>
        </w:rPr>
        <w:t xml:space="preserve"> </w:t>
      </w:r>
      <w:r w:rsidRPr="00D70348">
        <w:rPr>
          <w:spacing w:val="6"/>
        </w:rPr>
        <w:t>o</w:t>
      </w:r>
      <w:r w:rsidRPr="00D70348">
        <w:t xml:space="preserve">f </w:t>
      </w:r>
      <w:r w:rsidRPr="00D70348">
        <w:rPr>
          <w:spacing w:val="5"/>
        </w:rPr>
        <w:t>e</w:t>
      </w:r>
      <w:r w:rsidRPr="00D70348">
        <w:rPr>
          <w:spacing w:val="3"/>
        </w:rPr>
        <w:t>x</w:t>
      </w:r>
      <w:r w:rsidRPr="00D70348">
        <w:rPr>
          <w:spacing w:val="5"/>
        </w:rPr>
        <w:t>ce</w:t>
      </w:r>
      <w:r w:rsidRPr="00D70348">
        <w:rPr>
          <w:spacing w:val="4"/>
        </w:rPr>
        <w:t>ll</w:t>
      </w:r>
      <w:r w:rsidRPr="00D70348">
        <w:rPr>
          <w:spacing w:val="5"/>
        </w:rPr>
        <w:t>e</w:t>
      </w:r>
      <w:r w:rsidRPr="00D70348">
        <w:rPr>
          <w:spacing w:val="3"/>
        </w:rPr>
        <w:t>nc</w:t>
      </w:r>
      <w:r w:rsidRPr="00D70348">
        <w:t>e</w:t>
      </w:r>
      <w:r w:rsidRPr="00D70348">
        <w:rPr>
          <w:spacing w:val="2"/>
        </w:rPr>
        <w:t xml:space="preserve"> </w:t>
      </w:r>
      <w:r w:rsidRPr="00D70348">
        <w:t>&amp;</w:t>
      </w:r>
      <w:r w:rsidRPr="00D70348">
        <w:rPr>
          <w:spacing w:val="4"/>
        </w:rPr>
        <w:t xml:space="preserve"> </w:t>
      </w:r>
      <w:r w:rsidRPr="00D70348">
        <w:rPr>
          <w:spacing w:val="6"/>
        </w:rPr>
        <w:t>q</w:t>
      </w:r>
      <w:r w:rsidRPr="00D70348">
        <w:rPr>
          <w:spacing w:val="3"/>
        </w:rPr>
        <w:t>u</w:t>
      </w:r>
      <w:r w:rsidRPr="00D70348">
        <w:rPr>
          <w:spacing w:val="5"/>
        </w:rPr>
        <w:t>a</w:t>
      </w:r>
      <w:r w:rsidRPr="00D70348">
        <w:rPr>
          <w:spacing w:val="4"/>
        </w:rPr>
        <w:t>lit</w:t>
      </w:r>
      <w:r w:rsidRPr="00D70348">
        <w:rPr>
          <w:spacing w:val="1"/>
        </w:rPr>
        <w:t>y</w:t>
      </w:r>
      <w:r w:rsidRPr="00D70348">
        <w:t>.</w:t>
      </w:r>
    </w:p>
    <w:p w14:paraId="740D9812" w14:textId="77777777" w:rsidR="007072B5" w:rsidRPr="00D70348" w:rsidRDefault="007072B5">
      <w:pPr>
        <w:spacing w:line="100" w:lineRule="exact"/>
        <w:rPr>
          <w:sz w:val="10"/>
          <w:szCs w:val="10"/>
        </w:rPr>
      </w:pPr>
    </w:p>
    <w:p w14:paraId="488FD72F" w14:textId="77777777" w:rsidR="007072B5" w:rsidRPr="00D70348" w:rsidRDefault="007072B5">
      <w:pPr>
        <w:spacing w:line="200" w:lineRule="exact"/>
      </w:pPr>
    </w:p>
    <w:p w14:paraId="513F0E99" w14:textId="77777777" w:rsidR="007072B5" w:rsidRPr="00D70348" w:rsidRDefault="00D70348">
      <w:r w:rsidRPr="00D70348">
        <w:rPr>
          <w:spacing w:val="9"/>
        </w:rPr>
        <w:t>C</w:t>
      </w:r>
      <w:r w:rsidRPr="00D70348">
        <w:rPr>
          <w:spacing w:val="7"/>
        </w:rPr>
        <w:t>A</w:t>
      </w:r>
      <w:r w:rsidRPr="00D70348">
        <w:rPr>
          <w:spacing w:val="9"/>
        </w:rPr>
        <w:t>R</w:t>
      </w:r>
      <w:r w:rsidRPr="00D70348">
        <w:rPr>
          <w:spacing w:val="8"/>
        </w:rPr>
        <w:t>E</w:t>
      </w:r>
      <w:r w:rsidRPr="00D70348">
        <w:rPr>
          <w:spacing w:val="10"/>
        </w:rPr>
        <w:t>E</w:t>
      </w:r>
      <w:r w:rsidRPr="00D70348">
        <w:t>R</w:t>
      </w:r>
      <w:r w:rsidRPr="00D70348">
        <w:rPr>
          <w:spacing w:val="6"/>
        </w:rPr>
        <w:t xml:space="preserve"> </w:t>
      </w:r>
      <w:r w:rsidRPr="00D70348">
        <w:rPr>
          <w:spacing w:val="10"/>
        </w:rPr>
        <w:t>H</w:t>
      </w:r>
      <w:r w:rsidRPr="00D70348">
        <w:rPr>
          <w:spacing w:val="8"/>
        </w:rPr>
        <w:t>I</w:t>
      </w:r>
      <w:r w:rsidRPr="00D70348">
        <w:rPr>
          <w:spacing w:val="7"/>
        </w:rPr>
        <w:t>S</w:t>
      </w:r>
      <w:r w:rsidRPr="00D70348">
        <w:rPr>
          <w:spacing w:val="10"/>
        </w:rPr>
        <w:t>TO</w:t>
      </w:r>
      <w:r w:rsidRPr="00D70348">
        <w:rPr>
          <w:spacing w:val="6"/>
        </w:rPr>
        <w:t>R</w:t>
      </w:r>
      <w:r w:rsidRPr="00D70348">
        <w:t>Y</w:t>
      </w:r>
    </w:p>
    <w:p w14:paraId="7B1FEC54" w14:textId="77777777" w:rsidR="007072B5" w:rsidRPr="00D70348" w:rsidRDefault="007072B5">
      <w:pPr>
        <w:spacing w:before="14" w:line="220" w:lineRule="exact"/>
        <w:rPr>
          <w:sz w:val="22"/>
          <w:szCs w:val="22"/>
        </w:rPr>
      </w:pPr>
    </w:p>
    <w:p w14:paraId="12BA502C" w14:textId="77777777" w:rsidR="007072B5" w:rsidRPr="00D70348" w:rsidRDefault="00D70348">
      <w:r w:rsidRPr="00D70348">
        <w:rPr>
          <w:b/>
          <w:i/>
          <w:spacing w:val="1"/>
        </w:rPr>
        <w:t>C</w:t>
      </w:r>
      <w:r w:rsidRPr="00D70348">
        <w:rPr>
          <w:b/>
          <w:i/>
          <w:spacing w:val="3"/>
        </w:rPr>
        <w:t>ompa</w:t>
      </w:r>
      <w:r w:rsidRPr="00D70348">
        <w:rPr>
          <w:b/>
          <w:i/>
          <w:spacing w:val="2"/>
        </w:rPr>
        <w:t>n</w:t>
      </w:r>
      <w:r w:rsidRPr="00D70348">
        <w:rPr>
          <w:b/>
          <w:i/>
        </w:rPr>
        <w:t>y</w:t>
      </w:r>
      <w:r w:rsidRPr="00D70348">
        <w:rPr>
          <w:b/>
          <w:i/>
          <w:spacing w:val="-5"/>
        </w:rPr>
        <w:t xml:space="preserve"> </w:t>
      </w:r>
      <w:r w:rsidRPr="00D70348">
        <w:rPr>
          <w:b/>
          <w:i/>
          <w:spacing w:val="2"/>
        </w:rPr>
        <w:t>O</w:t>
      </w:r>
      <w:r w:rsidRPr="00D70348">
        <w:rPr>
          <w:b/>
          <w:i/>
          <w:spacing w:val="1"/>
        </w:rPr>
        <w:t>f</w:t>
      </w:r>
      <w:r w:rsidRPr="00D70348">
        <w:rPr>
          <w:b/>
          <w:i/>
          <w:spacing w:val="3"/>
        </w:rPr>
        <w:t>f</w:t>
      </w:r>
      <w:r w:rsidRPr="00D70348">
        <w:rPr>
          <w:b/>
          <w:i/>
          <w:spacing w:val="2"/>
        </w:rPr>
        <w:t>i</w:t>
      </w:r>
      <w:r w:rsidRPr="00D70348">
        <w:rPr>
          <w:b/>
          <w:i/>
          <w:spacing w:val="3"/>
        </w:rPr>
        <w:t>c</w:t>
      </w:r>
      <w:r w:rsidRPr="00D70348">
        <w:rPr>
          <w:b/>
          <w:i/>
        </w:rPr>
        <w:t>e</w:t>
      </w:r>
      <w:r w:rsidRPr="00D70348">
        <w:rPr>
          <w:b/>
          <w:i/>
          <w:spacing w:val="1"/>
        </w:rPr>
        <w:t xml:space="preserve"> </w:t>
      </w:r>
      <w:r w:rsidRPr="00D70348">
        <w:rPr>
          <w:b/>
          <w:i/>
        </w:rPr>
        <w:t>-</w:t>
      </w:r>
      <w:r w:rsidRPr="00D70348">
        <w:rPr>
          <w:b/>
          <w:i/>
          <w:spacing w:val="5"/>
        </w:rPr>
        <w:t xml:space="preserve"> </w:t>
      </w:r>
      <w:r w:rsidRPr="00D70348">
        <w:rPr>
          <w:b/>
          <w:i/>
          <w:spacing w:val="1"/>
        </w:rPr>
        <w:t>B</w:t>
      </w:r>
      <w:r w:rsidRPr="00D70348">
        <w:rPr>
          <w:b/>
          <w:i/>
          <w:spacing w:val="2"/>
        </w:rPr>
        <w:t>i</w:t>
      </w:r>
      <w:r w:rsidRPr="00D70348">
        <w:rPr>
          <w:b/>
          <w:i/>
          <w:spacing w:val="-1"/>
        </w:rPr>
        <w:t>r</w:t>
      </w:r>
      <w:r w:rsidRPr="00D70348">
        <w:rPr>
          <w:b/>
          <w:i/>
          <w:spacing w:val="6"/>
        </w:rPr>
        <w:t>m</w:t>
      </w:r>
      <w:r w:rsidRPr="00D70348">
        <w:rPr>
          <w:b/>
          <w:i/>
          <w:spacing w:val="2"/>
        </w:rPr>
        <w:t>in</w:t>
      </w:r>
      <w:r w:rsidRPr="00D70348">
        <w:rPr>
          <w:b/>
          <w:i/>
          <w:spacing w:val="3"/>
        </w:rPr>
        <w:t>g</w:t>
      </w:r>
      <w:r w:rsidRPr="00D70348">
        <w:rPr>
          <w:b/>
          <w:i/>
        </w:rPr>
        <w:t>h</w:t>
      </w:r>
      <w:r w:rsidRPr="00D70348">
        <w:rPr>
          <w:b/>
          <w:i/>
          <w:spacing w:val="1"/>
        </w:rPr>
        <w:t>a</w:t>
      </w:r>
      <w:r w:rsidRPr="00D70348">
        <w:rPr>
          <w:b/>
          <w:i/>
        </w:rPr>
        <w:t>m</w:t>
      </w:r>
    </w:p>
    <w:p w14:paraId="10A272FE" w14:textId="77777777" w:rsidR="007072B5" w:rsidRPr="00D70348" w:rsidRDefault="00D70348">
      <w:pPr>
        <w:spacing w:before="10"/>
      </w:pPr>
      <w:r w:rsidRPr="00D70348">
        <w:rPr>
          <w:spacing w:val="12"/>
        </w:rPr>
        <w:t>D</w:t>
      </w:r>
      <w:r w:rsidRPr="00D70348">
        <w:rPr>
          <w:spacing w:val="10"/>
        </w:rPr>
        <w:t>A</w:t>
      </w:r>
      <w:r w:rsidRPr="00D70348">
        <w:rPr>
          <w:spacing w:val="15"/>
        </w:rPr>
        <w:t>T</w:t>
      </w:r>
      <w:r w:rsidRPr="00D70348">
        <w:t>A</w:t>
      </w:r>
      <w:r w:rsidRPr="00D70348">
        <w:rPr>
          <w:spacing w:val="16"/>
        </w:rPr>
        <w:t xml:space="preserve"> </w:t>
      </w:r>
      <w:r w:rsidRPr="00D70348">
        <w:rPr>
          <w:spacing w:val="10"/>
        </w:rPr>
        <w:t>EN</w:t>
      </w:r>
      <w:r w:rsidRPr="00D70348">
        <w:rPr>
          <w:spacing w:val="15"/>
        </w:rPr>
        <w:t>T</w:t>
      </w:r>
      <w:r w:rsidRPr="00D70348">
        <w:rPr>
          <w:spacing w:val="11"/>
        </w:rPr>
        <w:t>R</w:t>
      </w:r>
      <w:r w:rsidRPr="00D70348">
        <w:t>Y</w:t>
      </w:r>
      <w:r w:rsidRPr="00D70348">
        <w:rPr>
          <w:spacing w:val="15"/>
        </w:rPr>
        <w:t xml:space="preserve"> </w:t>
      </w:r>
      <w:r w:rsidRPr="00D70348">
        <w:rPr>
          <w:spacing w:val="11"/>
        </w:rPr>
        <w:t>C</w:t>
      </w:r>
      <w:r w:rsidRPr="00D70348">
        <w:rPr>
          <w:spacing w:val="10"/>
        </w:rPr>
        <w:t>L</w:t>
      </w:r>
      <w:r w:rsidRPr="00D70348">
        <w:rPr>
          <w:spacing w:val="13"/>
        </w:rPr>
        <w:t>E</w:t>
      </w:r>
      <w:r w:rsidRPr="00D70348">
        <w:rPr>
          <w:spacing w:val="11"/>
        </w:rPr>
        <w:t>R</w:t>
      </w:r>
      <w:r w:rsidRPr="00D70348">
        <w:t xml:space="preserve">K           </w:t>
      </w:r>
      <w:r w:rsidRPr="00D70348">
        <w:rPr>
          <w:spacing w:val="18"/>
        </w:rPr>
        <w:t xml:space="preserve"> </w:t>
      </w:r>
      <w:r w:rsidRPr="00D70348">
        <w:rPr>
          <w:spacing w:val="14"/>
        </w:rPr>
        <w:t>J</w:t>
      </w:r>
      <w:r w:rsidRPr="00D70348">
        <w:rPr>
          <w:spacing w:val="11"/>
        </w:rPr>
        <w:t>u</w:t>
      </w:r>
      <w:r w:rsidRPr="00D70348">
        <w:t>l</w:t>
      </w:r>
      <w:r w:rsidRPr="00D70348">
        <w:rPr>
          <w:spacing w:val="17"/>
        </w:rPr>
        <w:t xml:space="preserve"> </w:t>
      </w:r>
      <w:r w:rsidRPr="00D70348">
        <w:rPr>
          <w:spacing w:val="11"/>
        </w:rPr>
        <w:t>2</w:t>
      </w:r>
      <w:r w:rsidRPr="00D70348">
        <w:rPr>
          <w:spacing w:val="13"/>
        </w:rPr>
        <w:t>0</w:t>
      </w:r>
      <w:r w:rsidRPr="00D70348">
        <w:rPr>
          <w:spacing w:val="11"/>
        </w:rPr>
        <w:t>1</w:t>
      </w:r>
      <w:r w:rsidRPr="00D70348">
        <w:rPr>
          <w:spacing w:val="15"/>
        </w:rPr>
        <w:t>1</w:t>
      </w:r>
      <w:r w:rsidRPr="00D70348">
        <w:t>-</w:t>
      </w:r>
      <w:r w:rsidRPr="00D70348">
        <w:rPr>
          <w:spacing w:val="15"/>
        </w:rPr>
        <w:t xml:space="preserve"> </w:t>
      </w:r>
      <w:r w:rsidRPr="00D70348">
        <w:rPr>
          <w:spacing w:val="11"/>
        </w:rPr>
        <w:t>P</w:t>
      </w:r>
      <w:r w:rsidRPr="00D70348">
        <w:rPr>
          <w:spacing w:val="13"/>
        </w:rPr>
        <w:t>r</w:t>
      </w:r>
      <w:r w:rsidRPr="00D70348">
        <w:rPr>
          <w:spacing w:val="12"/>
        </w:rPr>
        <w:t>e</w:t>
      </w:r>
      <w:r w:rsidRPr="00D70348">
        <w:rPr>
          <w:spacing w:val="9"/>
        </w:rPr>
        <w:t>s</w:t>
      </w:r>
      <w:r w:rsidRPr="00D70348">
        <w:rPr>
          <w:spacing w:val="12"/>
        </w:rPr>
        <w:t>e</w:t>
      </w:r>
      <w:r w:rsidRPr="00D70348">
        <w:rPr>
          <w:spacing w:val="11"/>
        </w:rPr>
        <w:t>n</w:t>
      </w:r>
      <w:r w:rsidRPr="00D70348">
        <w:t>t</w:t>
      </w:r>
    </w:p>
    <w:p w14:paraId="432226EE" w14:textId="77777777" w:rsidR="007072B5" w:rsidRPr="00D70348" w:rsidRDefault="007072B5">
      <w:pPr>
        <w:spacing w:before="2" w:line="100" w:lineRule="exact"/>
        <w:rPr>
          <w:sz w:val="10"/>
          <w:szCs w:val="10"/>
        </w:rPr>
      </w:pPr>
    </w:p>
    <w:p w14:paraId="103C5C32" w14:textId="77777777" w:rsidR="007072B5" w:rsidRPr="00D70348" w:rsidRDefault="00D70348">
      <w:pPr>
        <w:ind w:right="421"/>
      </w:pPr>
      <w:r w:rsidRPr="00D70348">
        <w:rPr>
          <w:spacing w:val="4"/>
        </w:rPr>
        <w:t>R</w:t>
      </w:r>
      <w:r w:rsidRPr="00D70348">
        <w:rPr>
          <w:spacing w:val="5"/>
        </w:rPr>
        <w:t>e</w:t>
      </w:r>
      <w:r w:rsidRPr="00D70348">
        <w:rPr>
          <w:spacing w:val="4"/>
        </w:rPr>
        <w:t>s</w:t>
      </w:r>
      <w:r w:rsidRPr="00D70348">
        <w:rPr>
          <w:spacing w:val="6"/>
        </w:rPr>
        <w:t>po</w:t>
      </w:r>
      <w:r w:rsidRPr="00D70348">
        <w:rPr>
          <w:spacing w:val="3"/>
        </w:rPr>
        <w:t>n</w:t>
      </w:r>
      <w:r w:rsidRPr="00D70348">
        <w:rPr>
          <w:spacing w:val="4"/>
        </w:rPr>
        <w:t>s</w:t>
      </w:r>
      <w:r w:rsidRPr="00D70348">
        <w:rPr>
          <w:spacing w:val="2"/>
        </w:rPr>
        <w:t>i</w:t>
      </w:r>
      <w:r w:rsidRPr="00D70348">
        <w:rPr>
          <w:spacing w:val="6"/>
        </w:rPr>
        <w:t>bl</w:t>
      </w:r>
      <w:r w:rsidRPr="00D70348">
        <w:t>e</w:t>
      </w:r>
      <w:r w:rsidRPr="00D70348">
        <w:rPr>
          <w:spacing w:val="-2"/>
        </w:rPr>
        <w:t xml:space="preserve"> </w:t>
      </w:r>
      <w:r w:rsidRPr="00D70348">
        <w:rPr>
          <w:spacing w:val="3"/>
        </w:rPr>
        <w:t>fo</w:t>
      </w:r>
      <w:r w:rsidRPr="00D70348">
        <w:t>r</w:t>
      </w:r>
      <w:r w:rsidRPr="00D70348">
        <w:rPr>
          <w:spacing w:val="8"/>
        </w:rPr>
        <w:t xml:space="preserve"> </w:t>
      </w:r>
      <w:r w:rsidRPr="00D70348">
        <w:rPr>
          <w:spacing w:val="4"/>
        </w:rPr>
        <w:t>t</w:t>
      </w:r>
      <w:r w:rsidRPr="00D70348">
        <w:rPr>
          <w:spacing w:val="3"/>
        </w:rPr>
        <w:t>h</w:t>
      </w:r>
      <w:r w:rsidRPr="00D70348">
        <w:t>e</w:t>
      </w:r>
      <w:r w:rsidRPr="00D70348">
        <w:rPr>
          <w:spacing w:val="6"/>
        </w:rPr>
        <w:t xml:space="preserve"> </w:t>
      </w:r>
      <w:r w:rsidRPr="00D70348">
        <w:rPr>
          <w:spacing w:val="4"/>
        </w:rPr>
        <w:t>i</w:t>
      </w:r>
      <w:r w:rsidRPr="00D70348">
        <w:rPr>
          <w:spacing w:val="3"/>
        </w:rPr>
        <w:t>n</w:t>
      </w:r>
      <w:r w:rsidRPr="00D70348">
        <w:rPr>
          <w:spacing w:val="6"/>
        </w:rPr>
        <w:t>p</w:t>
      </w:r>
      <w:r w:rsidRPr="00D70348">
        <w:rPr>
          <w:spacing w:val="3"/>
        </w:rPr>
        <w:t>u</w:t>
      </w:r>
      <w:r w:rsidRPr="00D70348">
        <w:t>t</w:t>
      </w:r>
      <w:r w:rsidRPr="00D70348">
        <w:rPr>
          <w:spacing w:val="3"/>
        </w:rPr>
        <w:t xml:space="preserve"> </w:t>
      </w:r>
      <w:r w:rsidRPr="00D70348">
        <w:rPr>
          <w:spacing w:val="5"/>
        </w:rPr>
        <w:t>a</w:t>
      </w:r>
      <w:r w:rsidRPr="00D70348">
        <w:rPr>
          <w:spacing w:val="1"/>
        </w:rPr>
        <w:t>n</w:t>
      </w:r>
      <w:r w:rsidRPr="00D70348">
        <w:t>d</w:t>
      </w:r>
      <w:r w:rsidRPr="00D70348">
        <w:rPr>
          <w:spacing w:val="8"/>
        </w:rPr>
        <w:t xml:space="preserve"> </w:t>
      </w:r>
      <w:r w:rsidRPr="00D70348">
        <w:rPr>
          <w:spacing w:val="1"/>
        </w:rPr>
        <w:t>m</w:t>
      </w:r>
      <w:r w:rsidRPr="00D70348">
        <w:rPr>
          <w:spacing w:val="5"/>
        </w:rPr>
        <w:t>a</w:t>
      </w:r>
      <w:r w:rsidRPr="00D70348">
        <w:rPr>
          <w:spacing w:val="4"/>
        </w:rPr>
        <w:t>i</w:t>
      </w:r>
      <w:r w:rsidRPr="00D70348">
        <w:rPr>
          <w:spacing w:val="3"/>
        </w:rPr>
        <w:t>n</w:t>
      </w:r>
      <w:r w:rsidRPr="00D70348">
        <w:rPr>
          <w:spacing w:val="4"/>
        </w:rPr>
        <w:t>t</w:t>
      </w:r>
      <w:r w:rsidRPr="00D70348">
        <w:rPr>
          <w:spacing w:val="5"/>
        </w:rPr>
        <w:t>e</w:t>
      </w:r>
      <w:r w:rsidRPr="00D70348">
        <w:rPr>
          <w:spacing w:val="3"/>
        </w:rPr>
        <w:t>n</w:t>
      </w:r>
      <w:r w:rsidRPr="00D70348">
        <w:rPr>
          <w:spacing w:val="5"/>
        </w:rPr>
        <w:t>a</w:t>
      </w:r>
      <w:r w:rsidRPr="00D70348">
        <w:rPr>
          <w:spacing w:val="3"/>
        </w:rPr>
        <w:t>n</w:t>
      </w:r>
      <w:r w:rsidRPr="00D70348">
        <w:rPr>
          <w:spacing w:val="5"/>
        </w:rPr>
        <w:t>c</w:t>
      </w:r>
      <w:r w:rsidRPr="00D70348">
        <w:t>e</w:t>
      </w:r>
      <w:r w:rsidRPr="00D70348">
        <w:rPr>
          <w:spacing w:val="-2"/>
        </w:rPr>
        <w:t xml:space="preserve"> </w:t>
      </w:r>
      <w:r w:rsidRPr="00D70348">
        <w:rPr>
          <w:spacing w:val="6"/>
        </w:rPr>
        <w:t>o</w:t>
      </w:r>
      <w:r w:rsidRPr="00D70348">
        <w:t>f</w:t>
      </w:r>
      <w:r w:rsidRPr="00D70348">
        <w:rPr>
          <w:spacing w:val="4"/>
        </w:rPr>
        <w:t xml:space="preserve"> </w:t>
      </w:r>
      <w:r w:rsidRPr="00D70348">
        <w:rPr>
          <w:spacing w:val="6"/>
        </w:rPr>
        <w:t>d</w:t>
      </w:r>
      <w:r w:rsidRPr="00D70348">
        <w:rPr>
          <w:spacing w:val="5"/>
        </w:rPr>
        <w:t>a</w:t>
      </w:r>
      <w:r w:rsidRPr="00D70348">
        <w:rPr>
          <w:spacing w:val="2"/>
        </w:rPr>
        <w:t>t</w:t>
      </w:r>
      <w:r w:rsidRPr="00D70348">
        <w:t>a</w:t>
      </w:r>
      <w:r w:rsidRPr="00D70348">
        <w:rPr>
          <w:spacing w:val="7"/>
        </w:rPr>
        <w:t xml:space="preserve"> </w:t>
      </w:r>
      <w:r w:rsidRPr="00D70348">
        <w:t>w</w:t>
      </w:r>
      <w:r w:rsidRPr="00D70348">
        <w:rPr>
          <w:spacing w:val="5"/>
        </w:rPr>
        <w:t>i</w:t>
      </w:r>
      <w:r w:rsidRPr="00D70348">
        <w:rPr>
          <w:spacing w:val="4"/>
        </w:rPr>
        <w:t>t</w:t>
      </w:r>
      <w:r w:rsidRPr="00D70348">
        <w:rPr>
          <w:spacing w:val="3"/>
        </w:rPr>
        <w:t>h</w:t>
      </w:r>
      <w:r w:rsidRPr="00D70348">
        <w:rPr>
          <w:spacing w:val="4"/>
        </w:rPr>
        <w:t>i</w:t>
      </w:r>
      <w:r w:rsidRPr="00D70348">
        <w:t>n</w:t>
      </w:r>
      <w:r w:rsidRPr="00D70348">
        <w:rPr>
          <w:spacing w:val="6"/>
        </w:rPr>
        <w:t xml:space="preserve"> </w:t>
      </w:r>
      <w:r w:rsidRPr="00D70348">
        <w:rPr>
          <w:spacing w:val="4"/>
        </w:rPr>
        <w:t>t</w:t>
      </w:r>
      <w:r w:rsidRPr="00D70348">
        <w:rPr>
          <w:spacing w:val="3"/>
        </w:rPr>
        <w:t>h</w:t>
      </w:r>
      <w:r w:rsidRPr="00D70348">
        <w:t>e</w:t>
      </w:r>
      <w:r w:rsidRPr="00D70348">
        <w:rPr>
          <w:spacing w:val="6"/>
        </w:rPr>
        <w:t xml:space="preserve"> </w:t>
      </w:r>
      <w:r w:rsidRPr="00D70348">
        <w:rPr>
          <w:spacing w:val="5"/>
        </w:rPr>
        <w:t>c</w:t>
      </w:r>
      <w:r w:rsidRPr="00D70348">
        <w:rPr>
          <w:spacing w:val="6"/>
        </w:rPr>
        <w:t>o</w:t>
      </w:r>
      <w:r w:rsidRPr="00D70348">
        <w:rPr>
          <w:spacing w:val="1"/>
        </w:rPr>
        <w:t>m</w:t>
      </w:r>
      <w:r w:rsidRPr="00D70348">
        <w:rPr>
          <w:spacing w:val="6"/>
        </w:rPr>
        <w:t>p</w:t>
      </w:r>
      <w:r w:rsidRPr="00D70348">
        <w:rPr>
          <w:spacing w:val="5"/>
        </w:rPr>
        <w:t>a</w:t>
      </w:r>
      <w:r w:rsidRPr="00D70348">
        <w:rPr>
          <w:spacing w:val="3"/>
        </w:rPr>
        <w:t>n</w:t>
      </w:r>
      <w:r w:rsidRPr="00D70348">
        <w:t>y</w:t>
      </w:r>
      <w:r w:rsidRPr="00D70348">
        <w:rPr>
          <w:spacing w:val="-1"/>
        </w:rPr>
        <w:t xml:space="preserve"> </w:t>
      </w:r>
      <w:r w:rsidRPr="00D70348">
        <w:rPr>
          <w:spacing w:val="6"/>
        </w:rPr>
        <w:t>d</w:t>
      </w:r>
      <w:r w:rsidRPr="00D70348">
        <w:rPr>
          <w:spacing w:val="5"/>
        </w:rPr>
        <w:t>a</w:t>
      </w:r>
      <w:r w:rsidRPr="00D70348">
        <w:rPr>
          <w:spacing w:val="4"/>
        </w:rPr>
        <w:t>t</w:t>
      </w:r>
      <w:r w:rsidRPr="00D70348">
        <w:rPr>
          <w:spacing w:val="3"/>
        </w:rPr>
        <w:t>a</w:t>
      </w:r>
      <w:r w:rsidRPr="00D70348">
        <w:rPr>
          <w:spacing w:val="6"/>
        </w:rPr>
        <w:t>b</w:t>
      </w:r>
      <w:r w:rsidRPr="00D70348">
        <w:rPr>
          <w:spacing w:val="5"/>
        </w:rPr>
        <w:t>a</w:t>
      </w:r>
      <w:r w:rsidRPr="00D70348">
        <w:rPr>
          <w:spacing w:val="4"/>
        </w:rPr>
        <w:t>s</w:t>
      </w:r>
      <w:r w:rsidRPr="00D70348">
        <w:rPr>
          <w:spacing w:val="3"/>
        </w:rPr>
        <w:t>e</w:t>
      </w:r>
      <w:r w:rsidRPr="00D70348">
        <w:t xml:space="preserve">. </w:t>
      </w:r>
      <w:r w:rsidRPr="00D70348">
        <w:rPr>
          <w:spacing w:val="2"/>
        </w:rPr>
        <w:t>A</w:t>
      </w:r>
      <w:r w:rsidRPr="00D70348">
        <w:rPr>
          <w:spacing w:val="4"/>
        </w:rPr>
        <w:t>ls</w:t>
      </w:r>
      <w:r w:rsidRPr="00D70348">
        <w:t>o</w:t>
      </w:r>
      <w:r w:rsidRPr="00D70348">
        <w:rPr>
          <w:spacing w:val="7"/>
        </w:rPr>
        <w:t xml:space="preserve"> </w:t>
      </w:r>
      <w:r w:rsidRPr="00D70348">
        <w:rPr>
          <w:spacing w:val="4"/>
        </w:rPr>
        <w:t>i</w:t>
      </w:r>
      <w:r w:rsidRPr="00D70348">
        <w:t>n</w:t>
      </w:r>
      <w:r w:rsidRPr="00D70348">
        <w:rPr>
          <w:spacing w:val="6"/>
        </w:rPr>
        <w:t xml:space="preserve"> </w:t>
      </w:r>
      <w:r w:rsidRPr="00D70348">
        <w:rPr>
          <w:spacing w:val="5"/>
        </w:rPr>
        <w:t>c</w:t>
      </w:r>
      <w:r w:rsidRPr="00D70348">
        <w:rPr>
          <w:spacing w:val="3"/>
        </w:rPr>
        <w:t>ha</w:t>
      </w:r>
      <w:r w:rsidRPr="00D70348">
        <w:rPr>
          <w:spacing w:val="5"/>
        </w:rPr>
        <w:t>r</w:t>
      </w:r>
      <w:r w:rsidRPr="00D70348">
        <w:rPr>
          <w:spacing w:val="3"/>
        </w:rPr>
        <w:t>g</w:t>
      </w:r>
      <w:r w:rsidRPr="00D70348">
        <w:t>e</w:t>
      </w:r>
      <w:r w:rsidRPr="00D70348">
        <w:rPr>
          <w:spacing w:val="3"/>
        </w:rPr>
        <w:t xml:space="preserve"> </w:t>
      </w:r>
      <w:r w:rsidRPr="00D70348">
        <w:rPr>
          <w:spacing w:val="6"/>
        </w:rPr>
        <w:t>o</w:t>
      </w:r>
      <w:r w:rsidRPr="00D70348">
        <w:t>f</w:t>
      </w:r>
      <w:r w:rsidRPr="00D70348">
        <w:rPr>
          <w:spacing w:val="4"/>
        </w:rPr>
        <w:t xml:space="preserve"> </w:t>
      </w:r>
      <w:r w:rsidRPr="00D70348">
        <w:rPr>
          <w:spacing w:val="6"/>
        </w:rPr>
        <w:t>p</w:t>
      </w:r>
      <w:r w:rsidRPr="00D70348">
        <w:rPr>
          <w:spacing w:val="3"/>
        </w:rPr>
        <w:t>r</w:t>
      </w:r>
      <w:r w:rsidRPr="00D70348">
        <w:rPr>
          <w:spacing w:val="6"/>
        </w:rPr>
        <w:t>o</w:t>
      </w:r>
      <w:r w:rsidRPr="00D70348">
        <w:rPr>
          <w:spacing w:val="3"/>
        </w:rPr>
        <w:t>c</w:t>
      </w:r>
      <w:r w:rsidRPr="00D70348">
        <w:rPr>
          <w:spacing w:val="5"/>
        </w:rPr>
        <w:t>e</w:t>
      </w:r>
      <w:r w:rsidRPr="00D70348">
        <w:rPr>
          <w:spacing w:val="4"/>
        </w:rPr>
        <w:t>ssi</w:t>
      </w:r>
      <w:r w:rsidRPr="00D70348">
        <w:rPr>
          <w:spacing w:val="3"/>
        </w:rPr>
        <w:t>n</w:t>
      </w:r>
      <w:r w:rsidRPr="00D70348">
        <w:t>g</w:t>
      </w:r>
      <w:r w:rsidRPr="00D70348">
        <w:rPr>
          <w:spacing w:val="-1"/>
        </w:rPr>
        <w:t xml:space="preserve"> </w:t>
      </w:r>
      <w:r w:rsidRPr="00D70348">
        <w:rPr>
          <w:spacing w:val="4"/>
        </w:rPr>
        <w:t>l</w:t>
      </w:r>
      <w:r w:rsidRPr="00D70348">
        <w:rPr>
          <w:spacing w:val="5"/>
        </w:rPr>
        <w:t>ar</w:t>
      </w:r>
      <w:r w:rsidRPr="00D70348">
        <w:rPr>
          <w:spacing w:val="3"/>
        </w:rPr>
        <w:t>g</w:t>
      </w:r>
      <w:r w:rsidRPr="00D70348">
        <w:t>e</w:t>
      </w:r>
      <w:r w:rsidRPr="00D70348">
        <w:rPr>
          <w:spacing w:val="4"/>
        </w:rPr>
        <w:t xml:space="preserve"> </w:t>
      </w:r>
      <w:r w:rsidRPr="00D70348">
        <w:rPr>
          <w:spacing w:val="3"/>
        </w:rPr>
        <w:t>v</w:t>
      </w:r>
      <w:r w:rsidRPr="00D70348">
        <w:rPr>
          <w:spacing w:val="6"/>
        </w:rPr>
        <w:t>o</w:t>
      </w:r>
      <w:r w:rsidRPr="00D70348">
        <w:rPr>
          <w:spacing w:val="4"/>
        </w:rPr>
        <w:t>l</w:t>
      </w:r>
      <w:r w:rsidRPr="00D70348">
        <w:rPr>
          <w:spacing w:val="3"/>
        </w:rPr>
        <w:t>u</w:t>
      </w:r>
      <w:r w:rsidRPr="00D70348">
        <w:rPr>
          <w:spacing w:val="1"/>
        </w:rPr>
        <w:t>m</w:t>
      </w:r>
      <w:r w:rsidRPr="00D70348">
        <w:rPr>
          <w:spacing w:val="5"/>
        </w:rPr>
        <w:t>e</w:t>
      </w:r>
      <w:r w:rsidRPr="00D70348">
        <w:t>s</w:t>
      </w:r>
      <w:r w:rsidRPr="00D70348">
        <w:rPr>
          <w:spacing w:val="2"/>
        </w:rPr>
        <w:t xml:space="preserve"> </w:t>
      </w:r>
      <w:r w:rsidRPr="00D70348">
        <w:rPr>
          <w:spacing w:val="6"/>
        </w:rPr>
        <w:t>o</w:t>
      </w:r>
      <w:r w:rsidRPr="00D70348">
        <w:t>f</w:t>
      </w:r>
      <w:r w:rsidRPr="00D70348">
        <w:rPr>
          <w:spacing w:val="6"/>
        </w:rPr>
        <w:t xml:space="preserve"> </w:t>
      </w:r>
      <w:r w:rsidRPr="00D70348">
        <w:rPr>
          <w:spacing w:val="3"/>
        </w:rPr>
        <w:t>or</w:t>
      </w:r>
      <w:r w:rsidRPr="00D70348">
        <w:rPr>
          <w:spacing w:val="6"/>
        </w:rPr>
        <w:t>d</w:t>
      </w:r>
      <w:r w:rsidRPr="00D70348">
        <w:rPr>
          <w:spacing w:val="3"/>
        </w:rPr>
        <w:t>e</w:t>
      </w:r>
      <w:r w:rsidRPr="00D70348">
        <w:rPr>
          <w:spacing w:val="5"/>
        </w:rPr>
        <w:t>r</w:t>
      </w:r>
      <w:r w:rsidRPr="00D70348">
        <w:t>s</w:t>
      </w:r>
      <w:r w:rsidRPr="00D70348">
        <w:rPr>
          <w:spacing w:val="4"/>
        </w:rPr>
        <w:t xml:space="preserve"> </w:t>
      </w:r>
      <w:r w:rsidRPr="00D70348">
        <w:rPr>
          <w:spacing w:val="5"/>
        </w:rPr>
        <w:t>a</w:t>
      </w:r>
      <w:r w:rsidRPr="00D70348">
        <w:rPr>
          <w:spacing w:val="1"/>
        </w:rPr>
        <w:t>n</w:t>
      </w:r>
      <w:r w:rsidRPr="00D70348">
        <w:t>d</w:t>
      </w:r>
      <w:r w:rsidRPr="00D70348">
        <w:rPr>
          <w:spacing w:val="5"/>
        </w:rPr>
        <w:t xml:space="preserve"> re</w:t>
      </w:r>
      <w:r w:rsidRPr="00D70348">
        <w:rPr>
          <w:spacing w:val="4"/>
        </w:rPr>
        <w:t>s</w:t>
      </w:r>
      <w:r w:rsidRPr="00D70348">
        <w:rPr>
          <w:spacing w:val="3"/>
        </w:rPr>
        <w:t>p</w:t>
      </w:r>
      <w:r w:rsidRPr="00D70348">
        <w:rPr>
          <w:spacing w:val="6"/>
        </w:rPr>
        <w:t>o</w:t>
      </w:r>
      <w:r w:rsidRPr="00D70348">
        <w:rPr>
          <w:spacing w:val="3"/>
        </w:rPr>
        <w:t>nd</w:t>
      </w:r>
      <w:r w:rsidRPr="00D70348">
        <w:rPr>
          <w:spacing w:val="4"/>
        </w:rPr>
        <w:t>i</w:t>
      </w:r>
      <w:r w:rsidRPr="00D70348">
        <w:rPr>
          <w:spacing w:val="3"/>
        </w:rPr>
        <w:t>n</w:t>
      </w:r>
      <w:r w:rsidRPr="00D70348">
        <w:t>g</w:t>
      </w:r>
      <w:r w:rsidRPr="00D70348">
        <w:rPr>
          <w:spacing w:val="-1"/>
        </w:rPr>
        <w:t xml:space="preserve"> </w:t>
      </w:r>
      <w:r w:rsidRPr="00D70348">
        <w:rPr>
          <w:spacing w:val="4"/>
        </w:rPr>
        <w:t>t</w:t>
      </w:r>
      <w:r w:rsidRPr="00D70348">
        <w:t>o</w:t>
      </w:r>
      <w:r w:rsidRPr="00D70348">
        <w:rPr>
          <w:spacing w:val="6"/>
        </w:rPr>
        <w:t xml:space="preserve"> </w:t>
      </w:r>
      <w:r w:rsidRPr="00D70348">
        <w:rPr>
          <w:spacing w:val="5"/>
        </w:rPr>
        <w:t>a</w:t>
      </w:r>
      <w:r w:rsidRPr="00D70348">
        <w:rPr>
          <w:spacing w:val="3"/>
        </w:rPr>
        <w:t>n</w:t>
      </w:r>
      <w:r w:rsidRPr="00D70348">
        <w:t xml:space="preserve">y </w:t>
      </w:r>
      <w:r w:rsidRPr="00D70348">
        <w:rPr>
          <w:spacing w:val="5"/>
        </w:rPr>
        <w:t>e</w:t>
      </w:r>
      <w:r w:rsidRPr="00D70348">
        <w:rPr>
          <w:spacing w:val="3"/>
        </w:rPr>
        <w:t>n</w:t>
      </w:r>
      <w:r w:rsidRPr="00D70348">
        <w:rPr>
          <w:spacing w:val="6"/>
        </w:rPr>
        <w:t>q</w:t>
      </w:r>
      <w:r w:rsidRPr="00D70348">
        <w:rPr>
          <w:spacing w:val="3"/>
        </w:rPr>
        <w:t>u</w:t>
      </w:r>
      <w:r w:rsidRPr="00D70348">
        <w:rPr>
          <w:spacing w:val="4"/>
        </w:rPr>
        <w:t>i</w:t>
      </w:r>
      <w:r w:rsidRPr="00D70348">
        <w:rPr>
          <w:spacing w:val="5"/>
        </w:rPr>
        <w:t>r</w:t>
      </w:r>
      <w:r w:rsidRPr="00D70348">
        <w:rPr>
          <w:spacing w:val="2"/>
        </w:rPr>
        <w:t>i</w:t>
      </w:r>
      <w:r w:rsidRPr="00D70348">
        <w:rPr>
          <w:spacing w:val="5"/>
        </w:rPr>
        <w:t>e</w:t>
      </w:r>
      <w:r w:rsidRPr="00D70348">
        <w:t xml:space="preserve">s </w:t>
      </w:r>
      <w:r w:rsidRPr="00D70348">
        <w:rPr>
          <w:spacing w:val="5"/>
        </w:rPr>
        <w:t>re</w:t>
      </w:r>
      <w:r w:rsidRPr="00D70348">
        <w:rPr>
          <w:spacing w:val="3"/>
        </w:rPr>
        <w:t>ga</w:t>
      </w:r>
      <w:r w:rsidRPr="00D70348">
        <w:rPr>
          <w:spacing w:val="5"/>
        </w:rPr>
        <w:t>r</w:t>
      </w:r>
      <w:r w:rsidRPr="00D70348">
        <w:rPr>
          <w:spacing w:val="6"/>
        </w:rPr>
        <w:t>d</w:t>
      </w:r>
      <w:r w:rsidRPr="00D70348">
        <w:rPr>
          <w:spacing w:val="4"/>
        </w:rPr>
        <w:t>i</w:t>
      </w:r>
      <w:r w:rsidRPr="00D70348">
        <w:rPr>
          <w:spacing w:val="3"/>
        </w:rPr>
        <w:t>n</w:t>
      </w:r>
      <w:r w:rsidRPr="00D70348">
        <w:t>g</w:t>
      </w:r>
      <w:r w:rsidRPr="00D70348">
        <w:rPr>
          <w:spacing w:val="-2"/>
        </w:rPr>
        <w:t xml:space="preserve"> </w:t>
      </w:r>
      <w:r w:rsidRPr="00D70348">
        <w:rPr>
          <w:spacing w:val="5"/>
        </w:rPr>
        <w:t>re</w:t>
      </w:r>
      <w:r w:rsidRPr="00D70348">
        <w:rPr>
          <w:spacing w:val="3"/>
        </w:rPr>
        <w:t>co</w:t>
      </w:r>
      <w:r w:rsidRPr="00D70348">
        <w:rPr>
          <w:spacing w:val="5"/>
        </w:rPr>
        <w:t>r</w:t>
      </w:r>
      <w:r w:rsidRPr="00D70348">
        <w:rPr>
          <w:spacing w:val="6"/>
        </w:rPr>
        <w:t>d</w:t>
      </w:r>
      <w:r w:rsidRPr="00D70348">
        <w:rPr>
          <w:spacing w:val="2"/>
        </w:rPr>
        <w:t>s</w:t>
      </w:r>
      <w:r w:rsidRPr="00D70348">
        <w:t>.</w:t>
      </w:r>
    </w:p>
    <w:p w14:paraId="76A99492" w14:textId="77777777" w:rsidR="007072B5" w:rsidRPr="00D70348" w:rsidRDefault="007072B5">
      <w:pPr>
        <w:spacing w:before="11" w:line="220" w:lineRule="exact"/>
        <w:rPr>
          <w:sz w:val="22"/>
          <w:szCs w:val="22"/>
        </w:rPr>
      </w:pPr>
    </w:p>
    <w:p w14:paraId="62B59DE6" w14:textId="77777777" w:rsidR="007072B5" w:rsidRPr="00D70348" w:rsidRDefault="00D70348">
      <w:r w:rsidRPr="00D70348">
        <w:rPr>
          <w:b/>
          <w:i/>
          <w:spacing w:val="2"/>
        </w:rPr>
        <w:t>Du</w:t>
      </w:r>
      <w:r w:rsidRPr="00D70348">
        <w:rPr>
          <w:b/>
          <w:i/>
          <w:spacing w:val="4"/>
        </w:rPr>
        <w:t>t</w:t>
      </w:r>
      <w:r w:rsidRPr="00D70348">
        <w:rPr>
          <w:b/>
          <w:i/>
          <w:spacing w:val="2"/>
        </w:rPr>
        <w:t>i</w:t>
      </w:r>
      <w:r w:rsidRPr="00D70348">
        <w:rPr>
          <w:b/>
          <w:i/>
          <w:spacing w:val="5"/>
        </w:rPr>
        <w:t>e</w:t>
      </w:r>
      <w:r w:rsidRPr="00D70348">
        <w:rPr>
          <w:b/>
          <w:i/>
          <w:spacing w:val="3"/>
        </w:rPr>
        <w:t>s</w:t>
      </w:r>
      <w:r w:rsidRPr="00D70348">
        <w:rPr>
          <w:i/>
        </w:rPr>
        <w:t>:</w:t>
      </w:r>
    </w:p>
    <w:p w14:paraId="6C7759F1" w14:textId="77777777" w:rsidR="007072B5" w:rsidRPr="00D70348" w:rsidRDefault="00D70348">
      <w:pPr>
        <w:spacing w:before="1"/>
      </w:pPr>
      <w:r w:rsidRPr="00D70348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70348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70348">
        <w:t>E</w:t>
      </w:r>
      <w:r w:rsidRPr="00D70348">
        <w:rPr>
          <w:spacing w:val="-1"/>
        </w:rPr>
        <w:t>n</w:t>
      </w:r>
      <w:r w:rsidRPr="00D70348">
        <w:rPr>
          <w:spacing w:val="2"/>
        </w:rPr>
        <w:t>s</w:t>
      </w:r>
      <w:r w:rsidRPr="00D70348">
        <w:rPr>
          <w:spacing w:val="-1"/>
        </w:rPr>
        <w:t>u</w:t>
      </w:r>
      <w:r w:rsidRPr="00D70348">
        <w:rPr>
          <w:spacing w:val="1"/>
        </w:rPr>
        <w:t>r</w:t>
      </w:r>
      <w:r w:rsidRPr="00D70348">
        <w:t>i</w:t>
      </w:r>
      <w:r w:rsidRPr="00D70348">
        <w:rPr>
          <w:spacing w:val="1"/>
        </w:rPr>
        <w:t>n</w:t>
      </w:r>
      <w:r w:rsidRPr="00D70348">
        <w:t>g</w:t>
      </w:r>
      <w:r w:rsidRPr="00D70348">
        <w:rPr>
          <w:spacing w:val="-8"/>
        </w:rPr>
        <w:t xml:space="preserve"> </w:t>
      </w:r>
      <w:r w:rsidRPr="00D70348">
        <w:rPr>
          <w:spacing w:val="2"/>
        </w:rPr>
        <w:t>t</w:t>
      </w:r>
      <w:r w:rsidRPr="00D70348">
        <w:rPr>
          <w:spacing w:val="-1"/>
        </w:rPr>
        <w:t>h</w:t>
      </w:r>
      <w:r w:rsidRPr="00D70348">
        <w:t>e</w:t>
      </w:r>
      <w:r w:rsidRPr="00D70348">
        <w:rPr>
          <w:spacing w:val="-1"/>
        </w:rPr>
        <w:t xml:space="preserve"> </w:t>
      </w:r>
      <w:r w:rsidRPr="00D70348">
        <w:t>a</w:t>
      </w:r>
      <w:r w:rsidRPr="00D70348">
        <w:rPr>
          <w:spacing w:val="1"/>
        </w:rPr>
        <w:t>c</w:t>
      </w:r>
      <w:r w:rsidRPr="00D70348">
        <w:t>c</w:t>
      </w:r>
      <w:r w:rsidRPr="00D70348">
        <w:rPr>
          <w:spacing w:val="-1"/>
        </w:rPr>
        <w:t>u</w:t>
      </w:r>
      <w:r w:rsidRPr="00D70348">
        <w:rPr>
          <w:spacing w:val="1"/>
        </w:rPr>
        <w:t>r</w:t>
      </w:r>
      <w:r w:rsidRPr="00D70348">
        <w:t>a</w:t>
      </w:r>
      <w:r w:rsidRPr="00D70348">
        <w:rPr>
          <w:spacing w:val="3"/>
        </w:rPr>
        <w:t>c</w:t>
      </w:r>
      <w:r w:rsidRPr="00D70348">
        <w:t>y</w:t>
      </w:r>
      <w:r w:rsidRPr="00D70348">
        <w:rPr>
          <w:spacing w:val="-10"/>
        </w:rPr>
        <w:t xml:space="preserve"> </w:t>
      </w:r>
      <w:r w:rsidRPr="00D70348">
        <w:rPr>
          <w:spacing w:val="3"/>
        </w:rPr>
        <w:t>a</w:t>
      </w:r>
      <w:r w:rsidRPr="00D70348">
        <w:rPr>
          <w:spacing w:val="-1"/>
        </w:rPr>
        <w:t>n</w:t>
      </w:r>
      <w:r w:rsidRPr="00D70348">
        <w:t>d</w:t>
      </w:r>
      <w:r w:rsidRPr="00D70348">
        <w:rPr>
          <w:spacing w:val="-2"/>
        </w:rPr>
        <w:t xml:space="preserve"> </w:t>
      </w:r>
      <w:r w:rsidRPr="00D70348">
        <w:rPr>
          <w:spacing w:val="1"/>
        </w:rPr>
        <w:t>r</w:t>
      </w:r>
      <w:r w:rsidRPr="00D70348">
        <w:t>ele</w:t>
      </w:r>
      <w:r w:rsidRPr="00D70348">
        <w:rPr>
          <w:spacing w:val="-1"/>
        </w:rPr>
        <w:t>v</w:t>
      </w:r>
      <w:r w:rsidRPr="00D70348">
        <w:t>a</w:t>
      </w:r>
      <w:r w:rsidRPr="00D70348">
        <w:rPr>
          <w:spacing w:val="-1"/>
        </w:rPr>
        <w:t>n</w:t>
      </w:r>
      <w:r w:rsidRPr="00D70348">
        <w:rPr>
          <w:spacing w:val="3"/>
        </w:rPr>
        <w:t>c</w:t>
      </w:r>
      <w:r w:rsidRPr="00D70348">
        <w:t>y</w:t>
      </w:r>
      <w:r w:rsidRPr="00D70348">
        <w:rPr>
          <w:spacing w:val="-9"/>
        </w:rPr>
        <w:t xml:space="preserve"> </w:t>
      </w:r>
      <w:r w:rsidRPr="00D70348">
        <w:rPr>
          <w:spacing w:val="1"/>
        </w:rPr>
        <w:t>o</w:t>
      </w:r>
      <w:r w:rsidRPr="00D70348">
        <w:t>f</w:t>
      </w:r>
      <w:r w:rsidRPr="00D70348">
        <w:rPr>
          <w:spacing w:val="-3"/>
        </w:rPr>
        <w:t xml:space="preserve"> </w:t>
      </w:r>
      <w:r w:rsidRPr="00D70348">
        <w:t>all</w:t>
      </w:r>
      <w:r w:rsidRPr="00D70348">
        <w:rPr>
          <w:spacing w:val="-2"/>
        </w:rPr>
        <w:t xml:space="preserve"> </w:t>
      </w:r>
      <w:r w:rsidRPr="00D70348">
        <w:rPr>
          <w:spacing w:val="1"/>
        </w:rPr>
        <w:t>d</w:t>
      </w:r>
      <w:r w:rsidRPr="00D70348">
        <w:t>ata</w:t>
      </w:r>
      <w:r w:rsidRPr="00D70348">
        <w:rPr>
          <w:spacing w:val="-2"/>
        </w:rPr>
        <w:t xml:space="preserve"> </w:t>
      </w:r>
      <w:r w:rsidRPr="00D70348">
        <w:rPr>
          <w:spacing w:val="3"/>
        </w:rPr>
        <w:t>e</w:t>
      </w:r>
      <w:r w:rsidRPr="00D70348">
        <w:rPr>
          <w:spacing w:val="-1"/>
        </w:rPr>
        <w:t>n</w:t>
      </w:r>
      <w:r w:rsidRPr="00D70348">
        <w:t>te</w:t>
      </w:r>
      <w:r w:rsidRPr="00D70348">
        <w:rPr>
          <w:spacing w:val="1"/>
        </w:rPr>
        <w:t>r</w:t>
      </w:r>
      <w:r w:rsidRPr="00D70348">
        <w:t>ed</w:t>
      </w:r>
      <w:r w:rsidRPr="00D70348">
        <w:rPr>
          <w:spacing w:val="-4"/>
        </w:rPr>
        <w:t xml:space="preserve"> </w:t>
      </w:r>
      <w:r w:rsidRPr="00D70348">
        <w:t>i</w:t>
      </w:r>
      <w:r w:rsidRPr="00D70348">
        <w:rPr>
          <w:spacing w:val="-1"/>
        </w:rPr>
        <w:t>n</w:t>
      </w:r>
      <w:r w:rsidRPr="00D70348">
        <w:t xml:space="preserve">to </w:t>
      </w:r>
      <w:r w:rsidRPr="00D70348">
        <w:rPr>
          <w:spacing w:val="1"/>
        </w:rPr>
        <w:t>d</w:t>
      </w:r>
      <w:r w:rsidRPr="00D70348">
        <w:t>ata</w:t>
      </w:r>
      <w:r w:rsidRPr="00D70348">
        <w:rPr>
          <w:spacing w:val="2"/>
        </w:rPr>
        <w:t>b</w:t>
      </w:r>
      <w:r w:rsidRPr="00D70348">
        <w:t>ase</w:t>
      </w:r>
      <w:r w:rsidRPr="00D70348">
        <w:rPr>
          <w:spacing w:val="-1"/>
        </w:rPr>
        <w:t>s</w:t>
      </w:r>
      <w:r w:rsidRPr="00D70348">
        <w:t>.</w:t>
      </w:r>
    </w:p>
    <w:p w14:paraId="39C26724" w14:textId="77777777" w:rsidR="007072B5" w:rsidRPr="00D70348" w:rsidRDefault="00D70348">
      <w:pPr>
        <w:spacing w:before="1"/>
      </w:pPr>
      <w:r w:rsidRPr="00D70348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70348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70348">
        <w:t>S</w:t>
      </w:r>
      <w:r w:rsidRPr="00D70348">
        <w:rPr>
          <w:spacing w:val="1"/>
        </w:rPr>
        <w:t>or</w:t>
      </w:r>
      <w:r w:rsidRPr="00D70348">
        <w:t>ti</w:t>
      </w:r>
      <w:r w:rsidRPr="00D70348">
        <w:rPr>
          <w:spacing w:val="-2"/>
        </w:rPr>
        <w:t>n</w:t>
      </w:r>
      <w:r w:rsidRPr="00D70348">
        <w:t>g</w:t>
      </w:r>
      <w:r w:rsidRPr="00D70348">
        <w:rPr>
          <w:spacing w:val="-7"/>
        </w:rPr>
        <w:t xml:space="preserve"> </w:t>
      </w:r>
      <w:r w:rsidRPr="00D70348">
        <w:rPr>
          <w:spacing w:val="3"/>
        </w:rPr>
        <w:t>a</w:t>
      </w:r>
      <w:r w:rsidRPr="00D70348">
        <w:rPr>
          <w:spacing w:val="-1"/>
        </w:rPr>
        <w:t>n</w:t>
      </w:r>
      <w:r w:rsidRPr="00D70348">
        <w:t>d</w:t>
      </w:r>
      <w:r w:rsidRPr="00D70348">
        <w:rPr>
          <w:spacing w:val="-2"/>
        </w:rPr>
        <w:t xml:space="preserve"> </w:t>
      </w:r>
      <w:r w:rsidRPr="00D70348">
        <w:rPr>
          <w:spacing w:val="1"/>
        </w:rPr>
        <w:t>pro</w:t>
      </w:r>
      <w:r w:rsidRPr="00D70348">
        <w:t>c</w:t>
      </w:r>
      <w:r w:rsidRPr="00D70348">
        <w:rPr>
          <w:spacing w:val="1"/>
        </w:rPr>
        <w:t>e</w:t>
      </w:r>
      <w:r w:rsidRPr="00D70348">
        <w:rPr>
          <w:spacing w:val="-1"/>
        </w:rPr>
        <w:t>ss</w:t>
      </w:r>
      <w:r w:rsidRPr="00D70348">
        <w:t>i</w:t>
      </w:r>
      <w:r w:rsidRPr="00D70348">
        <w:rPr>
          <w:spacing w:val="1"/>
        </w:rPr>
        <w:t>n</w:t>
      </w:r>
      <w:r w:rsidRPr="00D70348">
        <w:t>g</w:t>
      </w:r>
      <w:r w:rsidRPr="00D70348">
        <w:rPr>
          <w:spacing w:val="-10"/>
        </w:rPr>
        <w:t xml:space="preserve"> </w:t>
      </w:r>
      <w:r w:rsidRPr="00D70348">
        <w:rPr>
          <w:spacing w:val="2"/>
        </w:rPr>
        <w:t>i</w:t>
      </w:r>
      <w:r w:rsidRPr="00D70348">
        <w:rPr>
          <w:spacing w:val="-1"/>
        </w:rPr>
        <w:t>nv</w:t>
      </w:r>
      <w:r w:rsidRPr="00D70348">
        <w:rPr>
          <w:spacing w:val="1"/>
        </w:rPr>
        <w:t>o</w:t>
      </w:r>
      <w:r w:rsidRPr="00D70348">
        <w:t>i</w:t>
      </w:r>
      <w:r w:rsidRPr="00D70348">
        <w:rPr>
          <w:spacing w:val="2"/>
        </w:rPr>
        <w:t>c</w:t>
      </w:r>
      <w:r w:rsidRPr="00D70348">
        <w:t>es</w:t>
      </w:r>
      <w:r w:rsidRPr="00D70348">
        <w:rPr>
          <w:spacing w:val="-7"/>
        </w:rPr>
        <w:t xml:space="preserve"> </w:t>
      </w:r>
      <w:r w:rsidRPr="00D70348">
        <w:rPr>
          <w:spacing w:val="-1"/>
        </w:rPr>
        <w:t>f</w:t>
      </w:r>
      <w:r w:rsidRPr="00D70348">
        <w:rPr>
          <w:spacing w:val="1"/>
        </w:rPr>
        <w:t>r</w:t>
      </w:r>
      <w:r w:rsidRPr="00D70348">
        <w:rPr>
          <w:spacing w:val="3"/>
        </w:rPr>
        <w:t>o</w:t>
      </w:r>
      <w:r w:rsidRPr="00D70348">
        <w:t>m</w:t>
      </w:r>
      <w:r w:rsidRPr="00D70348">
        <w:rPr>
          <w:spacing w:val="-5"/>
        </w:rPr>
        <w:t xml:space="preserve"> </w:t>
      </w:r>
      <w:r w:rsidRPr="00D70348">
        <w:rPr>
          <w:spacing w:val="-1"/>
        </w:rPr>
        <w:t>su</w:t>
      </w:r>
      <w:r w:rsidRPr="00D70348">
        <w:rPr>
          <w:spacing w:val="1"/>
        </w:rPr>
        <w:t>pp</w:t>
      </w:r>
      <w:r w:rsidRPr="00D70348">
        <w:t>lie</w:t>
      </w:r>
      <w:r w:rsidRPr="00D70348">
        <w:rPr>
          <w:spacing w:val="1"/>
        </w:rPr>
        <w:t>r</w:t>
      </w:r>
      <w:r w:rsidRPr="00D70348">
        <w:rPr>
          <w:spacing w:val="-1"/>
        </w:rPr>
        <w:t>s</w:t>
      </w:r>
      <w:r w:rsidRPr="00D70348">
        <w:t>.</w:t>
      </w:r>
    </w:p>
    <w:p w14:paraId="71FB9BD4" w14:textId="77777777" w:rsidR="007072B5" w:rsidRPr="00D70348" w:rsidRDefault="00D70348">
      <w:pPr>
        <w:spacing w:line="240" w:lineRule="exact"/>
      </w:pPr>
      <w:r w:rsidRPr="00D70348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D70348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D70348">
        <w:rPr>
          <w:position w:val="-1"/>
        </w:rPr>
        <w:t>Hi</w:t>
      </w:r>
      <w:r w:rsidRPr="00D70348">
        <w:rPr>
          <w:spacing w:val="1"/>
          <w:position w:val="-1"/>
        </w:rPr>
        <w:t>g</w:t>
      </w:r>
      <w:r w:rsidRPr="00D70348">
        <w:rPr>
          <w:spacing w:val="-1"/>
          <w:position w:val="-1"/>
        </w:rPr>
        <w:t>h</w:t>
      </w:r>
      <w:r w:rsidRPr="00D70348">
        <w:rPr>
          <w:position w:val="-1"/>
        </w:rPr>
        <w:t>l</w:t>
      </w:r>
      <w:r w:rsidRPr="00D70348">
        <w:rPr>
          <w:spacing w:val="2"/>
          <w:position w:val="-1"/>
        </w:rPr>
        <w:t>i</w:t>
      </w:r>
      <w:r w:rsidRPr="00D70348">
        <w:rPr>
          <w:spacing w:val="-1"/>
          <w:position w:val="-1"/>
        </w:rPr>
        <w:t>gh</w:t>
      </w:r>
      <w:r w:rsidRPr="00D70348">
        <w:rPr>
          <w:spacing w:val="2"/>
          <w:position w:val="-1"/>
        </w:rPr>
        <w:t>t</w:t>
      </w:r>
      <w:r w:rsidRPr="00D70348">
        <w:rPr>
          <w:position w:val="-1"/>
        </w:rPr>
        <w:t>i</w:t>
      </w:r>
      <w:r w:rsidRPr="00D70348">
        <w:rPr>
          <w:spacing w:val="1"/>
          <w:position w:val="-1"/>
        </w:rPr>
        <w:t>n</w:t>
      </w:r>
      <w:r w:rsidRPr="00D70348">
        <w:rPr>
          <w:position w:val="-1"/>
        </w:rPr>
        <w:t>g</w:t>
      </w:r>
      <w:r w:rsidRPr="00D70348">
        <w:rPr>
          <w:spacing w:val="-11"/>
          <w:position w:val="-1"/>
        </w:rPr>
        <w:t xml:space="preserve"> </w:t>
      </w:r>
      <w:r w:rsidRPr="00D70348">
        <w:rPr>
          <w:position w:val="-1"/>
        </w:rPr>
        <w:t>a</w:t>
      </w:r>
      <w:r w:rsidRPr="00D70348">
        <w:rPr>
          <w:spacing w:val="1"/>
          <w:position w:val="-1"/>
        </w:rPr>
        <w:t>n</w:t>
      </w:r>
      <w:r w:rsidRPr="00D70348">
        <w:rPr>
          <w:position w:val="-1"/>
        </w:rPr>
        <w:t>y</w:t>
      </w:r>
      <w:r w:rsidRPr="00D70348">
        <w:rPr>
          <w:spacing w:val="-4"/>
          <w:position w:val="-1"/>
        </w:rPr>
        <w:t xml:space="preserve"> </w:t>
      </w:r>
      <w:r w:rsidRPr="00D70348">
        <w:rPr>
          <w:spacing w:val="3"/>
          <w:position w:val="-1"/>
        </w:rPr>
        <w:t>d</w:t>
      </w:r>
      <w:r w:rsidRPr="00D70348">
        <w:rPr>
          <w:position w:val="-1"/>
        </w:rPr>
        <w:t>i</w:t>
      </w:r>
      <w:r w:rsidRPr="00D70348">
        <w:rPr>
          <w:spacing w:val="-1"/>
          <w:position w:val="-1"/>
        </w:rPr>
        <w:t>s</w:t>
      </w:r>
      <w:r w:rsidRPr="00D70348">
        <w:rPr>
          <w:position w:val="-1"/>
        </w:rPr>
        <w:t>c</w:t>
      </w:r>
      <w:r w:rsidRPr="00D70348">
        <w:rPr>
          <w:spacing w:val="1"/>
          <w:position w:val="-1"/>
        </w:rPr>
        <w:t>r</w:t>
      </w:r>
      <w:r w:rsidRPr="00D70348">
        <w:rPr>
          <w:position w:val="-1"/>
        </w:rPr>
        <w:t>e</w:t>
      </w:r>
      <w:r w:rsidRPr="00D70348">
        <w:rPr>
          <w:spacing w:val="1"/>
          <w:position w:val="-1"/>
        </w:rPr>
        <w:t>p</w:t>
      </w:r>
      <w:r w:rsidRPr="00D70348">
        <w:rPr>
          <w:position w:val="-1"/>
        </w:rPr>
        <w:t>a</w:t>
      </w:r>
      <w:r w:rsidRPr="00D70348">
        <w:rPr>
          <w:spacing w:val="-1"/>
          <w:position w:val="-1"/>
        </w:rPr>
        <w:t>n</w:t>
      </w:r>
      <w:r w:rsidRPr="00D70348">
        <w:rPr>
          <w:position w:val="-1"/>
        </w:rPr>
        <w:t>ci</w:t>
      </w:r>
      <w:r w:rsidRPr="00D70348">
        <w:rPr>
          <w:spacing w:val="3"/>
          <w:position w:val="-1"/>
        </w:rPr>
        <w:t>e</w:t>
      </w:r>
      <w:r w:rsidRPr="00D70348">
        <w:rPr>
          <w:position w:val="-1"/>
        </w:rPr>
        <w:t>s</w:t>
      </w:r>
      <w:r w:rsidRPr="00D70348">
        <w:rPr>
          <w:spacing w:val="-11"/>
          <w:position w:val="-1"/>
        </w:rPr>
        <w:t xml:space="preserve"> </w:t>
      </w:r>
      <w:r w:rsidRPr="00D70348">
        <w:rPr>
          <w:position w:val="-1"/>
        </w:rPr>
        <w:t>in</w:t>
      </w:r>
      <w:r w:rsidRPr="00D70348">
        <w:rPr>
          <w:spacing w:val="-3"/>
          <w:position w:val="-1"/>
        </w:rPr>
        <w:t xml:space="preserve"> </w:t>
      </w:r>
      <w:r w:rsidRPr="00D70348">
        <w:rPr>
          <w:spacing w:val="1"/>
          <w:position w:val="-1"/>
        </w:rPr>
        <w:t>d</w:t>
      </w:r>
      <w:r w:rsidRPr="00D70348">
        <w:rPr>
          <w:position w:val="-1"/>
        </w:rPr>
        <w:t>ata</w:t>
      </w:r>
      <w:r w:rsidRPr="00D70348">
        <w:rPr>
          <w:spacing w:val="-2"/>
          <w:position w:val="-1"/>
        </w:rPr>
        <w:t xml:space="preserve"> </w:t>
      </w:r>
      <w:r w:rsidRPr="00D70348">
        <w:rPr>
          <w:position w:val="-1"/>
        </w:rPr>
        <w:t>to</w:t>
      </w:r>
      <w:r w:rsidRPr="00D70348">
        <w:rPr>
          <w:spacing w:val="-1"/>
          <w:position w:val="-1"/>
        </w:rPr>
        <w:t xml:space="preserve"> s</w:t>
      </w:r>
      <w:r w:rsidRPr="00D70348">
        <w:rPr>
          <w:position w:val="-1"/>
        </w:rPr>
        <w:t>e</w:t>
      </w:r>
      <w:r w:rsidRPr="00D70348">
        <w:rPr>
          <w:spacing w:val="-1"/>
          <w:position w:val="-1"/>
        </w:rPr>
        <w:t>n</w:t>
      </w:r>
      <w:r w:rsidRPr="00D70348">
        <w:rPr>
          <w:position w:val="-1"/>
        </w:rPr>
        <w:t>i</w:t>
      </w:r>
      <w:r w:rsidRPr="00D70348">
        <w:rPr>
          <w:spacing w:val="1"/>
          <w:position w:val="-1"/>
        </w:rPr>
        <w:t>o</w:t>
      </w:r>
      <w:r w:rsidRPr="00D70348">
        <w:rPr>
          <w:position w:val="-1"/>
        </w:rPr>
        <w:t>r</w:t>
      </w:r>
      <w:r w:rsidRPr="00D70348">
        <w:rPr>
          <w:spacing w:val="-2"/>
          <w:position w:val="-1"/>
        </w:rPr>
        <w:t xml:space="preserve"> </w:t>
      </w:r>
      <w:r w:rsidRPr="00D70348">
        <w:rPr>
          <w:spacing w:val="-1"/>
          <w:position w:val="-1"/>
        </w:rPr>
        <w:t>m</w:t>
      </w:r>
      <w:r w:rsidRPr="00D70348">
        <w:rPr>
          <w:position w:val="-1"/>
        </w:rPr>
        <w:t>a</w:t>
      </w:r>
      <w:r w:rsidRPr="00D70348">
        <w:rPr>
          <w:spacing w:val="-1"/>
          <w:position w:val="-1"/>
        </w:rPr>
        <w:t>n</w:t>
      </w:r>
      <w:r w:rsidRPr="00D70348">
        <w:rPr>
          <w:spacing w:val="3"/>
          <w:position w:val="-1"/>
        </w:rPr>
        <w:t>a</w:t>
      </w:r>
      <w:r w:rsidRPr="00D70348">
        <w:rPr>
          <w:spacing w:val="-1"/>
          <w:position w:val="-1"/>
        </w:rPr>
        <w:t>g</w:t>
      </w:r>
      <w:r w:rsidRPr="00D70348">
        <w:rPr>
          <w:position w:val="-1"/>
        </w:rPr>
        <w:t>e</w:t>
      </w:r>
      <w:r w:rsidRPr="00D70348">
        <w:rPr>
          <w:spacing w:val="1"/>
          <w:position w:val="-1"/>
        </w:rPr>
        <w:t>r</w:t>
      </w:r>
      <w:r w:rsidRPr="00D70348">
        <w:rPr>
          <w:spacing w:val="-1"/>
          <w:position w:val="-1"/>
        </w:rPr>
        <w:t>s</w:t>
      </w:r>
      <w:r w:rsidRPr="00D70348">
        <w:rPr>
          <w:position w:val="-1"/>
        </w:rPr>
        <w:t>.</w:t>
      </w:r>
    </w:p>
    <w:p w14:paraId="5C96065B" w14:textId="77777777" w:rsidR="007072B5" w:rsidRPr="00D70348" w:rsidRDefault="00D70348">
      <w:pPr>
        <w:spacing w:before="1"/>
      </w:pPr>
      <w:r w:rsidRPr="00D70348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70348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70348">
        <w:t>A</w:t>
      </w:r>
      <w:r w:rsidRPr="00D70348">
        <w:rPr>
          <w:spacing w:val="-1"/>
        </w:rPr>
        <w:t>n</w:t>
      </w:r>
      <w:r w:rsidRPr="00D70348">
        <w:rPr>
          <w:spacing w:val="2"/>
        </w:rPr>
        <w:t>s</w:t>
      </w:r>
      <w:r w:rsidRPr="00D70348">
        <w:rPr>
          <w:spacing w:val="-2"/>
        </w:rPr>
        <w:t>w</w:t>
      </w:r>
      <w:r w:rsidRPr="00D70348">
        <w:t>e</w:t>
      </w:r>
      <w:r w:rsidRPr="00D70348">
        <w:rPr>
          <w:spacing w:val="1"/>
        </w:rPr>
        <w:t>r</w:t>
      </w:r>
      <w:r w:rsidRPr="00D70348">
        <w:rPr>
          <w:spacing w:val="2"/>
        </w:rPr>
        <w:t>i</w:t>
      </w:r>
      <w:r w:rsidRPr="00D70348">
        <w:rPr>
          <w:spacing w:val="1"/>
        </w:rPr>
        <w:t>n</w:t>
      </w:r>
      <w:r w:rsidRPr="00D70348">
        <w:t>g</w:t>
      </w:r>
      <w:r w:rsidRPr="00D70348">
        <w:rPr>
          <w:spacing w:val="-10"/>
        </w:rPr>
        <w:t xml:space="preserve"> </w:t>
      </w:r>
      <w:r w:rsidRPr="00D70348">
        <w:t>t</w:t>
      </w:r>
      <w:r w:rsidRPr="00D70348">
        <w:rPr>
          <w:spacing w:val="-1"/>
        </w:rPr>
        <w:t>h</w:t>
      </w:r>
      <w:r w:rsidRPr="00D70348">
        <w:t>e</w:t>
      </w:r>
      <w:r w:rsidRPr="00D70348">
        <w:rPr>
          <w:spacing w:val="-1"/>
        </w:rPr>
        <w:t xml:space="preserve"> </w:t>
      </w:r>
      <w:r w:rsidRPr="00D70348">
        <w:rPr>
          <w:spacing w:val="3"/>
        </w:rPr>
        <w:t>p</w:t>
      </w:r>
      <w:r w:rsidRPr="00D70348">
        <w:rPr>
          <w:spacing w:val="-1"/>
        </w:rPr>
        <w:t>h</w:t>
      </w:r>
      <w:r w:rsidRPr="00D70348">
        <w:rPr>
          <w:spacing w:val="1"/>
        </w:rPr>
        <w:t>o</w:t>
      </w:r>
      <w:r w:rsidRPr="00D70348">
        <w:rPr>
          <w:spacing w:val="-1"/>
        </w:rPr>
        <w:t>n</w:t>
      </w:r>
      <w:r w:rsidRPr="00D70348">
        <w:t>e,</w:t>
      </w:r>
      <w:r w:rsidRPr="00D70348">
        <w:rPr>
          <w:spacing w:val="-4"/>
        </w:rPr>
        <w:t xml:space="preserve"> </w:t>
      </w:r>
      <w:r w:rsidRPr="00D70348">
        <w:rPr>
          <w:spacing w:val="-2"/>
        </w:rPr>
        <w:t>f</w:t>
      </w:r>
      <w:r w:rsidRPr="00D70348">
        <w:t>i</w:t>
      </w:r>
      <w:r w:rsidRPr="00D70348">
        <w:rPr>
          <w:spacing w:val="2"/>
        </w:rPr>
        <w:t>e</w:t>
      </w:r>
      <w:r w:rsidRPr="00D70348">
        <w:t>l</w:t>
      </w:r>
      <w:r w:rsidRPr="00D70348">
        <w:rPr>
          <w:spacing w:val="1"/>
        </w:rPr>
        <w:t>d</w:t>
      </w:r>
      <w:r w:rsidRPr="00D70348">
        <w:t>i</w:t>
      </w:r>
      <w:r w:rsidRPr="00D70348">
        <w:rPr>
          <w:spacing w:val="1"/>
        </w:rPr>
        <w:t>n</w:t>
      </w:r>
      <w:r w:rsidRPr="00D70348">
        <w:t>g</w:t>
      </w:r>
      <w:r w:rsidRPr="00D70348">
        <w:rPr>
          <w:spacing w:val="-5"/>
        </w:rPr>
        <w:t xml:space="preserve"> </w:t>
      </w:r>
      <w:r w:rsidRPr="00D70348">
        <w:t>a</w:t>
      </w:r>
      <w:r w:rsidRPr="00D70348">
        <w:rPr>
          <w:spacing w:val="-1"/>
        </w:rPr>
        <w:t>n</w:t>
      </w:r>
      <w:r w:rsidRPr="00D70348">
        <w:t>d</w:t>
      </w:r>
      <w:r w:rsidRPr="00D70348">
        <w:rPr>
          <w:spacing w:val="-2"/>
        </w:rPr>
        <w:t xml:space="preserve"> </w:t>
      </w:r>
      <w:r w:rsidRPr="00D70348">
        <w:rPr>
          <w:spacing w:val="1"/>
        </w:rPr>
        <w:t>d</w:t>
      </w:r>
      <w:r w:rsidRPr="00D70348">
        <w:t>i</w:t>
      </w:r>
      <w:r w:rsidRPr="00D70348">
        <w:rPr>
          <w:spacing w:val="-1"/>
        </w:rPr>
        <w:t>v</w:t>
      </w:r>
      <w:r w:rsidRPr="00D70348">
        <w:t>e</w:t>
      </w:r>
      <w:r w:rsidRPr="00D70348">
        <w:rPr>
          <w:spacing w:val="1"/>
        </w:rPr>
        <w:t>r</w:t>
      </w:r>
      <w:r w:rsidRPr="00D70348">
        <w:t>ti</w:t>
      </w:r>
      <w:r w:rsidRPr="00D70348">
        <w:rPr>
          <w:spacing w:val="1"/>
        </w:rPr>
        <w:t>n</w:t>
      </w:r>
      <w:r w:rsidRPr="00D70348">
        <w:t>g</w:t>
      </w:r>
      <w:r w:rsidRPr="00D70348">
        <w:rPr>
          <w:spacing w:val="-8"/>
        </w:rPr>
        <w:t xml:space="preserve"> </w:t>
      </w:r>
      <w:r w:rsidRPr="00D70348">
        <w:t>c</w:t>
      </w:r>
      <w:r w:rsidRPr="00D70348">
        <w:rPr>
          <w:spacing w:val="1"/>
        </w:rPr>
        <w:t>a</w:t>
      </w:r>
      <w:r w:rsidRPr="00D70348">
        <w:t>ll</w:t>
      </w:r>
      <w:r w:rsidRPr="00D70348">
        <w:rPr>
          <w:spacing w:val="-1"/>
        </w:rPr>
        <w:t>s</w:t>
      </w:r>
      <w:r w:rsidRPr="00D70348">
        <w:t>.</w:t>
      </w:r>
    </w:p>
    <w:p w14:paraId="027EB218" w14:textId="77777777" w:rsidR="007072B5" w:rsidRPr="00D70348" w:rsidRDefault="00D70348">
      <w:pPr>
        <w:spacing w:before="1"/>
        <w:ind w:left="228" w:right="775" w:hanging="228"/>
      </w:pPr>
      <w:r w:rsidRPr="00D70348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70348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70348">
        <w:t>E</w:t>
      </w:r>
      <w:r w:rsidRPr="00D70348">
        <w:rPr>
          <w:spacing w:val="-1"/>
        </w:rPr>
        <w:t>n</w:t>
      </w:r>
      <w:r w:rsidRPr="00D70348">
        <w:t>te</w:t>
      </w:r>
      <w:r w:rsidRPr="00D70348">
        <w:rPr>
          <w:spacing w:val="1"/>
        </w:rPr>
        <w:t>r</w:t>
      </w:r>
      <w:r w:rsidRPr="00D70348">
        <w:t>i</w:t>
      </w:r>
      <w:r w:rsidRPr="00D70348">
        <w:rPr>
          <w:spacing w:val="1"/>
        </w:rPr>
        <w:t>n</w:t>
      </w:r>
      <w:r w:rsidRPr="00D70348">
        <w:t>g</w:t>
      </w:r>
      <w:r w:rsidRPr="00D70348">
        <w:rPr>
          <w:spacing w:val="-8"/>
        </w:rPr>
        <w:t xml:space="preserve"> </w:t>
      </w:r>
      <w:r w:rsidRPr="00D70348">
        <w:rPr>
          <w:spacing w:val="-1"/>
        </w:rPr>
        <w:t>s</w:t>
      </w:r>
      <w:r w:rsidRPr="00D70348">
        <w:t>al</w:t>
      </w:r>
      <w:r w:rsidRPr="00D70348">
        <w:rPr>
          <w:spacing w:val="3"/>
        </w:rPr>
        <w:t>e</w:t>
      </w:r>
      <w:r w:rsidRPr="00D70348">
        <w:t>s</w:t>
      </w:r>
      <w:r w:rsidRPr="00D70348">
        <w:rPr>
          <w:spacing w:val="-4"/>
        </w:rPr>
        <w:t xml:space="preserve"> </w:t>
      </w:r>
      <w:r w:rsidRPr="00D70348">
        <w:rPr>
          <w:spacing w:val="1"/>
        </w:rPr>
        <w:t>d</w:t>
      </w:r>
      <w:r w:rsidRPr="00D70348">
        <w:t xml:space="preserve">ata, </w:t>
      </w:r>
      <w:r w:rsidRPr="00D70348">
        <w:rPr>
          <w:spacing w:val="-4"/>
        </w:rPr>
        <w:t>m</w:t>
      </w:r>
      <w:r w:rsidRPr="00D70348">
        <w:t>a</w:t>
      </w:r>
      <w:r w:rsidRPr="00D70348">
        <w:rPr>
          <w:spacing w:val="1"/>
        </w:rPr>
        <w:t>r</w:t>
      </w:r>
      <w:r w:rsidRPr="00D70348">
        <w:rPr>
          <w:spacing w:val="-1"/>
        </w:rPr>
        <w:t>k</w:t>
      </w:r>
      <w:r w:rsidRPr="00D70348">
        <w:t>et</w:t>
      </w:r>
      <w:r w:rsidRPr="00D70348">
        <w:rPr>
          <w:spacing w:val="-3"/>
        </w:rPr>
        <w:t xml:space="preserve"> </w:t>
      </w:r>
      <w:r w:rsidRPr="00D70348">
        <w:rPr>
          <w:spacing w:val="-1"/>
        </w:rPr>
        <w:t>s</w:t>
      </w:r>
      <w:r w:rsidRPr="00D70348">
        <w:rPr>
          <w:spacing w:val="1"/>
        </w:rPr>
        <w:t>ur</w:t>
      </w:r>
      <w:r w:rsidRPr="00D70348">
        <w:rPr>
          <w:spacing w:val="-1"/>
        </w:rPr>
        <w:t>v</w:t>
      </w:r>
      <w:r w:rsidRPr="00D70348">
        <w:rPr>
          <w:spacing w:val="3"/>
        </w:rPr>
        <w:t>e</w:t>
      </w:r>
      <w:r w:rsidRPr="00D70348">
        <w:t>y</w:t>
      </w:r>
      <w:r w:rsidRPr="00D70348">
        <w:rPr>
          <w:spacing w:val="-8"/>
        </w:rPr>
        <w:t xml:space="preserve"> </w:t>
      </w:r>
      <w:r w:rsidRPr="00D70348">
        <w:rPr>
          <w:spacing w:val="2"/>
        </w:rPr>
        <w:t>i</w:t>
      </w:r>
      <w:r w:rsidRPr="00D70348">
        <w:rPr>
          <w:spacing w:val="-1"/>
        </w:rPr>
        <w:t>n</w:t>
      </w:r>
      <w:r w:rsidRPr="00D70348">
        <w:rPr>
          <w:spacing w:val="-2"/>
        </w:rPr>
        <w:t>f</w:t>
      </w:r>
      <w:r w:rsidRPr="00D70348">
        <w:rPr>
          <w:spacing w:val="1"/>
        </w:rPr>
        <w:t>o</w:t>
      </w:r>
      <w:r w:rsidRPr="00D70348">
        <w:rPr>
          <w:spacing w:val="3"/>
        </w:rPr>
        <w:t>r</w:t>
      </w:r>
      <w:r w:rsidRPr="00D70348">
        <w:rPr>
          <w:spacing w:val="-1"/>
        </w:rPr>
        <w:t>m</w:t>
      </w:r>
      <w:r w:rsidRPr="00D70348">
        <w:t>ati</w:t>
      </w:r>
      <w:r w:rsidRPr="00D70348">
        <w:rPr>
          <w:spacing w:val="1"/>
        </w:rPr>
        <w:t>o</w:t>
      </w:r>
      <w:r w:rsidRPr="00D70348">
        <w:t>n</w:t>
      </w:r>
      <w:r w:rsidRPr="00D70348">
        <w:rPr>
          <w:spacing w:val="-10"/>
        </w:rPr>
        <w:t xml:space="preserve"> </w:t>
      </w:r>
      <w:r w:rsidRPr="00D70348">
        <w:rPr>
          <w:spacing w:val="3"/>
        </w:rPr>
        <w:t>a</w:t>
      </w:r>
      <w:r w:rsidRPr="00D70348">
        <w:rPr>
          <w:spacing w:val="-1"/>
        </w:rPr>
        <w:t>n</w:t>
      </w:r>
      <w:r w:rsidRPr="00D70348">
        <w:t>d</w:t>
      </w:r>
      <w:r w:rsidRPr="00D70348">
        <w:rPr>
          <w:spacing w:val="-2"/>
        </w:rPr>
        <w:t xml:space="preserve"> </w:t>
      </w:r>
      <w:r w:rsidRPr="00D70348">
        <w:rPr>
          <w:spacing w:val="1"/>
        </w:rPr>
        <w:t>p</w:t>
      </w:r>
      <w:r w:rsidRPr="00D70348">
        <w:t>e</w:t>
      </w:r>
      <w:r w:rsidRPr="00D70348">
        <w:rPr>
          <w:spacing w:val="1"/>
        </w:rPr>
        <w:t>r</w:t>
      </w:r>
      <w:r w:rsidRPr="00D70348">
        <w:rPr>
          <w:spacing w:val="-1"/>
        </w:rPr>
        <w:t>s</w:t>
      </w:r>
      <w:r w:rsidRPr="00D70348">
        <w:rPr>
          <w:spacing w:val="1"/>
        </w:rPr>
        <w:t>o</w:t>
      </w:r>
      <w:r w:rsidRPr="00D70348">
        <w:rPr>
          <w:spacing w:val="-1"/>
        </w:rPr>
        <w:t>n</w:t>
      </w:r>
      <w:r w:rsidRPr="00D70348">
        <w:t>al</w:t>
      </w:r>
      <w:r w:rsidRPr="00D70348">
        <w:rPr>
          <w:spacing w:val="-4"/>
        </w:rPr>
        <w:t xml:space="preserve"> </w:t>
      </w:r>
      <w:r w:rsidRPr="00D70348">
        <w:t>i</w:t>
      </w:r>
      <w:r w:rsidRPr="00D70348">
        <w:rPr>
          <w:spacing w:val="-1"/>
        </w:rPr>
        <w:t>n</w:t>
      </w:r>
      <w:r w:rsidRPr="00D70348">
        <w:rPr>
          <w:spacing w:val="-2"/>
        </w:rPr>
        <w:t>f</w:t>
      </w:r>
      <w:r w:rsidRPr="00D70348">
        <w:rPr>
          <w:spacing w:val="1"/>
        </w:rPr>
        <w:t>o</w:t>
      </w:r>
      <w:r w:rsidRPr="00D70348">
        <w:rPr>
          <w:spacing w:val="3"/>
        </w:rPr>
        <w:t>r</w:t>
      </w:r>
      <w:r w:rsidRPr="00D70348">
        <w:rPr>
          <w:spacing w:val="-1"/>
        </w:rPr>
        <w:t>m</w:t>
      </w:r>
      <w:r w:rsidRPr="00D70348">
        <w:t>ati</w:t>
      </w:r>
      <w:r w:rsidRPr="00D70348">
        <w:rPr>
          <w:spacing w:val="1"/>
        </w:rPr>
        <w:t>o</w:t>
      </w:r>
      <w:r w:rsidRPr="00D70348">
        <w:t>n</w:t>
      </w:r>
      <w:r w:rsidRPr="00D70348">
        <w:rPr>
          <w:spacing w:val="-10"/>
        </w:rPr>
        <w:t xml:space="preserve"> </w:t>
      </w:r>
      <w:r w:rsidRPr="00D70348">
        <w:rPr>
          <w:spacing w:val="2"/>
        </w:rPr>
        <w:t>i</w:t>
      </w:r>
      <w:r w:rsidRPr="00D70348">
        <w:rPr>
          <w:spacing w:val="-1"/>
        </w:rPr>
        <w:t>n</w:t>
      </w:r>
      <w:r w:rsidRPr="00D70348">
        <w:t>to c</w:t>
      </w:r>
      <w:r w:rsidRPr="00D70348">
        <w:rPr>
          <w:spacing w:val="1"/>
        </w:rPr>
        <w:t>o</w:t>
      </w:r>
      <w:r w:rsidRPr="00D70348">
        <w:rPr>
          <w:spacing w:val="-4"/>
        </w:rPr>
        <w:t>m</w:t>
      </w:r>
      <w:r w:rsidRPr="00D70348">
        <w:rPr>
          <w:spacing w:val="3"/>
        </w:rPr>
        <w:t>p</w:t>
      </w:r>
      <w:r w:rsidRPr="00D70348">
        <w:rPr>
          <w:spacing w:val="-1"/>
        </w:rPr>
        <w:t>u</w:t>
      </w:r>
      <w:r w:rsidRPr="00D70348">
        <w:t>ter</w:t>
      </w:r>
      <w:r w:rsidRPr="00D70348">
        <w:rPr>
          <w:spacing w:val="-7"/>
        </w:rPr>
        <w:t xml:space="preserve"> </w:t>
      </w:r>
      <w:r w:rsidRPr="00D70348">
        <w:rPr>
          <w:spacing w:val="1"/>
        </w:rPr>
        <w:t>d</w:t>
      </w:r>
      <w:r w:rsidRPr="00D70348">
        <w:t>ata</w:t>
      </w:r>
      <w:r w:rsidRPr="00D70348">
        <w:rPr>
          <w:spacing w:val="2"/>
        </w:rPr>
        <w:t>b</w:t>
      </w:r>
      <w:r w:rsidRPr="00D70348">
        <w:t>ase</w:t>
      </w:r>
      <w:r w:rsidRPr="00D70348">
        <w:rPr>
          <w:spacing w:val="-1"/>
        </w:rPr>
        <w:t>s</w:t>
      </w:r>
      <w:r w:rsidRPr="00D70348">
        <w:t>.</w:t>
      </w:r>
    </w:p>
    <w:p w14:paraId="5182FECF" w14:textId="77777777" w:rsidR="007072B5" w:rsidRPr="00D70348" w:rsidRDefault="00D70348">
      <w:pPr>
        <w:spacing w:before="1"/>
      </w:pPr>
      <w:r w:rsidRPr="00D70348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70348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70348">
        <w:rPr>
          <w:spacing w:val="-1"/>
        </w:rPr>
        <w:t>Ch</w:t>
      </w:r>
      <w:r w:rsidRPr="00D70348">
        <w:t>e</w:t>
      </w:r>
      <w:r w:rsidRPr="00D70348">
        <w:rPr>
          <w:spacing w:val="3"/>
        </w:rPr>
        <w:t>c</w:t>
      </w:r>
      <w:r w:rsidRPr="00D70348">
        <w:rPr>
          <w:spacing w:val="-1"/>
        </w:rPr>
        <w:t>k</w:t>
      </w:r>
      <w:r w:rsidRPr="00D70348">
        <w:rPr>
          <w:spacing w:val="2"/>
        </w:rPr>
        <w:t>i</w:t>
      </w:r>
      <w:r w:rsidRPr="00D70348">
        <w:rPr>
          <w:spacing w:val="-1"/>
        </w:rPr>
        <w:t>n</w:t>
      </w:r>
      <w:r w:rsidRPr="00D70348">
        <w:t>g</w:t>
      </w:r>
      <w:r w:rsidRPr="00D70348">
        <w:rPr>
          <w:spacing w:val="-9"/>
        </w:rPr>
        <w:t xml:space="preserve"> </w:t>
      </w:r>
      <w:r w:rsidRPr="00D70348">
        <w:rPr>
          <w:spacing w:val="2"/>
        </w:rPr>
        <w:t>t</w:t>
      </w:r>
      <w:r w:rsidRPr="00D70348">
        <w:rPr>
          <w:spacing w:val="-1"/>
        </w:rPr>
        <w:t>h</w:t>
      </w:r>
      <w:r w:rsidRPr="00D70348">
        <w:t>e</w:t>
      </w:r>
      <w:r w:rsidRPr="00D70348">
        <w:rPr>
          <w:spacing w:val="1"/>
        </w:rPr>
        <w:t xml:space="preserve"> </w:t>
      </w:r>
      <w:r w:rsidRPr="00D70348">
        <w:rPr>
          <w:spacing w:val="-2"/>
        </w:rPr>
        <w:t>w</w:t>
      </w:r>
      <w:r w:rsidRPr="00D70348">
        <w:rPr>
          <w:spacing w:val="1"/>
        </w:rPr>
        <w:t>or</w:t>
      </w:r>
      <w:r w:rsidRPr="00D70348">
        <w:t>k</w:t>
      </w:r>
      <w:r w:rsidRPr="00D70348">
        <w:rPr>
          <w:spacing w:val="-5"/>
        </w:rPr>
        <w:t xml:space="preserve"> </w:t>
      </w:r>
      <w:r w:rsidRPr="00D70348">
        <w:rPr>
          <w:spacing w:val="1"/>
        </w:rPr>
        <w:t>o</w:t>
      </w:r>
      <w:r w:rsidRPr="00D70348">
        <w:t>f</w:t>
      </w:r>
      <w:r w:rsidRPr="00D70348">
        <w:rPr>
          <w:spacing w:val="-3"/>
        </w:rPr>
        <w:t xml:space="preserve"> </w:t>
      </w:r>
      <w:r w:rsidRPr="00D70348">
        <w:rPr>
          <w:spacing w:val="1"/>
        </w:rPr>
        <w:t>o</w:t>
      </w:r>
      <w:r w:rsidRPr="00D70348">
        <w:rPr>
          <w:spacing w:val="2"/>
        </w:rPr>
        <w:t>t</w:t>
      </w:r>
      <w:r w:rsidRPr="00D70348">
        <w:rPr>
          <w:spacing w:val="-1"/>
        </w:rPr>
        <w:t>h</w:t>
      </w:r>
      <w:r w:rsidRPr="00D70348">
        <w:t>er</w:t>
      </w:r>
      <w:r w:rsidRPr="00D70348">
        <w:rPr>
          <w:spacing w:val="-3"/>
        </w:rPr>
        <w:t xml:space="preserve"> </w:t>
      </w:r>
      <w:r w:rsidRPr="00D70348">
        <w:rPr>
          <w:spacing w:val="1"/>
        </w:rPr>
        <w:t>d</w:t>
      </w:r>
      <w:r w:rsidRPr="00D70348">
        <w:t>ata</w:t>
      </w:r>
      <w:r w:rsidRPr="00D70348">
        <w:rPr>
          <w:spacing w:val="-2"/>
        </w:rPr>
        <w:t xml:space="preserve"> </w:t>
      </w:r>
      <w:r w:rsidRPr="00D70348">
        <w:t>e</w:t>
      </w:r>
      <w:r w:rsidRPr="00D70348">
        <w:rPr>
          <w:spacing w:val="-1"/>
        </w:rPr>
        <w:t>n</w:t>
      </w:r>
      <w:r w:rsidRPr="00D70348">
        <w:t>t</w:t>
      </w:r>
      <w:r w:rsidRPr="00D70348">
        <w:rPr>
          <w:spacing w:val="3"/>
        </w:rPr>
        <w:t>r</w:t>
      </w:r>
      <w:r w:rsidRPr="00D70348">
        <w:t>y</w:t>
      </w:r>
      <w:r w:rsidRPr="00D70348">
        <w:rPr>
          <w:spacing w:val="-7"/>
        </w:rPr>
        <w:t xml:space="preserve"> </w:t>
      </w:r>
      <w:r w:rsidRPr="00D70348">
        <w:rPr>
          <w:spacing w:val="1"/>
        </w:rPr>
        <w:t>op</w:t>
      </w:r>
      <w:r w:rsidRPr="00D70348">
        <w:t>e</w:t>
      </w:r>
      <w:r w:rsidRPr="00D70348">
        <w:rPr>
          <w:spacing w:val="1"/>
        </w:rPr>
        <w:t>r</w:t>
      </w:r>
      <w:r w:rsidRPr="00D70348">
        <w:t>at</w:t>
      </w:r>
      <w:r w:rsidRPr="00D70348">
        <w:rPr>
          <w:spacing w:val="1"/>
        </w:rPr>
        <w:t>or</w:t>
      </w:r>
      <w:r w:rsidRPr="00D70348">
        <w:rPr>
          <w:spacing w:val="-1"/>
        </w:rPr>
        <w:t>s</w:t>
      </w:r>
      <w:r w:rsidRPr="00D70348">
        <w:t>.</w:t>
      </w:r>
    </w:p>
    <w:p w14:paraId="29763EF8" w14:textId="77777777" w:rsidR="007072B5" w:rsidRPr="00D70348" w:rsidRDefault="00D70348">
      <w:pPr>
        <w:spacing w:before="1"/>
      </w:pPr>
      <w:r w:rsidRPr="00D70348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70348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70348">
        <w:t>Ha</w:t>
      </w:r>
      <w:r w:rsidRPr="00D70348">
        <w:rPr>
          <w:spacing w:val="-1"/>
        </w:rPr>
        <w:t>n</w:t>
      </w:r>
      <w:r w:rsidRPr="00D70348">
        <w:rPr>
          <w:spacing w:val="1"/>
        </w:rPr>
        <w:t>d</w:t>
      </w:r>
      <w:r w:rsidRPr="00D70348">
        <w:t>li</w:t>
      </w:r>
      <w:r w:rsidRPr="00D70348">
        <w:rPr>
          <w:spacing w:val="1"/>
        </w:rPr>
        <w:t>n</w:t>
      </w:r>
      <w:r w:rsidRPr="00D70348">
        <w:t>g</w:t>
      </w:r>
      <w:r w:rsidRPr="00D70348">
        <w:rPr>
          <w:spacing w:val="-8"/>
        </w:rPr>
        <w:t xml:space="preserve"> </w:t>
      </w:r>
      <w:r w:rsidRPr="00D70348">
        <w:t>c</w:t>
      </w:r>
      <w:r w:rsidRPr="00D70348">
        <w:rPr>
          <w:spacing w:val="1"/>
        </w:rPr>
        <w:t>o</w:t>
      </w:r>
      <w:r w:rsidRPr="00D70348">
        <w:rPr>
          <w:spacing w:val="2"/>
        </w:rPr>
        <w:t>n</w:t>
      </w:r>
      <w:r w:rsidRPr="00D70348">
        <w:rPr>
          <w:spacing w:val="-2"/>
        </w:rPr>
        <w:t>f</w:t>
      </w:r>
      <w:r w:rsidRPr="00D70348">
        <w:t>i</w:t>
      </w:r>
      <w:r w:rsidRPr="00D70348">
        <w:rPr>
          <w:spacing w:val="1"/>
        </w:rPr>
        <w:t>d</w:t>
      </w:r>
      <w:r w:rsidRPr="00D70348">
        <w:rPr>
          <w:spacing w:val="3"/>
        </w:rPr>
        <w:t>e</w:t>
      </w:r>
      <w:r w:rsidRPr="00D70348">
        <w:rPr>
          <w:spacing w:val="-1"/>
        </w:rPr>
        <w:t>n</w:t>
      </w:r>
      <w:r w:rsidRPr="00D70348">
        <w:t>tial</w:t>
      </w:r>
      <w:r w:rsidRPr="00D70348">
        <w:rPr>
          <w:spacing w:val="-10"/>
        </w:rPr>
        <w:t xml:space="preserve"> </w:t>
      </w:r>
      <w:r w:rsidRPr="00D70348">
        <w:rPr>
          <w:spacing w:val="2"/>
        </w:rPr>
        <w:t>i</w:t>
      </w:r>
      <w:r w:rsidRPr="00D70348">
        <w:rPr>
          <w:spacing w:val="-1"/>
        </w:rPr>
        <w:t>n</w:t>
      </w:r>
      <w:r w:rsidRPr="00D70348">
        <w:rPr>
          <w:spacing w:val="-2"/>
        </w:rPr>
        <w:t>f</w:t>
      </w:r>
      <w:r w:rsidRPr="00D70348">
        <w:rPr>
          <w:spacing w:val="1"/>
        </w:rPr>
        <w:t>o</w:t>
      </w:r>
      <w:r w:rsidRPr="00D70348">
        <w:rPr>
          <w:spacing w:val="3"/>
        </w:rPr>
        <w:t>r</w:t>
      </w:r>
      <w:r w:rsidRPr="00D70348">
        <w:rPr>
          <w:spacing w:val="-1"/>
        </w:rPr>
        <w:t>m</w:t>
      </w:r>
      <w:r w:rsidRPr="00D70348">
        <w:rPr>
          <w:spacing w:val="3"/>
        </w:rPr>
        <w:t>a</w:t>
      </w:r>
      <w:r w:rsidRPr="00D70348">
        <w:t>ti</w:t>
      </w:r>
      <w:r w:rsidRPr="00D70348">
        <w:rPr>
          <w:spacing w:val="1"/>
        </w:rPr>
        <w:t>o</w:t>
      </w:r>
      <w:r w:rsidRPr="00D70348">
        <w:t>n</w:t>
      </w:r>
      <w:r w:rsidRPr="00D70348">
        <w:rPr>
          <w:spacing w:val="-10"/>
        </w:rPr>
        <w:t xml:space="preserve"> </w:t>
      </w:r>
      <w:r w:rsidRPr="00D70348">
        <w:t>in</w:t>
      </w:r>
      <w:r w:rsidRPr="00D70348">
        <w:rPr>
          <w:spacing w:val="-3"/>
        </w:rPr>
        <w:t xml:space="preserve"> </w:t>
      </w:r>
      <w:r w:rsidRPr="00D70348">
        <w:t>l</w:t>
      </w:r>
      <w:r w:rsidRPr="00D70348">
        <w:rPr>
          <w:spacing w:val="2"/>
        </w:rPr>
        <w:t>i</w:t>
      </w:r>
      <w:r w:rsidRPr="00D70348">
        <w:rPr>
          <w:spacing w:val="-1"/>
        </w:rPr>
        <w:t>n</w:t>
      </w:r>
      <w:r w:rsidRPr="00D70348">
        <w:t xml:space="preserve">e </w:t>
      </w:r>
      <w:r w:rsidRPr="00D70348">
        <w:rPr>
          <w:spacing w:val="-2"/>
        </w:rPr>
        <w:t>w</w:t>
      </w:r>
      <w:r w:rsidRPr="00D70348">
        <w:t>i</w:t>
      </w:r>
      <w:r w:rsidRPr="00D70348">
        <w:rPr>
          <w:spacing w:val="2"/>
        </w:rPr>
        <w:t>t</w:t>
      </w:r>
      <w:r w:rsidRPr="00D70348">
        <w:t>h</w:t>
      </w:r>
      <w:r w:rsidRPr="00D70348">
        <w:rPr>
          <w:spacing w:val="-5"/>
        </w:rPr>
        <w:t xml:space="preserve"> </w:t>
      </w:r>
      <w:r w:rsidRPr="00D70348">
        <w:rPr>
          <w:spacing w:val="2"/>
        </w:rPr>
        <w:t>t</w:t>
      </w:r>
      <w:r w:rsidRPr="00D70348">
        <w:rPr>
          <w:spacing w:val="-1"/>
        </w:rPr>
        <w:t>h</w:t>
      </w:r>
      <w:r w:rsidRPr="00D70348">
        <w:t>e</w:t>
      </w:r>
      <w:r w:rsidRPr="00D70348">
        <w:rPr>
          <w:spacing w:val="-1"/>
        </w:rPr>
        <w:t xml:space="preserve"> </w:t>
      </w:r>
      <w:r w:rsidRPr="00D70348">
        <w:rPr>
          <w:spacing w:val="1"/>
        </w:rPr>
        <w:t>f</w:t>
      </w:r>
      <w:r w:rsidRPr="00D70348">
        <w:t>i</w:t>
      </w:r>
      <w:r w:rsidRPr="00D70348">
        <w:rPr>
          <w:spacing w:val="3"/>
        </w:rPr>
        <w:t>r</w:t>
      </w:r>
      <w:r w:rsidRPr="00D70348">
        <w:rPr>
          <w:spacing w:val="-1"/>
        </w:rPr>
        <w:t>m</w:t>
      </w:r>
      <w:r w:rsidRPr="00D70348">
        <w:t>'s</w:t>
      </w:r>
      <w:r w:rsidRPr="00D70348">
        <w:rPr>
          <w:spacing w:val="-5"/>
        </w:rPr>
        <w:t xml:space="preserve"> </w:t>
      </w:r>
      <w:r w:rsidRPr="00D70348">
        <w:rPr>
          <w:spacing w:val="1"/>
        </w:rPr>
        <w:t>d</w:t>
      </w:r>
      <w:r w:rsidRPr="00D70348">
        <w:t>ata</w:t>
      </w:r>
      <w:r w:rsidRPr="00D70348">
        <w:rPr>
          <w:spacing w:val="-2"/>
        </w:rPr>
        <w:t xml:space="preserve"> </w:t>
      </w:r>
      <w:r w:rsidRPr="00D70348">
        <w:rPr>
          <w:spacing w:val="-1"/>
        </w:rPr>
        <w:t>s</w:t>
      </w:r>
      <w:r w:rsidRPr="00D70348">
        <w:t>e</w:t>
      </w:r>
      <w:r w:rsidRPr="00D70348">
        <w:rPr>
          <w:spacing w:val="1"/>
        </w:rPr>
        <w:t>c</w:t>
      </w:r>
      <w:r w:rsidRPr="00D70348">
        <w:rPr>
          <w:spacing w:val="-1"/>
        </w:rPr>
        <w:t>u</w:t>
      </w:r>
      <w:r w:rsidRPr="00D70348">
        <w:rPr>
          <w:spacing w:val="1"/>
        </w:rPr>
        <w:t>r</w:t>
      </w:r>
      <w:r w:rsidRPr="00D70348">
        <w:t>i</w:t>
      </w:r>
      <w:r w:rsidRPr="00D70348">
        <w:rPr>
          <w:spacing w:val="2"/>
        </w:rPr>
        <w:t>t</w:t>
      </w:r>
      <w:r w:rsidRPr="00D70348">
        <w:t>y</w:t>
      </w:r>
      <w:r w:rsidRPr="00D70348">
        <w:rPr>
          <w:spacing w:val="-9"/>
        </w:rPr>
        <w:t xml:space="preserve"> </w:t>
      </w:r>
      <w:r w:rsidRPr="00D70348">
        <w:rPr>
          <w:spacing w:val="1"/>
        </w:rPr>
        <w:t>pro</w:t>
      </w:r>
      <w:r w:rsidRPr="00D70348">
        <w:t>t</w:t>
      </w:r>
      <w:r w:rsidRPr="00D70348">
        <w:rPr>
          <w:spacing w:val="1"/>
        </w:rPr>
        <w:t>o</w:t>
      </w:r>
      <w:r w:rsidRPr="00D70348">
        <w:t>c</w:t>
      </w:r>
      <w:r w:rsidRPr="00D70348">
        <w:rPr>
          <w:spacing w:val="1"/>
        </w:rPr>
        <w:t>o</w:t>
      </w:r>
      <w:r w:rsidRPr="00D70348">
        <w:t>l</w:t>
      </w:r>
      <w:r w:rsidRPr="00D70348">
        <w:rPr>
          <w:spacing w:val="-1"/>
        </w:rPr>
        <w:t>s</w:t>
      </w:r>
      <w:r w:rsidRPr="00D70348">
        <w:t>.</w:t>
      </w:r>
    </w:p>
    <w:p w14:paraId="385A6C90" w14:textId="77777777" w:rsidR="007072B5" w:rsidRPr="00D70348" w:rsidRDefault="00D70348">
      <w:pPr>
        <w:spacing w:line="240" w:lineRule="exact"/>
      </w:pPr>
      <w:r w:rsidRPr="00D70348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D70348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D70348">
        <w:rPr>
          <w:spacing w:val="2"/>
          <w:position w:val="-1"/>
        </w:rPr>
        <w:t>P</w:t>
      </w:r>
      <w:r w:rsidRPr="00D70348">
        <w:rPr>
          <w:position w:val="-1"/>
        </w:rPr>
        <w:t>e</w:t>
      </w:r>
      <w:r w:rsidRPr="00D70348">
        <w:rPr>
          <w:spacing w:val="1"/>
          <w:position w:val="-1"/>
        </w:rPr>
        <w:t>r</w:t>
      </w:r>
      <w:r w:rsidRPr="00D70348">
        <w:rPr>
          <w:spacing w:val="-2"/>
          <w:position w:val="-1"/>
        </w:rPr>
        <w:t>f</w:t>
      </w:r>
      <w:r w:rsidRPr="00D70348">
        <w:rPr>
          <w:spacing w:val="1"/>
          <w:position w:val="-1"/>
        </w:rPr>
        <w:t>or</w:t>
      </w:r>
      <w:r w:rsidRPr="00D70348">
        <w:rPr>
          <w:spacing w:val="-4"/>
          <w:position w:val="-1"/>
        </w:rPr>
        <w:t>m</w:t>
      </w:r>
      <w:r w:rsidRPr="00D70348">
        <w:rPr>
          <w:spacing w:val="2"/>
          <w:position w:val="-1"/>
        </w:rPr>
        <w:t>i</w:t>
      </w:r>
      <w:r w:rsidRPr="00D70348">
        <w:rPr>
          <w:spacing w:val="1"/>
          <w:position w:val="-1"/>
        </w:rPr>
        <w:t>n</w:t>
      </w:r>
      <w:r w:rsidRPr="00D70348">
        <w:rPr>
          <w:position w:val="-1"/>
        </w:rPr>
        <w:t>g</w:t>
      </w:r>
      <w:r w:rsidRPr="00D70348">
        <w:rPr>
          <w:spacing w:val="-10"/>
          <w:position w:val="-1"/>
        </w:rPr>
        <w:t xml:space="preserve"> </w:t>
      </w:r>
      <w:r w:rsidRPr="00D70348">
        <w:rPr>
          <w:spacing w:val="1"/>
          <w:position w:val="-1"/>
        </w:rPr>
        <w:t>d</w:t>
      </w:r>
      <w:r w:rsidRPr="00D70348">
        <w:rPr>
          <w:position w:val="-1"/>
        </w:rPr>
        <w:t>ata</w:t>
      </w:r>
      <w:r w:rsidRPr="00D70348">
        <w:rPr>
          <w:spacing w:val="-2"/>
          <w:position w:val="-1"/>
        </w:rPr>
        <w:t xml:space="preserve"> </w:t>
      </w:r>
      <w:r w:rsidRPr="00D70348">
        <w:rPr>
          <w:spacing w:val="1"/>
          <w:position w:val="-1"/>
        </w:rPr>
        <w:t>r</w:t>
      </w:r>
      <w:r w:rsidRPr="00D70348">
        <w:rPr>
          <w:position w:val="-1"/>
        </w:rPr>
        <w:t>e</w:t>
      </w:r>
      <w:r w:rsidRPr="00D70348">
        <w:rPr>
          <w:spacing w:val="-1"/>
          <w:position w:val="-1"/>
        </w:rPr>
        <w:t>v</w:t>
      </w:r>
      <w:r w:rsidRPr="00D70348">
        <w:rPr>
          <w:position w:val="-1"/>
        </w:rPr>
        <w:t>i</w:t>
      </w:r>
      <w:r w:rsidRPr="00D70348">
        <w:rPr>
          <w:spacing w:val="2"/>
          <w:position w:val="-1"/>
        </w:rPr>
        <w:t>e</w:t>
      </w:r>
      <w:r w:rsidRPr="00D70348">
        <w:rPr>
          <w:position w:val="-1"/>
        </w:rPr>
        <w:t>w</w:t>
      </w:r>
      <w:r w:rsidRPr="00D70348">
        <w:rPr>
          <w:spacing w:val="-7"/>
          <w:position w:val="-1"/>
        </w:rPr>
        <w:t xml:space="preserve"> </w:t>
      </w:r>
      <w:r w:rsidRPr="00D70348">
        <w:rPr>
          <w:position w:val="-1"/>
        </w:rPr>
        <w:t>a</w:t>
      </w:r>
      <w:r w:rsidRPr="00D70348">
        <w:rPr>
          <w:spacing w:val="-1"/>
          <w:position w:val="-1"/>
        </w:rPr>
        <w:t>n</w:t>
      </w:r>
      <w:r w:rsidRPr="00D70348">
        <w:rPr>
          <w:position w:val="-1"/>
        </w:rPr>
        <w:t>d</w:t>
      </w:r>
      <w:r w:rsidRPr="00D70348">
        <w:rPr>
          <w:spacing w:val="-2"/>
          <w:position w:val="-1"/>
        </w:rPr>
        <w:t xml:space="preserve"> </w:t>
      </w:r>
      <w:r w:rsidRPr="00D70348">
        <w:rPr>
          <w:position w:val="-1"/>
        </w:rPr>
        <w:t>c</w:t>
      </w:r>
      <w:r w:rsidRPr="00D70348">
        <w:rPr>
          <w:spacing w:val="2"/>
          <w:position w:val="-1"/>
        </w:rPr>
        <w:t>l</w:t>
      </w:r>
      <w:r w:rsidRPr="00D70348">
        <w:rPr>
          <w:position w:val="-1"/>
        </w:rPr>
        <w:t>e</w:t>
      </w:r>
      <w:r w:rsidRPr="00D70348">
        <w:rPr>
          <w:spacing w:val="1"/>
          <w:position w:val="-1"/>
        </w:rPr>
        <w:t>a</w:t>
      </w:r>
      <w:r w:rsidRPr="00D70348">
        <w:rPr>
          <w:spacing w:val="2"/>
          <w:position w:val="-1"/>
        </w:rPr>
        <w:t>n</w:t>
      </w:r>
      <w:r w:rsidRPr="00D70348">
        <w:rPr>
          <w:spacing w:val="1"/>
          <w:position w:val="-1"/>
        </w:rPr>
        <w:t>-</w:t>
      </w:r>
      <w:r w:rsidRPr="00D70348">
        <w:rPr>
          <w:spacing w:val="-1"/>
          <w:position w:val="-1"/>
        </w:rPr>
        <w:t>u</w:t>
      </w:r>
      <w:r w:rsidRPr="00D70348">
        <w:rPr>
          <w:position w:val="-1"/>
        </w:rPr>
        <w:t>p</w:t>
      </w:r>
      <w:r w:rsidRPr="00D70348">
        <w:rPr>
          <w:spacing w:val="-6"/>
          <w:position w:val="-1"/>
        </w:rPr>
        <w:t xml:space="preserve"> </w:t>
      </w:r>
      <w:r w:rsidRPr="00D70348">
        <w:rPr>
          <w:spacing w:val="1"/>
          <w:position w:val="-1"/>
        </w:rPr>
        <w:t>pro</w:t>
      </w:r>
      <w:r w:rsidRPr="00D70348">
        <w:rPr>
          <w:position w:val="-1"/>
        </w:rPr>
        <w:t>c</w:t>
      </w:r>
      <w:r w:rsidRPr="00D70348">
        <w:rPr>
          <w:spacing w:val="1"/>
          <w:position w:val="-1"/>
        </w:rPr>
        <w:t>e</w:t>
      </w:r>
      <w:r w:rsidRPr="00D70348">
        <w:rPr>
          <w:spacing w:val="-1"/>
          <w:position w:val="-1"/>
        </w:rPr>
        <w:t>ss</w:t>
      </w:r>
      <w:r w:rsidRPr="00D70348">
        <w:rPr>
          <w:position w:val="-1"/>
        </w:rPr>
        <w:t>es.</w:t>
      </w:r>
    </w:p>
    <w:p w14:paraId="00039A32" w14:textId="77777777" w:rsidR="007072B5" w:rsidRPr="00D70348" w:rsidRDefault="007072B5">
      <w:pPr>
        <w:spacing w:before="5" w:line="160" w:lineRule="exact"/>
        <w:rPr>
          <w:sz w:val="16"/>
          <w:szCs w:val="16"/>
        </w:rPr>
      </w:pPr>
    </w:p>
    <w:p w14:paraId="253F2763" w14:textId="77777777" w:rsidR="007072B5" w:rsidRPr="00D70348" w:rsidRDefault="007072B5">
      <w:pPr>
        <w:spacing w:line="200" w:lineRule="exact"/>
      </w:pPr>
    </w:p>
    <w:p w14:paraId="02D6D5CA" w14:textId="77777777" w:rsidR="007072B5" w:rsidRPr="00D70348" w:rsidRDefault="00D70348">
      <w:r w:rsidRPr="00D70348">
        <w:rPr>
          <w:b/>
          <w:i/>
          <w:spacing w:val="2"/>
        </w:rPr>
        <w:t>Insur</w:t>
      </w:r>
      <w:r w:rsidRPr="00D70348">
        <w:rPr>
          <w:b/>
          <w:i/>
          <w:spacing w:val="3"/>
        </w:rPr>
        <w:t>a</w:t>
      </w:r>
      <w:r w:rsidRPr="00D70348">
        <w:rPr>
          <w:b/>
          <w:i/>
          <w:spacing w:val="2"/>
        </w:rPr>
        <w:t>n</w:t>
      </w:r>
      <w:r w:rsidRPr="00D70348">
        <w:rPr>
          <w:b/>
          <w:i/>
          <w:spacing w:val="3"/>
        </w:rPr>
        <w:t>c</w:t>
      </w:r>
      <w:r w:rsidRPr="00D70348">
        <w:rPr>
          <w:b/>
          <w:i/>
        </w:rPr>
        <w:t>e</w:t>
      </w:r>
      <w:r w:rsidRPr="00D70348">
        <w:rPr>
          <w:b/>
          <w:i/>
          <w:spacing w:val="-3"/>
        </w:rPr>
        <w:t xml:space="preserve"> </w:t>
      </w:r>
      <w:r w:rsidRPr="00D70348">
        <w:rPr>
          <w:b/>
          <w:i/>
          <w:spacing w:val="1"/>
        </w:rPr>
        <w:t>C</w:t>
      </w:r>
      <w:r w:rsidRPr="00D70348">
        <w:rPr>
          <w:b/>
          <w:i/>
          <w:spacing w:val="3"/>
        </w:rPr>
        <w:t>ompa</w:t>
      </w:r>
      <w:r w:rsidRPr="00D70348">
        <w:rPr>
          <w:b/>
          <w:i/>
          <w:spacing w:val="2"/>
        </w:rPr>
        <w:t>n</w:t>
      </w:r>
      <w:r w:rsidRPr="00D70348">
        <w:rPr>
          <w:b/>
          <w:i/>
        </w:rPr>
        <w:t>y</w:t>
      </w:r>
      <w:r w:rsidRPr="00D70348">
        <w:rPr>
          <w:b/>
          <w:i/>
          <w:spacing w:val="-2"/>
        </w:rPr>
        <w:t xml:space="preserve"> </w:t>
      </w:r>
      <w:r w:rsidRPr="00D70348">
        <w:rPr>
          <w:b/>
          <w:i/>
        </w:rPr>
        <w:t>-</w:t>
      </w:r>
      <w:r w:rsidRPr="00D70348">
        <w:rPr>
          <w:b/>
          <w:i/>
          <w:spacing w:val="5"/>
        </w:rPr>
        <w:t xml:space="preserve"> </w:t>
      </w:r>
      <w:r w:rsidRPr="00D70348">
        <w:rPr>
          <w:b/>
          <w:i/>
          <w:spacing w:val="1"/>
        </w:rPr>
        <w:t>Co</w:t>
      </w:r>
      <w:r w:rsidRPr="00D70348">
        <w:rPr>
          <w:b/>
          <w:i/>
          <w:spacing w:val="3"/>
        </w:rPr>
        <w:t>ve</w:t>
      </w:r>
      <w:r w:rsidRPr="00D70348">
        <w:rPr>
          <w:b/>
          <w:i/>
        </w:rPr>
        <w:t>n</w:t>
      </w:r>
      <w:r w:rsidRPr="00D70348">
        <w:rPr>
          <w:b/>
          <w:i/>
          <w:spacing w:val="2"/>
        </w:rPr>
        <w:t>tr</w:t>
      </w:r>
      <w:r w:rsidRPr="00D70348">
        <w:rPr>
          <w:b/>
          <w:i/>
        </w:rPr>
        <w:t>y</w:t>
      </w:r>
    </w:p>
    <w:p w14:paraId="06D45900" w14:textId="77777777" w:rsidR="007072B5" w:rsidRPr="00D70348" w:rsidRDefault="00D70348">
      <w:pPr>
        <w:spacing w:before="77"/>
      </w:pPr>
      <w:r w:rsidRPr="00D70348">
        <w:rPr>
          <w:spacing w:val="2"/>
        </w:rPr>
        <w:t>OFF</w:t>
      </w:r>
      <w:r w:rsidRPr="00D70348">
        <w:rPr>
          <w:spacing w:val="3"/>
        </w:rPr>
        <w:t>I</w:t>
      </w:r>
      <w:r w:rsidRPr="00D70348">
        <w:rPr>
          <w:spacing w:val="1"/>
        </w:rPr>
        <w:t>C</w:t>
      </w:r>
      <w:r w:rsidRPr="00D70348">
        <w:t>E</w:t>
      </w:r>
      <w:r w:rsidRPr="00D70348">
        <w:rPr>
          <w:spacing w:val="-13"/>
        </w:rPr>
        <w:t xml:space="preserve"> </w:t>
      </w:r>
      <w:r w:rsidRPr="00D70348">
        <w:rPr>
          <w:spacing w:val="1"/>
        </w:rPr>
        <w:t>A</w:t>
      </w:r>
      <w:r w:rsidRPr="00D70348">
        <w:rPr>
          <w:spacing w:val="4"/>
        </w:rPr>
        <w:t>S</w:t>
      </w:r>
      <w:r w:rsidRPr="00D70348">
        <w:rPr>
          <w:spacing w:val="2"/>
        </w:rPr>
        <w:t>S</w:t>
      </w:r>
      <w:r w:rsidRPr="00D70348">
        <w:rPr>
          <w:spacing w:val="3"/>
        </w:rPr>
        <w:t>I</w:t>
      </w:r>
      <w:r w:rsidRPr="00D70348">
        <w:rPr>
          <w:spacing w:val="2"/>
        </w:rPr>
        <w:t>S</w:t>
      </w:r>
      <w:r w:rsidRPr="00D70348">
        <w:rPr>
          <w:spacing w:val="-11"/>
        </w:rPr>
        <w:t>T</w:t>
      </w:r>
      <w:r w:rsidRPr="00D70348">
        <w:t>A</w:t>
      </w:r>
      <w:r w:rsidRPr="00D70348">
        <w:rPr>
          <w:spacing w:val="3"/>
        </w:rPr>
        <w:t>N</w:t>
      </w:r>
      <w:r w:rsidRPr="00D70348">
        <w:t xml:space="preserve">T  </w:t>
      </w:r>
      <w:r w:rsidRPr="00D70348">
        <w:rPr>
          <w:spacing w:val="47"/>
        </w:rPr>
        <w:t xml:space="preserve"> </w:t>
      </w:r>
      <w:r w:rsidRPr="00D70348">
        <w:rPr>
          <w:spacing w:val="2"/>
        </w:rPr>
        <w:t>F</w:t>
      </w:r>
      <w:r w:rsidRPr="00D70348">
        <w:rPr>
          <w:spacing w:val="3"/>
        </w:rPr>
        <w:t>e</w:t>
      </w:r>
      <w:r w:rsidRPr="00D70348">
        <w:t>b</w:t>
      </w:r>
      <w:r w:rsidRPr="00D70348">
        <w:rPr>
          <w:spacing w:val="1"/>
        </w:rPr>
        <w:t xml:space="preserve"> </w:t>
      </w:r>
      <w:r w:rsidRPr="00D70348">
        <w:rPr>
          <w:spacing w:val="3"/>
        </w:rPr>
        <w:t>0</w:t>
      </w:r>
      <w:r w:rsidRPr="00D70348">
        <w:t>9</w:t>
      </w:r>
      <w:r w:rsidRPr="00D70348">
        <w:rPr>
          <w:spacing w:val="8"/>
        </w:rPr>
        <w:t xml:space="preserve"> </w:t>
      </w:r>
      <w:r w:rsidRPr="00D70348">
        <w:t xml:space="preserve">- </w:t>
      </w:r>
      <w:r w:rsidRPr="00D70348">
        <w:rPr>
          <w:spacing w:val="4"/>
        </w:rPr>
        <w:t>J</w:t>
      </w:r>
      <w:r w:rsidRPr="00D70348">
        <w:rPr>
          <w:spacing w:val="1"/>
        </w:rPr>
        <w:t>u</w:t>
      </w:r>
      <w:r w:rsidRPr="00D70348">
        <w:t>l</w:t>
      </w:r>
      <w:r w:rsidRPr="00D70348">
        <w:rPr>
          <w:spacing w:val="3"/>
        </w:rPr>
        <w:t xml:space="preserve"> </w:t>
      </w:r>
      <w:r w:rsidRPr="00D70348">
        <w:rPr>
          <w:spacing w:val="-6"/>
        </w:rPr>
        <w:t>1</w:t>
      </w:r>
      <w:r w:rsidRPr="00D70348">
        <w:t>1</w:t>
      </w:r>
    </w:p>
    <w:p w14:paraId="1B671016" w14:textId="77777777" w:rsidR="007072B5" w:rsidRPr="00D70348" w:rsidRDefault="007072B5">
      <w:pPr>
        <w:spacing w:before="8" w:line="220" w:lineRule="exact"/>
        <w:rPr>
          <w:sz w:val="22"/>
          <w:szCs w:val="22"/>
        </w:rPr>
      </w:pPr>
    </w:p>
    <w:p w14:paraId="5BE0DBDC" w14:textId="77777777" w:rsidR="007072B5" w:rsidRPr="00D70348" w:rsidRDefault="00D70348">
      <w:r w:rsidRPr="00D70348">
        <w:rPr>
          <w:spacing w:val="2"/>
        </w:rPr>
        <w:t>K</w:t>
      </w:r>
      <w:r w:rsidRPr="00D70348">
        <w:rPr>
          <w:spacing w:val="3"/>
        </w:rPr>
        <w:t>E</w:t>
      </w:r>
      <w:r w:rsidRPr="00D70348">
        <w:t>Y</w:t>
      </w:r>
      <w:r w:rsidRPr="00D70348">
        <w:rPr>
          <w:spacing w:val="3"/>
        </w:rPr>
        <w:t xml:space="preserve"> </w:t>
      </w:r>
      <w:r w:rsidRPr="00D70348">
        <w:rPr>
          <w:spacing w:val="2"/>
        </w:rPr>
        <w:t>SK</w:t>
      </w:r>
      <w:r w:rsidRPr="00D70348">
        <w:rPr>
          <w:spacing w:val="5"/>
        </w:rPr>
        <w:t>I</w:t>
      </w:r>
      <w:r w:rsidRPr="00D70348">
        <w:rPr>
          <w:spacing w:val="3"/>
        </w:rPr>
        <w:t>LL</w:t>
      </w:r>
      <w:r w:rsidRPr="00D70348">
        <w:t xml:space="preserve">S </w:t>
      </w:r>
      <w:r w:rsidRPr="00D70348">
        <w:rPr>
          <w:spacing w:val="2"/>
        </w:rPr>
        <w:t>AN</w:t>
      </w:r>
      <w:r w:rsidRPr="00D70348">
        <w:t>D</w:t>
      </w:r>
      <w:r w:rsidRPr="00D70348">
        <w:rPr>
          <w:spacing w:val="3"/>
        </w:rPr>
        <w:t xml:space="preserve"> </w:t>
      </w:r>
      <w:r w:rsidRPr="00D70348">
        <w:rPr>
          <w:spacing w:val="4"/>
        </w:rPr>
        <w:t>C</w:t>
      </w:r>
      <w:r w:rsidRPr="00D70348">
        <w:rPr>
          <w:spacing w:val="2"/>
        </w:rPr>
        <w:t>O</w:t>
      </w:r>
      <w:r w:rsidRPr="00D70348">
        <w:rPr>
          <w:spacing w:val="3"/>
        </w:rPr>
        <w:t>M</w:t>
      </w:r>
      <w:r w:rsidRPr="00D70348">
        <w:rPr>
          <w:spacing w:val="4"/>
        </w:rPr>
        <w:t>P</w:t>
      </w:r>
      <w:r w:rsidRPr="00D70348">
        <w:rPr>
          <w:spacing w:val="5"/>
        </w:rPr>
        <w:t>ET</w:t>
      </w:r>
      <w:r w:rsidRPr="00D70348">
        <w:rPr>
          <w:spacing w:val="3"/>
        </w:rPr>
        <w:t>E</w:t>
      </w:r>
      <w:r w:rsidRPr="00D70348">
        <w:rPr>
          <w:spacing w:val="2"/>
        </w:rPr>
        <w:t>N</w:t>
      </w:r>
      <w:r w:rsidRPr="00D70348">
        <w:rPr>
          <w:spacing w:val="1"/>
        </w:rPr>
        <w:t>C</w:t>
      </w:r>
      <w:r w:rsidRPr="00D70348">
        <w:rPr>
          <w:spacing w:val="3"/>
        </w:rPr>
        <w:t>IE</w:t>
      </w:r>
      <w:r w:rsidRPr="00D70348">
        <w:t>S</w:t>
      </w:r>
    </w:p>
    <w:p w14:paraId="5C5F5EE3" w14:textId="77777777" w:rsidR="007072B5" w:rsidRPr="00D70348" w:rsidRDefault="007072B5">
      <w:pPr>
        <w:spacing w:before="16" w:line="220" w:lineRule="exact"/>
        <w:rPr>
          <w:sz w:val="22"/>
          <w:szCs w:val="22"/>
        </w:rPr>
      </w:pPr>
    </w:p>
    <w:p w14:paraId="51C80DBE" w14:textId="77777777" w:rsidR="007072B5" w:rsidRPr="00D70348" w:rsidRDefault="00D70348">
      <w:r w:rsidRPr="00D70348">
        <w:rPr>
          <w:b/>
          <w:i/>
          <w:spacing w:val="2"/>
        </w:rPr>
        <w:t>D</w:t>
      </w:r>
      <w:r w:rsidRPr="00D70348">
        <w:rPr>
          <w:b/>
          <w:i/>
          <w:spacing w:val="3"/>
        </w:rPr>
        <w:t>a</w:t>
      </w:r>
      <w:r w:rsidRPr="00D70348">
        <w:rPr>
          <w:b/>
          <w:i/>
          <w:spacing w:val="2"/>
        </w:rPr>
        <w:t>t</w:t>
      </w:r>
      <w:r w:rsidRPr="00D70348">
        <w:rPr>
          <w:b/>
          <w:i/>
        </w:rPr>
        <w:t>a</w:t>
      </w:r>
      <w:r w:rsidRPr="00D70348">
        <w:rPr>
          <w:b/>
          <w:i/>
          <w:spacing w:val="2"/>
        </w:rPr>
        <w:t xml:space="preserve"> </w:t>
      </w:r>
      <w:r w:rsidRPr="00D70348">
        <w:rPr>
          <w:b/>
          <w:i/>
          <w:spacing w:val="1"/>
        </w:rPr>
        <w:t>E</w:t>
      </w:r>
      <w:r w:rsidRPr="00D70348">
        <w:rPr>
          <w:b/>
          <w:i/>
          <w:spacing w:val="2"/>
        </w:rPr>
        <w:t>ntr</w:t>
      </w:r>
      <w:r w:rsidRPr="00D70348">
        <w:rPr>
          <w:b/>
          <w:i/>
        </w:rPr>
        <w:t>y</w:t>
      </w:r>
    </w:p>
    <w:p w14:paraId="02C425B7" w14:textId="77777777" w:rsidR="007072B5" w:rsidRPr="00D70348" w:rsidRDefault="007072B5">
      <w:pPr>
        <w:spacing w:before="4" w:line="100" w:lineRule="exact"/>
        <w:rPr>
          <w:sz w:val="11"/>
          <w:szCs w:val="11"/>
        </w:rPr>
      </w:pPr>
    </w:p>
    <w:p w14:paraId="39E7A257" w14:textId="77777777" w:rsidR="007072B5" w:rsidRPr="00D70348" w:rsidRDefault="00D70348">
      <w:pPr>
        <w:ind w:left="228" w:right="466" w:hanging="228"/>
      </w:pPr>
      <w:r w:rsidRPr="00D70348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70348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70348">
        <w:t>E</w:t>
      </w:r>
      <w:r w:rsidRPr="00D70348">
        <w:rPr>
          <w:spacing w:val="-1"/>
        </w:rPr>
        <w:t>x</w:t>
      </w:r>
      <w:r w:rsidRPr="00D70348">
        <w:t>te</w:t>
      </w:r>
      <w:r w:rsidRPr="00D70348">
        <w:rPr>
          <w:spacing w:val="1"/>
        </w:rPr>
        <w:t>n</w:t>
      </w:r>
      <w:r w:rsidRPr="00D70348">
        <w:rPr>
          <w:spacing w:val="-1"/>
        </w:rPr>
        <w:t>s</w:t>
      </w:r>
      <w:r w:rsidRPr="00D70348">
        <w:rPr>
          <w:spacing w:val="2"/>
        </w:rPr>
        <w:t>i</w:t>
      </w:r>
      <w:r w:rsidRPr="00D70348">
        <w:rPr>
          <w:spacing w:val="-1"/>
        </w:rPr>
        <w:t>v</w:t>
      </w:r>
      <w:r w:rsidRPr="00D70348">
        <w:t>e</w:t>
      </w:r>
      <w:r w:rsidRPr="00D70348">
        <w:rPr>
          <w:spacing w:val="-7"/>
        </w:rPr>
        <w:t xml:space="preserve"> </w:t>
      </w:r>
      <w:r w:rsidRPr="00D70348">
        <w:t>e</w:t>
      </w:r>
      <w:r w:rsidRPr="00D70348">
        <w:rPr>
          <w:spacing w:val="-1"/>
        </w:rPr>
        <w:t>x</w:t>
      </w:r>
      <w:r w:rsidRPr="00D70348">
        <w:rPr>
          <w:spacing w:val="1"/>
        </w:rPr>
        <w:t>p</w:t>
      </w:r>
      <w:r w:rsidRPr="00D70348">
        <w:t>e</w:t>
      </w:r>
      <w:r w:rsidRPr="00D70348">
        <w:rPr>
          <w:spacing w:val="1"/>
        </w:rPr>
        <w:t>r</w:t>
      </w:r>
      <w:r w:rsidRPr="00D70348">
        <w:t>i</w:t>
      </w:r>
      <w:r w:rsidRPr="00D70348">
        <w:rPr>
          <w:spacing w:val="1"/>
        </w:rPr>
        <w:t>e</w:t>
      </w:r>
      <w:r w:rsidRPr="00D70348">
        <w:rPr>
          <w:spacing w:val="-1"/>
        </w:rPr>
        <w:t>n</w:t>
      </w:r>
      <w:r w:rsidRPr="00D70348">
        <w:t>ce</w:t>
      </w:r>
      <w:r w:rsidRPr="00D70348">
        <w:rPr>
          <w:spacing w:val="-8"/>
        </w:rPr>
        <w:t xml:space="preserve"> </w:t>
      </w:r>
      <w:r w:rsidRPr="00D70348">
        <w:rPr>
          <w:spacing w:val="3"/>
        </w:rPr>
        <w:t>a</w:t>
      </w:r>
      <w:r w:rsidRPr="00D70348">
        <w:rPr>
          <w:spacing w:val="-1"/>
        </w:rPr>
        <w:t>n</w:t>
      </w:r>
      <w:r w:rsidRPr="00D70348">
        <w:t>d</w:t>
      </w:r>
      <w:r w:rsidRPr="00D70348">
        <w:rPr>
          <w:spacing w:val="-2"/>
        </w:rPr>
        <w:t xml:space="preserve"> </w:t>
      </w:r>
      <w:r w:rsidRPr="00D70348">
        <w:rPr>
          <w:spacing w:val="1"/>
        </w:rPr>
        <w:t>k</w:t>
      </w:r>
      <w:r w:rsidRPr="00D70348">
        <w:rPr>
          <w:spacing w:val="-1"/>
        </w:rPr>
        <w:t>n</w:t>
      </w:r>
      <w:r w:rsidRPr="00D70348">
        <w:rPr>
          <w:spacing w:val="1"/>
        </w:rPr>
        <w:t>o</w:t>
      </w:r>
      <w:r w:rsidRPr="00D70348">
        <w:rPr>
          <w:spacing w:val="-2"/>
        </w:rPr>
        <w:t>w</w:t>
      </w:r>
      <w:r w:rsidRPr="00D70348">
        <w:t>le</w:t>
      </w:r>
      <w:r w:rsidRPr="00D70348">
        <w:rPr>
          <w:spacing w:val="4"/>
        </w:rPr>
        <w:t>d</w:t>
      </w:r>
      <w:r w:rsidRPr="00D70348">
        <w:rPr>
          <w:spacing w:val="-1"/>
        </w:rPr>
        <w:t>g</w:t>
      </w:r>
      <w:r w:rsidRPr="00D70348">
        <w:t>e</w:t>
      </w:r>
      <w:r w:rsidRPr="00D70348">
        <w:rPr>
          <w:spacing w:val="-8"/>
        </w:rPr>
        <w:t xml:space="preserve"> </w:t>
      </w:r>
      <w:r w:rsidRPr="00D70348">
        <w:rPr>
          <w:spacing w:val="1"/>
        </w:rPr>
        <w:t>o</w:t>
      </w:r>
      <w:r w:rsidRPr="00D70348">
        <w:t>f</w:t>
      </w:r>
      <w:r w:rsidRPr="00D70348">
        <w:rPr>
          <w:spacing w:val="-3"/>
        </w:rPr>
        <w:t xml:space="preserve"> </w:t>
      </w:r>
      <w:r w:rsidRPr="00D70348">
        <w:t>MS</w:t>
      </w:r>
      <w:r w:rsidRPr="00D70348">
        <w:rPr>
          <w:spacing w:val="-3"/>
        </w:rPr>
        <w:t xml:space="preserve"> </w:t>
      </w:r>
      <w:r w:rsidRPr="00D70348">
        <w:rPr>
          <w:spacing w:val="1"/>
        </w:rPr>
        <w:t>Wor</w:t>
      </w:r>
      <w:r w:rsidRPr="00D70348">
        <w:t>d</w:t>
      </w:r>
      <w:r w:rsidRPr="00D70348">
        <w:rPr>
          <w:spacing w:val="-4"/>
        </w:rPr>
        <w:t xml:space="preserve"> </w:t>
      </w:r>
      <w:r w:rsidRPr="00D70348">
        <w:t>a</w:t>
      </w:r>
      <w:r w:rsidRPr="00D70348">
        <w:rPr>
          <w:spacing w:val="-1"/>
        </w:rPr>
        <w:t>n</w:t>
      </w:r>
      <w:r w:rsidRPr="00D70348">
        <w:t>d</w:t>
      </w:r>
      <w:r w:rsidRPr="00D70348">
        <w:rPr>
          <w:spacing w:val="-2"/>
        </w:rPr>
        <w:t xml:space="preserve"> </w:t>
      </w:r>
      <w:r w:rsidRPr="00D70348">
        <w:rPr>
          <w:spacing w:val="1"/>
        </w:rPr>
        <w:t>o</w:t>
      </w:r>
      <w:r w:rsidRPr="00D70348">
        <w:t>t</w:t>
      </w:r>
      <w:r w:rsidRPr="00D70348">
        <w:rPr>
          <w:spacing w:val="-1"/>
        </w:rPr>
        <w:t>h</w:t>
      </w:r>
      <w:r w:rsidRPr="00D70348">
        <w:t>er</w:t>
      </w:r>
      <w:r w:rsidRPr="00D70348">
        <w:rPr>
          <w:spacing w:val="-3"/>
        </w:rPr>
        <w:t xml:space="preserve"> </w:t>
      </w:r>
      <w:r w:rsidRPr="00D70348">
        <w:rPr>
          <w:spacing w:val="-1"/>
        </w:rPr>
        <w:t>s</w:t>
      </w:r>
      <w:r w:rsidRPr="00D70348">
        <w:rPr>
          <w:spacing w:val="1"/>
        </w:rPr>
        <w:t>p</w:t>
      </w:r>
      <w:r w:rsidRPr="00D70348">
        <w:t>e</w:t>
      </w:r>
      <w:r w:rsidRPr="00D70348">
        <w:rPr>
          <w:spacing w:val="1"/>
        </w:rPr>
        <w:t>c</w:t>
      </w:r>
      <w:r w:rsidRPr="00D70348">
        <w:t>iali</w:t>
      </w:r>
      <w:r w:rsidRPr="00D70348">
        <w:rPr>
          <w:spacing w:val="-1"/>
        </w:rPr>
        <w:t>s</w:t>
      </w:r>
      <w:r w:rsidRPr="00D70348">
        <w:t>t</w:t>
      </w:r>
      <w:r w:rsidRPr="00D70348">
        <w:rPr>
          <w:spacing w:val="-7"/>
        </w:rPr>
        <w:t xml:space="preserve"> </w:t>
      </w:r>
      <w:r w:rsidRPr="00D70348">
        <w:rPr>
          <w:spacing w:val="1"/>
        </w:rPr>
        <w:t>d</w:t>
      </w:r>
      <w:r w:rsidRPr="00D70348">
        <w:t>ata</w:t>
      </w:r>
      <w:r w:rsidRPr="00D70348">
        <w:rPr>
          <w:spacing w:val="-2"/>
        </w:rPr>
        <w:t xml:space="preserve"> </w:t>
      </w:r>
      <w:r w:rsidRPr="00D70348">
        <w:t>e</w:t>
      </w:r>
      <w:r w:rsidRPr="00D70348">
        <w:rPr>
          <w:spacing w:val="-1"/>
        </w:rPr>
        <w:t>n</w:t>
      </w:r>
      <w:r w:rsidRPr="00D70348">
        <w:t>t</w:t>
      </w:r>
      <w:r w:rsidRPr="00D70348">
        <w:rPr>
          <w:spacing w:val="3"/>
        </w:rPr>
        <w:t>r</w:t>
      </w:r>
      <w:r w:rsidRPr="00D70348">
        <w:t xml:space="preserve">y </w:t>
      </w:r>
      <w:r w:rsidRPr="00D70348">
        <w:rPr>
          <w:spacing w:val="-1"/>
        </w:rPr>
        <w:t>s</w:t>
      </w:r>
      <w:r w:rsidRPr="00D70348">
        <w:rPr>
          <w:spacing w:val="1"/>
        </w:rPr>
        <w:t>o</w:t>
      </w:r>
      <w:r w:rsidRPr="00D70348">
        <w:rPr>
          <w:spacing w:val="-2"/>
        </w:rPr>
        <w:t>f</w:t>
      </w:r>
      <w:r w:rsidRPr="00D70348">
        <w:rPr>
          <w:spacing w:val="2"/>
        </w:rPr>
        <w:t>t</w:t>
      </w:r>
      <w:r w:rsidRPr="00D70348">
        <w:rPr>
          <w:spacing w:val="-2"/>
        </w:rPr>
        <w:t>w</w:t>
      </w:r>
      <w:r w:rsidRPr="00D70348">
        <w:t>a</w:t>
      </w:r>
      <w:r w:rsidRPr="00D70348">
        <w:rPr>
          <w:spacing w:val="1"/>
        </w:rPr>
        <w:t>r</w:t>
      </w:r>
      <w:r w:rsidRPr="00D70348">
        <w:t>e.</w:t>
      </w:r>
    </w:p>
    <w:p w14:paraId="064BBAAE" w14:textId="77777777" w:rsidR="007072B5" w:rsidRPr="00D70348" w:rsidRDefault="00D70348">
      <w:pPr>
        <w:spacing w:before="1"/>
      </w:pPr>
      <w:r w:rsidRPr="00D70348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70348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70348">
        <w:t>Ha</w:t>
      </w:r>
      <w:r w:rsidRPr="00D70348">
        <w:rPr>
          <w:spacing w:val="-1"/>
        </w:rPr>
        <w:t>v</w:t>
      </w:r>
      <w:r w:rsidRPr="00D70348">
        <w:rPr>
          <w:spacing w:val="2"/>
        </w:rPr>
        <w:t>i</w:t>
      </w:r>
      <w:r w:rsidRPr="00D70348">
        <w:rPr>
          <w:spacing w:val="-1"/>
        </w:rPr>
        <w:t>n</w:t>
      </w:r>
      <w:r w:rsidRPr="00D70348">
        <w:t>g</w:t>
      </w:r>
      <w:r w:rsidRPr="00D70348">
        <w:rPr>
          <w:spacing w:val="-7"/>
        </w:rPr>
        <w:t xml:space="preserve"> </w:t>
      </w:r>
      <w:r w:rsidRPr="00D70348">
        <w:t xml:space="preserve">a </w:t>
      </w:r>
      <w:r w:rsidRPr="00D70348">
        <w:rPr>
          <w:spacing w:val="2"/>
        </w:rPr>
        <w:t>t</w:t>
      </w:r>
      <w:r w:rsidRPr="00D70348">
        <w:rPr>
          <w:spacing w:val="-4"/>
        </w:rPr>
        <w:t>y</w:t>
      </w:r>
      <w:r w:rsidRPr="00D70348">
        <w:rPr>
          <w:spacing w:val="3"/>
        </w:rPr>
        <w:t>p</w:t>
      </w:r>
      <w:r w:rsidRPr="00D70348">
        <w:t>i</w:t>
      </w:r>
      <w:r w:rsidRPr="00D70348">
        <w:rPr>
          <w:spacing w:val="1"/>
        </w:rPr>
        <w:t>n</w:t>
      </w:r>
      <w:r w:rsidRPr="00D70348">
        <w:t>g</w:t>
      </w:r>
      <w:r w:rsidRPr="00D70348">
        <w:rPr>
          <w:spacing w:val="-6"/>
        </w:rPr>
        <w:t xml:space="preserve"> </w:t>
      </w:r>
      <w:r w:rsidRPr="00D70348">
        <w:rPr>
          <w:spacing w:val="-1"/>
        </w:rPr>
        <w:t>s</w:t>
      </w:r>
      <w:r w:rsidRPr="00D70348">
        <w:rPr>
          <w:spacing w:val="1"/>
        </w:rPr>
        <w:t>p</w:t>
      </w:r>
      <w:r w:rsidRPr="00D70348">
        <w:t>e</w:t>
      </w:r>
      <w:r w:rsidRPr="00D70348">
        <w:rPr>
          <w:spacing w:val="1"/>
        </w:rPr>
        <w:t>e</w:t>
      </w:r>
      <w:r w:rsidRPr="00D70348">
        <w:t>d</w:t>
      </w:r>
      <w:r w:rsidRPr="00D70348">
        <w:rPr>
          <w:spacing w:val="-4"/>
        </w:rPr>
        <w:t xml:space="preserve"> </w:t>
      </w:r>
      <w:r w:rsidRPr="00D70348">
        <w:rPr>
          <w:spacing w:val="1"/>
        </w:rPr>
        <w:t>o</w:t>
      </w:r>
      <w:r w:rsidRPr="00D70348">
        <w:rPr>
          <w:spacing w:val="-1"/>
        </w:rPr>
        <w:t>v</w:t>
      </w:r>
      <w:r w:rsidRPr="00D70348">
        <w:t>er</w:t>
      </w:r>
      <w:r w:rsidRPr="00D70348">
        <w:rPr>
          <w:spacing w:val="-3"/>
        </w:rPr>
        <w:t xml:space="preserve"> </w:t>
      </w:r>
      <w:r w:rsidRPr="00D70348">
        <w:rPr>
          <w:spacing w:val="1"/>
        </w:rPr>
        <w:t>60</w:t>
      </w:r>
      <w:r w:rsidRPr="00D70348">
        <w:rPr>
          <w:spacing w:val="-2"/>
        </w:rPr>
        <w:t>w</w:t>
      </w:r>
      <w:r w:rsidRPr="00D70348">
        <w:rPr>
          <w:spacing w:val="3"/>
        </w:rPr>
        <w:t>p</w:t>
      </w:r>
      <w:r w:rsidRPr="00D70348">
        <w:rPr>
          <w:spacing w:val="-1"/>
        </w:rPr>
        <w:t>m</w:t>
      </w:r>
      <w:r w:rsidRPr="00D70348">
        <w:t>.</w:t>
      </w:r>
    </w:p>
    <w:p w14:paraId="22454BE0" w14:textId="77777777" w:rsidR="007072B5" w:rsidRPr="00D70348" w:rsidRDefault="00D70348">
      <w:pPr>
        <w:spacing w:before="1"/>
      </w:pPr>
      <w:r w:rsidRPr="00D70348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70348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70348">
        <w:rPr>
          <w:spacing w:val="1"/>
        </w:rPr>
        <w:t>I</w:t>
      </w:r>
      <w:r w:rsidRPr="00D70348">
        <w:rPr>
          <w:spacing w:val="-1"/>
        </w:rPr>
        <w:t>n</w:t>
      </w:r>
      <w:r w:rsidRPr="00D70348">
        <w:rPr>
          <w:spacing w:val="1"/>
        </w:rPr>
        <w:t>p</w:t>
      </w:r>
      <w:r w:rsidRPr="00D70348">
        <w:rPr>
          <w:spacing w:val="-1"/>
        </w:rPr>
        <w:t>u</w:t>
      </w:r>
      <w:r w:rsidRPr="00D70348">
        <w:t>tt</w:t>
      </w:r>
      <w:r w:rsidRPr="00D70348">
        <w:rPr>
          <w:spacing w:val="2"/>
        </w:rPr>
        <w:t>i</w:t>
      </w:r>
      <w:r w:rsidRPr="00D70348">
        <w:rPr>
          <w:spacing w:val="1"/>
        </w:rPr>
        <w:t>n</w:t>
      </w:r>
      <w:r w:rsidRPr="00D70348">
        <w:t>g</w:t>
      </w:r>
      <w:r w:rsidRPr="00D70348">
        <w:rPr>
          <w:spacing w:val="-8"/>
        </w:rPr>
        <w:t xml:space="preserve"> </w:t>
      </w:r>
      <w:r w:rsidRPr="00D70348">
        <w:rPr>
          <w:spacing w:val="1"/>
        </w:rPr>
        <w:t>bo</w:t>
      </w:r>
      <w:r w:rsidRPr="00D70348">
        <w:t>th</w:t>
      </w:r>
      <w:r w:rsidRPr="00D70348">
        <w:rPr>
          <w:spacing w:val="-5"/>
        </w:rPr>
        <w:t xml:space="preserve"> </w:t>
      </w:r>
      <w:r w:rsidRPr="00D70348">
        <w:t>te</w:t>
      </w:r>
      <w:r w:rsidRPr="00D70348">
        <w:rPr>
          <w:spacing w:val="-1"/>
        </w:rPr>
        <w:t>x</w:t>
      </w:r>
      <w:r w:rsidRPr="00D70348">
        <w:t>t</w:t>
      </w:r>
      <w:r w:rsidRPr="00D70348">
        <w:rPr>
          <w:spacing w:val="-3"/>
        </w:rPr>
        <w:t xml:space="preserve"> </w:t>
      </w:r>
      <w:r w:rsidRPr="00D70348">
        <w:rPr>
          <w:spacing w:val="1"/>
        </w:rPr>
        <w:t>d</w:t>
      </w:r>
      <w:r w:rsidRPr="00D70348">
        <w:t>ata</w:t>
      </w:r>
      <w:r w:rsidRPr="00D70348">
        <w:rPr>
          <w:spacing w:val="-2"/>
        </w:rPr>
        <w:t xml:space="preserve"> </w:t>
      </w:r>
      <w:r w:rsidRPr="00D70348">
        <w:rPr>
          <w:spacing w:val="3"/>
        </w:rPr>
        <w:t>a</w:t>
      </w:r>
      <w:r w:rsidRPr="00D70348">
        <w:rPr>
          <w:spacing w:val="-1"/>
        </w:rPr>
        <w:t>n</w:t>
      </w:r>
      <w:r w:rsidRPr="00D70348">
        <w:t>d</w:t>
      </w:r>
      <w:r w:rsidRPr="00D70348">
        <w:rPr>
          <w:spacing w:val="-2"/>
        </w:rPr>
        <w:t xml:space="preserve"> </w:t>
      </w:r>
      <w:r w:rsidRPr="00D70348">
        <w:t>also</w:t>
      </w:r>
      <w:r w:rsidRPr="00D70348">
        <w:rPr>
          <w:spacing w:val="-2"/>
        </w:rPr>
        <w:t xml:space="preserve"> </w:t>
      </w:r>
      <w:r w:rsidRPr="00D70348">
        <w:rPr>
          <w:spacing w:val="-1"/>
        </w:rPr>
        <w:t>n</w:t>
      </w:r>
      <w:r w:rsidRPr="00D70348">
        <w:rPr>
          <w:spacing w:val="1"/>
        </w:rPr>
        <w:t>u</w:t>
      </w:r>
      <w:r w:rsidRPr="00D70348">
        <w:rPr>
          <w:spacing w:val="-1"/>
        </w:rPr>
        <w:t>m</w:t>
      </w:r>
      <w:r w:rsidRPr="00D70348">
        <w:t>e</w:t>
      </w:r>
      <w:r w:rsidRPr="00D70348">
        <w:rPr>
          <w:spacing w:val="1"/>
        </w:rPr>
        <w:t>r</w:t>
      </w:r>
      <w:r w:rsidRPr="00D70348">
        <w:t>ical</w:t>
      </w:r>
      <w:r w:rsidRPr="00D70348">
        <w:rPr>
          <w:spacing w:val="-7"/>
        </w:rPr>
        <w:t xml:space="preserve"> </w:t>
      </w:r>
      <w:r w:rsidRPr="00D70348">
        <w:rPr>
          <w:spacing w:val="1"/>
        </w:rPr>
        <w:t>d</w:t>
      </w:r>
      <w:r w:rsidRPr="00D70348">
        <w:t>ata.</w:t>
      </w:r>
    </w:p>
    <w:p w14:paraId="577C9FB9" w14:textId="77777777" w:rsidR="007072B5" w:rsidRPr="00D70348" w:rsidRDefault="00D70348">
      <w:pPr>
        <w:spacing w:before="1"/>
      </w:pPr>
      <w:r w:rsidRPr="00D70348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70348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70348">
        <w:rPr>
          <w:spacing w:val="1"/>
        </w:rPr>
        <w:t>I</w:t>
      </w:r>
      <w:r w:rsidRPr="00D70348">
        <w:rPr>
          <w:spacing w:val="-1"/>
        </w:rPr>
        <w:t>n</w:t>
      </w:r>
      <w:r w:rsidRPr="00D70348">
        <w:t>te</w:t>
      </w:r>
      <w:r w:rsidRPr="00D70348">
        <w:rPr>
          <w:spacing w:val="1"/>
        </w:rPr>
        <w:t>rpr</w:t>
      </w:r>
      <w:r w:rsidRPr="00D70348">
        <w:t>eti</w:t>
      </w:r>
      <w:r w:rsidRPr="00D70348">
        <w:rPr>
          <w:spacing w:val="-1"/>
        </w:rPr>
        <w:t>n</w:t>
      </w:r>
      <w:r w:rsidRPr="00D70348">
        <w:t>g</w:t>
      </w:r>
      <w:r w:rsidRPr="00D70348">
        <w:rPr>
          <w:spacing w:val="-10"/>
        </w:rPr>
        <w:t xml:space="preserve"> </w:t>
      </w:r>
      <w:r w:rsidRPr="00D70348">
        <w:t>c</w:t>
      </w:r>
      <w:r w:rsidRPr="00D70348">
        <w:rPr>
          <w:spacing w:val="4"/>
        </w:rPr>
        <w:t>o</w:t>
      </w:r>
      <w:r w:rsidRPr="00D70348">
        <w:rPr>
          <w:spacing w:val="-4"/>
        </w:rPr>
        <w:t>m</w:t>
      </w:r>
      <w:r w:rsidRPr="00D70348">
        <w:rPr>
          <w:spacing w:val="3"/>
        </w:rPr>
        <w:t>p</w:t>
      </w:r>
      <w:r w:rsidRPr="00D70348">
        <w:t>lex</w:t>
      </w:r>
      <w:r w:rsidRPr="00D70348">
        <w:rPr>
          <w:spacing w:val="-8"/>
        </w:rPr>
        <w:t xml:space="preserve"> </w:t>
      </w:r>
      <w:r w:rsidRPr="00D70348">
        <w:rPr>
          <w:spacing w:val="2"/>
        </w:rPr>
        <w:t>i</w:t>
      </w:r>
      <w:r w:rsidRPr="00D70348">
        <w:rPr>
          <w:spacing w:val="1"/>
        </w:rPr>
        <w:t>n</w:t>
      </w:r>
      <w:r w:rsidRPr="00D70348">
        <w:rPr>
          <w:spacing w:val="-2"/>
        </w:rPr>
        <w:t>f</w:t>
      </w:r>
      <w:r w:rsidRPr="00D70348">
        <w:rPr>
          <w:spacing w:val="1"/>
        </w:rPr>
        <w:t>o</w:t>
      </w:r>
      <w:r w:rsidRPr="00D70348">
        <w:rPr>
          <w:spacing w:val="3"/>
        </w:rPr>
        <w:t>r</w:t>
      </w:r>
      <w:r w:rsidRPr="00D70348">
        <w:rPr>
          <w:spacing w:val="-4"/>
        </w:rPr>
        <w:t>m</w:t>
      </w:r>
      <w:r w:rsidRPr="00D70348">
        <w:t>a</w:t>
      </w:r>
      <w:r w:rsidRPr="00D70348">
        <w:rPr>
          <w:spacing w:val="2"/>
        </w:rPr>
        <w:t>t</w:t>
      </w:r>
      <w:r w:rsidRPr="00D70348">
        <w:t>i</w:t>
      </w:r>
      <w:r w:rsidRPr="00D70348">
        <w:rPr>
          <w:spacing w:val="1"/>
        </w:rPr>
        <w:t>o</w:t>
      </w:r>
      <w:r w:rsidRPr="00D70348">
        <w:rPr>
          <w:spacing w:val="-1"/>
        </w:rPr>
        <w:t>n</w:t>
      </w:r>
      <w:r w:rsidRPr="00D70348">
        <w:t>.</w:t>
      </w:r>
    </w:p>
    <w:p w14:paraId="630863C2" w14:textId="77777777" w:rsidR="007072B5" w:rsidRPr="00D70348" w:rsidRDefault="00D70348">
      <w:pPr>
        <w:spacing w:line="240" w:lineRule="exact"/>
      </w:pPr>
      <w:r w:rsidRPr="00D70348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D70348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D70348">
        <w:rPr>
          <w:position w:val="-1"/>
        </w:rPr>
        <w:t>F</w:t>
      </w:r>
      <w:r w:rsidRPr="00D70348">
        <w:rPr>
          <w:spacing w:val="-2"/>
          <w:position w:val="-1"/>
        </w:rPr>
        <w:t>u</w:t>
      </w:r>
      <w:r w:rsidRPr="00D70348">
        <w:rPr>
          <w:position w:val="-1"/>
        </w:rPr>
        <w:t>l</w:t>
      </w:r>
      <w:r w:rsidRPr="00D70348">
        <w:rPr>
          <w:spacing w:val="2"/>
          <w:position w:val="-1"/>
        </w:rPr>
        <w:t>l</w:t>
      </w:r>
      <w:r w:rsidRPr="00D70348">
        <w:rPr>
          <w:position w:val="-1"/>
        </w:rPr>
        <w:t>y</w:t>
      </w:r>
      <w:r w:rsidRPr="00D70348">
        <w:rPr>
          <w:spacing w:val="-5"/>
          <w:position w:val="-1"/>
        </w:rPr>
        <w:t xml:space="preserve"> </w:t>
      </w:r>
      <w:r w:rsidRPr="00D70348">
        <w:rPr>
          <w:spacing w:val="3"/>
          <w:position w:val="-1"/>
        </w:rPr>
        <w:t>a</w:t>
      </w:r>
      <w:r w:rsidRPr="00D70348">
        <w:rPr>
          <w:spacing w:val="-2"/>
          <w:position w:val="-1"/>
        </w:rPr>
        <w:t>w</w:t>
      </w:r>
      <w:r w:rsidRPr="00D70348">
        <w:rPr>
          <w:position w:val="-1"/>
        </w:rPr>
        <w:t>a</w:t>
      </w:r>
      <w:r w:rsidRPr="00D70348">
        <w:rPr>
          <w:spacing w:val="1"/>
          <w:position w:val="-1"/>
        </w:rPr>
        <w:t>r</w:t>
      </w:r>
      <w:r w:rsidRPr="00D70348">
        <w:rPr>
          <w:position w:val="-1"/>
        </w:rPr>
        <w:t>e</w:t>
      </w:r>
      <w:r w:rsidRPr="00D70348">
        <w:rPr>
          <w:spacing w:val="-4"/>
          <w:position w:val="-1"/>
        </w:rPr>
        <w:t xml:space="preserve"> </w:t>
      </w:r>
      <w:r w:rsidRPr="00D70348">
        <w:rPr>
          <w:spacing w:val="1"/>
          <w:position w:val="-1"/>
        </w:rPr>
        <w:t>o</w:t>
      </w:r>
      <w:r w:rsidRPr="00D70348">
        <w:rPr>
          <w:position w:val="-1"/>
        </w:rPr>
        <w:t>f</w:t>
      </w:r>
      <w:r w:rsidRPr="00D70348">
        <w:rPr>
          <w:spacing w:val="-3"/>
          <w:position w:val="-1"/>
        </w:rPr>
        <w:t xml:space="preserve"> </w:t>
      </w:r>
      <w:r w:rsidRPr="00D70348">
        <w:rPr>
          <w:spacing w:val="1"/>
          <w:position w:val="-1"/>
        </w:rPr>
        <w:t>d</w:t>
      </w:r>
      <w:r w:rsidRPr="00D70348">
        <w:rPr>
          <w:position w:val="-1"/>
        </w:rPr>
        <w:t>ata</w:t>
      </w:r>
      <w:r w:rsidRPr="00D70348">
        <w:rPr>
          <w:spacing w:val="-2"/>
          <w:position w:val="-1"/>
        </w:rPr>
        <w:t xml:space="preserve"> </w:t>
      </w:r>
      <w:r w:rsidRPr="00D70348">
        <w:rPr>
          <w:position w:val="-1"/>
        </w:rPr>
        <w:t>c</w:t>
      </w:r>
      <w:r w:rsidRPr="00D70348">
        <w:rPr>
          <w:spacing w:val="1"/>
          <w:position w:val="-1"/>
        </w:rPr>
        <w:t>on</w:t>
      </w:r>
      <w:r w:rsidRPr="00D70348">
        <w:rPr>
          <w:spacing w:val="-2"/>
          <w:position w:val="-1"/>
        </w:rPr>
        <w:t>f</w:t>
      </w:r>
      <w:r w:rsidRPr="00D70348">
        <w:rPr>
          <w:position w:val="-1"/>
        </w:rPr>
        <w:t>i</w:t>
      </w:r>
      <w:r w:rsidRPr="00D70348">
        <w:rPr>
          <w:spacing w:val="1"/>
          <w:position w:val="-1"/>
        </w:rPr>
        <w:t>d</w:t>
      </w:r>
      <w:r w:rsidRPr="00D70348">
        <w:rPr>
          <w:position w:val="-1"/>
        </w:rPr>
        <w:t>e</w:t>
      </w:r>
      <w:r w:rsidRPr="00D70348">
        <w:rPr>
          <w:spacing w:val="-1"/>
          <w:position w:val="-1"/>
        </w:rPr>
        <w:t>n</w:t>
      </w:r>
      <w:r w:rsidRPr="00D70348">
        <w:rPr>
          <w:position w:val="-1"/>
        </w:rPr>
        <w:t>t</w:t>
      </w:r>
      <w:r w:rsidRPr="00D70348">
        <w:rPr>
          <w:spacing w:val="2"/>
          <w:position w:val="-1"/>
        </w:rPr>
        <w:t>i</w:t>
      </w:r>
      <w:r w:rsidRPr="00D70348">
        <w:rPr>
          <w:position w:val="-1"/>
        </w:rPr>
        <w:t>ali</w:t>
      </w:r>
      <w:r w:rsidRPr="00D70348">
        <w:rPr>
          <w:spacing w:val="2"/>
          <w:position w:val="-1"/>
        </w:rPr>
        <w:t>t</w:t>
      </w:r>
      <w:r w:rsidRPr="00D70348">
        <w:rPr>
          <w:position w:val="-1"/>
        </w:rPr>
        <w:t>y</w:t>
      </w:r>
      <w:r w:rsidRPr="00D70348">
        <w:rPr>
          <w:spacing w:val="-15"/>
          <w:position w:val="-1"/>
        </w:rPr>
        <w:t xml:space="preserve"> </w:t>
      </w:r>
      <w:r w:rsidRPr="00D70348">
        <w:rPr>
          <w:spacing w:val="2"/>
          <w:position w:val="-1"/>
        </w:rPr>
        <w:t>i</w:t>
      </w:r>
      <w:r w:rsidRPr="00D70348">
        <w:rPr>
          <w:spacing w:val="-1"/>
          <w:position w:val="-1"/>
        </w:rPr>
        <w:t>s</w:t>
      </w:r>
      <w:r w:rsidRPr="00D70348">
        <w:rPr>
          <w:spacing w:val="2"/>
          <w:position w:val="-1"/>
        </w:rPr>
        <w:t>s</w:t>
      </w:r>
      <w:r w:rsidRPr="00D70348">
        <w:rPr>
          <w:spacing w:val="-1"/>
          <w:position w:val="-1"/>
        </w:rPr>
        <w:t>u</w:t>
      </w:r>
      <w:r w:rsidRPr="00D70348">
        <w:rPr>
          <w:position w:val="-1"/>
        </w:rPr>
        <w:t>es.</w:t>
      </w:r>
    </w:p>
    <w:p w14:paraId="53E7E45D" w14:textId="77777777" w:rsidR="007072B5" w:rsidRPr="00D70348" w:rsidRDefault="00D70348">
      <w:pPr>
        <w:spacing w:before="2"/>
      </w:pPr>
      <w:r w:rsidRPr="00D70348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70348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70348">
        <w:t>Ha</w:t>
      </w:r>
      <w:r w:rsidRPr="00D70348">
        <w:rPr>
          <w:spacing w:val="-1"/>
        </w:rPr>
        <w:t>n</w:t>
      </w:r>
      <w:r w:rsidRPr="00D70348">
        <w:rPr>
          <w:spacing w:val="1"/>
        </w:rPr>
        <w:t>d</w:t>
      </w:r>
      <w:r w:rsidRPr="00D70348">
        <w:t>li</w:t>
      </w:r>
      <w:r w:rsidRPr="00D70348">
        <w:rPr>
          <w:spacing w:val="1"/>
        </w:rPr>
        <w:t>n</w:t>
      </w:r>
      <w:r w:rsidRPr="00D70348">
        <w:t>g</w:t>
      </w:r>
      <w:r w:rsidRPr="00D70348">
        <w:rPr>
          <w:spacing w:val="-8"/>
        </w:rPr>
        <w:t xml:space="preserve"> </w:t>
      </w:r>
      <w:r w:rsidRPr="00D70348">
        <w:t>all</w:t>
      </w:r>
      <w:r w:rsidRPr="00D70348">
        <w:rPr>
          <w:spacing w:val="-2"/>
        </w:rPr>
        <w:t xml:space="preserve"> </w:t>
      </w:r>
      <w:r w:rsidRPr="00D70348">
        <w:t>c</w:t>
      </w:r>
      <w:r w:rsidRPr="00D70348">
        <w:rPr>
          <w:spacing w:val="1"/>
        </w:rPr>
        <w:t>on</w:t>
      </w:r>
      <w:r w:rsidRPr="00D70348">
        <w:rPr>
          <w:spacing w:val="-2"/>
        </w:rPr>
        <w:t>f</w:t>
      </w:r>
      <w:r w:rsidRPr="00D70348">
        <w:t>i</w:t>
      </w:r>
      <w:r w:rsidRPr="00D70348">
        <w:rPr>
          <w:spacing w:val="1"/>
        </w:rPr>
        <w:t>d</w:t>
      </w:r>
      <w:r w:rsidRPr="00D70348">
        <w:rPr>
          <w:spacing w:val="4"/>
        </w:rPr>
        <w:t>e</w:t>
      </w:r>
      <w:r w:rsidRPr="00D70348">
        <w:rPr>
          <w:spacing w:val="-1"/>
        </w:rPr>
        <w:t>n</w:t>
      </w:r>
      <w:r w:rsidRPr="00D70348">
        <w:t>tial</w:t>
      </w:r>
      <w:r w:rsidRPr="00D70348">
        <w:rPr>
          <w:spacing w:val="-10"/>
        </w:rPr>
        <w:t xml:space="preserve"> </w:t>
      </w:r>
      <w:r w:rsidRPr="00D70348">
        <w:rPr>
          <w:spacing w:val="2"/>
        </w:rPr>
        <w:t>i</w:t>
      </w:r>
      <w:r w:rsidRPr="00D70348">
        <w:rPr>
          <w:spacing w:val="1"/>
        </w:rPr>
        <w:t>n</w:t>
      </w:r>
      <w:r w:rsidRPr="00D70348">
        <w:rPr>
          <w:spacing w:val="-2"/>
        </w:rPr>
        <w:t>f</w:t>
      </w:r>
      <w:r w:rsidRPr="00D70348">
        <w:rPr>
          <w:spacing w:val="1"/>
        </w:rPr>
        <w:t>or</w:t>
      </w:r>
      <w:r w:rsidRPr="00D70348">
        <w:rPr>
          <w:spacing w:val="-1"/>
        </w:rPr>
        <w:t>m</w:t>
      </w:r>
      <w:r w:rsidRPr="00D70348">
        <w:t>ati</w:t>
      </w:r>
      <w:r w:rsidRPr="00D70348">
        <w:rPr>
          <w:spacing w:val="1"/>
        </w:rPr>
        <w:t>o</w:t>
      </w:r>
      <w:r w:rsidRPr="00D70348">
        <w:t>n</w:t>
      </w:r>
      <w:r w:rsidRPr="00D70348">
        <w:rPr>
          <w:spacing w:val="-10"/>
        </w:rPr>
        <w:t xml:space="preserve"> </w:t>
      </w:r>
      <w:r w:rsidRPr="00D70348">
        <w:rPr>
          <w:spacing w:val="2"/>
        </w:rPr>
        <w:t>i</w:t>
      </w:r>
      <w:r w:rsidRPr="00D70348">
        <w:t>n</w:t>
      </w:r>
      <w:r w:rsidRPr="00D70348">
        <w:rPr>
          <w:spacing w:val="-3"/>
        </w:rPr>
        <w:t xml:space="preserve"> </w:t>
      </w:r>
      <w:r w:rsidRPr="00D70348">
        <w:t xml:space="preserve">a </w:t>
      </w:r>
      <w:r w:rsidRPr="00D70348">
        <w:rPr>
          <w:spacing w:val="1"/>
        </w:rPr>
        <w:t>pro</w:t>
      </w:r>
      <w:r w:rsidRPr="00D70348">
        <w:rPr>
          <w:spacing w:val="-2"/>
        </w:rPr>
        <w:t>f</w:t>
      </w:r>
      <w:r w:rsidRPr="00D70348">
        <w:t>es</w:t>
      </w:r>
      <w:r w:rsidRPr="00D70348">
        <w:rPr>
          <w:spacing w:val="1"/>
        </w:rPr>
        <w:t>s</w:t>
      </w:r>
      <w:r w:rsidRPr="00D70348">
        <w:t>i</w:t>
      </w:r>
      <w:r w:rsidRPr="00D70348">
        <w:rPr>
          <w:spacing w:val="1"/>
        </w:rPr>
        <w:t>o</w:t>
      </w:r>
      <w:r w:rsidRPr="00D70348">
        <w:rPr>
          <w:spacing w:val="-1"/>
        </w:rPr>
        <w:t>n</w:t>
      </w:r>
      <w:r w:rsidRPr="00D70348">
        <w:t>al</w:t>
      </w:r>
      <w:r w:rsidRPr="00D70348">
        <w:rPr>
          <w:spacing w:val="-7"/>
        </w:rPr>
        <w:t xml:space="preserve"> </w:t>
      </w:r>
      <w:r w:rsidRPr="00D70348">
        <w:rPr>
          <w:spacing w:val="-1"/>
        </w:rPr>
        <w:t>m</w:t>
      </w:r>
      <w:r w:rsidRPr="00D70348">
        <w:t>a</w:t>
      </w:r>
      <w:r w:rsidRPr="00D70348">
        <w:rPr>
          <w:spacing w:val="1"/>
        </w:rPr>
        <w:t>nn</w:t>
      </w:r>
      <w:r w:rsidRPr="00D70348">
        <w:t>e</w:t>
      </w:r>
      <w:r w:rsidRPr="00D70348">
        <w:rPr>
          <w:spacing w:val="1"/>
        </w:rPr>
        <w:t>r</w:t>
      </w:r>
      <w:r w:rsidRPr="00D70348">
        <w:t>.</w:t>
      </w:r>
    </w:p>
    <w:p w14:paraId="0230AA4B" w14:textId="77777777" w:rsidR="007072B5" w:rsidRPr="00D70348" w:rsidRDefault="00D70348">
      <w:pPr>
        <w:spacing w:before="1"/>
      </w:pPr>
      <w:r w:rsidRPr="00D70348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70348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70348">
        <w:t>K</w:t>
      </w:r>
      <w:r w:rsidRPr="00D70348">
        <w:rPr>
          <w:spacing w:val="-1"/>
        </w:rPr>
        <w:t>n</w:t>
      </w:r>
      <w:r w:rsidRPr="00D70348">
        <w:rPr>
          <w:spacing w:val="3"/>
        </w:rPr>
        <w:t>o</w:t>
      </w:r>
      <w:r w:rsidRPr="00D70348">
        <w:rPr>
          <w:spacing w:val="-2"/>
        </w:rPr>
        <w:t>w</w:t>
      </w:r>
      <w:r w:rsidRPr="00D70348">
        <w:t>le</w:t>
      </w:r>
      <w:r w:rsidRPr="00D70348">
        <w:rPr>
          <w:spacing w:val="1"/>
        </w:rPr>
        <w:t>d</w:t>
      </w:r>
      <w:r w:rsidRPr="00D70348">
        <w:rPr>
          <w:spacing w:val="-1"/>
        </w:rPr>
        <w:t>g</w:t>
      </w:r>
      <w:r w:rsidRPr="00D70348">
        <w:t>e</w:t>
      </w:r>
      <w:r w:rsidRPr="00D70348">
        <w:rPr>
          <w:spacing w:val="-8"/>
        </w:rPr>
        <w:t xml:space="preserve"> </w:t>
      </w:r>
      <w:r w:rsidRPr="00D70348">
        <w:rPr>
          <w:spacing w:val="1"/>
        </w:rPr>
        <w:t>o</w:t>
      </w:r>
      <w:r w:rsidRPr="00D70348">
        <w:t>f</w:t>
      </w:r>
      <w:r w:rsidRPr="00D70348">
        <w:rPr>
          <w:spacing w:val="-1"/>
        </w:rPr>
        <w:t xml:space="preserve"> s</w:t>
      </w:r>
      <w:r w:rsidRPr="00D70348">
        <w:rPr>
          <w:spacing w:val="1"/>
        </w:rPr>
        <w:t>p</w:t>
      </w:r>
      <w:r w:rsidRPr="00D70348">
        <w:t>e</w:t>
      </w:r>
      <w:r w:rsidRPr="00D70348">
        <w:rPr>
          <w:spacing w:val="1"/>
        </w:rPr>
        <w:t>c</w:t>
      </w:r>
      <w:r w:rsidRPr="00D70348">
        <w:t>iali</w:t>
      </w:r>
      <w:r w:rsidRPr="00D70348">
        <w:rPr>
          <w:spacing w:val="-1"/>
        </w:rPr>
        <w:t>s</w:t>
      </w:r>
      <w:r w:rsidRPr="00D70348">
        <w:t>t</w:t>
      </w:r>
      <w:r w:rsidRPr="00D70348">
        <w:rPr>
          <w:spacing w:val="-7"/>
        </w:rPr>
        <w:t xml:space="preserve"> </w:t>
      </w:r>
      <w:r w:rsidRPr="00D70348">
        <w:rPr>
          <w:spacing w:val="1"/>
        </w:rPr>
        <w:t>d</w:t>
      </w:r>
      <w:r w:rsidRPr="00D70348">
        <w:t>ata</w:t>
      </w:r>
      <w:r w:rsidRPr="00D70348">
        <w:rPr>
          <w:spacing w:val="-2"/>
        </w:rPr>
        <w:t xml:space="preserve"> </w:t>
      </w:r>
      <w:r w:rsidRPr="00D70348">
        <w:rPr>
          <w:spacing w:val="3"/>
        </w:rPr>
        <w:t>e</w:t>
      </w:r>
      <w:r w:rsidRPr="00D70348">
        <w:rPr>
          <w:spacing w:val="-1"/>
        </w:rPr>
        <w:t>n</w:t>
      </w:r>
      <w:r w:rsidRPr="00D70348">
        <w:t>t</w:t>
      </w:r>
      <w:r w:rsidRPr="00D70348">
        <w:rPr>
          <w:spacing w:val="3"/>
        </w:rPr>
        <w:t>r</w:t>
      </w:r>
      <w:r w:rsidRPr="00D70348">
        <w:t>y</w:t>
      </w:r>
      <w:r w:rsidRPr="00D70348">
        <w:rPr>
          <w:spacing w:val="-5"/>
        </w:rPr>
        <w:t xml:space="preserve"> </w:t>
      </w:r>
      <w:r w:rsidRPr="00D70348">
        <w:rPr>
          <w:spacing w:val="-1"/>
        </w:rPr>
        <w:t>s</w:t>
      </w:r>
      <w:r w:rsidRPr="00D70348">
        <w:rPr>
          <w:spacing w:val="1"/>
        </w:rPr>
        <w:t>o</w:t>
      </w:r>
      <w:r w:rsidRPr="00D70348">
        <w:rPr>
          <w:spacing w:val="-2"/>
        </w:rPr>
        <w:t>f</w:t>
      </w:r>
      <w:r w:rsidRPr="00D70348">
        <w:rPr>
          <w:spacing w:val="2"/>
        </w:rPr>
        <w:t>t</w:t>
      </w:r>
      <w:r w:rsidRPr="00D70348">
        <w:rPr>
          <w:spacing w:val="-2"/>
        </w:rPr>
        <w:t>w</w:t>
      </w:r>
      <w:r w:rsidRPr="00D70348">
        <w:t>a</w:t>
      </w:r>
      <w:r w:rsidRPr="00D70348">
        <w:rPr>
          <w:spacing w:val="1"/>
        </w:rPr>
        <w:t>r</w:t>
      </w:r>
      <w:r w:rsidRPr="00D70348">
        <w:t>e</w:t>
      </w:r>
      <w:r w:rsidRPr="00D70348">
        <w:rPr>
          <w:spacing w:val="-6"/>
        </w:rPr>
        <w:t xml:space="preserve"> </w:t>
      </w:r>
      <w:r w:rsidRPr="00D70348">
        <w:rPr>
          <w:spacing w:val="3"/>
        </w:rPr>
        <w:t>a</w:t>
      </w:r>
      <w:r w:rsidRPr="00D70348">
        <w:rPr>
          <w:spacing w:val="-1"/>
        </w:rPr>
        <w:t>n</w:t>
      </w:r>
      <w:r w:rsidRPr="00D70348">
        <w:t>d</w:t>
      </w:r>
      <w:r w:rsidRPr="00D70348">
        <w:rPr>
          <w:spacing w:val="-2"/>
        </w:rPr>
        <w:t xml:space="preserve"> </w:t>
      </w:r>
      <w:r w:rsidRPr="00D70348">
        <w:t>a</w:t>
      </w:r>
      <w:r w:rsidRPr="00D70348">
        <w:rPr>
          <w:spacing w:val="-1"/>
        </w:rPr>
        <w:t>u</w:t>
      </w:r>
      <w:r w:rsidRPr="00D70348">
        <w:t>t</w:t>
      </w:r>
      <w:r w:rsidRPr="00D70348">
        <w:rPr>
          <w:spacing w:val="3"/>
        </w:rPr>
        <w:t>o</w:t>
      </w:r>
      <w:r w:rsidRPr="00D70348">
        <w:rPr>
          <w:spacing w:val="-4"/>
        </w:rPr>
        <w:t>m</w:t>
      </w:r>
      <w:r w:rsidRPr="00D70348">
        <w:t>ated</w:t>
      </w:r>
      <w:r w:rsidRPr="00D70348">
        <w:rPr>
          <w:spacing w:val="-6"/>
        </w:rPr>
        <w:t xml:space="preserve"> </w:t>
      </w:r>
      <w:r w:rsidRPr="00D70348">
        <w:rPr>
          <w:spacing w:val="2"/>
        </w:rPr>
        <w:t>s</w:t>
      </w:r>
      <w:r w:rsidRPr="00D70348">
        <w:rPr>
          <w:spacing w:val="-1"/>
        </w:rPr>
        <w:t>ys</w:t>
      </w:r>
      <w:r w:rsidRPr="00D70348">
        <w:t>t</w:t>
      </w:r>
      <w:r w:rsidRPr="00D70348">
        <w:rPr>
          <w:spacing w:val="2"/>
        </w:rPr>
        <w:t>e</w:t>
      </w:r>
      <w:r w:rsidRPr="00D70348">
        <w:rPr>
          <w:spacing w:val="-1"/>
        </w:rPr>
        <w:t>ms</w:t>
      </w:r>
      <w:r w:rsidRPr="00D70348">
        <w:t>.</w:t>
      </w:r>
    </w:p>
    <w:p w14:paraId="20019EF1" w14:textId="77777777" w:rsidR="007072B5" w:rsidRPr="00D70348" w:rsidRDefault="00D70348">
      <w:pPr>
        <w:spacing w:before="1" w:line="342" w:lineRule="auto"/>
        <w:ind w:right="1385"/>
      </w:pPr>
      <w:r w:rsidRPr="00D70348">
        <w:rPr>
          <w:rFonts w:ascii="Segoe MDL2 Assets" w:eastAsia="Segoe MDL2 Assets" w:hAnsi="Segoe MDL2 Assets" w:cs="Segoe MDL2 Assets"/>
          <w:w w:val="45"/>
        </w:rPr>
        <w:t></w:t>
      </w:r>
      <w:r w:rsidRPr="00D70348">
        <w:rPr>
          <w:rFonts w:ascii="Segoe MDL2 Assets" w:eastAsia="Segoe MDL2 Assets" w:hAnsi="Segoe MDL2 Assets" w:cs="Segoe MDL2 Assets"/>
          <w:w w:val="45"/>
        </w:rPr>
        <w:t xml:space="preserve">    </w:t>
      </w:r>
      <w:r w:rsidRPr="00D70348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70348">
        <w:t>Str</w:t>
      </w:r>
      <w:r w:rsidRPr="00D70348">
        <w:rPr>
          <w:spacing w:val="1"/>
        </w:rPr>
        <w:t>o</w:t>
      </w:r>
      <w:r w:rsidRPr="00D70348">
        <w:rPr>
          <w:spacing w:val="-1"/>
        </w:rPr>
        <w:t>n</w:t>
      </w:r>
      <w:r w:rsidRPr="00D70348">
        <w:t>g</w:t>
      </w:r>
      <w:r w:rsidRPr="00D70348">
        <w:rPr>
          <w:spacing w:val="-6"/>
        </w:rPr>
        <w:t xml:space="preserve"> </w:t>
      </w:r>
      <w:r w:rsidRPr="00D70348">
        <w:t>c</w:t>
      </w:r>
      <w:r w:rsidRPr="00D70348">
        <w:rPr>
          <w:spacing w:val="4"/>
        </w:rPr>
        <w:t>o</w:t>
      </w:r>
      <w:r w:rsidRPr="00D70348">
        <w:rPr>
          <w:spacing w:val="-1"/>
        </w:rPr>
        <w:t>mm</w:t>
      </w:r>
      <w:r w:rsidRPr="00D70348">
        <w:rPr>
          <w:spacing w:val="2"/>
        </w:rPr>
        <w:t>it</w:t>
      </w:r>
      <w:r w:rsidRPr="00D70348">
        <w:rPr>
          <w:spacing w:val="-1"/>
        </w:rPr>
        <w:t>m</w:t>
      </w:r>
      <w:r w:rsidRPr="00D70348">
        <w:t>e</w:t>
      </w:r>
      <w:r w:rsidRPr="00D70348">
        <w:rPr>
          <w:spacing w:val="-1"/>
        </w:rPr>
        <w:t>n</w:t>
      </w:r>
      <w:r w:rsidRPr="00D70348">
        <w:t>t</w:t>
      </w:r>
      <w:r w:rsidRPr="00D70348">
        <w:rPr>
          <w:spacing w:val="-10"/>
        </w:rPr>
        <w:t xml:space="preserve"> </w:t>
      </w:r>
      <w:r w:rsidRPr="00D70348">
        <w:t>to</w:t>
      </w:r>
      <w:r w:rsidRPr="00D70348">
        <w:rPr>
          <w:spacing w:val="-1"/>
        </w:rPr>
        <w:t xml:space="preserve"> </w:t>
      </w:r>
      <w:r w:rsidRPr="00D70348">
        <w:rPr>
          <w:spacing w:val="1"/>
        </w:rPr>
        <w:t>p</w:t>
      </w:r>
      <w:r w:rsidRPr="00D70348">
        <w:t>e</w:t>
      </w:r>
      <w:r w:rsidRPr="00D70348">
        <w:rPr>
          <w:spacing w:val="1"/>
        </w:rPr>
        <w:t>r</w:t>
      </w:r>
      <w:r w:rsidRPr="00D70348">
        <w:rPr>
          <w:spacing w:val="-2"/>
        </w:rPr>
        <w:t>f</w:t>
      </w:r>
      <w:r w:rsidRPr="00D70348">
        <w:rPr>
          <w:spacing w:val="1"/>
        </w:rPr>
        <w:t>or</w:t>
      </w:r>
      <w:r w:rsidRPr="00D70348">
        <w:rPr>
          <w:spacing w:val="-1"/>
        </w:rPr>
        <w:t>m</w:t>
      </w:r>
      <w:r w:rsidRPr="00D70348">
        <w:rPr>
          <w:spacing w:val="2"/>
        </w:rPr>
        <w:t>i</w:t>
      </w:r>
      <w:r w:rsidRPr="00D70348">
        <w:rPr>
          <w:spacing w:val="-1"/>
        </w:rPr>
        <w:t>n</w:t>
      </w:r>
      <w:r w:rsidRPr="00D70348">
        <w:t>g</w:t>
      </w:r>
      <w:r w:rsidRPr="00D70348">
        <w:rPr>
          <w:spacing w:val="-10"/>
        </w:rPr>
        <w:t xml:space="preserve"> </w:t>
      </w:r>
      <w:r w:rsidRPr="00D70348">
        <w:rPr>
          <w:spacing w:val="3"/>
        </w:rPr>
        <w:t>a</w:t>
      </w:r>
      <w:r w:rsidRPr="00D70348">
        <w:rPr>
          <w:spacing w:val="-1"/>
        </w:rPr>
        <w:t>n</w:t>
      </w:r>
      <w:r w:rsidRPr="00D70348">
        <w:t>d</w:t>
      </w:r>
      <w:r w:rsidRPr="00D70348">
        <w:rPr>
          <w:spacing w:val="-2"/>
        </w:rPr>
        <w:t xml:space="preserve"> </w:t>
      </w:r>
      <w:r w:rsidRPr="00D70348">
        <w:rPr>
          <w:spacing w:val="1"/>
        </w:rPr>
        <w:t>prod</w:t>
      </w:r>
      <w:r w:rsidRPr="00D70348">
        <w:rPr>
          <w:spacing w:val="-1"/>
        </w:rPr>
        <w:t>u</w:t>
      </w:r>
      <w:r w:rsidRPr="00D70348">
        <w:t>ci</w:t>
      </w:r>
      <w:r w:rsidRPr="00D70348">
        <w:rPr>
          <w:spacing w:val="-1"/>
        </w:rPr>
        <w:t>n</w:t>
      </w:r>
      <w:r w:rsidRPr="00D70348">
        <w:t>g</w:t>
      </w:r>
      <w:r w:rsidRPr="00D70348">
        <w:rPr>
          <w:spacing w:val="-9"/>
        </w:rPr>
        <w:t xml:space="preserve"> </w:t>
      </w:r>
      <w:r w:rsidRPr="00D70348">
        <w:t>at</w:t>
      </w:r>
      <w:r w:rsidRPr="00D70348">
        <w:rPr>
          <w:spacing w:val="-1"/>
        </w:rPr>
        <w:t xml:space="preserve"> </w:t>
      </w:r>
      <w:r w:rsidRPr="00D70348">
        <w:rPr>
          <w:spacing w:val="2"/>
        </w:rPr>
        <w:t>t</w:t>
      </w:r>
      <w:r w:rsidRPr="00D70348">
        <w:rPr>
          <w:spacing w:val="-1"/>
        </w:rPr>
        <w:t>h</w:t>
      </w:r>
      <w:r w:rsidRPr="00D70348">
        <w:t>e</w:t>
      </w:r>
      <w:r w:rsidRPr="00D70348">
        <w:rPr>
          <w:spacing w:val="-1"/>
        </w:rPr>
        <w:t xml:space="preserve"> </w:t>
      </w:r>
      <w:r w:rsidRPr="00D70348">
        <w:rPr>
          <w:spacing w:val="1"/>
        </w:rPr>
        <w:t>h</w:t>
      </w:r>
      <w:r w:rsidRPr="00D70348">
        <w:t>i</w:t>
      </w:r>
      <w:r w:rsidRPr="00D70348">
        <w:rPr>
          <w:spacing w:val="1"/>
        </w:rPr>
        <w:t>g</w:t>
      </w:r>
      <w:r w:rsidRPr="00D70348">
        <w:rPr>
          <w:spacing w:val="-1"/>
        </w:rPr>
        <w:t>h</w:t>
      </w:r>
      <w:r w:rsidRPr="00D70348">
        <w:t>est</w:t>
      </w:r>
      <w:r w:rsidRPr="00D70348">
        <w:rPr>
          <w:spacing w:val="-6"/>
        </w:rPr>
        <w:t xml:space="preserve"> </w:t>
      </w:r>
      <w:r w:rsidRPr="00D70348">
        <w:t>l</w:t>
      </w:r>
      <w:r w:rsidRPr="00D70348">
        <w:rPr>
          <w:spacing w:val="2"/>
        </w:rPr>
        <w:t>e</w:t>
      </w:r>
      <w:r w:rsidRPr="00D70348">
        <w:rPr>
          <w:spacing w:val="-1"/>
        </w:rPr>
        <w:t>v</w:t>
      </w:r>
      <w:r w:rsidRPr="00D70348">
        <w:t xml:space="preserve">el. </w:t>
      </w:r>
      <w:r w:rsidRPr="00D70348">
        <w:t>A</w:t>
      </w:r>
      <w:r w:rsidRPr="00D70348">
        <w:rPr>
          <w:spacing w:val="4"/>
        </w:rPr>
        <w:t>C</w:t>
      </w:r>
      <w:r w:rsidRPr="00D70348">
        <w:t>A</w:t>
      </w:r>
      <w:r w:rsidRPr="00D70348">
        <w:rPr>
          <w:spacing w:val="3"/>
        </w:rPr>
        <w:t>DEMI</w:t>
      </w:r>
      <w:r w:rsidRPr="00D70348">
        <w:t>C</w:t>
      </w:r>
      <w:r w:rsidRPr="00D70348">
        <w:rPr>
          <w:spacing w:val="-7"/>
        </w:rPr>
        <w:t xml:space="preserve"> </w:t>
      </w:r>
      <w:r w:rsidRPr="00D70348">
        <w:rPr>
          <w:spacing w:val="2"/>
        </w:rPr>
        <w:t>Q</w:t>
      </w:r>
      <w:r w:rsidRPr="00D70348">
        <w:rPr>
          <w:spacing w:val="5"/>
        </w:rPr>
        <w:t>U</w:t>
      </w:r>
      <w:r w:rsidRPr="00D70348">
        <w:rPr>
          <w:spacing w:val="2"/>
        </w:rPr>
        <w:t>A</w:t>
      </w:r>
      <w:r w:rsidRPr="00D70348">
        <w:t>L</w:t>
      </w:r>
      <w:r w:rsidRPr="00D70348">
        <w:rPr>
          <w:spacing w:val="3"/>
        </w:rPr>
        <w:t>I</w:t>
      </w:r>
      <w:r w:rsidRPr="00D70348">
        <w:rPr>
          <w:spacing w:val="2"/>
        </w:rPr>
        <w:t>F</w:t>
      </w:r>
      <w:r w:rsidRPr="00D70348">
        <w:rPr>
          <w:spacing w:val="3"/>
        </w:rPr>
        <w:t>I</w:t>
      </w:r>
      <w:r w:rsidRPr="00D70348">
        <w:rPr>
          <w:spacing w:val="1"/>
        </w:rPr>
        <w:t>C</w:t>
      </w:r>
      <w:r w:rsidRPr="00D70348">
        <w:rPr>
          <w:spacing w:val="-22"/>
        </w:rPr>
        <w:t>A</w:t>
      </w:r>
      <w:r w:rsidRPr="00D70348">
        <w:rPr>
          <w:spacing w:val="5"/>
        </w:rPr>
        <w:t>T</w:t>
      </w:r>
      <w:r w:rsidRPr="00D70348">
        <w:rPr>
          <w:spacing w:val="3"/>
        </w:rPr>
        <w:t>I</w:t>
      </w:r>
      <w:r w:rsidRPr="00D70348">
        <w:rPr>
          <w:spacing w:val="2"/>
        </w:rPr>
        <w:t>ON</w:t>
      </w:r>
      <w:r w:rsidRPr="00D70348">
        <w:t>S</w:t>
      </w:r>
    </w:p>
    <w:p w14:paraId="793B5705" w14:textId="77777777" w:rsidR="007072B5" w:rsidRPr="00D70348" w:rsidRDefault="007072B5">
      <w:pPr>
        <w:spacing w:before="6" w:line="180" w:lineRule="exact"/>
        <w:rPr>
          <w:sz w:val="19"/>
          <w:szCs w:val="19"/>
        </w:rPr>
      </w:pPr>
    </w:p>
    <w:p w14:paraId="748658FE" w14:textId="77777777" w:rsidR="007072B5" w:rsidRPr="00D70348" w:rsidRDefault="00D70348">
      <w:r w:rsidRPr="00D70348">
        <w:rPr>
          <w:b/>
          <w:i/>
          <w:spacing w:val="1"/>
        </w:rPr>
        <w:t>B</w:t>
      </w:r>
      <w:r w:rsidRPr="00D70348">
        <w:rPr>
          <w:b/>
          <w:i/>
          <w:spacing w:val="2"/>
        </w:rPr>
        <w:t>ir</w:t>
      </w:r>
      <w:r w:rsidRPr="00D70348">
        <w:rPr>
          <w:b/>
          <w:i/>
          <w:spacing w:val="6"/>
        </w:rPr>
        <w:t>m</w:t>
      </w:r>
      <w:r w:rsidRPr="00D70348">
        <w:rPr>
          <w:b/>
          <w:i/>
          <w:spacing w:val="2"/>
        </w:rPr>
        <w:t>in</w:t>
      </w:r>
      <w:r w:rsidRPr="00D70348">
        <w:rPr>
          <w:b/>
          <w:i/>
          <w:spacing w:val="3"/>
        </w:rPr>
        <w:t>g</w:t>
      </w:r>
      <w:r w:rsidRPr="00D70348">
        <w:rPr>
          <w:b/>
          <w:i/>
          <w:spacing w:val="2"/>
        </w:rPr>
        <w:t>h</w:t>
      </w:r>
      <w:r w:rsidRPr="00D70348">
        <w:rPr>
          <w:b/>
          <w:i/>
          <w:spacing w:val="1"/>
        </w:rPr>
        <w:t>a</w:t>
      </w:r>
      <w:r w:rsidRPr="00D70348">
        <w:rPr>
          <w:b/>
          <w:i/>
        </w:rPr>
        <w:t>m</w:t>
      </w:r>
      <w:r w:rsidRPr="00D70348">
        <w:rPr>
          <w:b/>
          <w:i/>
          <w:spacing w:val="-5"/>
        </w:rPr>
        <w:t xml:space="preserve"> </w:t>
      </w:r>
      <w:r w:rsidRPr="00D70348">
        <w:rPr>
          <w:b/>
          <w:i/>
          <w:spacing w:val="2"/>
        </w:rPr>
        <w:t>N</w:t>
      </w:r>
      <w:r w:rsidRPr="00D70348">
        <w:rPr>
          <w:b/>
          <w:i/>
          <w:spacing w:val="3"/>
        </w:rPr>
        <w:t>o</w:t>
      </w:r>
      <w:r w:rsidRPr="00D70348">
        <w:rPr>
          <w:b/>
          <w:i/>
          <w:spacing w:val="2"/>
        </w:rPr>
        <w:t>rt</w:t>
      </w:r>
      <w:r w:rsidRPr="00D70348">
        <w:rPr>
          <w:b/>
          <w:i/>
        </w:rPr>
        <w:t>h</w:t>
      </w:r>
      <w:r w:rsidRPr="00D70348">
        <w:rPr>
          <w:b/>
          <w:i/>
          <w:spacing w:val="-1"/>
        </w:rPr>
        <w:t xml:space="preserve"> </w:t>
      </w:r>
      <w:r w:rsidRPr="00D70348">
        <w:rPr>
          <w:b/>
          <w:i/>
          <w:spacing w:val="2"/>
        </w:rPr>
        <w:t>Uni</w:t>
      </w:r>
      <w:r w:rsidRPr="00D70348">
        <w:rPr>
          <w:b/>
          <w:i/>
          <w:spacing w:val="3"/>
        </w:rPr>
        <w:t>ve</w:t>
      </w:r>
      <w:r w:rsidRPr="00D70348">
        <w:rPr>
          <w:b/>
          <w:i/>
          <w:spacing w:val="2"/>
        </w:rPr>
        <w:t>rsi</w:t>
      </w:r>
      <w:r w:rsidRPr="00D70348">
        <w:rPr>
          <w:b/>
          <w:i/>
        </w:rPr>
        <w:t xml:space="preserve">ty             </w:t>
      </w:r>
      <w:r w:rsidRPr="00D70348">
        <w:rPr>
          <w:b/>
          <w:i/>
          <w:spacing w:val="21"/>
        </w:rPr>
        <w:t xml:space="preserve"> </w:t>
      </w:r>
      <w:r w:rsidRPr="00D70348">
        <w:rPr>
          <w:b/>
          <w:i/>
          <w:spacing w:val="1"/>
        </w:rPr>
        <w:t>2</w:t>
      </w:r>
      <w:r w:rsidRPr="00D70348">
        <w:rPr>
          <w:b/>
          <w:i/>
          <w:spacing w:val="3"/>
        </w:rPr>
        <w:t>0</w:t>
      </w:r>
      <w:r w:rsidRPr="00D70348">
        <w:rPr>
          <w:b/>
          <w:i/>
          <w:spacing w:val="10"/>
        </w:rPr>
        <w:t>0</w:t>
      </w:r>
      <w:r w:rsidRPr="00D70348">
        <w:rPr>
          <w:b/>
          <w:i/>
        </w:rPr>
        <w:t>5 -</w:t>
      </w:r>
      <w:r w:rsidRPr="00D70348">
        <w:rPr>
          <w:b/>
          <w:i/>
          <w:spacing w:val="5"/>
        </w:rPr>
        <w:t xml:space="preserve"> </w:t>
      </w:r>
      <w:r w:rsidRPr="00D70348">
        <w:rPr>
          <w:b/>
          <w:i/>
          <w:spacing w:val="1"/>
        </w:rPr>
        <w:t>2</w:t>
      </w:r>
      <w:r w:rsidRPr="00D70348">
        <w:rPr>
          <w:b/>
          <w:i/>
          <w:spacing w:val="4"/>
        </w:rPr>
        <w:t>0</w:t>
      </w:r>
      <w:r w:rsidRPr="00D70348">
        <w:rPr>
          <w:b/>
          <w:i/>
          <w:spacing w:val="1"/>
        </w:rPr>
        <w:t>0</w:t>
      </w:r>
      <w:r w:rsidRPr="00D70348">
        <w:rPr>
          <w:b/>
          <w:i/>
        </w:rPr>
        <w:t>8</w:t>
      </w:r>
    </w:p>
    <w:p w14:paraId="611103FA" w14:textId="77777777" w:rsidR="007072B5" w:rsidRPr="00D70348" w:rsidRDefault="00D70348">
      <w:pPr>
        <w:spacing w:before="29"/>
      </w:pPr>
      <w:r w:rsidRPr="00D70348">
        <w:rPr>
          <w:spacing w:val="2"/>
        </w:rPr>
        <w:t>H</w:t>
      </w:r>
      <w:r w:rsidRPr="00D70348">
        <w:rPr>
          <w:spacing w:val="3"/>
        </w:rPr>
        <w:t>u</w:t>
      </w:r>
      <w:r w:rsidRPr="00D70348">
        <w:rPr>
          <w:spacing w:val="-1"/>
        </w:rPr>
        <w:t>m</w:t>
      </w:r>
      <w:r w:rsidRPr="00D70348">
        <w:rPr>
          <w:spacing w:val="5"/>
        </w:rPr>
        <w:t>a</w:t>
      </w:r>
      <w:r w:rsidRPr="00D70348">
        <w:t>n</w:t>
      </w:r>
      <w:r w:rsidRPr="00D70348">
        <w:rPr>
          <w:spacing w:val="-2"/>
        </w:rPr>
        <w:t xml:space="preserve"> </w:t>
      </w:r>
      <w:r w:rsidRPr="00D70348">
        <w:rPr>
          <w:spacing w:val="1"/>
        </w:rPr>
        <w:t>R</w:t>
      </w:r>
      <w:r w:rsidRPr="00D70348">
        <w:rPr>
          <w:spacing w:val="3"/>
        </w:rPr>
        <w:t>e</w:t>
      </w:r>
      <w:r w:rsidRPr="00D70348">
        <w:rPr>
          <w:spacing w:val="2"/>
        </w:rPr>
        <w:t>s</w:t>
      </w:r>
      <w:r w:rsidRPr="00D70348">
        <w:rPr>
          <w:spacing w:val="3"/>
        </w:rPr>
        <w:t>o</w:t>
      </w:r>
      <w:r w:rsidRPr="00D70348">
        <w:rPr>
          <w:spacing w:val="1"/>
        </w:rPr>
        <w:t>u</w:t>
      </w:r>
      <w:r w:rsidRPr="00D70348">
        <w:rPr>
          <w:spacing w:val="3"/>
        </w:rPr>
        <w:t>rc</w:t>
      </w:r>
      <w:r w:rsidRPr="00D70348">
        <w:t>e</w:t>
      </w:r>
      <w:r w:rsidRPr="00D70348">
        <w:rPr>
          <w:spacing w:val="1"/>
        </w:rPr>
        <w:t xml:space="preserve"> </w:t>
      </w:r>
      <w:r w:rsidRPr="00D70348">
        <w:rPr>
          <w:spacing w:val="3"/>
        </w:rPr>
        <w:t>Ma</w:t>
      </w:r>
      <w:r w:rsidRPr="00D70348">
        <w:rPr>
          <w:spacing w:val="1"/>
        </w:rPr>
        <w:t>n</w:t>
      </w:r>
      <w:r w:rsidRPr="00D70348">
        <w:rPr>
          <w:spacing w:val="3"/>
        </w:rPr>
        <w:t>a</w:t>
      </w:r>
      <w:r w:rsidRPr="00D70348">
        <w:rPr>
          <w:spacing w:val="1"/>
        </w:rPr>
        <w:t>g</w:t>
      </w:r>
      <w:r w:rsidRPr="00D70348">
        <w:rPr>
          <w:spacing w:val="5"/>
        </w:rPr>
        <w:t>e</w:t>
      </w:r>
      <w:r w:rsidRPr="00D70348">
        <w:rPr>
          <w:spacing w:val="-1"/>
        </w:rPr>
        <w:t>m</w:t>
      </w:r>
      <w:r w:rsidRPr="00D70348">
        <w:rPr>
          <w:spacing w:val="5"/>
        </w:rPr>
        <w:t>e</w:t>
      </w:r>
      <w:r w:rsidRPr="00D70348">
        <w:rPr>
          <w:spacing w:val="1"/>
        </w:rPr>
        <w:t>n</w:t>
      </w:r>
      <w:r w:rsidRPr="00D70348">
        <w:t xml:space="preserve">t         </w:t>
      </w:r>
      <w:r w:rsidRPr="00D70348">
        <w:rPr>
          <w:spacing w:val="17"/>
        </w:rPr>
        <w:t xml:space="preserve"> </w:t>
      </w:r>
      <w:r w:rsidRPr="00D70348">
        <w:rPr>
          <w:spacing w:val="4"/>
        </w:rPr>
        <w:t>B</w:t>
      </w:r>
      <w:r w:rsidRPr="00D70348">
        <w:t xml:space="preserve">A </w:t>
      </w:r>
      <w:r w:rsidRPr="00D70348">
        <w:rPr>
          <w:spacing w:val="3"/>
        </w:rPr>
        <w:t>(</w:t>
      </w:r>
      <w:r w:rsidRPr="00D70348">
        <w:t>H</w:t>
      </w:r>
      <w:r w:rsidRPr="00D70348">
        <w:rPr>
          <w:spacing w:val="4"/>
        </w:rPr>
        <w:t>o</w:t>
      </w:r>
      <w:r w:rsidRPr="00D70348">
        <w:rPr>
          <w:spacing w:val="1"/>
        </w:rPr>
        <w:t>n</w:t>
      </w:r>
      <w:r w:rsidRPr="00D70348">
        <w:rPr>
          <w:spacing w:val="2"/>
        </w:rPr>
        <w:t>s</w:t>
      </w:r>
      <w:r w:rsidRPr="00D70348">
        <w:t>)</w:t>
      </w:r>
    </w:p>
    <w:p w14:paraId="64D289D3" w14:textId="77777777" w:rsidR="007072B5" w:rsidRPr="00D70348" w:rsidRDefault="007072B5">
      <w:pPr>
        <w:spacing w:before="11" w:line="280" w:lineRule="exact"/>
        <w:rPr>
          <w:sz w:val="28"/>
          <w:szCs w:val="28"/>
        </w:rPr>
      </w:pPr>
    </w:p>
    <w:p w14:paraId="7BFE5517" w14:textId="77777777" w:rsidR="007072B5" w:rsidRPr="00D70348" w:rsidRDefault="00D70348">
      <w:r w:rsidRPr="00D70348">
        <w:rPr>
          <w:b/>
          <w:i/>
          <w:spacing w:val="1"/>
        </w:rPr>
        <w:t>B</w:t>
      </w:r>
      <w:r w:rsidRPr="00D70348">
        <w:rPr>
          <w:b/>
          <w:i/>
          <w:spacing w:val="2"/>
        </w:rPr>
        <w:t>ir</w:t>
      </w:r>
      <w:r w:rsidRPr="00D70348">
        <w:rPr>
          <w:b/>
          <w:i/>
          <w:spacing w:val="6"/>
        </w:rPr>
        <w:t>m</w:t>
      </w:r>
      <w:r w:rsidRPr="00D70348">
        <w:rPr>
          <w:b/>
          <w:i/>
          <w:spacing w:val="2"/>
        </w:rPr>
        <w:t>in</w:t>
      </w:r>
      <w:r w:rsidRPr="00D70348">
        <w:rPr>
          <w:b/>
          <w:i/>
          <w:spacing w:val="3"/>
        </w:rPr>
        <w:t>g</w:t>
      </w:r>
      <w:r w:rsidRPr="00D70348">
        <w:rPr>
          <w:b/>
          <w:i/>
          <w:spacing w:val="2"/>
        </w:rPr>
        <w:t>h</w:t>
      </w:r>
      <w:r w:rsidRPr="00D70348">
        <w:rPr>
          <w:b/>
          <w:i/>
          <w:spacing w:val="1"/>
        </w:rPr>
        <w:t>a</w:t>
      </w:r>
      <w:r w:rsidRPr="00D70348">
        <w:rPr>
          <w:b/>
          <w:i/>
        </w:rPr>
        <w:t>m</w:t>
      </w:r>
      <w:r w:rsidRPr="00D70348">
        <w:rPr>
          <w:b/>
          <w:i/>
          <w:spacing w:val="-5"/>
        </w:rPr>
        <w:t xml:space="preserve"> </w:t>
      </w:r>
      <w:r w:rsidRPr="00D70348">
        <w:rPr>
          <w:b/>
          <w:i/>
          <w:spacing w:val="2"/>
        </w:rPr>
        <w:t>S</w:t>
      </w:r>
      <w:r w:rsidRPr="00D70348">
        <w:rPr>
          <w:b/>
          <w:i/>
          <w:spacing w:val="3"/>
        </w:rPr>
        <w:t>o</w:t>
      </w:r>
      <w:r w:rsidRPr="00D70348">
        <w:rPr>
          <w:b/>
          <w:i/>
          <w:spacing w:val="2"/>
        </w:rPr>
        <w:t>ut</w:t>
      </w:r>
      <w:r w:rsidRPr="00D70348">
        <w:rPr>
          <w:b/>
          <w:i/>
        </w:rPr>
        <w:t>h</w:t>
      </w:r>
      <w:r w:rsidRPr="00D70348">
        <w:rPr>
          <w:b/>
          <w:i/>
          <w:spacing w:val="-1"/>
        </w:rPr>
        <w:t xml:space="preserve"> </w:t>
      </w:r>
      <w:r w:rsidRPr="00D70348">
        <w:rPr>
          <w:b/>
          <w:i/>
          <w:spacing w:val="1"/>
        </w:rPr>
        <w:t>C</w:t>
      </w:r>
      <w:r w:rsidRPr="00D70348">
        <w:rPr>
          <w:b/>
          <w:i/>
          <w:spacing w:val="3"/>
        </w:rPr>
        <w:t>o</w:t>
      </w:r>
      <w:r w:rsidRPr="00D70348">
        <w:rPr>
          <w:b/>
          <w:i/>
          <w:spacing w:val="2"/>
        </w:rPr>
        <w:t>l</w:t>
      </w:r>
      <w:r w:rsidRPr="00D70348">
        <w:rPr>
          <w:b/>
          <w:i/>
        </w:rPr>
        <w:t>l</w:t>
      </w:r>
      <w:r w:rsidRPr="00D70348">
        <w:rPr>
          <w:b/>
          <w:i/>
          <w:spacing w:val="2"/>
        </w:rPr>
        <w:t>e</w:t>
      </w:r>
      <w:r w:rsidRPr="00D70348">
        <w:rPr>
          <w:b/>
          <w:i/>
          <w:spacing w:val="3"/>
        </w:rPr>
        <w:t>g</w:t>
      </w:r>
      <w:r w:rsidRPr="00D70348">
        <w:rPr>
          <w:b/>
          <w:i/>
        </w:rPr>
        <w:t xml:space="preserve">e                </w:t>
      </w:r>
      <w:r w:rsidRPr="00D70348">
        <w:rPr>
          <w:b/>
          <w:i/>
          <w:spacing w:val="26"/>
        </w:rPr>
        <w:t xml:space="preserve"> </w:t>
      </w:r>
      <w:r w:rsidRPr="00D70348">
        <w:rPr>
          <w:b/>
          <w:i/>
          <w:spacing w:val="1"/>
        </w:rPr>
        <w:t>2</w:t>
      </w:r>
      <w:r w:rsidRPr="00D70348">
        <w:rPr>
          <w:b/>
          <w:i/>
          <w:spacing w:val="3"/>
        </w:rPr>
        <w:t>0</w:t>
      </w:r>
      <w:r w:rsidRPr="00D70348">
        <w:rPr>
          <w:b/>
          <w:i/>
          <w:spacing w:val="10"/>
        </w:rPr>
        <w:t>0</w:t>
      </w:r>
      <w:r w:rsidRPr="00D70348">
        <w:rPr>
          <w:b/>
          <w:i/>
        </w:rPr>
        <w:t>3 -</w:t>
      </w:r>
      <w:r w:rsidRPr="00D70348">
        <w:rPr>
          <w:b/>
          <w:i/>
          <w:spacing w:val="3"/>
        </w:rPr>
        <w:t xml:space="preserve"> 2</w:t>
      </w:r>
      <w:r w:rsidRPr="00D70348">
        <w:rPr>
          <w:b/>
          <w:i/>
          <w:spacing w:val="1"/>
        </w:rPr>
        <w:t>0</w:t>
      </w:r>
      <w:r w:rsidRPr="00D70348">
        <w:rPr>
          <w:b/>
          <w:i/>
          <w:spacing w:val="4"/>
        </w:rPr>
        <w:t>0</w:t>
      </w:r>
      <w:r w:rsidRPr="00D70348">
        <w:rPr>
          <w:b/>
          <w:i/>
        </w:rPr>
        <w:t>5</w:t>
      </w:r>
    </w:p>
    <w:p w14:paraId="671353B5" w14:textId="77777777" w:rsidR="007072B5" w:rsidRPr="00D70348" w:rsidRDefault="00D70348">
      <w:pPr>
        <w:spacing w:before="29" w:line="543" w:lineRule="auto"/>
        <w:ind w:right="2154"/>
        <w:sectPr w:rsidR="007072B5" w:rsidRPr="00D70348">
          <w:pgSz w:w="11920" w:h="16840"/>
          <w:pgMar w:top="840" w:right="820" w:bottom="280" w:left="580" w:header="720" w:footer="720" w:gutter="0"/>
          <w:cols w:num="2" w:space="720" w:equalWidth="0">
            <w:col w:w="2315" w:space="998"/>
            <w:col w:w="7207"/>
          </w:cols>
        </w:sectPr>
      </w:pPr>
      <w:r w:rsidRPr="00D70348">
        <w:t>A</w:t>
      </w:r>
      <w:r w:rsidRPr="00D70348">
        <w:rPr>
          <w:spacing w:val="2"/>
        </w:rPr>
        <w:t xml:space="preserve"> </w:t>
      </w:r>
      <w:r w:rsidRPr="00D70348">
        <w:t>L</w:t>
      </w:r>
      <w:r w:rsidRPr="00D70348">
        <w:rPr>
          <w:spacing w:val="5"/>
        </w:rPr>
        <w:t>e</w:t>
      </w:r>
      <w:r w:rsidRPr="00D70348">
        <w:rPr>
          <w:spacing w:val="1"/>
        </w:rPr>
        <w:t>v</w:t>
      </w:r>
      <w:r w:rsidRPr="00D70348">
        <w:rPr>
          <w:spacing w:val="3"/>
        </w:rPr>
        <w:t>e</w:t>
      </w:r>
      <w:r w:rsidRPr="00D70348">
        <w:rPr>
          <w:spacing w:val="2"/>
        </w:rPr>
        <w:t>ls</w:t>
      </w:r>
      <w:r w:rsidRPr="00D70348">
        <w:t>:</w:t>
      </w:r>
      <w:r w:rsidRPr="00D70348">
        <w:rPr>
          <w:spacing w:val="-1"/>
        </w:rPr>
        <w:t xml:space="preserve"> </w:t>
      </w:r>
      <w:r w:rsidRPr="00D70348">
        <w:rPr>
          <w:spacing w:val="3"/>
        </w:rPr>
        <w:t>Ma</w:t>
      </w:r>
      <w:r w:rsidRPr="00D70348">
        <w:rPr>
          <w:spacing w:val="2"/>
        </w:rPr>
        <w:t>t</w:t>
      </w:r>
      <w:r w:rsidRPr="00D70348">
        <w:rPr>
          <w:spacing w:val="1"/>
        </w:rPr>
        <w:t>h</w:t>
      </w:r>
      <w:r w:rsidRPr="00D70348">
        <w:t>s</w:t>
      </w:r>
      <w:r w:rsidRPr="00D70348">
        <w:rPr>
          <w:spacing w:val="-1"/>
        </w:rPr>
        <w:t xml:space="preserve"> </w:t>
      </w:r>
      <w:r w:rsidRPr="00D70348">
        <w:rPr>
          <w:spacing w:val="3"/>
        </w:rPr>
        <w:t>(</w:t>
      </w:r>
      <w:r w:rsidRPr="00D70348">
        <w:rPr>
          <w:spacing w:val="4"/>
        </w:rPr>
        <w:t>B</w:t>
      </w:r>
      <w:r w:rsidRPr="00D70348">
        <w:t xml:space="preserve">) </w:t>
      </w:r>
      <w:r w:rsidRPr="00D70348">
        <w:rPr>
          <w:spacing w:val="3"/>
        </w:rPr>
        <w:t xml:space="preserve"> E</w:t>
      </w:r>
      <w:r w:rsidRPr="00D70348">
        <w:rPr>
          <w:spacing w:val="1"/>
        </w:rPr>
        <w:t>ng</w:t>
      </w:r>
      <w:r w:rsidRPr="00D70348">
        <w:rPr>
          <w:spacing w:val="2"/>
        </w:rPr>
        <w:t>lis</w:t>
      </w:r>
      <w:r w:rsidRPr="00D70348">
        <w:t xml:space="preserve">h </w:t>
      </w:r>
      <w:r w:rsidRPr="00D70348">
        <w:rPr>
          <w:spacing w:val="3"/>
        </w:rPr>
        <w:t>(</w:t>
      </w:r>
      <w:r w:rsidRPr="00D70348">
        <w:t>A)</w:t>
      </w:r>
      <w:r w:rsidRPr="00D70348">
        <w:rPr>
          <w:spacing w:val="3"/>
        </w:rPr>
        <w:t xml:space="preserve"> </w:t>
      </w:r>
      <w:r w:rsidRPr="00D70348">
        <w:rPr>
          <w:spacing w:val="4"/>
        </w:rPr>
        <w:t>P</w:t>
      </w:r>
      <w:r w:rsidRPr="00D70348">
        <w:rPr>
          <w:spacing w:val="1"/>
        </w:rPr>
        <w:t>h</w:t>
      </w:r>
      <w:r w:rsidRPr="00D70348">
        <w:rPr>
          <w:spacing w:val="-1"/>
        </w:rPr>
        <w:t>y</w:t>
      </w:r>
      <w:r w:rsidRPr="00D70348">
        <w:rPr>
          <w:spacing w:val="2"/>
        </w:rPr>
        <w:t>si</w:t>
      </w:r>
      <w:r w:rsidRPr="00D70348">
        <w:t xml:space="preserve">c </w:t>
      </w:r>
      <w:r w:rsidRPr="00D70348">
        <w:rPr>
          <w:spacing w:val="3"/>
        </w:rPr>
        <w:t xml:space="preserve"> (</w:t>
      </w:r>
      <w:r w:rsidRPr="00D70348">
        <w:rPr>
          <w:spacing w:val="1"/>
        </w:rPr>
        <w:t>C</w:t>
      </w:r>
      <w:r w:rsidRPr="00D70348">
        <w:t>)</w:t>
      </w:r>
      <w:r w:rsidRPr="00D70348">
        <w:rPr>
          <w:spacing w:val="3"/>
        </w:rPr>
        <w:t xml:space="preserve"> </w:t>
      </w:r>
      <w:r w:rsidRPr="00D70348">
        <w:rPr>
          <w:spacing w:val="2"/>
        </w:rPr>
        <w:t>G</w:t>
      </w:r>
      <w:r w:rsidRPr="00D70348">
        <w:rPr>
          <w:spacing w:val="3"/>
        </w:rPr>
        <w:t>eo</w:t>
      </w:r>
      <w:r w:rsidRPr="00D70348">
        <w:rPr>
          <w:spacing w:val="1"/>
        </w:rPr>
        <w:t>g</w:t>
      </w:r>
      <w:r w:rsidRPr="00D70348">
        <w:rPr>
          <w:spacing w:val="3"/>
        </w:rPr>
        <w:t>r</w:t>
      </w:r>
      <w:r w:rsidRPr="00D70348">
        <w:t>a</w:t>
      </w:r>
      <w:r w:rsidRPr="00D70348">
        <w:rPr>
          <w:spacing w:val="4"/>
        </w:rPr>
        <w:t>p</w:t>
      </w:r>
      <w:r w:rsidRPr="00D70348">
        <w:rPr>
          <w:spacing w:val="1"/>
        </w:rPr>
        <w:t>h</w:t>
      </w:r>
      <w:r w:rsidRPr="00D70348">
        <w:t>y</w:t>
      </w:r>
      <w:r w:rsidRPr="00D70348">
        <w:rPr>
          <w:spacing w:val="-8"/>
        </w:rPr>
        <w:t xml:space="preserve"> </w:t>
      </w:r>
      <w:r w:rsidRPr="00D70348">
        <w:rPr>
          <w:spacing w:val="3"/>
        </w:rPr>
        <w:t>(</w:t>
      </w:r>
      <w:r w:rsidRPr="00D70348">
        <w:t xml:space="preserve">A) </w:t>
      </w:r>
      <w:r w:rsidRPr="00D70348">
        <w:rPr>
          <w:spacing w:val="9"/>
        </w:rPr>
        <w:t>R</w:t>
      </w:r>
      <w:r w:rsidRPr="00D70348">
        <w:rPr>
          <w:spacing w:val="10"/>
        </w:rPr>
        <w:t>E</w:t>
      </w:r>
      <w:r w:rsidRPr="00D70348">
        <w:rPr>
          <w:spacing w:val="9"/>
        </w:rPr>
        <w:t>F</w:t>
      </w:r>
      <w:r w:rsidRPr="00D70348">
        <w:rPr>
          <w:spacing w:val="10"/>
        </w:rPr>
        <w:t>E</w:t>
      </w:r>
      <w:r w:rsidRPr="00D70348">
        <w:rPr>
          <w:spacing w:val="9"/>
        </w:rPr>
        <w:t>R</w:t>
      </w:r>
      <w:r w:rsidRPr="00D70348">
        <w:rPr>
          <w:spacing w:val="10"/>
        </w:rPr>
        <w:t>EN</w:t>
      </w:r>
      <w:r w:rsidRPr="00D70348">
        <w:rPr>
          <w:spacing w:val="9"/>
        </w:rPr>
        <w:t>C</w:t>
      </w:r>
      <w:r w:rsidRPr="00D70348">
        <w:rPr>
          <w:spacing w:val="10"/>
        </w:rPr>
        <w:t>E</w:t>
      </w:r>
      <w:r w:rsidRPr="00D70348">
        <w:t>S</w:t>
      </w:r>
      <w:r w:rsidRPr="00D70348">
        <w:rPr>
          <w:spacing w:val="8"/>
        </w:rPr>
        <w:t xml:space="preserve"> </w:t>
      </w:r>
      <w:r w:rsidRPr="00D70348">
        <w:t>–</w:t>
      </w:r>
      <w:r w:rsidRPr="00D70348">
        <w:rPr>
          <w:spacing w:val="17"/>
        </w:rPr>
        <w:t xml:space="preserve"> </w:t>
      </w:r>
      <w:r w:rsidRPr="00D70348">
        <w:rPr>
          <w:spacing w:val="7"/>
        </w:rPr>
        <w:t>A</w:t>
      </w:r>
      <w:r w:rsidRPr="00D70348">
        <w:rPr>
          <w:spacing w:val="8"/>
        </w:rPr>
        <w:t>v</w:t>
      </w:r>
      <w:r w:rsidRPr="00D70348">
        <w:rPr>
          <w:spacing w:val="10"/>
        </w:rPr>
        <w:t>a</w:t>
      </w:r>
      <w:r w:rsidRPr="00D70348">
        <w:rPr>
          <w:spacing w:val="9"/>
        </w:rPr>
        <w:t>il</w:t>
      </w:r>
      <w:r w:rsidRPr="00D70348">
        <w:rPr>
          <w:spacing w:val="10"/>
        </w:rPr>
        <w:t>a</w:t>
      </w:r>
      <w:r w:rsidRPr="00D70348">
        <w:rPr>
          <w:spacing w:val="11"/>
        </w:rPr>
        <w:t>b</w:t>
      </w:r>
      <w:r w:rsidRPr="00D70348">
        <w:rPr>
          <w:spacing w:val="9"/>
        </w:rPr>
        <w:t>l</w:t>
      </w:r>
      <w:r w:rsidRPr="00D70348">
        <w:t>e</w:t>
      </w:r>
      <w:r w:rsidRPr="00D70348">
        <w:rPr>
          <w:spacing w:val="9"/>
        </w:rPr>
        <w:t xml:space="preserve"> </w:t>
      </w:r>
      <w:r w:rsidRPr="00D70348">
        <w:rPr>
          <w:spacing w:val="11"/>
        </w:rPr>
        <w:t>o</w:t>
      </w:r>
      <w:r w:rsidRPr="00D70348">
        <w:t>n</w:t>
      </w:r>
      <w:r w:rsidRPr="00D70348">
        <w:rPr>
          <w:spacing w:val="16"/>
        </w:rPr>
        <w:t xml:space="preserve"> </w:t>
      </w:r>
      <w:r w:rsidRPr="00D70348">
        <w:rPr>
          <w:spacing w:val="8"/>
        </w:rPr>
        <w:t>r</w:t>
      </w:r>
      <w:r w:rsidRPr="00D70348">
        <w:rPr>
          <w:spacing w:val="10"/>
        </w:rPr>
        <w:t>e</w:t>
      </w:r>
      <w:r w:rsidRPr="00D70348">
        <w:rPr>
          <w:spacing w:val="11"/>
        </w:rPr>
        <w:t>q</w:t>
      </w:r>
      <w:r w:rsidRPr="00D70348">
        <w:rPr>
          <w:spacing w:val="8"/>
        </w:rPr>
        <w:t>u</w:t>
      </w:r>
      <w:r w:rsidRPr="00D70348">
        <w:rPr>
          <w:spacing w:val="10"/>
        </w:rPr>
        <w:t>e</w:t>
      </w:r>
      <w:r w:rsidRPr="00D70348">
        <w:rPr>
          <w:spacing w:val="9"/>
        </w:rPr>
        <w:t>s</w:t>
      </w:r>
      <w:r w:rsidRPr="00D70348">
        <w:rPr>
          <w:spacing w:val="14"/>
        </w:rPr>
        <w:t>t</w:t>
      </w:r>
      <w:r w:rsidRPr="00D70348">
        <w:t>.</w:t>
      </w:r>
    </w:p>
    <w:p w14:paraId="0C7AE42C" w14:textId="7F7E1346" w:rsidR="007072B5" w:rsidRPr="00D70348" w:rsidRDefault="007072B5">
      <w:pPr>
        <w:spacing w:line="220" w:lineRule="exact"/>
        <w:ind w:left="115" w:right="287"/>
      </w:pPr>
    </w:p>
    <w:sectPr w:rsidR="007072B5" w:rsidRPr="00D70348">
      <w:pgSz w:w="11920" w:h="16840"/>
      <w:pgMar w:top="1320" w:right="10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64F66"/>
    <w:multiLevelType w:val="multilevel"/>
    <w:tmpl w:val="70ACF27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2B5"/>
    <w:rsid w:val="007072B5"/>
    <w:rsid w:val="00D7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851DD"/>
  <w15:docId w15:val="{9E2CA50A-9104-4CEA-A2B9-6C288289A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703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703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err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458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2021-06-25T15:46:00Z</dcterms:created>
  <dcterms:modified xsi:type="dcterms:W3CDTF">2021-06-25T15:52:00Z</dcterms:modified>
</cp:coreProperties>
</file>