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B6D5E" w14:textId="628CFFEA" w:rsidR="00BC6AE8" w:rsidRPr="003365B9" w:rsidRDefault="003365B9" w:rsidP="003365B9">
      <w:pPr>
        <w:spacing w:before="4"/>
        <w:rPr>
          <w:rFonts w:asciiTheme="minorHAnsi" w:hAnsiTheme="minorHAnsi" w:cstheme="minorHAnsi"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Oisin Ibarra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3"/>
        <w:gridCol w:w="3436"/>
      </w:tblGrid>
      <w:tr w:rsidR="00BC6AE8" w:rsidRPr="003365B9" w14:paraId="4388E7FD" w14:textId="77777777" w:rsidTr="003365B9">
        <w:trPr>
          <w:trHeight w:hRule="exact" w:val="724"/>
        </w:trPr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</w:tcPr>
          <w:p w14:paraId="1EAF7A01" w14:textId="77777777" w:rsidR="00BC6AE8" w:rsidRPr="003365B9" w:rsidRDefault="003365B9" w:rsidP="003365B9">
            <w:pPr>
              <w:ind w:left="120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 w:rsidRPr="003365B9">
              <w:rPr>
                <w:rFonts w:asciiTheme="minorHAnsi" w:eastAsia="Arial" w:hAnsiTheme="minorHAnsi" w:cstheme="minorHAnsi"/>
                <w:sz w:val="18"/>
                <w:szCs w:val="18"/>
              </w:rPr>
              <w:t>999</w:t>
            </w:r>
            <w:r w:rsidRPr="003365B9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M</w:t>
            </w:r>
            <w:r w:rsidRPr="003365B9">
              <w:rPr>
                <w:rFonts w:asciiTheme="minorHAnsi" w:eastAsia="Arial" w:hAnsiTheme="minorHAnsi" w:cstheme="minorHAnsi"/>
                <w:sz w:val="18"/>
                <w:szCs w:val="18"/>
              </w:rPr>
              <w:t>ain</w:t>
            </w:r>
            <w:r w:rsidRPr="003365B9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 xml:space="preserve"> </w:t>
            </w:r>
            <w:r w:rsidRPr="003365B9">
              <w:rPr>
                <w:rFonts w:asciiTheme="minorHAnsi" w:eastAsia="Arial" w:hAnsiTheme="minorHAnsi" w:cstheme="minorHAnsi"/>
                <w:w w:val="101"/>
                <w:sz w:val="18"/>
                <w:szCs w:val="18"/>
              </w:rPr>
              <w:t>S</w:t>
            </w:r>
            <w:r w:rsidRPr="003365B9">
              <w:rPr>
                <w:rFonts w:asciiTheme="minorHAnsi" w:eastAsia="Arial" w:hAnsiTheme="minorHAnsi" w:cstheme="minorHAnsi"/>
                <w:spacing w:val="-1"/>
                <w:w w:val="101"/>
                <w:sz w:val="18"/>
                <w:szCs w:val="18"/>
              </w:rPr>
              <w:t>t</w:t>
            </w:r>
            <w:r w:rsidRPr="003365B9">
              <w:rPr>
                <w:rFonts w:asciiTheme="minorHAnsi" w:eastAsia="Arial" w:hAnsiTheme="minorHAnsi" w:cstheme="minorHAnsi"/>
                <w:sz w:val="18"/>
                <w:szCs w:val="18"/>
              </w:rPr>
              <w:t>re</w:t>
            </w:r>
            <w:r w:rsidRPr="003365B9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>e</w:t>
            </w:r>
            <w:r w:rsidRPr="003365B9">
              <w:rPr>
                <w:rFonts w:asciiTheme="minorHAnsi" w:eastAsia="Arial" w:hAnsiTheme="minorHAnsi" w:cstheme="minorHAnsi"/>
                <w:spacing w:val="1"/>
                <w:w w:val="101"/>
                <w:sz w:val="18"/>
                <w:szCs w:val="18"/>
              </w:rPr>
              <w:t>t</w:t>
            </w:r>
            <w:r w:rsidRPr="003365B9">
              <w:rPr>
                <w:rFonts w:asciiTheme="minorHAnsi" w:eastAsia="Arial" w:hAnsiTheme="minorHAnsi" w:cstheme="minorHAnsi"/>
                <w:w w:val="101"/>
                <w:sz w:val="18"/>
                <w:szCs w:val="18"/>
              </w:rPr>
              <w:t>,</w:t>
            </w:r>
          </w:p>
          <w:p w14:paraId="6B99BE47" w14:textId="77777777" w:rsidR="003365B9" w:rsidRDefault="003365B9" w:rsidP="003365B9">
            <w:pPr>
              <w:ind w:left="120"/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</w:pPr>
            <w:r w:rsidRPr="003365B9">
              <w:rPr>
                <w:rFonts w:asciiTheme="minorHAnsi" w:eastAsia="Arial" w:hAnsiTheme="minorHAnsi" w:cstheme="minorHAnsi"/>
                <w:sz w:val="18"/>
                <w:szCs w:val="18"/>
              </w:rPr>
              <w:t>Any</w:t>
            </w:r>
            <w:r w:rsidRPr="003365B9">
              <w:rPr>
                <w:rFonts w:asciiTheme="minorHAnsi" w:eastAsia="Arial" w:hAnsiTheme="minorHAnsi" w:cstheme="minorHAnsi"/>
                <w:spacing w:val="-2"/>
                <w:sz w:val="18"/>
                <w:szCs w:val="18"/>
              </w:rPr>
              <w:t xml:space="preserve"> </w:t>
            </w:r>
            <w:r w:rsidRPr="003365B9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>t</w:t>
            </w:r>
            <w:r w:rsidRPr="003365B9">
              <w:rPr>
                <w:rFonts w:asciiTheme="minorHAnsi" w:eastAsia="Arial" w:hAnsiTheme="minorHAnsi" w:cstheme="minorHAnsi"/>
                <w:sz w:val="18"/>
                <w:szCs w:val="18"/>
              </w:rPr>
              <w:t>o</w:t>
            </w:r>
            <w:r w:rsidRPr="003365B9">
              <w:rPr>
                <w:rFonts w:asciiTheme="minorHAnsi" w:eastAsia="Arial" w:hAnsiTheme="minorHAnsi" w:cstheme="minorHAnsi"/>
                <w:spacing w:val="-6"/>
                <w:sz w:val="18"/>
                <w:szCs w:val="18"/>
              </w:rPr>
              <w:t>w</w:t>
            </w:r>
            <w:r w:rsidRPr="003365B9">
              <w:rPr>
                <w:rFonts w:asciiTheme="minorHAnsi" w:eastAsia="Arial" w:hAnsiTheme="minorHAnsi" w:cstheme="minorHAnsi"/>
                <w:sz w:val="18"/>
                <w:szCs w:val="18"/>
              </w:rPr>
              <w:t>n,</w:t>
            </w:r>
            <w:r w:rsidRPr="003365B9">
              <w:rPr>
                <w:rFonts w:asciiTheme="minorHAnsi" w:eastAsia="Arial" w:hAnsiTheme="minorHAnsi" w:cstheme="minorHAnsi"/>
                <w:spacing w:val="2"/>
                <w:sz w:val="18"/>
                <w:szCs w:val="18"/>
              </w:rPr>
              <w:t xml:space="preserve"> </w:t>
            </w:r>
            <w:r w:rsidRPr="003365B9">
              <w:rPr>
                <w:rFonts w:asciiTheme="minorHAnsi" w:eastAsia="Arial" w:hAnsiTheme="minorHAnsi" w:cstheme="minorHAnsi"/>
                <w:spacing w:val="-1"/>
                <w:sz w:val="18"/>
                <w:szCs w:val="18"/>
              </w:rPr>
              <w:t>N</w:t>
            </w:r>
            <w:r w:rsidRPr="003365B9">
              <w:rPr>
                <w:rFonts w:asciiTheme="minorHAnsi" w:eastAsia="Arial" w:hAnsiTheme="minorHAnsi" w:cstheme="minorHAnsi"/>
                <w:sz w:val="18"/>
                <w:szCs w:val="18"/>
              </w:rPr>
              <w:t>Y</w:t>
            </w:r>
            <w:r w:rsidRPr="003365B9">
              <w:rPr>
                <w:rFonts w:asciiTheme="minorHAnsi" w:eastAsia="Arial" w:hAnsiTheme="minorHAnsi" w:cstheme="minorHAnsi"/>
                <w:spacing w:val="1"/>
                <w:sz w:val="18"/>
                <w:szCs w:val="18"/>
              </w:rPr>
              <w:t xml:space="preserve"> </w:t>
            </w:r>
            <w:r w:rsidRPr="003365B9">
              <w:rPr>
                <w:rFonts w:asciiTheme="minorHAnsi" w:eastAsia="Arial" w:hAnsiTheme="minorHAnsi" w:cstheme="minorHAnsi"/>
                <w:sz w:val="18"/>
                <w:szCs w:val="18"/>
              </w:rPr>
              <w:t>9</w:t>
            </w:r>
            <w:r w:rsidRPr="003365B9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>9</w:t>
            </w:r>
            <w:r w:rsidRPr="003365B9">
              <w:rPr>
                <w:rFonts w:asciiTheme="minorHAnsi" w:eastAsia="Arial" w:hAnsiTheme="minorHAnsi" w:cstheme="minorHAnsi"/>
                <w:sz w:val="18"/>
                <w:szCs w:val="18"/>
              </w:rPr>
              <w:t>99</w:t>
            </w:r>
            <w:r w:rsidRPr="003365B9">
              <w:rPr>
                <w:rFonts w:asciiTheme="minorHAnsi" w:eastAsia="Arial" w:hAnsiTheme="minorHAnsi" w:cstheme="minorHAnsi"/>
                <w:spacing w:val="-3"/>
                <w:sz w:val="18"/>
                <w:szCs w:val="18"/>
              </w:rPr>
              <w:t>9</w:t>
            </w:r>
          </w:p>
          <w:p w14:paraId="4CE83D72" w14:textId="75F7EC2E" w:rsidR="00BC6AE8" w:rsidRPr="003365B9" w:rsidRDefault="003365B9" w:rsidP="003365B9">
            <w:pPr>
              <w:ind w:left="120"/>
              <w:rPr>
                <w:rFonts w:asciiTheme="minorHAnsi" w:eastAsia="Arial" w:hAnsiTheme="minorHAnsi" w:cstheme="minorHAnsi"/>
                <w:sz w:val="18"/>
                <w:szCs w:val="18"/>
              </w:rPr>
            </w:pPr>
            <w:r>
              <w:rPr>
                <w:rFonts w:asciiTheme="minorHAnsi" w:eastAsia="Arial" w:hAnsiTheme="minorHAnsi" w:cstheme="minorHAnsi"/>
                <w:w w:val="101"/>
                <w:sz w:val="18"/>
                <w:szCs w:val="18"/>
              </w:rPr>
              <w:t>oisin@gmail.com</w:t>
            </w:r>
          </w:p>
        </w:tc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</w:tcPr>
          <w:p w14:paraId="048A2A64" w14:textId="5642A1B4" w:rsidR="00BC6AE8" w:rsidRPr="003365B9" w:rsidRDefault="00BC6AE8" w:rsidP="003365B9">
            <w:pPr>
              <w:ind w:left="393"/>
              <w:rPr>
                <w:rFonts w:asciiTheme="minorHAnsi" w:eastAsia="Arial" w:hAnsiTheme="minorHAnsi" w:cstheme="minorHAnsi"/>
                <w:sz w:val="18"/>
                <w:szCs w:val="18"/>
              </w:rPr>
            </w:pPr>
          </w:p>
        </w:tc>
      </w:tr>
    </w:tbl>
    <w:p w14:paraId="6CF68F9F" w14:textId="77777777" w:rsidR="00BC6AE8" w:rsidRPr="003365B9" w:rsidRDefault="00BC6AE8" w:rsidP="003365B9">
      <w:pPr>
        <w:rPr>
          <w:rFonts w:asciiTheme="minorHAnsi" w:hAnsiTheme="minorHAnsi" w:cstheme="minorHAnsi"/>
          <w:sz w:val="18"/>
          <w:szCs w:val="18"/>
        </w:rPr>
      </w:pPr>
    </w:p>
    <w:p w14:paraId="49F0BB6D" w14:textId="77777777" w:rsidR="00BC6AE8" w:rsidRPr="003365B9" w:rsidRDefault="00BC6AE8" w:rsidP="003365B9">
      <w:pPr>
        <w:spacing w:before="8"/>
        <w:rPr>
          <w:rFonts w:asciiTheme="minorHAnsi" w:hAnsiTheme="minorHAnsi" w:cstheme="minorHAnsi"/>
          <w:sz w:val="18"/>
          <w:szCs w:val="18"/>
        </w:rPr>
      </w:pPr>
    </w:p>
    <w:p w14:paraId="33531765" w14:textId="77777777" w:rsidR="00BC6AE8" w:rsidRPr="003365B9" w:rsidRDefault="003365B9" w:rsidP="003365B9">
      <w:pPr>
        <w:spacing w:before="40"/>
        <w:ind w:left="2136" w:right="147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hAnsiTheme="minorHAnsi" w:cstheme="minorHAnsi"/>
          <w:sz w:val="18"/>
          <w:szCs w:val="18"/>
        </w:rPr>
        <w:pict w14:anchorId="17CAC1D5"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63.85pt;margin-top:3pt;width:99.5pt;height:329.55pt;z-index:-25165363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90"/>
                  </w:tblGrid>
                  <w:tr w:rsidR="00BC6AE8" w14:paraId="55BA87D0" w14:textId="77777777">
                    <w:trPr>
                      <w:trHeight w:hRule="exact" w:val="463"/>
                    </w:trPr>
                    <w:tc>
                      <w:tcPr>
                        <w:tcW w:w="19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3552E8" w14:textId="77777777" w:rsidR="00BC6AE8" w:rsidRDefault="003365B9">
                        <w:pPr>
                          <w:spacing w:before="9"/>
                          <w:ind w:left="1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13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13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50"/>
                            <w:sz w:val="16"/>
                            <w:szCs w:val="16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3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61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5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2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w w:val="120"/>
                            <w:sz w:val="16"/>
                            <w:szCs w:val="16"/>
                          </w:rPr>
                          <w:t>e</w:t>
                        </w:r>
                      </w:p>
                    </w:tc>
                  </w:tr>
                  <w:tr w:rsidR="00BC6AE8" w14:paraId="448927F7" w14:textId="77777777">
                    <w:trPr>
                      <w:trHeight w:hRule="exact" w:val="4615"/>
                    </w:trPr>
                    <w:tc>
                      <w:tcPr>
                        <w:tcW w:w="19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F9283A" w14:textId="77777777" w:rsidR="00BC6AE8" w:rsidRDefault="003365B9">
                        <w:pPr>
                          <w:spacing w:before="98"/>
                          <w:ind w:left="1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19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1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19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w w:val="119"/>
                            <w:sz w:val="16"/>
                            <w:szCs w:val="16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19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34"/>
                            <w:sz w:val="16"/>
                            <w:szCs w:val="16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2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33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50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20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w w:val="12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spacing w:val="-2"/>
                            <w:w w:val="13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w w:val="120"/>
                            <w:sz w:val="16"/>
                            <w:szCs w:val="16"/>
                          </w:rPr>
                          <w:t>e</w:t>
                        </w:r>
                      </w:p>
                    </w:tc>
                  </w:tr>
                  <w:tr w:rsidR="00BC6AE8" w14:paraId="0C8BA618" w14:textId="77777777">
                    <w:trPr>
                      <w:trHeight w:hRule="exact" w:val="941"/>
                    </w:trPr>
                    <w:tc>
                      <w:tcPr>
                        <w:tcW w:w="19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CF01F9" w14:textId="77777777" w:rsidR="00BC6AE8" w:rsidRDefault="003365B9">
                        <w:pPr>
                          <w:spacing w:line="160" w:lineRule="exact"/>
                          <w:ind w:left="120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du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16"/>
                            <w:szCs w:val="16"/>
                          </w:rPr>
                          <w:t>at</w:t>
                        </w:r>
                        <w:r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  <w:t>ion</w:t>
                        </w:r>
                      </w:p>
                    </w:tc>
                  </w:tr>
                  <w:tr w:rsidR="00BC6AE8" w14:paraId="2B04E49C" w14:textId="77777777">
                    <w:trPr>
                      <w:trHeight w:hRule="exact" w:val="571"/>
                    </w:trPr>
                    <w:tc>
                      <w:tcPr>
                        <w:tcW w:w="19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6FAB20" w14:textId="77777777" w:rsidR="00BC6AE8" w:rsidRDefault="00BC6AE8"/>
                    </w:tc>
                  </w:tr>
                </w:tbl>
                <w:p w14:paraId="75C3036B" w14:textId="77777777" w:rsidR="00BC6AE8" w:rsidRDefault="00BC6AE8"/>
              </w:txbxContent>
            </v:textbox>
            <w10:wrap anchorx="page"/>
          </v:shape>
        </w:pict>
      </w:r>
      <w:r w:rsidRPr="003365B9">
        <w:rPr>
          <w:rFonts w:asciiTheme="minorHAnsi" w:eastAsia="Arial" w:hAnsiTheme="minorHAnsi" w:cstheme="minorHAnsi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rgan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zed</w:t>
      </w:r>
      <w:r w:rsidRPr="003365B9">
        <w:rPr>
          <w:rFonts w:asciiTheme="minorHAnsi" w:eastAsia="Arial" w:hAnsiTheme="minorHAnsi" w:cstheme="minorHAnsi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de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>il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or</w:t>
      </w:r>
      <w:r w:rsidRPr="003365B9">
        <w:rPr>
          <w:rFonts w:asciiTheme="minorHAnsi" w:eastAsia="Arial" w:hAnsiTheme="minorHAnsi" w:cstheme="minorHAnsi"/>
          <w:sz w:val="18"/>
          <w:szCs w:val="18"/>
        </w:rPr>
        <w:t>ie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v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pro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f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ss</w:t>
      </w:r>
      <w:r w:rsidRPr="003365B9">
        <w:rPr>
          <w:rFonts w:asciiTheme="minorHAnsi" w:eastAsia="Arial" w:hAnsiTheme="minorHAnsi" w:cstheme="minorHAnsi"/>
          <w:sz w:val="18"/>
          <w:szCs w:val="18"/>
        </w:rPr>
        <w:t>io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na</w:t>
      </w:r>
      <w:r w:rsidRPr="003365B9">
        <w:rPr>
          <w:rFonts w:asciiTheme="minorHAnsi" w:eastAsia="Arial" w:hAnsiTheme="minorHAnsi" w:cstheme="minorHAnsi"/>
          <w:sz w:val="18"/>
          <w:szCs w:val="18"/>
        </w:rPr>
        <w:t>l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k</w:t>
      </w:r>
      <w:r w:rsidRPr="003365B9">
        <w:rPr>
          <w:rFonts w:asciiTheme="minorHAnsi" w:eastAsia="Arial" w:hAnsiTheme="minorHAnsi" w:cstheme="minorHAnsi"/>
          <w:sz w:val="18"/>
          <w:szCs w:val="18"/>
        </w:rPr>
        <w:t>ing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ha</w:t>
      </w:r>
      <w:r w:rsidRPr="003365B9">
        <w:rPr>
          <w:rFonts w:asciiTheme="minorHAnsi" w:eastAsia="Arial" w:hAnsiTheme="minorHAnsi" w:cstheme="minorHAnsi"/>
          <w:sz w:val="18"/>
          <w:szCs w:val="18"/>
        </w:rPr>
        <w:t>l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l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eng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ing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ion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h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l</w:t>
      </w:r>
      <w:r w:rsidRPr="003365B9">
        <w:rPr>
          <w:rFonts w:asciiTheme="minorHAnsi" w:eastAsia="Arial" w:hAnsiTheme="minorHAnsi" w:cstheme="minorHAnsi"/>
          <w:sz w:val="18"/>
          <w:szCs w:val="18"/>
        </w:rPr>
        <w:t>lo</w:t>
      </w:r>
      <w:r w:rsidRPr="003365B9">
        <w:rPr>
          <w:rFonts w:asciiTheme="minorHAnsi" w:eastAsia="Arial" w:hAnsiTheme="minorHAnsi" w:cstheme="minorHAnsi"/>
          <w:spacing w:val="-4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s 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z w:val="18"/>
          <w:szCs w:val="18"/>
        </w:rPr>
        <w:t>y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k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ow</w:t>
      </w:r>
      <w:r w:rsidRPr="003365B9">
        <w:rPr>
          <w:rFonts w:asciiTheme="minorHAnsi" w:eastAsia="Arial" w:hAnsiTheme="minorHAnsi" w:cstheme="minorHAnsi"/>
          <w:sz w:val="18"/>
          <w:szCs w:val="18"/>
        </w:rPr>
        <w:t>le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dg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e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an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4"/>
          <w:sz w:val="18"/>
          <w:szCs w:val="18"/>
        </w:rPr>
        <w:t>x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sz w:val="18"/>
          <w:szCs w:val="18"/>
        </w:rPr>
        <w:t>ie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t</w:t>
      </w:r>
      <w:r w:rsidRPr="003365B9">
        <w:rPr>
          <w:rFonts w:asciiTheme="minorHAnsi" w:eastAsia="Arial" w:hAnsiTheme="minorHAnsi" w:cstheme="minorHAnsi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prov</w:t>
      </w:r>
      <w:r w:rsidRPr="003365B9">
        <w:rPr>
          <w:rFonts w:asciiTheme="minorHAnsi" w:eastAsia="Arial" w:hAnsiTheme="minorHAnsi" w:cstheme="minorHAnsi"/>
          <w:sz w:val="18"/>
          <w:szCs w:val="18"/>
        </w:rPr>
        <w:t>ide a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va</w:t>
      </w:r>
      <w:r w:rsidRPr="003365B9">
        <w:rPr>
          <w:rFonts w:asciiTheme="minorHAnsi" w:eastAsia="Arial" w:hAnsiTheme="minorHAnsi" w:cstheme="minorHAnsi"/>
          <w:sz w:val="18"/>
          <w:szCs w:val="18"/>
        </w:rPr>
        <w:t>lu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ab</w:t>
      </w:r>
      <w:r w:rsidRPr="003365B9">
        <w:rPr>
          <w:rFonts w:asciiTheme="minorHAnsi" w:eastAsia="Arial" w:hAnsiTheme="minorHAnsi" w:cstheme="minorHAnsi"/>
          <w:sz w:val="18"/>
          <w:szCs w:val="18"/>
        </w:rPr>
        <w:t>le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sz w:val="18"/>
          <w:szCs w:val="18"/>
        </w:rPr>
        <w:t>ib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ion</w:t>
      </w:r>
      <w:r w:rsidRPr="003365B9">
        <w:rPr>
          <w:rFonts w:asciiTheme="minorHAnsi" w:eastAsia="Arial" w:hAnsiTheme="minorHAnsi" w:cstheme="minorHAnsi"/>
          <w:spacing w:val="43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h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organ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za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4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z w:val="18"/>
          <w:szCs w:val="18"/>
        </w:rPr>
        <w:t>.</w:t>
      </w:r>
    </w:p>
    <w:p w14:paraId="15B54C85" w14:textId="77777777" w:rsidR="00BC6AE8" w:rsidRPr="003365B9" w:rsidRDefault="00BC6AE8" w:rsidP="003365B9">
      <w:pPr>
        <w:spacing w:before="1"/>
        <w:rPr>
          <w:rFonts w:asciiTheme="minorHAnsi" w:hAnsiTheme="minorHAnsi" w:cstheme="minorHAnsi"/>
          <w:sz w:val="18"/>
          <w:szCs w:val="18"/>
        </w:rPr>
      </w:pPr>
    </w:p>
    <w:p w14:paraId="67454116" w14:textId="6839A1A6" w:rsidR="00BC6AE8" w:rsidRPr="003365B9" w:rsidRDefault="003365B9" w:rsidP="003365B9">
      <w:pPr>
        <w:spacing w:before="40"/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12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z w:val="18"/>
          <w:szCs w:val="18"/>
        </w:rPr>
        <w:t>9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-5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1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0 </w:t>
      </w:r>
      <w:r w:rsidRPr="003365B9">
        <w:rPr>
          <w:rFonts w:asciiTheme="minorHAnsi" w:eastAsia="Arial" w:hAnsiTheme="minorHAnsi" w:cstheme="minorHAnsi"/>
          <w:spacing w:val="43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B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C </w:t>
      </w:r>
      <w:r w:rsidRPr="003365B9">
        <w:rPr>
          <w:rFonts w:asciiTheme="minorHAnsi" w:eastAsia="Arial" w:hAnsiTheme="minorHAnsi" w:cstheme="minorHAnsi"/>
          <w:spacing w:val="9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w w:val="126"/>
          <w:sz w:val="18"/>
          <w:szCs w:val="18"/>
        </w:rPr>
        <w:t>In</w:t>
      </w:r>
      <w:r w:rsidRPr="003365B9">
        <w:rPr>
          <w:rFonts w:asciiTheme="minorHAnsi" w:eastAsia="Arial" w:hAnsiTheme="minorHAnsi" w:cstheme="minorHAnsi"/>
          <w:spacing w:val="1"/>
          <w:w w:val="126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w w:val="126"/>
          <w:sz w:val="18"/>
          <w:szCs w:val="18"/>
        </w:rPr>
        <w:t>.</w:t>
      </w:r>
      <w:r w:rsidRPr="003365B9">
        <w:rPr>
          <w:rFonts w:asciiTheme="minorHAnsi" w:eastAsia="Arial" w:hAnsiTheme="minorHAnsi" w:cstheme="minorHAnsi"/>
          <w:w w:val="126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-1"/>
          <w:w w:val="126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Any </w:t>
      </w:r>
      <w:r w:rsidRPr="003365B9">
        <w:rPr>
          <w:rFonts w:asciiTheme="minorHAnsi" w:eastAsia="Arial" w:hAnsiTheme="minorHAnsi" w:cstheme="minorHAnsi"/>
          <w:spacing w:val="17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w w:val="16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2"/>
          <w:w w:val="120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-1"/>
          <w:w w:val="131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pacing w:val="1"/>
          <w:w w:val="120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w w:val="120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8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w w:val="116"/>
          <w:sz w:val="18"/>
          <w:szCs w:val="18"/>
        </w:rPr>
        <w:t>NY</w:t>
      </w:r>
    </w:p>
    <w:p w14:paraId="66DEE0BA" w14:textId="432C94C6" w:rsidR="00BC6AE8" w:rsidRPr="003365B9" w:rsidRDefault="003365B9" w:rsidP="003365B9">
      <w:pPr>
        <w:spacing w:before="10"/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Dat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 xml:space="preserve"> E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b/>
          <w:spacing w:val="2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y</w:t>
      </w:r>
      <w:r w:rsidRPr="003365B9">
        <w:rPr>
          <w:rFonts w:asciiTheme="minorHAnsi" w:eastAsia="Arial" w:hAnsiTheme="minorHAnsi" w:cstheme="minorHAnsi"/>
          <w:b/>
          <w:spacing w:val="-5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pe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li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t</w:t>
      </w:r>
    </w:p>
    <w:p w14:paraId="0F602374" w14:textId="77777777" w:rsidR="00BC6AE8" w:rsidRPr="003365B9" w:rsidRDefault="003365B9" w:rsidP="003365B9">
      <w:pPr>
        <w:spacing w:before="15"/>
        <w:ind w:left="2856" w:right="1562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or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t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hrough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,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ode</w:t>
      </w:r>
      <w:r w:rsidRPr="003365B9">
        <w:rPr>
          <w:rFonts w:asciiTheme="minorHAnsi" w:eastAsia="Arial" w:hAnsiTheme="minorHAnsi" w:cstheme="minorHAnsi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an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prepar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con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f</w:t>
      </w:r>
      <w:r w:rsidRPr="003365B9">
        <w:rPr>
          <w:rFonts w:asciiTheme="minorHAnsi" w:eastAsia="Arial" w:hAnsiTheme="minorHAnsi" w:cstheme="minorHAnsi"/>
          <w:sz w:val="18"/>
          <w:szCs w:val="18"/>
        </w:rPr>
        <w:t>id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ial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f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na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z w:val="18"/>
          <w:szCs w:val="18"/>
        </w:rPr>
        <w:t>ial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s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-4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b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anned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.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z w:val="18"/>
          <w:szCs w:val="18"/>
        </w:rPr>
        <w:t>h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ent</w:t>
      </w:r>
      <w:r w:rsidRPr="003365B9">
        <w:rPr>
          <w:rFonts w:asciiTheme="minorHAnsi" w:eastAsia="Arial" w:hAnsiTheme="minorHAnsi" w:cstheme="minorHAnsi"/>
          <w:sz w:val="18"/>
          <w:szCs w:val="18"/>
        </w:rPr>
        <w:t>s into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h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er</w:t>
      </w:r>
      <w:r w:rsidRPr="003365B9">
        <w:rPr>
          <w:rFonts w:asciiTheme="minorHAnsi" w:eastAsia="Arial" w:hAnsiTheme="minorHAnsi" w:cstheme="minorHAnsi"/>
          <w:sz w:val="18"/>
          <w:szCs w:val="18"/>
        </w:rPr>
        <w:t>.</w:t>
      </w:r>
    </w:p>
    <w:p w14:paraId="763CD17C" w14:textId="77777777" w:rsidR="00BC6AE8" w:rsidRPr="003365B9" w:rsidRDefault="003365B9" w:rsidP="003365B9">
      <w:pPr>
        <w:ind w:left="285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Up</w:t>
      </w:r>
      <w:r w:rsidRPr="003365B9">
        <w:rPr>
          <w:rFonts w:asciiTheme="minorHAnsi" w:eastAsia="Arial" w:hAnsiTheme="minorHAnsi" w:cstheme="minorHAnsi"/>
          <w:sz w:val="18"/>
          <w:szCs w:val="18"/>
        </w:rPr>
        <w:t>lo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do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ent</w:t>
      </w:r>
      <w:r w:rsidRPr="003365B9">
        <w:rPr>
          <w:rFonts w:asciiTheme="minorHAnsi" w:eastAsia="Arial" w:hAnsiTheme="minorHAnsi" w:cstheme="minorHAnsi"/>
          <w:sz w:val="18"/>
          <w:szCs w:val="18"/>
        </w:rPr>
        <w:t>s into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RD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R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4"/>
          <w:sz w:val="18"/>
          <w:szCs w:val="18"/>
        </w:rPr>
        <w:t>y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st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z w:val="18"/>
          <w:szCs w:val="18"/>
        </w:rPr>
        <w:t>.</w:t>
      </w:r>
    </w:p>
    <w:p w14:paraId="163D72AB" w14:textId="233FF8D4" w:rsidR="00BC6AE8" w:rsidRPr="003365B9" w:rsidRDefault="003365B9" w:rsidP="003365B9">
      <w:pPr>
        <w:spacing w:before="10"/>
        <w:ind w:left="285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hAnsiTheme="minorHAnsi" w:cstheme="minorHAnsi"/>
          <w:sz w:val="18"/>
          <w:szCs w:val="18"/>
        </w:rPr>
        <w:pict w14:anchorId="5D6A2C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164.8pt;margin-top:-29.2pt;width:7.45pt;height:39pt;z-index:-251657728;mso-position-horizontal-relative:page">
            <v:imagedata r:id="rId5" o:title=""/>
            <w10:wrap anchorx="page"/>
          </v:shape>
        </w:pic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>int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>in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or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f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>ll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 xml:space="preserve"> do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anne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an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ere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>into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h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ys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4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z w:val="18"/>
          <w:szCs w:val="18"/>
        </w:rPr>
        <w:t>.</w:t>
      </w:r>
    </w:p>
    <w:p w14:paraId="4E64BDE5" w14:textId="77777777" w:rsidR="00BC6AE8" w:rsidRPr="003365B9" w:rsidRDefault="00BC6AE8" w:rsidP="003365B9">
      <w:pPr>
        <w:spacing w:before="12"/>
        <w:rPr>
          <w:rFonts w:asciiTheme="minorHAnsi" w:hAnsiTheme="minorHAnsi" w:cstheme="minorHAnsi"/>
          <w:sz w:val="18"/>
          <w:szCs w:val="18"/>
        </w:rPr>
      </w:pPr>
    </w:p>
    <w:p w14:paraId="09D5E7BD" w14:textId="77777777" w:rsidR="00BC6AE8" w:rsidRPr="003365B9" w:rsidRDefault="003365B9" w:rsidP="003365B9">
      <w:pPr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10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z w:val="18"/>
          <w:szCs w:val="18"/>
        </w:rPr>
        <w:t>7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-3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8      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w w:val="117"/>
          <w:sz w:val="18"/>
          <w:szCs w:val="18"/>
        </w:rPr>
        <w:t>X</w:t>
      </w:r>
      <w:r w:rsidRPr="003365B9">
        <w:rPr>
          <w:rFonts w:asciiTheme="minorHAnsi" w:eastAsia="Arial" w:hAnsiTheme="minorHAnsi" w:cstheme="minorHAnsi"/>
          <w:spacing w:val="-1"/>
          <w:w w:val="117"/>
          <w:sz w:val="18"/>
          <w:szCs w:val="18"/>
        </w:rPr>
        <w:t>Y</w:t>
      </w:r>
      <w:r w:rsidRPr="003365B9">
        <w:rPr>
          <w:rFonts w:asciiTheme="minorHAnsi" w:eastAsia="Arial" w:hAnsiTheme="minorHAnsi" w:cstheme="minorHAnsi"/>
          <w:w w:val="117"/>
          <w:sz w:val="18"/>
          <w:szCs w:val="18"/>
        </w:rPr>
        <w:t>Z</w:t>
      </w:r>
      <w:r w:rsidRPr="003365B9">
        <w:rPr>
          <w:rFonts w:asciiTheme="minorHAnsi" w:eastAsia="Arial" w:hAnsiTheme="minorHAnsi" w:cstheme="minorHAnsi"/>
          <w:spacing w:val="2"/>
          <w:w w:val="117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w w:val="117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2"/>
          <w:w w:val="117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1"/>
          <w:w w:val="117"/>
          <w:sz w:val="18"/>
          <w:szCs w:val="18"/>
        </w:rPr>
        <w:t>rp</w:t>
      </w:r>
      <w:r w:rsidRPr="003365B9">
        <w:rPr>
          <w:rFonts w:asciiTheme="minorHAnsi" w:eastAsia="Arial" w:hAnsiTheme="minorHAnsi" w:cstheme="minorHAnsi"/>
          <w:spacing w:val="-1"/>
          <w:w w:val="117"/>
          <w:sz w:val="18"/>
          <w:szCs w:val="18"/>
        </w:rPr>
        <w:t>.</w:t>
      </w:r>
      <w:r w:rsidRPr="003365B9">
        <w:rPr>
          <w:rFonts w:asciiTheme="minorHAnsi" w:eastAsia="Arial" w:hAnsiTheme="minorHAnsi" w:cstheme="minorHAnsi"/>
          <w:w w:val="117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6"/>
          <w:w w:val="117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Any </w:t>
      </w:r>
      <w:r w:rsidRPr="003365B9">
        <w:rPr>
          <w:rFonts w:asciiTheme="minorHAnsi" w:eastAsia="Arial" w:hAnsiTheme="minorHAnsi" w:cstheme="minorHAnsi"/>
          <w:spacing w:val="15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w w:val="119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1"/>
          <w:w w:val="119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-1"/>
          <w:w w:val="119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pacing w:val="1"/>
          <w:w w:val="119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w w:val="119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15"/>
          <w:w w:val="119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w w:val="119"/>
          <w:sz w:val="18"/>
          <w:szCs w:val="18"/>
        </w:rPr>
        <w:t>NY</w:t>
      </w:r>
    </w:p>
    <w:p w14:paraId="6E280690" w14:textId="77777777" w:rsidR="00BC6AE8" w:rsidRPr="003365B9" w:rsidRDefault="003365B9" w:rsidP="003365B9">
      <w:pPr>
        <w:spacing w:before="11"/>
        <w:ind w:left="2856" w:right="4952" w:hanging="721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hAnsiTheme="minorHAnsi" w:cstheme="minorHAnsi"/>
          <w:sz w:val="18"/>
          <w:szCs w:val="18"/>
        </w:rPr>
        <w:pict w14:anchorId="4D32436A">
          <v:group id="_x0000_s1038" style="position:absolute;left:0;text-align:left;margin-left:164.8pt;margin-top:9.95pt;width:7.7pt;height:58.45pt;z-index:-251656704;mso-position-horizontal-relative:page" coordorigin="3296,199" coordsize="154,1169">
            <v:shape id="_x0000_s1040" type="#_x0000_t75" style="position:absolute;left:3296;top:199;width:149;height:974">
              <v:imagedata r:id="rId6" o:title=""/>
            </v:shape>
            <v:shape id="_x0000_s1039" type="#_x0000_t75" style="position:absolute;left:3296;top:1171;width:154;height:197">
              <v:imagedata r:id="rId7" o:title=""/>
            </v:shape>
            <w10:wrap anchorx="page"/>
          </v:group>
        </w:pic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ff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l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rk</w:t>
      </w:r>
      <w:r w:rsidRPr="003365B9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b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Dat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b/>
          <w:spacing w:val="2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y</w:t>
      </w:r>
      <w:r w:rsidRPr="003365B9">
        <w:rPr>
          <w:rFonts w:asciiTheme="minorHAnsi" w:eastAsia="Arial" w:hAnsiTheme="minorHAnsi" w:cstheme="minorHAnsi"/>
          <w:b/>
          <w:spacing w:val="-7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pe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al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 xml:space="preserve"> </w:t>
      </w:r>
      <w:r w:rsidRPr="003365B9">
        <w:rPr>
          <w:rFonts w:asciiTheme="minorHAnsi" w:hAnsiTheme="minorHAnsi" w:cstheme="minorHAnsi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P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rov</w:t>
      </w:r>
      <w:r w:rsidRPr="003365B9">
        <w:rPr>
          <w:rFonts w:asciiTheme="minorHAnsi" w:eastAsia="Arial" w:hAnsiTheme="minorHAnsi" w:cstheme="minorHAnsi"/>
          <w:sz w:val="18"/>
          <w:szCs w:val="18"/>
        </w:rPr>
        <w:t>id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z w:val="18"/>
          <w:szCs w:val="18"/>
        </w:rPr>
        <w:t>in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v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upport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.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ere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da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>into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da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aba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z w:val="18"/>
          <w:szCs w:val="18"/>
        </w:rPr>
        <w:t>. 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ype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orre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ponden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z w:val="18"/>
          <w:szCs w:val="18"/>
        </w:rPr>
        <w:t>.</w:t>
      </w:r>
    </w:p>
    <w:p w14:paraId="1090B867" w14:textId="77777777" w:rsidR="00BC6AE8" w:rsidRPr="003365B9" w:rsidRDefault="003365B9" w:rsidP="003365B9">
      <w:pPr>
        <w:ind w:left="285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P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rov</w:t>
      </w:r>
      <w:r w:rsidRPr="003365B9">
        <w:rPr>
          <w:rFonts w:asciiTheme="minorHAnsi" w:eastAsia="Arial" w:hAnsiTheme="minorHAnsi" w:cstheme="minorHAnsi"/>
          <w:sz w:val="18"/>
          <w:szCs w:val="18"/>
        </w:rPr>
        <w:t>id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c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anag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t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st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f</w:t>
      </w:r>
      <w:r w:rsidRPr="003365B9">
        <w:rPr>
          <w:rFonts w:asciiTheme="minorHAnsi" w:eastAsia="Arial" w:hAnsiTheme="minorHAnsi" w:cstheme="minorHAnsi"/>
          <w:sz w:val="18"/>
          <w:szCs w:val="18"/>
        </w:rPr>
        <w:t>f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w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h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ad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v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uppor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.</w:t>
      </w:r>
    </w:p>
    <w:p w14:paraId="1AFF0516" w14:textId="77777777" w:rsidR="00BC6AE8" w:rsidRPr="003365B9" w:rsidRDefault="003365B9" w:rsidP="003365B9">
      <w:pPr>
        <w:spacing w:before="10"/>
        <w:ind w:left="285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Co</w:t>
      </w:r>
      <w:r w:rsidRPr="003365B9">
        <w:rPr>
          <w:rFonts w:asciiTheme="minorHAnsi" w:eastAsia="Arial" w:hAnsiTheme="minorHAnsi" w:cstheme="minorHAnsi"/>
          <w:spacing w:val="3"/>
          <w:position w:val="-1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p</w:t>
      </w:r>
      <w:r w:rsidRPr="003365B9">
        <w:rPr>
          <w:rFonts w:asciiTheme="minorHAnsi" w:eastAsia="Arial" w:hAnsiTheme="minorHAnsi" w:cstheme="minorHAnsi"/>
          <w:spacing w:val="-3"/>
          <w:position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ed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 xml:space="preserve">, </w:t>
      </w:r>
      <w:r w:rsidRPr="003365B9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rans</w:t>
      </w:r>
      <w:r w:rsidRPr="003365B9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>ib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ed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 xml:space="preserve">, 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an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 xml:space="preserve"> t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ype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-2"/>
          <w:position w:val="-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repor</w:t>
      </w:r>
      <w:r w:rsidRPr="003365B9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2"/>
          <w:position w:val="-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an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-2"/>
          <w:position w:val="-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4"/>
          <w:position w:val="-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he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 xml:space="preserve">r 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-3"/>
          <w:position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3"/>
          <w:position w:val="-1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3"/>
          <w:position w:val="-1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ents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>.</w:t>
      </w:r>
    </w:p>
    <w:p w14:paraId="4472E346" w14:textId="77777777" w:rsidR="00BC6AE8" w:rsidRPr="003365B9" w:rsidRDefault="00BC6AE8" w:rsidP="003365B9">
      <w:pPr>
        <w:spacing w:before="7"/>
        <w:rPr>
          <w:rFonts w:asciiTheme="minorHAnsi" w:hAnsiTheme="minorHAnsi" w:cstheme="minorHAnsi"/>
          <w:sz w:val="18"/>
          <w:szCs w:val="18"/>
        </w:rPr>
      </w:pPr>
    </w:p>
    <w:p w14:paraId="0685DCCF" w14:textId="05FB45D5" w:rsidR="00BC6AE8" w:rsidRPr="003365B9" w:rsidRDefault="003365B9" w:rsidP="003365B9">
      <w:pPr>
        <w:spacing w:before="40"/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1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z w:val="18"/>
          <w:szCs w:val="18"/>
        </w:rPr>
        <w:t>7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-7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7      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>B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44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w w:val="126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3"/>
          <w:w w:val="126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w w:val="126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w w:val="126"/>
          <w:sz w:val="18"/>
          <w:szCs w:val="18"/>
        </w:rPr>
        <w:t>.</w:t>
      </w:r>
      <w:r w:rsidRPr="003365B9">
        <w:rPr>
          <w:rFonts w:asciiTheme="minorHAnsi" w:eastAsia="Arial" w:hAnsiTheme="minorHAnsi" w:cstheme="minorHAnsi"/>
          <w:w w:val="126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-1"/>
          <w:w w:val="126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Any </w:t>
      </w:r>
      <w:r w:rsidRPr="003365B9">
        <w:rPr>
          <w:rFonts w:asciiTheme="minorHAnsi" w:eastAsia="Arial" w:hAnsiTheme="minorHAnsi" w:cstheme="minorHAnsi"/>
          <w:spacing w:val="17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w w:val="119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2"/>
          <w:w w:val="119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-1"/>
          <w:w w:val="119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pacing w:val="1"/>
          <w:w w:val="119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w w:val="119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15"/>
          <w:w w:val="119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w w:val="119"/>
          <w:sz w:val="18"/>
          <w:szCs w:val="18"/>
        </w:rPr>
        <w:t>NY</w:t>
      </w:r>
    </w:p>
    <w:p w14:paraId="5874A5A6" w14:textId="77777777" w:rsidR="00BC6AE8" w:rsidRPr="003365B9" w:rsidRDefault="003365B9" w:rsidP="003365B9">
      <w:pPr>
        <w:spacing w:before="22"/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l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im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P</w:t>
      </w:r>
      <w:r w:rsidRPr="003365B9">
        <w:rPr>
          <w:rFonts w:asciiTheme="minorHAnsi" w:eastAsia="Arial" w:hAnsiTheme="minorHAnsi" w:cstheme="minorHAnsi"/>
          <w:b/>
          <w:spacing w:val="-3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oc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ess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or</w:t>
      </w:r>
      <w:r w:rsidRPr="003365B9">
        <w:rPr>
          <w:rFonts w:asciiTheme="minorHAnsi" w:eastAsia="Arial" w:hAnsiTheme="minorHAnsi" w:cstheme="minorHAnsi"/>
          <w:b/>
          <w:spacing w:val="3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-</w:t>
      </w:r>
      <w:r w:rsidRPr="003365B9">
        <w:rPr>
          <w:rFonts w:asciiTheme="minorHAnsi" w:eastAsia="Arial" w:hAnsiTheme="minorHAnsi" w:cstheme="minorHAnsi"/>
          <w:b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P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ro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cessi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ng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 xml:space="preserve"> De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pa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rt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nt</w:t>
      </w:r>
    </w:p>
    <w:p w14:paraId="0E03B0D7" w14:textId="77777777" w:rsidR="00BC6AE8" w:rsidRPr="003365B9" w:rsidRDefault="003365B9" w:rsidP="003365B9">
      <w:pPr>
        <w:spacing w:before="15"/>
        <w:ind w:left="2856" w:right="3114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hAnsiTheme="minorHAnsi" w:cstheme="minorHAnsi"/>
          <w:sz w:val="18"/>
          <w:szCs w:val="18"/>
        </w:rPr>
        <w:pict w14:anchorId="6D0F929F">
          <v:shape id="_x0000_s1034" type="#_x0000_t75" style="position:absolute;left:0;text-align:left;margin-left:164.8pt;margin-top:.2pt;width:7.45pt;height:29.3pt;z-index:-251655680;mso-position-horizontal-relative:page">
            <v:imagedata r:id="rId8" o:title=""/>
            <w10:wrap anchorx="page"/>
          </v:shape>
        </w:pic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ere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b</w:t>
      </w:r>
      <w:r w:rsidRPr="003365B9">
        <w:rPr>
          <w:rFonts w:asciiTheme="minorHAnsi" w:eastAsia="Arial" w:hAnsiTheme="minorHAnsi" w:cstheme="minorHAnsi"/>
          <w:sz w:val="18"/>
          <w:szCs w:val="18"/>
        </w:rPr>
        <w:t>il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l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s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z w:val="18"/>
          <w:szCs w:val="18"/>
        </w:rPr>
        <w:t>f la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ing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t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averag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pee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z w:val="18"/>
          <w:szCs w:val="18"/>
        </w:rPr>
        <w:t>f</w:t>
      </w:r>
      <w:r w:rsidRPr="003365B9">
        <w:rPr>
          <w:rFonts w:asciiTheme="minorHAnsi" w:eastAsia="Arial" w:hAnsiTheme="minorHAnsi" w:cstheme="minorHAnsi"/>
          <w:spacing w:val="5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3</w:t>
      </w:r>
      <w:r w:rsidRPr="003365B9">
        <w:rPr>
          <w:rFonts w:asciiTheme="minorHAnsi" w:eastAsia="Arial" w:hAnsiTheme="minorHAnsi" w:cstheme="minorHAnsi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pe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r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hour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.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c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z w:val="18"/>
          <w:szCs w:val="18"/>
        </w:rPr>
        <w:t>mp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an</w:t>
      </w:r>
      <w:r w:rsidRPr="003365B9">
        <w:rPr>
          <w:rFonts w:asciiTheme="minorHAnsi" w:eastAsia="Arial" w:hAnsiTheme="minorHAnsi" w:cstheme="minorHAnsi"/>
          <w:sz w:val="18"/>
          <w:szCs w:val="18"/>
        </w:rPr>
        <w:t>y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-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f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c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of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ar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z w:val="18"/>
          <w:szCs w:val="18"/>
        </w:rPr>
        <w:t>.</w:t>
      </w:r>
    </w:p>
    <w:p w14:paraId="3EA3F249" w14:textId="77777777" w:rsidR="00BC6AE8" w:rsidRPr="003365B9" w:rsidRDefault="003365B9" w:rsidP="003365B9">
      <w:pPr>
        <w:spacing w:before="4"/>
        <w:ind w:left="2856" w:right="82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ere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f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ion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>in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z w:val="18"/>
          <w:szCs w:val="18"/>
        </w:rPr>
        <w:t>lu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z w:val="18"/>
          <w:szCs w:val="18"/>
        </w:rPr>
        <w:t>in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g</w:t>
      </w:r>
      <w:r w:rsidRPr="003365B9">
        <w:rPr>
          <w:rFonts w:asciiTheme="minorHAnsi" w:eastAsia="Arial" w:hAnsiTheme="minorHAnsi" w:cstheme="minorHAnsi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b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t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no</w:t>
      </w:r>
      <w:r w:rsidRPr="003365B9">
        <w:rPr>
          <w:rFonts w:asciiTheme="minorHAnsi" w:eastAsia="Arial" w:hAnsiTheme="minorHAnsi" w:cstheme="minorHAnsi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>l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it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,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addres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es</w:t>
      </w:r>
      <w:r w:rsidRPr="003365B9">
        <w:rPr>
          <w:rFonts w:asciiTheme="minorHAnsi" w:eastAsia="Arial" w:hAnsiTheme="minorHAnsi" w:cstheme="minorHAnsi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ph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be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,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f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re</w:t>
      </w:r>
      <w:r w:rsidRPr="003365B9">
        <w:rPr>
          <w:rFonts w:asciiTheme="minorHAnsi" w:eastAsia="Arial" w:hAnsiTheme="minorHAnsi" w:cstheme="minorHAnsi"/>
          <w:sz w:val="18"/>
          <w:szCs w:val="18"/>
        </w:rPr>
        <w:t>ig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h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t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des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sz w:val="18"/>
          <w:szCs w:val="18"/>
        </w:rPr>
        <w:t>ip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io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ns</w:t>
      </w:r>
      <w:r w:rsidRPr="003365B9">
        <w:rPr>
          <w:rFonts w:asciiTheme="minorHAnsi" w:eastAsia="Arial" w:hAnsiTheme="minorHAnsi" w:cstheme="minorHAnsi"/>
          <w:sz w:val="18"/>
          <w:szCs w:val="18"/>
        </w:rPr>
        <w:t>,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an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d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pur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ha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orde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r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be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z w:val="18"/>
          <w:szCs w:val="18"/>
        </w:rPr>
        <w:t>.</w:t>
      </w:r>
    </w:p>
    <w:p w14:paraId="3292AD9E" w14:textId="77777777" w:rsidR="00BC6AE8" w:rsidRPr="003365B9" w:rsidRDefault="003365B9" w:rsidP="003365B9">
      <w:pPr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hAnsiTheme="minorHAnsi" w:cstheme="minorHAnsi"/>
          <w:sz w:val="18"/>
          <w:szCs w:val="18"/>
        </w:rPr>
        <w:pict w14:anchorId="0978DDD1">
          <v:shape id="_x0000_i1025" type="#_x0000_t75" style="width:7.55pt;height:10.05pt">
            <v:imagedata r:id="rId9" o:title=""/>
          </v:shape>
        </w:pict>
      </w:r>
      <w:r w:rsidRPr="003365B9">
        <w:rPr>
          <w:rFonts w:asciiTheme="minorHAnsi" w:hAnsiTheme="minorHAnsi" w:cstheme="minorHAnsi"/>
          <w:sz w:val="18"/>
          <w:szCs w:val="18"/>
        </w:rPr>
        <w:t xml:space="preserve">           </w:t>
      </w:r>
      <w:r w:rsidRPr="003365B9">
        <w:rPr>
          <w:rFonts w:asciiTheme="minorHAnsi" w:eastAsia="Arial" w:hAnsiTheme="minorHAnsi" w:cstheme="minorHAnsi"/>
          <w:sz w:val="18"/>
          <w:szCs w:val="18"/>
        </w:rPr>
        <w:t>Q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k</w:t>
      </w:r>
      <w:r w:rsidRPr="003365B9">
        <w:rPr>
          <w:rFonts w:asciiTheme="minorHAnsi" w:eastAsia="Arial" w:hAnsiTheme="minorHAnsi" w:cstheme="minorHAnsi"/>
          <w:sz w:val="18"/>
          <w:szCs w:val="18"/>
        </w:rPr>
        <w:t>ly le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arne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ho</w:t>
      </w:r>
      <w:r w:rsidRPr="003365B9">
        <w:rPr>
          <w:rFonts w:asciiTheme="minorHAnsi" w:eastAsia="Arial" w:hAnsiTheme="minorHAnsi" w:cstheme="minorHAnsi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of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pacing w:val="2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an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as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ere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4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.</w:t>
      </w:r>
    </w:p>
    <w:p w14:paraId="401B4ABC" w14:textId="77777777" w:rsidR="00BC6AE8" w:rsidRPr="003365B9" w:rsidRDefault="00BC6AE8" w:rsidP="003365B9">
      <w:pPr>
        <w:spacing w:before="8"/>
        <w:rPr>
          <w:rFonts w:asciiTheme="minorHAnsi" w:hAnsiTheme="minorHAnsi" w:cstheme="minorHAnsi"/>
          <w:sz w:val="18"/>
          <w:szCs w:val="18"/>
        </w:rPr>
      </w:pPr>
    </w:p>
    <w:p w14:paraId="720EDAF2" w14:textId="205457B5" w:rsidR="00BC6AE8" w:rsidRPr="003365B9" w:rsidRDefault="003365B9" w:rsidP="003365B9">
      <w:pPr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9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z w:val="18"/>
          <w:szCs w:val="18"/>
        </w:rPr>
        <w:t>5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-5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6 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b/>
          <w:spacing w:val="-3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-2"/>
          <w:sz w:val="18"/>
          <w:szCs w:val="18"/>
        </w:rPr>
        <w:t>Y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ork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U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b/>
          <w:spacing w:val="-1"/>
          <w:sz w:val="18"/>
          <w:szCs w:val="18"/>
        </w:rPr>
        <w:t>ve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b/>
          <w:spacing w:val="-3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b/>
          <w:spacing w:val="1"/>
          <w:sz w:val="18"/>
          <w:szCs w:val="18"/>
        </w:rPr>
        <w:t>it</w:t>
      </w:r>
      <w:r w:rsidRPr="003365B9">
        <w:rPr>
          <w:rFonts w:asciiTheme="minorHAnsi" w:eastAsia="Arial" w:hAnsiTheme="minorHAnsi" w:cstheme="minorHAnsi"/>
          <w:b/>
          <w:sz w:val="18"/>
          <w:szCs w:val="18"/>
        </w:rPr>
        <w:t xml:space="preserve">y                                        </w:t>
      </w:r>
      <w:r w:rsidRPr="003365B9">
        <w:rPr>
          <w:rFonts w:asciiTheme="minorHAnsi" w:eastAsia="Arial" w:hAnsiTheme="minorHAnsi" w:cstheme="minorHAnsi"/>
          <w:b/>
          <w:spacing w:val="5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>jo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r-Co</w:t>
      </w:r>
      <w:r w:rsidRPr="003365B9">
        <w:rPr>
          <w:rFonts w:asciiTheme="minorHAnsi" w:eastAsia="Arial" w:hAnsiTheme="minorHAnsi" w:cstheme="minorHAnsi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un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io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z w:val="18"/>
          <w:szCs w:val="18"/>
        </w:rPr>
        <w:t>s</w:t>
      </w:r>
    </w:p>
    <w:p w14:paraId="3EF26F26" w14:textId="77777777" w:rsidR="00BC6AE8" w:rsidRPr="003365B9" w:rsidRDefault="00BC6AE8" w:rsidP="003365B9">
      <w:pPr>
        <w:spacing w:before="6"/>
        <w:rPr>
          <w:rFonts w:asciiTheme="minorHAnsi" w:hAnsiTheme="minorHAnsi" w:cstheme="minorHAnsi"/>
          <w:sz w:val="18"/>
          <w:szCs w:val="18"/>
        </w:rPr>
      </w:pPr>
    </w:p>
    <w:p w14:paraId="759EDABF" w14:textId="77777777" w:rsidR="00BC6AE8" w:rsidRPr="003365B9" w:rsidRDefault="003365B9" w:rsidP="003365B9">
      <w:pPr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1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z w:val="18"/>
          <w:szCs w:val="18"/>
        </w:rPr>
        <w:t>3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>-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4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/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z w:val="18"/>
          <w:szCs w:val="18"/>
        </w:rPr>
        <w:t>5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 xml:space="preserve"> Ne</w:t>
      </w:r>
      <w:r w:rsidRPr="003365B9">
        <w:rPr>
          <w:rFonts w:asciiTheme="minorHAnsi" w:eastAsia="Arial" w:hAnsiTheme="minorHAnsi" w:cstheme="minorHAnsi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Y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or</w:t>
      </w:r>
      <w:r w:rsidRPr="003365B9">
        <w:rPr>
          <w:rFonts w:asciiTheme="minorHAnsi" w:eastAsia="Arial" w:hAnsiTheme="minorHAnsi" w:cstheme="minorHAnsi"/>
          <w:sz w:val="18"/>
          <w:szCs w:val="18"/>
        </w:rPr>
        <w:t>k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un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ver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y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                                          </w:t>
      </w:r>
      <w:r w:rsidRPr="003365B9">
        <w:rPr>
          <w:rFonts w:asciiTheme="minorHAnsi" w:eastAsia="Arial" w:hAnsiTheme="minorHAnsi" w:cstheme="minorHAnsi"/>
          <w:spacing w:val="7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z w:val="18"/>
          <w:szCs w:val="18"/>
        </w:rPr>
        <w:t>jo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r-Co</w:t>
      </w:r>
      <w:r w:rsidRPr="003365B9">
        <w:rPr>
          <w:rFonts w:asciiTheme="minorHAnsi" w:eastAsia="Arial" w:hAnsiTheme="minorHAnsi" w:cstheme="minorHAnsi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un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z w:val="18"/>
          <w:szCs w:val="18"/>
        </w:rPr>
        <w:t>io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z w:val="18"/>
          <w:szCs w:val="18"/>
        </w:rPr>
        <w:t>s</w:t>
      </w:r>
    </w:p>
    <w:p w14:paraId="6A3AB856" w14:textId="77777777" w:rsidR="00BC6AE8" w:rsidRPr="003365B9" w:rsidRDefault="003365B9" w:rsidP="003365B9">
      <w:pPr>
        <w:ind w:left="2628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b/>
          <w:spacing w:val="-1"/>
          <w:position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b/>
          <w:spacing w:val="-3"/>
          <w:position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b/>
          <w:position w:val="-1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b/>
          <w:spacing w:val="1"/>
          <w:position w:val="-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-2"/>
          <w:position w:val="-1"/>
          <w:sz w:val="18"/>
          <w:szCs w:val="18"/>
        </w:rPr>
        <w:t>Y</w:t>
      </w:r>
      <w:r w:rsidRPr="003365B9">
        <w:rPr>
          <w:rFonts w:asciiTheme="minorHAnsi" w:eastAsia="Arial" w:hAnsiTheme="minorHAnsi" w:cstheme="minorHAnsi"/>
          <w:b/>
          <w:position w:val="-1"/>
          <w:sz w:val="18"/>
          <w:szCs w:val="18"/>
        </w:rPr>
        <w:t>ork</w:t>
      </w:r>
      <w:r w:rsidRPr="003365B9">
        <w:rPr>
          <w:rFonts w:asciiTheme="minorHAnsi" w:eastAsia="Arial" w:hAnsiTheme="minorHAnsi" w:cstheme="minorHAnsi"/>
          <w:b/>
          <w:spacing w:val="1"/>
          <w:position w:val="-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-1"/>
          <w:position w:val="-1"/>
          <w:sz w:val="18"/>
          <w:szCs w:val="18"/>
        </w:rPr>
        <w:t>H</w:t>
      </w:r>
      <w:r w:rsidRPr="003365B9">
        <w:rPr>
          <w:rFonts w:asciiTheme="minorHAnsi" w:eastAsia="Arial" w:hAnsiTheme="minorHAnsi" w:cstheme="minorHAnsi"/>
          <w:b/>
          <w:spacing w:val="1"/>
          <w:position w:val="-1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b/>
          <w:spacing w:val="-2"/>
          <w:position w:val="-1"/>
          <w:sz w:val="18"/>
          <w:szCs w:val="18"/>
        </w:rPr>
        <w:t>g</w:t>
      </w:r>
      <w:r w:rsidRPr="003365B9">
        <w:rPr>
          <w:rFonts w:asciiTheme="minorHAnsi" w:eastAsia="Arial" w:hAnsiTheme="minorHAnsi" w:cstheme="minorHAnsi"/>
          <w:b/>
          <w:position w:val="-1"/>
          <w:sz w:val="18"/>
          <w:szCs w:val="18"/>
        </w:rPr>
        <w:t>h</w:t>
      </w:r>
      <w:r w:rsidRPr="003365B9">
        <w:rPr>
          <w:rFonts w:asciiTheme="minorHAnsi" w:eastAsia="Arial" w:hAnsiTheme="minorHAnsi" w:cstheme="minorHAnsi"/>
          <w:b/>
          <w:spacing w:val="-1"/>
          <w:position w:val="-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b/>
          <w:spacing w:val="1"/>
          <w:position w:val="-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b/>
          <w:spacing w:val="-1"/>
          <w:position w:val="-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b/>
          <w:position w:val="-1"/>
          <w:sz w:val="18"/>
          <w:szCs w:val="18"/>
        </w:rPr>
        <w:t>h</w:t>
      </w:r>
      <w:r w:rsidRPr="003365B9">
        <w:rPr>
          <w:rFonts w:asciiTheme="minorHAnsi" w:eastAsia="Arial" w:hAnsiTheme="minorHAnsi" w:cstheme="minorHAnsi"/>
          <w:b/>
          <w:spacing w:val="-2"/>
          <w:position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b/>
          <w:position w:val="-1"/>
          <w:sz w:val="18"/>
          <w:szCs w:val="18"/>
        </w:rPr>
        <w:t xml:space="preserve">ol                                     </w:t>
      </w:r>
      <w:r w:rsidRPr="003365B9">
        <w:rPr>
          <w:rFonts w:asciiTheme="minorHAnsi" w:eastAsia="Arial" w:hAnsiTheme="minorHAnsi" w:cstheme="minorHAnsi"/>
          <w:b/>
          <w:spacing w:val="7"/>
          <w:position w:val="-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1"/>
          <w:position w:val="-1"/>
          <w:sz w:val="18"/>
          <w:szCs w:val="18"/>
        </w:rPr>
        <w:t>J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un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2"/>
          <w:position w:val="-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position w:val="-1"/>
          <w:sz w:val="18"/>
          <w:szCs w:val="18"/>
        </w:rPr>
        <w:t>200</w:t>
      </w:r>
      <w:r w:rsidRPr="003365B9">
        <w:rPr>
          <w:rFonts w:asciiTheme="minorHAnsi" w:eastAsia="Arial" w:hAnsiTheme="minorHAnsi" w:cstheme="minorHAnsi"/>
          <w:position w:val="-1"/>
          <w:sz w:val="18"/>
          <w:szCs w:val="18"/>
        </w:rPr>
        <w:t>2</w:t>
      </w:r>
    </w:p>
    <w:p w14:paraId="69BEAB42" w14:textId="77777777" w:rsidR="00BC6AE8" w:rsidRPr="003365B9" w:rsidRDefault="00BC6AE8" w:rsidP="003365B9">
      <w:pPr>
        <w:rPr>
          <w:rFonts w:asciiTheme="minorHAnsi" w:hAnsiTheme="minorHAnsi" w:cstheme="minorHAnsi"/>
          <w:sz w:val="18"/>
          <w:szCs w:val="18"/>
        </w:rPr>
      </w:pPr>
    </w:p>
    <w:p w14:paraId="52BCF205" w14:textId="77777777" w:rsidR="00BC6AE8" w:rsidRPr="003365B9" w:rsidRDefault="003365B9" w:rsidP="003365B9">
      <w:pPr>
        <w:spacing w:before="40"/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yp</w:t>
      </w:r>
      <w:r w:rsidRPr="003365B9">
        <w:rPr>
          <w:rFonts w:asciiTheme="minorHAnsi" w:eastAsia="Arial" w:hAnsiTheme="minorHAnsi" w:cstheme="minorHAnsi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4</w:t>
      </w:r>
      <w:r w:rsidRPr="003365B9">
        <w:rPr>
          <w:rFonts w:asciiTheme="minorHAnsi" w:eastAsia="Arial" w:hAnsiTheme="minorHAnsi" w:cstheme="minorHAnsi"/>
          <w:sz w:val="18"/>
          <w:szCs w:val="18"/>
        </w:rPr>
        <w:t>0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p</w:t>
      </w:r>
      <w:r w:rsidRPr="003365B9">
        <w:rPr>
          <w:rFonts w:asciiTheme="minorHAnsi" w:eastAsia="Arial" w:hAnsiTheme="minorHAnsi" w:cstheme="minorHAnsi"/>
          <w:sz w:val="18"/>
          <w:szCs w:val="18"/>
        </w:rPr>
        <w:t>m</w:t>
      </w:r>
    </w:p>
    <w:p w14:paraId="359D8B00" w14:textId="77777777" w:rsidR="00BC6AE8" w:rsidRPr="003365B9" w:rsidRDefault="003365B9" w:rsidP="003365B9">
      <w:pPr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P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f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z w:val="18"/>
          <w:szCs w:val="18"/>
        </w:rPr>
        <w:t>ie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z w:val="18"/>
          <w:szCs w:val="18"/>
        </w:rPr>
        <w:t>t in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s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of</w:t>
      </w:r>
      <w:r w:rsidRPr="003365B9">
        <w:rPr>
          <w:rFonts w:asciiTheme="minorHAnsi" w:eastAsia="Arial" w:hAnsiTheme="minorHAnsi" w:cstheme="minorHAnsi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pacing w:val="4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ord</w:t>
      </w:r>
      <w:r w:rsidRPr="003365B9">
        <w:rPr>
          <w:rFonts w:asciiTheme="minorHAnsi" w:eastAsia="Arial" w:hAnsiTheme="minorHAnsi" w:cstheme="minorHAnsi"/>
          <w:sz w:val="18"/>
          <w:szCs w:val="18"/>
        </w:rPr>
        <w:t>, O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ut</w:t>
      </w:r>
      <w:r w:rsidRPr="003365B9">
        <w:rPr>
          <w:rFonts w:asciiTheme="minorHAnsi" w:eastAsia="Arial" w:hAnsiTheme="minorHAnsi" w:cstheme="minorHAnsi"/>
          <w:sz w:val="18"/>
          <w:szCs w:val="18"/>
        </w:rPr>
        <w:t>lo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k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, 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an</w:t>
      </w:r>
      <w:r w:rsidRPr="003365B9">
        <w:rPr>
          <w:rFonts w:asciiTheme="minorHAnsi" w:eastAsia="Arial" w:hAnsiTheme="minorHAnsi" w:cstheme="minorHAnsi"/>
          <w:sz w:val="18"/>
          <w:szCs w:val="18"/>
        </w:rPr>
        <w:t>d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 xml:space="preserve"> P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w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er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P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o</w:t>
      </w:r>
      <w:r w:rsidRPr="003365B9">
        <w:rPr>
          <w:rFonts w:asciiTheme="minorHAnsi" w:eastAsia="Arial" w:hAnsiTheme="minorHAnsi" w:cstheme="minorHAnsi"/>
          <w:sz w:val="18"/>
          <w:szCs w:val="18"/>
        </w:rPr>
        <w:t>int</w:t>
      </w:r>
    </w:p>
    <w:p w14:paraId="77EA4907" w14:textId="13B2BEC5" w:rsidR="00BC6AE8" w:rsidRPr="003365B9" w:rsidRDefault="003365B9" w:rsidP="003365B9">
      <w:pPr>
        <w:spacing w:before="1"/>
        <w:ind w:left="2136"/>
        <w:rPr>
          <w:rFonts w:asciiTheme="minorHAnsi" w:eastAsia="Arial" w:hAnsiTheme="minorHAnsi" w:cstheme="minorHAnsi"/>
          <w:sz w:val="18"/>
          <w:szCs w:val="18"/>
        </w:rPr>
      </w:pP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I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n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t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3"/>
          <w:sz w:val="18"/>
          <w:szCs w:val="18"/>
        </w:rPr>
        <w:t>r</w:t>
      </w:r>
      <w:r w:rsidRPr="003365B9">
        <w:rPr>
          <w:rFonts w:asciiTheme="minorHAnsi" w:eastAsia="Arial" w:hAnsiTheme="minorHAnsi" w:cstheme="minorHAnsi"/>
          <w:spacing w:val="3"/>
          <w:sz w:val="18"/>
          <w:szCs w:val="18"/>
        </w:rPr>
        <w:t>m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ed</w:t>
      </w:r>
      <w:r w:rsidRPr="003365B9">
        <w:rPr>
          <w:rFonts w:asciiTheme="minorHAnsi" w:eastAsia="Arial" w:hAnsiTheme="minorHAnsi" w:cstheme="minorHAnsi"/>
          <w:sz w:val="18"/>
          <w:szCs w:val="18"/>
        </w:rPr>
        <w:t>iate</w:t>
      </w:r>
      <w:r w:rsidRPr="003365B9">
        <w:rPr>
          <w:rFonts w:asciiTheme="minorHAnsi" w:eastAsia="Arial" w:hAnsiTheme="minorHAnsi" w:cstheme="minorHAnsi"/>
          <w:spacing w:val="-2"/>
          <w:sz w:val="18"/>
          <w:szCs w:val="18"/>
        </w:rPr>
        <w:t xml:space="preserve"> </w:t>
      </w:r>
      <w:r w:rsidRPr="003365B9">
        <w:rPr>
          <w:rFonts w:asciiTheme="minorHAnsi" w:eastAsia="Arial" w:hAnsiTheme="minorHAnsi" w:cstheme="minorHAnsi"/>
          <w:sz w:val="18"/>
          <w:szCs w:val="18"/>
        </w:rPr>
        <w:t xml:space="preserve">in 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pacing w:val="-4"/>
          <w:sz w:val="18"/>
          <w:szCs w:val="18"/>
        </w:rPr>
        <w:t>x</w:t>
      </w:r>
      <w:r w:rsidRPr="003365B9">
        <w:rPr>
          <w:rFonts w:asciiTheme="minorHAnsi" w:eastAsia="Arial" w:hAnsiTheme="minorHAnsi" w:cstheme="minorHAnsi"/>
          <w:spacing w:val="1"/>
          <w:sz w:val="18"/>
          <w:szCs w:val="18"/>
        </w:rPr>
        <w:t>c</w:t>
      </w:r>
      <w:r w:rsidRPr="003365B9">
        <w:rPr>
          <w:rFonts w:asciiTheme="minorHAnsi" w:eastAsia="Arial" w:hAnsiTheme="minorHAnsi" w:cstheme="minorHAnsi"/>
          <w:spacing w:val="-1"/>
          <w:sz w:val="18"/>
          <w:szCs w:val="18"/>
        </w:rPr>
        <w:t>e</w:t>
      </w:r>
      <w:r w:rsidRPr="003365B9">
        <w:rPr>
          <w:rFonts w:asciiTheme="minorHAnsi" w:eastAsia="Arial" w:hAnsiTheme="minorHAnsi" w:cstheme="minorHAnsi"/>
          <w:sz w:val="18"/>
          <w:szCs w:val="18"/>
        </w:rPr>
        <w:t>l</w:t>
      </w:r>
    </w:p>
    <w:sectPr w:rsidR="00BC6AE8" w:rsidRPr="003365B9">
      <w:type w:val="continuous"/>
      <w:pgSz w:w="12240" w:h="15840"/>
      <w:pgMar w:top="1360" w:right="96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036F66"/>
    <w:multiLevelType w:val="multilevel"/>
    <w:tmpl w:val="B26422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AE8"/>
    <w:rsid w:val="003365B9"/>
    <w:rsid w:val="00BC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20DA2DF8"/>
  <w15:docId w15:val="{8AAC54F5-755A-4188-838C-B61ED9A97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2021-06-25T15:46:00Z</dcterms:created>
  <dcterms:modified xsi:type="dcterms:W3CDTF">2021-06-25T15:51:00Z</dcterms:modified>
</cp:coreProperties>
</file>