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1F5E6" w14:textId="77777777" w:rsidR="006B594C" w:rsidRPr="006B594C" w:rsidRDefault="006B594C" w:rsidP="006B594C">
      <w:pPr>
        <w:ind w:right="3710"/>
        <w:rPr>
          <w:rFonts w:asciiTheme="minorHAnsi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>Niko Velez</w:t>
      </w:r>
    </w:p>
    <w:p w14:paraId="337E131E" w14:textId="5EBA65D8" w:rsidR="00247168" w:rsidRPr="006B594C" w:rsidRDefault="006B594C" w:rsidP="006B594C">
      <w:pPr>
        <w:ind w:right="3710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99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9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w w:val="101"/>
          <w:sz w:val="22"/>
          <w:szCs w:val="22"/>
        </w:rPr>
        <w:t>t</w:t>
      </w:r>
    </w:p>
    <w:p w14:paraId="06B03CAB" w14:textId="77777777" w:rsidR="00247168" w:rsidRPr="006B594C" w:rsidRDefault="006B594C" w:rsidP="006B594C">
      <w:pPr>
        <w:ind w:right="3252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ow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6B594C">
        <w:rPr>
          <w:rFonts w:asciiTheme="minorHAnsi" w:eastAsia="Franklin Gothic Book" w:hAnsiTheme="minorHAnsi" w:cstheme="minorHAnsi"/>
          <w:spacing w:val="-10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k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99999</w:t>
      </w:r>
    </w:p>
    <w:p w14:paraId="7E3AE4DE" w14:textId="684DD8BC" w:rsidR="00247168" w:rsidRPr="006B594C" w:rsidRDefault="006B594C" w:rsidP="006B594C">
      <w:pPr>
        <w:spacing w:before="7"/>
        <w:ind w:right="3677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(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999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)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>9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9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9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>9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99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9 </w:t>
      </w:r>
      <w:hyperlink r:id="rId5" w:history="1">
        <w:r w:rsidRPr="006B594C">
          <w:rPr>
            <w:rStyle w:val="Hyperlink"/>
            <w:rFonts w:asciiTheme="minorHAnsi" w:eastAsia="Franklin Gothic Book" w:hAnsiTheme="minorHAnsi" w:cstheme="minorHAnsi"/>
            <w:spacing w:val="3"/>
            <w:sz w:val="22"/>
            <w:szCs w:val="22"/>
          </w:rPr>
          <w:t>niko@gmail.com</w:t>
        </w:r>
      </w:hyperlink>
    </w:p>
    <w:p w14:paraId="6810E8EE" w14:textId="77777777" w:rsidR="00247168" w:rsidRPr="006B594C" w:rsidRDefault="00247168" w:rsidP="006B594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BC4EE77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b/>
          <w:bCs/>
          <w:spacing w:val="3"/>
          <w:position w:val="-1"/>
          <w:sz w:val="22"/>
          <w:szCs w:val="22"/>
        </w:rPr>
        <w:t>Q</w:t>
      </w:r>
      <w:r w:rsidRPr="006B594C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b/>
          <w:bCs/>
          <w:spacing w:val="2"/>
          <w:position w:val="-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li</w:t>
      </w:r>
      <w:r w:rsidRPr="006B594C">
        <w:rPr>
          <w:rFonts w:asciiTheme="minorHAnsi" w:eastAsia="Franklin Gothic Book" w:hAnsiTheme="minorHAnsi" w:cstheme="minorHAnsi"/>
          <w:b/>
          <w:bCs/>
          <w:spacing w:val="2"/>
          <w:position w:val="-1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b/>
          <w:bCs/>
          <w:spacing w:val="-8"/>
          <w:position w:val="-1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b/>
          <w:bCs/>
          <w:spacing w:val="2"/>
          <w:position w:val="-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ti</w:t>
      </w:r>
      <w:r w:rsidRPr="006B594C">
        <w:rPr>
          <w:rFonts w:asciiTheme="minorHAnsi" w:eastAsia="Franklin Gothic Book" w:hAnsiTheme="minorHAnsi" w:cstheme="minorHAnsi"/>
          <w:b/>
          <w:bCs/>
          <w:spacing w:val="-2"/>
          <w:position w:val="-1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</w:t>
      </w:r>
    </w:p>
    <w:p w14:paraId="7CFD3CAB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sk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ill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s: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z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ph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sk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ill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s;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0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1A0D6CA0" w14:textId="77777777" w:rsidR="00247168" w:rsidRPr="006B594C" w:rsidRDefault="006B594C" w:rsidP="006B594C">
      <w:pPr>
        <w:spacing w:before="3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ks,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100CFD63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 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5D616879" w14:textId="77777777" w:rsidR="00247168" w:rsidRPr="006B594C" w:rsidRDefault="006B594C" w:rsidP="006B594C">
      <w:pPr>
        <w:spacing w:before="3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 A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7CF1DBEB" w14:textId="77777777" w:rsidR="00247168" w:rsidRPr="006B594C" w:rsidRDefault="006B594C" w:rsidP="006B594C">
      <w:pPr>
        <w:spacing w:before="24"/>
        <w:ind w:left="114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b/>
          <w:bCs/>
          <w:spacing w:val="-6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b/>
          <w:bCs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b/>
          <w:bCs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b/>
          <w:bCs/>
          <w:spacing w:val="-9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b/>
          <w:bCs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b/>
          <w:bCs/>
          <w:spacing w:val="2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b/>
          <w:bCs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b/>
          <w:bCs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b/>
          <w:bCs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b/>
          <w:bCs/>
          <w:spacing w:val="-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b/>
          <w:bCs/>
          <w:spacing w:val="3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b/>
          <w:bCs/>
          <w:spacing w:val="1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b/>
          <w:bCs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b/>
          <w:bCs/>
          <w:spacing w:val="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b/>
          <w:bCs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b/>
          <w:bCs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b/>
          <w:bCs/>
          <w:spacing w:val="-1"/>
          <w:sz w:val="22"/>
          <w:szCs w:val="22"/>
        </w:rPr>
        <w:t>nc</w:t>
      </w:r>
      <w:r w:rsidRPr="006B594C">
        <w:rPr>
          <w:rFonts w:asciiTheme="minorHAnsi" w:eastAsia="Franklin Gothic Book" w:hAnsiTheme="minorHAnsi" w:cstheme="minorHAnsi"/>
          <w:b/>
          <w:bCs/>
          <w:sz w:val="22"/>
          <w:szCs w:val="22"/>
        </w:rPr>
        <w:t>e</w:t>
      </w:r>
    </w:p>
    <w:p w14:paraId="658ED123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2008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- 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>2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00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9 </w:t>
      </w:r>
      <w:r w:rsidRPr="006B594C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ABC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c. A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T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n,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NY</w:t>
      </w:r>
    </w:p>
    <w:p w14:paraId="32FA14D7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k</w:t>
      </w:r>
    </w:p>
    <w:p w14:paraId="3EFE4FE0" w14:textId="77777777" w:rsidR="00247168" w:rsidRPr="006B594C" w:rsidRDefault="006B594C" w:rsidP="006B594C">
      <w:pPr>
        <w:spacing w:before="3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cu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s.</w:t>
      </w:r>
    </w:p>
    <w:p w14:paraId="3D4B2110" w14:textId="37270A0C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 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r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064030BE" w14:textId="77777777" w:rsidR="00247168" w:rsidRPr="006B594C" w:rsidRDefault="00247168" w:rsidP="006B594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9A98E7" w14:textId="6FB930E5" w:rsidR="00247168" w:rsidRPr="006B594C" w:rsidRDefault="006B594C" w:rsidP="006B594C">
      <w:pPr>
        <w:ind w:left="114" w:right="6192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2006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>2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00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8 </w:t>
      </w:r>
      <w:r w:rsidRPr="006B594C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Z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p. 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Y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w w:val="101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k</w:t>
      </w:r>
    </w:p>
    <w:p w14:paraId="30E8B261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st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6A10129F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ev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0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r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cu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6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05A7405F" w14:textId="77777777" w:rsidR="00247168" w:rsidRPr="006B594C" w:rsidRDefault="006B594C" w:rsidP="006B594C">
      <w:pPr>
        <w:spacing w:before="3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Sk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illf</w:t>
      </w:r>
      <w:r w:rsidRPr="006B594C">
        <w:rPr>
          <w:rFonts w:asciiTheme="minorHAnsi" w:eastAsia="Franklin Gothic Book" w:hAnsiTheme="minorHAnsi" w:cstheme="minorHAnsi"/>
          <w:spacing w:val="6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ss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am</w:t>
      </w:r>
      <w:r w:rsidRPr="006B594C">
        <w:rPr>
          <w:rFonts w:asciiTheme="minorHAnsi" w:eastAsia="Franklin Gothic Book" w:hAnsiTheme="minorHAnsi" w:cstheme="minorHAnsi"/>
          <w:spacing w:val="6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7C5D317C" w14:textId="77777777" w:rsidR="00247168" w:rsidRPr="006B594C" w:rsidRDefault="00247168" w:rsidP="006B594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E404BFF" w14:textId="77777777" w:rsidR="00247168" w:rsidRPr="006B594C" w:rsidRDefault="006B594C" w:rsidP="006B594C">
      <w:pPr>
        <w:ind w:left="114" w:right="6278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2003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>2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00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6 </w:t>
      </w:r>
      <w:r w:rsidRPr="006B594C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 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c.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T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Y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w w:val="101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k</w:t>
      </w:r>
    </w:p>
    <w:p w14:paraId="23B0497C" w14:textId="77777777" w:rsidR="00247168" w:rsidRPr="006B594C" w:rsidRDefault="006B594C" w:rsidP="006B594C">
      <w:pPr>
        <w:spacing w:before="2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ud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: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s,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’s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w w:val="10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w w:val="10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5"/>
          <w:w w:val="101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3CFFD757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k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ee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ud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3DF4EE69" w14:textId="77777777" w:rsidR="00247168" w:rsidRPr="006B594C" w:rsidRDefault="006B594C" w:rsidP="006B594C">
      <w:pPr>
        <w:spacing w:before="4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ifi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ma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786B08C2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ffi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ce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pp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li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3D3BF9C8" w14:textId="77777777" w:rsidR="00247168" w:rsidRPr="006B594C" w:rsidRDefault="006B594C" w:rsidP="006B594C">
      <w:pPr>
        <w:spacing w:before="3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0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40EA3883" w14:textId="2D1E7446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fili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fil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s,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ma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s,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s,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s,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r </w:t>
      </w:r>
      <w:r>
        <w:rPr>
          <w:rFonts w:asciiTheme="minorHAnsi" w:eastAsia="Franklin Gothic Book" w:hAnsiTheme="minorHAnsi" w:cstheme="minorHAnsi"/>
          <w:sz w:val="22"/>
          <w:szCs w:val="22"/>
        </w:rPr>
        <w:t xml:space="preserve">  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12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7486BEAC" w14:textId="77777777" w:rsidR="00247168" w:rsidRPr="006B594C" w:rsidRDefault="006B594C" w:rsidP="006B594C">
      <w:pPr>
        <w:spacing w:before="4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se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 s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4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5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704DB874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Ass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am</w:t>
      </w:r>
      <w:r w:rsidRPr="006B594C">
        <w:rPr>
          <w:rFonts w:asciiTheme="minorHAnsi" w:eastAsia="Franklin Gothic Book" w:hAnsiTheme="minorHAnsi" w:cstheme="minorHAnsi"/>
          <w:spacing w:val="11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70AA309A" w14:textId="77777777" w:rsidR="00247168" w:rsidRPr="006B594C" w:rsidRDefault="006B594C" w:rsidP="006B594C">
      <w:pPr>
        <w:spacing w:before="3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&amp;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du</w:t>
      </w:r>
      <w:r w:rsidRPr="006B594C">
        <w:rPr>
          <w:rFonts w:asciiTheme="minorHAnsi" w:eastAsia="Franklin Gothic Book" w:hAnsiTheme="minorHAnsi" w:cstheme="minorHAnsi"/>
          <w:spacing w:val="2"/>
          <w:w w:val="101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4C176487" w14:textId="77777777" w:rsidR="00247168" w:rsidRPr="006B594C" w:rsidRDefault="00247168" w:rsidP="006B594C">
      <w:pPr>
        <w:spacing w:before="15"/>
        <w:rPr>
          <w:rFonts w:asciiTheme="minorHAnsi" w:hAnsiTheme="minorHAnsi" w:cstheme="minorHAnsi"/>
          <w:b/>
          <w:bCs/>
          <w:sz w:val="22"/>
          <w:szCs w:val="22"/>
        </w:rPr>
      </w:pPr>
    </w:p>
    <w:p w14:paraId="38786E21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b/>
          <w:bCs/>
          <w:spacing w:val="-3"/>
          <w:position w:val="-1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uc</w:t>
      </w:r>
      <w:r w:rsidRPr="006B594C">
        <w:rPr>
          <w:rFonts w:asciiTheme="minorHAnsi" w:eastAsia="Franklin Gothic Book" w:hAnsiTheme="minorHAnsi" w:cstheme="minorHAnsi"/>
          <w:b/>
          <w:bCs/>
          <w:spacing w:val="2"/>
          <w:position w:val="-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ti</w:t>
      </w:r>
      <w:r w:rsidRPr="006B594C">
        <w:rPr>
          <w:rFonts w:asciiTheme="minorHAnsi" w:eastAsia="Franklin Gothic Book" w:hAnsiTheme="minorHAnsi" w:cstheme="minorHAnsi"/>
          <w:b/>
          <w:bCs/>
          <w:spacing w:val="-2"/>
          <w:position w:val="-1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n</w:t>
      </w:r>
    </w:p>
    <w:p w14:paraId="7F25AEB8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ve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wa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6B594C">
        <w:rPr>
          <w:rFonts w:asciiTheme="minorHAnsi" w:eastAsia="Franklin Gothic Book" w:hAnsiTheme="minorHAnsi" w:cstheme="minorHAnsi"/>
          <w:spacing w:val="-10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k,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</w:p>
    <w:p w14:paraId="63ACB4AA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ma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hn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A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3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>.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75</w:t>
      </w:r>
    </w:p>
    <w:p w14:paraId="739BC648" w14:textId="77777777" w:rsidR="00247168" w:rsidRPr="006B594C" w:rsidRDefault="006B594C" w:rsidP="006B594C">
      <w:pPr>
        <w:spacing w:before="3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z w:val="22"/>
          <w:szCs w:val="22"/>
        </w:rPr>
        <w:t>Ass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9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m</w:t>
      </w:r>
    </w:p>
    <w:p w14:paraId="3A12A0E8" w14:textId="77777777" w:rsidR="00247168" w:rsidRPr="006B594C" w:rsidRDefault="00247168" w:rsidP="006B594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7B3BBB8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k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ills</w:t>
      </w:r>
    </w:p>
    <w:p w14:paraId="45358112" w14:textId="77777777" w:rsidR="00247168" w:rsidRPr="006B594C" w:rsidRDefault="00247168" w:rsidP="006B594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0A579DD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y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m               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W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nd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nd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2003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 V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</w:p>
    <w:p w14:paraId="5740E375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T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                  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ow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3"/>
          <w:w w:val="101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w w:val="101"/>
          <w:sz w:val="22"/>
          <w:szCs w:val="22"/>
        </w:rPr>
        <w:t>t</w:t>
      </w:r>
    </w:p>
    <w:p w14:paraId="6F62E6FA" w14:textId="77777777" w:rsidR="00247168" w:rsidRPr="006B594C" w:rsidRDefault="006B594C" w:rsidP="006B594C">
      <w:pPr>
        <w:spacing w:before="4"/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ss                              </w:t>
      </w:r>
      <w:r w:rsidRPr="006B594C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W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x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 Ac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ss</w:t>
      </w:r>
    </w:p>
    <w:p w14:paraId="4043FF1B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hAnsiTheme="minorHAnsi" w:cstheme="minorHAnsi"/>
          <w:sz w:val="22"/>
          <w:szCs w:val="22"/>
        </w:rPr>
        <w:t xml:space="preserve">    </w:t>
      </w:r>
      <w:r w:rsidRPr="006B594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6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ge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</w:t>
      </w:r>
      <w:r w:rsidRPr="006B594C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H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6B594C">
        <w:rPr>
          <w:rFonts w:asciiTheme="minorHAnsi" w:eastAsia="Franklin Gothic Book" w:hAnsiTheme="minorHAnsi" w:cstheme="minorHAnsi"/>
          <w:spacing w:val="-5"/>
          <w:sz w:val="22"/>
          <w:szCs w:val="22"/>
        </w:rPr>
        <w:t>M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, V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c 6</w:t>
      </w:r>
    </w:p>
    <w:p w14:paraId="0B9E7312" w14:textId="77777777" w:rsidR="00247168" w:rsidRPr="006B594C" w:rsidRDefault="00247168" w:rsidP="006B594C">
      <w:pPr>
        <w:rPr>
          <w:rFonts w:asciiTheme="minorHAnsi" w:hAnsiTheme="minorHAnsi" w:cstheme="minorHAnsi"/>
          <w:sz w:val="22"/>
          <w:szCs w:val="22"/>
        </w:rPr>
      </w:pPr>
    </w:p>
    <w:p w14:paraId="58B13F39" w14:textId="77777777" w:rsidR="00247168" w:rsidRPr="006B594C" w:rsidRDefault="00247168" w:rsidP="006B594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2D344B3" w14:textId="77777777" w:rsidR="00247168" w:rsidRPr="006B594C" w:rsidRDefault="006B594C" w:rsidP="006B594C">
      <w:pPr>
        <w:ind w:left="114"/>
        <w:rPr>
          <w:rFonts w:asciiTheme="minorHAnsi" w:eastAsia="Franklin Gothic Book" w:hAnsiTheme="minorHAnsi" w:cstheme="minorHAnsi"/>
          <w:sz w:val="22"/>
          <w:szCs w:val="22"/>
        </w:rPr>
      </w:pP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c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4"/>
          <w:sz w:val="22"/>
          <w:szCs w:val="22"/>
        </w:rPr>
        <w:t>v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il</w:t>
      </w:r>
      <w:r w:rsidRPr="006B594C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6B594C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-7"/>
          <w:sz w:val="22"/>
          <w:szCs w:val="22"/>
        </w:rPr>
        <w:t>p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o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6B594C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R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q</w:t>
      </w:r>
      <w:r w:rsidRPr="006B594C">
        <w:rPr>
          <w:rFonts w:asciiTheme="minorHAnsi" w:eastAsia="Franklin Gothic Book" w:hAnsiTheme="minorHAnsi" w:cstheme="minorHAnsi"/>
          <w:spacing w:val="-8"/>
          <w:sz w:val="22"/>
          <w:szCs w:val="22"/>
        </w:rPr>
        <w:t>u</w:t>
      </w:r>
      <w:r w:rsidRPr="006B594C">
        <w:rPr>
          <w:rFonts w:asciiTheme="minorHAnsi" w:eastAsia="Franklin Gothic Book" w:hAnsiTheme="minorHAnsi" w:cstheme="minorHAnsi"/>
          <w:spacing w:val="3"/>
          <w:sz w:val="22"/>
          <w:szCs w:val="22"/>
        </w:rPr>
        <w:t>e</w:t>
      </w:r>
      <w:r w:rsidRPr="006B594C">
        <w:rPr>
          <w:rFonts w:asciiTheme="minorHAnsi" w:eastAsia="Franklin Gothic Book" w:hAnsiTheme="minorHAnsi" w:cstheme="minorHAnsi"/>
          <w:sz w:val="22"/>
          <w:szCs w:val="22"/>
        </w:rPr>
        <w:t>st</w:t>
      </w:r>
    </w:p>
    <w:sectPr w:rsidR="00247168" w:rsidRPr="006B594C">
      <w:type w:val="continuous"/>
      <w:pgSz w:w="12240" w:h="15840"/>
      <w:pgMar w:top="1140" w:right="172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D6D9D"/>
    <w:multiLevelType w:val="multilevel"/>
    <w:tmpl w:val="D068D3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168"/>
    <w:rsid w:val="00247168"/>
    <w:rsid w:val="006B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132C"/>
  <w15:docId w15:val="{7A3986E3-88D3-4CCC-9FB2-41D60455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B594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5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k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2021-06-25T15:45:00Z</dcterms:created>
  <dcterms:modified xsi:type="dcterms:W3CDTF">2021-06-25T15:46:00Z</dcterms:modified>
</cp:coreProperties>
</file>