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EC34C" w14:textId="77777777" w:rsidR="009867D5" w:rsidRPr="009867D5" w:rsidRDefault="009867D5" w:rsidP="009867D5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9867D5">
        <w:rPr>
          <w:rFonts w:asciiTheme="minorHAnsi" w:hAnsiTheme="minorHAnsi" w:cstheme="minorHAnsi"/>
          <w:sz w:val="22"/>
          <w:szCs w:val="22"/>
        </w:rPr>
        <w:br w:type="column"/>
      </w:r>
    </w:p>
    <w:p w14:paraId="24ACE286" w14:textId="06542B70" w:rsidR="009867D5" w:rsidRPr="009867D5" w:rsidRDefault="009867D5" w:rsidP="009867D5">
      <w:pPr>
        <w:spacing w:before="6"/>
        <w:ind w:firstLine="72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hAnsiTheme="minorHAnsi" w:cstheme="minorHAnsi"/>
          <w:sz w:val="22"/>
          <w:szCs w:val="22"/>
        </w:rPr>
        <w:t>Rafi Rees</w:t>
      </w:r>
    </w:p>
    <w:p w14:paraId="3E7B6F58" w14:textId="31870A8F" w:rsidR="00EC6813" w:rsidRPr="009867D5" w:rsidRDefault="009867D5" w:rsidP="009867D5">
      <w:pPr>
        <w:spacing w:before="6"/>
        <w:ind w:firstLine="720"/>
        <w:rPr>
          <w:rFonts w:asciiTheme="minorHAnsi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w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n,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99999</w:t>
      </w:r>
    </w:p>
    <w:p w14:paraId="206B69EC" w14:textId="08EDB479" w:rsidR="00EC6813" w:rsidRPr="009867D5" w:rsidRDefault="009867D5" w:rsidP="009867D5">
      <w:pPr>
        <w:ind w:right="5574" w:firstLine="720"/>
        <w:rPr>
          <w:rFonts w:asciiTheme="minorHAnsi" w:eastAsia="Trebuchet MS" w:hAnsiTheme="minorHAnsi" w:cstheme="minorHAnsi"/>
          <w:sz w:val="22"/>
          <w:szCs w:val="22"/>
        </w:rPr>
        <w:sectPr w:rsidR="00EC6813" w:rsidRPr="009867D5" w:rsidSect="009867D5">
          <w:type w:val="continuous"/>
          <w:pgSz w:w="12240" w:h="15840"/>
          <w:pgMar w:top="1420" w:right="1340" w:bottom="280" w:left="1340" w:header="720" w:footer="720" w:gutter="0"/>
          <w:cols w:space="1017"/>
        </w:sectPr>
      </w:pP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: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999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999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9999 </w:t>
      </w:r>
      <w:hyperlink r:id="rId5" w:history="1">
        <w:r w:rsidRPr="009867D5">
          <w:rPr>
            <w:rStyle w:val="Hyperlink"/>
            <w:rFonts w:asciiTheme="minorHAnsi" w:eastAsia="Trebuchet MS" w:hAnsiTheme="minorHAnsi" w:cstheme="minorHAnsi"/>
            <w:color w:val="auto"/>
            <w:sz w:val="22"/>
            <w:szCs w:val="22"/>
          </w:rPr>
          <w:t>rati@gmail.com</w:t>
        </w:r>
      </w:hyperlink>
    </w:p>
    <w:p w14:paraId="3938A145" w14:textId="3617366A" w:rsidR="00EC6813" w:rsidRPr="009867D5" w:rsidRDefault="009867D5" w:rsidP="009867D5">
      <w:pPr>
        <w:spacing w:before="37"/>
        <w:ind w:left="250" w:right="505"/>
        <w:jc w:val="center"/>
        <w:rPr>
          <w:rFonts w:asciiTheme="minorHAnsi" w:eastAsia="Trebuchet MS" w:hAnsiTheme="minorHAnsi" w:cstheme="minorHAnsi"/>
          <w:sz w:val="22"/>
          <w:szCs w:val="22"/>
        </w:rPr>
      </w:pPr>
      <w:r>
        <w:rPr>
          <w:rFonts w:asciiTheme="minorHAnsi" w:eastAsia="Trebuchet MS" w:hAnsiTheme="minorHAnsi" w:cstheme="minorHAnsi"/>
          <w:spacing w:val="-1"/>
          <w:position w:val="1"/>
          <w:sz w:val="22"/>
          <w:szCs w:val="22"/>
        </w:rPr>
        <w:t xml:space="preserve">    </w:t>
      </w:r>
      <w:r w:rsidRPr="009867D5">
        <w:rPr>
          <w:rFonts w:asciiTheme="minorHAnsi" w:eastAsia="Trebuchet MS" w:hAnsiTheme="minorHAnsi" w:cstheme="minorHAnsi"/>
          <w:spacing w:val="-1"/>
          <w:position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position w:val="1"/>
          <w:sz w:val="22"/>
          <w:szCs w:val="22"/>
        </w:rPr>
        <w:t>x</w:t>
      </w:r>
      <w:r w:rsidRPr="009867D5">
        <w:rPr>
          <w:rFonts w:asciiTheme="minorHAnsi" w:eastAsia="Trebuchet MS" w:hAnsiTheme="minorHAnsi" w:cstheme="minorHAnsi"/>
          <w:position w:val="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position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position w:val="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position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position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position w:val="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position w:val="1"/>
          <w:sz w:val="22"/>
          <w:szCs w:val="22"/>
        </w:rPr>
        <w:t xml:space="preserve">ce </w:t>
      </w:r>
      <w:r w:rsidRPr="009867D5">
        <w:rPr>
          <w:rFonts w:asciiTheme="minorHAnsi" w:eastAsia="Trebuchet MS" w:hAnsiTheme="minorHAnsi" w:cstheme="minorHAnsi"/>
          <w:spacing w:val="59"/>
          <w:position w:val="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.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wn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i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pacing w:val="3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 xml:space="preserve">                                                      </w:t>
      </w:r>
      <w:r w:rsidRPr="009867D5">
        <w:rPr>
          <w:rFonts w:asciiTheme="minorHAnsi" w:eastAsia="Trebuchet MS" w:hAnsiTheme="minorHAnsi" w:cstheme="minorHAnsi"/>
          <w:i/>
          <w:spacing w:val="1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Oct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20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0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7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w w:val="99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2"/>
          <w:w w:val="99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w w:val="99"/>
          <w:sz w:val="22"/>
          <w:szCs w:val="22"/>
        </w:rPr>
        <w:t>ese</w:t>
      </w:r>
      <w:r w:rsidRPr="009867D5">
        <w:rPr>
          <w:rFonts w:asciiTheme="minorHAnsi" w:eastAsia="Trebuchet MS" w:hAnsiTheme="minorHAnsi" w:cstheme="minorHAnsi"/>
          <w:spacing w:val="-1"/>
          <w:w w:val="99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w w:val="99"/>
          <w:sz w:val="22"/>
          <w:szCs w:val="22"/>
        </w:rPr>
        <w:t>t</w:t>
      </w:r>
    </w:p>
    <w:p w14:paraId="4C8F9720" w14:textId="77777777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ata</w:t>
      </w:r>
      <w:r w:rsidRPr="009867D5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vis</w:t>
      </w:r>
      <w:r w:rsidRPr="009867D5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r</w:t>
      </w:r>
    </w:p>
    <w:p w14:paraId="3BA59645" w14:textId="77777777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ovi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visio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1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0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t.</w:t>
      </w:r>
    </w:p>
    <w:p w14:paraId="5A82A144" w14:textId="77777777" w:rsidR="00EC6813" w:rsidRPr="009867D5" w:rsidRDefault="009867D5" w:rsidP="009867D5">
      <w:pPr>
        <w:tabs>
          <w:tab w:val="left" w:pos="1820"/>
        </w:tabs>
        <w:spacing w:before="18"/>
        <w:ind w:left="1824" w:right="1146" w:hanging="36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867D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eated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data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ag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ev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su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opt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ce</w:t>
      </w:r>
      <w:r w:rsidRPr="009867D5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da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 xml:space="preserve">y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6071A37D" w14:textId="77777777" w:rsidR="00EC6813" w:rsidRPr="009867D5" w:rsidRDefault="009867D5" w:rsidP="009867D5">
      <w:pPr>
        <w:spacing w:before="1"/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ain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ff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ew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ogi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es.</w:t>
      </w:r>
    </w:p>
    <w:p w14:paraId="0299E0EF" w14:textId="77777777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Org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z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ble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dinat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j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ct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em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6456E13A" w14:textId="77777777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ovi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ex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4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mer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vi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ce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740B54F2" w14:textId="77777777" w:rsidR="00EC6813" w:rsidRPr="009867D5" w:rsidRDefault="009867D5" w:rsidP="009867D5">
      <w:pPr>
        <w:spacing w:before="2"/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Org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z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ogu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tems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8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71EC7929" w14:textId="77777777" w:rsidR="00EC6813" w:rsidRPr="009867D5" w:rsidRDefault="00EC6813" w:rsidP="009867D5">
      <w:pPr>
        <w:rPr>
          <w:rFonts w:asciiTheme="minorHAnsi" w:hAnsiTheme="minorHAnsi" w:cstheme="minorHAnsi"/>
          <w:sz w:val="22"/>
          <w:szCs w:val="22"/>
        </w:rPr>
      </w:pPr>
    </w:p>
    <w:p w14:paraId="17F10AD0" w14:textId="77777777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XYZ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.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wn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i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 xml:space="preserve">NY                                                       </w:t>
      </w:r>
      <w:r w:rsidRPr="009867D5">
        <w:rPr>
          <w:rFonts w:asciiTheme="minorHAnsi" w:eastAsia="Trebuchet MS" w:hAnsiTheme="minorHAnsi" w:cstheme="minorHAnsi"/>
          <w:i/>
          <w:spacing w:val="4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4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Ja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nu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7</w:t>
      </w:r>
    </w:p>
    <w:p w14:paraId="37F3FDAE" w14:textId="5DFAC4F8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ata</w:t>
      </w:r>
      <w:r w:rsidRPr="009867D5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vis</w:t>
      </w:r>
      <w:r w:rsidRPr="009867D5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r</w:t>
      </w:r>
    </w:p>
    <w:p w14:paraId="2657C69E" w14:textId="77777777" w:rsidR="00EC6813" w:rsidRPr="009867D5" w:rsidRDefault="009867D5" w:rsidP="009867D5">
      <w:pPr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os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tra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eadi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ess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w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bs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ce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106B5D0A" w14:textId="77777777" w:rsidR="00EC6813" w:rsidRPr="009867D5" w:rsidRDefault="009867D5" w:rsidP="009867D5">
      <w:pPr>
        <w:tabs>
          <w:tab w:val="left" w:pos="1900"/>
        </w:tabs>
        <w:spacing w:before="1"/>
        <w:ind w:left="1915" w:right="131" w:hanging="360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867D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esea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ch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4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va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W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wi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eipti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tm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su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ev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we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po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iv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 dir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01DD009C" w14:textId="77777777" w:rsidR="00EC6813" w:rsidRPr="009867D5" w:rsidRDefault="009867D5" w:rsidP="009867D5">
      <w:pPr>
        <w:spacing w:before="3"/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eate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w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axi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z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cie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cy.</w:t>
      </w:r>
    </w:p>
    <w:p w14:paraId="166D0816" w14:textId="77777777" w:rsidR="00EC6813" w:rsidRPr="009867D5" w:rsidRDefault="009867D5" w:rsidP="009867D5">
      <w:pPr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Act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bac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k-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pa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tme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6FDBFC4C" w14:textId="77777777" w:rsidR="00EC6813" w:rsidRPr="009867D5" w:rsidRDefault="009867D5" w:rsidP="009867D5">
      <w:pPr>
        <w:spacing w:before="2"/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batc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da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ba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sis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fo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po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656AEB50" w14:textId="77777777" w:rsidR="00EC6813" w:rsidRPr="009867D5" w:rsidRDefault="009867D5" w:rsidP="009867D5">
      <w:pPr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we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j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tm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51D25811" w14:textId="77777777" w:rsidR="00EC6813" w:rsidRPr="009867D5" w:rsidRDefault="009867D5" w:rsidP="009867D5">
      <w:pPr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pare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port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0D89759F" w14:textId="77777777" w:rsidR="00EC6813" w:rsidRPr="009867D5" w:rsidRDefault="009867D5" w:rsidP="009867D5">
      <w:pPr>
        <w:spacing w:before="2"/>
        <w:ind w:left="1555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bank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osi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ts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agai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spacing w:val="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teme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4AB89D93" w14:textId="77777777" w:rsidR="00EC6813" w:rsidRPr="009867D5" w:rsidRDefault="00EC6813" w:rsidP="009867D5">
      <w:pPr>
        <w:rPr>
          <w:rFonts w:asciiTheme="minorHAnsi" w:hAnsiTheme="minorHAnsi" w:cstheme="minorHAnsi"/>
          <w:sz w:val="22"/>
          <w:szCs w:val="22"/>
        </w:rPr>
      </w:pPr>
    </w:p>
    <w:p w14:paraId="2781E18D" w14:textId="77777777" w:rsidR="00EC6813" w:rsidRPr="009867D5" w:rsidRDefault="009867D5" w:rsidP="009867D5">
      <w:pPr>
        <w:ind w:left="1509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CD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.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i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i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i/>
          <w:spacing w:val="1"/>
          <w:sz w:val="22"/>
          <w:szCs w:val="22"/>
        </w:rPr>
        <w:t>wn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i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i/>
          <w:sz w:val="22"/>
          <w:szCs w:val="22"/>
        </w:rPr>
        <w:t xml:space="preserve">NY                                                          </w:t>
      </w:r>
      <w:r w:rsidRPr="009867D5">
        <w:rPr>
          <w:rFonts w:asciiTheme="minorHAnsi" w:eastAsia="Trebuchet MS" w:hAnsiTheme="minorHAnsi" w:cstheme="minorHAnsi"/>
          <w:i/>
          <w:spacing w:val="2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J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20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0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2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–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200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4</w:t>
      </w:r>
    </w:p>
    <w:p w14:paraId="471F423D" w14:textId="78633409" w:rsidR="00EC6813" w:rsidRPr="009867D5" w:rsidRDefault="009867D5" w:rsidP="009867D5">
      <w:pPr>
        <w:ind w:left="1509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Lo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In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/</w:t>
      </w:r>
      <w:r w:rsidRPr="009867D5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ata</w:t>
      </w:r>
      <w:r w:rsidRPr="009867D5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visor</w:t>
      </w:r>
    </w:p>
    <w:p w14:paraId="153CE74B" w14:textId="77777777" w:rsidR="00EC6813" w:rsidRPr="009867D5" w:rsidRDefault="009867D5" w:rsidP="009867D5">
      <w:pPr>
        <w:ind w:left="160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si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op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bo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5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-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6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5C81E683" w14:textId="77777777" w:rsidR="00EC6813" w:rsidRPr="009867D5" w:rsidRDefault="009867D5" w:rsidP="009867D5">
      <w:pPr>
        <w:ind w:left="160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Su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visi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mbi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te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5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+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ding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ul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</w:p>
    <w:p w14:paraId="7E750741" w14:textId="77777777" w:rsidR="00EC6813" w:rsidRPr="009867D5" w:rsidRDefault="009867D5" w:rsidP="009867D5">
      <w:pPr>
        <w:spacing w:before="2"/>
        <w:ind w:left="160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To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ta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6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v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4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6AA43662" w14:textId="77777777" w:rsidR="00EC6813" w:rsidRPr="009867D5" w:rsidRDefault="009867D5" w:rsidP="009867D5">
      <w:pPr>
        <w:tabs>
          <w:tab w:val="left" w:pos="1960"/>
        </w:tabs>
        <w:spacing w:before="1"/>
        <w:ind w:left="1960" w:right="166" w:hanging="36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867D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ta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ding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ts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ding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4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/o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 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esp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ding</w:t>
      </w:r>
      <w:r w:rsidRPr="009867D5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wi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assig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,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ely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fi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cie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y,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 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nn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asso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ci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w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th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goa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7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38C72B7D" w14:textId="77777777" w:rsidR="00EC6813" w:rsidRPr="009867D5" w:rsidRDefault="009867D5" w:rsidP="009867D5">
      <w:pPr>
        <w:spacing w:before="3"/>
        <w:ind w:left="1600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867D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su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8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al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l</w:t>
      </w:r>
      <w:r w:rsidRPr="009867D5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ia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te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tra</w:t>
      </w:r>
      <w:r w:rsidRPr="009867D5">
        <w:rPr>
          <w:rFonts w:asciiTheme="minorHAnsi" w:eastAsia="Trebuchet MS" w:hAnsiTheme="minorHAnsi" w:cstheme="minorHAnsi"/>
          <w:spacing w:val="5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ed</w:t>
      </w:r>
      <w:r w:rsidRPr="009867D5">
        <w:rPr>
          <w:rFonts w:asciiTheme="minorHAnsi" w:eastAsia="Trebuchet MS" w:hAnsiTheme="minorHAnsi" w:cstheme="minorHAnsi"/>
          <w:spacing w:val="-7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f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g</w:t>
      </w:r>
      <w:r w:rsidRPr="009867D5">
        <w:rPr>
          <w:rFonts w:asciiTheme="minorHAnsi" w:eastAsia="Trebuchet MS" w:hAnsiTheme="minorHAnsi" w:cstheme="minorHAnsi"/>
          <w:spacing w:val="-10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3"/>
          <w:sz w:val="22"/>
          <w:szCs w:val="22"/>
        </w:rPr>
        <w:t>t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-2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mp</w:t>
      </w:r>
      <w:r w:rsidRPr="009867D5">
        <w:rPr>
          <w:rFonts w:asciiTheme="minorHAnsi" w:eastAsia="Trebuchet MS" w:hAnsiTheme="minorHAnsi" w:cstheme="minorHAnsi"/>
          <w:spacing w:val="1"/>
          <w:sz w:val="22"/>
          <w:szCs w:val="22"/>
        </w:rPr>
        <w:t>a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’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pacing w:val="-9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spacing w:val="2"/>
          <w:sz w:val="22"/>
          <w:szCs w:val="22"/>
        </w:rPr>
        <w:t>P</w:t>
      </w:r>
      <w:r w:rsidRPr="009867D5">
        <w:rPr>
          <w:rFonts w:asciiTheme="minorHAnsi" w:eastAsia="Trebuchet MS" w:hAnsiTheme="minorHAnsi" w:cstheme="minorHAnsi"/>
          <w:spacing w:val="-1"/>
          <w:sz w:val="22"/>
          <w:szCs w:val="22"/>
        </w:rPr>
        <w:t>’</w:t>
      </w:r>
      <w:r w:rsidRPr="009867D5">
        <w:rPr>
          <w:rFonts w:asciiTheme="minorHAnsi" w:eastAsia="Trebuchet MS" w:hAnsiTheme="minorHAnsi" w:cstheme="minorHAnsi"/>
          <w:spacing w:val="5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sz w:val="22"/>
          <w:szCs w:val="22"/>
        </w:rPr>
        <w:t>.</w:t>
      </w:r>
    </w:p>
    <w:p w14:paraId="4BDC24BD" w14:textId="77777777" w:rsidR="00EC6813" w:rsidRPr="009867D5" w:rsidRDefault="00EC6813" w:rsidP="009867D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77A47B1" w14:textId="77777777" w:rsidR="00EC6813" w:rsidRPr="009867D5" w:rsidRDefault="00EC6813" w:rsidP="009867D5">
      <w:pPr>
        <w:rPr>
          <w:rFonts w:asciiTheme="minorHAnsi" w:hAnsiTheme="minorHAnsi" w:cstheme="minorHAnsi"/>
          <w:sz w:val="22"/>
          <w:szCs w:val="22"/>
        </w:rPr>
      </w:pPr>
    </w:p>
    <w:p w14:paraId="091D33C3" w14:textId="77777777" w:rsidR="00EC6813" w:rsidRPr="009867D5" w:rsidRDefault="009867D5" w:rsidP="009867D5">
      <w:pPr>
        <w:ind w:left="353" w:right="602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spacing w:val="-1"/>
          <w:position w:val="1"/>
          <w:sz w:val="22"/>
          <w:szCs w:val="22"/>
        </w:rPr>
        <w:t>E</w:t>
      </w:r>
      <w:r w:rsidRPr="009867D5">
        <w:rPr>
          <w:rFonts w:asciiTheme="minorHAnsi" w:eastAsia="Trebuchet MS" w:hAnsiTheme="minorHAnsi" w:cstheme="minorHAnsi"/>
          <w:spacing w:val="2"/>
          <w:position w:val="1"/>
          <w:sz w:val="22"/>
          <w:szCs w:val="22"/>
        </w:rPr>
        <w:t>d</w:t>
      </w:r>
      <w:r w:rsidRPr="009867D5">
        <w:rPr>
          <w:rFonts w:asciiTheme="minorHAnsi" w:eastAsia="Trebuchet MS" w:hAnsiTheme="minorHAnsi" w:cstheme="minorHAnsi"/>
          <w:spacing w:val="-1"/>
          <w:position w:val="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position w:val="1"/>
          <w:sz w:val="22"/>
          <w:szCs w:val="22"/>
        </w:rPr>
        <w:t>cat</w:t>
      </w:r>
      <w:r w:rsidRPr="009867D5">
        <w:rPr>
          <w:rFonts w:asciiTheme="minorHAnsi" w:eastAsia="Trebuchet MS" w:hAnsiTheme="minorHAnsi" w:cstheme="minorHAnsi"/>
          <w:spacing w:val="1"/>
          <w:position w:val="1"/>
          <w:sz w:val="22"/>
          <w:szCs w:val="22"/>
        </w:rPr>
        <w:t>io</w:t>
      </w:r>
      <w:r w:rsidRPr="009867D5">
        <w:rPr>
          <w:rFonts w:asciiTheme="minorHAnsi" w:eastAsia="Trebuchet MS" w:hAnsiTheme="minorHAnsi" w:cstheme="minorHAnsi"/>
          <w:position w:val="1"/>
          <w:sz w:val="22"/>
          <w:szCs w:val="22"/>
        </w:rPr>
        <w:t xml:space="preserve">n   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ew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Y</w:t>
      </w:r>
      <w:r w:rsidRPr="009867D5">
        <w:rPr>
          <w:rFonts w:asciiTheme="minorHAnsi" w:eastAsia="Trebuchet MS" w:hAnsiTheme="minorHAnsi" w:cstheme="minorHAnsi"/>
          <w:b/>
          <w:spacing w:val="3"/>
          <w:sz w:val="22"/>
          <w:szCs w:val="22"/>
        </w:rPr>
        <w:t>o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k</w:t>
      </w:r>
      <w:r w:rsidRPr="009867D5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ig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b/>
          <w:spacing w:val="-4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1"/>
          <w:w w:val="99"/>
          <w:sz w:val="22"/>
          <w:szCs w:val="22"/>
        </w:rPr>
        <w:t>S</w:t>
      </w:r>
      <w:r w:rsidRPr="009867D5">
        <w:rPr>
          <w:rFonts w:asciiTheme="minorHAnsi" w:eastAsia="Trebuchet MS" w:hAnsiTheme="minorHAnsi" w:cstheme="minorHAnsi"/>
          <w:b/>
          <w:spacing w:val="-1"/>
          <w:w w:val="99"/>
          <w:sz w:val="22"/>
          <w:szCs w:val="22"/>
        </w:rPr>
        <w:t>c</w:t>
      </w:r>
      <w:r w:rsidRPr="009867D5">
        <w:rPr>
          <w:rFonts w:asciiTheme="minorHAnsi" w:eastAsia="Trebuchet MS" w:hAnsiTheme="minorHAnsi" w:cstheme="minorHAnsi"/>
          <w:b/>
          <w:spacing w:val="2"/>
          <w:w w:val="99"/>
          <w:sz w:val="22"/>
          <w:szCs w:val="22"/>
        </w:rPr>
        <w:t>h</w:t>
      </w:r>
      <w:r w:rsidRPr="009867D5">
        <w:rPr>
          <w:rFonts w:asciiTheme="minorHAnsi" w:eastAsia="Trebuchet MS" w:hAnsiTheme="minorHAnsi" w:cstheme="minorHAnsi"/>
          <w:b/>
          <w:w w:val="99"/>
          <w:sz w:val="22"/>
          <w:szCs w:val="22"/>
        </w:rPr>
        <w:t>ool</w:t>
      </w:r>
    </w:p>
    <w:p w14:paraId="405766E1" w14:textId="77777777" w:rsidR="00EC6813" w:rsidRPr="009867D5" w:rsidRDefault="009867D5" w:rsidP="009867D5">
      <w:pPr>
        <w:ind w:left="1464"/>
        <w:rPr>
          <w:rFonts w:asciiTheme="minorHAnsi" w:eastAsia="Trebuchet MS" w:hAnsiTheme="minorHAnsi" w:cstheme="minorHAnsi"/>
          <w:sz w:val="22"/>
          <w:szCs w:val="22"/>
        </w:rPr>
      </w:pP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J</w:t>
      </w:r>
      <w:r w:rsidRPr="009867D5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u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ne</w:t>
      </w:r>
      <w:r w:rsidRPr="009867D5">
        <w:rPr>
          <w:rFonts w:asciiTheme="minorHAnsi" w:eastAsia="Trebuchet MS" w:hAnsiTheme="minorHAnsi" w:cstheme="minorHAnsi"/>
          <w:b/>
          <w:spacing w:val="-5"/>
          <w:sz w:val="22"/>
          <w:szCs w:val="22"/>
        </w:rPr>
        <w:t xml:space="preserve"> </w:t>
      </w:r>
      <w:r w:rsidRPr="009867D5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200</w:t>
      </w:r>
      <w:r w:rsidRPr="009867D5">
        <w:rPr>
          <w:rFonts w:asciiTheme="minorHAnsi" w:eastAsia="Trebuchet MS" w:hAnsiTheme="minorHAnsi" w:cstheme="minorHAnsi"/>
          <w:b/>
          <w:sz w:val="22"/>
          <w:szCs w:val="22"/>
        </w:rPr>
        <w:t>6</w:t>
      </w:r>
    </w:p>
    <w:sectPr w:rsidR="00EC6813" w:rsidRPr="009867D5">
      <w:type w:val="continuous"/>
      <w:pgSz w:w="12240" w:h="15840"/>
      <w:pgMar w:top="142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C1345"/>
    <w:multiLevelType w:val="multilevel"/>
    <w:tmpl w:val="E0AE08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813"/>
    <w:rsid w:val="009867D5"/>
    <w:rsid w:val="00EC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64372"/>
  <w15:docId w15:val="{8A115B68-1B97-4A8B-8B22-B296CF5D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867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6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t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2021-06-25T15:52:00Z</dcterms:created>
  <dcterms:modified xsi:type="dcterms:W3CDTF">2021-06-25T15:54:00Z</dcterms:modified>
</cp:coreProperties>
</file>