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84DD" w14:textId="58C7AE11" w:rsidR="0082337D" w:rsidRPr="008B68F0" w:rsidRDefault="00A464A1" w:rsidP="008B68F0">
      <w:pPr>
        <w:spacing w:before="64"/>
        <w:ind w:left="3285" w:right="3287"/>
        <w:rPr>
          <w:rFonts w:asciiTheme="minorHAnsi" w:eastAsia="Trebuchet MS" w:hAnsiTheme="minorHAnsi" w:cstheme="minorHAnsi"/>
          <w:sz w:val="22"/>
          <w:szCs w:val="22"/>
        </w:rPr>
      </w:pPr>
      <w:r w:rsidRPr="008B68F0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C</w:t>
      </w:r>
      <w:r w:rsidRPr="008B68F0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U</w:t>
      </w:r>
      <w:r w:rsidRPr="008B68F0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R</w:t>
      </w:r>
      <w:r w:rsidRPr="008B68F0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R</w:t>
      </w:r>
      <w:r w:rsidRPr="008B68F0">
        <w:rPr>
          <w:rFonts w:asciiTheme="minorHAnsi" w:eastAsia="Trebuchet MS" w:hAnsiTheme="minorHAnsi" w:cstheme="minorHAnsi"/>
          <w:b/>
          <w:spacing w:val="2"/>
          <w:position w:val="-1"/>
          <w:sz w:val="22"/>
          <w:szCs w:val="22"/>
        </w:rPr>
        <w:t>I</w:t>
      </w:r>
      <w:r w:rsidRPr="008B68F0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C</w:t>
      </w:r>
      <w:r w:rsidRPr="008B68F0">
        <w:rPr>
          <w:rFonts w:asciiTheme="minorHAnsi" w:eastAsia="Trebuchet MS" w:hAnsiTheme="minorHAnsi" w:cstheme="minorHAnsi"/>
          <w:b/>
          <w:spacing w:val="-1"/>
          <w:position w:val="-1"/>
          <w:sz w:val="22"/>
          <w:szCs w:val="22"/>
        </w:rPr>
        <w:t>U</w:t>
      </w:r>
      <w:r w:rsidRPr="008B68F0">
        <w:rPr>
          <w:rFonts w:asciiTheme="minorHAnsi" w:eastAsia="Trebuchet MS" w:hAnsiTheme="minorHAnsi" w:cstheme="minorHAnsi"/>
          <w:b/>
          <w:spacing w:val="1"/>
          <w:position w:val="-1"/>
          <w:sz w:val="22"/>
          <w:szCs w:val="22"/>
        </w:rPr>
        <w:t>L</w:t>
      </w:r>
      <w:r w:rsidRPr="008B68F0">
        <w:rPr>
          <w:rFonts w:asciiTheme="minorHAnsi" w:eastAsia="Trebuchet MS" w:hAnsiTheme="minorHAnsi" w:cstheme="minorHAnsi"/>
          <w:b/>
          <w:position w:val="-1"/>
          <w:sz w:val="22"/>
          <w:szCs w:val="22"/>
        </w:rPr>
        <w:t>UM</w:t>
      </w:r>
      <w:r w:rsidRPr="008B68F0">
        <w:rPr>
          <w:rFonts w:asciiTheme="minorHAnsi" w:eastAsia="Trebuchet MS" w:hAnsiTheme="minorHAnsi" w:cstheme="minorHAnsi"/>
          <w:b/>
          <w:spacing w:val="-18"/>
          <w:position w:val="-1"/>
          <w:sz w:val="22"/>
          <w:szCs w:val="22"/>
        </w:rPr>
        <w:t xml:space="preserve"> </w:t>
      </w:r>
      <w:r w:rsidRPr="008B68F0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V</w:t>
      </w:r>
      <w:r w:rsidRPr="008B68F0">
        <w:rPr>
          <w:rFonts w:asciiTheme="minorHAnsi" w:eastAsia="Trebuchet MS" w:hAnsiTheme="minorHAnsi" w:cstheme="minorHAnsi"/>
          <w:b/>
          <w:spacing w:val="3"/>
          <w:w w:val="99"/>
          <w:position w:val="-1"/>
          <w:sz w:val="22"/>
          <w:szCs w:val="22"/>
        </w:rPr>
        <w:t>I</w:t>
      </w:r>
      <w:r w:rsidRPr="008B68F0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T</w:t>
      </w:r>
      <w:r w:rsidRPr="008B68F0">
        <w:rPr>
          <w:rFonts w:asciiTheme="minorHAnsi" w:eastAsia="Trebuchet MS" w:hAnsiTheme="minorHAnsi" w:cstheme="minorHAnsi"/>
          <w:b/>
          <w:spacing w:val="-1"/>
          <w:w w:val="99"/>
          <w:position w:val="-1"/>
          <w:sz w:val="22"/>
          <w:szCs w:val="22"/>
        </w:rPr>
        <w:t>A</w:t>
      </w:r>
      <w:r w:rsidRPr="008B68F0">
        <w:rPr>
          <w:rFonts w:asciiTheme="minorHAnsi" w:eastAsia="Trebuchet MS" w:hAnsiTheme="minorHAnsi" w:cstheme="minorHAnsi"/>
          <w:b/>
          <w:w w:val="99"/>
          <w:position w:val="-1"/>
          <w:sz w:val="22"/>
          <w:szCs w:val="22"/>
        </w:rPr>
        <w:t>E</w:t>
      </w:r>
    </w:p>
    <w:p w14:paraId="387B0407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951C1E" w14:textId="77777777" w:rsidR="008B68F0" w:rsidRPr="008B68F0" w:rsidRDefault="008B68F0" w:rsidP="008B68F0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8B68F0">
        <w:rPr>
          <w:rFonts w:asciiTheme="minorHAnsi" w:hAnsiTheme="minorHAnsi" w:cstheme="minorHAnsi"/>
          <w:sz w:val="22"/>
          <w:szCs w:val="22"/>
        </w:rPr>
        <w:t>Junior Newman</w:t>
      </w:r>
    </w:p>
    <w:p w14:paraId="244F44DD" w14:textId="0DC46CF8" w:rsidR="0082337D" w:rsidRPr="008B68F0" w:rsidRDefault="00A464A1" w:rsidP="008B68F0">
      <w:pPr>
        <w:spacing w:before="8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for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8B68F0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10119CB1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EB4F3F1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</w:p>
    <w:p w14:paraId="4EFF1C86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25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8B68F0">
        <w:rPr>
          <w:rFonts w:asciiTheme="minorHAnsi" w:eastAsia="Georgia" w:hAnsiTheme="minorHAnsi" w:cstheme="minorHAnsi"/>
          <w:sz w:val="22"/>
          <w:szCs w:val="22"/>
        </w:rPr>
        <w:t>wk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vd, 5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z w:val="22"/>
          <w:szCs w:val="22"/>
        </w:rPr>
        <w:t>9</w:t>
      </w:r>
    </w:p>
    <w:p w14:paraId="7F897258" w14:textId="77777777" w:rsidR="008B68F0" w:rsidRPr="008B68F0" w:rsidRDefault="00A464A1" w:rsidP="008B68F0">
      <w:pPr>
        <w:spacing w:before="1"/>
        <w:ind w:left="100" w:right="6502"/>
        <w:rPr>
          <w:rFonts w:asciiTheme="minorHAnsi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8B68F0">
        <w:rPr>
          <w:rFonts w:asciiTheme="minorHAnsi" w:eastAsia="Georgia" w:hAnsiTheme="minorHAnsi" w:cstheme="minorHAnsi"/>
          <w:sz w:val="22"/>
          <w:szCs w:val="22"/>
        </w:rPr>
        <w:t>wr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 6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6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24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75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7430BDF7" w14:textId="38F18982" w:rsidR="008B68F0" w:rsidRPr="008B68F0" w:rsidRDefault="008B68F0" w:rsidP="008B68F0">
      <w:pPr>
        <w:spacing w:before="1"/>
        <w:ind w:left="100" w:right="6502"/>
        <w:rPr>
          <w:rFonts w:asciiTheme="minorHAnsi" w:eastAsia="Georgia" w:hAnsiTheme="minorHAnsi" w:cstheme="minorHAnsi"/>
          <w:spacing w:val="-1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junior@gmail.com</w:t>
      </w:r>
    </w:p>
    <w:p w14:paraId="2BF60E75" w14:textId="23E71C2D" w:rsidR="0082337D" w:rsidRPr="008B68F0" w:rsidRDefault="00A464A1" w:rsidP="008B68F0">
      <w:pPr>
        <w:spacing w:before="1"/>
        <w:ind w:left="100" w:right="650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+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785)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86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4-4</w:t>
      </w:r>
      <w:r w:rsidRPr="008B68F0">
        <w:rPr>
          <w:rFonts w:asciiTheme="minorHAnsi" w:eastAsia="Georgia" w:hAnsiTheme="minorHAnsi" w:cstheme="minorHAnsi"/>
          <w:sz w:val="22"/>
          <w:szCs w:val="22"/>
        </w:rPr>
        <w:t>5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199566D0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one: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+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(8</w:t>
      </w:r>
      <w:r w:rsidRPr="008B68F0">
        <w:rPr>
          <w:rFonts w:asciiTheme="minorHAnsi" w:eastAsia="Georgia" w:hAnsiTheme="minorHAnsi" w:cstheme="minorHAnsi"/>
          <w:sz w:val="22"/>
          <w:szCs w:val="22"/>
        </w:rPr>
        <w:t>13)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sz w:val="22"/>
          <w:szCs w:val="22"/>
        </w:rPr>
        <w:t>394</w:t>
      </w:r>
    </w:p>
    <w:p w14:paraId="68E405DF" w14:textId="77777777" w:rsidR="0082337D" w:rsidRPr="008B68F0" w:rsidRDefault="0082337D" w:rsidP="008B68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79961C" w14:textId="747783B9" w:rsidR="0082337D" w:rsidRPr="008B68F0" w:rsidRDefault="00A464A1" w:rsidP="008B68F0">
      <w:pPr>
        <w:spacing w:before="31"/>
        <w:ind w:left="100"/>
        <w:rPr>
          <w:rFonts w:asciiTheme="minorHAnsi" w:eastAsia="Georgia" w:hAnsiTheme="minorHAnsi" w:cstheme="minorHAnsi"/>
          <w:b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4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</w:p>
    <w:p w14:paraId="28053FC7" w14:textId="77777777" w:rsidR="008B68F0" w:rsidRPr="008B68F0" w:rsidRDefault="008B68F0" w:rsidP="008B68F0">
      <w:pPr>
        <w:spacing w:before="31"/>
        <w:ind w:left="100"/>
        <w:rPr>
          <w:rFonts w:asciiTheme="minorHAnsi" w:eastAsia="Georgia" w:hAnsiTheme="minorHAnsi" w:cstheme="minorHAnsi"/>
          <w:sz w:val="22"/>
          <w:szCs w:val="22"/>
        </w:rPr>
      </w:pPr>
    </w:p>
    <w:p w14:paraId="1E80787B" w14:textId="77777777" w:rsidR="0082337D" w:rsidRPr="008B68F0" w:rsidRDefault="00A464A1" w:rsidP="008B68F0">
      <w:pPr>
        <w:ind w:left="100" w:right="117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PhD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Sc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earning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hn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4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es</w:t>
      </w:r>
      <w:r w:rsidRPr="008B68F0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hyperlink r:id="rId7"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Mi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so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hool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cie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Lea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Te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  <w:u w:color="0000FF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  <w:u w:color="0000FF"/>
        </w:rPr>
        <w:t>ogi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  <w:u w:color="0000FF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  <w:u w:color="0000FF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20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6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19AC506" w14:textId="77777777" w:rsidR="0082337D" w:rsidRPr="008B68F0" w:rsidRDefault="00A464A1" w:rsidP="008B68F0">
      <w:pPr>
        <w:spacing w:before="2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My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sts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57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pol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698555D0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39F636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on;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In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Be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vio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D1A4E66" w14:textId="0BBD33C3" w:rsidR="0082337D" w:rsidRPr="008B68F0" w:rsidRDefault="00A464A1" w:rsidP="008B68F0">
      <w:pPr>
        <w:ind w:left="100" w:right="75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: </w:t>
      </w:r>
      <w:hyperlink r:id="rId8"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w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ed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ge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opyr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ght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ss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s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ving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opyr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ht</w:t>
        </w:r>
      </w:hyperlink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 </w:t>
      </w:r>
      <w:hyperlink r:id="rId9"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q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mong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ade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m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libr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ns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.</w:t>
        </w:r>
      </w:hyperlink>
    </w:p>
    <w:p w14:paraId="653E5CA5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4750B9F" w14:textId="77777777" w:rsidR="0082337D" w:rsidRPr="008B68F0" w:rsidRDefault="00A464A1" w:rsidP="008B68F0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ter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(L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60"/>
          <w:sz w:val="22"/>
          <w:szCs w:val="22"/>
        </w:rPr>
        <w:t xml:space="preserve"> </w:t>
      </w:r>
      <w:hyperlink r:id="rId10"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Un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ty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</w:p>
    <w:p w14:paraId="394B98E5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43563A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vemb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99</w:t>
      </w:r>
      <w:r w:rsidRPr="008B68F0">
        <w:rPr>
          <w:rFonts w:asciiTheme="minorHAnsi" w:eastAsia="Georgia" w:hAnsiTheme="minorHAnsi" w:cstheme="minorHAnsi"/>
          <w:sz w:val="22"/>
          <w:szCs w:val="22"/>
        </w:rPr>
        <w:t>6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ober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999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F3BFA8B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078548" w14:textId="77777777" w:rsidR="0082337D" w:rsidRPr="008B68F0" w:rsidRDefault="00A464A1" w:rsidP="008B68F0">
      <w:pPr>
        <w:ind w:left="100" w:right="1371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robi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La</w:t>
      </w:r>
      <w:r w:rsidRPr="008B68F0">
        <w:rPr>
          <w:rFonts w:asciiTheme="minorHAnsi" w:eastAsia="Georgia" w:hAnsiTheme="minorHAnsi" w:cstheme="minorHAnsi"/>
          <w:sz w:val="22"/>
          <w:szCs w:val="22"/>
        </w:rPr>
        <w:t>w lib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he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law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04C91B2F" w14:textId="77777777" w:rsidR="0082337D" w:rsidRPr="008B68F0" w:rsidRDefault="0082337D" w:rsidP="008B68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249AAA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ch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hyperlink r:id="rId11"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Ke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ya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Un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vers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ty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vemb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 19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ober</w:t>
      </w:r>
    </w:p>
    <w:p w14:paraId="414E3543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05E2C7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995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D279275" w14:textId="77777777" w:rsidR="0082337D" w:rsidRPr="008B68F0" w:rsidRDefault="0082337D" w:rsidP="008B68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2A83DF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FE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</w:p>
    <w:p w14:paraId="5411D51B" w14:textId="77777777" w:rsidR="0082337D" w:rsidRPr="008B68F0" w:rsidRDefault="0082337D" w:rsidP="008B68F0">
      <w:pPr>
        <w:spacing w:before="2"/>
        <w:rPr>
          <w:rFonts w:asciiTheme="minorHAnsi" w:hAnsiTheme="minorHAnsi" w:cstheme="minorHAnsi"/>
          <w:b/>
          <w:bCs/>
          <w:sz w:val="22"/>
          <w:szCs w:val="22"/>
        </w:rPr>
      </w:pPr>
    </w:p>
    <w:p w14:paraId="4B29578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Afr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can, G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oba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&amp;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ntern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es</w:t>
      </w:r>
    </w:p>
    <w:p w14:paraId="0C0EE2E2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222A49C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12"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ty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 xml:space="preserve"> 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SA,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eb.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015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7611CA76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391103F" w14:textId="77777777" w:rsidR="0082337D" w:rsidRPr="008B68F0" w:rsidRDefault="00A464A1" w:rsidP="008B68F0">
      <w:pPr>
        <w:tabs>
          <w:tab w:val="left" w:pos="820"/>
        </w:tabs>
        <w:ind w:left="820" w:right="280" w:hanging="3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footerReference w:type="default" r:id="rId13"/>
          <w:pgSz w:w="12240" w:h="15840"/>
          <w:pgMar w:top="540" w:right="1340" w:bottom="280" w:left="1340" w:header="0" w:footer="1015" w:gutter="0"/>
          <w:pgNumType w:start="1"/>
          <w:cols w:space="720"/>
        </w:sect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 thro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gh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8B68F0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F2912A3" w14:textId="77777777" w:rsidR="0082337D" w:rsidRPr="008B68F0" w:rsidRDefault="00A464A1" w:rsidP="008B68F0">
      <w:pPr>
        <w:tabs>
          <w:tab w:val="left" w:pos="460"/>
        </w:tabs>
        <w:spacing w:before="69"/>
        <w:ind w:left="460" w:right="552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8B68F0">
        <w:rPr>
          <w:rFonts w:asciiTheme="minorHAnsi" w:eastAsia="Georgia" w:hAnsiTheme="minorHAnsi" w:cstheme="minorHAnsi"/>
          <w:sz w:val="22"/>
          <w:szCs w:val="22"/>
        </w:rPr>
        <w:t>obal &amp; 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skil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rse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nt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5BCB136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68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22E72EB9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9F83B56" w14:textId="77777777" w:rsidR="0082337D" w:rsidRPr="008B68F0" w:rsidRDefault="00A464A1" w:rsidP="008B68F0">
      <w:pPr>
        <w:ind w:left="460" w:right="407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rs, vi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holar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pub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 who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gn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3091AB2" w14:textId="77777777" w:rsidR="0082337D" w:rsidRPr="008B68F0" w:rsidRDefault="00A464A1" w:rsidP="008B68F0">
      <w:pPr>
        <w:tabs>
          <w:tab w:val="left" w:pos="460"/>
        </w:tabs>
        <w:spacing w:before="2"/>
        <w:ind w:left="460" w:right="68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op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web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8B68F0">
        <w:rPr>
          <w:rFonts w:asciiTheme="minorHAnsi" w:eastAsia="Georgia" w:hAnsiTheme="minorHAnsi" w:cstheme="minorHAnsi"/>
          <w:spacing w:val="5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suppor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F52114D" w14:textId="77777777" w:rsidR="0082337D" w:rsidRPr="008B68F0" w:rsidRDefault="00A464A1" w:rsidP="008B68F0">
      <w:pPr>
        <w:tabs>
          <w:tab w:val="left" w:pos="460"/>
        </w:tabs>
        <w:ind w:left="460" w:right="331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 organ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&amp; Intern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A6EB3BB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68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, 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ons.</w:t>
      </w:r>
    </w:p>
    <w:p w14:paraId="43F1D10B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ED711B" w14:textId="77777777" w:rsidR="0082337D" w:rsidRPr="008B68F0" w:rsidRDefault="00A464A1" w:rsidP="008B68F0">
      <w:pPr>
        <w:tabs>
          <w:tab w:val="left" w:pos="460"/>
        </w:tabs>
        <w:ind w:left="460" w:right="502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K</w:t>
      </w:r>
      <w:r w:rsidRPr="008B68F0">
        <w:rPr>
          <w:rFonts w:asciiTheme="minorHAnsi" w:eastAsia="Georgia" w:hAnsiTheme="minorHAnsi" w:cstheme="minorHAnsi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618F80A" w14:textId="77777777" w:rsidR="0082337D" w:rsidRPr="008B68F0" w:rsidRDefault="00A464A1" w:rsidP="008B68F0">
      <w:pPr>
        <w:tabs>
          <w:tab w:val="left" w:pos="460"/>
        </w:tabs>
        <w:spacing w:before="2"/>
        <w:ind w:left="460" w:right="83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oped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promo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rstan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holarly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6F092AA" w14:textId="77777777" w:rsidR="0082337D" w:rsidRPr="008B68F0" w:rsidRDefault="00A464A1" w:rsidP="008B68F0">
      <w:pPr>
        <w:tabs>
          <w:tab w:val="left" w:pos="460"/>
        </w:tabs>
        <w:ind w:left="460" w:right="143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h,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mpus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or sta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ng.</w:t>
      </w:r>
    </w:p>
    <w:p w14:paraId="36376757" w14:textId="77777777" w:rsidR="0082337D" w:rsidRPr="008B68F0" w:rsidRDefault="00A464A1" w:rsidP="008B68F0">
      <w:pPr>
        <w:tabs>
          <w:tab w:val="left" w:pos="460"/>
        </w:tabs>
        <w:spacing w:before="1"/>
        <w:ind w:left="460" w:right="50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oppo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 promo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es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’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ppor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ropr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684377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68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van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s' prior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 thro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</w:p>
    <w:p w14:paraId="194FC4CB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43D51F3" w14:textId="77777777" w:rsidR="0082337D" w:rsidRPr="008B68F0" w:rsidRDefault="00A464A1" w:rsidP="008B68F0">
      <w:pPr>
        <w:ind w:left="460" w:right="426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purs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uit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ves,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ros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, pro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ms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/or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sk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5F7DA593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68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n'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now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holarly</w:t>
      </w:r>
    </w:p>
    <w:p w14:paraId="7245F17C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04E1045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4DD2E209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364B3D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B68F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h.</w:t>
      </w:r>
    </w:p>
    <w:p w14:paraId="73F12E76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69053C4" w14:textId="77777777" w:rsidR="0082337D" w:rsidRPr="008B68F0" w:rsidRDefault="00A464A1" w:rsidP="008B68F0">
      <w:pPr>
        <w:tabs>
          <w:tab w:val="left" w:pos="460"/>
        </w:tabs>
        <w:ind w:left="460" w:right="376" w:hanging="3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380" w:right="1360" w:bottom="280" w:left="1700" w:header="0" w:footer="1015" w:gutter="0"/>
          <w:cols w:space="720"/>
        </w:sectPr>
      </w:pPr>
      <w:r w:rsidRPr="008B68F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 organ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, pro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jec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9EA3315" w14:textId="77777777" w:rsidR="0082337D" w:rsidRPr="008B68F0" w:rsidRDefault="00A464A1" w:rsidP="008B68F0">
      <w:pPr>
        <w:spacing w:before="69"/>
        <w:ind w:left="100" w:right="4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lastRenderedPageBreak/>
        <w:t>As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nt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r/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&amp; H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Servi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es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t. </w:t>
      </w:r>
      <w:hyperlink r:id="rId14"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 xml:space="preserve">theast 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Miss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ri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SA,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eb.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014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b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>5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58B6A543" w14:textId="77777777" w:rsidR="0082337D" w:rsidRPr="008B68F0" w:rsidRDefault="00A464A1" w:rsidP="008B68F0">
      <w:pPr>
        <w:tabs>
          <w:tab w:val="left" w:pos="820"/>
        </w:tabs>
        <w:spacing w:before="1"/>
        <w:ind w:left="820" w:right="95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ng, org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oord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 progr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71EEE61C" w14:textId="77777777" w:rsidR="0082337D" w:rsidRPr="008B68F0" w:rsidRDefault="00A464A1" w:rsidP="008B68F0">
      <w:pPr>
        <w:tabs>
          <w:tab w:val="left" w:pos="820"/>
        </w:tabs>
        <w:spacing w:before="7"/>
        <w:ind w:left="820" w:right="296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Contr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8B68F0">
        <w:rPr>
          <w:rFonts w:asciiTheme="minorHAnsi" w:eastAsia="Georgia" w:hAnsiTheme="minorHAnsi" w:cstheme="minorHAnsi"/>
          <w:sz w:val="22"/>
          <w:szCs w:val="22"/>
        </w:rPr>
        <w:t>ro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jor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4FEBA27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gital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ves.</w:t>
      </w:r>
    </w:p>
    <w:p w14:paraId="6B385F47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AC2365" w14:textId="77777777" w:rsidR="0082337D" w:rsidRPr="008B68F0" w:rsidRDefault="00A464A1" w:rsidP="008B68F0">
      <w:pPr>
        <w:tabs>
          <w:tab w:val="left" w:pos="820"/>
        </w:tabs>
        <w:ind w:left="820" w:right="608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mpus,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 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2D6DC98" w14:textId="77777777" w:rsidR="0082337D" w:rsidRPr="008B68F0" w:rsidRDefault="00A464A1" w:rsidP="008B68F0">
      <w:pPr>
        <w:tabs>
          <w:tab w:val="left" w:pos="820"/>
        </w:tabs>
        <w:spacing w:before="8"/>
        <w:ind w:left="820" w:right="65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Promo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 work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nvironm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7D97349" w14:textId="77777777" w:rsidR="0082337D" w:rsidRPr="008B68F0" w:rsidRDefault="00A464A1" w:rsidP="008B68F0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rving on 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 wor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gro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C28769C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75B1644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rving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ry’s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OB</w:t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z w:val="22"/>
          <w:szCs w:val="22"/>
        </w:rPr>
        <w:t>(Con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m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1C71EF25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9F01A02" w14:textId="77777777" w:rsidR="0082337D" w:rsidRPr="008B68F0" w:rsidRDefault="00A464A1" w:rsidP="008B68F0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B22A813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96C994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2C0032A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463847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3FE9C35A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05F81915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au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Genoc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de 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es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enter, </w:t>
      </w:r>
      <w:r w:rsidRPr="008B68F0">
        <w:rPr>
          <w:rFonts w:asciiTheme="minorHAnsi" w:eastAsia="Georgia" w:hAnsiTheme="minorHAnsi" w:cstheme="minorHAnsi"/>
          <w:b/>
          <w:spacing w:val="-57"/>
          <w:sz w:val="22"/>
          <w:szCs w:val="22"/>
        </w:rPr>
        <w:t xml:space="preserve"> </w:t>
      </w:r>
      <w:hyperlink r:id="rId15"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ty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th</w:t>
        </w:r>
      </w:hyperlink>
    </w:p>
    <w:p w14:paraId="19E6F5C0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6E864A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16"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da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SA. No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 2010 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b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014</w:t>
      </w:r>
    </w:p>
    <w:p w14:paraId="47229FEC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5DEED0" w14:textId="77777777" w:rsidR="0082337D" w:rsidRPr="008B68F0" w:rsidRDefault="00A464A1" w:rsidP="008B68F0">
      <w:pPr>
        <w:tabs>
          <w:tab w:val="left" w:pos="820"/>
        </w:tabs>
        <w:ind w:left="820" w:right="624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Monitor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obal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orms of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holarly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C9F5F61" w14:textId="77777777" w:rsidR="0082337D" w:rsidRPr="008B68F0" w:rsidRDefault="00A464A1" w:rsidP="008B68F0">
      <w:pPr>
        <w:tabs>
          <w:tab w:val="left" w:pos="820"/>
        </w:tabs>
        <w:spacing w:before="8"/>
        <w:ind w:left="820" w:right="466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791AE074" w14:textId="77777777" w:rsidR="0082337D" w:rsidRPr="008B68F0" w:rsidRDefault="00A464A1" w:rsidP="008B68F0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goi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721C8A4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1AF0DB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5296BAA7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83823D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7F285BBD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544BFC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obj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1EF3D2CC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AEAA432" w14:textId="77777777" w:rsidR="0082337D" w:rsidRPr="008B68F0" w:rsidRDefault="00A464A1" w:rsidP="008B68F0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66A9BB99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88EC795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son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88B614B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203CA2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gital 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DC2EA25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9D585F" w14:textId="77777777" w:rsidR="0082337D" w:rsidRPr="008B68F0" w:rsidRDefault="00A464A1" w:rsidP="008B68F0">
      <w:pPr>
        <w:tabs>
          <w:tab w:val="left" w:pos="820"/>
        </w:tabs>
        <w:ind w:left="820" w:right="355" w:hanging="3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380" w:right="1340" w:bottom="280" w:left="1340" w:header="0" w:footer="1015" w:gutter="0"/>
          <w:cols w:space="720"/>
        </w:sect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Develop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hyperlink r:id="rId17"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on</w:t>
        </w:r>
      </w:hyperlink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st, gen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hu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support 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14540091" w14:textId="77777777" w:rsidR="0082337D" w:rsidRPr="008B68F0" w:rsidRDefault="00A464A1" w:rsidP="008B68F0">
      <w:pPr>
        <w:spacing w:before="5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ps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Afr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Gr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</w:p>
    <w:p w14:paraId="75A67C29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EF627A9" w14:textId="77777777" w:rsidR="0082337D" w:rsidRPr="008B68F0" w:rsidRDefault="00A464A1" w:rsidP="008B68F0">
      <w:pPr>
        <w:ind w:left="782" w:right="602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45C2E20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F62502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9A9A96E" w14:textId="77777777" w:rsidR="0082337D" w:rsidRPr="008B68F0" w:rsidRDefault="0082337D" w:rsidP="008B68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CD5C2D2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F9FAE4F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4BEED322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4268F4D" w14:textId="77777777" w:rsidR="0082337D" w:rsidRPr="008B68F0" w:rsidRDefault="00A464A1" w:rsidP="008B68F0">
      <w:pPr>
        <w:ind w:left="100" w:right="526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Gr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te As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nt, </w:t>
      </w:r>
      <w:hyperlink r:id="rId18"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he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fl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the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ege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n)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SA. Aug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2006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010</w:t>
      </w:r>
    </w:p>
    <w:p w14:paraId="76544F8A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ng 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se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e 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 bo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ult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1B7C67C8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A626DF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goi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72DE9DE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71AD9B" w14:textId="77777777" w:rsidR="0082337D" w:rsidRPr="008B68F0" w:rsidRDefault="00A464A1" w:rsidP="008B68F0">
      <w:pPr>
        <w:tabs>
          <w:tab w:val="left" w:pos="820"/>
        </w:tabs>
        <w:ind w:left="820" w:right="62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cat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oging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ogra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nl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C Con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nexi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3F1E09D8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oging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obj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E6C8AF1" w14:textId="77777777" w:rsidR="0082337D" w:rsidRPr="008B68F0" w:rsidRDefault="0082337D" w:rsidP="008B68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1B39D6" w14:textId="77777777" w:rsidR="0082337D" w:rsidRPr="008B68F0" w:rsidRDefault="00A464A1" w:rsidP="008B68F0">
      <w:pPr>
        <w:tabs>
          <w:tab w:val="left" w:pos="820"/>
        </w:tabs>
        <w:ind w:left="820" w:right="30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Fo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An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m)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gh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20868B01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48F6B0B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0A8259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47378C1D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071113" w14:textId="77777777" w:rsidR="0082337D" w:rsidRPr="008B68F0" w:rsidRDefault="00A464A1" w:rsidP="008B68F0">
      <w:pPr>
        <w:tabs>
          <w:tab w:val="left" w:pos="820"/>
        </w:tabs>
        <w:ind w:left="820" w:right="68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>hor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8B68F0">
        <w:rPr>
          <w:rFonts w:asciiTheme="minorHAnsi" w:eastAsia="Georgia" w:hAnsiTheme="minorHAnsi" w:cstheme="minorHAnsi"/>
          <w:sz w:val="22"/>
          <w:szCs w:val="22"/>
        </w:rPr>
        <w:t>ve 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obsol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F26C5E4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829A4F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-time/v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nte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Di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rc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n, </w:t>
      </w:r>
      <w:r w:rsidRPr="008B68F0">
        <w:rPr>
          <w:rFonts w:asciiTheme="minorHAnsi" w:eastAsia="Georgia" w:hAnsiTheme="minorHAnsi" w:cstheme="minorHAnsi"/>
          <w:b/>
          <w:spacing w:val="-57"/>
          <w:sz w:val="22"/>
          <w:szCs w:val="22"/>
        </w:rPr>
        <w:t xml:space="preserve"> </w:t>
      </w:r>
      <w:hyperlink r:id="rId19"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P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ge</w:t>
        </w:r>
      </w:hyperlink>
    </w:p>
    <w:p w14:paraId="4666CAC6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07DF45B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20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b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ry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Lin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ty,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SA.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ebr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008 to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</w:p>
    <w:p w14:paraId="2B142C83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FFC7555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010.</w:t>
      </w:r>
    </w:p>
    <w:p w14:paraId="532E0C41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898F34E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oging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gital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 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EBABB13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A7832C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ogra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por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</w:p>
    <w:p w14:paraId="315FFC76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A650DAA" w14:textId="77777777" w:rsidR="0082337D" w:rsidRPr="008B68F0" w:rsidRDefault="00A464A1" w:rsidP="008B68F0">
      <w:pPr>
        <w:ind w:left="782" w:right="572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ste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1CA0196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AB8E43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>hor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97D9814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23FF4C9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ogra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A9E7B5D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EF8F6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Congr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Subj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z w:val="22"/>
          <w:szCs w:val="22"/>
        </w:rPr>
        <w:t>bibliogr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D5D537B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58998F" w14:textId="77777777" w:rsidR="0082337D" w:rsidRPr="008B68F0" w:rsidRDefault="00A464A1" w:rsidP="008B68F0">
      <w:pPr>
        <w:tabs>
          <w:tab w:val="left" w:pos="820"/>
        </w:tabs>
        <w:ind w:left="820" w:right="410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Corr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5207D0CD" w14:textId="77777777" w:rsidR="0082337D" w:rsidRPr="008B68F0" w:rsidRDefault="00A464A1" w:rsidP="008B68F0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solving problems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obso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0E217C0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B5DAF8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pr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79E3B1A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4E3A93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be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029E30F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F87F21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400" w:right="1500" w:bottom="280" w:left="1340" w:header="0" w:footer="1015" w:gutter="0"/>
          <w:cols w:space="720"/>
        </w:sect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al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4531F62C" w14:textId="77777777" w:rsidR="0082337D" w:rsidRPr="008B68F0" w:rsidRDefault="00A464A1" w:rsidP="008B68F0">
      <w:pPr>
        <w:spacing w:before="67"/>
        <w:ind w:left="100" w:right="123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Coo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, Libr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Sc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ent, </w:t>
      </w:r>
      <w:r w:rsidRPr="008B68F0">
        <w:rPr>
          <w:rFonts w:asciiTheme="minorHAnsi" w:eastAsia="Georgia" w:hAnsiTheme="minorHAnsi" w:cstheme="minorHAnsi"/>
          <w:b/>
          <w:spacing w:val="-58"/>
          <w:sz w:val="22"/>
          <w:szCs w:val="22"/>
        </w:rPr>
        <w:t xml:space="preserve"> </w:t>
      </w:r>
      <w:hyperlink r:id="rId21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hyperlink r:id="rId22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on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Rwanda.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rch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001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28BDC004" w14:textId="77777777" w:rsidR="0082337D" w:rsidRPr="008B68F0" w:rsidRDefault="00A464A1" w:rsidP="008B68F0">
      <w:pPr>
        <w:spacing w:before="4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were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27C1E9D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EAF399D" w14:textId="77777777" w:rsidR="0082337D" w:rsidRPr="008B68F0" w:rsidRDefault="00A464A1" w:rsidP="008B68F0">
      <w:pPr>
        <w:tabs>
          <w:tab w:val="left" w:pos="820"/>
        </w:tabs>
        <w:ind w:left="820" w:right="92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progr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ght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moo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hly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xa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ppropr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634207F0" w14:textId="77777777" w:rsidR="0082337D" w:rsidRPr="008B68F0" w:rsidRDefault="00A464A1" w:rsidP="008B68F0">
      <w:pPr>
        <w:spacing w:before="1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77375C19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D52A16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ing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ngs.</w:t>
      </w:r>
    </w:p>
    <w:p w14:paraId="09BC6357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B3BAFD0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BD482AC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2A5DE99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s’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p to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0594C74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D6D2CF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dd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sue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86249C9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B55DCA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1DBE9F1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CAAC168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5DCA7A30" w14:textId="77777777" w:rsidR="0082337D" w:rsidRPr="008B68F0" w:rsidRDefault="0082337D" w:rsidP="008B68F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BE6140" w14:textId="77777777" w:rsidR="0082337D" w:rsidRPr="008B68F0" w:rsidRDefault="00A464A1" w:rsidP="008B68F0">
      <w:pPr>
        <w:ind w:left="100" w:right="881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Act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ry. </w:t>
      </w:r>
      <w:r w:rsidRPr="008B68F0">
        <w:rPr>
          <w:rFonts w:asciiTheme="minorHAnsi" w:eastAsia="Georgia" w:hAnsiTheme="minorHAnsi" w:cstheme="minorHAnsi"/>
          <w:b/>
          <w:spacing w:val="-59"/>
          <w:sz w:val="22"/>
          <w:szCs w:val="22"/>
        </w:rPr>
        <w:t xml:space="preserve"> </w:t>
      </w:r>
      <w:hyperlink r:id="rId23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Rwanda. 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005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11A5979D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get.</w:t>
      </w:r>
    </w:p>
    <w:p w14:paraId="18B620D4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1620BC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on’s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1F29D38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864DC6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2629C5E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158A28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 by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3161E95D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425D8B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510B5F48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53396E" w14:textId="77777777" w:rsidR="0082337D" w:rsidRPr="008B68F0" w:rsidRDefault="00A464A1" w:rsidP="008B68F0">
      <w:pPr>
        <w:tabs>
          <w:tab w:val="left" w:pos="820"/>
        </w:tabs>
        <w:ind w:left="820" w:right="113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mpl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em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of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5FCEF67E" w14:textId="77777777" w:rsidR="0082337D" w:rsidRPr="008B68F0" w:rsidRDefault="00A464A1" w:rsidP="008B68F0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linka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1D32F32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C64876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7AD6B2A7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9909E11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an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/Lec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rer. </w:t>
      </w:r>
      <w:hyperlink r:id="rId24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f 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 2000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5C0CAD25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5B3C68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006.</w:t>
      </w:r>
    </w:p>
    <w:p w14:paraId="6029450F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4B443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progr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m.</w:t>
      </w:r>
    </w:p>
    <w:p w14:paraId="2484BDCF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728126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Drew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m 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AD14534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958B0C9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ulu</w:t>
      </w:r>
      <w:r w:rsidRPr="008B68F0">
        <w:rPr>
          <w:rFonts w:asciiTheme="minorHAnsi" w:eastAsia="Georgia" w:hAnsiTheme="minorHAnsi" w:cstheme="minorHAnsi"/>
          <w:sz w:val="22"/>
          <w:szCs w:val="22"/>
        </w:rPr>
        <w:t>m 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 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rse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</w:p>
    <w:p w14:paraId="1A82E125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A03FEEA" w14:textId="77777777" w:rsidR="0082337D" w:rsidRPr="008B68F0" w:rsidRDefault="00A464A1" w:rsidP="008B68F0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65732DE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476304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ome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p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FAE475F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F50D30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53079FB6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86E893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footerReference w:type="default" r:id="rId25"/>
          <w:pgSz w:w="12240" w:h="15840"/>
          <w:pgMar w:top="620" w:right="1360" w:bottom="280" w:left="1340" w:header="0" w:footer="1015" w:gutter="0"/>
          <w:pgNumType w:start="5"/>
          <w:cols w:space="720"/>
        </w:sect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</w:p>
    <w:p w14:paraId="609538FA" w14:textId="77777777" w:rsidR="0082337D" w:rsidRPr="008B68F0" w:rsidRDefault="00A464A1" w:rsidP="008B68F0">
      <w:pPr>
        <w:spacing w:before="5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7B7A609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B699198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y 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p with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ry.</w:t>
      </w:r>
    </w:p>
    <w:p w14:paraId="5C034464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6397CF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7BC38DC1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220FBD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obj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DC28B6A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6B65D4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422E6DD3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Coo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tr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ks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don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te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kaid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erna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</w:p>
    <w:p w14:paraId="0A382281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6906317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nda.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004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2006.</w:t>
      </w:r>
    </w:p>
    <w:p w14:paraId="0C3633FD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752118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hoo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ve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ppr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z w:val="22"/>
          <w:szCs w:val="22"/>
        </w:rPr>
        <w:t>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 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26834154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6E026B" w14:textId="77777777" w:rsidR="0082337D" w:rsidRPr="008B68F0" w:rsidRDefault="00A464A1" w:rsidP="008B68F0">
      <w:pPr>
        <w:tabs>
          <w:tab w:val="left" w:pos="820"/>
        </w:tabs>
        <w:ind w:left="820" w:right="818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Doing a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survey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be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rom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on th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 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5B5F809C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D5D448" w14:textId="77777777" w:rsidR="0082337D" w:rsidRPr="008B68F0" w:rsidRDefault="00A464A1" w:rsidP="008B68F0">
      <w:pPr>
        <w:ind w:left="100" w:right="203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Execu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ffi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er. </w:t>
      </w:r>
      <w:hyperlink r:id="rId26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eachers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Servi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 xml:space="preserve"> Comm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issi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>,</w:t>
        </w:r>
      </w:hyperlink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Dis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ent,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000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 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2000</w:t>
      </w:r>
    </w:p>
    <w:p w14:paraId="1B3DD8C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In 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rge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orga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nizi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ve.</w:t>
      </w:r>
    </w:p>
    <w:p w14:paraId="2EB1FF45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9ABDA6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strib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move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ile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346A835D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3E5C93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work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ros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747272C7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AA346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sup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10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12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s/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sts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</w:p>
    <w:p w14:paraId="4DA933DA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370344" w14:textId="77777777" w:rsidR="0082337D" w:rsidRPr="008B68F0" w:rsidRDefault="00A464A1" w:rsidP="008B68F0">
      <w:pPr>
        <w:tabs>
          <w:tab w:val="left" w:pos="820"/>
        </w:tabs>
        <w:ind w:left="820" w:right="420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he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C853613" w14:textId="77777777" w:rsidR="0082337D" w:rsidRPr="008B68F0" w:rsidRDefault="00A464A1" w:rsidP="008B68F0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ving 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ors who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D783FD0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934B7EC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w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680BCC3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D6717D" w14:textId="77777777" w:rsidR="0082337D" w:rsidRPr="008B68F0" w:rsidRDefault="00A464A1" w:rsidP="008B68F0">
      <w:pPr>
        <w:tabs>
          <w:tab w:val="left" w:pos="820"/>
        </w:tabs>
        <w:ind w:left="820" w:right="77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sur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suff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work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8B68F0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74CC8A6B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E72C0C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r-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n, 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umb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eachers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ege.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K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 J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ne 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5 to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Ja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</w:p>
    <w:p w14:paraId="7091A7E4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E2C65F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7CE0FDC1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73CDBF" w14:textId="77777777" w:rsidR="0082337D" w:rsidRPr="008B68F0" w:rsidRDefault="00A464A1" w:rsidP="008B68F0">
      <w:pPr>
        <w:tabs>
          <w:tab w:val="left" w:pos="820"/>
        </w:tabs>
        <w:ind w:left="820" w:right="801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, 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ry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BA90350" w14:textId="77777777" w:rsidR="0082337D" w:rsidRPr="008B68F0" w:rsidRDefault="00A464A1" w:rsidP="008B68F0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ors 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val.</w:t>
      </w:r>
    </w:p>
    <w:p w14:paraId="3DF0CF42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A4BDD7C" w14:textId="77777777" w:rsidR="0082337D" w:rsidRPr="008B68F0" w:rsidRDefault="00A464A1" w:rsidP="008B68F0">
      <w:pPr>
        <w:tabs>
          <w:tab w:val="left" w:pos="820"/>
        </w:tabs>
        <w:ind w:left="820" w:right="741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'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B7CB4F7" w14:textId="77777777" w:rsidR="0082337D" w:rsidRPr="008B68F0" w:rsidRDefault="00A464A1" w:rsidP="008B68F0">
      <w:pPr>
        <w:spacing w:before="8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bo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5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A37362E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26635E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400" w:right="1580" w:bottom="280" w:left="1340" w:header="0" w:footer="1015" w:gutter="0"/>
          <w:cols w:space="720"/>
        </w:sect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r.</w:t>
      </w:r>
    </w:p>
    <w:p w14:paraId="52BEF320" w14:textId="77777777" w:rsidR="0082337D" w:rsidRPr="008B68F0" w:rsidRDefault="00A464A1" w:rsidP="008B68F0">
      <w:pPr>
        <w:tabs>
          <w:tab w:val="left" w:pos="820"/>
        </w:tabs>
        <w:spacing w:before="51"/>
        <w:ind w:left="820" w:right="71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Develop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borro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boo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 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 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0281F4A3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xi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ws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pa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4E92B4CE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2F2764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ght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8B68F0">
        <w:rPr>
          <w:rFonts w:asciiTheme="minorHAnsi" w:eastAsia="Georgia" w:hAnsiTheme="minorHAnsi" w:cstheme="minorHAnsi"/>
          <w:sz w:val="22"/>
          <w:szCs w:val="22"/>
        </w:rPr>
        <w:t>sw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45070F07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AD8685E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e.</w:t>
      </w:r>
    </w:p>
    <w:p w14:paraId="1B28BC69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D0CEF5" w14:textId="77777777" w:rsidR="0082337D" w:rsidRPr="008B68F0" w:rsidRDefault="00A464A1" w:rsidP="008B68F0">
      <w:pPr>
        <w:tabs>
          <w:tab w:val="left" w:pos="820"/>
        </w:tabs>
        <w:ind w:left="820" w:right="229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z w:val="22"/>
          <w:szCs w:val="22"/>
        </w:rPr>
        <w:t>Coor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wor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ors who were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go 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 sup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rvis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9A03311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1D3F781" w14:textId="77777777" w:rsidR="0082337D" w:rsidRPr="008B68F0" w:rsidRDefault="00A464A1" w:rsidP="008B68F0">
      <w:pPr>
        <w:ind w:left="100" w:right="255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ntern, </w:t>
      </w:r>
      <w:hyperlink r:id="rId27"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nt</w:t>
        </w:r>
        <w:r w:rsidRPr="008B68F0">
          <w:rPr>
            <w:rFonts w:asciiTheme="minorHAnsi" w:eastAsia="Georgia" w:hAnsiTheme="minorHAnsi" w:cstheme="minorHAnsi"/>
            <w:b/>
            <w:spacing w:val="-3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na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ck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Re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earch Instit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I)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, Ken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7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6BCAF204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bo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omp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sea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of</w:t>
      </w:r>
    </w:p>
    <w:p w14:paraId="63B381DB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8998E1" w14:textId="77777777" w:rsidR="0082337D" w:rsidRPr="008B68F0" w:rsidRDefault="00A464A1" w:rsidP="008B68F0">
      <w:pPr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51BAE646" w14:textId="77777777" w:rsidR="0082337D" w:rsidRPr="008B68F0" w:rsidRDefault="0082337D" w:rsidP="008B68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20F30F" w14:textId="77777777" w:rsidR="0082337D" w:rsidRPr="008B68F0" w:rsidRDefault="00A464A1" w:rsidP="008B68F0">
      <w:pPr>
        <w:tabs>
          <w:tab w:val="left" w:pos="820"/>
        </w:tabs>
        <w:ind w:left="820" w:right="656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y's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mpu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D1941F2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Cla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ue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3D039CEF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EA84342" w14:textId="77777777" w:rsidR="0082337D" w:rsidRPr="008B68F0" w:rsidRDefault="00A464A1" w:rsidP="008B68F0">
      <w:pPr>
        <w:tabs>
          <w:tab w:val="left" w:pos="820"/>
        </w:tabs>
        <w:ind w:left="820" w:right="1232" w:hanging="3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sz w:val="22"/>
          <w:szCs w:val="22"/>
        </w:rPr>
        <w:tab/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of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28290AED" w14:textId="77777777" w:rsidR="0082337D" w:rsidRPr="008B68F0" w:rsidRDefault="00A464A1" w:rsidP="008B68F0">
      <w:pPr>
        <w:spacing w:before="1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ogra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sz w:val="22"/>
          <w:szCs w:val="22"/>
        </w:rPr>
        <w:t>rom C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994F8AB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3149867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782790EA" w14:textId="77777777" w:rsidR="0082337D" w:rsidRPr="008B68F0" w:rsidRDefault="00A464A1" w:rsidP="008B68F0">
      <w:pPr>
        <w:ind w:left="100" w:right="467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ntern, </w:t>
      </w:r>
      <w:hyperlink r:id="rId28"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ted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tes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nterna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b/>
            <w:spacing w:val="-2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er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si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b/>
            <w:spacing w:val="3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-Af</w:t>
        </w:r>
        <w:r w:rsidRPr="008B68F0">
          <w:rPr>
            <w:rFonts w:asciiTheme="minorHAnsi" w:eastAsia="Georgia" w:hAnsiTheme="minorHAnsi" w:cstheme="minorHAnsi"/>
            <w:b/>
            <w:spacing w:val="2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b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  <w:u w:color="0000FF"/>
          </w:rPr>
          <w:t>ca</w:t>
        </w:r>
        <w:r w:rsidRPr="008B68F0">
          <w:rPr>
            <w:rFonts w:asciiTheme="minorHAnsi" w:eastAsia="Georgia" w:hAnsiTheme="minorHAnsi" w:cstheme="minorHAnsi"/>
            <w:b/>
            <w:sz w:val="22"/>
            <w:szCs w:val="22"/>
          </w:rPr>
          <w:t xml:space="preserve"> </w:t>
        </w:r>
        <w:r w:rsidRPr="008B68F0">
          <w:rPr>
            <w:rFonts w:asciiTheme="minorHAnsi" w:eastAsia="Georgia" w:hAnsiTheme="minorHAnsi" w:cstheme="minorHAnsi"/>
            <w:b/>
            <w:spacing w:val="1"/>
            <w:sz w:val="22"/>
            <w:szCs w:val="22"/>
          </w:rPr>
          <w:t>(</w:t>
        </w:r>
      </w:hyperlink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U-A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b/>
          <w:spacing w:val="60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19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7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Oct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7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20EF579F" w14:textId="77777777" w:rsidR="0082337D" w:rsidRPr="008B68F0" w:rsidRDefault="00A464A1" w:rsidP="008B68F0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rvi</w:t>
      </w:r>
      <w:r w:rsidRPr="008B68F0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</w:p>
    <w:p w14:paraId="190136EC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A4AC23" w14:textId="77777777" w:rsidR="0082337D" w:rsidRPr="008B68F0" w:rsidRDefault="00A464A1" w:rsidP="008B68F0">
      <w:pPr>
        <w:ind w:left="820" w:right="785" w:hanging="269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z w:val="22"/>
          <w:szCs w:val="22"/>
        </w:rPr>
        <w:t>the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of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6E6CA197" w14:textId="77777777" w:rsidR="0082337D" w:rsidRPr="008B68F0" w:rsidRDefault="00A464A1" w:rsidP="008B68F0">
      <w:pPr>
        <w:spacing w:before="8"/>
        <w:ind w:left="820" w:right="102" w:hanging="269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sted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sk by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ecei</w:t>
      </w:r>
      <w:r w:rsidRPr="008B68F0">
        <w:rPr>
          <w:rFonts w:asciiTheme="minorHAnsi" w:eastAsia="Georgia" w:hAnsiTheme="minorHAnsi" w:cstheme="minorHAnsi"/>
          <w:sz w:val="22"/>
          <w:szCs w:val="22"/>
        </w:rPr>
        <w:t>ving</w:t>
      </w:r>
      <w:r w:rsidRPr="008B68F0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rs.</w:t>
      </w:r>
    </w:p>
    <w:p w14:paraId="588006C1" w14:textId="77777777" w:rsidR="0082337D" w:rsidRPr="008B68F0" w:rsidRDefault="00A464A1" w:rsidP="008B68F0">
      <w:pPr>
        <w:spacing w:before="13"/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6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28FFF57" w14:textId="77777777" w:rsidR="0082337D" w:rsidRPr="008B68F0" w:rsidRDefault="0082337D" w:rsidP="008B68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4395A8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0D11AD6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0FF3E31" w14:textId="77777777" w:rsidR="0082337D" w:rsidRPr="008B68F0" w:rsidRDefault="00A464A1" w:rsidP="008B68F0">
      <w:pPr>
        <w:ind w:left="100" w:right="669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earch 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ssis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nt,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if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a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rg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iz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n)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 Sep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8 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 Oc</w:t>
      </w:r>
      <w:r w:rsidRPr="008B68F0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98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2B0184FD" w14:textId="77777777" w:rsidR="0082337D" w:rsidRPr="008B68F0" w:rsidRDefault="00A464A1" w:rsidP="008B68F0">
      <w:pPr>
        <w:ind w:left="37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onom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ponsor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</w:t>
      </w:r>
    </w:p>
    <w:p w14:paraId="7457B7AC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2E328D" w14:textId="77777777" w:rsidR="0082337D" w:rsidRPr="008B68F0" w:rsidRDefault="00A464A1" w:rsidP="008B68F0">
      <w:pPr>
        <w:ind w:left="372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400" w:right="1500" w:bottom="280" w:left="1340" w:header="0" w:footer="1015" w:gutter="0"/>
          <w:cols w:space="720"/>
        </w:sectPr>
      </w:pP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AN 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NAL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one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se</w:t>
      </w:r>
      <w:r w:rsidRPr="008B68F0">
        <w:rPr>
          <w:rFonts w:asciiTheme="minorHAnsi" w:eastAsia="Georgia" w:hAnsiTheme="minorHAnsi" w:cstheme="minorHAnsi"/>
          <w:sz w:val="22"/>
          <w:szCs w:val="22"/>
        </w:rPr>
        <w:t>mi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stri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B5628CF" w14:textId="77777777" w:rsidR="0082337D" w:rsidRPr="008B68F0" w:rsidRDefault="00A464A1" w:rsidP="008B68F0">
      <w:pPr>
        <w:spacing w:before="69"/>
        <w:ind w:left="100" w:right="64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ntern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eacher-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n, 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lli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nce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ys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gh Sch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, Ken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 J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5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4 to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4.</w:t>
      </w:r>
    </w:p>
    <w:p w14:paraId="13686205" w14:textId="77777777" w:rsidR="0082337D" w:rsidRPr="008B68F0" w:rsidRDefault="00A464A1" w:rsidP="008B68F0">
      <w:pPr>
        <w:spacing w:before="1"/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p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sc</w:t>
      </w:r>
      <w:r w:rsidRPr="008B68F0">
        <w:rPr>
          <w:rFonts w:asciiTheme="minorHAnsi" w:eastAsia="Georgia" w:hAnsiTheme="minorHAnsi" w:cstheme="minorHAnsi"/>
          <w:sz w:val="22"/>
          <w:szCs w:val="22"/>
        </w:rPr>
        <w:t>hool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cat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268524F9" w14:textId="77777777" w:rsidR="0082337D" w:rsidRPr="008B68F0" w:rsidRDefault="0082337D" w:rsidP="008B68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E81F0D" w14:textId="77777777" w:rsidR="0082337D" w:rsidRPr="008B68F0" w:rsidRDefault="00A464A1" w:rsidP="008B68F0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ged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</w:p>
    <w:p w14:paraId="4FFC1136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2D1624" w14:textId="77777777" w:rsidR="0082337D" w:rsidRPr="008B68F0" w:rsidRDefault="00A464A1" w:rsidP="008B68F0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ght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8B68F0">
        <w:rPr>
          <w:rFonts w:asciiTheme="minorHAnsi" w:eastAsia="Georgia" w:hAnsiTheme="minorHAnsi" w:cstheme="minorHAnsi"/>
          <w:sz w:val="22"/>
          <w:szCs w:val="22"/>
        </w:rPr>
        <w:t>sw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orm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wo 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20B72E88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80EDE0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3327561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61CDDD4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nt As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nt, Ken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ty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ry,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b/>
          <w:spacing w:val="60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 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4 to</w:t>
      </w:r>
    </w:p>
    <w:p w14:paraId="31AE10B5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DC3C086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19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5.</w:t>
      </w:r>
    </w:p>
    <w:p w14:paraId="59BDCD8A" w14:textId="77777777" w:rsidR="0082337D" w:rsidRPr="008B68F0" w:rsidRDefault="0082337D" w:rsidP="008B68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830085" w14:textId="77777777" w:rsidR="0082337D" w:rsidRPr="008B68F0" w:rsidRDefault="00A464A1" w:rsidP="008B68F0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79B7E2E7" w14:textId="77777777" w:rsidR="0082337D" w:rsidRPr="008B68F0" w:rsidRDefault="0082337D" w:rsidP="008B68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88AA09" w14:textId="77777777" w:rsidR="0082337D" w:rsidRPr="008B68F0" w:rsidRDefault="00A464A1" w:rsidP="008B68F0">
      <w:pPr>
        <w:ind w:left="55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B68F0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Filed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rged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so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ved</w:t>
      </w:r>
    </w:p>
    <w:p w14:paraId="7BEFE752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3D8A1CA4" w14:textId="77777777" w:rsidR="0082337D" w:rsidRPr="008B68F0" w:rsidRDefault="0082337D" w:rsidP="008B68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679901F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AT</w:t>
      </w:r>
      <w:r w:rsidRPr="008B68F0">
        <w:rPr>
          <w:rFonts w:asciiTheme="minorHAnsi" w:eastAsia="Georgia" w:hAnsiTheme="minorHAnsi" w:cstheme="minorHAnsi"/>
          <w:b/>
          <w:spacing w:val="-4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NS</w:t>
      </w:r>
    </w:p>
    <w:p w14:paraId="309AFF95" w14:textId="77777777" w:rsidR="0082337D" w:rsidRPr="008B68F0" w:rsidRDefault="0082337D" w:rsidP="008B68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4BB698" w14:textId="77777777" w:rsidR="0082337D" w:rsidRPr="008B68F0" w:rsidRDefault="00A464A1" w:rsidP="008B68F0">
      <w:pPr>
        <w:ind w:left="460" w:right="162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.;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13)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Prob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ving Stra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 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ght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  <w:r w:rsidRPr="008B68F0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. V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6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2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3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, 11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13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3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4A8B94B" w14:textId="77777777" w:rsidR="0082337D" w:rsidRPr="008B68F0" w:rsidRDefault="0082337D" w:rsidP="008B68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D91E14" w14:textId="77777777" w:rsidR="0082337D" w:rsidRPr="008B68F0" w:rsidRDefault="00A464A1" w:rsidP="008B68F0">
      <w:pPr>
        <w:ind w:left="460" w:right="178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.;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D.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ploring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opyr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ght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k</w:t>
      </w:r>
      <w:r w:rsidRPr="008B68F0">
        <w:rPr>
          <w:rFonts w:asciiTheme="minorHAnsi" w:eastAsia="Georgia" w:hAnsiTheme="minorHAnsi" w:cstheme="minorHAnsi"/>
          <w:sz w:val="22"/>
          <w:szCs w:val="22"/>
        </w:rPr>
        <w:t>now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mong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onal Inf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rm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on &amp;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evie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. V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4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51.</w:t>
      </w:r>
    </w:p>
    <w:p w14:paraId="3F63C912" w14:textId="77777777" w:rsidR="0082337D" w:rsidRPr="008B68F0" w:rsidRDefault="0082337D" w:rsidP="008B68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2258F47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8)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5F68B88" w14:textId="77777777" w:rsidR="0082337D" w:rsidRPr="008B68F0" w:rsidRDefault="00A464A1" w:rsidP="008B68F0">
      <w:pPr>
        <w:spacing w:before="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evie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57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, 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98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3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5.</w:t>
      </w:r>
    </w:p>
    <w:p w14:paraId="7E53BA3E" w14:textId="77777777" w:rsidR="0082337D" w:rsidRPr="008B68F0" w:rsidRDefault="0082337D" w:rsidP="008B68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1CD48E" w14:textId="77777777" w:rsidR="0082337D" w:rsidRPr="008B68F0" w:rsidRDefault="00A464A1" w:rsidP="008B68F0">
      <w:pPr>
        <w:ind w:left="460" w:right="421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8)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mu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of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ou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of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Edu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 f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Inf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rm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 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ien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on,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6</w:t>
      </w:r>
      <w:r w:rsidRPr="008B68F0">
        <w:rPr>
          <w:rFonts w:asciiTheme="minorHAnsi" w:eastAsia="Georgia" w:hAnsiTheme="minorHAnsi" w:cstheme="minorHAnsi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276.</w:t>
      </w:r>
    </w:p>
    <w:p w14:paraId="06134B7E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43D6A6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E8E68C9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5856AFA0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09C6758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ONFEREN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59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ESEN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ATION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.</w:t>
      </w:r>
    </w:p>
    <w:p w14:paraId="5B3542C1" w14:textId="77777777" w:rsidR="0082337D" w:rsidRPr="008B68F0" w:rsidRDefault="0082337D" w:rsidP="008B68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4ED143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nifestat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 of Psy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</w:t>
      </w:r>
    </w:p>
    <w:p w14:paraId="5BBEC770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i/>
          <w:sz w:val="22"/>
          <w:szCs w:val="22"/>
        </w:rPr>
        <w:t>Test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nies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of 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Who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xperien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ed the 1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enoc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pacing w:val="4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20</w:t>
      </w:r>
    </w:p>
    <w:p w14:paraId="40F5F432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mory,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ow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ide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6A5FA35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8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30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87C8724" w14:textId="77777777" w:rsidR="0082337D" w:rsidRPr="008B68F0" w:rsidRDefault="0082337D" w:rsidP="008B68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C593948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Pre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erving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ld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’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 H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 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The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of the</w:t>
      </w:r>
    </w:p>
    <w:p w14:paraId="05F76AC2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i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enoc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. Memor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Memor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Im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W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7FC741A8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ry. 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stern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B</w:t>
      </w:r>
      <w:r w:rsidRPr="008B68F0">
        <w:rPr>
          <w:rFonts w:asciiTheme="minorHAnsi" w:eastAsia="Georgia" w:hAnsiTheme="minorHAnsi" w:cstheme="minorHAnsi"/>
          <w:sz w:val="22"/>
          <w:szCs w:val="22"/>
        </w:rPr>
        <w:t>os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on, MA.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23,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A2EB82E" w14:textId="77777777" w:rsidR="0082337D" w:rsidRPr="008B68F0" w:rsidRDefault="0082337D" w:rsidP="008B68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D5C70CA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sis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 P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nted in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 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onies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of 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ld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ren</w:t>
      </w:r>
    </w:p>
    <w:p w14:paraId="2E5FB213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i/>
          <w:sz w:val="22"/>
          <w:szCs w:val="22"/>
        </w:rPr>
        <w:t>3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3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rd from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itar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Pref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ived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ro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the 1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enoci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e.</w:t>
      </w:r>
    </w:p>
    <w:p w14:paraId="283F61B0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rsvil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ide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</w:p>
    <w:p w14:paraId="22936E29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380" w:right="1480" w:bottom="280" w:left="1340" w:header="0" w:footer="1015" w:gutter="0"/>
          <w:cols w:space="720"/>
        </w:sect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oc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. Mil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rsvil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PA, Apr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, 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CF5F0D7" w14:textId="77777777" w:rsidR="0082337D" w:rsidRPr="008B68F0" w:rsidRDefault="00A464A1" w:rsidP="008B68F0">
      <w:pPr>
        <w:spacing w:before="70"/>
        <w:ind w:left="100" w:right="208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lastRenderedPageBreak/>
        <w:t>K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z w:val="22"/>
          <w:szCs w:val="22"/>
        </w:rPr>
        <w:t>M.;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13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Em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ip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 A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emic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ries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x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perien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of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par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me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ents in maste</w:t>
      </w:r>
      <w:r w:rsidRPr="008B68F0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 de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ents in Masters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ree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ents.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gion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nf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, 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robi,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31</w:t>
      </w:r>
      <w:r w:rsidRPr="008B68F0">
        <w:rPr>
          <w:rFonts w:asciiTheme="minorHAnsi" w:eastAsia="Georgia" w:hAnsiTheme="minorHAnsi" w:cstheme="minorHAnsi"/>
          <w:position w:val="6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19"/>
          <w:position w:val="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2nd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st, 2013.</w:t>
      </w:r>
    </w:p>
    <w:p w14:paraId="522528B1" w14:textId="77777777" w:rsidR="0082337D" w:rsidRPr="008B68F0" w:rsidRDefault="0082337D" w:rsidP="008B68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96FE2A" w14:textId="77777777" w:rsidR="0082337D" w:rsidRPr="008B68F0" w:rsidRDefault="00A464A1" w:rsidP="008B68F0">
      <w:pPr>
        <w:ind w:left="100" w:right="68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 M.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rst 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ek of 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ool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the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99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enoci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e: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ca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 of st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3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ts 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 p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pacing w:val="-3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ry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sch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oo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s in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ga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i.</w:t>
      </w:r>
      <w:r w:rsidRPr="008B68F0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3rd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obal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by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work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Fr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Un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vers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 Fr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SA.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8th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J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ul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1st,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12.</w:t>
      </w:r>
    </w:p>
    <w:p w14:paraId="19A198BB" w14:textId="77777777" w:rsidR="0082337D" w:rsidRPr="008B68F0" w:rsidRDefault="0082337D" w:rsidP="008B68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76D00FE" w14:textId="77777777" w:rsidR="0082337D" w:rsidRPr="008B68F0" w:rsidRDefault="00A464A1" w:rsidP="008B68F0">
      <w:pPr>
        <w:ind w:left="100" w:right="22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nowle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of Copyr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the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opyr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gh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t L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w Among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ca</w:t>
      </w:r>
      <w:r w:rsidRPr="008B68F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emic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L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rians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in 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eny</w:t>
      </w:r>
      <w:r w:rsidRPr="008B68F0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i/>
          <w:sz w:val="22"/>
          <w:szCs w:val="22"/>
        </w:rPr>
        <w:t>.</w:t>
      </w:r>
      <w:r w:rsidRPr="008B68F0">
        <w:rPr>
          <w:rFonts w:asciiTheme="minorHAnsi" w:eastAsia="Georgia" w:hAnsiTheme="minorHAnsi" w:cstheme="minorHAnsi"/>
          <w:i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Confer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Inf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, Prop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Eth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ICP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)</w:t>
      </w:r>
      <w:r w:rsidRPr="008B68F0">
        <w:rPr>
          <w:rFonts w:asciiTheme="minorHAnsi" w:eastAsia="Georgia" w:hAnsiTheme="minorHAnsi" w:cstheme="minorHAnsi"/>
          <w:sz w:val="22"/>
          <w:szCs w:val="22"/>
        </w:rPr>
        <w:t>,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FL,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SA,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-</w:t>
      </w:r>
      <w:r w:rsidRPr="008B68F0">
        <w:rPr>
          <w:rFonts w:asciiTheme="minorHAnsi" w:eastAsia="Georgia" w:hAnsiTheme="minorHAnsi" w:cstheme="minorHAnsi"/>
          <w:sz w:val="22"/>
          <w:szCs w:val="22"/>
        </w:rPr>
        <w:t>22nd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ober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BCBFFEA" w14:textId="77777777" w:rsidR="0082337D" w:rsidRPr="008B68F0" w:rsidRDefault="0082337D" w:rsidP="008B68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25A693" w14:textId="77777777" w:rsidR="0082337D" w:rsidRPr="008B68F0" w:rsidRDefault="00A464A1" w:rsidP="008B68F0">
      <w:pPr>
        <w:ind w:left="100" w:right="639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M.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9)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hyperlink r:id="rId29"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The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ro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of 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enoci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pacing w:val="-2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 the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eve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opment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i/>
            <w:spacing w:val="-3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b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ries 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nd</w:t>
        </w:r>
      </w:hyperlink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 </w:t>
      </w:r>
      <w:hyperlink r:id="rId30"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b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rians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h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ip 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 xml:space="preserve">n </w:t>
        </w:r>
        <w:r w:rsidRPr="008B68F0">
          <w:rPr>
            <w:rFonts w:asciiTheme="minorHAnsi" w:eastAsia="Georgia" w:hAnsiTheme="minorHAnsi" w:cstheme="minorHAnsi"/>
            <w:i/>
            <w:spacing w:val="-1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i/>
            <w:spacing w:val="2"/>
            <w:sz w:val="22"/>
            <w:szCs w:val="22"/>
            <w:u w:color="0000FF"/>
          </w:rPr>
          <w:t>w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i/>
            <w:spacing w:val="1"/>
            <w:sz w:val="22"/>
            <w:szCs w:val="22"/>
            <w:u w:color="0000FF"/>
          </w:rPr>
          <w:t>da</w:t>
        </w:r>
        <w:r w:rsidRPr="008B68F0">
          <w:rPr>
            <w:rFonts w:asciiTheme="minorHAnsi" w:eastAsia="Georgia" w:hAnsiTheme="minorHAnsi" w:cstheme="minorHAnsi"/>
            <w:i/>
            <w:sz w:val="22"/>
            <w:szCs w:val="22"/>
          </w:rPr>
          <w:t>.</w:t>
        </w:r>
      </w:hyperlink>
      <w:r w:rsidRPr="008B68F0">
        <w:rPr>
          <w:rFonts w:asciiTheme="minorHAnsi" w:eastAsia="Georgia" w:hAnsiTheme="minorHAnsi" w:cstheme="minorHAnsi"/>
          <w:i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A)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, 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go,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SA,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9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B7424D4" w14:textId="77777777" w:rsidR="0082337D" w:rsidRPr="008B68F0" w:rsidRDefault="0082337D" w:rsidP="008B68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B5A12D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FF4EBC1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62050BA1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769BF906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58AD5DB4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AL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Y</w:t>
      </w:r>
    </w:p>
    <w:p w14:paraId="0DF0AC6B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 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6513392B" w14:textId="77777777" w:rsidR="0082337D" w:rsidRPr="008B68F0" w:rsidRDefault="00A464A1" w:rsidP="008B68F0">
      <w:pPr>
        <w:spacing w:before="3"/>
        <w:ind w:left="100" w:right="4944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So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. </w:t>
      </w:r>
      <w:hyperlink r:id="rId31"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Rw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Y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 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stimon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</w:hyperlink>
    </w:p>
    <w:p w14:paraId="2D851E95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F30C8C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5354F92" w14:textId="77777777" w:rsidR="0082337D" w:rsidRPr="008B68F0" w:rsidRDefault="00A464A1" w:rsidP="008B68F0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EXHI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ON CU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ATION</w:t>
      </w:r>
    </w:p>
    <w:p w14:paraId="393A5F6B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ng onl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ne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ex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ons 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ed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</w:p>
    <w:p w14:paraId="0F6B5B60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2"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ving 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no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: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h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h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 of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</w:hyperlink>
    </w:p>
    <w:p w14:paraId="249D1AA3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position w:val="-1"/>
          <w:sz w:val="22"/>
          <w:szCs w:val="22"/>
        </w:rPr>
        <w:t xml:space="preserve"> </w:t>
      </w:r>
      <w:hyperlink r:id="rId33"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Sp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ea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k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ng o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bo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no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cid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: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The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oi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su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rviv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rs, ups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de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rs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nd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4"/>
            <w:position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x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p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s</w:t>
        </w:r>
      </w:hyperlink>
    </w:p>
    <w:p w14:paraId="3A13B1DD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209B2C2D" w14:textId="77777777" w:rsidR="0082337D" w:rsidRPr="008B68F0" w:rsidRDefault="0082337D" w:rsidP="008B68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FA795C" w14:textId="77777777" w:rsidR="0082337D" w:rsidRPr="008B68F0" w:rsidRDefault="00A464A1" w:rsidP="008B68F0">
      <w:pPr>
        <w:spacing w:before="3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PR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FE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RV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CE:</w:t>
      </w:r>
    </w:p>
    <w:p w14:paraId="530EB568" w14:textId="77777777" w:rsidR="0082337D" w:rsidRPr="008B68F0" w:rsidRDefault="00A464A1" w:rsidP="008B68F0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cr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pt Revi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765241B3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4"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w.</w:t>
        </w:r>
      </w:hyperlink>
    </w:p>
    <w:p w14:paraId="4CAF77F2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5"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Jo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Li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br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ry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orm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on 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cie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.</w:t>
        </w:r>
      </w:hyperlink>
    </w:p>
    <w:p w14:paraId="02996BF0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nc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52CE94AD" w14:textId="77777777" w:rsidR="0082337D" w:rsidRPr="008B68F0" w:rsidRDefault="0082337D" w:rsidP="008B68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A2A9D6B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Jou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di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2FE60A48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position w:val="-1"/>
          <w:sz w:val="22"/>
          <w:szCs w:val="22"/>
        </w:rPr>
        <w:t xml:space="preserve"> </w:t>
      </w:r>
      <w:hyperlink r:id="rId36"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In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on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Jo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Li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br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ry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pacing w:val="2"/>
            <w:position w:val="-1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In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f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orm</w:t>
        </w:r>
        <w:r w:rsidRPr="008B68F0">
          <w:rPr>
            <w:rFonts w:asciiTheme="minorHAnsi" w:eastAsia="Georgia" w:hAnsiTheme="minorHAnsi" w:cstheme="minorHAnsi"/>
            <w:spacing w:val="1"/>
            <w:position w:val="-1"/>
            <w:sz w:val="22"/>
            <w:szCs w:val="22"/>
            <w:u w:color="0000FF"/>
          </w:rPr>
          <w:t>at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on S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cie</w:t>
        </w:r>
        <w:r w:rsidRPr="008B68F0">
          <w:rPr>
            <w:rFonts w:asciiTheme="minorHAnsi" w:eastAsia="Georgia" w:hAnsiTheme="minorHAnsi" w:cstheme="minorHAnsi"/>
            <w:spacing w:val="2"/>
            <w:position w:val="-1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-1"/>
            <w:position w:val="-1"/>
            <w:sz w:val="22"/>
            <w:szCs w:val="22"/>
            <w:u w:color="0000FF"/>
          </w:rPr>
          <w:t>ce</w:t>
        </w:r>
        <w:r w:rsidRPr="008B68F0">
          <w:rPr>
            <w:rFonts w:asciiTheme="minorHAnsi" w:eastAsia="Georgia" w:hAnsiTheme="minorHAnsi" w:cstheme="minorHAnsi"/>
            <w:position w:val="-1"/>
            <w:sz w:val="22"/>
            <w:szCs w:val="22"/>
            <w:u w:color="0000FF"/>
          </w:rPr>
          <w:t>.</w:t>
        </w:r>
      </w:hyperlink>
    </w:p>
    <w:p w14:paraId="27254207" w14:textId="77777777" w:rsidR="0082337D" w:rsidRPr="008B68F0" w:rsidRDefault="0082337D" w:rsidP="008B68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62C029" w14:textId="77777777" w:rsidR="0082337D" w:rsidRPr="008B68F0" w:rsidRDefault="00A464A1" w:rsidP="008B68F0">
      <w:pPr>
        <w:spacing w:before="33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Jou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Production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r:</w:t>
      </w:r>
    </w:p>
    <w:p w14:paraId="7672D8E1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7"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G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no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cid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tu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die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Pr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ven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on: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An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In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at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Jo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5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z w:val="22"/>
            <w:szCs w:val="22"/>
          </w:rPr>
          <w:t>.</w:t>
        </w:r>
      </w:hyperlink>
    </w:p>
    <w:p w14:paraId="2EF736D6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8"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J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ou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rn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Afr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 xml:space="preserve">n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o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fl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nd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P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St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u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ie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s.</w:t>
        </w:r>
      </w:hyperlink>
    </w:p>
    <w:p w14:paraId="5CFF7666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  <w:sectPr w:rsidR="0082337D" w:rsidRPr="008B68F0">
          <w:pgSz w:w="12240" w:h="15840"/>
          <w:pgMar w:top="380" w:right="1460" w:bottom="280" w:left="1340" w:header="0" w:footer="1015" w:gutter="0"/>
          <w:cols w:space="720"/>
        </w:sect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21"/>
          <w:w w:val="46"/>
          <w:sz w:val="22"/>
          <w:szCs w:val="22"/>
        </w:rPr>
        <w:t xml:space="preserve"> </w:t>
      </w:r>
      <w:hyperlink r:id="rId39"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P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eac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a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n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d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Conf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>l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ic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t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Ma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na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ge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me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nt</w:t>
        </w:r>
        <w:r w:rsidRPr="008B68F0">
          <w:rPr>
            <w:rFonts w:asciiTheme="minorHAnsi" w:eastAsia="Georgia" w:hAnsiTheme="minorHAnsi" w:cstheme="minorHAnsi"/>
            <w:spacing w:val="1"/>
            <w:sz w:val="22"/>
            <w:szCs w:val="22"/>
            <w:u w:color="0000FF"/>
          </w:rPr>
          <w:t xml:space="preserve"> 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Re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v</w:t>
        </w:r>
        <w:r w:rsidRPr="008B68F0">
          <w:rPr>
            <w:rFonts w:asciiTheme="minorHAnsi" w:eastAsia="Georgia" w:hAnsiTheme="minorHAnsi" w:cstheme="minorHAnsi"/>
            <w:spacing w:val="2"/>
            <w:sz w:val="22"/>
            <w:szCs w:val="22"/>
            <w:u w:color="0000FF"/>
          </w:rPr>
          <w:t>i</w:t>
        </w:r>
        <w:r w:rsidRPr="008B68F0">
          <w:rPr>
            <w:rFonts w:asciiTheme="minorHAnsi" w:eastAsia="Georgia" w:hAnsiTheme="minorHAnsi" w:cstheme="minorHAnsi"/>
            <w:spacing w:val="-1"/>
            <w:sz w:val="22"/>
            <w:szCs w:val="22"/>
            <w:u w:color="0000FF"/>
          </w:rPr>
          <w:t>e</w:t>
        </w:r>
        <w:r w:rsidRPr="008B68F0">
          <w:rPr>
            <w:rFonts w:asciiTheme="minorHAnsi" w:eastAsia="Georgia" w:hAnsiTheme="minorHAnsi" w:cstheme="minorHAnsi"/>
            <w:sz w:val="22"/>
            <w:szCs w:val="22"/>
            <w:u w:color="0000FF"/>
          </w:rPr>
          <w:t>w.</w:t>
        </w:r>
      </w:hyperlink>
    </w:p>
    <w:p w14:paraId="4F6E0BE8" w14:textId="77777777" w:rsidR="0082337D" w:rsidRPr="008B68F0" w:rsidRDefault="00A464A1" w:rsidP="008B68F0">
      <w:pPr>
        <w:spacing w:before="69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lastRenderedPageBreak/>
        <w:t>Co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Kent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ry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 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heast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Miss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ri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ta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te 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er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4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:</w:t>
      </w:r>
    </w:p>
    <w:p w14:paraId="4BCBAFDA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 Developm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&amp; 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mm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261F9A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opm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ee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19735E1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val Ass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nt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Pos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on.</w:t>
      </w:r>
    </w:p>
    <w:p w14:paraId="10FAD7E7" w14:textId="77777777" w:rsidR="0082337D" w:rsidRPr="008B68F0" w:rsidRDefault="00A464A1" w:rsidP="008B68F0">
      <w:pPr>
        <w:spacing w:before="3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Diver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a</w:t>
      </w:r>
      <w:r w:rsidRPr="008B68F0">
        <w:rPr>
          <w:rFonts w:asciiTheme="minorHAnsi" w:eastAsia="Georgia" w:hAnsiTheme="minorHAnsi" w:cstheme="minorHAnsi"/>
          <w:sz w:val="22"/>
          <w:szCs w:val="22"/>
        </w:rPr>
        <w:t>nd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q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omm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2396042" w14:textId="77777777" w:rsidR="0082337D" w:rsidRPr="008B68F0" w:rsidRDefault="00A464A1" w:rsidP="008B68F0">
      <w:pPr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hle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ic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Com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6E2E8550" w14:textId="77777777" w:rsidR="0082337D" w:rsidRPr="008B68F0" w:rsidRDefault="0082337D" w:rsidP="008B68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9BD36E5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OB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 xml:space="preserve">S 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rce:</w:t>
      </w:r>
    </w:p>
    <w:p w14:paraId="3AEF97BA" w14:textId="77777777" w:rsidR="0082337D" w:rsidRPr="008B68F0" w:rsidRDefault="00A464A1" w:rsidP="008B68F0">
      <w:pPr>
        <w:spacing w:before="2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8B68F0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rn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z w:val="22"/>
          <w:szCs w:val="22"/>
        </w:rPr>
        <w:t>orce.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14</w:t>
      </w:r>
    </w:p>
    <w:p w14:paraId="149C9EAD" w14:textId="77777777" w:rsidR="0082337D" w:rsidRPr="008B68F0" w:rsidRDefault="0082337D" w:rsidP="008B68F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802019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695C4355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1390156F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AN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UAG</w:t>
      </w:r>
      <w:r w:rsidRPr="008B68F0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N:</w:t>
      </w:r>
    </w:p>
    <w:p w14:paraId="1992F8FA" w14:textId="77777777" w:rsidR="0082337D" w:rsidRPr="008B68F0" w:rsidRDefault="0082337D" w:rsidP="008B68F0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6664465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sw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ya</w:t>
      </w:r>
      <w:r w:rsidRPr="008B68F0">
        <w:rPr>
          <w:rFonts w:asciiTheme="minorHAnsi" w:eastAsia="Georgia" w:hAnsiTheme="minorHAnsi" w:cstheme="minorHAnsi"/>
          <w:sz w:val="22"/>
          <w:szCs w:val="22"/>
        </w:rPr>
        <w:t>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h,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rw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0C5AABAA" w14:textId="77777777" w:rsidR="0082337D" w:rsidRPr="008B68F0" w:rsidRDefault="0082337D" w:rsidP="008B68F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784B7D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5AF4ACC3" w14:textId="77777777" w:rsidR="0082337D" w:rsidRPr="008B68F0" w:rsidRDefault="0082337D" w:rsidP="008B68F0">
      <w:pPr>
        <w:rPr>
          <w:rFonts w:asciiTheme="minorHAnsi" w:hAnsiTheme="minorHAnsi" w:cstheme="minorHAnsi"/>
          <w:sz w:val="22"/>
          <w:szCs w:val="22"/>
        </w:rPr>
      </w:pPr>
    </w:p>
    <w:p w14:paraId="77949113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b/>
          <w:spacing w:val="-3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b/>
          <w:sz w:val="22"/>
          <w:szCs w:val="22"/>
        </w:rPr>
        <w:t>ARDS</w:t>
      </w:r>
    </w:p>
    <w:p w14:paraId="198E76BF" w14:textId="77777777" w:rsidR="0082337D" w:rsidRPr="008B68F0" w:rsidRDefault="0082337D" w:rsidP="008B68F0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96E4625" w14:textId="77777777" w:rsidR="0082337D" w:rsidRPr="008B68F0" w:rsidRDefault="00A464A1" w:rsidP="008B68F0">
      <w:pPr>
        <w:ind w:left="100" w:right="281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Awar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 2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8B68F0">
        <w:rPr>
          <w:rFonts w:asciiTheme="minorHAnsi" w:eastAsia="Georgia" w:hAnsiTheme="minorHAnsi" w:cstheme="minorHAnsi"/>
          <w:sz w:val="22"/>
          <w:szCs w:val="22"/>
        </w:rPr>
        <w:t>4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A/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C fel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p. 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8B68F0">
        <w:rPr>
          <w:rFonts w:asciiTheme="minorHAnsi" w:eastAsia="Georgia" w:hAnsiTheme="minorHAnsi" w:cstheme="minorHAnsi"/>
          <w:sz w:val="22"/>
          <w:szCs w:val="22"/>
        </w:rPr>
        <w:t>p took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pla</w:t>
      </w:r>
      <w:r w:rsidRPr="008B68F0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n,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o,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St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me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685BB3A" w14:textId="77777777" w:rsidR="0082337D" w:rsidRPr="008B68F0" w:rsidRDefault="00A464A1" w:rsidP="008B68F0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Among 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ve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wer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: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gital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ie</w:t>
      </w:r>
      <w:r w:rsidRPr="008B68F0">
        <w:rPr>
          <w:rFonts w:asciiTheme="minorHAnsi" w:eastAsia="Georgia" w:hAnsiTheme="minorHAnsi" w:cstheme="minorHAnsi"/>
          <w:sz w:val="22"/>
          <w:szCs w:val="22"/>
        </w:rPr>
        <w:t>s;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y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8B68F0">
        <w:rPr>
          <w:rFonts w:asciiTheme="minorHAnsi" w:eastAsia="Georgia" w:hAnsiTheme="minorHAnsi" w:cstheme="minorHAnsi"/>
          <w:sz w:val="22"/>
          <w:szCs w:val="22"/>
        </w:rPr>
        <w:t>om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336C8C58" w14:textId="77777777" w:rsidR="0082337D" w:rsidRPr="008B68F0" w:rsidRDefault="0082337D" w:rsidP="008B68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50D180" w14:textId="77777777" w:rsidR="0082337D" w:rsidRPr="008B68F0" w:rsidRDefault="00A464A1" w:rsidP="008B68F0">
      <w:pPr>
        <w:ind w:left="100" w:right="64"/>
        <w:rPr>
          <w:rFonts w:asciiTheme="minorHAnsi" w:eastAsia="Georgia" w:hAnsiTheme="minorHAnsi" w:cstheme="minorHAnsi"/>
          <w:sz w:val="22"/>
          <w:szCs w:val="22"/>
        </w:rPr>
      </w:pPr>
      <w:r w:rsidRPr="008B68F0">
        <w:rPr>
          <w:rFonts w:asciiTheme="minorHAnsi" w:eastAsia="Georgia" w:hAnsiTheme="minorHAnsi" w:cstheme="minorHAnsi"/>
          <w:sz w:val="22"/>
          <w:szCs w:val="22"/>
        </w:rPr>
        <w:t>Ar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 In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ves;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iza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on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gital p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z w:val="22"/>
          <w:szCs w:val="22"/>
        </w:rPr>
        <w:t>oj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z w:val="22"/>
          <w:szCs w:val="22"/>
        </w:rPr>
        <w:t>s;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book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c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de</w:t>
      </w:r>
      <w:r w:rsidRPr="008B68F0">
        <w:rPr>
          <w:rFonts w:asciiTheme="minorHAnsi" w:eastAsia="Georgia" w:hAnsiTheme="minorHAnsi" w:cstheme="minorHAnsi"/>
          <w:sz w:val="22"/>
          <w:szCs w:val="22"/>
        </w:rPr>
        <w:t>m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The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futu</w:t>
      </w:r>
      <w:r w:rsidRPr="008B68F0">
        <w:rPr>
          <w:rFonts w:asciiTheme="minorHAnsi" w:eastAsia="Georgia" w:hAnsiTheme="minorHAnsi" w:cstheme="minorHAnsi"/>
          <w:sz w:val="22"/>
          <w:szCs w:val="22"/>
        </w:rPr>
        <w:t>re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of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8B68F0">
        <w:rPr>
          <w:rFonts w:asciiTheme="minorHAnsi" w:eastAsia="Georgia" w:hAnsiTheme="minorHAnsi" w:cstheme="minorHAnsi"/>
          <w:sz w:val="22"/>
          <w:szCs w:val="22"/>
        </w:rPr>
        <w:t>he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ry;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W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>DCAT;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IAD;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8B68F0">
        <w:rPr>
          <w:rFonts w:asciiTheme="minorHAnsi" w:eastAsia="Georgia" w:hAnsiTheme="minorHAnsi" w:cstheme="minorHAnsi"/>
          <w:sz w:val="22"/>
          <w:szCs w:val="22"/>
        </w:rPr>
        <w:t>b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ogra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p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8B68F0">
        <w:rPr>
          <w:rFonts w:asciiTheme="minorHAnsi" w:eastAsia="Georgia" w:hAnsiTheme="minorHAnsi" w:cstheme="minorHAnsi"/>
          <w:sz w:val="22"/>
          <w:szCs w:val="22"/>
        </w:rPr>
        <w:t>ons;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z w:val="22"/>
          <w:szCs w:val="22"/>
        </w:rPr>
        <w:t>Ma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na</w:t>
      </w:r>
      <w:r w:rsidRPr="008B68F0">
        <w:rPr>
          <w:rFonts w:asciiTheme="minorHAnsi" w:eastAsia="Georgia" w:hAnsiTheme="minorHAnsi" w:cstheme="minorHAnsi"/>
          <w:sz w:val="22"/>
          <w:szCs w:val="22"/>
        </w:rPr>
        <w:t>g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 xml:space="preserve">ng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8B68F0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nge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z w:val="22"/>
          <w:szCs w:val="22"/>
        </w:rPr>
        <w:t>n libr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8B68F0">
        <w:rPr>
          <w:rFonts w:asciiTheme="minorHAnsi" w:eastAsia="Georgia" w:hAnsiTheme="minorHAnsi" w:cstheme="minorHAnsi"/>
          <w:sz w:val="22"/>
          <w:szCs w:val="22"/>
        </w:rPr>
        <w:t>r</w:t>
      </w:r>
      <w:r w:rsidRPr="008B68F0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8B68F0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8B68F0">
        <w:rPr>
          <w:rFonts w:asciiTheme="minorHAnsi" w:eastAsia="Georgia" w:hAnsiTheme="minorHAnsi" w:cstheme="minorHAnsi"/>
          <w:sz w:val="22"/>
          <w:szCs w:val="22"/>
        </w:rPr>
        <w:t>s.</w:t>
      </w:r>
    </w:p>
    <w:sectPr w:rsidR="0082337D" w:rsidRPr="008B68F0">
      <w:pgSz w:w="12240" w:h="15840"/>
      <w:pgMar w:top="380" w:right="1520" w:bottom="280" w:left="134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E1F8" w14:textId="77777777" w:rsidR="00A464A1" w:rsidRDefault="00A464A1">
      <w:r>
        <w:separator/>
      </w:r>
    </w:p>
  </w:endnote>
  <w:endnote w:type="continuationSeparator" w:id="0">
    <w:p w14:paraId="3F63D276" w14:textId="77777777" w:rsidR="00A464A1" w:rsidRDefault="00A4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AF27E" w14:textId="77777777" w:rsidR="0082337D" w:rsidRDefault="00A464A1">
    <w:pPr>
      <w:spacing w:line="200" w:lineRule="exact"/>
    </w:pPr>
    <w:r>
      <w:pict w14:anchorId="05FCD74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7.55pt;margin-top:730.25pt;width:57.1pt;height:13.05pt;z-index:-251659264;mso-position-horizontal-relative:page;mso-position-vertical-relative:page" filled="f" stroked="f">
          <v:textbox inset="0,0,0,0">
            <w:txbxContent>
              <w:p w14:paraId="19D0BAB2" w14:textId="77777777" w:rsidR="0082337D" w:rsidRDefault="00A464A1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22"/>
                    <w:szCs w:val="22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51FD" w14:textId="77777777" w:rsidR="0082337D" w:rsidRDefault="00A464A1">
    <w:pPr>
      <w:spacing w:line="200" w:lineRule="exact"/>
    </w:pPr>
    <w:r>
      <w:pict w14:anchorId="4FDAD95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4.8pt;margin-top:730.25pt;width:62.5pt;height:13.05pt;z-index:-251658240;mso-position-horizontal-relative:page;mso-position-vertical-relative:page" filled="f" stroked="f">
          <v:textbox inset="0,0,0,0">
            <w:txbxContent>
              <w:p w14:paraId="762FF119" w14:textId="77777777" w:rsidR="0082337D" w:rsidRDefault="00A464A1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22"/>
                    <w:szCs w:val="22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F83F" w14:textId="77777777" w:rsidR="00A464A1" w:rsidRDefault="00A464A1">
      <w:r>
        <w:separator/>
      </w:r>
    </w:p>
  </w:footnote>
  <w:footnote w:type="continuationSeparator" w:id="0">
    <w:p w14:paraId="04798435" w14:textId="77777777" w:rsidR="00A464A1" w:rsidRDefault="00A46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A20"/>
    <w:multiLevelType w:val="multilevel"/>
    <w:tmpl w:val="39C0D8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7D"/>
    <w:rsid w:val="0082337D"/>
    <w:rsid w:val="008B68F0"/>
    <w:rsid w:val="00A4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04CEA41"/>
  <w15:docId w15:val="{092E631C-0543-4C54-9CE1-954896DE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pace.umsystem.edu/xmlui/bitstream/handle/10355/10284/research.pdf?sequence=3" TargetMode="External"/><Relationship Id="rId13" Type="http://schemas.openxmlformats.org/officeDocument/2006/relationships/footer" Target="footer1.xml"/><Relationship Id="rId18" Type="http://schemas.openxmlformats.org/officeDocument/2006/relationships/hyperlink" Target="http://education.missouri.edu/reflector/" TargetMode="External"/><Relationship Id="rId26" Type="http://schemas.openxmlformats.org/officeDocument/2006/relationships/hyperlink" Target="http://www.tsc.go.ke/" TargetMode="External"/><Relationship Id="rId39" Type="http://schemas.openxmlformats.org/officeDocument/2006/relationships/hyperlink" Target="file:///C:/Users/Musa/Documents/CV/scholarcommons.usf.edu/pcm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ie.ac.rw/" TargetMode="External"/><Relationship Id="rId34" Type="http://schemas.openxmlformats.org/officeDocument/2006/relationships/hyperlink" Target="http://www.emeraldinsight.com/journals.htm?issn=0024-2535" TargetMode="External"/><Relationship Id="rId7" Type="http://schemas.openxmlformats.org/officeDocument/2006/relationships/hyperlink" Target="http://www.missouri.edu/" TargetMode="External"/><Relationship Id="rId12" Type="http://schemas.openxmlformats.org/officeDocument/2006/relationships/hyperlink" Target="http://www.ku.edu/" TargetMode="External"/><Relationship Id="rId17" Type="http://schemas.openxmlformats.org/officeDocument/2006/relationships/hyperlink" Target="http://guides.lib.usf.edu/profile.php?uid=34014" TargetMode="External"/><Relationship Id="rId25" Type="http://schemas.openxmlformats.org/officeDocument/2006/relationships/footer" Target="footer2.xml"/><Relationship Id="rId33" Type="http://schemas.openxmlformats.org/officeDocument/2006/relationships/hyperlink" Target="http://exhibits.lib.usf.edu/exhibits/show/speakingout1" TargetMode="External"/><Relationship Id="rId38" Type="http://schemas.openxmlformats.org/officeDocument/2006/relationships/hyperlink" Target="file:///C:/Users/Musa/Documents/CV/scholarcommons.usf.edu/jacap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b.usf.edu/" TargetMode="External"/><Relationship Id="rId20" Type="http://schemas.openxmlformats.org/officeDocument/2006/relationships/hyperlink" Target="http://www.lincolnu.edu/web/library/library" TargetMode="External"/><Relationship Id="rId29" Type="http://schemas.openxmlformats.org/officeDocument/2006/relationships/hyperlink" Target="http://works.bepress.com/cgi/viewcontent.cgi?article=1002&amp;context=musa_olak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u.ac.ke/" TargetMode="External"/><Relationship Id="rId24" Type="http://schemas.openxmlformats.org/officeDocument/2006/relationships/hyperlink" Target="http://www.kie.ac.rw/" TargetMode="External"/><Relationship Id="rId32" Type="http://schemas.openxmlformats.org/officeDocument/2006/relationships/hyperlink" Target="http://exhibits.lib.usf.edu/exhibits/show/darfur-genocide" TargetMode="External"/><Relationship Id="rId37" Type="http://schemas.openxmlformats.org/officeDocument/2006/relationships/hyperlink" Target="file:///C:/Users/Musa/Documents/CV/scholarcommons.usf.edu/gsp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lib.usf.edu/" TargetMode="External"/><Relationship Id="rId23" Type="http://schemas.openxmlformats.org/officeDocument/2006/relationships/hyperlink" Target="http://www.kie.ac.rw/" TargetMode="External"/><Relationship Id="rId28" Type="http://schemas.openxmlformats.org/officeDocument/2006/relationships/hyperlink" Target="http://www.usiu.ac.ke/" TargetMode="External"/><Relationship Id="rId36" Type="http://schemas.openxmlformats.org/officeDocument/2006/relationships/hyperlink" Target="http://www.academicjournals.org/journal/IJLIS" TargetMode="External"/><Relationship Id="rId10" Type="http://schemas.openxmlformats.org/officeDocument/2006/relationships/hyperlink" Target="http://www.ku.ac.ke/" TargetMode="External"/><Relationship Id="rId19" Type="http://schemas.openxmlformats.org/officeDocument/2006/relationships/hyperlink" Target="http://www.lincolnu.edu/web/library/library" TargetMode="External"/><Relationship Id="rId31" Type="http://schemas.openxmlformats.org/officeDocument/2006/relationships/hyperlink" Target="http://genocide.lib.usf.edu/rwandanchildrenstestimon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space.umsystem.edu/xmlui/bitstream/handle/10355/10284/research.pdf?sequence=3" TargetMode="External"/><Relationship Id="rId14" Type="http://schemas.openxmlformats.org/officeDocument/2006/relationships/hyperlink" Target="http://www.semo.edu/" TargetMode="External"/><Relationship Id="rId22" Type="http://schemas.openxmlformats.org/officeDocument/2006/relationships/hyperlink" Target="http://www.kie.ac.rw/" TargetMode="External"/><Relationship Id="rId27" Type="http://schemas.openxmlformats.org/officeDocument/2006/relationships/hyperlink" Target="http://www.ilri.org/" TargetMode="External"/><Relationship Id="rId30" Type="http://schemas.openxmlformats.org/officeDocument/2006/relationships/hyperlink" Target="http://works.bepress.com/cgi/viewcontent.cgi?article=1002&amp;context=musa_olaka" TargetMode="External"/><Relationship Id="rId35" Type="http://schemas.openxmlformats.org/officeDocument/2006/relationships/hyperlink" Target="http://www.academicjournals.org/journal/IJL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2852</Words>
  <Characters>16257</Characters>
  <Application>Microsoft Office Word</Application>
  <DocSecurity>0</DocSecurity>
  <Lines>135</Lines>
  <Paragraphs>38</Paragraphs>
  <ScaleCrop>false</ScaleCrop>
  <Company/>
  <LinksUpToDate>false</LinksUpToDate>
  <CharactersWithSpaces>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2021-06-28T07:59:00Z</dcterms:created>
  <dcterms:modified xsi:type="dcterms:W3CDTF">2021-06-28T08:02:00Z</dcterms:modified>
</cp:coreProperties>
</file>