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39F215" w14:textId="77777777" w:rsidR="006C082D" w:rsidRPr="006C082D" w:rsidRDefault="006C082D" w:rsidP="006C082D">
      <w:pPr>
        <w:spacing w:before="11"/>
        <w:ind w:left="3270" w:right="3179"/>
        <w:jc w:val="center"/>
        <w:rPr>
          <w:rFonts w:asciiTheme="minorHAnsi" w:hAnsiTheme="minorHAnsi" w:cstheme="minorHAnsi"/>
          <w:sz w:val="22"/>
          <w:szCs w:val="22"/>
        </w:rPr>
      </w:pPr>
      <w:r w:rsidRPr="006C082D">
        <w:rPr>
          <w:rFonts w:asciiTheme="minorHAnsi" w:hAnsiTheme="minorHAnsi" w:cstheme="minorHAnsi"/>
          <w:sz w:val="22"/>
          <w:szCs w:val="22"/>
        </w:rPr>
        <w:t>Kiah Dudley</w:t>
      </w:r>
    </w:p>
    <w:p w14:paraId="12329F77" w14:textId="4A51F98B" w:rsidR="009007BD" w:rsidRPr="006C082D" w:rsidRDefault="006C082D" w:rsidP="006C082D">
      <w:pPr>
        <w:spacing w:before="11"/>
        <w:ind w:left="3270" w:right="3179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6C082D">
        <w:rPr>
          <w:rFonts w:asciiTheme="minorHAnsi" w:eastAsia="Cambria" w:hAnsiTheme="minorHAnsi" w:cstheme="minorHAnsi"/>
          <w:b/>
          <w:spacing w:val="2"/>
          <w:sz w:val="22"/>
          <w:szCs w:val="22"/>
        </w:rPr>
        <w:t>NSF</w:t>
      </w:r>
      <w:r w:rsidRPr="006C082D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b/>
          <w:w w:val="26"/>
          <w:sz w:val="22"/>
          <w:szCs w:val="22"/>
        </w:rPr>
        <w:t xml:space="preserve">  </w:t>
      </w:r>
      <w:r w:rsidRPr="006C082D">
        <w:rPr>
          <w:rFonts w:asciiTheme="minorHAnsi" w:eastAsia="Cambria" w:hAnsiTheme="minorHAnsi" w:cstheme="minorHAnsi"/>
          <w:b/>
          <w:spacing w:val="10"/>
          <w:w w:val="26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b/>
          <w:spacing w:val="1"/>
          <w:w w:val="26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b/>
          <w:spacing w:val="2"/>
          <w:w w:val="103"/>
          <w:sz w:val="22"/>
          <w:szCs w:val="22"/>
        </w:rPr>
        <w:t>Cybe</w:t>
      </w:r>
      <w:r w:rsidRPr="006C082D">
        <w:rPr>
          <w:rFonts w:asciiTheme="minorHAnsi" w:eastAsia="Cambria" w:hAnsiTheme="minorHAnsi" w:cstheme="minorHAnsi"/>
          <w:b/>
          <w:spacing w:val="1"/>
          <w:w w:val="103"/>
          <w:sz w:val="22"/>
          <w:szCs w:val="22"/>
        </w:rPr>
        <w:t>r</w:t>
      </w:r>
      <w:r w:rsidRPr="006C082D">
        <w:rPr>
          <w:rFonts w:asciiTheme="minorHAnsi" w:eastAsia="Cambria" w:hAnsiTheme="minorHAnsi" w:cstheme="minorHAnsi"/>
          <w:b/>
          <w:w w:val="34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b/>
          <w:spacing w:val="2"/>
          <w:w w:val="103"/>
          <w:sz w:val="22"/>
          <w:szCs w:val="22"/>
        </w:rPr>
        <w:t>Co</w:t>
      </w:r>
      <w:r w:rsidRPr="006C082D">
        <w:rPr>
          <w:rFonts w:asciiTheme="minorHAnsi" w:eastAsia="Cambria" w:hAnsiTheme="minorHAnsi" w:cstheme="minorHAnsi"/>
          <w:b/>
          <w:spacing w:val="1"/>
          <w:w w:val="103"/>
          <w:sz w:val="22"/>
          <w:szCs w:val="22"/>
        </w:rPr>
        <w:t>r</w:t>
      </w:r>
      <w:r w:rsidRPr="006C082D">
        <w:rPr>
          <w:rFonts w:asciiTheme="minorHAnsi" w:eastAsia="Cambria" w:hAnsiTheme="minorHAnsi" w:cstheme="minorHAnsi"/>
          <w:b/>
          <w:spacing w:val="2"/>
          <w:w w:val="103"/>
          <w:sz w:val="22"/>
          <w:szCs w:val="22"/>
        </w:rPr>
        <w:t>p</w:t>
      </w:r>
      <w:r w:rsidRPr="006C082D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b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b/>
          <w:spacing w:val="2"/>
          <w:w w:val="103"/>
          <w:sz w:val="22"/>
          <w:szCs w:val="22"/>
        </w:rPr>
        <w:t>SF</w:t>
      </w:r>
      <w:r w:rsidRPr="006C082D">
        <w:rPr>
          <w:rFonts w:asciiTheme="minorHAnsi" w:eastAsia="Cambria" w:hAnsiTheme="minorHAnsi" w:cstheme="minorHAnsi"/>
          <w:b/>
          <w:spacing w:val="2"/>
          <w:w w:val="54"/>
          <w:sz w:val="22"/>
          <w:szCs w:val="22"/>
        </w:rPr>
        <w:t xml:space="preserve">S   </w:t>
      </w:r>
      <w:r w:rsidRPr="006C082D">
        <w:rPr>
          <w:rFonts w:asciiTheme="minorHAnsi" w:eastAsia="Cambria" w:hAnsiTheme="minorHAnsi" w:cstheme="minorHAnsi"/>
          <w:b/>
          <w:spacing w:val="1"/>
          <w:w w:val="5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b/>
          <w:spacing w:val="9"/>
          <w:w w:val="55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b/>
          <w:spacing w:val="1"/>
          <w:w w:val="5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b/>
          <w:spacing w:val="2"/>
          <w:w w:val="103"/>
          <w:sz w:val="22"/>
          <w:szCs w:val="22"/>
        </w:rPr>
        <w:t>S</w:t>
      </w:r>
      <w:r w:rsidRPr="006C082D">
        <w:rPr>
          <w:rFonts w:asciiTheme="minorHAnsi" w:eastAsia="Cambria" w:hAnsiTheme="minorHAnsi" w:cstheme="minorHAnsi"/>
          <w:b/>
          <w:spacing w:val="1"/>
          <w:w w:val="103"/>
          <w:sz w:val="22"/>
          <w:szCs w:val="22"/>
        </w:rPr>
        <w:t>c</w:t>
      </w:r>
      <w:r w:rsidRPr="006C082D">
        <w:rPr>
          <w:rFonts w:asciiTheme="minorHAnsi" w:eastAsia="Cambria" w:hAnsiTheme="minorHAnsi" w:cstheme="minorHAnsi"/>
          <w:b/>
          <w:spacing w:val="2"/>
          <w:w w:val="103"/>
          <w:sz w:val="22"/>
          <w:szCs w:val="22"/>
        </w:rPr>
        <w:t>ho</w:t>
      </w:r>
      <w:r w:rsidRPr="006C082D">
        <w:rPr>
          <w:rFonts w:asciiTheme="minorHAnsi" w:eastAsia="Cambria" w:hAnsiTheme="minorHAnsi" w:cstheme="minorHAnsi"/>
          <w:b/>
          <w:spacing w:val="1"/>
          <w:w w:val="103"/>
          <w:sz w:val="22"/>
          <w:szCs w:val="22"/>
        </w:rPr>
        <w:t>l</w:t>
      </w:r>
      <w:r w:rsidRPr="006C082D">
        <w:rPr>
          <w:rFonts w:asciiTheme="minorHAnsi" w:eastAsia="Cambria" w:hAnsiTheme="minorHAnsi" w:cstheme="minorHAnsi"/>
          <w:b/>
          <w:spacing w:val="2"/>
          <w:w w:val="103"/>
          <w:sz w:val="22"/>
          <w:szCs w:val="22"/>
        </w:rPr>
        <w:t>ar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p w14:paraId="3B1C5945" w14:textId="4C9AA7A7" w:rsidR="009007BD" w:rsidRPr="006C082D" w:rsidRDefault="006C082D" w:rsidP="006C082D">
      <w:pPr>
        <w:spacing w:before="7"/>
        <w:ind w:left="1564" w:right="1516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6C082D">
        <w:rPr>
          <w:rFonts w:asciiTheme="minorHAnsi" w:eastAsia="Cambria" w:hAnsiTheme="minorHAnsi" w:cstheme="minorHAnsi"/>
          <w:spacing w:val="2"/>
          <w:sz w:val="22"/>
          <w:szCs w:val="22"/>
        </w:rPr>
        <w:t>kiah@gmail.com</w:t>
      </w:r>
    </w:p>
    <w:p w14:paraId="1FC47D33" w14:textId="1F60A921" w:rsidR="009007BD" w:rsidRPr="006C082D" w:rsidRDefault="006C082D" w:rsidP="006C082D">
      <w:pPr>
        <w:spacing w:before="12"/>
        <w:ind w:left="4580" w:right="4533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6C082D">
        <w:rPr>
          <w:rFonts w:asciiTheme="minorHAnsi" w:eastAsia="Cambria" w:hAnsiTheme="minorHAnsi" w:cstheme="minorHAnsi"/>
          <w:color w:val="000099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color w:val="000099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color w:val="000099"/>
          <w:w w:val="25"/>
          <w:sz w:val="22"/>
          <w:szCs w:val="22"/>
        </w:rPr>
        <w:t> </w:t>
      </w:r>
    </w:p>
    <w:p w14:paraId="5003D2D6" w14:textId="77777777" w:rsidR="009007BD" w:rsidRPr="006C082D" w:rsidRDefault="006C082D" w:rsidP="006C082D">
      <w:pPr>
        <w:spacing w:before="12"/>
        <w:ind w:left="105"/>
        <w:rPr>
          <w:rFonts w:asciiTheme="minorHAnsi" w:eastAsia="Cambria" w:hAnsiTheme="minorHAnsi" w:cstheme="minorHAnsi"/>
          <w:sz w:val="22"/>
          <w:szCs w:val="22"/>
        </w:rPr>
      </w:pPr>
      <w:r w:rsidRPr="006C082D">
        <w:rPr>
          <w:rFonts w:asciiTheme="minorHAnsi" w:eastAsia="Cambria" w:hAnsiTheme="minorHAnsi" w:cstheme="minorHAnsi"/>
          <w:b/>
          <w:spacing w:val="2"/>
          <w:sz w:val="22"/>
          <w:szCs w:val="22"/>
        </w:rPr>
        <w:t>AVA</w:t>
      </w:r>
      <w:r w:rsidRPr="006C082D">
        <w:rPr>
          <w:rFonts w:asciiTheme="minorHAnsi" w:eastAsia="Cambria" w:hAnsiTheme="minorHAnsi" w:cstheme="minorHAnsi"/>
          <w:b/>
          <w:spacing w:val="1"/>
          <w:sz w:val="22"/>
          <w:szCs w:val="22"/>
        </w:rPr>
        <w:t>I</w:t>
      </w:r>
      <w:r w:rsidRPr="006C082D">
        <w:rPr>
          <w:rFonts w:asciiTheme="minorHAnsi" w:eastAsia="Cambria" w:hAnsiTheme="minorHAnsi" w:cstheme="minorHAnsi"/>
          <w:b/>
          <w:spacing w:val="2"/>
          <w:sz w:val="22"/>
          <w:szCs w:val="22"/>
        </w:rPr>
        <w:t>LAB</w:t>
      </w:r>
      <w:r w:rsidRPr="006C082D">
        <w:rPr>
          <w:rFonts w:asciiTheme="minorHAnsi" w:eastAsia="Cambria" w:hAnsiTheme="minorHAnsi" w:cstheme="minorHAnsi"/>
          <w:b/>
          <w:spacing w:val="1"/>
          <w:sz w:val="22"/>
          <w:szCs w:val="22"/>
        </w:rPr>
        <w:t>I</w:t>
      </w:r>
      <w:r w:rsidRPr="006C082D">
        <w:rPr>
          <w:rFonts w:asciiTheme="minorHAnsi" w:eastAsia="Cambria" w:hAnsiTheme="minorHAnsi" w:cstheme="minorHAnsi"/>
          <w:b/>
          <w:spacing w:val="2"/>
          <w:sz w:val="22"/>
          <w:szCs w:val="22"/>
        </w:rPr>
        <w:t>L</w:t>
      </w:r>
      <w:r w:rsidRPr="006C082D">
        <w:rPr>
          <w:rFonts w:asciiTheme="minorHAnsi" w:eastAsia="Cambria" w:hAnsiTheme="minorHAnsi" w:cstheme="minorHAnsi"/>
          <w:b/>
          <w:spacing w:val="1"/>
          <w:sz w:val="22"/>
          <w:szCs w:val="22"/>
        </w:rPr>
        <w:t>I</w:t>
      </w:r>
      <w:r w:rsidRPr="006C082D">
        <w:rPr>
          <w:rFonts w:asciiTheme="minorHAnsi" w:eastAsia="Cambria" w:hAnsiTheme="minorHAnsi" w:cstheme="minorHAnsi"/>
          <w:b/>
          <w:spacing w:val="2"/>
          <w:sz w:val="22"/>
          <w:szCs w:val="22"/>
        </w:rPr>
        <w:t>TY</w:t>
      </w:r>
      <w:r w:rsidRPr="006C082D">
        <w:rPr>
          <w:rFonts w:asciiTheme="minorHAnsi" w:eastAsia="Cambria" w:hAnsiTheme="minorHAnsi" w:cstheme="minorHAnsi"/>
          <w:b/>
          <w:spacing w:val="29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         </w:t>
      </w:r>
      <w:r w:rsidRPr="006C082D">
        <w:rPr>
          <w:rFonts w:asciiTheme="minorHAnsi" w:eastAsia="Cambria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b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                                                         </w:t>
      </w:r>
      <w:r w:rsidRPr="006C082D">
        <w:rPr>
          <w:rFonts w:asciiTheme="minorHAnsi" w:eastAsia="Cambria" w:hAnsiTheme="minorHAnsi" w:cstheme="minorHAnsi"/>
          <w:b/>
          <w:spacing w:val="6"/>
          <w:w w:val="25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spacing w:val="1"/>
          <w:sz w:val="22"/>
          <w:szCs w:val="22"/>
        </w:rPr>
        <w:t>J</w:t>
      </w:r>
      <w:r w:rsidRPr="006C082D">
        <w:rPr>
          <w:rFonts w:asciiTheme="minorHAnsi" w:eastAsia="Cambria" w:hAnsiTheme="minorHAnsi" w:cstheme="minorHAnsi"/>
          <w:spacing w:val="2"/>
          <w:sz w:val="22"/>
          <w:szCs w:val="22"/>
        </w:rPr>
        <w:t>ob</w:t>
      </w:r>
      <w:r w:rsidRPr="006C082D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spacing w:val="1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Type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: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Su</w:t>
      </w:r>
      <w:r w:rsidRPr="006C082D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mm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er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ter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h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p</w:t>
      </w:r>
      <w:r w:rsidRPr="006C082D">
        <w:rPr>
          <w:rFonts w:asciiTheme="minorHAnsi" w:eastAsia="Cambria" w:hAnsiTheme="minorHAnsi" w:cstheme="minorHAnsi"/>
          <w:spacing w:val="1"/>
          <w:w w:val="61"/>
          <w:sz w:val="22"/>
          <w:szCs w:val="22"/>
        </w:rPr>
        <w:t>,    </w:t>
      </w:r>
      <w:r w:rsidRPr="006C082D">
        <w:rPr>
          <w:rFonts w:asciiTheme="minorHAnsi" w:eastAsia="Cambria" w:hAnsiTheme="minorHAnsi" w:cstheme="minorHAnsi"/>
          <w:spacing w:val="2"/>
          <w:w w:val="61"/>
          <w:sz w:val="22"/>
          <w:szCs w:val="22"/>
        </w:rPr>
        <w:t>2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015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                                               </w:t>
      </w:r>
      <w:r w:rsidRPr="006C082D">
        <w:rPr>
          <w:rFonts w:asciiTheme="minorHAnsi" w:eastAsia="Cambria" w:hAnsiTheme="minorHAnsi" w:cstheme="minorHAnsi"/>
          <w:spacing w:val="2"/>
          <w:sz w:val="22"/>
          <w:szCs w:val="22"/>
        </w:rPr>
        <w:t>B</w:t>
      </w:r>
      <w:r w:rsidRPr="006C082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spacing w:val="2"/>
          <w:sz w:val="22"/>
          <w:szCs w:val="22"/>
        </w:rPr>
        <w:t>g</w:t>
      </w:r>
      <w:r w:rsidRPr="006C082D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6C082D">
        <w:rPr>
          <w:rFonts w:asciiTheme="minorHAnsi" w:eastAsia="Cambria" w:hAnsiTheme="minorHAnsi" w:cstheme="minorHAnsi"/>
          <w:spacing w:val="2"/>
          <w:sz w:val="22"/>
          <w:szCs w:val="22"/>
        </w:rPr>
        <w:t>n</w:t>
      </w:r>
      <w:r w:rsidRPr="006C082D">
        <w:rPr>
          <w:rFonts w:asciiTheme="minorHAnsi" w:eastAsia="Cambria" w:hAnsiTheme="minorHAnsi" w:cstheme="minorHAnsi"/>
          <w:spacing w:val="1"/>
          <w:sz w:val="22"/>
          <w:szCs w:val="22"/>
        </w:rPr>
        <w:t>:</w:t>
      </w:r>
      <w:r w:rsidRPr="006C082D">
        <w:rPr>
          <w:rFonts w:asciiTheme="minorHAnsi" w:eastAsia="Cambria" w:hAnsiTheme="minorHAnsi" w:cstheme="minorHAnsi"/>
          <w:spacing w:val="5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spacing w:val="1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ay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2015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p w14:paraId="3DBC3642" w14:textId="79B7F1D5" w:rsidR="009007BD" w:rsidRPr="006C082D" w:rsidRDefault="006C082D" w:rsidP="006C082D">
      <w:pPr>
        <w:spacing w:before="12"/>
        <w:ind w:left="105"/>
        <w:rPr>
          <w:rFonts w:asciiTheme="minorHAnsi" w:eastAsia="Cambria" w:hAnsiTheme="minorHAnsi" w:cstheme="minorHAnsi"/>
          <w:sz w:val="22"/>
          <w:szCs w:val="22"/>
        </w:rPr>
      </w:pP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                                                            </w:t>
      </w:r>
      <w:r w:rsidRPr="006C082D">
        <w:rPr>
          <w:rFonts w:asciiTheme="minorHAnsi" w:eastAsia="Cambria" w:hAnsiTheme="minorHAnsi" w:cstheme="minorHAnsi"/>
          <w:spacing w:val="6"/>
          <w:w w:val="25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                                                                </w:t>
      </w:r>
      <w:r w:rsidRPr="006C082D">
        <w:rPr>
          <w:rFonts w:asciiTheme="minorHAnsi" w:eastAsia="Cambria" w:hAnsiTheme="minorHAnsi" w:cstheme="minorHAnsi"/>
          <w:spacing w:val="6"/>
          <w:w w:val="25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                                               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spacing w:val="1"/>
          <w:sz w:val="22"/>
          <w:szCs w:val="22"/>
        </w:rPr>
        <w:t>J</w:t>
      </w:r>
      <w:r w:rsidRPr="006C082D">
        <w:rPr>
          <w:rFonts w:asciiTheme="minorHAnsi" w:eastAsia="Cambria" w:hAnsiTheme="minorHAnsi" w:cstheme="minorHAnsi"/>
          <w:spacing w:val="2"/>
          <w:sz w:val="22"/>
          <w:szCs w:val="22"/>
        </w:rPr>
        <w:t>ob</w:t>
      </w:r>
      <w:r w:rsidRPr="006C082D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spacing w:val="1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Type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: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Fu</w:t>
      </w:r>
      <w:r w:rsidRPr="006C082D">
        <w:rPr>
          <w:rFonts w:asciiTheme="minorHAnsi" w:eastAsia="Cambria" w:hAnsiTheme="minorHAnsi" w:cstheme="minorHAnsi"/>
          <w:spacing w:val="1"/>
          <w:w w:val="55"/>
          <w:sz w:val="22"/>
          <w:szCs w:val="22"/>
        </w:rPr>
        <w:t xml:space="preserve">ll   </w:t>
      </w:r>
      <w:r w:rsidRPr="006C082D">
        <w:rPr>
          <w:rFonts w:asciiTheme="minorHAnsi" w:eastAsia="Cambria" w:hAnsiTheme="minorHAnsi" w:cstheme="minorHAnsi"/>
          <w:w w:val="5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T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6C082D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                                                                                                          </w:t>
      </w:r>
      <w:r w:rsidRPr="006C082D">
        <w:rPr>
          <w:rFonts w:asciiTheme="minorHAnsi" w:eastAsia="Cambria" w:hAnsiTheme="minorHAnsi" w:cstheme="minorHAnsi"/>
          <w:spacing w:val="6"/>
          <w:w w:val="25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                                                             </w:t>
      </w:r>
      <w:r w:rsidRPr="006C082D">
        <w:rPr>
          <w:rFonts w:asciiTheme="minorHAnsi" w:eastAsia="Cambria" w:hAnsiTheme="minorHAnsi" w:cstheme="minorHAnsi"/>
          <w:spacing w:val="6"/>
          <w:w w:val="25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spacing w:val="2"/>
          <w:sz w:val="22"/>
          <w:szCs w:val="22"/>
        </w:rPr>
        <w:t>B</w:t>
      </w:r>
      <w:r w:rsidRPr="006C082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spacing w:val="2"/>
          <w:sz w:val="22"/>
          <w:szCs w:val="22"/>
        </w:rPr>
        <w:t>g</w:t>
      </w:r>
      <w:r w:rsidRPr="006C082D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6C082D">
        <w:rPr>
          <w:rFonts w:asciiTheme="minorHAnsi" w:eastAsia="Cambria" w:hAnsiTheme="minorHAnsi" w:cstheme="minorHAnsi"/>
          <w:spacing w:val="2"/>
          <w:sz w:val="22"/>
          <w:szCs w:val="22"/>
        </w:rPr>
        <w:t>n</w:t>
      </w:r>
      <w:r w:rsidRPr="006C082D">
        <w:rPr>
          <w:rFonts w:asciiTheme="minorHAnsi" w:eastAsia="Cambria" w:hAnsiTheme="minorHAnsi" w:cstheme="minorHAnsi"/>
          <w:spacing w:val="1"/>
          <w:sz w:val="22"/>
          <w:szCs w:val="22"/>
        </w:rPr>
        <w:t>:</w:t>
      </w:r>
      <w:r w:rsidRPr="006C082D">
        <w:rPr>
          <w:rFonts w:asciiTheme="minorHAnsi" w:eastAsia="Cambria" w:hAnsiTheme="minorHAnsi" w:cstheme="minorHAnsi"/>
          <w:spacing w:val="5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spacing w:val="1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De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c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2015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9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                                                         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   </w:t>
      </w:r>
      <w:r w:rsidRPr="006C082D">
        <w:rPr>
          <w:rFonts w:asciiTheme="minorHAnsi" w:eastAsia="Cambria" w:hAnsiTheme="minorHAnsi" w:cstheme="minorHAnsi"/>
          <w:spacing w:val="6"/>
          <w:w w:val="25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                                                                </w:t>
      </w:r>
      <w:r w:rsidRPr="006C082D">
        <w:rPr>
          <w:rFonts w:asciiTheme="minorHAnsi" w:eastAsia="Cambria" w:hAnsiTheme="minorHAnsi" w:cstheme="minorHAnsi"/>
          <w:spacing w:val="6"/>
          <w:w w:val="25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> </w:t>
      </w:r>
    </w:p>
    <w:p w14:paraId="05CE58E2" w14:textId="77777777" w:rsidR="009007BD" w:rsidRPr="006C082D" w:rsidRDefault="006C082D" w:rsidP="006C082D">
      <w:pPr>
        <w:spacing w:before="12"/>
        <w:ind w:left="105"/>
        <w:rPr>
          <w:rFonts w:asciiTheme="minorHAnsi" w:eastAsia="Cambria" w:hAnsiTheme="minorHAnsi" w:cstheme="minorHAnsi"/>
          <w:sz w:val="22"/>
          <w:szCs w:val="22"/>
        </w:rPr>
      </w:pPr>
      <w:r w:rsidRPr="006C082D">
        <w:rPr>
          <w:rFonts w:asciiTheme="minorHAnsi" w:eastAsia="Cambria" w:hAnsiTheme="minorHAnsi" w:cstheme="minorHAnsi"/>
          <w:b/>
          <w:spacing w:val="2"/>
          <w:w w:val="103"/>
          <w:sz w:val="22"/>
          <w:szCs w:val="22"/>
        </w:rPr>
        <w:t>DES</w:t>
      </w:r>
      <w:r w:rsidRPr="006C082D">
        <w:rPr>
          <w:rFonts w:asciiTheme="minorHAnsi" w:eastAsia="Cambria" w:hAnsiTheme="minorHAnsi" w:cstheme="minorHAnsi"/>
          <w:b/>
          <w:spacing w:val="1"/>
          <w:w w:val="103"/>
          <w:sz w:val="22"/>
          <w:szCs w:val="22"/>
        </w:rPr>
        <w:t>I</w:t>
      </w:r>
      <w:r w:rsidRPr="006C082D">
        <w:rPr>
          <w:rFonts w:asciiTheme="minorHAnsi" w:eastAsia="Cambria" w:hAnsiTheme="minorHAnsi" w:cstheme="minorHAnsi"/>
          <w:b/>
          <w:spacing w:val="2"/>
          <w:w w:val="103"/>
          <w:sz w:val="22"/>
          <w:szCs w:val="22"/>
        </w:rPr>
        <w:t>RE</w:t>
      </w:r>
      <w:r w:rsidRPr="006C082D">
        <w:rPr>
          <w:rFonts w:asciiTheme="minorHAnsi" w:eastAsia="Cambria" w:hAnsiTheme="minorHAnsi" w:cstheme="minorHAnsi"/>
          <w:b/>
          <w:spacing w:val="2"/>
          <w:w w:val="60"/>
          <w:sz w:val="22"/>
          <w:szCs w:val="22"/>
        </w:rPr>
        <w:t xml:space="preserve">D   </w:t>
      </w:r>
      <w:r w:rsidRPr="006C082D">
        <w:rPr>
          <w:rFonts w:asciiTheme="minorHAnsi" w:eastAsia="Cambria" w:hAnsiTheme="minorHAnsi" w:cstheme="minorHAnsi"/>
          <w:b/>
          <w:spacing w:val="1"/>
          <w:w w:val="60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b/>
          <w:spacing w:val="2"/>
          <w:w w:val="103"/>
          <w:sz w:val="22"/>
          <w:szCs w:val="22"/>
        </w:rPr>
        <w:t>LOCAT</w:t>
      </w:r>
      <w:r w:rsidRPr="006C082D">
        <w:rPr>
          <w:rFonts w:asciiTheme="minorHAnsi" w:eastAsia="Cambria" w:hAnsiTheme="minorHAnsi" w:cstheme="minorHAnsi"/>
          <w:b/>
          <w:spacing w:val="1"/>
          <w:w w:val="103"/>
          <w:sz w:val="22"/>
          <w:szCs w:val="22"/>
        </w:rPr>
        <w:t>I</w:t>
      </w:r>
      <w:r w:rsidRPr="006C082D">
        <w:rPr>
          <w:rFonts w:asciiTheme="minorHAnsi" w:eastAsia="Cambria" w:hAnsiTheme="minorHAnsi" w:cstheme="minorHAnsi"/>
          <w:b/>
          <w:spacing w:val="2"/>
          <w:w w:val="103"/>
          <w:sz w:val="22"/>
          <w:szCs w:val="22"/>
        </w:rPr>
        <w:t>ON</w:t>
      </w:r>
      <w:r w:rsidRPr="006C082D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   </w:t>
      </w:r>
      <w:r w:rsidRPr="006C082D">
        <w:rPr>
          <w:rFonts w:asciiTheme="minorHAnsi" w:eastAsia="Cambria" w:hAnsiTheme="minorHAnsi" w:cstheme="minorHAnsi"/>
          <w:b/>
          <w:spacing w:val="1"/>
          <w:w w:val="25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                      </w:t>
      </w:r>
      <w:r w:rsidRPr="006C082D">
        <w:rPr>
          <w:rFonts w:asciiTheme="minorHAnsi" w:eastAsia="Cambria" w:hAnsiTheme="minorHAnsi" w:cstheme="minorHAnsi"/>
          <w:b/>
          <w:spacing w:val="2"/>
          <w:w w:val="25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spacing w:val="2"/>
          <w:sz w:val="22"/>
          <w:szCs w:val="22"/>
        </w:rPr>
        <w:t>Any</w:t>
      </w:r>
      <w:r w:rsidRPr="006C082D">
        <w:rPr>
          <w:rFonts w:asciiTheme="minorHAnsi" w:eastAsia="Cambria" w:hAnsiTheme="minorHAnsi" w:cstheme="minorHAnsi"/>
          <w:spacing w:val="3"/>
          <w:sz w:val="22"/>
          <w:szCs w:val="22"/>
        </w:rPr>
        <w:t>w</w:t>
      </w:r>
      <w:r w:rsidRPr="006C082D">
        <w:rPr>
          <w:rFonts w:asciiTheme="minorHAnsi" w:eastAsia="Cambria" w:hAnsiTheme="minorHAnsi" w:cstheme="minorHAnsi"/>
          <w:spacing w:val="2"/>
          <w:sz w:val="22"/>
          <w:szCs w:val="22"/>
        </w:rPr>
        <w:t>h</w:t>
      </w:r>
      <w:r w:rsidRPr="006C082D">
        <w:rPr>
          <w:rFonts w:asciiTheme="minorHAnsi" w:eastAsia="Cambria" w:hAnsiTheme="minorHAnsi" w:cstheme="minorHAnsi"/>
          <w:spacing w:val="1"/>
          <w:sz w:val="22"/>
          <w:szCs w:val="22"/>
        </w:rPr>
        <w:t>ere</w:t>
      </w:r>
      <w:r w:rsidRPr="006C082D">
        <w:rPr>
          <w:rFonts w:asciiTheme="minorHAnsi" w:eastAsia="Cambria" w:hAnsiTheme="minorHAnsi" w:cstheme="minorHAnsi"/>
          <w:spacing w:val="15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spacing w:val="1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h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Un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it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ed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S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es</w:t>
      </w:r>
      <w:r w:rsidRPr="006C082D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 </w:t>
      </w:r>
    </w:p>
    <w:p w14:paraId="5834817C" w14:textId="77777777" w:rsidR="009007BD" w:rsidRPr="006C082D" w:rsidRDefault="006C082D" w:rsidP="006C082D">
      <w:pPr>
        <w:spacing w:before="7"/>
        <w:ind w:left="105"/>
        <w:rPr>
          <w:rFonts w:asciiTheme="minorHAnsi" w:eastAsia="Cambria" w:hAnsiTheme="minorHAnsi" w:cstheme="minorHAnsi"/>
          <w:sz w:val="22"/>
          <w:szCs w:val="22"/>
        </w:rPr>
      </w:pPr>
      <w:r w:rsidRPr="006C082D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b/>
          <w:w w:val="25"/>
          <w:sz w:val="22"/>
          <w:szCs w:val="22"/>
        </w:rPr>
        <w:t> </w:t>
      </w:r>
    </w:p>
    <w:p w14:paraId="71585267" w14:textId="543F4BF9" w:rsidR="009007BD" w:rsidRPr="006C082D" w:rsidRDefault="006C082D" w:rsidP="006C082D">
      <w:pPr>
        <w:spacing w:before="12"/>
        <w:ind w:left="105"/>
        <w:rPr>
          <w:rFonts w:asciiTheme="minorHAnsi" w:eastAsia="Cambria" w:hAnsiTheme="minorHAnsi" w:cstheme="minorHAnsi"/>
          <w:sz w:val="22"/>
          <w:szCs w:val="22"/>
        </w:rPr>
      </w:pPr>
      <w:r w:rsidRPr="006C082D">
        <w:rPr>
          <w:rFonts w:asciiTheme="minorHAnsi" w:eastAsia="Cambria" w:hAnsiTheme="minorHAnsi" w:cstheme="minorHAnsi"/>
          <w:b/>
          <w:spacing w:val="2"/>
          <w:sz w:val="22"/>
          <w:szCs w:val="22"/>
        </w:rPr>
        <w:t>OB</w:t>
      </w:r>
      <w:r w:rsidRPr="006C082D">
        <w:rPr>
          <w:rFonts w:asciiTheme="minorHAnsi" w:eastAsia="Cambria" w:hAnsiTheme="minorHAnsi" w:cstheme="minorHAnsi"/>
          <w:b/>
          <w:spacing w:val="1"/>
          <w:sz w:val="22"/>
          <w:szCs w:val="22"/>
        </w:rPr>
        <w:t>J</w:t>
      </w:r>
      <w:r w:rsidRPr="006C082D">
        <w:rPr>
          <w:rFonts w:asciiTheme="minorHAnsi" w:eastAsia="Cambria" w:hAnsiTheme="minorHAnsi" w:cstheme="minorHAnsi"/>
          <w:b/>
          <w:spacing w:val="2"/>
          <w:sz w:val="22"/>
          <w:szCs w:val="22"/>
        </w:rPr>
        <w:t>ECT</w:t>
      </w:r>
      <w:r w:rsidRPr="006C082D">
        <w:rPr>
          <w:rFonts w:asciiTheme="minorHAnsi" w:eastAsia="Cambria" w:hAnsiTheme="minorHAnsi" w:cstheme="minorHAnsi"/>
          <w:b/>
          <w:spacing w:val="1"/>
          <w:sz w:val="22"/>
          <w:szCs w:val="22"/>
        </w:rPr>
        <w:t>I</w:t>
      </w:r>
      <w:r w:rsidRPr="006C082D">
        <w:rPr>
          <w:rFonts w:asciiTheme="minorHAnsi" w:eastAsia="Cambria" w:hAnsiTheme="minorHAnsi" w:cstheme="minorHAnsi"/>
          <w:b/>
          <w:spacing w:val="2"/>
          <w:sz w:val="22"/>
          <w:szCs w:val="22"/>
        </w:rPr>
        <w:t>VE</w:t>
      </w:r>
      <w:r w:rsidRPr="006C082D">
        <w:rPr>
          <w:rFonts w:asciiTheme="minorHAnsi" w:eastAsia="Cambria" w:hAnsiTheme="minorHAnsi" w:cstheme="minorHAnsi"/>
          <w:b/>
          <w:spacing w:val="19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b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                                  </w:t>
      </w:r>
      <w:r w:rsidRPr="006C082D">
        <w:rPr>
          <w:rFonts w:asciiTheme="minorHAnsi" w:eastAsia="Cambria" w:hAnsiTheme="minorHAnsi" w:cstheme="minorHAnsi"/>
          <w:b/>
          <w:spacing w:val="4"/>
          <w:w w:val="25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                                                            </w:t>
      </w:r>
      <w:r w:rsidRPr="006C082D">
        <w:rPr>
          <w:rFonts w:asciiTheme="minorHAnsi" w:eastAsia="Cambria" w:hAnsiTheme="minorHAnsi" w:cstheme="minorHAnsi"/>
          <w:b/>
          <w:spacing w:val="6"/>
          <w:w w:val="25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S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ee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k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</w:t>
      </w:r>
      <w:r w:rsidRPr="006C082D">
        <w:rPr>
          <w:rFonts w:asciiTheme="minorHAnsi" w:eastAsia="Cambria" w:hAnsiTheme="minorHAnsi" w:cstheme="minorHAnsi"/>
          <w:spacing w:val="2"/>
          <w:w w:val="53"/>
          <w:sz w:val="22"/>
          <w:szCs w:val="22"/>
        </w:rPr>
        <w:t xml:space="preserve">g   </w:t>
      </w:r>
      <w:r w:rsidRPr="006C082D">
        <w:rPr>
          <w:rFonts w:asciiTheme="minorHAnsi" w:eastAsia="Cambria" w:hAnsiTheme="minorHAnsi" w:cstheme="minorHAnsi"/>
          <w:spacing w:val="1"/>
          <w:w w:val="53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oppo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rt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un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ities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6C082D">
        <w:rPr>
          <w:rFonts w:asciiTheme="minorHAnsi" w:eastAsia="Cambria" w:hAnsiTheme="minorHAnsi" w:cstheme="minorHAnsi"/>
          <w:spacing w:val="2"/>
          <w:w w:val="55"/>
          <w:sz w:val="22"/>
          <w:szCs w:val="22"/>
        </w:rPr>
        <w:t xml:space="preserve">o   </w:t>
      </w:r>
      <w:r w:rsidRPr="006C082D">
        <w:rPr>
          <w:rFonts w:asciiTheme="minorHAnsi" w:eastAsia="Cambria" w:hAnsiTheme="minorHAnsi" w:cstheme="minorHAnsi"/>
          <w:spacing w:val="1"/>
          <w:w w:val="5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le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and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app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</w:t>
      </w:r>
      <w:r w:rsidRPr="006C082D">
        <w:rPr>
          <w:rFonts w:asciiTheme="minorHAnsi" w:eastAsia="Cambria" w:hAnsiTheme="minorHAnsi" w:cstheme="minorHAnsi"/>
          <w:spacing w:val="2"/>
          <w:w w:val="54"/>
          <w:sz w:val="22"/>
          <w:szCs w:val="22"/>
        </w:rPr>
        <w:t xml:space="preserve">y   </w:t>
      </w:r>
      <w:r w:rsidRPr="006C082D">
        <w:rPr>
          <w:rFonts w:asciiTheme="minorHAnsi" w:eastAsia="Cambria" w:hAnsiTheme="minorHAnsi" w:cstheme="minorHAnsi"/>
          <w:spacing w:val="1"/>
          <w:w w:val="54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c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6C082D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pu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</w:t>
      </w:r>
      <w:r w:rsidRPr="006C082D">
        <w:rPr>
          <w:rFonts w:asciiTheme="minorHAnsi" w:eastAsia="Cambria" w:hAnsiTheme="minorHAnsi" w:cstheme="minorHAnsi"/>
          <w:spacing w:val="2"/>
          <w:w w:val="53"/>
          <w:sz w:val="22"/>
          <w:szCs w:val="22"/>
        </w:rPr>
        <w:t xml:space="preserve">g   </w:t>
      </w:r>
      <w:r w:rsidRPr="006C082D">
        <w:rPr>
          <w:rFonts w:asciiTheme="minorHAnsi" w:eastAsia="Cambria" w:hAnsiTheme="minorHAnsi" w:cstheme="minorHAnsi"/>
          <w:spacing w:val="1"/>
          <w:w w:val="53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and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sec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u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rit</w:t>
      </w:r>
      <w:r w:rsidRPr="006C082D">
        <w:rPr>
          <w:rFonts w:asciiTheme="minorHAnsi" w:eastAsia="Cambria" w:hAnsiTheme="minorHAnsi" w:cstheme="minorHAnsi"/>
          <w:spacing w:val="2"/>
          <w:w w:val="54"/>
          <w:sz w:val="22"/>
          <w:szCs w:val="22"/>
        </w:rPr>
        <w:t xml:space="preserve">y   </w:t>
      </w:r>
      <w:r w:rsidRPr="006C082D">
        <w:rPr>
          <w:rFonts w:asciiTheme="minorHAnsi" w:eastAsia="Cambria" w:hAnsiTheme="minorHAnsi" w:cstheme="minorHAnsi"/>
          <w:spacing w:val="1"/>
          <w:w w:val="54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k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ills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                     </w:t>
      </w:r>
      <w:r w:rsidRPr="006C082D">
        <w:rPr>
          <w:rFonts w:asciiTheme="minorHAnsi" w:eastAsia="Cambria" w:hAnsiTheme="minorHAnsi" w:cstheme="minorHAnsi"/>
          <w:spacing w:val="6"/>
          <w:w w:val="25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> </w:t>
      </w:r>
    </w:p>
    <w:p w14:paraId="645E29E2" w14:textId="1B527968" w:rsidR="009007BD" w:rsidRPr="006C082D" w:rsidRDefault="006C082D" w:rsidP="006C082D">
      <w:pPr>
        <w:spacing w:before="12"/>
        <w:ind w:left="105"/>
        <w:rPr>
          <w:rFonts w:asciiTheme="minorHAnsi" w:eastAsia="Cambria" w:hAnsiTheme="minorHAnsi" w:cstheme="minorHAnsi"/>
          <w:sz w:val="22"/>
          <w:szCs w:val="22"/>
        </w:rPr>
      </w:pP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                                                            </w:t>
      </w:r>
      <w:r w:rsidRPr="006C082D">
        <w:rPr>
          <w:rFonts w:asciiTheme="minorHAnsi" w:eastAsia="Cambria" w:hAnsiTheme="minorHAnsi" w:cstheme="minorHAnsi"/>
          <w:spacing w:val="6"/>
          <w:w w:val="25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                                                                </w:t>
      </w:r>
      <w:r w:rsidRPr="006C082D">
        <w:rPr>
          <w:rFonts w:asciiTheme="minorHAnsi" w:eastAsia="Cambria" w:hAnsiTheme="minorHAnsi" w:cstheme="minorHAnsi"/>
          <w:spacing w:val="6"/>
          <w:w w:val="25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                                                           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spacing w:val="6"/>
          <w:w w:val="25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C082D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6C082D">
        <w:rPr>
          <w:rFonts w:asciiTheme="minorHAnsi" w:eastAsia="Cambria" w:hAnsiTheme="minorHAnsi" w:cstheme="minorHAnsi"/>
          <w:spacing w:val="3"/>
          <w:sz w:val="22"/>
          <w:szCs w:val="22"/>
        </w:rPr>
        <w:t>m</w:t>
      </w:r>
      <w:r w:rsidRPr="006C082D">
        <w:rPr>
          <w:rFonts w:asciiTheme="minorHAnsi" w:eastAsia="Cambria" w:hAnsiTheme="minorHAnsi" w:cstheme="minorHAnsi"/>
          <w:spacing w:val="2"/>
          <w:sz w:val="22"/>
          <w:szCs w:val="22"/>
        </w:rPr>
        <w:t>pu</w:t>
      </w:r>
      <w:r w:rsidRPr="006C082D">
        <w:rPr>
          <w:rFonts w:asciiTheme="minorHAnsi" w:eastAsia="Cambria" w:hAnsiTheme="minorHAnsi" w:cstheme="minorHAnsi"/>
          <w:spacing w:val="1"/>
          <w:sz w:val="22"/>
          <w:szCs w:val="22"/>
        </w:rPr>
        <w:t>ter</w:t>
      </w:r>
      <w:r w:rsidRPr="006C082D">
        <w:rPr>
          <w:rFonts w:asciiTheme="minorHAnsi" w:eastAsia="Cambria" w:hAnsiTheme="minorHAnsi" w:cstheme="minorHAnsi"/>
          <w:spacing w:val="14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spacing w:val="1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y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st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6C082D">
        <w:rPr>
          <w:rFonts w:asciiTheme="minorHAnsi" w:eastAsia="Cambria" w:hAnsiTheme="minorHAnsi" w:cstheme="minorHAnsi"/>
          <w:spacing w:val="1"/>
          <w:w w:val="51"/>
          <w:sz w:val="22"/>
          <w:szCs w:val="22"/>
        </w:rPr>
        <w:t>s   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and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ne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wo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k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s.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w w:val="26"/>
          <w:sz w:val="22"/>
          <w:szCs w:val="22"/>
        </w:rPr>
        <w:t xml:space="preserve">  </w:t>
      </w:r>
      <w:r w:rsidRPr="006C082D">
        <w:rPr>
          <w:rFonts w:asciiTheme="minorHAnsi" w:eastAsia="Cambria" w:hAnsiTheme="minorHAnsi" w:cstheme="minorHAnsi"/>
          <w:spacing w:val="10"/>
          <w:w w:val="26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w w:val="26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S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tr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on</w:t>
      </w:r>
      <w:r w:rsidRPr="006C082D">
        <w:rPr>
          <w:rFonts w:asciiTheme="minorHAnsi" w:eastAsia="Cambria" w:hAnsiTheme="minorHAnsi" w:cstheme="minorHAnsi"/>
          <w:spacing w:val="2"/>
          <w:w w:val="53"/>
          <w:sz w:val="22"/>
          <w:szCs w:val="22"/>
        </w:rPr>
        <w:t xml:space="preserve">g   </w:t>
      </w:r>
      <w:r w:rsidRPr="006C082D">
        <w:rPr>
          <w:rFonts w:asciiTheme="minorHAnsi" w:eastAsia="Cambria" w:hAnsiTheme="minorHAnsi" w:cstheme="minorHAnsi"/>
          <w:spacing w:val="1"/>
          <w:w w:val="53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ba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c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kg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ound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et</w:t>
      </w:r>
      <w:r w:rsidRPr="006C082D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w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6C082D">
        <w:rPr>
          <w:rFonts w:asciiTheme="minorHAnsi" w:eastAsia="Cambria" w:hAnsiTheme="minorHAnsi" w:cstheme="minorHAnsi"/>
          <w:spacing w:val="2"/>
          <w:w w:val="54"/>
          <w:sz w:val="22"/>
          <w:szCs w:val="22"/>
        </w:rPr>
        <w:t xml:space="preserve">k   </w:t>
      </w:r>
      <w:r w:rsidRPr="006C082D">
        <w:rPr>
          <w:rFonts w:asciiTheme="minorHAnsi" w:eastAsia="Cambria" w:hAnsiTheme="minorHAnsi" w:cstheme="minorHAnsi"/>
          <w:spacing w:val="1"/>
          <w:w w:val="54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eng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nee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ng</w:t>
      </w:r>
      <w:r w:rsidRPr="006C082D">
        <w:rPr>
          <w:rFonts w:asciiTheme="minorHAnsi" w:eastAsia="Cambria" w:hAnsiTheme="minorHAnsi" w:cstheme="minorHAnsi"/>
          <w:w w:val="103"/>
          <w:sz w:val="22"/>
          <w:szCs w:val="22"/>
        </w:rPr>
        <w:t>,</w:t>
      </w:r>
    </w:p>
    <w:p w14:paraId="0B79B5AC" w14:textId="77777777" w:rsidR="009007BD" w:rsidRPr="006C082D" w:rsidRDefault="006C082D" w:rsidP="006C082D">
      <w:pPr>
        <w:spacing w:before="12"/>
        <w:ind w:left="105"/>
        <w:rPr>
          <w:rFonts w:asciiTheme="minorHAnsi" w:eastAsia="Cambria" w:hAnsiTheme="minorHAnsi" w:cstheme="minorHAnsi"/>
          <w:sz w:val="22"/>
          <w:szCs w:val="22"/>
        </w:rPr>
      </w:pP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                                                                </w:t>
      </w:r>
      <w:r w:rsidRPr="006C082D">
        <w:rPr>
          <w:rFonts w:asciiTheme="minorHAnsi" w:eastAsia="Cambria" w:hAnsiTheme="minorHAnsi" w:cstheme="minorHAnsi"/>
          <w:spacing w:val="6"/>
          <w:w w:val="25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                                                                </w:t>
      </w:r>
      <w:r w:rsidRPr="006C082D">
        <w:rPr>
          <w:rFonts w:asciiTheme="minorHAnsi" w:eastAsia="Cambria" w:hAnsiTheme="minorHAnsi" w:cstheme="minorHAnsi"/>
          <w:spacing w:val="6"/>
          <w:w w:val="25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                                                         </w:t>
      </w:r>
      <w:r w:rsidRPr="006C082D">
        <w:rPr>
          <w:rFonts w:asciiTheme="minorHAnsi" w:eastAsia="Cambria" w:hAnsiTheme="minorHAnsi" w:cstheme="minorHAnsi"/>
          <w:spacing w:val="6"/>
          <w:w w:val="25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et</w:t>
      </w:r>
      <w:r w:rsidRPr="006C082D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w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6C082D">
        <w:rPr>
          <w:rFonts w:asciiTheme="minorHAnsi" w:eastAsia="Cambria" w:hAnsiTheme="minorHAnsi" w:cstheme="minorHAnsi"/>
          <w:spacing w:val="2"/>
          <w:w w:val="54"/>
          <w:sz w:val="22"/>
          <w:szCs w:val="22"/>
        </w:rPr>
        <w:t xml:space="preserve">k   </w:t>
      </w:r>
      <w:r w:rsidRPr="006C082D">
        <w:rPr>
          <w:rFonts w:asciiTheme="minorHAnsi" w:eastAsia="Cambria" w:hAnsiTheme="minorHAnsi" w:cstheme="minorHAnsi"/>
          <w:spacing w:val="1"/>
          <w:w w:val="54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and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y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ste</w:t>
      </w:r>
      <w:r w:rsidRPr="006C082D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sec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u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rit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y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,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app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lic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on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deve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op</w:t>
      </w:r>
      <w:r w:rsidRPr="006C082D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en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and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ad</w:t>
      </w:r>
      <w:r w:rsidRPr="006C082D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istr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on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.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p w14:paraId="573B308B" w14:textId="77777777" w:rsidR="009007BD" w:rsidRPr="006C082D" w:rsidRDefault="006C082D" w:rsidP="006C082D">
      <w:pPr>
        <w:spacing w:before="12"/>
        <w:ind w:left="105"/>
        <w:rPr>
          <w:rFonts w:asciiTheme="minorHAnsi" w:eastAsia="Cambria" w:hAnsiTheme="minorHAnsi" w:cstheme="minorHAnsi"/>
          <w:sz w:val="22"/>
          <w:szCs w:val="22"/>
        </w:rPr>
      </w:pP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                                                            </w:t>
      </w:r>
      <w:r w:rsidRPr="006C082D">
        <w:rPr>
          <w:rFonts w:asciiTheme="minorHAnsi" w:eastAsia="Cambria" w:hAnsiTheme="minorHAnsi" w:cstheme="minorHAnsi"/>
          <w:spacing w:val="6"/>
          <w:w w:val="25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> </w:t>
      </w:r>
    </w:p>
    <w:p w14:paraId="14C23305" w14:textId="651A8EDC" w:rsidR="009007BD" w:rsidRPr="006C082D" w:rsidRDefault="006C082D" w:rsidP="006C082D">
      <w:pPr>
        <w:spacing w:before="12"/>
        <w:ind w:left="2265" w:right="4106" w:hanging="2160"/>
        <w:rPr>
          <w:rFonts w:asciiTheme="minorHAnsi" w:eastAsia="Cambria" w:hAnsiTheme="minorHAnsi" w:cstheme="minorHAnsi"/>
          <w:sz w:val="22"/>
          <w:szCs w:val="22"/>
        </w:rPr>
      </w:pPr>
      <w:r w:rsidRPr="006C082D">
        <w:rPr>
          <w:rFonts w:asciiTheme="minorHAnsi" w:eastAsia="Cambria" w:hAnsiTheme="minorHAnsi" w:cstheme="minorHAnsi"/>
          <w:b/>
          <w:spacing w:val="2"/>
          <w:sz w:val="22"/>
          <w:szCs w:val="22"/>
        </w:rPr>
        <w:t>EDUCAT</w:t>
      </w:r>
      <w:r w:rsidRPr="006C082D">
        <w:rPr>
          <w:rFonts w:asciiTheme="minorHAnsi" w:eastAsia="Cambria" w:hAnsiTheme="minorHAnsi" w:cstheme="minorHAnsi"/>
          <w:b/>
          <w:spacing w:val="1"/>
          <w:sz w:val="22"/>
          <w:szCs w:val="22"/>
        </w:rPr>
        <w:t>I</w:t>
      </w:r>
      <w:r w:rsidRPr="006C082D">
        <w:rPr>
          <w:rFonts w:asciiTheme="minorHAnsi" w:eastAsia="Cambria" w:hAnsiTheme="minorHAnsi" w:cstheme="minorHAnsi"/>
          <w:b/>
          <w:spacing w:val="2"/>
          <w:sz w:val="22"/>
          <w:szCs w:val="22"/>
        </w:rPr>
        <w:t>ON</w:t>
      </w:r>
      <w:r w:rsidRPr="006C082D">
        <w:rPr>
          <w:rFonts w:asciiTheme="minorHAnsi" w:eastAsia="Cambria" w:hAnsiTheme="minorHAnsi" w:cstheme="minorHAnsi"/>
          <w:b/>
          <w:spacing w:val="22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                             </w:t>
      </w:r>
      <w:r w:rsidRPr="006C082D">
        <w:rPr>
          <w:rFonts w:asciiTheme="minorHAnsi" w:eastAsia="Cambria" w:hAnsiTheme="minorHAnsi" w:cstheme="minorHAnsi"/>
          <w:b/>
          <w:spacing w:val="1"/>
          <w:w w:val="25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                                                 </w:t>
      </w:r>
      <w:r w:rsidRPr="006C082D">
        <w:rPr>
          <w:rFonts w:asciiTheme="minorHAnsi" w:eastAsia="Cambria" w:hAnsiTheme="minorHAnsi" w:cstheme="minorHAnsi"/>
          <w:b/>
          <w:spacing w:val="2"/>
          <w:sz w:val="22"/>
          <w:szCs w:val="22"/>
        </w:rPr>
        <w:t>Un</w:t>
      </w:r>
      <w:r w:rsidRPr="006C082D">
        <w:rPr>
          <w:rFonts w:asciiTheme="minorHAnsi" w:eastAsia="Cambria" w:hAnsiTheme="minorHAnsi" w:cstheme="minorHAnsi"/>
          <w:b/>
          <w:spacing w:val="1"/>
          <w:sz w:val="22"/>
          <w:szCs w:val="22"/>
        </w:rPr>
        <w:t>i</w:t>
      </w:r>
      <w:r w:rsidRPr="006C082D">
        <w:rPr>
          <w:rFonts w:asciiTheme="minorHAnsi" w:eastAsia="Cambria" w:hAnsiTheme="minorHAnsi" w:cstheme="minorHAnsi"/>
          <w:b/>
          <w:spacing w:val="2"/>
          <w:sz w:val="22"/>
          <w:szCs w:val="22"/>
        </w:rPr>
        <w:t>ver</w:t>
      </w:r>
      <w:r w:rsidRPr="006C082D">
        <w:rPr>
          <w:rFonts w:asciiTheme="minorHAnsi" w:eastAsia="Cambria" w:hAnsiTheme="minorHAnsi" w:cstheme="minorHAnsi"/>
          <w:b/>
          <w:spacing w:val="1"/>
          <w:sz w:val="22"/>
          <w:szCs w:val="22"/>
        </w:rPr>
        <w:t>sit</w:t>
      </w:r>
      <w:r w:rsidRPr="006C082D">
        <w:rPr>
          <w:rFonts w:asciiTheme="minorHAnsi" w:eastAsia="Cambria" w:hAnsiTheme="minorHAnsi" w:cstheme="minorHAnsi"/>
          <w:b/>
          <w:spacing w:val="2"/>
          <w:sz w:val="22"/>
          <w:szCs w:val="22"/>
        </w:rPr>
        <w:t>y</w:t>
      </w:r>
      <w:r w:rsidRPr="006C082D">
        <w:rPr>
          <w:rFonts w:asciiTheme="minorHAnsi" w:eastAsia="Cambria" w:hAnsiTheme="minorHAnsi" w:cstheme="minorHAnsi"/>
          <w:b/>
          <w:spacing w:val="18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b/>
          <w:spacing w:val="1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b/>
          <w:spacing w:val="2"/>
          <w:w w:val="103"/>
          <w:sz w:val="22"/>
          <w:szCs w:val="22"/>
        </w:rPr>
        <w:t>o</w:t>
      </w:r>
      <w:r w:rsidRPr="006C082D">
        <w:rPr>
          <w:rFonts w:asciiTheme="minorHAnsi" w:eastAsia="Cambria" w:hAnsiTheme="minorHAnsi" w:cstheme="minorHAnsi"/>
          <w:b/>
          <w:spacing w:val="1"/>
          <w:w w:val="103"/>
          <w:sz w:val="22"/>
          <w:szCs w:val="22"/>
        </w:rPr>
        <w:t>f</w:t>
      </w:r>
      <w:r w:rsidRPr="006C082D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b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b/>
          <w:spacing w:val="2"/>
          <w:w w:val="103"/>
          <w:sz w:val="22"/>
          <w:szCs w:val="22"/>
        </w:rPr>
        <w:t>Texa</w:t>
      </w:r>
      <w:r w:rsidRPr="006C082D">
        <w:rPr>
          <w:rFonts w:asciiTheme="minorHAnsi" w:eastAsia="Cambria" w:hAnsiTheme="minorHAnsi" w:cstheme="minorHAnsi"/>
          <w:b/>
          <w:spacing w:val="1"/>
          <w:w w:val="103"/>
          <w:sz w:val="22"/>
          <w:szCs w:val="22"/>
        </w:rPr>
        <w:t>s</w:t>
      </w:r>
      <w:r w:rsidRPr="006C082D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b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b/>
          <w:spacing w:val="2"/>
          <w:w w:val="103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b/>
          <w:spacing w:val="1"/>
          <w:w w:val="103"/>
          <w:sz w:val="22"/>
          <w:szCs w:val="22"/>
        </w:rPr>
        <w:t>t</w:t>
      </w:r>
      <w:r w:rsidRPr="006C082D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b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b/>
          <w:spacing w:val="2"/>
          <w:w w:val="103"/>
          <w:sz w:val="22"/>
          <w:szCs w:val="22"/>
        </w:rPr>
        <w:t>Da</w:t>
      </w:r>
      <w:r w:rsidRPr="006C082D">
        <w:rPr>
          <w:rFonts w:asciiTheme="minorHAnsi" w:eastAsia="Cambria" w:hAnsiTheme="minorHAnsi" w:cstheme="minorHAnsi"/>
          <w:b/>
          <w:spacing w:val="1"/>
          <w:w w:val="103"/>
          <w:sz w:val="22"/>
          <w:szCs w:val="22"/>
        </w:rPr>
        <w:t>ll</w:t>
      </w:r>
      <w:r w:rsidRPr="006C082D">
        <w:rPr>
          <w:rFonts w:asciiTheme="minorHAnsi" w:eastAsia="Cambria" w:hAnsiTheme="minorHAnsi" w:cstheme="minorHAnsi"/>
          <w:b/>
          <w:spacing w:val="2"/>
          <w:w w:val="103"/>
          <w:sz w:val="22"/>
          <w:szCs w:val="22"/>
        </w:rPr>
        <w:t>as</w:t>
      </w:r>
      <w:r w:rsidRPr="006C082D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Deg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ree:</w:t>
      </w:r>
      <w:r w:rsidRPr="006C082D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b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b/>
          <w:spacing w:val="3"/>
          <w:w w:val="103"/>
          <w:sz w:val="22"/>
          <w:szCs w:val="22"/>
        </w:rPr>
        <w:t>M</w:t>
      </w:r>
      <w:r w:rsidRPr="006C082D">
        <w:rPr>
          <w:rFonts w:asciiTheme="minorHAnsi" w:eastAsia="Cambria" w:hAnsiTheme="minorHAnsi" w:cstheme="minorHAnsi"/>
          <w:b/>
          <w:spacing w:val="2"/>
          <w:w w:val="103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b/>
          <w:spacing w:val="1"/>
          <w:w w:val="103"/>
          <w:sz w:val="22"/>
          <w:szCs w:val="22"/>
        </w:rPr>
        <w:t>st</w:t>
      </w:r>
      <w:r w:rsidRPr="006C082D">
        <w:rPr>
          <w:rFonts w:asciiTheme="minorHAnsi" w:eastAsia="Cambria" w:hAnsiTheme="minorHAnsi" w:cstheme="minorHAnsi"/>
          <w:b/>
          <w:spacing w:val="2"/>
          <w:w w:val="103"/>
          <w:sz w:val="22"/>
          <w:szCs w:val="22"/>
        </w:rPr>
        <w:t>er</w:t>
      </w:r>
      <w:r w:rsidRPr="006C082D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b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b/>
          <w:spacing w:val="2"/>
          <w:w w:val="103"/>
          <w:sz w:val="22"/>
          <w:szCs w:val="22"/>
        </w:rPr>
        <w:t>o</w:t>
      </w:r>
      <w:r w:rsidRPr="006C082D">
        <w:rPr>
          <w:rFonts w:asciiTheme="minorHAnsi" w:eastAsia="Cambria" w:hAnsiTheme="minorHAnsi" w:cstheme="minorHAnsi"/>
          <w:b/>
          <w:spacing w:val="1"/>
          <w:w w:val="103"/>
          <w:sz w:val="22"/>
          <w:szCs w:val="22"/>
        </w:rPr>
        <w:t>f</w:t>
      </w:r>
      <w:r w:rsidRPr="006C082D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b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b/>
          <w:spacing w:val="2"/>
          <w:w w:val="103"/>
          <w:sz w:val="22"/>
          <w:szCs w:val="22"/>
        </w:rPr>
        <w:t>Sc</w:t>
      </w:r>
      <w:r w:rsidRPr="006C082D">
        <w:rPr>
          <w:rFonts w:asciiTheme="minorHAnsi" w:eastAsia="Cambria" w:hAnsiTheme="minorHAnsi" w:cstheme="minorHAnsi"/>
          <w:b/>
          <w:spacing w:val="1"/>
          <w:w w:val="103"/>
          <w:sz w:val="22"/>
          <w:szCs w:val="22"/>
        </w:rPr>
        <w:t>i</w:t>
      </w:r>
      <w:r w:rsidRPr="006C082D">
        <w:rPr>
          <w:rFonts w:asciiTheme="minorHAnsi" w:eastAsia="Cambria" w:hAnsiTheme="minorHAnsi" w:cstheme="minorHAnsi"/>
          <w:b/>
          <w:spacing w:val="2"/>
          <w:w w:val="103"/>
          <w:sz w:val="22"/>
          <w:szCs w:val="22"/>
        </w:rPr>
        <w:t>ence</w:t>
      </w:r>
      <w:r w:rsidRPr="006C082D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 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Exp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ect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ed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G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adua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on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: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w w:val="26"/>
          <w:sz w:val="22"/>
          <w:szCs w:val="22"/>
        </w:rPr>
        <w:t xml:space="preserve">  </w:t>
      </w:r>
      <w:r w:rsidRPr="006C082D">
        <w:rPr>
          <w:rFonts w:asciiTheme="minorHAnsi" w:eastAsia="Cambria" w:hAnsiTheme="minorHAnsi" w:cstheme="minorHAnsi"/>
          <w:spacing w:val="10"/>
          <w:w w:val="26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spacing w:val="1"/>
          <w:w w:val="26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Dec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.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2015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p w14:paraId="792BF738" w14:textId="77777777" w:rsidR="009007BD" w:rsidRPr="006C082D" w:rsidRDefault="006C082D" w:rsidP="006C082D">
      <w:pPr>
        <w:spacing w:before="2"/>
        <w:ind w:left="2265"/>
        <w:rPr>
          <w:rFonts w:asciiTheme="minorHAnsi" w:eastAsia="Cambria" w:hAnsiTheme="minorHAnsi" w:cstheme="minorHAnsi"/>
          <w:sz w:val="22"/>
          <w:szCs w:val="22"/>
        </w:rPr>
      </w:pPr>
      <w:r w:rsidRPr="006C082D">
        <w:rPr>
          <w:rFonts w:asciiTheme="minorHAnsi" w:eastAsia="Cambria" w:hAnsiTheme="minorHAnsi" w:cstheme="minorHAnsi"/>
          <w:spacing w:val="3"/>
          <w:sz w:val="22"/>
          <w:szCs w:val="22"/>
        </w:rPr>
        <w:t>M</w:t>
      </w:r>
      <w:r w:rsidRPr="006C082D">
        <w:rPr>
          <w:rFonts w:asciiTheme="minorHAnsi" w:eastAsia="Cambria" w:hAnsiTheme="minorHAnsi" w:cstheme="minorHAnsi"/>
          <w:spacing w:val="1"/>
          <w:sz w:val="22"/>
          <w:szCs w:val="22"/>
        </w:rPr>
        <w:t>aj</w:t>
      </w:r>
      <w:r w:rsidRPr="006C082D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6C082D">
        <w:rPr>
          <w:rFonts w:asciiTheme="minorHAnsi" w:eastAsia="Cambria" w:hAnsiTheme="minorHAnsi" w:cstheme="minorHAnsi"/>
          <w:spacing w:val="1"/>
          <w:sz w:val="22"/>
          <w:szCs w:val="22"/>
        </w:rPr>
        <w:t>r:</w:t>
      </w:r>
      <w:r w:rsidRPr="006C082D">
        <w:rPr>
          <w:rFonts w:asciiTheme="minorHAnsi" w:eastAsia="Cambria" w:hAnsiTheme="minorHAnsi" w:cstheme="minorHAnsi"/>
          <w:spacing w:val="6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spacing w:val="1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Co</w:t>
      </w:r>
      <w:r w:rsidRPr="006C082D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pu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S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ci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en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ce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–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Cybe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rs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c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u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rit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y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     </w:t>
      </w:r>
      <w:r w:rsidRPr="006C082D">
        <w:rPr>
          <w:rFonts w:asciiTheme="minorHAnsi" w:eastAsia="Cambria" w:hAnsiTheme="minorHAnsi" w:cstheme="minorHAnsi"/>
          <w:spacing w:val="7"/>
          <w:w w:val="25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                                                             </w:t>
      </w:r>
      <w:r w:rsidRPr="006C082D">
        <w:rPr>
          <w:rFonts w:asciiTheme="minorHAnsi" w:eastAsia="Cambria" w:hAnsiTheme="minorHAnsi" w:cstheme="minorHAnsi"/>
          <w:spacing w:val="6"/>
          <w:w w:val="25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spacing w:val="2"/>
          <w:sz w:val="22"/>
          <w:szCs w:val="22"/>
        </w:rPr>
        <w:t>GPA</w:t>
      </w:r>
      <w:r w:rsidRPr="006C082D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: </w:t>
      </w:r>
      <w:r w:rsidRPr="006C082D">
        <w:rPr>
          <w:rFonts w:asciiTheme="minorHAnsi" w:eastAsia="Cambria" w:hAnsiTheme="minorHAnsi" w:cstheme="minorHAnsi"/>
          <w:w w:val="26"/>
          <w:sz w:val="22"/>
          <w:szCs w:val="22"/>
        </w:rPr>
        <w:t xml:space="preserve">  </w:t>
      </w:r>
      <w:r w:rsidRPr="006C082D">
        <w:rPr>
          <w:rFonts w:asciiTheme="minorHAnsi" w:eastAsia="Cambria" w:hAnsiTheme="minorHAnsi" w:cstheme="minorHAnsi"/>
          <w:spacing w:val="10"/>
          <w:w w:val="26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spacing w:val="1"/>
          <w:w w:val="26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3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.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7/4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.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0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                          </w:t>
      </w:r>
      <w:r w:rsidRPr="006C082D">
        <w:rPr>
          <w:rFonts w:asciiTheme="minorHAnsi" w:eastAsia="Cambria" w:hAnsiTheme="minorHAnsi" w:cstheme="minorHAnsi"/>
          <w:spacing w:val="8"/>
          <w:w w:val="25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> </w:t>
      </w:r>
    </w:p>
    <w:p w14:paraId="26B80639" w14:textId="77777777" w:rsidR="009007BD" w:rsidRPr="006C082D" w:rsidRDefault="006C082D" w:rsidP="006C082D">
      <w:pPr>
        <w:spacing w:before="12"/>
        <w:ind w:left="2265"/>
        <w:rPr>
          <w:rFonts w:asciiTheme="minorHAnsi" w:eastAsia="Cambria" w:hAnsiTheme="minorHAnsi" w:cstheme="minorHAnsi"/>
          <w:sz w:val="22"/>
          <w:szCs w:val="22"/>
        </w:rPr>
      </w:pP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> </w:t>
      </w:r>
    </w:p>
    <w:p w14:paraId="7CD37B51" w14:textId="77777777" w:rsidR="009007BD" w:rsidRPr="006C082D" w:rsidRDefault="006C082D" w:rsidP="006C082D">
      <w:pPr>
        <w:spacing w:before="12"/>
        <w:ind w:left="2265"/>
        <w:rPr>
          <w:rFonts w:asciiTheme="minorHAnsi" w:eastAsia="Cambria" w:hAnsiTheme="minorHAnsi" w:cstheme="minorHAnsi"/>
          <w:sz w:val="22"/>
          <w:szCs w:val="22"/>
        </w:rPr>
      </w:pPr>
      <w:r w:rsidRPr="006C082D">
        <w:rPr>
          <w:rFonts w:asciiTheme="minorHAnsi" w:eastAsia="Cambria" w:hAnsiTheme="minorHAnsi" w:cstheme="minorHAnsi"/>
          <w:spacing w:val="2"/>
          <w:sz w:val="22"/>
          <w:szCs w:val="22"/>
          <w:u w:color="000000"/>
        </w:rPr>
        <w:t>RELAVANT</w:t>
      </w:r>
      <w:r w:rsidRPr="006C082D">
        <w:rPr>
          <w:rFonts w:asciiTheme="minorHAnsi" w:eastAsia="Cambria" w:hAnsiTheme="minorHAnsi" w:cstheme="minorHAnsi"/>
          <w:spacing w:val="18"/>
          <w:sz w:val="22"/>
          <w:szCs w:val="22"/>
          <w:u w:color="000000"/>
        </w:rPr>
        <w:t xml:space="preserve"> </w:t>
      </w:r>
      <w:r w:rsidRPr="006C082D">
        <w:rPr>
          <w:rFonts w:asciiTheme="minorHAnsi" w:eastAsia="Cambria" w:hAnsiTheme="minorHAnsi" w:cstheme="minorHAnsi"/>
          <w:spacing w:val="1"/>
          <w:sz w:val="22"/>
          <w:szCs w:val="22"/>
          <w:u w:color="000000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  <w:u w:color="000000"/>
        </w:rPr>
        <w:t>COUR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  <w:u w:color="000000"/>
        </w:rPr>
        <w:t>S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  <w:u w:color="000000"/>
        </w:rPr>
        <w:t>E</w:t>
      </w:r>
      <w:r w:rsidRPr="006C082D">
        <w:rPr>
          <w:rFonts w:asciiTheme="minorHAnsi" w:eastAsia="Cambria" w:hAnsiTheme="minorHAnsi" w:cstheme="minorHAnsi"/>
          <w:spacing w:val="3"/>
          <w:w w:val="103"/>
          <w:sz w:val="22"/>
          <w:szCs w:val="22"/>
          <w:u w:color="000000"/>
        </w:rPr>
        <w:t>W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  <w:u w:color="000000"/>
        </w:rPr>
        <w:t>ORK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p w14:paraId="582EBE9F" w14:textId="77777777" w:rsidR="009007BD" w:rsidRPr="006C082D" w:rsidRDefault="006C082D" w:rsidP="006C082D">
      <w:pPr>
        <w:spacing w:before="12"/>
        <w:ind w:left="2265" w:right="205"/>
        <w:rPr>
          <w:rFonts w:asciiTheme="minorHAnsi" w:eastAsia="Cambria" w:hAnsiTheme="minorHAnsi" w:cstheme="minorHAnsi"/>
          <w:sz w:val="22"/>
          <w:szCs w:val="22"/>
        </w:rPr>
      </w:pPr>
      <w:r w:rsidRPr="006C082D">
        <w:rPr>
          <w:rFonts w:asciiTheme="minorHAnsi" w:eastAsia="Cambria" w:hAnsiTheme="minorHAnsi" w:cstheme="minorHAnsi"/>
          <w:spacing w:val="2"/>
          <w:sz w:val="22"/>
          <w:szCs w:val="22"/>
        </w:rPr>
        <w:t>Ne</w:t>
      </w:r>
      <w:r w:rsidRPr="006C082D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6C082D">
        <w:rPr>
          <w:rFonts w:asciiTheme="minorHAnsi" w:eastAsia="Cambria" w:hAnsiTheme="minorHAnsi" w:cstheme="minorHAnsi"/>
          <w:spacing w:val="2"/>
          <w:sz w:val="22"/>
          <w:szCs w:val="22"/>
        </w:rPr>
        <w:t>wo</w:t>
      </w:r>
      <w:r w:rsidRPr="006C082D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6C082D">
        <w:rPr>
          <w:rFonts w:asciiTheme="minorHAnsi" w:eastAsia="Cambria" w:hAnsiTheme="minorHAnsi" w:cstheme="minorHAnsi"/>
          <w:spacing w:val="2"/>
          <w:sz w:val="22"/>
          <w:szCs w:val="22"/>
        </w:rPr>
        <w:t>k</w:t>
      </w:r>
      <w:r w:rsidRPr="006C082D">
        <w:rPr>
          <w:rFonts w:asciiTheme="minorHAnsi" w:eastAsia="Cambria" w:hAnsiTheme="minorHAnsi" w:cstheme="minorHAnsi"/>
          <w:spacing w:val="11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spacing w:val="1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c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u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rit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y</w:t>
      </w:r>
      <w:r w:rsidRPr="006C082D">
        <w:rPr>
          <w:rFonts w:asciiTheme="minorHAnsi" w:eastAsia="Cambria" w:hAnsiTheme="minorHAnsi" w:cstheme="minorHAnsi"/>
          <w:spacing w:val="1"/>
          <w:w w:val="40"/>
          <w:sz w:val="22"/>
          <w:szCs w:val="22"/>
        </w:rPr>
        <w:t>,   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App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lic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on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&amp;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Da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S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ec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u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rity</w:t>
      </w:r>
      <w:r w:rsidRPr="006C082D">
        <w:rPr>
          <w:rFonts w:asciiTheme="minorHAnsi" w:eastAsia="Cambria" w:hAnsiTheme="minorHAnsi" w:cstheme="minorHAnsi"/>
          <w:spacing w:val="1"/>
          <w:w w:val="40"/>
          <w:sz w:val="22"/>
          <w:szCs w:val="22"/>
        </w:rPr>
        <w:t>,   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Advan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ce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d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Co</w:t>
      </w:r>
      <w:r w:rsidRPr="006C082D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pu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ter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et</w:t>
      </w:r>
      <w:r w:rsidRPr="006C082D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w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ks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,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rtifici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telli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g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c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spacing w:val="1"/>
          <w:w w:val="40"/>
          <w:sz w:val="22"/>
          <w:szCs w:val="22"/>
        </w:rPr>
        <w:t>,   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go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rit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h</w:t>
      </w:r>
      <w:r w:rsidRPr="006C082D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s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De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gn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and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Ana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y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sis</w:t>
      </w:r>
      <w:r w:rsidRPr="006C082D">
        <w:rPr>
          <w:rFonts w:asciiTheme="minorHAnsi" w:eastAsia="Cambria" w:hAnsiTheme="minorHAnsi" w:cstheme="minorHAnsi"/>
          <w:spacing w:val="1"/>
          <w:w w:val="40"/>
          <w:sz w:val="22"/>
          <w:szCs w:val="22"/>
        </w:rPr>
        <w:t>,   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So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ft</w:t>
      </w:r>
      <w:r w:rsidRPr="006C082D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w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re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testi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</w:t>
      </w:r>
      <w:r w:rsidRPr="006C082D">
        <w:rPr>
          <w:rFonts w:asciiTheme="minorHAnsi" w:eastAsia="Cambria" w:hAnsiTheme="minorHAnsi" w:cstheme="minorHAnsi"/>
          <w:spacing w:val="2"/>
          <w:w w:val="53"/>
          <w:sz w:val="22"/>
          <w:szCs w:val="22"/>
        </w:rPr>
        <w:t xml:space="preserve">g   </w:t>
      </w:r>
      <w:r w:rsidRPr="006C082D">
        <w:rPr>
          <w:rFonts w:asciiTheme="minorHAnsi" w:eastAsia="Cambria" w:hAnsiTheme="minorHAnsi" w:cstheme="minorHAnsi"/>
          <w:spacing w:val="1"/>
          <w:w w:val="53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and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ve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rific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on</w:t>
      </w:r>
      <w:r w:rsidRPr="006C082D">
        <w:rPr>
          <w:rFonts w:asciiTheme="minorHAnsi" w:eastAsia="Cambria" w:hAnsiTheme="minorHAnsi" w:cstheme="minorHAnsi"/>
          <w:spacing w:val="1"/>
          <w:w w:val="40"/>
          <w:sz w:val="22"/>
          <w:szCs w:val="22"/>
        </w:rPr>
        <w:t>,    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f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6C082D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on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Se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c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u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rity</w:t>
      </w:r>
      <w:r w:rsidRPr="006C082D">
        <w:rPr>
          <w:rFonts w:asciiTheme="minorHAnsi" w:eastAsia="Cambria" w:hAnsiTheme="minorHAnsi" w:cstheme="minorHAnsi"/>
          <w:spacing w:val="1"/>
          <w:w w:val="40"/>
          <w:sz w:val="22"/>
          <w:szCs w:val="22"/>
        </w:rPr>
        <w:t>,   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Dev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el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op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ng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and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S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ec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u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ng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h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C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oud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,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tc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p w14:paraId="16736C9D" w14:textId="77777777" w:rsidR="006C082D" w:rsidRDefault="006C082D" w:rsidP="006C082D">
      <w:pPr>
        <w:spacing w:before="2"/>
        <w:ind w:left="2265"/>
        <w:rPr>
          <w:rFonts w:asciiTheme="minorHAnsi" w:eastAsia="Cambria" w:hAnsiTheme="minorHAnsi" w:cstheme="minorHAnsi"/>
          <w:b/>
          <w:sz w:val="22"/>
          <w:szCs w:val="22"/>
        </w:rPr>
      </w:pP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> </w:t>
      </w:r>
    </w:p>
    <w:p w14:paraId="6BC75979" w14:textId="211DFCAE" w:rsidR="009007BD" w:rsidRPr="006C082D" w:rsidRDefault="006C082D" w:rsidP="006C082D">
      <w:pPr>
        <w:spacing w:before="2"/>
        <w:ind w:left="2265"/>
        <w:rPr>
          <w:rFonts w:asciiTheme="minorHAnsi" w:eastAsia="Cambria" w:hAnsiTheme="minorHAnsi" w:cstheme="minorHAnsi"/>
          <w:sz w:val="22"/>
          <w:szCs w:val="22"/>
        </w:rPr>
      </w:pPr>
      <w:r w:rsidRPr="006C082D">
        <w:rPr>
          <w:rFonts w:asciiTheme="minorHAnsi" w:eastAsia="Cambria" w:hAnsiTheme="minorHAnsi" w:cstheme="minorHAnsi"/>
          <w:b/>
          <w:spacing w:val="2"/>
          <w:sz w:val="22"/>
          <w:szCs w:val="22"/>
        </w:rPr>
        <w:t>Un</w:t>
      </w:r>
      <w:r w:rsidRPr="006C082D">
        <w:rPr>
          <w:rFonts w:asciiTheme="minorHAnsi" w:eastAsia="Cambria" w:hAnsiTheme="minorHAnsi" w:cstheme="minorHAnsi"/>
          <w:b/>
          <w:spacing w:val="1"/>
          <w:sz w:val="22"/>
          <w:szCs w:val="22"/>
        </w:rPr>
        <w:t>i</w:t>
      </w:r>
      <w:r w:rsidRPr="006C082D">
        <w:rPr>
          <w:rFonts w:asciiTheme="minorHAnsi" w:eastAsia="Cambria" w:hAnsiTheme="minorHAnsi" w:cstheme="minorHAnsi"/>
          <w:b/>
          <w:spacing w:val="2"/>
          <w:sz w:val="22"/>
          <w:szCs w:val="22"/>
        </w:rPr>
        <w:t>ver</w:t>
      </w:r>
      <w:r w:rsidRPr="006C082D">
        <w:rPr>
          <w:rFonts w:asciiTheme="minorHAnsi" w:eastAsia="Cambria" w:hAnsiTheme="minorHAnsi" w:cstheme="minorHAnsi"/>
          <w:b/>
          <w:spacing w:val="1"/>
          <w:sz w:val="22"/>
          <w:szCs w:val="22"/>
        </w:rPr>
        <w:t>sit</w:t>
      </w:r>
      <w:r w:rsidRPr="006C082D">
        <w:rPr>
          <w:rFonts w:asciiTheme="minorHAnsi" w:eastAsia="Cambria" w:hAnsiTheme="minorHAnsi" w:cstheme="minorHAnsi"/>
          <w:b/>
          <w:spacing w:val="2"/>
          <w:sz w:val="22"/>
          <w:szCs w:val="22"/>
        </w:rPr>
        <w:t>y</w:t>
      </w:r>
      <w:r w:rsidRPr="006C082D">
        <w:rPr>
          <w:rFonts w:asciiTheme="minorHAnsi" w:eastAsia="Cambria" w:hAnsiTheme="minorHAnsi" w:cstheme="minorHAnsi"/>
          <w:b/>
          <w:spacing w:val="18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b/>
          <w:spacing w:val="1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b/>
          <w:spacing w:val="2"/>
          <w:w w:val="103"/>
          <w:sz w:val="22"/>
          <w:szCs w:val="22"/>
        </w:rPr>
        <w:t>o</w:t>
      </w:r>
      <w:r w:rsidRPr="006C082D">
        <w:rPr>
          <w:rFonts w:asciiTheme="minorHAnsi" w:eastAsia="Cambria" w:hAnsiTheme="minorHAnsi" w:cstheme="minorHAnsi"/>
          <w:b/>
          <w:spacing w:val="1"/>
          <w:w w:val="103"/>
          <w:sz w:val="22"/>
          <w:szCs w:val="22"/>
        </w:rPr>
        <w:t>f</w:t>
      </w:r>
      <w:r w:rsidRPr="006C082D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b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b/>
          <w:spacing w:val="2"/>
          <w:w w:val="103"/>
          <w:sz w:val="22"/>
          <w:szCs w:val="22"/>
        </w:rPr>
        <w:t>Texa</w:t>
      </w:r>
      <w:r w:rsidRPr="006C082D">
        <w:rPr>
          <w:rFonts w:asciiTheme="minorHAnsi" w:eastAsia="Cambria" w:hAnsiTheme="minorHAnsi" w:cstheme="minorHAnsi"/>
          <w:b/>
          <w:spacing w:val="1"/>
          <w:w w:val="103"/>
          <w:sz w:val="22"/>
          <w:szCs w:val="22"/>
        </w:rPr>
        <w:t>s</w:t>
      </w:r>
      <w:r w:rsidRPr="006C082D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b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b/>
          <w:spacing w:val="2"/>
          <w:w w:val="103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b/>
          <w:spacing w:val="1"/>
          <w:w w:val="103"/>
          <w:sz w:val="22"/>
          <w:szCs w:val="22"/>
        </w:rPr>
        <w:t>t</w:t>
      </w:r>
      <w:r w:rsidRPr="006C082D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b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b/>
          <w:spacing w:val="2"/>
          <w:w w:val="103"/>
          <w:sz w:val="22"/>
          <w:szCs w:val="22"/>
        </w:rPr>
        <w:t>Da</w:t>
      </w:r>
      <w:r w:rsidRPr="006C082D">
        <w:rPr>
          <w:rFonts w:asciiTheme="minorHAnsi" w:eastAsia="Cambria" w:hAnsiTheme="minorHAnsi" w:cstheme="minorHAnsi"/>
          <w:b/>
          <w:spacing w:val="1"/>
          <w:w w:val="103"/>
          <w:sz w:val="22"/>
          <w:szCs w:val="22"/>
        </w:rPr>
        <w:t>ll</w:t>
      </w:r>
      <w:r w:rsidRPr="006C082D">
        <w:rPr>
          <w:rFonts w:asciiTheme="minorHAnsi" w:eastAsia="Cambria" w:hAnsiTheme="minorHAnsi" w:cstheme="minorHAnsi"/>
          <w:b/>
          <w:spacing w:val="2"/>
          <w:w w:val="103"/>
          <w:sz w:val="22"/>
          <w:szCs w:val="22"/>
        </w:rPr>
        <w:t>as</w:t>
      </w:r>
      <w:r w:rsidRPr="006C082D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Deg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ree:</w:t>
      </w:r>
      <w:r w:rsidRPr="006C082D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b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b/>
          <w:spacing w:val="2"/>
          <w:w w:val="103"/>
          <w:sz w:val="22"/>
          <w:szCs w:val="22"/>
        </w:rPr>
        <w:t>Ba</w:t>
      </w:r>
      <w:r w:rsidRPr="006C082D">
        <w:rPr>
          <w:rFonts w:asciiTheme="minorHAnsi" w:eastAsia="Cambria" w:hAnsiTheme="minorHAnsi" w:cstheme="minorHAnsi"/>
          <w:b/>
          <w:spacing w:val="1"/>
          <w:w w:val="103"/>
          <w:sz w:val="22"/>
          <w:szCs w:val="22"/>
        </w:rPr>
        <w:t>c</w:t>
      </w:r>
      <w:r w:rsidRPr="006C082D">
        <w:rPr>
          <w:rFonts w:asciiTheme="minorHAnsi" w:eastAsia="Cambria" w:hAnsiTheme="minorHAnsi" w:cstheme="minorHAnsi"/>
          <w:b/>
          <w:spacing w:val="2"/>
          <w:w w:val="103"/>
          <w:sz w:val="22"/>
          <w:szCs w:val="22"/>
        </w:rPr>
        <w:t>he</w:t>
      </w:r>
      <w:r w:rsidRPr="006C082D">
        <w:rPr>
          <w:rFonts w:asciiTheme="minorHAnsi" w:eastAsia="Cambria" w:hAnsiTheme="minorHAnsi" w:cstheme="minorHAnsi"/>
          <w:b/>
          <w:spacing w:val="1"/>
          <w:w w:val="103"/>
          <w:sz w:val="22"/>
          <w:szCs w:val="22"/>
        </w:rPr>
        <w:t>l</w:t>
      </w:r>
      <w:r w:rsidRPr="006C082D">
        <w:rPr>
          <w:rFonts w:asciiTheme="minorHAnsi" w:eastAsia="Cambria" w:hAnsiTheme="minorHAnsi" w:cstheme="minorHAnsi"/>
          <w:b/>
          <w:spacing w:val="2"/>
          <w:w w:val="103"/>
          <w:sz w:val="22"/>
          <w:szCs w:val="22"/>
        </w:rPr>
        <w:t>o</w:t>
      </w:r>
      <w:r w:rsidRPr="006C082D">
        <w:rPr>
          <w:rFonts w:asciiTheme="minorHAnsi" w:eastAsia="Cambria" w:hAnsiTheme="minorHAnsi" w:cstheme="minorHAnsi"/>
          <w:b/>
          <w:spacing w:val="1"/>
          <w:w w:val="103"/>
          <w:sz w:val="22"/>
          <w:szCs w:val="22"/>
        </w:rPr>
        <w:t>r</w:t>
      </w:r>
      <w:r w:rsidRPr="006C082D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b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b/>
          <w:spacing w:val="2"/>
          <w:w w:val="103"/>
          <w:sz w:val="22"/>
          <w:szCs w:val="22"/>
        </w:rPr>
        <w:t>o</w:t>
      </w:r>
      <w:r w:rsidRPr="006C082D">
        <w:rPr>
          <w:rFonts w:asciiTheme="minorHAnsi" w:eastAsia="Cambria" w:hAnsiTheme="minorHAnsi" w:cstheme="minorHAnsi"/>
          <w:b/>
          <w:spacing w:val="1"/>
          <w:w w:val="103"/>
          <w:sz w:val="22"/>
          <w:szCs w:val="22"/>
        </w:rPr>
        <w:t>f</w:t>
      </w:r>
      <w:r w:rsidRPr="006C082D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b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b/>
          <w:spacing w:val="2"/>
          <w:w w:val="103"/>
          <w:sz w:val="22"/>
          <w:szCs w:val="22"/>
        </w:rPr>
        <w:t>S</w:t>
      </w:r>
      <w:r w:rsidRPr="006C082D">
        <w:rPr>
          <w:rFonts w:asciiTheme="minorHAnsi" w:eastAsia="Cambria" w:hAnsiTheme="minorHAnsi" w:cstheme="minorHAnsi"/>
          <w:b/>
          <w:spacing w:val="1"/>
          <w:w w:val="103"/>
          <w:sz w:val="22"/>
          <w:szCs w:val="22"/>
        </w:rPr>
        <w:t>ci</w:t>
      </w:r>
      <w:r w:rsidRPr="006C082D">
        <w:rPr>
          <w:rFonts w:asciiTheme="minorHAnsi" w:eastAsia="Cambria" w:hAnsiTheme="minorHAnsi" w:cstheme="minorHAnsi"/>
          <w:b/>
          <w:spacing w:val="2"/>
          <w:w w:val="103"/>
          <w:sz w:val="22"/>
          <w:szCs w:val="22"/>
        </w:rPr>
        <w:t>en</w:t>
      </w:r>
      <w:r w:rsidRPr="006C082D">
        <w:rPr>
          <w:rFonts w:asciiTheme="minorHAnsi" w:eastAsia="Cambria" w:hAnsiTheme="minorHAnsi" w:cstheme="minorHAnsi"/>
          <w:b/>
          <w:spacing w:val="1"/>
          <w:w w:val="103"/>
          <w:sz w:val="22"/>
          <w:szCs w:val="22"/>
        </w:rPr>
        <w:t>c</w:t>
      </w:r>
      <w:r w:rsidRPr="006C082D">
        <w:rPr>
          <w:rFonts w:asciiTheme="minorHAnsi" w:eastAsia="Cambria" w:hAnsiTheme="minorHAnsi" w:cstheme="minorHAnsi"/>
          <w:b/>
          <w:spacing w:val="2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b/>
          <w:w w:val="26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w w:val="26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spacing w:val="10"/>
          <w:w w:val="26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w w:val="26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G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ra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du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at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ed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: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Aug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.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2014</w:t>
      </w:r>
      <w:r w:rsidRPr="006C082D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 </w:t>
      </w:r>
    </w:p>
    <w:p w14:paraId="59C07A9B" w14:textId="77777777" w:rsidR="009007BD" w:rsidRPr="006C082D" w:rsidRDefault="006C082D" w:rsidP="006C082D">
      <w:pPr>
        <w:ind w:left="2265" w:right="1440"/>
        <w:rPr>
          <w:rFonts w:asciiTheme="minorHAnsi" w:eastAsia="Cambria" w:hAnsiTheme="minorHAnsi" w:cstheme="minorHAnsi"/>
          <w:sz w:val="22"/>
          <w:szCs w:val="22"/>
        </w:rPr>
      </w:pPr>
      <w:r w:rsidRPr="006C082D">
        <w:rPr>
          <w:rFonts w:asciiTheme="minorHAnsi" w:eastAsia="Cambria" w:hAnsiTheme="minorHAnsi" w:cstheme="minorHAnsi"/>
          <w:spacing w:val="3"/>
          <w:sz w:val="22"/>
          <w:szCs w:val="22"/>
        </w:rPr>
        <w:t>M</w:t>
      </w:r>
      <w:r w:rsidRPr="006C082D">
        <w:rPr>
          <w:rFonts w:asciiTheme="minorHAnsi" w:eastAsia="Cambria" w:hAnsiTheme="minorHAnsi" w:cstheme="minorHAnsi"/>
          <w:spacing w:val="1"/>
          <w:sz w:val="22"/>
          <w:szCs w:val="22"/>
        </w:rPr>
        <w:t>aj</w:t>
      </w:r>
      <w:r w:rsidRPr="006C082D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6C082D">
        <w:rPr>
          <w:rFonts w:asciiTheme="minorHAnsi" w:eastAsia="Cambria" w:hAnsiTheme="minorHAnsi" w:cstheme="minorHAnsi"/>
          <w:spacing w:val="1"/>
          <w:sz w:val="22"/>
          <w:szCs w:val="22"/>
        </w:rPr>
        <w:t>r:</w:t>
      </w:r>
      <w:r w:rsidRPr="006C082D">
        <w:rPr>
          <w:rFonts w:asciiTheme="minorHAnsi" w:eastAsia="Cambria" w:hAnsiTheme="minorHAnsi" w:cstheme="minorHAnsi"/>
          <w:spacing w:val="6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spacing w:val="1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Co</w:t>
      </w:r>
      <w:r w:rsidRPr="006C082D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pu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S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ci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en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ce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-20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                                                               </w:t>
      </w:r>
      <w:r w:rsidRPr="006C082D">
        <w:rPr>
          <w:rFonts w:asciiTheme="minorHAnsi" w:eastAsia="Cambria" w:hAnsiTheme="minorHAnsi" w:cstheme="minorHAnsi"/>
          <w:spacing w:val="6"/>
          <w:w w:val="25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                                                                </w:t>
      </w:r>
      <w:r w:rsidRPr="006C082D">
        <w:rPr>
          <w:rFonts w:asciiTheme="minorHAnsi" w:eastAsia="Cambria" w:hAnsiTheme="minorHAnsi" w:cstheme="minorHAnsi"/>
          <w:spacing w:val="6"/>
          <w:w w:val="25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                                                         </w:t>
      </w:r>
      <w:r w:rsidRPr="006C082D">
        <w:rPr>
          <w:rFonts w:asciiTheme="minorHAnsi" w:eastAsia="Cambria" w:hAnsiTheme="minorHAnsi" w:cstheme="minorHAnsi"/>
          <w:spacing w:val="6"/>
          <w:w w:val="25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spacing w:val="2"/>
          <w:sz w:val="22"/>
          <w:szCs w:val="22"/>
        </w:rPr>
        <w:t>GPA</w:t>
      </w:r>
      <w:r w:rsidRPr="006C082D">
        <w:rPr>
          <w:rFonts w:asciiTheme="minorHAnsi" w:eastAsia="Cambria" w:hAnsiTheme="minorHAnsi" w:cstheme="minorHAnsi"/>
          <w:spacing w:val="1"/>
          <w:sz w:val="22"/>
          <w:szCs w:val="22"/>
        </w:rPr>
        <w:t>:  </w:t>
      </w:r>
      <w:r w:rsidRPr="006C082D">
        <w:rPr>
          <w:rFonts w:asciiTheme="minorHAnsi" w:eastAsia="Cambria" w:hAnsiTheme="minorHAnsi" w:cstheme="minorHAnsi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3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.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9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/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4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.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0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Hono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rs: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u</w:t>
      </w:r>
      <w:r w:rsidRPr="006C082D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mm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Cu</w:t>
      </w:r>
      <w:r w:rsidRPr="006C082D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L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ude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p w14:paraId="482C6BB1" w14:textId="77777777" w:rsidR="009007BD" w:rsidRPr="006C082D" w:rsidRDefault="006C082D" w:rsidP="006C082D">
      <w:pPr>
        <w:ind w:left="2265"/>
        <w:rPr>
          <w:rFonts w:asciiTheme="minorHAnsi" w:eastAsia="Cambria" w:hAnsiTheme="minorHAnsi" w:cstheme="minorHAnsi"/>
          <w:sz w:val="22"/>
          <w:szCs w:val="22"/>
        </w:rPr>
      </w:pP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> </w:t>
      </w:r>
    </w:p>
    <w:p w14:paraId="6B2C47E7" w14:textId="77777777" w:rsidR="009007BD" w:rsidRPr="006C082D" w:rsidRDefault="006C082D" w:rsidP="006C082D">
      <w:pPr>
        <w:spacing w:before="12"/>
        <w:ind w:left="2265"/>
        <w:rPr>
          <w:rFonts w:asciiTheme="minorHAnsi" w:eastAsia="Cambria" w:hAnsiTheme="minorHAnsi" w:cstheme="minorHAnsi"/>
          <w:sz w:val="22"/>
          <w:szCs w:val="22"/>
        </w:rPr>
      </w:pPr>
      <w:r w:rsidRPr="006C082D">
        <w:rPr>
          <w:rFonts w:asciiTheme="minorHAnsi" w:eastAsia="Cambria" w:hAnsiTheme="minorHAnsi" w:cstheme="minorHAnsi"/>
          <w:spacing w:val="2"/>
          <w:sz w:val="22"/>
          <w:szCs w:val="22"/>
          <w:u w:color="000000"/>
        </w:rPr>
        <w:t>RELAVANT</w:t>
      </w:r>
      <w:r w:rsidRPr="006C082D">
        <w:rPr>
          <w:rFonts w:asciiTheme="minorHAnsi" w:eastAsia="Cambria" w:hAnsiTheme="minorHAnsi" w:cstheme="minorHAnsi"/>
          <w:spacing w:val="18"/>
          <w:sz w:val="22"/>
          <w:szCs w:val="22"/>
          <w:u w:color="000000"/>
        </w:rPr>
        <w:t xml:space="preserve"> </w:t>
      </w:r>
      <w:r w:rsidRPr="006C082D">
        <w:rPr>
          <w:rFonts w:asciiTheme="minorHAnsi" w:eastAsia="Cambria" w:hAnsiTheme="minorHAnsi" w:cstheme="minorHAnsi"/>
          <w:spacing w:val="1"/>
          <w:sz w:val="22"/>
          <w:szCs w:val="22"/>
          <w:u w:color="000000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  <w:u w:color="000000"/>
        </w:rPr>
        <w:t>COUR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  <w:u w:color="000000"/>
        </w:rPr>
        <w:t>S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  <w:u w:color="000000"/>
        </w:rPr>
        <w:t>E</w:t>
      </w:r>
      <w:r w:rsidRPr="006C082D">
        <w:rPr>
          <w:rFonts w:asciiTheme="minorHAnsi" w:eastAsia="Cambria" w:hAnsiTheme="minorHAnsi" w:cstheme="minorHAnsi"/>
          <w:spacing w:val="3"/>
          <w:w w:val="103"/>
          <w:sz w:val="22"/>
          <w:szCs w:val="22"/>
          <w:u w:color="000000"/>
        </w:rPr>
        <w:t>W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  <w:u w:color="000000"/>
        </w:rPr>
        <w:t>ORK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p w14:paraId="1CCF6A9F" w14:textId="77777777" w:rsidR="009007BD" w:rsidRPr="006C082D" w:rsidRDefault="006C082D" w:rsidP="006C082D">
      <w:pPr>
        <w:spacing w:before="12"/>
        <w:ind w:left="2265" w:right="382"/>
        <w:jc w:val="both"/>
        <w:rPr>
          <w:rFonts w:asciiTheme="minorHAnsi" w:eastAsia="Cambria" w:hAnsiTheme="minorHAnsi" w:cstheme="minorHAnsi"/>
          <w:sz w:val="22"/>
          <w:szCs w:val="22"/>
        </w:rPr>
      </w:pPr>
      <w:r w:rsidRPr="006C082D">
        <w:rPr>
          <w:rFonts w:asciiTheme="minorHAnsi" w:eastAsia="Cambria" w:hAnsiTheme="minorHAnsi" w:cstheme="minorHAnsi"/>
          <w:spacing w:val="2"/>
          <w:sz w:val="22"/>
          <w:szCs w:val="22"/>
        </w:rPr>
        <w:t>Ope</w:t>
      </w:r>
      <w:r w:rsidRPr="006C082D">
        <w:rPr>
          <w:rFonts w:asciiTheme="minorHAnsi" w:eastAsia="Cambria" w:hAnsiTheme="minorHAnsi" w:cstheme="minorHAnsi"/>
          <w:spacing w:val="1"/>
          <w:sz w:val="22"/>
          <w:szCs w:val="22"/>
        </w:rPr>
        <w:t>rati</w:t>
      </w:r>
      <w:r w:rsidRPr="006C082D">
        <w:rPr>
          <w:rFonts w:asciiTheme="minorHAnsi" w:eastAsia="Cambria" w:hAnsiTheme="minorHAnsi" w:cstheme="minorHAnsi"/>
          <w:spacing w:val="2"/>
          <w:sz w:val="22"/>
          <w:szCs w:val="22"/>
        </w:rPr>
        <w:t>ng</w:t>
      </w:r>
      <w:r w:rsidRPr="006C082D">
        <w:rPr>
          <w:rFonts w:asciiTheme="minorHAnsi" w:eastAsia="Cambria" w:hAnsiTheme="minorHAnsi" w:cstheme="minorHAnsi"/>
          <w:spacing w:val="15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spacing w:val="1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Sy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st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s</w:t>
      </w:r>
      <w:r w:rsidRPr="006C082D">
        <w:rPr>
          <w:rFonts w:asciiTheme="minorHAnsi" w:eastAsia="Cambria" w:hAnsiTheme="minorHAnsi" w:cstheme="minorHAnsi"/>
          <w:spacing w:val="1"/>
          <w:w w:val="40"/>
          <w:sz w:val="22"/>
          <w:szCs w:val="22"/>
        </w:rPr>
        <w:t>,   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Co</w:t>
      </w:r>
      <w:r w:rsidRPr="006C082D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pu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rc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h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it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ct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u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re</w:t>
      </w:r>
      <w:r w:rsidRPr="006C082D">
        <w:rPr>
          <w:rFonts w:asciiTheme="minorHAnsi" w:eastAsia="Cambria" w:hAnsiTheme="minorHAnsi" w:cstheme="minorHAnsi"/>
          <w:spacing w:val="1"/>
          <w:w w:val="40"/>
          <w:sz w:val="22"/>
          <w:szCs w:val="22"/>
        </w:rPr>
        <w:t>,   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Da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S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tr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u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ct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u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res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and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go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rit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h</w:t>
      </w:r>
      <w:r w:rsidRPr="006C082D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ic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Ana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y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sis</w:t>
      </w:r>
      <w:r w:rsidRPr="006C082D">
        <w:rPr>
          <w:rFonts w:asciiTheme="minorHAnsi" w:eastAsia="Cambria" w:hAnsiTheme="minorHAnsi" w:cstheme="minorHAnsi"/>
          <w:spacing w:val="1"/>
          <w:w w:val="40"/>
          <w:sz w:val="22"/>
          <w:szCs w:val="22"/>
        </w:rPr>
        <w:t>,</w:t>
      </w:r>
      <w:r w:rsidRPr="006C082D">
        <w:rPr>
          <w:rFonts w:asciiTheme="minorHAnsi" w:eastAsia="Cambria" w:hAnsiTheme="minorHAnsi" w:cstheme="minorHAnsi"/>
          <w:spacing w:val="1"/>
          <w:w w:val="40"/>
          <w:sz w:val="22"/>
          <w:szCs w:val="22"/>
        </w:rPr>
        <w:t xml:space="preserve">   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Co</w:t>
      </w:r>
      <w:r w:rsidRPr="006C082D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pu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Ne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wo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k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&amp;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Labo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ry</w:t>
      </w:r>
      <w:r w:rsidRPr="006C082D">
        <w:rPr>
          <w:rFonts w:asciiTheme="minorHAnsi" w:eastAsia="Cambria" w:hAnsiTheme="minorHAnsi" w:cstheme="minorHAnsi"/>
          <w:spacing w:val="1"/>
          <w:w w:val="40"/>
          <w:sz w:val="22"/>
          <w:szCs w:val="22"/>
        </w:rPr>
        <w:t>,   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P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og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mm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ng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Langu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ge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</w:t>
      </w:r>
      <w:r w:rsidRPr="006C082D">
        <w:rPr>
          <w:rFonts w:asciiTheme="minorHAnsi" w:eastAsia="Cambria" w:hAnsiTheme="minorHAnsi" w:cstheme="minorHAnsi"/>
          <w:spacing w:val="1"/>
          <w:w w:val="61"/>
          <w:sz w:val="22"/>
          <w:szCs w:val="22"/>
        </w:rPr>
        <w:t>,    </w:t>
      </w:r>
      <w:r w:rsidRPr="006C082D">
        <w:rPr>
          <w:rFonts w:asciiTheme="minorHAnsi" w:eastAsia="Cambria" w:hAnsiTheme="minorHAnsi" w:cstheme="minorHAnsi"/>
          <w:spacing w:val="2"/>
          <w:w w:val="61"/>
          <w:sz w:val="22"/>
          <w:szCs w:val="22"/>
        </w:rPr>
        <w:t>L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nux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P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og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ng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,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,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76"/>
          <w:sz w:val="22"/>
          <w:szCs w:val="22"/>
        </w:rPr>
        <w:t xml:space="preserve">C++   </w:t>
      </w:r>
      <w:r w:rsidRPr="006C082D">
        <w:rPr>
          <w:rFonts w:asciiTheme="minorHAnsi" w:eastAsia="Cambria" w:hAnsiTheme="minorHAnsi" w:cstheme="minorHAnsi"/>
          <w:spacing w:val="1"/>
          <w:w w:val="76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UN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X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env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ir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on</w:t>
      </w:r>
      <w:r w:rsidRPr="006C082D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en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6C082D">
        <w:rPr>
          <w:rFonts w:asciiTheme="minorHAnsi" w:eastAsia="Cambria" w:hAnsiTheme="minorHAnsi" w:cstheme="minorHAnsi"/>
          <w:spacing w:val="1"/>
          <w:w w:val="60"/>
          <w:sz w:val="22"/>
          <w:szCs w:val="22"/>
        </w:rPr>
        <w:t>,    e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tc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p w14:paraId="5C3A196C" w14:textId="77777777" w:rsidR="009007BD" w:rsidRPr="006C082D" w:rsidRDefault="006C082D" w:rsidP="006C082D">
      <w:pPr>
        <w:ind w:left="105"/>
        <w:rPr>
          <w:rFonts w:asciiTheme="minorHAnsi" w:eastAsia="Cambria" w:hAnsiTheme="minorHAnsi" w:cstheme="minorHAnsi"/>
          <w:sz w:val="22"/>
          <w:szCs w:val="22"/>
        </w:rPr>
      </w:pPr>
      <w:r w:rsidRPr="006C082D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b/>
          <w:w w:val="25"/>
          <w:sz w:val="22"/>
          <w:szCs w:val="22"/>
        </w:rPr>
        <w:t> </w:t>
      </w:r>
    </w:p>
    <w:p w14:paraId="3BEE1EE6" w14:textId="77777777" w:rsidR="009007BD" w:rsidRPr="006C082D" w:rsidRDefault="006C082D" w:rsidP="006C082D">
      <w:pPr>
        <w:spacing w:before="7"/>
        <w:ind w:left="105"/>
        <w:rPr>
          <w:rFonts w:asciiTheme="minorHAnsi" w:eastAsia="Cambria" w:hAnsiTheme="minorHAnsi" w:cstheme="minorHAnsi"/>
          <w:sz w:val="22"/>
          <w:szCs w:val="22"/>
        </w:rPr>
      </w:pPr>
      <w:r w:rsidRPr="006C082D">
        <w:rPr>
          <w:rFonts w:asciiTheme="minorHAnsi" w:eastAsia="Cambria" w:hAnsiTheme="minorHAnsi" w:cstheme="minorHAnsi"/>
          <w:b/>
          <w:spacing w:val="2"/>
          <w:w w:val="102"/>
          <w:sz w:val="22"/>
          <w:szCs w:val="22"/>
        </w:rPr>
        <w:t>CERT</w:t>
      </w:r>
      <w:r w:rsidRPr="006C082D">
        <w:rPr>
          <w:rFonts w:asciiTheme="minorHAnsi" w:eastAsia="Cambria" w:hAnsiTheme="minorHAnsi" w:cstheme="minorHAnsi"/>
          <w:b/>
          <w:spacing w:val="1"/>
          <w:w w:val="102"/>
          <w:sz w:val="22"/>
          <w:szCs w:val="22"/>
        </w:rPr>
        <w:t>I</w:t>
      </w:r>
      <w:r w:rsidRPr="006C082D">
        <w:rPr>
          <w:rFonts w:asciiTheme="minorHAnsi" w:eastAsia="Cambria" w:hAnsiTheme="minorHAnsi" w:cstheme="minorHAnsi"/>
          <w:b/>
          <w:spacing w:val="2"/>
          <w:w w:val="102"/>
          <w:sz w:val="22"/>
          <w:szCs w:val="22"/>
        </w:rPr>
        <w:t>F</w:t>
      </w:r>
      <w:r w:rsidRPr="006C082D">
        <w:rPr>
          <w:rFonts w:asciiTheme="minorHAnsi" w:eastAsia="Cambria" w:hAnsiTheme="minorHAnsi" w:cstheme="minorHAnsi"/>
          <w:b/>
          <w:spacing w:val="1"/>
          <w:w w:val="102"/>
          <w:sz w:val="22"/>
          <w:szCs w:val="22"/>
        </w:rPr>
        <w:t>I</w:t>
      </w:r>
      <w:r w:rsidRPr="006C082D">
        <w:rPr>
          <w:rFonts w:asciiTheme="minorHAnsi" w:eastAsia="Cambria" w:hAnsiTheme="minorHAnsi" w:cstheme="minorHAnsi"/>
          <w:b/>
          <w:spacing w:val="2"/>
          <w:w w:val="102"/>
          <w:sz w:val="22"/>
          <w:szCs w:val="22"/>
        </w:rPr>
        <w:t>CAT</w:t>
      </w:r>
      <w:r w:rsidRPr="006C082D">
        <w:rPr>
          <w:rFonts w:asciiTheme="minorHAnsi" w:eastAsia="Cambria" w:hAnsiTheme="minorHAnsi" w:cstheme="minorHAnsi"/>
          <w:b/>
          <w:spacing w:val="1"/>
          <w:w w:val="102"/>
          <w:sz w:val="22"/>
          <w:szCs w:val="22"/>
        </w:rPr>
        <w:t>I</w:t>
      </w:r>
      <w:r w:rsidRPr="006C082D">
        <w:rPr>
          <w:rFonts w:asciiTheme="minorHAnsi" w:eastAsia="Cambria" w:hAnsiTheme="minorHAnsi" w:cstheme="minorHAnsi"/>
          <w:b/>
          <w:spacing w:val="2"/>
          <w:w w:val="102"/>
          <w:sz w:val="22"/>
          <w:szCs w:val="22"/>
        </w:rPr>
        <w:t>ONS/</w:t>
      </w:r>
      <w:r w:rsidRPr="006C082D">
        <w:rPr>
          <w:rFonts w:asciiTheme="minorHAnsi" w:eastAsia="Cambria" w:hAnsiTheme="minorHAnsi" w:cstheme="minorHAnsi"/>
          <w:b/>
          <w:spacing w:val="1"/>
          <w:w w:val="102"/>
          <w:sz w:val="22"/>
          <w:szCs w:val="22"/>
        </w:rPr>
        <w:t>J</w:t>
      </w:r>
      <w:r w:rsidRPr="006C082D">
        <w:rPr>
          <w:rFonts w:asciiTheme="minorHAnsi" w:eastAsia="Cambria" w:hAnsiTheme="minorHAnsi" w:cstheme="minorHAnsi"/>
          <w:b/>
          <w:spacing w:val="2"/>
          <w:w w:val="102"/>
          <w:sz w:val="22"/>
          <w:szCs w:val="22"/>
        </w:rPr>
        <w:t>OB</w:t>
      </w:r>
      <w:r w:rsidRPr="006C082D">
        <w:rPr>
          <w:rFonts w:asciiTheme="minorHAnsi" w:eastAsia="Cambria" w:hAnsiTheme="minorHAnsi" w:cstheme="minorHAnsi"/>
          <w:b/>
          <w:spacing w:val="7"/>
          <w:w w:val="102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b/>
          <w:spacing w:val="1"/>
          <w:w w:val="102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b/>
          <w:spacing w:val="2"/>
          <w:w w:val="103"/>
          <w:sz w:val="22"/>
          <w:szCs w:val="22"/>
        </w:rPr>
        <w:t>TRA</w:t>
      </w:r>
      <w:r w:rsidRPr="006C082D">
        <w:rPr>
          <w:rFonts w:asciiTheme="minorHAnsi" w:eastAsia="Cambria" w:hAnsiTheme="minorHAnsi" w:cstheme="minorHAnsi"/>
          <w:b/>
          <w:spacing w:val="1"/>
          <w:w w:val="103"/>
          <w:sz w:val="22"/>
          <w:szCs w:val="22"/>
        </w:rPr>
        <w:t>I</w:t>
      </w:r>
      <w:r w:rsidRPr="006C082D">
        <w:rPr>
          <w:rFonts w:asciiTheme="minorHAnsi" w:eastAsia="Cambria" w:hAnsiTheme="minorHAnsi" w:cstheme="minorHAnsi"/>
          <w:b/>
          <w:spacing w:val="2"/>
          <w:w w:val="103"/>
          <w:sz w:val="22"/>
          <w:szCs w:val="22"/>
        </w:rPr>
        <w:t>N</w:t>
      </w:r>
      <w:r w:rsidRPr="006C082D">
        <w:rPr>
          <w:rFonts w:asciiTheme="minorHAnsi" w:eastAsia="Cambria" w:hAnsiTheme="minorHAnsi" w:cstheme="minorHAnsi"/>
          <w:b/>
          <w:spacing w:val="1"/>
          <w:w w:val="103"/>
          <w:sz w:val="22"/>
          <w:szCs w:val="22"/>
        </w:rPr>
        <w:t>I</w:t>
      </w:r>
      <w:r w:rsidRPr="006C082D">
        <w:rPr>
          <w:rFonts w:asciiTheme="minorHAnsi" w:eastAsia="Cambria" w:hAnsiTheme="minorHAnsi" w:cstheme="minorHAnsi"/>
          <w:b/>
          <w:spacing w:val="2"/>
          <w:w w:val="103"/>
          <w:sz w:val="22"/>
          <w:szCs w:val="22"/>
        </w:rPr>
        <w:t>NG</w:t>
      </w:r>
      <w:r w:rsidRPr="006C082D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 </w:t>
      </w:r>
    </w:p>
    <w:p w14:paraId="39242F27" w14:textId="77777777" w:rsidR="009007BD" w:rsidRPr="006C082D" w:rsidRDefault="006C082D" w:rsidP="006C082D">
      <w:pPr>
        <w:tabs>
          <w:tab w:val="left" w:pos="820"/>
        </w:tabs>
        <w:spacing w:before="12"/>
        <w:ind w:left="2265" w:right="3192" w:hanging="2160"/>
        <w:rPr>
          <w:rFonts w:asciiTheme="minorHAnsi" w:eastAsia="Cambria" w:hAnsiTheme="minorHAnsi" w:cstheme="minorHAnsi"/>
          <w:sz w:val="22"/>
          <w:szCs w:val="22"/>
        </w:rPr>
      </w:pPr>
      <w:r w:rsidRPr="006C082D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b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b/>
          <w:sz w:val="22"/>
          <w:szCs w:val="22"/>
        </w:rPr>
        <w:tab/>
      </w:r>
      <w:r w:rsidRPr="006C082D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 </w:t>
      </w:r>
      <w:r w:rsidRPr="006C082D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                                                            </w:t>
      </w:r>
      <w:r w:rsidRPr="006C082D">
        <w:rPr>
          <w:rFonts w:asciiTheme="minorHAnsi" w:eastAsia="Cambria" w:hAnsiTheme="minorHAnsi" w:cstheme="minorHAnsi"/>
          <w:b/>
          <w:spacing w:val="6"/>
          <w:w w:val="25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                                                             </w:t>
      </w:r>
      <w:r w:rsidRPr="006C082D">
        <w:rPr>
          <w:rFonts w:asciiTheme="minorHAnsi" w:eastAsia="Cambria" w:hAnsiTheme="minorHAnsi" w:cstheme="minorHAnsi"/>
          <w:b/>
          <w:spacing w:val="6"/>
          <w:w w:val="25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C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isc</w:t>
      </w:r>
      <w:r w:rsidRPr="006C082D">
        <w:rPr>
          <w:rFonts w:asciiTheme="minorHAnsi" w:eastAsia="Cambria" w:hAnsiTheme="minorHAnsi" w:cstheme="minorHAnsi"/>
          <w:spacing w:val="2"/>
          <w:w w:val="55"/>
          <w:sz w:val="22"/>
          <w:szCs w:val="22"/>
        </w:rPr>
        <w:t xml:space="preserve">o   </w:t>
      </w:r>
      <w:r w:rsidRPr="006C082D">
        <w:rPr>
          <w:rFonts w:asciiTheme="minorHAnsi" w:eastAsia="Cambria" w:hAnsiTheme="minorHAnsi" w:cstheme="minorHAnsi"/>
          <w:spacing w:val="1"/>
          <w:w w:val="5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Ce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rtifi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spacing w:val="2"/>
          <w:w w:val="55"/>
          <w:sz w:val="22"/>
          <w:szCs w:val="22"/>
        </w:rPr>
        <w:t xml:space="preserve">d   </w:t>
      </w:r>
      <w:r w:rsidRPr="006C082D">
        <w:rPr>
          <w:rFonts w:asciiTheme="minorHAnsi" w:eastAsia="Cambria" w:hAnsiTheme="minorHAnsi" w:cstheme="minorHAnsi"/>
          <w:spacing w:val="1"/>
          <w:w w:val="5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Ne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wo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6C082D">
        <w:rPr>
          <w:rFonts w:asciiTheme="minorHAnsi" w:eastAsia="Cambria" w:hAnsiTheme="minorHAnsi" w:cstheme="minorHAnsi"/>
          <w:spacing w:val="2"/>
          <w:w w:val="54"/>
          <w:sz w:val="22"/>
          <w:szCs w:val="22"/>
        </w:rPr>
        <w:t xml:space="preserve">k   </w:t>
      </w:r>
      <w:r w:rsidRPr="006C082D">
        <w:rPr>
          <w:rFonts w:asciiTheme="minorHAnsi" w:eastAsia="Cambria" w:hAnsiTheme="minorHAnsi" w:cstheme="minorHAnsi"/>
          <w:spacing w:val="1"/>
          <w:w w:val="54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ss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ci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w w:val="26"/>
          <w:sz w:val="22"/>
          <w:szCs w:val="22"/>
        </w:rPr>
        <w:t xml:space="preserve">  </w:t>
      </w:r>
      <w:r w:rsidRPr="006C082D">
        <w:rPr>
          <w:rFonts w:asciiTheme="minorHAnsi" w:eastAsia="Cambria" w:hAnsiTheme="minorHAnsi" w:cstheme="minorHAnsi"/>
          <w:spacing w:val="10"/>
          <w:w w:val="26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spacing w:val="1"/>
          <w:w w:val="26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CCNA</w:t>
      </w:r>
      <w:r w:rsidRPr="006C082D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C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isc</w:t>
      </w:r>
      <w:r w:rsidRPr="006C082D">
        <w:rPr>
          <w:rFonts w:asciiTheme="minorHAnsi" w:eastAsia="Cambria" w:hAnsiTheme="minorHAnsi" w:cstheme="minorHAnsi"/>
          <w:spacing w:val="2"/>
          <w:w w:val="55"/>
          <w:sz w:val="22"/>
          <w:szCs w:val="22"/>
        </w:rPr>
        <w:t xml:space="preserve">o   </w:t>
      </w:r>
      <w:r w:rsidRPr="006C082D">
        <w:rPr>
          <w:rFonts w:asciiTheme="minorHAnsi" w:eastAsia="Cambria" w:hAnsiTheme="minorHAnsi" w:cstheme="minorHAnsi"/>
          <w:spacing w:val="1"/>
          <w:w w:val="5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Ce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rtifi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ed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et</w:t>
      </w:r>
      <w:r w:rsidRPr="006C082D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w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k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P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f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ssi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ona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CCN</w:t>
      </w:r>
      <w:r w:rsidRPr="006C082D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P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PEND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NG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CERT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F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CAT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ONS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p w14:paraId="3C31BD97" w14:textId="77777777" w:rsidR="009007BD" w:rsidRPr="006C082D" w:rsidRDefault="006C082D" w:rsidP="006C082D">
      <w:pPr>
        <w:ind w:left="2265" w:right="3453"/>
        <w:rPr>
          <w:rFonts w:asciiTheme="minorHAnsi" w:eastAsia="Cambria" w:hAnsiTheme="minorHAnsi" w:cstheme="minorHAnsi"/>
          <w:sz w:val="22"/>
          <w:szCs w:val="22"/>
        </w:rPr>
      </w:pP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V</w:t>
      </w:r>
      <w:r w:rsidRPr="006C082D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mW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AR</w:t>
      </w:r>
      <w:r w:rsidRPr="006C082D">
        <w:rPr>
          <w:rFonts w:asciiTheme="minorHAnsi" w:eastAsia="Cambria" w:hAnsiTheme="minorHAnsi" w:cstheme="minorHAnsi"/>
          <w:spacing w:val="2"/>
          <w:w w:val="56"/>
          <w:sz w:val="22"/>
          <w:szCs w:val="22"/>
        </w:rPr>
        <w:t xml:space="preserve">E   </w:t>
      </w:r>
      <w:r w:rsidRPr="006C082D">
        <w:rPr>
          <w:rFonts w:asciiTheme="minorHAnsi" w:eastAsia="Cambria" w:hAnsiTheme="minorHAnsi" w:cstheme="minorHAnsi"/>
          <w:spacing w:val="1"/>
          <w:w w:val="56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Ce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rtific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on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P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f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ssi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ona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VC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P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C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SSP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p w14:paraId="5B431C33" w14:textId="77777777" w:rsidR="009007BD" w:rsidRPr="006C082D" w:rsidRDefault="006C082D" w:rsidP="006C082D">
      <w:pPr>
        <w:ind w:left="105"/>
        <w:rPr>
          <w:rFonts w:asciiTheme="minorHAnsi" w:eastAsia="Cambria" w:hAnsiTheme="minorHAnsi" w:cstheme="minorHAnsi"/>
          <w:sz w:val="22"/>
          <w:szCs w:val="22"/>
        </w:rPr>
      </w:pP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> </w:t>
      </w:r>
    </w:p>
    <w:p w14:paraId="389DC245" w14:textId="77777777" w:rsidR="009007BD" w:rsidRPr="006C082D" w:rsidRDefault="006C082D" w:rsidP="006C082D">
      <w:pPr>
        <w:spacing w:before="7"/>
        <w:ind w:left="105"/>
        <w:rPr>
          <w:rFonts w:asciiTheme="minorHAnsi" w:eastAsia="Cambria" w:hAnsiTheme="minorHAnsi" w:cstheme="minorHAnsi"/>
          <w:sz w:val="22"/>
          <w:szCs w:val="22"/>
        </w:rPr>
      </w:pPr>
      <w:r w:rsidRPr="006C082D">
        <w:rPr>
          <w:rFonts w:asciiTheme="minorHAnsi" w:eastAsia="Cambria" w:hAnsiTheme="minorHAnsi" w:cstheme="minorHAnsi"/>
          <w:b/>
          <w:spacing w:val="2"/>
          <w:sz w:val="22"/>
          <w:szCs w:val="22"/>
        </w:rPr>
        <w:t>TECHN</w:t>
      </w:r>
      <w:r w:rsidRPr="006C082D">
        <w:rPr>
          <w:rFonts w:asciiTheme="minorHAnsi" w:eastAsia="Cambria" w:hAnsiTheme="minorHAnsi" w:cstheme="minorHAnsi"/>
          <w:b/>
          <w:spacing w:val="1"/>
          <w:sz w:val="22"/>
          <w:szCs w:val="22"/>
        </w:rPr>
        <w:t>I</w:t>
      </w:r>
      <w:r w:rsidRPr="006C082D">
        <w:rPr>
          <w:rFonts w:asciiTheme="minorHAnsi" w:eastAsia="Cambria" w:hAnsiTheme="minorHAnsi" w:cstheme="minorHAnsi"/>
          <w:b/>
          <w:spacing w:val="2"/>
          <w:sz w:val="22"/>
          <w:szCs w:val="22"/>
        </w:rPr>
        <w:t>CAL</w:t>
      </w:r>
      <w:r w:rsidRPr="006C082D">
        <w:rPr>
          <w:rFonts w:asciiTheme="minorHAnsi" w:eastAsia="Cambria" w:hAnsiTheme="minorHAnsi" w:cstheme="minorHAnsi"/>
          <w:b/>
          <w:spacing w:val="21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b/>
          <w:spacing w:val="1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b/>
          <w:spacing w:val="2"/>
          <w:w w:val="103"/>
          <w:sz w:val="22"/>
          <w:szCs w:val="22"/>
        </w:rPr>
        <w:t>EXPER</w:t>
      </w:r>
      <w:r w:rsidRPr="006C082D">
        <w:rPr>
          <w:rFonts w:asciiTheme="minorHAnsi" w:eastAsia="Cambria" w:hAnsiTheme="minorHAnsi" w:cstheme="minorHAnsi"/>
          <w:b/>
          <w:spacing w:val="1"/>
          <w:w w:val="103"/>
          <w:sz w:val="22"/>
          <w:szCs w:val="22"/>
        </w:rPr>
        <w:t>I</w:t>
      </w:r>
      <w:r w:rsidRPr="006C082D">
        <w:rPr>
          <w:rFonts w:asciiTheme="minorHAnsi" w:eastAsia="Cambria" w:hAnsiTheme="minorHAnsi" w:cstheme="minorHAnsi"/>
          <w:b/>
          <w:spacing w:val="2"/>
          <w:w w:val="103"/>
          <w:sz w:val="22"/>
          <w:szCs w:val="22"/>
        </w:rPr>
        <w:t>ENCE</w:t>
      </w:r>
      <w:r w:rsidRPr="006C082D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 </w:t>
      </w:r>
    </w:p>
    <w:p w14:paraId="1732A091" w14:textId="77777777" w:rsidR="009007BD" w:rsidRPr="006C082D" w:rsidRDefault="006C082D" w:rsidP="006C082D">
      <w:pPr>
        <w:tabs>
          <w:tab w:val="left" w:pos="2260"/>
        </w:tabs>
        <w:spacing w:before="27"/>
        <w:ind w:left="2265" w:right="707" w:hanging="360"/>
        <w:rPr>
          <w:rFonts w:asciiTheme="minorHAnsi" w:eastAsia="Cambria" w:hAnsiTheme="minorHAnsi" w:cstheme="minorHAnsi"/>
          <w:sz w:val="22"/>
          <w:szCs w:val="22"/>
        </w:rPr>
        <w:sectPr w:rsidR="009007BD" w:rsidRPr="006C082D">
          <w:pgSz w:w="11920" w:h="16840"/>
          <w:pgMar w:top="1280" w:right="1340" w:bottom="280" w:left="1340" w:header="720" w:footer="720" w:gutter="0"/>
          <w:cols w:space="720"/>
        </w:sectPr>
      </w:pPr>
      <w:r w:rsidRPr="006C082D">
        <w:rPr>
          <w:rFonts w:asciiTheme="minorHAnsi" w:hAnsiTheme="minorHAnsi" w:cstheme="minorHAnsi"/>
          <w:w w:val="136"/>
          <w:sz w:val="22"/>
          <w:szCs w:val="22"/>
        </w:rPr>
        <w:t>•</w:t>
      </w:r>
      <w:r w:rsidRPr="006C082D">
        <w:rPr>
          <w:rFonts w:asciiTheme="minorHAnsi" w:hAnsiTheme="minorHAnsi" w:cstheme="minorHAnsi"/>
          <w:sz w:val="22"/>
          <w:szCs w:val="22"/>
        </w:rPr>
        <w:tab/>
      </w:r>
      <w:r w:rsidRPr="006C082D">
        <w:rPr>
          <w:rFonts w:asciiTheme="minorHAnsi" w:eastAsia="Cambria" w:hAnsiTheme="minorHAnsi" w:cstheme="minorHAnsi"/>
          <w:spacing w:val="2"/>
          <w:sz w:val="22"/>
          <w:szCs w:val="22"/>
        </w:rPr>
        <w:t>De</w:t>
      </w:r>
      <w:r w:rsidRPr="006C082D">
        <w:rPr>
          <w:rFonts w:asciiTheme="minorHAnsi" w:eastAsia="Cambria" w:hAnsiTheme="minorHAnsi" w:cstheme="minorHAnsi"/>
          <w:spacing w:val="1"/>
          <w:sz w:val="22"/>
          <w:szCs w:val="22"/>
        </w:rPr>
        <w:t>si</w:t>
      </w:r>
      <w:r w:rsidRPr="006C082D">
        <w:rPr>
          <w:rFonts w:asciiTheme="minorHAnsi" w:eastAsia="Cambria" w:hAnsiTheme="minorHAnsi" w:cstheme="minorHAnsi"/>
          <w:spacing w:val="2"/>
          <w:sz w:val="22"/>
          <w:szCs w:val="22"/>
        </w:rPr>
        <w:t>gn</w:t>
      </w:r>
      <w:r w:rsidRPr="006C082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6C082D">
        <w:rPr>
          <w:rFonts w:asciiTheme="minorHAnsi" w:eastAsia="Cambria" w:hAnsiTheme="minorHAnsi" w:cstheme="minorHAnsi"/>
          <w:spacing w:val="13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spacing w:val="1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and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6C082D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p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le</w:t>
      </w:r>
      <w:r w:rsidRPr="006C082D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te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d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cl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oud</w:t>
      </w:r>
      <w:r w:rsidRPr="006C082D">
        <w:rPr>
          <w:rFonts w:asciiTheme="minorHAnsi" w:eastAsia="Cambria" w:hAnsiTheme="minorHAnsi" w:cstheme="minorHAnsi"/>
          <w:w w:val="34"/>
          <w:sz w:val="22"/>
          <w:szCs w:val="22"/>
        </w:rPr>
        <w:t>-­</w:t>
      </w:r>
      <w:r w:rsidRPr="006C082D">
        <w:rPr>
          <w:rFonts w:asciiTheme="minorHAnsi" w:eastAsia="Cambria" w:hAnsiTheme="minorHAnsi" w:cstheme="minorHAnsi"/>
          <w:spacing w:val="1"/>
          <w:w w:val="34"/>
          <w:sz w:val="22"/>
          <w:szCs w:val="22"/>
        </w:rPr>
        <w:t>‐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ba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se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d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sec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u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re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d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h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ir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d</w:t>
      </w:r>
      <w:r w:rsidRPr="006C082D">
        <w:rPr>
          <w:rFonts w:asciiTheme="minorHAnsi" w:eastAsia="Cambria" w:hAnsiTheme="minorHAnsi" w:cstheme="minorHAnsi"/>
          <w:w w:val="34"/>
          <w:sz w:val="22"/>
          <w:szCs w:val="22"/>
        </w:rPr>
        <w:t>-­</w:t>
      </w:r>
      <w:r w:rsidRPr="006C082D">
        <w:rPr>
          <w:rFonts w:asciiTheme="minorHAnsi" w:eastAsia="Cambria" w:hAnsiTheme="minorHAnsi" w:cstheme="minorHAnsi"/>
          <w:spacing w:val="1"/>
          <w:w w:val="34"/>
          <w:sz w:val="22"/>
          <w:szCs w:val="22"/>
        </w:rPr>
        <w:t>‐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pa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rt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y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do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c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u</w:t>
      </w:r>
      <w:r w:rsidRPr="006C082D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pub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lic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6C082D">
        <w:rPr>
          <w:rFonts w:asciiTheme="minorHAnsi" w:eastAsia="Cambria" w:hAnsiTheme="minorHAnsi" w:cstheme="minorHAnsi"/>
          <w:spacing w:val="2"/>
          <w:w w:val="56"/>
          <w:sz w:val="22"/>
          <w:szCs w:val="22"/>
        </w:rPr>
        <w:t xml:space="preserve">n   </w:t>
      </w:r>
      <w:r w:rsidRPr="006C082D">
        <w:rPr>
          <w:rFonts w:asciiTheme="minorHAnsi" w:eastAsia="Cambria" w:hAnsiTheme="minorHAnsi" w:cstheme="minorHAnsi"/>
          <w:spacing w:val="1"/>
          <w:w w:val="56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u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ng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W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S</w:t>
      </w:r>
      <w:r w:rsidRPr="006C082D">
        <w:rPr>
          <w:rFonts w:asciiTheme="minorHAnsi" w:eastAsia="Cambria" w:hAnsiTheme="minorHAnsi" w:cstheme="minorHAnsi"/>
          <w:w w:val="34"/>
          <w:sz w:val="22"/>
          <w:szCs w:val="22"/>
        </w:rPr>
        <w:t>-­</w:t>
      </w:r>
      <w:r w:rsidRPr="006C082D">
        <w:rPr>
          <w:rFonts w:asciiTheme="minorHAnsi" w:eastAsia="Cambria" w:hAnsiTheme="minorHAnsi" w:cstheme="minorHAnsi"/>
          <w:spacing w:val="1"/>
          <w:w w:val="34"/>
          <w:sz w:val="22"/>
          <w:szCs w:val="22"/>
        </w:rPr>
        <w:t>‐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c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u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rit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y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,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SOAP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,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On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w w:val="34"/>
          <w:sz w:val="22"/>
          <w:szCs w:val="22"/>
        </w:rPr>
        <w:t>-­</w:t>
      </w:r>
      <w:r w:rsidRPr="006C082D">
        <w:rPr>
          <w:rFonts w:asciiTheme="minorHAnsi" w:eastAsia="Cambria" w:hAnsiTheme="minorHAnsi" w:cstheme="minorHAnsi"/>
          <w:spacing w:val="1"/>
          <w:w w:val="34"/>
          <w:sz w:val="22"/>
          <w:szCs w:val="22"/>
        </w:rPr>
        <w:t>‐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T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6C082D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w w:val="34"/>
          <w:sz w:val="22"/>
          <w:szCs w:val="22"/>
        </w:rPr>
        <w:t>-­</w:t>
      </w:r>
      <w:r w:rsidRPr="006C082D">
        <w:rPr>
          <w:rFonts w:asciiTheme="minorHAnsi" w:eastAsia="Cambria" w:hAnsiTheme="minorHAnsi" w:cstheme="minorHAnsi"/>
          <w:spacing w:val="1"/>
          <w:w w:val="34"/>
          <w:sz w:val="22"/>
          <w:szCs w:val="22"/>
        </w:rPr>
        <w:t>‐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Pad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,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tc.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Ho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st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spacing w:val="2"/>
          <w:w w:val="55"/>
          <w:sz w:val="22"/>
          <w:szCs w:val="22"/>
        </w:rPr>
        <w:t xml:space="preserve">d   </w:t>
      </w:r>
      <w:r w:rsidRPr="006C082D">
        <w:rPr>
          <w:rFonts w:asciiTheme="minorHAnsi" w:eastAsia="Cambria" w:hAnsiTheme="minorHAnsi" w:cstheme="minorHAnsi"/>
          <w:spacing w:val="1"/>
          <w:w w:val="5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6C082D">
        <w:rPr>
          <w:rFonts w:asciiTheme="minorHAnsi" w:eastAsia="Cambria" w:hAnsiTheme="minorHAnsi" w:cstheme="minorHAnsi"/>
          <w:spacing w:val="2"/>
          <w:w w:val="56"/>
          <w:sz w:val="22"/>
          <w:szCs w:val="22"/>
        </w:rPr>
        <w:t>n    </w:t>
      </w:r>
      <w:hyperlink r:id="rId5">
        <w:r w:rsidRPr="006C082D">
          <w:rPr>
            <w:rFonts w:asciiTheme="minorHAnsi" w:eastAsia="Cambria" w:hAnsiTheme="minorHAnsi" w:cstheme="minorHAnsi"/>
            <w:color w:val="0000FF"/>
            <w:spacing w:val="2"/>
            <w:w w:val="103"/>
            <w:sz w:val="22"/>
            <w:szCs w:val="22"/>
            <w:u w:color="0000FF"/>
          </w:rPr>
          <w:t>h</w:t>
        </w:r>
        <w:r w:rsidRPr="006C082D">
          <w:rPr>
            <w:rFonts w:asciiTheme="minorHAnsi" w:eastAsia="Cambria" w:hAnsiTheme="minorHAnsi" w:cstheme="minorHAnsi"/>
            <w:color w:val="0000FF"/>
            <w:spacing w:val="1"/>
            <w:w w:val="103"/>
            <w:sz w:val="22"/>
            <w:szCs w:val="22"/>
            <w:u w:color="0000FF"/>
          </w:rPr>
          <w:t>tt</w:t>
        </w:r>
        <w:r w:rsidRPr="006C082D">
          <w:rPr>
            <w:rFonts w:asciiTheme="minorHAnsi" w:eastAsia="Cambria" w:hAnsiTheme="minorHAnsi" w:cstheme="minorHAnsi"/>
            <w:color w:val="0000FF"/>
            <w:spacing w:val="2"/>
            <w:w w:val="103"/>
            <w:sz w:val="22"/>
            <w:szCs w:val="22"/>
            <w:u w:color="0000FF"/>
          </w:rPr>
          <w:t>p</w:t>
        </w:r>
        <w:r w:rsidRPr="006C082D">
          <w:rPr>
            <w:rFonts w:asciiTheme="minorHAnsi" w:eastAsia="Cambria" w:hAnsiTheme="minorHAnsi" w:cstheme="minorHAnsi"/>
            <w:color w:val="0000FF"/>
            <w:spacing w:val="1"/>
            <w:w w:val="103"/>
            <w:sz w:val="22"/>
            <w:szCs w:val="22"/>
            <w:u w:color="0000FF"/>
          </w:rPr>
          <w:t>://</w:t>
        </w:r>
        <w:r w:rsidRPr="006C082D">
          <w:rPr>
            <w:rFonts w:asciiTheme="minorHAnsi" w:eastAsia="Cambria" w:hAnsiTheme="minorHAnsi" w:cstheme="minorHAnsi"/>
            <w:color w:val="0000FF"/>
            <w:spacing w:val="3"/>
            <w:w w:val="103"/>
            <w:sz w:val="22"/>
            <w:szCs w:val="22"/>
            <w:u w:color="0000FF"/>
          </w:rPr>
          <w:t>m</w:t>
        </w:r>
        <w:r w:rsidRPr="006C082D">
          <w:rPr>
            <w:rFonts w:asciiTheme="minorHAnsi" w:eastAsia="Cambria" w:hAnsiTheme="minorHAnsi" w:cstheme="minorHAnsi"/>
            <w:color w:val="0000FF"/>
            <w:spacing w:val="2"/>
            <w:w w:val="103"/>
            <w:sz w:val="22"/>
            <w:szCs w:val="22"/>
            <w:u w:color="0000FF"/>
          </w:rPr>
          <w:t>ose</w:t>
        </w:r>
        <w:r w:rsidRPr="006C082D">
          <w:rPr>
            <w:rFonts w:asciiTheme="minorHAnsi" w:eastAsia="Cambria" w:hAnsiTheme="minorHAnsi" w:cstheme="minorHAnsi"/>
            <w:color w:val="0000FF"/>
            <w:spacing w:val="1"/>
            <w:w w:val="103"/>
            <w:sz w:val="22"/>
            <w:szCs w:val="22"/>
            <w:u w:color="0000FF"/>
          </w:rPr>
          <w:t>si</w:t>
        </w:r>
        <w:r w:rsidRPr="006C082D">
          <w:rPr>
            <w:rFonts w:asciiTheme="minorHAnsi" w:eastAsia="Cambria" w:hAnsiTheme="minorHAnsi" w:cstheme="minorHAnsi"/>
            <w:color w:val="0000FF"/>
            <w:spacing w:val="2"/>
            <w:w w:val="103"/>
            <w:sz w:val="22"/>
            <w:szCs w:val="22"/>
            <w:u w:color="0000FF"/>
          </w:rPr>
          <w:t>ke</w:t>
        </w:r>
        <w:r w:rsidRPr="006C082D">
          <w:rPr>
            <w:rFonts w:asciiTheme="minorHAnsi" w:eastAsia="Cambria" w:hAnsiTheme="minorHAnsi" w:cstheme="minorHAnsi"/>
            <w:color w:val="0000FF"/>
            <w:spacing w:val="1"/>
            <w:w w:val="103"/>
            <w:sz w:val="22"/>
            <w:szCs w:val="22"/>
            <w:u w:color="0000FF"/>
          </w:rPr>
          <w:t>.</w:t>
        </w:r>
        <w:r w:rsidRPr="006C082D">
          <w:rPr>
            <w:rFonts w:asciiTheme="minorHAnsi" w:eastAsia="Cambria" w:hAnsiTheme="minorHAnsi" w:cstheme="minorHAnsi"/>
            <w:color w:val="0000FF"/>
            <w:spacing w:val="2"/>
            <w:w w:val="103"/>
            <w:sz w:val="22"/>
            <w:szCs w:val="22"/>
            <w:u w:color="0000FF"/>
          </w:rPr>
          <w:t>o</w:t>
        </w:r>
        <w:r w:rsidRPr="006C082D">
          <w:rPr>
            <w:rFonts w:asciiTheme="minorHAnsi" w:eastAsia="Cambria" w:hAnsiTheme="minorHAnsi" w:cstheme="minorHAnsi"/>
            <w:color w:val="0000FF"/>
            <w:spacing w:val="1"/>
            <w:w w:val="103"/>
            <w:sz w:val="22"/>
            <w:szCs w:val="22"/>
            <w:u w:color="0000FF"/>
          </w:rPr>
          <w:t>r</w:t>
        </w:r>
        <w:r w:rsidRPr="006C082D">
          <w:rPr>
            <w:rFonts w:asciiTheme="minorHAnsi" w:eastAsia="Cambria" w:hAnsiTheme="minorHAnsi" w:cstheme="minorHAnsi"/>
            <w:color w:val="0000FF"/>
            <w:spacing w:val="2"/>
            <w:w w:val="103"/>
            <w:sz w:val="22"/>
            <w:szCs w:val="22"/>
            <w:u w:color="0000FF"/>
          </w:rPr>
          <w:t>g/ex</w:t>
        </w:r>
        <w:r w:rsidRPr="006C082D">
          <w:rPr>
            <w:rFonts w:asciiTheme="minorHAnsi" w:eastAsia="Cambria" w:hAnsiTheme="minorHAnsi" w:cstheme="minorHAnsi"/>
            <w:color w:val="0000FF"/>
            <w:spacing w:val="1"/>
            <w:w w:val="103"/>
            <w:sz w:val="22"/>
            <w:szCs w:val="22"/>
            <w:u w:color="0000FF"/>
          </w:rPr>
          <w:t>t</w:t>
        </w:r>
        <w:r w:rsidRPr="006C082D">
          <w:rPr>
            <w:rFonts w:asciiTheme="minorHAnsi" w:eastAsia="Cambria" w:hAnsiTheme="minorHAnsi" w:cstheme="minorHAnsi"/>
            <w:color w:val="0000FF"/>
            <w:spacing w:val="2"/>
            <w:w w:val="103"/>
            <w:sz w:val="22"/>
            <w:szCs w:val="22"/>
            <w:u w:color="0000FF"/>
          </w:rPr>
          <w:t>e</w:t>
        </w:r>
        <w:r w:rsidRPr="006C082D">
          <w:rPr>
            <w:rFonts w:asciiTheme="minorHAnsi" w:eastAsia="Cambria" w:hAnsiTheme="minorHAnsi" w:cstheme="minorHAnsi"/>
            <w:color w:val="0000FF"/>
            <w:spacing w:val="1"/>
            <w:w w:val="103"/>
            <w:sz w:val="22"/>
            <w:szCs w:val="22"/>
            <w:u w:color="0000FF"/>
          </w:rPr>
          <w:t>r</w:t>
        </w:r>
        <w:r w:rsidRPr="006C082D">
          <w:rPr>
            <w:rFonts w:asciiTheme="minorHAnsi" w:eastAsia="Cambria" w:hAnsiTheme="minorHAnsi" w:cstheme="minorHAnsi"/>
            <w:color w:val="0000FF"/>
            <w:spacing w:val="2"/>
            <w:w w:val="103"/>
            <w:sz w:val="22"/>
            <w:szCs w:val="22"/>
            <w:u w:color="0000FF"/>
          </w:rPr>
          <w:t>na</w:t>
        </w:r>
        <w:r w:rsidRPr="006C082D">
          <w:rPr>
            <w:rFonts w:asciiTheme="minorHAnsi" w:eastAsia="Cambria" w:hAnsiTheme="minorHAnsi" w:cstheme="minorHAnsi"/>
            <w:color w:val="0000FF"/>
            <w:spacing w:val="1"/>
            <w:w w:val="103"/>
            <w:sz w:val="22"/>
            <w:szCs w:val="22"/>
            <w:u w:color="0000FF"/>
          </w:rPr>
          <w:t>l</w:t>
        </w:r>
        <w:r w:rsidRPr="006C082D">
          <w:rPr>
            <w:rFonts w:asciiTheme="minorHAnsi" w:eastAsia="Cambria" w:hAnsiTheme="minorHAnsi" w:cstheme="minorHAnsi"/>
            <w:color w:val="0000FF"/>
            <w:spacing w:val="2"/>
            <w:w w:val="103"/>
            <w:sz w:val="22"/>
            <w:szCs w:val="22"/>
            <w:u w:color="0000FF"/>
          </w:rPr>
          <w:t>/</w:t>
        </w:r>
        <w:r w:rsidRPr="006C082D">
          <w:rPr>
            <w:rFonts w:asciiTheme="minorHAnsi" w:eastAsia="Cambria" w:hAnsiTheme="minorHAnsi" w:cstheme="minorHAnsi"/>
            <w:color w:val="0000FF"/>
            <w:spacing w:val="1"/>
            <w:w w:val="103"/>
            <w:sz w:val="22"/>
            <w:szCs w:val="22"/>
            <w:u w:color="0000FF"/>
          </w:rPr>
          <w:t>s</w:t>
        </w:r>
        <w:r w:rsidRPr="006C082D">
          <w:rPr>
            <w:rFonts w:asciiTheme="minorHAnsi" w:eastAsia="Cambria" w:hAnsiTheme="minorHAnsi" w:cstheme="minorHAnsi"/>
            <w:color w:val="0000FF"/>
            <w:spacing w:val="2"/>
            <w:w w:val="103"/>
            <w:sz w:val="22"/>
            <w:szCs w:val="22"/>
            <w:u w:color="0000FF"/>
          </w:rPr>
          <w:t>e</w:t>
        </w:r>
        <w:r w:rsidRPr="006C082D">
          <w:rPr>
            <w:rFonts w:asciiTheme="minorHAnsi" w:eastAsia="Cambria" w:hAnsiTheme="minorHAnsi" w:cstheme="minorHAnsi"/>
            <w:color w:val="0000FF"/>
            <w:spacing w:val="1"/>
            <w:w w:val="103"/>
            <w:sz w:val="22"/>
            <w:szCs w:val="22"/>
            <w:u w:color="0000FF"/>
          </w:rPr>
          <w:t>c</w:t>
        </w:r>
        <w:r w:rsidRPr="006C082D">
          <w:rPr>
            <w:rFonts w:asciiTheme="minorHAnsi" w:eastAsia="Cambria" w:hAnsiTheme="minorHAnsi" w:cstheme="minorHAnsi"/>
            <w:color w:val="0000FF"/>
            <w:spacing w:val="2"/>
            <w:w w:val="103"/>
            <w:sz w:val="22"/>
            <w:szCs w:val="22"/>
            <w:u w:color="0000FF"/>
          </w:rPr>
          <w:t>u</w:t>
        </w:r>
        <w:r w:rsidRPr="006C082D">
          <w:rPr>
            <w:rFonts w:asciiTheme="minorHAnsi" w:eastAsia="Cambria" w:hAnsiTheme="minorHAnsi" w:cstheme="minorHAnsi"/>
            <w:color w:val="0000FF"/>
            <w:spacing w:val="1"/>
            <w:w w:val="103"/>
            <w:sz w:val="22"/>
            <w:szCs w:val="22"/>
            <w:u w:color="0000FF"/>
          </w:rPr>
          <w:t>r</w:t>
        </w:r>
        <w:r w:rsidRPr="006C082D">
          <w:rPr>
            <w:rFonts w:asciiTheme="minorHAnsi" w:eastAsia="Cambria" w:hAnsiTheme="minorHAnsi" w:cstheme="minorHAnsi"/>
            <w:color w:val="0000FF"/>
            <w:spacing w:val="2"/>
            <w:w w:val="103"/>
            <w:sz w:val="22"/>
            <w:szCs w:val="22"/>
            <w:u w:color="0000FF"/>
          </w:rPr>
          <w:t>e</w:t>
        </w:r>
        <w:r w:rsidRPr="006C082D">
          <w:rPr>
            <w:rFonts w:asciiTheme="minorHAnsi" w:eastAsia="Cambria" w:hAnsiTheme="minorHAnsi" w:cstheme="minorHAnsi"/>
            <w:color w:val="0000FF"/>
            <w:spacing w:val="1"/>
            <w:w w:val="103"/>
            <w:sz w:val="22"/>
            <w:szCs w:val="22"/>
            <w:u w:color="0000FF"/>
          </w:rPr>
          <w:t>_cl</w:t>
        </w:r>
        <w:r w:rsidRPr="006C082D">
          <w:rPr>
            <w:rFonts w:asciiTheme="minorHAnsi" w:eastAsia="Cambria" w:hAnsiTheme="minorHAnsi" w:cstheme="minorHAnsi"/>
            <w:color w:val="0000FF"/>
            <w:spacing w:val="2"/>
            <w:w w:val="103"/>
            <w:sz w:val="22"/>
            <w:szCs w:val="22"/>
            <w:u w:color="0000FF"/>
          </w:rPr>
          <w:t>ou</w:t>
        </w:r>
        <w:r w:rsidRPr="006C082D">
          <w:rPr>
            <w:rFonts w:asciiTheme="minorHAnsi" w:eastAsia="Cambria" w:hAnsiTheme="minorHAnsi" w:cstheme="minorHAnsi"/>
            <w:color w:val="0000FF"/>
            <w:spacing w:val="1"/>
            <w:w w:val="103"/>
            <w:sz w:val="22"/>
            <w:szCs w:val="22"/>
            <w:u w:color="0000FF"/>
          </w:rPr>
          <w:t>d</w:t>
        </w:r>
      </w:hyperlink>
      <w:r w:rsidRPr="006C082D">
        <w:rPr>
          <w:rFonts w:asciiTheme="minorHAnsi" w:eastAsia="Cambria" w:hAnsiTheme="minorHAnsi" w:cstheme="minorHAnsi"/>
          <w:color w:val="000000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color w:val="000000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and</w:t>
      </w:r>
      <w:r w:rsidRPr="006C082D">
        <w:rPr>
          <w:rFonts w:asciiTheme="minorHAnsi" w:eastAsia="Cambria" w:hAnsiTheme="minorHAnsi" w:cstheme="minorHAnsi"/>
          <w:color w:val="000000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color w:val="000000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color w:val="000000"/>
          <w:spacing w:val="3"/>
          <w:w w:val="103"/>
          <w:sz w:val="22"/>
          <w:szCs w:val="22"/>
        </w:rPr>
        <w:t>m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z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on</w:t>
      </w:r>
      <w:r w:rsidRPr="006C082D">
        <w:rPr>
          <w:rFonts w:asciiTheme="minorHAnsi" w:eastAsia="Cambria" w:hAnsiTheme="minorHAnsi" w:cstheme="minorHAnsi"/>
          <w:color w:val="000000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color w:val="000000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EC2</w:t>
      </w:r>
      <w:r w:rsidRPr="006C082D">
        <w:rPr>
          <w:rFonts w:asciiTheme="minorHAnsi" w:eastAsia="Cambria" w:hAnsiTheme="minorHAnsi" w:cstheme="minorHAnsi"/>
          <w:color w:val="000000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color w:val="000000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C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l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oud</w:t>
      </w:r>
      <w:r w:rsidRPr="006C082D">
        <w:rPr>
          <w:rFonts w:asciiTheme="minorHAnsi" w:eastAsia="Cambria" w:hAnsiTheme="minorHAnsi" w:cstheme="minorHAnsi"/>
          <w:color w:val="000000"/>
          <w:w w:val="25"/>
          <w:sz w:val="22"/>
          <w:szCs w:val="22"/>
        </w:rPr>
        <w:t xml:space="preserve">    </w:t>
      </w:r>
    </w:p>
    <w:p w14:paraId="0C46A9CE" w14:textId="77777777" w:rsidR="009007BD" w:rsidRPr="006C082D" w:rsidRDefault="006C082D" w:rsidP="006C082D">
      <w:pPr>
        <w:spacing w:before="2"/>
        <w:jc w:val="right"/>
        <w:rPr>
          <w:rFonts w:asciiTheme="minorHAnsi" w:eastAsia="Cambria" w:hAnsiTheme="minorHAnsi" w:cstheme="minorHAnsi"/>
          <w:sz w:val="22"/>
          <w:szCs w:val="22"/>
        </w:rPr>
      </w:pP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> </w:t>
      </w:r>
    </w:p>
    <w:p w14:paraId="0DECF01F" w14:textId="77777777" w:rsidR="009007BD" w:rsidRPr="006C082D" w:rsidRDefault="009007BD" w:rsidP="006C082D">
      <w:pPr>
        <w:rPr>
          <w:rFonts w:asciiTheme="minorHAnsi" w:hAnsiTheme="minorHAnsi" w:cstheme="minorHAnsi"/>
          <w:sz w:val="22"/>
          <w:szCs w:val="22"/>
        </w:rPr>
      </w:pPr>
    </w:p>
    <w:p w14:paraId="55C49626" w14:textId="77777777" w:rsidR="009007BD" w:rsidRPr="006C082D" w:rsidRDefault="009007BD" w:rsidP="006C082D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71C1152E" w14:textId="77777777" w:rsidR="009007BD" w:rsidRPr="006C082D" w:rsidRDefault="006C082D" w:rsidP="006C082D">
      <w:pPr>
        <w:jc w:val="right"/>
        <w:rPr>
          <w:rFonts w:asciiTheme="minorHAnsi" w:eastAsia="Cambria" w:hAnsiTheme="minorHAnsi" w:cstheme="minorHAnsi"/>
          <w:sz w:val="22"/>
          <w:szCs w:val="22"/>
        </w:rPr>
      </w:pP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> </w:t>
      </w:r>
    </w:p>
    <w:p w14:paraId="17567CB3" w14:textId="77777777" w:rsidR="009007BD" w:rsidRPr="006C082D" w:rsidRDefault="006C082D" w:rsidP="006C082D">
      <w:pPr>
        <w:spacing w:before="12"/>
        <w:rPr>
          <w:rFonts w:asciiTheme="minorHAnsi" w:hAnsiTheme="minorHAnsi" w:cstheme="minorHAnsi"/>
          <w:sz w:val="22"/>
          <w:szCs w:val="22"/>
        </w:rPr>
      </w:pPr>
      <w:r w:rsidRPr="006C082D">
        <w:rPr>
          <w:rFonts w:asciiTheme="minorHAnsi" w:hAnsiTheme="minorHAnsi" w:cstheme="minorHAnsi"/>
          <w:sz w:val="22"/>
          <w:szCs w:val="22"/>
        </w:rPr>
        <w:br w:type="column"/>
      </w:r>
    </w:p>
    <w:p w14:paraId="6BFAA396" w14:textId="77777777" w:rsidR="009007BD" w:rsidRPr="006C082D" w:rsidRDefault="006C082D" w:rsidP="006C082D">
      <w:pPr>
        <w:rPr>
          <w:rFonts w:asciiTheme="minorHAnsi" w:eastAsia="Cambria" w:hAnsiTheme="minorHAnsi" w:cstheme="minorHAnsi"/>
          <w:sz w:val="22"/>
          <w:szCs w:val="22"/>
        </w:rPr>
      </w:pPr>
      <w:r w:rsidRPr="006C082D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6C082D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spacing w:val="2"/>
          <w:sz w:val="22"/>
          <w:szCs w:val="22"/>
        </w:rPr>
        <w:t>De</w:t>
      </w:r>
      <w:r w:rsidRPr="006C082D">
        <w:rPr>
          <w:rFonts w:asciiTheme="minorHAnsi" w:eastAsia="Cambria" w:hAnsiTheme="minorHAnsi" w:cstheme="minorHAnsi"/>
          <w:spacing w:val="1"/>
          <w:sz w:val="22"/>
          <w:szCs w:val="22"/>
        </w:rPr>
        <w:t>si</w:t>
      </w:r>
      <w:r w:rsidRPr="006C082D">
        <w:rPr>
          <w:rFonts w:asciiTheme="minorHAnsi" w:eastAsia="Cambria" w:hAnsiTheme="minorHAnsi" w:cstheme="minorHAnsi"/>
          <w:spacing w:val="2"/>
          <w:sz w:val="22"/>
          <w:szCs w:val="22"/>
        </w:rPr>
        <w:t>gn</w:t>
      </w:r>
      <w:r w:rsidRPr="006C082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6C082D">
        <w:rPr>
          <w:rFonts w:asciiTheme="minorHAnsi" w:eastAsia="Cambria" w:hAnsiTheme="minorHAnsi" w:cstheme="minorHAnsi"/>
          <w:spacing w:val="13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spacing w:val="1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and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6C082D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p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en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ed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S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ss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Ro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Ba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se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d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ccess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Con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tr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App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lic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on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p w14:paraId="0962930D" w14:textId="77777777" w:rsidR="009007BD" w:rsidRPr="006C082D" w:rsidRDefault="006C082D" w:rsidP="006C082D">
      <w:pPr>
        <w:spacing w:before="7"/>
        <w:ind w:left="360"/>
        <w:rPr>
          <w:rFonts w:asciiTheme="minorHAnsi" w:eastAsia="Cambria" w:hAnsiTheme="minorHAnsi" w:cstheme="minorHAnsi"/>
          <w:sz w:val="22"/>
          <w:szCs w:val="22"/>
        </w:rPr>
      </w:pPr>
      <w:r w:rsidRPr="006C082D">
        <w:rPr>
          <w:rFonts w:asciiTheme="minorHAnsi" w:eastAsia="Cambria" w:hAnsiTheme="minorHAnsi" w:cstheme="minorHAnsi"/>
          <w:spacing w:val="1"/>
          <w:w w:val="53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w w:val="53"/>
          <w:sz w:val="22"/>
          <w:szCs w:val="22"/>
        </w:rPr>
        <w:t xml:space="preserve">  </w:t>
      </w:r>
      <w:r w:rsidRPr="006C082D">
        <w:rPr>
          <w:rFonts w:asciiTheme="minorHAnsi" w:eastAsia="Cambria" w:hAnsiTheme="minorHAnsi" w:cstheme="minorHAnsi"/>
          <w:spacing w:val="7"/>
          <w:w w:val="53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spacing w:val="1"/>
          <w:w w:val="53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u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lti</w:t>
      </w:r>
      <w:r w:rsidRPr="006C082D">
        <w:rPr>
          <w:rFonts w:asciiTheme="minorHAnsi" w:eastAsia="Cambria" w:hAnsiTheme="minorHAnsi" w:cstheme="minorHAnsi"/>
          <w:w w:val="34"/>
          <w:sz w:val="22"/>
          <w:szCs w:val="22"/>
        </w:rPr>
        <w:t>-­</w:t>
      </w:r>
      <w:r w:rsidRPr="006C082D">
        <w:rPr>
          <w:rFonts w:asciiTheme="minorHAnsi" w:eastAsia="Cambria" w:hAnsiTheme="minorHAnsi" w:cstheme="minorHAnsi"/>
          <w:spacing w:val="1"/>
          <w:w w:val="34"/>
          <w:sz w:val="22"/>
          <w:szCs w:val="22"/>
        </w:rPr>
        <w:t>‐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la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ye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Se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c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u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ed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D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ata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b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as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.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Ho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st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ed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on</w:t>
      </w:r>
      <w:hyperlink r:id="rId6">
        <w:r w:rsidRPr="006C082D">
          <w:rPr>
            <w:rFonts w:asciiTheme="minorHAnsi" w:eastAsia="Cambria" w:hAnsiTheme="minorHAnsi" w:cstheme="minorHAnsi"/>
            <w:w w:val="25"/>
            <w:sz w:val="22"/>
            <w:szCs w:val="22"/>
          </w:rPr>
          <w:t xml:space="preserve">   </w:t>
        </w:r>
        <w:r w:rsidRPr="006C082D">
          <w:rPr>
            <w:rFonts w:asciiTheme="minorHAnsi" w:eastAsia="Cambria" w:hAnsiTheme="minorHAnsi" w:cstheme="minorHAnsi"/>
            <w:spacing w:val="1"/>
            <w:w w:val="25"/>
            <w:sz w:val="22"/>
            <w:szCs w:val="22"/>
          </w:rPr>
          <w:t> </w:t>
        </w:r>
        <w:r w:rsidRPr="006C082D">
          <w:rPr>
            <w:rFonts w:asciiTheme="minorHAnsi" w:eastAsia="Cambria" w:hAnsiTheme="minorHAnsi" w:cstheme="minorHAnsi"/>
            <w:color w:val="0000FF"/>
            <w:spacing w:val="2"/>
            <w:w w:val="103"/>
            <w:sz w:val="22"/>
            <w:szCs w:val="22"/>
            <w:u w:color="0000FF"/>
          </w:rPr>
          <w:t>h</w:t>
        </w:r>
        <w:r w:rsidRPr="006C082D">
          <w:rPr>
            <w:rFonts w:asciiTheme="minorHAnsi" w:eastAsia="Cambria" w:hAnsiTheme="minorHAnsi" w:cstheme="minorHAnsi"/>
            <w:color w:val="0000FF"/>
            <w:spacing w:val="1"/>
            <w:w w:val="103"/>
            <w:sz w:val="22"/>
            <w:szCs w:val="22"/>
            <w:u w:color="0000FF"/>
          </w:rPr>
          <w:t>tt</w:t>
        </w:r>
        <w:r w:rsidRPr="006C082D">
          <w:rPr>
            <w:rFonts w:asciiTheme="minorHAnsi" w:eastAsia="Cambria" w:hAnsiTheme="minorHAnsi" w:cstheme="minorHAnsi"/>
            <w:color w:val="0000FF"/>
            <w:spacing w:val="2"/>
            <w:w w:val="103"/>
            <w:sz w:val="22"/>
            <w:szCs w:val="22"/>
            <w:u w:color="0000FF"/>
          </w:rPr>
          <w:t>p</w:t>
        </w:r>
        <w:r w:rsidRPr="006C082D">
          <w:rPr>
            <w:rFonts w:asciiTheme="minorHAnsi" w:eastAsia="Cambria" w:hAnsiTheme="minorHAnsi" w:cstheme="minorHAnsi"/>
            <w:color w:val="0000FF"/>
            <w:spacing w:val="1"/>
            <w:w w:val="103"/>
            <w:sz w:val="22"/>
            <w:szCs w:val="22"/>
            <w:u w:color="0000FF"/>
          </w:rPr>
          <w:t>://</w:t>
        </w:r>
        <w:r w:rsidRPr="006C082D">
          <w:rPr>
            <w:rFonts w:asciiTheme="minorHAnsi" w:eastAsia="Cambria" w:hAnsiTheme="minorHAnsi" w:cstheme="minorHAnsi"/>
            <w:color w:val="0000FF"/>
            <w:spacing w:val="3"/>
            <w:w w:val="103"/>
            <w:sz w:val="22"/>
            <w:szCs w:val="22"/>
            <w:u w:color="0000FF"/>
          </w:rPr>
          <w:t>m</w:t>
        </w:r>
        <w:r w:rsidRPr="006C082D">
          <w:rPr>
            <w:rFonts w:asciiTheme="minorHAnsi" w:eastAsia="Cambria" w:hAnsiTheme="minorHAnsi" w:cstheme="minorHAnsi"/>
            <w:color w:val="0000FF"/>
            <w:spacing w:val="2"/>
            <w:w w:val="103"/>
            <w:sz w:val="22"/>
            <w:szCs w:val="22"/>
            <w:u w:color="0000FF"/>
          </w:rPr>
          <w:t>o</w:t>
        </w:r>
        <w:r w:rsidRPr="006C082D">
          <w:rPr>
            <w:rFonts w:asciiTheme="minorHAnsi" w:eastAsia="Cambria" w:hAnsiTheme="minorHAnsi" w:cstheme="minorHAnsi"/>
            <w:color w:val="0000FF"/>
            <w:spacing w:val="1"/>
            <w:w w:val="103"/>
            <w:sz w:val="22"/>
            <w:szCs w:val="22"/>
            <w:u w:color="0000FF"/>
          </w:rPr>
          <w:t>s</w:t>
        </w:r>
        <w:r w:rsidRPr="006C082D">
          <w:rPr>
            <w:rFonts w:asciiTheme="minorHAnsi" w:eastAsia="Cambria" w:hAnsiTheme="minorHAnsi" w:cstheme="minorHAnsi"/>
            <w:color w:val="0000FF"/>
            <w:spacing w:val="2"/>
            <w:w w:val="103"/>
            <w:sz w:val="22"/>
            <w:szCs w:val="22"/>
            <w:u w:color="0000FF"/>
          </w:rPr>
          <w:t>e</w:t>
        </w:r>
        <w:r w:rsidRPr="006C082D">
          <w:rPr>
            <w:rFonts w:asciiTheme="minorHAnsi" w:eastAsia="Cambria" w:hAnsiTheme="minorHAnsi" w:cstheme="minorHAnsi"/>
            <w:color w:val="0000FF"/>
            <w:spacing w:val="1"/>
            <w:w w:val="103"/>
            <w:sz w:val="22"/>
            <w:szCs w:val="22"/>
            <w:u w:color="0000FF"/>
          </w:rPr>
          <w:t>si</w:t>
        </w:r>
        <w:r w:rsidRPr="006C082D">
          <w:rPr>
            <w:rFonts w:asciiTheme="minorHAnsi" w:eastAsia="Cambria" w:hAnsiTheme="minorHAnsi" w:cstheme="minorHAnsi"/>
            <w:color w:val="0000FF"/>
            <w:spacing w:val="2"/>
            <w:w w:val="103"/>
            <w:sz w:val="22"/>
            <w:szCs w:val="22"/>
            <w:u w:color="0000FF"/>
          </w:rPr>
          <w:t>k</w:t>
        </w:r>
        <w:r w:rsidRPr="006C082D">
          <w:rPr>
            <w:rFonts w:asciiTheme="minorHAnsi" w:eastAsia="Cambria" w:hAnsiTheme="minorHAnsi" w:cstheme="minorHAnsi"/>
            <w:color w:val="0000FF"/>
            <w:spacing w:val="1"/>
            <w:w w:val="103"/>
            <w:sz w:val="22"/>
            <w:szCs w:val="22"/>
            <w:u w:color="0000FF"/>
          </w:rPr>
          <w:t>e.</w:t>
        </w:r>
        <w:r w:rsidRPr="006C082D">
          <w:rPr>
            <w:rFonts w:asciiTheme="minorHAnsi" w:eastAsia="Cambria" w:hAnsiTheme="minorHAnsi" w:cstheme="minorHAnsi"/>
            <w:color w:val="0000FF"/>
            <w:spacing w:val="2"/>
            <w:w w:val="103"/>
            <w:sz w:val="22"/>
            <w:szCs w:val="22"/>
            <w:u w:color="0000FF"/>
          </w:rPr>
          <w:t>o</w:t>
        </w:r>
        <w:r w:rsidRPr="006C082D">
          <w:rPr>
            <w:rFonts w:asciiTheme="minorHAnsi" w:eastAsia="Cambria" w:hAnsiTheme="minorHAnsi" w:cstheme="minorHAnsi"/>
            <w:color w:val="0000FF"/>
            <w:spacing w:val="1"/>
            <w:w w:val="103"/>
            <w:sz w:val="22"/>
            <w:szCs w:val="22"/>
            <w:u w:color="0000FF"/>
          </w:rPr>
          <w:t>rg/</w:t>
        </w:r>
        <w:r w:rsidRPr="006C082D">
          <w:rPr>
            <w:rFonts w:asciiTheme="minorHAnsi" w:eastAsia="Cambria" w:hAnsiTheme="minorHAnsi" w:cstheme="minorHAnsi"/>
            <w:color w:val="0000FF"/>
            <w:spacing w:val="2"/>
            <w:w w:val="103"/>
            <w:sz w:val="22"/>
            <w:szCs w:val="22"/>
            <w:u w:color="0000FF"/>
          </w:rPr>
          <w:t>ex</w:t>
        </w:r>
        <w:r w:rsidRPr="006C082D">
          <w:rPr>
            <w:rFonts w:asciiTheme="minorHAnsi" w:eastAsia="Cambria" w:hAnsiTheme="minorHAnsi" w:cstheme="minorHAnsi"/>
            <w:color w:val="0000FF"/>
            <w:spacing w:val="1"/>
            <w:w w:val="103"/>
            <w:sz w:val="22"/>
            <w:szCs w:val="22"/>
            <w:u w:color="0000FF"/>
          </w:rPr>
          <w:t>t</w:t>
        </w:r>
        <w:r w:rsidRPr="006C082D">
          <w:rPr>
            <w:rFonts w:asciiTheme="minorHAnsi" w:eastAsia="Cambria" w:hAnsiTheme="minorHAnsi" w:cstheme="minorHAnsi"/>
            <w:color w:val="0000FF"/>
            <w:spacing w:val="2"/>
            <w:w w:val="103"/>
            <w:sz w:val="22"/>
            <w:szCs w:val="22"/>
            <w:u w:color="0000FF"/>
          </w:rPr>
          <w:t>e</w:t>
        </w:r>
        <w:r w:rsidRPr="006C082D">
          <w:rPr>
            <w:rFonts w:asciiTheme="minorHAnsi" w:eastAsia="Cambria" w:hAnsiTheme="minorHAnsi" w:cstheme="minorHAnsi"/>
            <w:color w:val="0000FF"/>
            <w:spacing w:val="1"/>
            <w:w w:val="103"/>
            <w:sz w:val="22"/>
            <w:szCs w:val="22"/>
            <w:u w:color="0000FF"/>
          </w:rPr>
          <w:t>r</w:t>
        </w:r>
        <w:r w:rsidRPr="006C082D">
          <w:rPr>
            <w:rFonts w:asciiTheme="minorHAnsi" w:eastAsia="Cambria" w:hAnsiTheme="minorHAnsi" w:cstheme="minorHAnsi"/>
            <w:color w:val="0000FF"/>
            <w:spacing w:val="2"/>
            <w:w w:val="103"/>
            <w:sz w:val="22"/>
            <w:szCs w:val="22"/>
            <w:u w:color="0000FF"/>
          </w:rPr>
          <w:t>n</w:t>
        </w:r>
        <w:r w:rsidRPr="006C082D">
          <w:rPr>
            <w:rFonts w:asciiTheme="minorHAnsi" w:eastAsia="Cambria" w:hAnsiTheme="minorHAnsi" w:cstheme="minorHAnsi"/>
            <w:color w:val="0000FF"/>
            <w:spacing w:val="1"/>
            <w:w w:val="103"/>
            <w:sz w:val="22"/>
            <w:szCs w:val="22"/>
            <w:u w:color="0000FF"/>
          </w:rPr>
          <w:t>al/r</w:t>
        </w:r>
        <w:r w:rsidRPr="006C082D">
          <w:rPr>
            <w:rFonts w:asciiTheme="minorHAnsi" w:eastAsia="Cambria" w:hAnsiTheme="minorHAnsi" w:cstheme="minorHAnsi"/>
            <w:color w:val="0000FF"/>
            <w:spacing w:val="2"/>
            <w:w w:val="103"/>
            <w:sz w:val="22"/>
            <w:szCs w:val="22"/>
            <w:u w:color="0000FF"/>
          </w:rPr>
          <w:t>b</w:t>
        </w:r>
        <w:r w:rsidRPr="006C082D">
          <w:rPr>
            <w:rFonts w:asciiTheme="minorHAnsi" w:eastAsia="Cambria" w:hAnsiTheme="minorHAnsi" w:cstheme="minorHAnsi"/>
            <w:color w:val="0000FF"/>
            <w:spacing w:val="1"/>
            <w:w w:val="103"/>
            <w:sz w:val="22"/>
            <w:szCs w:val="22"/>
            <w:u w:color="0000FF"/>
          </w:rPr>
          <w:t>ac</w:t>
        </w:r>
      </w:hyperlink>
      <w:r w:rsidRPr="006C082D">
        <w:rPr>
          <w:rFonts w:asciiTheme="minorHAnsi" w:eastAsia="Cambria" w:hAnsiTheme="minorHAnsi" w:cstheme="minorHAnsi"/>
          <w:color w:val="000000"/>
          <w:w w:val="25"/>
          <w:sz w:val="22"/>
          <w:szCs w:val="22"/>
        </w:rPr>
        <w:t xml:space="preserve">    </w:t>
      </w:r>
    </w:p>
    <w:p w14:paraId="25B02062" w14:textId="77777777" w:rsidR="009007BD" w:rsidRPr="006C082D" w:rsidRDefault="009007BD" w:rsidP="006C082D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70D70E17" w14:textId="77777777" w:rsidR="009007BD" w:rsidRPr="006C082D" w:rsidRDefault="006C082D" w:rsidP="006C082D">
      <w:pPr>
        <w:tabs>
          <w:tab w:val="left" w:pos="360"/>
        </w:tabs>
        <w:ind w:left="360" w:right="322" w:hanging="360"/>
        <w:rPr>
          <w:rFonts w:asciiTheme="minorHAnsi" w:eastAsia="Cambria" w:hAnsiTheme="minorHAnsi" w:cstheme="minorHAnsi"/>
          <w:sz w:val="22"/>
          <w:szCs w:val="22"/>
        </w:rPr>
        <w:sectPr w:rsidR="009007BD" w:rsidRPr="006C082D">
          <w:type w:val="continuous"/>
          <w:pgSz w:w="11920" w:h="16840"/>
          <w:pgMar w:top="1280" w:right="1340" w:bottom="280" w:left="1340" w:header="720" w:footer="720" w:gutter="0"/>
          <w:cols w:num="2" w:space="720" w:equalWidth="0">
            <w:col w:w="149" w:space="1756"/>
            <w:col w:w="7335"/>
          </w:cols>
        </w:sectPr>
      </w:pPr>
      <w:r w:rsidRPr="006C082D">
        <w:rPr>
          <w:rFonts w:asciiTheme="minorHAnsi" w:hAnsiTheme="minorHAnsi" w:cstheme="minorHAnsi"/>
          <w:w w:val="136"/>
          <w:sz w:val="22"/>
          <w:szCs w:val="22"/>
        </w:rPr>
        <w:t>•</w:t>
      </w:r>
      <w:r w:rsidRPr="006C082D">
        <w:rPr>
          <w:rFonts w:asciiTheme="minorHAnsi" w:hAnsiTheme="minorHAnsi" w:cstheme="minorHAnsi"/>
          <w:sz w:val="22"/>
          <w:szCs w:val="22"/>
        </w:rPr>
        <w:tab/>
      </w:r>
      <w:r w:rsidRPr="006C082D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6C082D">
        <w:rPr>
          <w:rFonts w:asciiTheme="minorHAnsi" w:eastAsia="Cambria" w:hAnsiTheme="minorHAnsi" w:cstheme="minorHAnsi"/>
          <w:spacing w:val="1"/>
          <w:sz w:val="22"/>
          <w:szCs w:val="22"/>
        </w:rPr>
        <w:t>ese</w:t>
      </w:r>
      <w:r w:rsidRPr="006C082D">
        <w:rPr>
          <w:rFonts w:asciiTheme="minorHAnsi" w:eastAsia="Cambria" w:hAnsiTheme="minorHAnsi" w:cstheme="minorHAnsi"/>
          <w:spacing w:val="2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spacing w:val="1"/>
          <w:sz w:val="22"/>
          <w:szCs w:val="22"/>
        </w:rPr>
        <w:t>rc</w:t>
      </w:r>
      <w:r w:rsidRPr="006C082D">
        <w:rPr>
          <w:rFonts w:asciiTheme="minorHAnsi" w:eastAsia="Cambria" w:hAnsiTheme="minorHAnsi" w:cstheme="minorHAnsi"/>
          <w:spacing w:val="2"/>
          <w:sz w:val="22"/>
          <w:szCs w:val="22"/>
        </w:rPr>
        <w:t>h</w:t>
      </w:r>
      <w:r w:rsidRPr="006C082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6C082D">
        <w:rPr>
          <w:rFonts w:asciiTheme="minorHAnsi" w:eastAsia="Cambria" w:hAnsiTheme="minorHAnsi" w:cstheme="minorHAnsi"/>
          <w:spacing w:val="1"/>
          <w:sz w:val="22"/>
          <w:szCs w:val="22"/>
        </w:rPr>
        <w:t>,</w:t>
      </w:r>
      <w:r w:rsidRPr="006C082D">
        <w:rPr>
          <w:rFonts w:asciiTheme="minorHAnsi" w:eastAsia="Cambria" w:hAnsiTheme="minorHAnsi" w:cstheme="minorHAnsi"/>
          <w:spacing w:val="20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spacing w:val="1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d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esi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gn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d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and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6C082D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p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le</w:t>
      </w:r>
      <w:r w:rsidRPr="006C082D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te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d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P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va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c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y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P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reser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v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ng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w w:val="34"/>
          <w:sz w:val="22"/>
          <w:szCs w:val="22"/>
        </w:rPr>
        <w:t>-­</w:t>
      </w:r>
      <w:r w:rsidRPr="006C082D">
        <w:rPr>
          <w:rFonts w:asciiTheme="minorHAnsi" w:eastAsia="Cambria" w:hAnsiTheme="minorHAnsi" w:cstheme="minorHAnsi"/>
          <w:spacing w:val="1"/>
          <w:w w:val="34"/>
          <w:sz w:val="22"/>
          <w:szCs w:val="22"/>
        </w:rPr>
        <w:t>‐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c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6C082D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mm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rc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p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c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and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app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lic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on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,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b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pub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lis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h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d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and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p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opo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se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d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cr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yp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og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aph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6C082D">
        <w:rPr>
          <w:rFonts w:asciiTheme="minorHAnsi" w:eastAsia="Cambria" w:hAnsiTheme="minorHAnsi" w:cstheme="minorHAnsi"/>
          <w:spacing w:val="1"/>
          <w:w w:val="51"/>
          <w:sz w:val="22"/>
          <w:szCs w:val="22"/>
        </w:rPr>
        <w:t>c    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u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on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p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ov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d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p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va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c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y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and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sec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u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rit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y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ou</w:t>
      </w:r>
      <w:r w:rsidRPr="006C082D">
        <w:rPr>
          <w:rFonts w:asciiTheme="minorHAnsi" w:eastAsia="Cambria" w:hAnsiTheme="minorHAnsi" w:cstheme="minorHAnsi"/>
          <w:spacing w:val="1"/>
          <w:w w:val="50"/>
          <w:sz w:val="22"/>
          <w:szCs w:val="22"/>
        </w:rPr>
        <w:t>r    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c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u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rr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en</w:t>
      </w:r>
      <w:r w:rsidRPr="006C082D">
        <w:rPr>
          <w:rFonts w:asciiTheme="minorHAnsi" w:eastAsia="Cambria" w:hAnsiTheme="minorHAnsi" w:cstheme="minorHAnsi"/>
          <w:spacing w:val="1"/>
          <w:w w:val="47"/>
          <w:sz w:val="22"/>
          <w:szCs w:val="22"/>
        </w:rPr>
        <w:t>t   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w w:val="34"/>
          <w:sz w:val="22"/>
          <w:szCs w:val="22"/>
        </w:rPr>
        <w:t>-­</w:t>
      </w:r>
      <w:r w:rsidRPr="006C082D">
        <w:rPr>
          <w:rFonts w:asciiTheme="minorHAnsi" w:eastAsia="Cambria" w:hAnsiTheme="minorHAnsi" w:cstheme="minorHAnsi"/>
          <w:spacing w:val="1"/>
          <w:w w:val="34"/>
          <w:sz w:val="22"/>
          <w:szCs w:val="22"/>
        </w:rPr>
        <w:t>‐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c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6C082D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mm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rc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ndu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str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y</w:t>
      </w:r>
      <w:r w:rsidRPr="006C082D">
        <w:rPr>
          <w:rFonts w:asciiTheme="minorHAnsi" w:eastAsia="Cambria" w:hAnsiTheme="minorHAnsi" w:cstheme="minorHAnsi"/>
          <w:spacing w:val="1"/>
          <w:w w:val="40"/>
          <w:sz w:val="22"/>
          <w:szCs w:val="22"/>
        </w:rPr>
        <w:t>.   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S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ee</w:t>
      </w:r>
      <w:hyperlink r:id="rId7">
        <w:r w:rsidRPr="006C082D">
          <w:rPr>
            <w:rFonts w:asciiTheme="minorHAnsi" w:eastAsia="Cambria" w:hAnsiTheme="minorHAnsi" w:cstheme="minorHAnsi"/>
            <w:w w:val="25"/>
            <w:sz w:val="22"/>
            <w:szCs w:val="22"/>
          </w:rPr>
          <w:t xml:space="preserve">   </w:t>
        </w:r>
        <w:r w:rsidRPr="006C082D">
          <w:rPr>
            <w:rFonts w:asciiTheme="minorHAnsi" w:eastAsia="Cambria" w:hAnsiTheme="minorHAnsi" w:cstheme="minorHAnsi"/>
            <w:spacing w:val="1"/>
            <w:w w:val="25"/>
            <w:sz w:val="22"/>
            <w:szCs w:val="22"/>
          </w:rPr>
          <w:t> </w:t>
        </w:r>
        <w:r w:rsidRPr="006C082D">
          <w:rPr>
            <w:rFonts w:asciiTheme="minorHAnsi" w:eastAsia="Cambria" w:hAnsiTheme="minorHAnsi" w:cstheme="minorHAnsi"/>
            <w:color w:val="0000FF"/>
            <w:spacing w:val="2"/>
            <w:w w:val="103"/>
            <w:sz w:val="22"/>
            <w:szCs w:val="22"/>
            <w:u w:color="0000FF"/>
          </w:rPr>
          <w:t>h</w:t>
        </w:r>
        <w:r w:rsidRPr="006C082D">
          <w:rPr>
            <w:rFonts w:asciiTheme="minorHAnsi" w:eastAsia="Cambria" w:hAnsiTheme="minorHAnsi" w:cstheme="minorHAnsi"/>
            <w:color w:val="0000FF"/>
            <w:spacing w:val="1"/>
            <w:w w:val="103"/>
            <w:sz w:val="22"/>
            <w:szCs w:val="22"/>
            <w:u w:color="0000FF"/>
          </w:rPr>
          <w:t>tt</w:t>
        </w:r>
        <w:r w:rsidRPr="006C082D">
          <w:rPr>
            <w:rFonts w:asciiTheme="minorHAnsi" w:eastAsia="Cambria" w:hAnsiTheme="minorHAnsi" w:cstheme="minorHAnsi"/>
            <w:color w:val="0000FF"/>
            <w:spacing w:val="2"/>
            <w:w w:val="103"/>
            <w:sz w:val="22"/>
            <w:szCs w:val="22"/>
            <w:u w:color="0000FF"/>
          </w:rPr>
          <w:t>p</w:t>
        </w:r>
        <w:r w:rsidRPr="006C082D">
          <w:rPr>
            <w:rFonts w:asciiTheme="minorHAnsi" w:eastAsia="Cambria" w:hAnsiTheme="minorHAnsi" w:cstheme="minorHAnsi"/>
            <w:color w:val="0000FF"/>
            <w:spacing w:val="1"/>
            <w:w w:val="103"/>
            <w:sz w:val="22"/>
            <w:szCs w:val="22"/>
            <w:u w:color="0000FF"/>
          </w:rPr>
          <w:t>://</w:t>
        </w:r>
        <w:r w:rsidRPr="006C082D">
          <w:rPr>
            <w:rFonts w:asciiTheme="minorHAnsi" w:eastAsia="Cambria" w:hAnsiTheme="minorHAnsi" w:cstheme="minorHAnsi"/>
            <w:color w:val="0000FF"/>
            <w:spacing w:val="3"/>
            <w:w w:val="103"/>
            <w:sz w:val="22"/>
            <w:szCs w:val="22"/>
            <w:u w:color="0000FF"/>
          </w:rPr>
          <w:t>m</w:t>
        </w:r>
        <w:r w:rsidRPr="006C082D">
          <w:rPr>
            <w:rFonts w:asciiTheme="minorHAnsi" w:eastAsia="Cambria" w:hAnsiTheme="minorHAnsi" w:cstheme="minorHAnsi"/>
            <w:color w:val="0000FF"/>
            <w:spacing w:val="2"/>
            <w:w w:val="103"/>
            <w:sz w:val="22"/>
            <w:szCs w:val="22"/>
            <w:u w:color="0000FF"/>
          </w:rPr>
          <w:t>o</w:t>
        </w:r>
        <w:r w:rsidRPr="006C082D">
          <w:rPr>
            <w:rFonts w:asciiTheme="minorHAnsi" w:eastAsia="Cambria" w:hAnsiTheme="minorHAnsi" w:cstheme="minorHAnsi"/>
            <w:color w:val="0000FF"/>
            <w:spacing w:val="1"/>
            <w:w w:val="103"/>
            <w:sz w:val="22"/>
            <w:szCs w:val="22"/>
            <w:u w:color="0000FF"/>
          </w:rPr>
          <w:t>s</w:t>
        </w:r>
        <w:r w:rsidRPr="006C082D">
          <w:rPr>
            <w:rFonts w:asciiTheme="minorHAnsi" w:eastAsia="Cambria" w:hAnsiTheme="minorHAnsi" w:cstheme="minorHAnsi"/>
            <w:color w:val="0000FF"/>
            <w:spacing w:val="2"/>
            <w:w w:val="103"/>
            <w:sz w:val="22"/>
            <w:szCs w:val="22"/>
            <w:u w:color="0000FF"/>
          </w:rPr>
          <w:t>e</w:t>
        </w:r>
        <w:r w:rsidRPr="006C082D">
          <w:rPr>
            <w:rFonts w:asciiTheme="minorHAnsi" w:eastAsia="Cambria" w:hAnsiTheme="minorHAnsi" w:cstheme="minorHAnsi"/>
            <w:color w:val="0000FF"/>
            <w:spacing w:val="1"/>
            <w:w w:val="103"/>
            <w:sz w:val="22"/>
            <w:szCs w:val="22"/>
            <w:u w:color="0000FF"/>
          </w:rPr>
          <w:t>si</w:t>
        </w:r>
        <w:r w:rsidRPr="006C082D">
          <w:rPr>
            <w:rFonts w:asciiTheme="minorHAnsi" w:eastAsia="Cambria" w:hAnsiTheme="minorHAnsi" w:cstheme="minorHAnsi"/>
            <w:color w:val="0000FF"/>
            <w:spacing w:val="2"/>
            <w:w w:val="103"/>
            <w:sz w:val="22"/>
            <w:szCs w:val="22"/>
            <w:u w:color="0000FF"/>
          </w:rPr>
          <w:t>k</w:t>
        </w:r>
        <w:r w:rsidRPr="006C082D">
          <w:rPr>
            <w:rFonts w:asciiTheme="minorHAnsi" w:eastAsia="Cambria" w:hAnsiTheme="minorHAnsi" w:cstheme="minorHAnsi"/>
            <w:color w:val="0000FF"/>
            <w:spacing w:val="1"/>
            <w:w w:val="103"/>
            <w:sz w:val="22"/>
            <w:szCs w:val="22"/>
            <w:u w:color="0000FF"/>
          </w:rPr>
          <w:t>e.</w:t>
        </w:r>
        <w:r w:rsidRPr="006C082D">
          <w:rPr>
            <w:rFonts w:asciiTheme="minorHAnsi" w:eastAsia="Cambria" w:hAnsiTheme="minorHAnsi" w:cstheme="minorHAnsi"/>
            <w:color w:val="0000FF"/>
            <w:spacing w:val="2"/>
            <w:w w:val="103"/>
            <w:sz w:val="22"/>
            <w:szCs w:val="22"/>
            <w:u w:color="0000FF"/>
          </w:rPr>
          <w:t>o</w:t>
        </w:r>
        <w:r w:rsidRPr="006C082D">
          <w:rPr>
            <w:rFonts w:asciiTheme="minorHAnsi" w:eastAsia="Cambria" w:hAnsiTheme="minorHAnsi" w:cstheme="minorHAnsi"/>
            <w:color w:val="0000FF"/>
            <w:spacing w:val="1"/>
            <w:w w:val="103"/>
            <w:sz w:val="22"/>
            <w:szCs w:val="22"/>
            <w:u w:color="0000FF"/>
          </w:rPr>
          <w:t>rg/</w:t>
        </w:r>
        <w:r w:rsidRPr="006C082D">
          <w:rPr>
            <w:rFonts w:asciiTheme="minorHAnsi" w:eastAsia="Cambria" w:hAnsiTheme="minorHAnsi" w:cstheme="minorHAnsi"/>
            <w:color w:val="0000FF"/>
            <w:spacing w:val="2"/>
            <w:w w:val="103"/>
            <w:sz w:val="22"/>
            <w:szCs w:val="22"/>
            <w:u w:color="0000FF"/>
          </w:rPr>
          <w:t>ex</w:t>
        </w:r>
        <w:r w:rsidRPr="006C082D">
          <w:rPr>
            <w:rFonts w:asciiTheme="minorHAnsi" w:eastAsia="Cambria" w:hAnsiTheme="minorHAnsi" w:cstheme="minorHAnsi"/>
            <w:color w:val="0000FF"/>
            <w:spacing w:val="1"/>
            <w:w w:val="103"/>
            <w:sz w:val="22"/>
            <w:szCs w:val="22"/>
            <w:u w:color="0000FF"/>
          </w:rPr>
          <w:t>t</w:t>
        </w:r>
        <w:r w:rsidRPr="006C082D">
          <w:rPr>
            <w:rFonts w:asciiTheme="minorHAnsi" w:eastAsia="Cambria" w:hAnsiTheme="minorHAnsi" w:cstheme="minorHAnsi"/>
            <w:color w:val="0000FF"/>
            <w:spacing w:val="2"/>
            <w:w w:val="103"/>
            <w:sz w:val="22"/>
            <w:szCs w:val="22"/>
            <w:u w:color="0000FF"/>
          </w:rPr>
          <w:t>e</w:t>
        </w:r>
        <w:r w:rsidRPr="006C082D">
          <w:rPr>
            <w:rFonts w:asciiTheme="minorHAnsi" w:eastAsia="Cambria" w:hAnsiTheme="minorHAnsi" w:cstheme="minorHAnsi"/>
            <w:color w:val="0000FF"/>
            <w:spacing w:val="1"/>
            <w:w w:val="103"/>
            <w:sz w:val="22"/>
            <w:szCs w:val="22"/>
            <w:u w:color="0000FF"/>
          </w:rPr>
          <w:t>r</w:t>
        </w:r>
        <w:r w:rsidRPr="006C082D">
          <w:rPr>
            <w:rFonts w:asciiTheme="minorHAnsi" w:eastAsia="Cambria" w:hAnsiTheme="minorHAnsi" w:cstheme="minorHAnsi"/>
            <w:color w:val="0000FF"/>
            <w:spacing w:val="2"/>
            <w:w w:val="103"/>
            <w:sz w:val="22"/>
            <w:szCs w:val="22"/>
            <w:u w:color="0000FF"/>
          </w:rPr>
          <w:t>n</w:t>
        </w:r>
        <w:r w:rsidRPr="006C082D">
          <w:rPr>
            <w:rFonts w:asciiTheme="minorHAnsi" w:eastAsia="Cambria" w:hAnsiTheme="minorHAnsi" w:cstheme="minorHAnsi"/>
            <w:color w:val="0000FF"/>
            <w:spacing w:val="1"/>
            <w:w w:val="103"/>
            <w:sz w:val="22"/>
            <w:szCs w:val="22"/>
            <w:u w:color="0000FF"/>
          </w:rPr>
          <w:t>al/</w:t>
        </w:r>
        <w:r w:rsidRPr="006C082D">
          <w:rPr>
            <w:rFonts w:asciiTheme="minorHAnsi" w:eastAsia="Cambria" w:hAnsiTheme="minorHAnsi" w:cstheme="minorHAnsi"/>
            <w:color w:val="0000FF"/>
            <w:spacing w:val="2"/>
            <w:w w:val="103"/>
            <w:sz w:val="22"/>
            <w:szCs w:val="22"/>
            <w:u w:color="0000FF"/>
          </w:rPr>
          <w:t>dev</w:t>
        </w:r>
        <w:r w:rsidRPr="006C082D">
          <w:rPr>
            <w:rFonts w:asciiTheme="minorHAnsi" w:eastAsia="Cambria" w:hAnsiTheme="minorHAnsi" w:cstheme="minorHAnsi"/>
            <w:color w:val="0000FF"/>
            <w:spacing w:val="1"/>
            <w:w w:val="103"/>
            <w:sz w:val="22"/>
            <w:szCs w:val="22"/>
            <w:u w:color="0000FF"/>
          </w:rPr>
          <w:t>/</w:t>
        </w:r>
        <w:r w:rsidRPr="006C082D">
          <w:rPr>
            <w:rFonts w:asciiTheme="minorHAnsi" w:eastAsia="Cambria" w:hAnsiTheme="minorHAnsi" w:cstheme="minorHAnsi"/>
            <w:color w:val="0000FF"/>
            <w:spacing w:val="2"/>
            <w:w w:val="103"/>
            <w:sz w:val="22"/>
            <w:szCs w:val="22"/>
            <w:u w:color="0000FF"/>
          </w:rPr>
          <w:t>e</w:t>
        </w:r>
        <w:r w:rsidRPr="006C082D">
          <w:rPr>
            <w:rFonts w:asciiTheme="minorHAnsi" w:eastAsia="Cambria" w:hAnsiTheme="minorHAnsi" w:cstheme="minorHAnsi"/>
            <w:color w:val="0000FF"/>
            <w:spacing w:val="1"/>
            <w:w w:val="103"/>
            <w:sz w:val="22"/>
            <w:szCs w:val="22"/>
            <w:u w:color="0000FF"/>
          </w:rPr>
          <w:t>c</w:t>
        </w:r>
        <w:r w:rsidRPr="006C082D">
          <w:rPr>
            <w:rFonts w:asciiTheme="minorHAnsi" w:eastAsia="Cambria" w:hAnsiTheme="minorHAnsi" w:cstheme="minorHAnsi"/>
            <w:color w:val="0000FF"/>
            <w:spacing w:val="2"/>
            <w:w w:val="103"/>
            <w:sz w:val="22"/>
            <w:szCs w:val="22"/>
            <w:u w:color="0000FF"/>
          </w:rPr>
          <w:t>o</w:t>
        </w:r>
        <w:r w:rsidRPr="006C082D">
          <w:rPr>
            <w:rFonts w:asciiTheme="minorHAnsi" w:eastAsia="Cambria" w:hAnsiTheme="minorHAnsi" w:cstheme="minorHAnsi"/>
            <w:color w:val="0000FF"/>
            <w:spacing w:val="3"/>
            <w:w w:val="103"/>
            <w:sz w:val="22"/>
            <w:szCs w:val="22"/>
            <w:u w:color="0000FF"/>
          </w:rPr>
          <w:t>m</w:t>
        </w:r>
        <w:r w:rsidRPr="006C082D">
          <w:rPr>
            <w:rFonts w:asciiTheme="minorHAnsi" w:eastAsia="Cambria" w:hAnsiTheme="minorHAnsi" w:cstheme="minorHAnsi"/>
            <w:color w:val="0000FF"/>
            <w:spacing w:val="1"/>
            <w:w w:val="103"/>
            <w:sz w:val="22"/>
            <w:szCs w:val="22"/>
            <w:u w:color="0000FF"/>
          </w:rPr>
          <w:t>_</w:t>
        </w:r>
        <w:r w:rsidRPr="006C082D">
          <w:rPr>
            <w:rFonts w:asciiTheme="minorHAnsi" w:eastAsia="Cambria" w:hAnsiTheme="minorHAnsi" w:cstheme="minorHAnsi"/>
            <w:color w:val="0000FF"/>
            <w:spacing w:val="2"/>
            <w:w w:val="103"/>
            <w:sz w:val="22"/>
            <w:szCs w:val="22"/>
            <w:u w:color="0000FF"/>
          </w:rPr>
          <w:t>p</w:t>
        </w:r>
        <w:r w:rsidRPr="006C082D">
          <w:rPr>
            <w:rFonts w:asciiTheme="minorHAnsi" w:eastAsia="Cambria" w:hAnsiTheme="minorHAnsi" w:cstheme="minorHAnsi"/>
            <w:color w:val="0000FF"/>
            <w:spacing w:val="1"/>
            <w:w w:val="103"/>
            <w:sz w:val="22"/>
            <w:szCs w:val="22"/>
            <w:u w:color="0000FF"/>
          </w:rPr>
          <w:t>ri</w:t>
        </w:r>
        <w:r w:rsidRPr="006C082D">
          <w:rPr>
            <w:rFonts w:asciiTheme="minorHAnsi" w:eastAsia="Cambria" w:hAnsiTheme="minorHAnsi" w:cstheme="minorHAnsi"/>
            <w:color w:val="0000FF"/>
            <w:spacing w:val="2"/>
            <w:w w:val="103"/>
            <w:sz w:val="22"/>
            <w:szCs w:val="22"/>
            <w:u w:color="0000FF"/>
          </w:rPr>
          <w:t>v</w:t>
        </w:r>
        <w:r w:rsidRPr="006C082D">
          <w:rPr>
            <w:rFonts w:asciiTheme="minorHAnsi" w:eastAsia="Cambria" w:hAnsiTheme="minorHAnsi" w:cstheme="minorHAnsi"/>
            <w:color w:val="0000FF"/>
            <w:spacing w:val="1"/>
            <w:w w:val="103"/>
            <w:sz w:val="22"/>
            <w:szCs w:val="22"/>
            <w:u w:color="0000FF"/>
          </w:rPr>
          <w:t>ac</w:t>
        </w:r>
        <w:r w:rsidRPr="006C082D">
          <w:rPr>
            <w:rFonts w:asciiTheme="minorHAnsi" w:eastAsia="Cambria" w:hAnsiTheme="minorHAnsi" w:cstheme="minorHAnsi"/>
            <w:color w:val="0000FF"/>
            <w:spacing w:val="2"/>
            <w:w w:val="103"/>
            <w:sz w:val="22"/>
            <w:szCs w:val="22"/>
            <w:u w:color="0000FF"/>
          </w:rPr>
          <w:t>y</w:t>
        </w:r>
        <w:r w:rsidRPr="006C082D">
          <w:rPr>
            <w:rFonts w:asciiTheme="minorHAnsi" w:eastAsia="Cambria" w:hAnsiTheme="minorHAnsi" w:cstheme="minorHAnsi"/>
            <w:color w:val="0000FF"/>
            <w:spacing w:val="1"/>
            <w:w w:val="103"/>
            <w:sz w:val="22"/>
            <w:szCs w:val="22"/>
            <w:u w:color="0000FF"/>
          </w:rPr>
          <w:t>/</w:t>
        </w:r>
        <w:r w:rsidRPr="006C082D">
          <w:rPr>
            <w:rFonts w:asciiTheme="minorHAnsi" w:eastAsia="Cambria" w:hAnsiTheme="minorHAnsi" w:cstheme="minorHAnsi"/>
            <w:color w:val="0000FF"/>
            <w:spacing w:val="2"/>
            <w:w w:val="103"/>
            <w:sz w:val="22"/>
            <w:szCs w:val="22"/>
            <w:u w:color="0000FF"/>
          </w:rPr>
          <w:t>ppe</w:t>
        </w:r>
        <w:r w:rsidRPr="006C082D">
          <w:rPr>
            <w:rFonts w:asciiTheme="minorHAnsi" w:eastAsia="Cambria" w:hAnsiTheme="minorHAnsi" w:cstheme="minorHAnsi"/>
            <w:color w:val="0000FF"/>
            <w:spacing w:val="1"/>
            <w:w w:val="103"/>
            <w:sz w:val="22"/>
            <w:szCs w:val="22"/>
            <w:u w:color="0000FF"/>
          </w:rPr>
          <w:t>_sli</w:t>
        </w:r>
        <w:r w:rsidRPr="006C082D">
          <w:rPr>
            <w:rFonts w:asciiTheme="minorHAnsi" w:eastAsia="Cambria" w:hAnsiTheme="minorHAnsi" w:cstheme="minorHAnsi"/>
            <w:color w:val="0000FF"/>
            <w:spacing w:val="2"/>
            <w:w w:val="103"/>
            <w:sz w:val="22"/>
            <w:szCs w:val="22"/>
            <w:u w:color="0000FF"/>
          </w:rPr>
          <w:t>de</w:t>
        </w:r>
        <w:r w:rsidRPr="006C082D">
          <w:rPr>
            <w:rFonts w:asciiTheme="minorHAnsi" w:eastAsia="Cambria" w:hAnsiTheme="minorHAnsi" w:cstheme="minorHAnsi"/>
            <w:color w:val="0000FF"/>
            <w:spacing w:val="1"/>
            <w:w w:val="103"/>
            <w:sz w:val="22"/>
            <w:szCs w:val="22"/>
            <w:u w:color="0000FF"/>
          </w:rPr>
          <w:t>.</w:t>
        </w:r>
        <w:r w:rsidRPr="006C082D">
          <w:rPr>
            <w:rFonts w:asciiTheme="minorHAnsi" w:eastAsia="Cambria" w:hAnsiTheme="minorHAnsi" w:cstheme="minorHAnsi"/>
            <w:color w:val="0000FF"/>
            <w:spacing w:val="2"/>
            <w:w w:val="103"/>
            <w:sz w:val="22"/>
            <w:szCs w:val="22"/>
            <w:u w:color="0000FF"/>
          </w:rPr>
          <w:t>pd</w:t>
        </w:r>
      </w:hyperlink>
      <w:r w:rsidRPr="006C082D">
        <w:rPr>
          <w:rFonts w:asciiTheme="minorHAnsi" w:eastAsia="Cambria" w:hAnsiTheme="minorHAnsi" w:cstheme="minorHAnsi"/>
          <w:color w:val="0000FF"/>
          <w:spacing w:val="1"/>
          <w:w w:val="103"/>
          <w:sz w:val="22"/>
          <w:szCs w:val="22"/>
          <w:u w:color="0000FF"/>
        </w:rPr>
        <w:t>f</w:t>
      </w:r>
      <w:r w:rsidRPr="006C082D">
        <w:rPr>
          <w:rFonts w:asciiTheme="minorHAnsi" w:eastAsia="Cambria" w:hAnsiTheme="minorHAnsi" w:cstheme="minorHAnsi"/>
          <w:color w:val="000000"/>
          <w:w w:val="25"/>
          <w:sz w:val="22"/>
          <w:szCs w:val="22"/>
        </w:rPr>
        <w:t xml:space="preserve">      </w:t>
      </w:r>
      <w:r w:rsidRPr="006C082D">
        <w:rPr>
          <w:rFonts w:asciiTheme="minorHAnsi" w:eastAsia="Cambria" w:hAnsiTheme="minorHAnsi" w:cstheme="minorHAnsi"/>
          <w:color w:val="000000"/>
          <w:spacing w:val="1"/>
          <w:w w:val="25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color w:val="000000"/>
          <w:w w:val="25"/>
          <w:sz w:val="22"/>
          <w:szCs w:val="22"/>
        </w:rPr>
        <w:t> </w:t>
      </w:r>
    </w:p>
    <w:p w14:paraId="054474EE" w14:textId="77777777" w:rsidR="009007BD" w:rsidRPr="006C082D" w:rsidRDefault="009007BD" w:rsidP="006C082D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2E468995" w14:textId="77777777" w:rsidR="009007BD" w:rsidRPr="006C082D" w:rsidRDefault="009007BD" w:rsidP="006C082D">
      <w:pPr>
        <w:rPr>
          <w:rFonts w:asciiTheme="minorHAnsi" w:hAnsiTheme="minorHAnsi" w:cstheme="minorHAnsi"/>
          <w:sz w:val="22"/>
          <w:szCs w:val="22"/>
        </w:rPr>
      </w:pPr>
    </w:p>
    <w:p w14:paraId="6318D8AB" w14:textId="77777777" w:rsidR="009007BD" w:rsidRPr="006C082D" w:rsidRDefault="009007BD" w:rsidP="006C082D">
      <w:pPr>
        <w:rPr>
          <w:rFonts w:asciiTheme="minorHAnsi" w:hAnsiTheme="minorHAnsi" w:cstheme="minorHAnsi"/>
          <w:sz w:val="22"/>
          <w:szCs w:val="22"/>
        </w:rPr>
      </w:pPr>
    </w:p>
    <w:p w14:paraId="4B3CF329" w14:textId="77777777" w:rsidR="009007BD" w:rsidRPr="006C082D" w:rsidRDefault="009007BD" w:rsidP="006C082D">
      <w:pPr>
        <w:rPr>
          <w:rFonts w:asciiTheme="minorHAnsi" w:hAnsiTheme="minorHAnsi" w:cstheme="minorHAnsi"/>
          <w:sz w:val="22"/>
          <w:szCs w:val="22"/>
        </w:rPr>
      </w:pPr>
    </w:p>
    <w:p w14:paraId="7C4939F7" w14:textId="77777777" w:rsidR="009007BD" w:rsidRPr="006C082D" w:rsidRDefault="006C082D" w:rsidP="006C082D">
      <w:pPr>
        <w:jc w:val="right"/>
        <w:rPr>
          <w:rFonts w:asciiTheme="minorHAnsi" w:eastAsia="Cambria" w:hAnsiTheme="minorHAnsi" w:cstheme="minorHAnsi"/>
          <w:sz w:val="22"/>
          <w:szCs w:val="22"/>
        </w:rPr>
      </w:pPr>
      <w:r w:rsidRPr="006C082D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b/>
          <w:w w:val="25"/>
          <w:sz w:val="22"/>
          <w:szCs w:val="22"/>
        </w:rPr>
        <w:t> </w:t>
      </w:r>
    </w:p>
    <w:p w14:paraId="2041C346" w14:textId="77777777" w:rsidR="009007BD" w:rsidRPr="006C082D" w:rsidRDefault="009007BD" w:rsidP="006C082D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15ED28BA" w14:textId="77777777" w:rsidR="009007BD" w:rsidRPr="006C082D" w:rsidRDefault="009007BD" w:rsidP="006C082D">
      <w:pPr>
        <w:rPr>
          <w:rFonts w:asciiTheme="minorHAnsi" w:hAnsiTheme="minorHAnsi" w:cstheme="minorHAnsi"/>
          <w:sz w:val="22"/>
          <w:szCs w:val="22"/>
        </w:rPr>
      </w:pPr>
    </w:p>
    <w:p w14:paraId="4640284F" w14:textId="77777777" w:rsidR="009007BD" w:rsidRPr="006C082D" w:rsidRDefault="009007BD" w:rsidP="006C082D">
      <w:pPr>
        <w:rPr>
          <w:rFonts w:asciiTheme="minorHAnsi" w:hAnsiTheme="minorHAnsi" w:cstheme="minorHAnsi"/>
          <w:sz w:val="22"/>
          <w:szCs w:val="22"/>
        </w:rPr>
      </w:pPr>
    </w:p>
    <w:p w14:paraId="26573624" w14:textId="77777777" w:rsidR="009007BD" w:rsidRPr="006C082D" w:rsidRDefault="009007BD" w:rsidP="006C082D">
      <w:pPr>
        <w:rPr>
          <w:rFonts w:asciiTheme="minorHAnsi" w:hAnsiTheme="minorHAnsi" w:cstheme="minorHAnsi"/>
          <w:sz w:val="22"/>
          <w:szCs w:val="22"/>
        </w:rPr>
      </w:pPr>
    </w:p>
    <w:p w14:paraId="7AC4DBF1" w14:textId="77777777" w:rsidR="009007BD" w:rsidRPr="006C082D" w:rsidRDefault="006C082D" w:rsidP="006C082D">
      <w:pPr>
        <w:jc w:val="right"/>
        <w:rPr>
          <w:rFonts w:asciiTheme="minorHAnsi" w:eastAsia="Cambria" w:hAnsiTheme="minorHAnsi" w:cstheme="minorHAnsi"/>
          <w:sz w:val="22"/>
          <w:szCs w:val="22"/>
        </w:rPr>
      </w:pPr>
      <w:r w:rsidRPr="006C082D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b/>
          <w:w w:val="25"/>
          <w:sz w:val="22"/>
          <w:szCs w:val="22"/>
        </w:rPr>
        <w:t> </w:t>
      </w:r>
    </w:p>
    <w:p w14:paraId="6D3696B9" w14:textId="77777777" w:rsidR="009007BD" w:rsidRPr="006C082D" w:rsidRDefault="009007BD" w:rsidP="006C082D">
      <w:pPr>
        <w:rPr>
          <w:rFonts w:asciiTheme="minorHAnsi" w:hAnsiTheme="minorHAnsi" w:cstheme="minorHAnsi"/>
          <w:sz w:val="22"/>
          <w:szCs w:val="22"/>
        </w:rPr>
      </w:pPr>
    </w:p>
    <w:p w14:paraId="62411FE1" w14:textId="77777777" w:rsidR="009007BD" w:rsidRPr="006C082D" w:rsidRDefault="009007BD" w:rsidP="006C082D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7770F17F" w14:textId="77777777" w:rsidR="009007BD" w:rsidRPr="006C082D" w:rsidRDefault="006C082D" w:rsidP="006C082D">
      <w:pPr>
        <w:jc w:val="right"/>
        <w:rPr>
          <w:rFonts w:asciiTheme="minorHAnsi" w:eastAsia="Cambria" w:hAnsiTheme="minorHAnsi" w:cstheme="minorHAnsi"/>
          <w:sz w:val="22"/>
          <w:szCs w:val="22"/>
        </w:rPr>
      </w:pPr>
      <w:r w:rsidRPr="006C082D">
        <w:rPr>
          <w:rFonts w:asciiTheme="minorHAnsi" w:eastAsia="Cambria" w:hAnsiTheme="minorHAnsi" w:cstheme="minorHAnsi"/>
          <w:b/>
          <w:w w:val="25"/>
          <w:position w:val="-1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b/>
          <w:w w:val="25"/>
          <w:position w:val="-1"/>
          <w:sz w:val="22"/>
          <w:szCs w:val="22"/>
        </w:rPr>
        <w:t> </w:t>
      </w:r>
    </w:p>
    <w:p w14:paraId="42ED9185" w14:textId="77777777" w:rsidR="009007BD" w:rsidRPr="006C082D" w:rsidRDefault="006C082D" w:rsidP="006C082D">
      <w:pPr>
        <w:tabs>
          <w:tab w:val="left" w:pos="360"/>
        </w:tabs>
        <w:spacing w:before="77"/>
        <w:ind w:left="360" w:right="501" w:hanging="360"/>
        <w:rPr>
          <w:rFonts w:asciiTheme="minorHAnsi" w:eastAsia="Cambria" w:hAnsiTheme="minorHAnsi" w:cstheme="minorHAnsi"/>
          <w:sz w:val="22"/>
          <w:szCs w:val="22"/>
        </w:rPr>
      </w:pPr>
      <w:r w:rsidRPr="006C082D">
        <w:rPr>
          <w:rFonts w:asciiTheme="minorHAnsi" w:hAnsiTheme="minorHAnsi" w:cstheme="minorHAnsi"/>
          <w:sz w:val="22"/>
          <w:szCs w:val="22"/>
        </w:rPr>
        <w:br w:type="column"/>
      </w:r>
      <w:r w:rsidRPr="006C082D">
        <w:rPr>
          <w:rFonts w:asciiTheme="minorHAnsi" w:hAnsiTheme="minorHAnsi" w:cstheme="minorHAnsi"/>
          <w:w w:val="136"/>
          <w:sz w:val="22"/>
          <w:szCs w:val="22"/>
        </w:rPr>
        <w:t>•</w:t>
      </w:r>
      <w:r w:rsidRPr="006C082D">
        <w:rPr>
          <w:rFonts w:asciiTheme="minorHAnsi" w:hAnsiTheme="minorHAnsi" w:cstheme="minorHAnsi"/>
          <w:sz w:val="22"/>
          <w:szCs w:val="22"/>
        </w:rPr>
        <w:tab/>
      </w:r>
      <w:r w:rsidRPr="006C082D">
        <w:rPr>
          <w:rFonts w:asciiTheme="minorHAnsi" w:eastAsia="Cambria" w:hAnsiTheme="minorHAnsi" w:cstheme="minorHAnsi"/>
          <w:spacing w:val="2"/>
          <w:sz w:val="22"/>
          <w:szCs w:val="22"/>
        </w:rPr>
        <w:t>Bu</w:t>
      </w:r>
      <w:r w:rsidRPr="006C082D">
        <w:rPr>
          <w:rFonts w:asciiTheme="minorHAnsi" w:eastAsia="Cambria" w:hAnsiTheme="minorHAnsi" w:cstheme="minorHAnsi"/>
          <w:spacing w:val="1"/>
          <w:sz w:val="22"/>
          <w:szCs w:val="22"/>
        </w:rPr>
        <w:t>ilt 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and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c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u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rre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tly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ho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st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T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rga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iz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on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w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b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site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ba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se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d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on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rese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rc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h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and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edu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cati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on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T</w:t>
      </w:r>
      <w:r w:rsidRPr="006C082D">
        <w:rPr>
          <w:rFonts w:asciiTheme="minorHAnsi" w:eastAsia="Cambria" w:hAnsiTheme="minorHAnsi" w:cstheme="minorHAnsi"/>
          <w:w w:val="34"/>
          <w:sz w:val="22"/>
          <w:szCs w:val="22"/>
        </w:rPr>
        <w:t>-­</w:t>
      </w:r>
      <w:r w:rsidRPr="006C082D">
        <w:rPr>
          <w:rFonts w:asciiTheme="minorHAnsi" w:eastAsia="Cambria" w:hAnsiTheme="minorHAnsi" w:cstheme="minorHAnsi"/>
          <w:spacing w:val="1"/>
          <w:w w:val="34"/>
          <w:sz w:val="22"/>
          <w:szCs w:val="22"/>
        </w:rPr>
        <w:t>‐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ed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fi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d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s.</w:t>
      </w:r>
      <w:hyperlink r:id="rId8">
        <w:r w:rsidRPr="006C082D">
          <w:rPr>
            <w:rFonts w:asciiTheme="minorHAnsi" w:eastAsia="Cambria" w:hAnsiTheme="minorHAnsi" w:cstheme="minorHAnsi"/>
            <w:w w:val="25"/>
            <w:sz w:val="22"/>
            <w:szCs w:val="22"/>
          </w:rPr>
          <w:t xml:space="preserve">   </w:t>
        </w:r>
        <w:r w:rsidRPr="006C082D">
          <w:rPr>
            <w:rFonts w:asciiTheme="minorHAnsi" w:eastAsia="Cambria" w:hAnsiTheme="minorHAnsi" w:cstheme="minorHAnsi"/>
            <w:spacing w:val="1"/>
            <w:w w:val="25"/>
            <w:sz w:val="22"/>
            <w:szCs w:val="22"/>
          </w:rPr>
          <w:t> </w:t>
        </w:r>
        <w:r w:rsidRPr="006C082D">
          <w:rPr>
            <w:rFonts w:asciiTheme="minorHAnsi" w:eastAsia="Cambria" w:hAnsiTheme="minorHAnsi" w:cstheme="minorHAnsi"/>
            <w:color w:val="0000FF"/>
            <w:spacing w:val="2"/>
            <w:w w:val="103"/>
            <w:sz w:val="22"/>
            <w:szCs w:val="22"/>
            <w:u w:color="0000FF"/>
          </w:rPr>
          <w:t>h</w:t>
        </w:r>
        <w:r w:rsidRPr="006C082D">
          <w:rPr>
            <w:rFonts w:asciiTheme="minorHAnsi" w:eastAsia="Cambria" w:hAnsiTheme="minorHAnsi" w:cstheme="minorHAnsi"/>
            <w:color w:val="0000FF"/>
            <w:spacing w:val="1"/>
            <w:w w:val="103"/>
            <w:sz w:val="22"/>
            <w:szCs w:val="22"/>
            <w:u w:color="0000FF"/>
          </w:rPr>
          <w:t>tt</w:t>
        </w:r>
        <w:r w:rsidRPr="006C082D">
          <w:rPr>
            <w:rFonts w:asciiTheme="minorHAnsi" w:eastAsia="Cambria" w:hAnsiTheme="minorHAnsi" w:cstheme="minorHAnsi"/>
            <w:color w:val="0000FF"/>
            <w:spacing w:val="2"/>
            <w:w w:val="103"/>
            <w:sz w:val="22"/>
            <w:szCs w:val="22"/>
            <w:u w:color="0000FF"/>
          </w:rPr>
          <w:t>p</w:t>
        </w:r>
        <w:r w:rsidRPr="006C082D">
          <w:rPr>
            <w:rFonts w:asciiTheme="minorHAnsi" w:eastAsia="Cambria" w:hAnsiTheme="minorHAnsi" w:cstheme="minorHAnsi"/>
            <w:color w:val="0000FF"/>
            <w:spacing w:val="1"/>
            <w:w w:val="103"/>
            <w:sz w:val="22"/>
            <w:szCs w:val="22"/>
            <w:u w:color="0000FF"/>
          </w:rPr>
          <w:t>://</w:t>
        </w:r>
        <w:r w:rsidRPr="006C082D">
          <w:rPr>
            <w:rFonts w:asciiTheme="minorHAnsi" w:eastAsia="Cambria" w:hAnsiTheme="minorHAnsi" w:cstheme="minorHAnsi"/>
            <w:color w:val="0000FF"/>
            <w:spacing w:val="3"/>
            <w:w w:val="103"/>
            <w:sz w:val="22"/>
            <w:szCs w:val="22"/>
            <w:u w:color="0000FF"/>
          </w:rPr>
          <w:t>m</w:t>
        </w:r>
        <w:r w:rsidRPr="006C082D">
          <w:rPr>
            <w:rFonts w:asciiTheme="minorHAnsi" w:eastAsia="Cambria" w:hAnsiTheme="minorHAnsi" w:cstheme="minorHAnsi"/>
            <w:color w:val="0000FF"/>
            <w:spacing w:val="2"/>
            <w:w w:val="103"/>
            <w:sz w:val="22"/>
            <w:szCs w:val="22"/>
            <w:u w:color="0000FF"/>
          </w:rPr>
          <w:t>o</w:t>
        </w:r>
        <w:r w:rsidRPr="006C082D">
          <w:rPr>
            <w:rFonts w:asciiTheme="minorHAnsi" w:eastAsia="Cambria" w:hAnsiTheme="minorHAnsi" w:cstheme="minorHAnsi"/>
            <w:color w:val="0000FF"/>
            <w:spacing w:val="1"/>
            <w:w w:val="103"/>
            <w:sz w:val="22"/>
            <w:szCs w:val="22"/>
            <w:u w:color="0000FF"/>
          </w:rPr>
          <w:t>s</w:t>
        </w:r>
        <w:r w:rsidRPr="006C082D">
          <w:rPr>
            <w:rFonts w:asciiTheme="minorHAnsi" w:eastAsia="Cambria" w:hAnsiTheme="minorHAnsi" w:cstheme="minorHAnsi"/>
            <w:color w:val="0000FF"/>
            <w:spacing w:val="2"/>
            <w:w w:val="103"/>
            <w:sz w:val="22"/>
            <w:szCs w:val="22"/>
            <w:u w:color="0000FF"/>
          </w:rPr>
          <w:t>e</w:t>
        </w:r>
        <w:r w:rsidRPr="006C082D">
          <w:rPr>
            <w:rFonts w:asciiTheme="minorHAnsi" w:eastAsia="Cambria" w:hAnsiTheme="minorHAnsi" w:cstheme="minorHAnsi"/>
            <w:color w:val="0000FF"/>
            <w:spacing w:val="1"/>
            <w:w w:val="103"/>
            <w:sz w:val="22"/>
            <w:szCs w:val="22"/>
            <w:u w:color="0000FF"/>
          </w:rPr>
          <w:t>si</w:t>
        </w:r>
        <w:r w:rsidRPr="006C082D">
          <w:rPr>
            <w:rFonts w:asciiTheme="minorHAnsi" w:eastAsia="Cambria" w:hAnsiTheme="minorHAnsi" w:cstheme="minorHAnsi"/>
            <w:color w:val="0000FF"/>
            <w:spacing w:val="2"/>
            <w:w w:val="103"/>
            <w:sz w:val="22"/>
            <w:szCs w:val="22"/>
            <w:u w:color="0000FF"/>
          </w:rPr>
          <w:t>k</w:t>
        </w:r>
        <w:r w:rsidRPr="006C082D">
          <w:rPr>
            <w:rFonts w:asciiTheme="minorHAnsi" w:eastAsia="Cambria" w:hAnsiTheme="minorHAnsi" w:cstheme="minorHAnsi"/>
            <w:color w:val="0000FF"/>
            <w:spacing w:val="1"/>
            <w:w w:val="103"/>
            <w:sz w:val="22"/>
            <w:szCs w:val="22"/>
            <w:u w:color="0000FF"/>
          </w:rPr>
          <w:t>e.</w:t>
        </w:r>
        <w:r w:rsidRPr="006C082D">
          <w:rPr>
            <w:rFonts w:asciiTheme="minorHAnsi" w:eastAsia="Cambria" w:hAnsiTheme="minorHAnsi" w:cstheme="minorHAnsi"/>
            <w:color w:val="0000FF"/>
            <w:spacing w:val="2"/>
            <w:w w:val="103"/>
            <w:sz w:val="22"/>
            <w:szCs w:val="22"/>
            <w:u w:color="0000FF"/>
          </w:rPr>
          <w:t>o</w:t>
        </w:r>
        <w:r w:rsidRPr="006C082D">
          <w:rPr>
            <w:rFonts w:asciiTheme="minorHAnsi" w:eastAsia="Cambria" w:hAnsiTheme="minorHAnsi" w:cstheme="minorHAnsi"/>
            <w:color w:val="0000FF"/>
            <w:spacing w:val="1"/>
            <w:w w:val="103"/>
            <w:sz w:val="22"/>
            <w:szCs w:val="22"/>
            <w:u w:color="0000FF"/>
          </w:rPr>
          <w:t>r</w:t>
        </w:r>
        <w:r w:rsidRPr="006C082D">
          <w:rPr>
            <w:rFonts w:asciiTheme="minorHAnsi" w:eastAsia="Cambria" w:hAnsiTheme="minorHAnsi" w:cstheme="minorHAnsi"/>
            <w:color w:val="0000FF"/>
            <w:spacing w:val="2"/>
            <w:w w:val="103"/>
            <w:sz w:val="22"/>
            <w:szCs w:val="22"/>
            <w:u w:color="0000FF"/>
          </w:rPr>
          <w:t>g</w:t>
        </w:r>
      </w:hyperlink>
      <w:r w:rsidRPr="006C082D">
        <w:rPr>
          <w:rFonts w:asciiTheme="minorHAnsi" w:eastAsia="Cambria" w:hAnsiTheme="minorHAnsi" w:cstheme="minorHAnsi"/>
          <w:color w:val="0000FF"/>
          <w:spacing w:val="1"/>
          <w:w w:val="40"/>
          <w:sz w:val="22"/>
          <w:szCs w:val="22"/>
          <w:u w:color="0000FF"/>
        </w:rPr>
        <w:t xml:space="preserve">.   </w:t>
      </w:r>
      <w:r w:rsidRPr="006C082D">
        <w:rPr>
          <w:rFonts w:asciiTheme="minorHAnsi" w:eastAsia="Cambria" w:hAnsiTheme="minorHAnsi" w:cstheme="minorHAnsi"/>
          <w:color w:val="0000FF"/>
          <w:w w:val="41"/>
          <w:sz w:val="22"/>
          <w:szCs w:val="22"/>
          <w:u w:color="0000FF"/>
        </w:rPr>
        <w:t> </w:t>
      </w:r>
      <w:r w:rsidRPr="006C082D">
        <w:rPr>
          <w:rFonts w:asciiTheme="minorHAnsi" w:eastAsia="Cambria" w:hAnsiTheme="minorHAnsi" w:cstheme="minorHAnsi"/>
          <w:color w:val="000000"/>
          <w:spacing w:val="15"/>
          <w:w w:val="41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color w:val="000000"/>
          <w:spacing w:val="1"/>
          <w:w w:val="41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Ho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st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ed</w:t>
      </w:r>
      <w:r w:rsidRPr="006C082D">
        <w:rPr>
          <w:rFonts w:asciiTheme="minorHAnsi" w:eastAsia="Cambria" w:hAnsiTheme="minorHAnsi" w:cstheme="minorHAnsi"/>
          <w:color w:val="000000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color w:val="000000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on</w:t>
      </w:r>
      <w:r w:rsidRPr="006C082D">
        <w:rPr>
          <w:rFonts w:asciiTheme="minorHAnsi" w:eastAsia="Cambria" w:hAnsiTheme="minorHAnsi" w:cstheme="minorHAnsi"/>
          <w:color w:val="000000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color w:val="000000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color w:val="000000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color w:val="000000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l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o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cal</w:t>
      </w:r>
      <w:r w:rsidRPr="006C082D">
        <w:rPr>
          <w:rFonts w:asciiTheme="minorHAnsi" w:eastAsia="Cambria" w:hAnsiTheme="minorHAnsi" w:cstheme="minorHAnsi"/>
          <w:color w:val="000000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color w:val="000000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LA</w:t>
      </w:r>
      <w:r w:rsidRPr="006C082D">
        <w:rPr>
          <w:rFonts w:asciiTheme="minorHAnsi" w:eastAsia="Cambria" w:hAnsiTheme="minorHAnsi" w:cstheme="minorHAnsi"/>
          <w:color w:val="000000"/>
          <w:spacing w:val="3"/>
          <w:w w:val="103"/>
          <w:sz w:val="22"/>
          <w:szCs w:val="22"/>
        </w:rPr>
        <w:t>M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P</w:t>
      </w:r>
      <w:r w:rsidRPr="006C082D">
        <w:rPr>
          <w:rFonts w:asciiTheme="minorHAnsi" w:eastAsia="Cambria" w:hAnsiTheme="minorHAnsi" w:cstheme="minorHAnsi"/>
          <w:color w:val="000000"/>
          <w:w w:val="25"/>
          <w:sz w:val="22"/>
          <w:szCs w:val="22"/>
        </w:rPr>
        <w:t xml:space="preserve">    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(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L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i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nu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x,</w:t>
      </w:r>
      <w:r w:rsidRPr="006C082D">
        <w:rPr>
          <w:rFonts w:asciiTheme="minorHAnsi" w:eastAsia="Cambria" w:hAnsiTheme="minorHAnsi" w:cstheme="minorHAnsi"/>
          <w:color w:val="000000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color w:val="000000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Apa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c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he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,</w:t>
      </w:r>
      <w:r w:rsidRPr="006C082D">
        <w:rPr>
          <w:rFonts w:asciiTheme="minorHAnsi" w:eastAsia="Cambria" w:hAnsiTheme="minorHAnsi" w:cstheme="minorHAnsi"/>
          <w:color w:val="000000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color w:val="000000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color w:val="000000"/>
          <w:spacing w:val="3"/>
          <w:w w:val="103"/>
          <w:sz w:val="22"/>
          <w:szCs w:val="22"/>
        </w:rPr>
        <w:t>M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ySQL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,</w:t>
      </w:r>
      <w:r w:rsidRPr="006C082D">
        <w:rPr>
          <w:rFonts w:asciiTheme="minorHAnsi" w:eastAsia="Cambria" w:hAnsiTheme="minorHAnsi" w:cstheme="minorHAnsi"/>
          <w:color w:val="000000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color w:val="000000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PHP</w:t>
      </w:r>
      <w:r w:rsidRPr="006C082D">
        <w:rPr>
          <w:rFonts w:asciiTheme="minorHAnsi" w:eastAsia="Cambria" w:hAnsiTheme="minorHAnsi" w:cstheme="minorHAnsi"/>
          <w:color w:val="000000"/>
          <w:spacing w:val="1"/>
          <w:w w:val="49"/>
          <w:sz w:val="22"/>
          <w:szCs w:val="22"/>
        </w:rPr>
        <w:t>)    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s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r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ve</w:t>
      </w:r>
      <w:r w:rsidRPr="006C082D">
        <w:rPr>
          <w:rFonts w:asciiTheme="minorHAnsi" w:eastAsia="Cambria" w:hAnsiTheme="minorHAnsi" w:cstheme="minorHAnsi"/>
          <w:color w:val="000000"/>
          <w:spacing w:val="1"/>
          <w:w w:val="50"/>
          <w:sz w:val="22"/>
          <w:szCs w:val="22"/>
        </w:rPr>
        <w:t>r    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wh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ic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h</w:t>
      </w:r>
      <w:r w:rsidRPr="006C082D">
        <w:rPr>
          <w:rFonts w:asciiTheme="minorHAnsi" w:eastAsia="Cambria" w:hAnsiTheme="minorHAnsi" w:cstheme="minorHAnsi"/>
          <w:color w:val="000000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color w:val="000000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I</w:t>
      </w:r>
      <w:r w:rsidRPr="006C082D">
        <w:rPr>
          <w:rFonts w:asciiTheme="minorHAnsi" w:eastAsia="Cambria" w:hAnsiTheme="minorHAnsi" w:cstheme="minorHAnsi"/>
          <w:color w:val="000000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color w:val="000000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i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n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t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eg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r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t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ed</w:t>
      </w:r>
      <w:r w:rsidRPr="006C082D">
        <w:rPr>
          <w:rFonts w:asciiTheme="minorHAnsi" w:eastAsia="Cambria" w:hAnsiTheme="minorHAnsi" w:cstheme="minorHAnsi"/>
          <w:color w:val="000000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color w:val="000000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fr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o</w:t>
      </w:r>
      <w:r w:rsidRPr="006C082D">
        <w:rPr>
          <w:rFonts w:asciiTheme="minorHAnsi" w:eastAsia="Cambria" w:hAnsiTheme="minorHAnsi" w:cstheme="minorHAnsi"/>
          <w:color w:val="000000"/>
          <w:spacing w:val="3"/>
          <w:w w:val="103"/>
          <w:sz w:val="22"/>
          <w:szCs w:val="22"/>
        </w:rPr>
        <w:t>m</w:t>
      </w:r>
      <w:r w:rsidRPr="006C082D">
        <w:rPr>
          <w:rFonts w:asciiTheme="minorHAnsi" w:eastAsia="Cambria" w:hAnsiTheme="minorHAnsi" w:cstheme="minorHAnsi"/>
          <w:color w:val="000000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color w:val="000000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g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r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ound</w:t>
      </w:r>
      <w:r w:rsidRPr="006C082D">
        <w:rPr>
          <w:rFonts w:asciiTheme="minorHAnsi" w:eastAsia="Cambria" w:hAnsiTheme="minorHAnsi" w:cstheme="minorHAnsi"/>
          <w:color w:val="000000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color w:val="000000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up</w:t>
      </w:r>
      <w:r w:rsidRPr="006C082D">
        <w:rPr>
          <w:rFonts w:asciiTheme="minorHAnsi" w:eastAsia="Cambria" w:hAnsiTheme="minorHAnsi" w:cstheme="minorHAnsi"/>
          <w:b/>
          <w:color w:val="000000"/>
          <w:w w:val="25"/>
          <w:sz w:val="22"/>
          <w:szCs w:val="22"/>
        </w:rPr>
        <w:t xml:space="preserve">    </w:t>
      </w:r>
    </w:p>
    <w:p w14:paraId="2EF462E0" w14:textId="77777777" w:rsidR="009007BD" w:rsidRPr="006C082D" w:rsidRDefault="009007BD" w:rsidP="006C082D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7081F0C2" w14:textId="77777777" w:rsidR="009007BD" w:rsidRPr="006C082D" w:rsidRDefault="006C082D" w:rsidP="006C082D">
      <w:pPr>
        <w:tabs>
          <w:tab w:val="left" w:pos="360"/>
        </w:tabs>
        <w:ind w:left="360" w:right="240" w:hanging="360"/>
        <w:rPr>
          <w:rFonts w:asciiTheme="minorHAnsi" w:eastAsia="Cambria" w:hAnsiTheme="minorHAnsi" w:cstheme="minorHAnsi"/>
          <w:sz w:val="22"/>
          <w:szCs w:val="22"/>
        </w:rPr>
      </w:pPr>
      <w:r w:rsidRPr="006C082D">
        <w:rPr>
          <w:rFonts w:asciiTheme="minorHAnsi" w:hAnsiTheme="minorHAnsi" w:cstheme="minorHAnsi"/>
          <w:w w:val="136"/>
          <w:sz w:val="22"/>
          <w:szCs w:val="22"/>
        </w:rPr>
        <w:t>•</w:t>
      </w:r>
      <w:r w:rsidRPr="006C082D">
        <w:rPr>
          <w:rFonts w:asciiTheme="minorHAnsi" w:hAnsiTheme="minorHAnsi" w:cstheme="minorHAnsi"/>
          <w:sz w:val="22"/>
          <w:szCs w:val="22"/>
        </w:rPr>
        <w:tab/>
      </w:r>
      <w:r w:rsidRPr="006C082D">
        <w:rPr>
          <w:rFonts w:asciiTheme="minorHAnsi" w:eastAsia="Cambria" w:hAnsiTheme="minorHAnsi" w:cstheme="minorHAnsi"/>
          <w:spacing w:val="2"/>
          <w:sz w:val="22"/>
          <w:szCs w:val="22"/>
        </w:rPr>
        <w:t>De</w:t>
      </w:r>
      <w:r w:rsidRPr="006C082D">
        <w:rPr>
          <w:rFonts w:asciiTheme="minorHAnsi" w:eastAsia="Cambria" w:hAnsiTheme="minorHAnsi" w:cstheme="minorHAnsi"/>
          <w:spacing w:val="1"/>
          <w:sz w:val="22"/>
          <w:szCs w:val="22"/>
        </w:rPr>
        <w:t>si</w:t>
      </w:r>
      <w:r w:rsidRPr="006C082D">
        <w:rPr>
          <w:rFonts w:asciiTheme="minorHAnsi" w:eastAsia="Cambria" w:hAnsiTheme="minorHAnsi" w:cstheme="minorHAnsi"/>
          <w:spacing w:val="2"/>
          <w:sz w:val="22"/>
          <w:szCs w:val="22"/>
        </w:rPr>
        <w:t>gned</w:t>
      </w:r>
      <w:r w:rsidRPr="006C082D">
        <w:rPr>
          <w:rFonts w:asciiTheme="minorHAnsi" w:eastAsia="Cambria" w:hAnsiTheme="minorHAnsi" w:cstheme="minorHAnsi"/>
          <w:spacing w:val="13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spacing w:val="1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and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ne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wo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k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st</w:t>
      </w:r>
      <w:r w:rsidRPr="006C082D">
        <w:rPr>
          <w:rFonts w:asciiTheme="minorHAnsi" w:eastAsia="Cambria" w:hAnsiTheme="minorHAnsi" w:cstheme="minorHAnsi"/>
          <w:w w:val="34"/>
          <w:sz w:val="22"/>
          <w:szCs w:val="22"/>
        </w:rPr>
        <w:t>-­</w:t>
      </w:r>
      <w:r w:rsidRPr="006C082D">
        <w:rPr>
          <w:rFonts w:asciiTheme="minorHAnsi" w:eastAsia="Cambria" w:hAnsiTheme="minorHAnsi" w:cstheme="minorHAnsi"/>
          <w:spacing w:val="1"/>
          <w:w w:val="34"/>
          <w:sz w:val="22"/>
          <w:szCs w:val="22"/>
        </w:rPr>
        <w:t>‐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la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b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opo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og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y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(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phy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sic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&amp;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v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irt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ua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z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d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),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c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ondu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cti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ng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ne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wo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k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op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er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on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/p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c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sts</w:t>
      </w:r>
      <w:r w:rsidRPr="006C082D">
        <w:rPr>
          <w:rFonts w:asciiTheme="minorHAnsi" w:eastAsia="Cambria" w:hAnsiTheme="minorHAnsi" w:cstheme="minorHAnsi"/>
          <w:spacing w:val="1"/>
          <w:w w:val="40"/>
          <w:sz w:val="22"/>
          <w:szCs w:val="22"/>
        </w:rPr>
        <w:t>,    </w:t>
      </w:r>
      <w:r w:rsidRPr="006C082D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al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w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ar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Sa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ndbox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g/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An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al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y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sis,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Laye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2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,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3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,</w:t>
      </w:r>
      <w:r w:rsidRPr="006C082D">
        <w:rPr>
          <w:rFonts w:asciiTheme="minorHAnsi" w:eastAsia="Cambria" w:hAnsiTheme="minorHAnsi" w:cstheme="minorHAnsi"/>
          <w:spacing w:val="2"/>
          <w:w w:val="55"/>
          <w:sz w:val="22"/>
          <w:szCs w:val="22"/>
        </w:rPr>
        <w:t xml:space="preserve">4   </w:t>
      </w:r>
      <w:r w:rsidRPr="006C082D">
        <w:rPr>
          <w:rFonts w:asciiTheme="minorHAnsi" w:eastAsia="Cambria" w:hAnsiTheme="minorHAnsi" w:cstheme="minorHAnsi"/>
          <w:spacing w:val="1"/>
          <w:w w:val="5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&amp;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w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ireles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s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c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u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rity,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and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pe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rf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6C082D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an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ce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/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c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onv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er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g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c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sti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ng</w:t>
      </w:r>
      <w:r w:rsidRPr="006C082D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 </w:t>
      </w:r>
    </w:p>
    <w:p w14:paraId="43FE23F5" w14:textId="77777777" w:rsidR="009007BD" w:rsidRPr="006C082D" w:rsidRDefault="009007BD" w:rsidP="006C082D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07B653FC" w14:textId="77777777" w:rsidR="009007BD" w:rsidRPr="006C082D" w:rsidRDefault="006C082D" w:rsidP="006C082D">
      <w:pPr>
        <w:rPr>
          <w:rFonts w:asciiTheme="minorHAnsi" w:eastAsia="Cambria" w:hAnsiTheme="minorHAnsi" w:cstheme="minorHAnsi"/>
          <w:sz w:val="22"/>
          <w:szCs w:val="22"/>
        </w:rPr>
      </w:pPr>
      <w:r w:rsidRPr="006C082D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6C082D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spacing w:val="2"/>
          <w:sz w:val="22"/>
          <w:szCs w:val="22"/>
        </w:rPr>
        <w:t>De</w:t>
      </w:r>
      <w:r w:rsidRPr="006C082D">
        <w:rPr>
          <w:rFonts w:asciiTheme="minorHAnsi" w:eastAsia="Cambria" w:hAnsiTheme="minorHAnsi" w:cstheme="minorHAnsi"/>
          <w:spacing w:val="1"/>
          <w:sz w:val="22"/>
          <w:szCs w:val="22"/>
        </w:rPr>
        <w:t>si</w:t>
      </w:r>
      <w:r w:rsidRPr="006C082D">
        <w:rPr>
          <w:rFonts w:asciiTheme="minorHAnsi" w:eastAsia="Cambria" w:hAnsiTheme="minorHAnsi" w:cstheme="minorHAnsi"/>
          <w:spacing w:val="2"/>
          <w:sz w:val="22"/>
          <w:szCs w:val="22"/>
        </w:rPr>
        <w:t>gned</w:t>
      </w:r>
      <w:r w:rsidRPr="006C082D">
        <w:rPr>
          <w:rFonts w:asciiTheme="minorHAnsi" w:eastAsia="Cambria" w:hAnsiTheme="minorHAnsi" w:cstheme="minorHAnsi"/>
          <w:spacing w:val="13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spacing w:val="1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and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bu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ilt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icro</w:t>
      </w:r>
      <w:r w:rsidRPr="006C082D">
        <w:rPr>
          <w:rFonts w:asciiTheme="minorHAnsi" w:eastAsia="Cambria" w:hAnsiTheme="minorHAnsi" w:cstheme="minorHAnsi"/>
          <w:w w:val="34"/>
          <w:sz w:val="22"/>
          <w:szCs w:val="22"/>
        </w:rPr>
        <w:t>-­</w:t>
      </w:r>
      <w:r w:rsidRPr="006C082D">
        <w:rPr>
          <w:rFonts w:asciiTheme="minorHAnsi" w:eastAsia="Cambria" w:hAnsiTheme="minorHAnsi" w:cstheme="minorHAnsi"/>
          <w:spacing w:val="1"/>
          <w:w w:val="34"/>
          <w:sz w:val="22"/>
          <w:szCs w:val="22"/>
        </w:rPr>
        <w:t>‐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Con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tr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ll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ba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spacing w:val="2"/>
          <w:w w:val="55"/>
          <w:sz w:val="22"/>
          <w:szCs w:val="22"/>
        </w:rPr>
        <w:t xml:space="preserve">d   </w:t>
      </w:r>
      <w:r w:rsidRPr="006C082D">
        <w:rPr>
          <w:rFonts w:asciiTheme="minorHAnsi" w:eastAsia="Cambria" w:hAnsiTheme="minorHAnsi" w:cstheme="minorHAnsi"/>
          <w:spacing w:val="1"/>
          <w:w w:val="5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Sh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do</w:t>
      </w:r>
      <w:r w:rsidRPr="006C082D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w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Coun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u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g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he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6C082D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p w14:paraId="78C0A630" w14:textId="77777777" w:rsidR="009007BD" w:rsidRPr="006C082D" w:rsidRDefault="006C082D" w:rsidP="006C082D">
      <w:pPr>
        <w:spacing w:before="7"/>
        <w:ind w:left="360"/>
        <w:rPr>
          <w:rFonts w:asciiTheme="minorHAnsi" w:eastAsia="Cambria" w:hAnsiTheme="minorHAnsi" w:cstheme="minorHAnsi"/>
          <w:sz w:val="22"/>
          <w:szCs w:val="22"/>
        </w:rPr>
        <w:sectPr w:rsidR="009007BD" w:rsidRPr="006C082D">
          <w:pgSz w:w="11920" w:h="16840"/>
          <w:pgMar w:top="1280" w:right="1300" w:bottom="280" w:left="1340" w:header="720" w:footer="720" w:gutter="0"/>
          <w:cols w:num="2" w:space="720" w:equalWidth="0">
            <w:col w:w="149" w:space="1756"/>
            <w:col w:w="7375"/>
          </w:cols>
        </w:sectPr>
      </w:pP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8051</w:t>
      </w:r>
      <w:r w:rsidRPr="006C082D">
        <w:rPr>
          <w:rFonts w:asciiTheme="minorHAnsi" w:eastAsia="Cambria" w:hAnsiTheme="minorHAnsi" w:cstheme="minorHAnsi"/>
          <w:spacing w:val="1"/>
          <w:w w:val="61"/>
          <w:sz w:val="22"/>
          <w:szCs w:val="22"/>
        </w:rPr>
        <w:t>,    </w:t>
      </w:r>
      <w:r w:rsidRPr="006C082D">
        <w:rPr>
          <w:rFonts w:asciiTheme="minorHAnsi" w:eastAsia="Cambria" w:hAnsiTheme="minorHAnsi" w:cstheme="minorHAnsi"/>
          <w:spacing w:val="2"/>
          <w:w w:val="61"/>
          <w:sz w:val="22"/>
          <w:szCs w:val="22"/>
        </w:rPr>
        <w:t>L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DR</w:t>
      </w:r>
      <w:r w:rsidRPr="006C082D">
        <w:rPr>
          <w:rFonts w:asciiTheme="minorHAnsi" w:eastAsia="Cambria" w:hAnsiTheme="minorHAnsi" w:cstheme="minorHAnsi"/>
          <w:spacing w:val="1"/>
          <w:w w:val="51"/>
          <w:sz w:val="22"/>
          <w:szCs w:val="22"/>
        </w:rPr>
        <w:t xml:space="preserve">    s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6C082D">
        <w:rPr>
          <w:rFonts w:asciiTheme="minorHAnsi" w:eastAsia="Cambria" w:hAnsiTheme="minorHAnsi" w:cstheme="minorHAnsi"/>
          <w:spacing w:val="1"/>
          <w:w w:val="55"/>
          <w:sz w:val="22"/>
          <w:szCs w:val="22"/>
        </w:rPr>
        <w:t>,    t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an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sist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rs</w:t>
      </w:r>
      <w:r w:rsidRPr="006C082D">
        <w:rPr>
          <w:rFonts w:asciiTheme="minorHAnsi" w:eastAsia="Cambria" w:hAnsiTheme="minorHAnsi" w:cstheme="minorHAnsi"/>
          <w:spacing w:val="1"/>
          <w:w w:val="62"/>
          <w:sz w:val="22"/>
          <w:szCs w:val="22"/>
        </w:rPr>
        <w:t>,    </w:t>
      </w:r>
      <w:r w:rsidRPr="006C082D">
        <w:rPr>
          <w:rFonts w:asciiTheme="minorHAnsi" w:eastAsia="Cambria" w:hAnsiTheme="minorHAnsi" w:cstheme="minorHAnsi"/>
          <w:spacing w:val="2"/>
          <w:w w:val="62"/>
          <w:sz w:val="22"/>
          <w:szCs w:val="22"/>
        </w:rPr>
        <w:t>P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CB</w:t>
      </w:r>
      <w:r w:rsidRPr="006C082D">
        <w:rPr>
          <w:rFonts w:asciiTheme="minorHAnsi" w:eastAsia="Cambria" w:hAnsiTheme="minorHAnsi" w:cstheme="minorHAnsi"/>
          <w:spacing w:val="1"/>
          <w:w w:val="51"/>
          <w:sz w:val="22"/>
          <w:szCs w:val="22"/>
        </w:rPr>
        <w:t xml:space="preserve">    </w:t>
      </w:r>
      <w:r w:rsidRPr="006C082D">
        <w:rPr>
          <w:rFonts w:asciiTheme="minorHAnsi" w:eastAsia="Cambria" w:hAnsiTheme="minorHAnsi" w:cstheme="minorHAnsi"/>
          <w:spacing w:val="2"/>
          <w:w w:val="51"/>
          <w:sz w:val="22"/>
          <w:szCs w:val="22"/>
        </w:rPr>
        <w:t>s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ft</w:t>
      </w:r>
      <w:r w:rsidRPr="006C082D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w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re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oo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s</w:t>
      </w:r>
      <w:r w:rsidRPr="006C082D">
        <w:rPr>
          <w:rFonts w:asciiTheme="minorHAnsi" w:eastAsia="Cambria" w:hAnsiTheme="minorHAnsi" w:cstheme="minorHAnsi"/>
          <w:spacing w:val="1"/>
          <w:w w:val="58"/>
          <w:sz w:val="22"/>
          <w:szCs w:val="22"/>
        </w:rPr>
        <w:t>,    s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v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</w:t>
      </w:r>
      <w:r w:rsidRPr="006C082D">
        <w:rPr>
          <w:rFonts w:asciiTheme="minorHAnsi" w:eastAsia="Cambria" w:hAnsiTheme="minorHAnsi" w:cstheme="minorHAnsi"/>
          <w:w w:val="34"/>
          <w:sz w:val="22"/>
          <w:szCs w:val="22"/>
        </w:rPr>
        <w:t>-­</w:t>
      </w:r>
      <w:r w:rsidRPr="006C082D">
        <w:rPr>
          <w:rFonts w:asciiTheme="minorHAnsi" w:eastAsia="Cambria" w:hAnsiTheme="minorHAnsi" w:cstheme="minorHAnsi"/>
          <w:spacing w:val="1"/>
          <w:w w:val="34"/>
          <w:sz w:val="22"/>
          <w:szCs w:val="22"/>
        </w:rPr>
        <w:t>‐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eg</w:t>
      </w:r>
      <w:r w:rsidRPr="006C082D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en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d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is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p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ay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,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tc.</w:t>
      </w:r>
      <w:r w:rsidRPr="006C082D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 </w:t>
      </w:r>
    </w:p>
    <w:p w14:paraId="11B46FC2" w14:textId="77777777" w:rsidR="009007BD" w:rsidRPr="006C082D" w:rsidRDefault="006C082D" w:rsidP="006C082D">
      <w:pPr>
        <w:spacing w:before="12"/>
        <w:ind w:left="105"/>
        <w:rPr>
          <w:rFonts w:asciiTheme="minorHAnsi" w:eastAsia="Cambria" w:hAnsiTheme="minorHAnsi" w:cstheme="minorHAnsi"/>
          <w:sz w:val="22"/>
          <w:szCs w:val="22"/>
        </w:rPr>
      </w:pPr>
      <w:r w:rsidRPr="006C082D">
        <w:rPr>
          <w:rFonts w:asciiTheme="minorHAnsi" w:eastAsia="Cambria" w:hAnsiTheme="minorHAnsi" w:cstheme="minorHAnsi"/>
          <w:b/>
          <w:spacing w:val="2"/>
          <w:sz w:val="22"/>
          <w:szCs w:val="22"/>
        </w:rPr>
        <w:t>ACADE</w:t>
      </w:r>
      <w:r w:rsidRPr="006C082D">
        <w:rPr>
          <w:rFonts w:asciiTheme="minorHAnsi" w:eastAsia="Cambria" w:hAnsiTheme="minorHAnsi" w:cstheme="minorHAnsi"/>
          <w:b/>
          <w:spacing w:val="3"/>
          <w:sz w:val="22"/>
          <w:szCs w:val="22"/>
        </w:rPr>
        <w:t>M</w:t>
      </w:r>
      <w:r w:rsidRPr="006C082D">
        <w:rPr>
          <w:rFonts w:asciiTheme="minorHAnsi" w:eastAsia="Cambria" w:hAnsiTheme="minorHAnsi" w:cstheme="minorHAnsi"/>
          <w:b/>
          <w:spacing w:val="1"/>
          <w:sz w:val="22"/>
          <w:szCs w:val="22"/>
        </w:rPr>
        <w:t>I</w:t>
      </w:r>
      <w:r w:rsidRPr="006C082D">
        <w:rPr>
          <w:rFonts w:asciiTheme="minorHAnsi" w:eastAsia="Cambria" w:hAnsiTheme="minorHAnsi" w:cstheme="minorHAnsi"/>
          <w:b/>
          <w:spacing w:val="2"/>
          <w:sz w:val="22"/>
          <w:szCs w:val="22"/>
        </w:rPr>
        <w:t>C</w:t>
      </w:r>
      <w:r w:rsidRPr="006C082D">
        <w:rPr>
          <w:rFonts w:asciiTheme="minorHAnsi" w:eastAsia="Cambria" w:hAnsiTheme="minorHAnsi" w:cstheme="minorHAnsi"/>
          <w:b/>
          <w:spacing w:val="19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b/>
          <w:spacing w:val="1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b/>
          <w:spacing w:val="2"/>
          <w:w w:val="103"/>
          <w:sz w:val="22"/>
          <w:szCs w:val="22"/>
        </w:rPr>
        <w:t>DES</w:t>
      </w:r>
      <w:r w:rsidRPr="006C082D">
        <w:rPr>
          <w:rFonts w:asciiTheme="minorHAnsi" w:eastAsia="Cambria" w:hAnsiTheme="minorHAnsi" w:cstheme="minorHAnsi"/>
          <w:b/>
          <w:spacing w:val="1"/>
          <w:w w:val="103"/>
          <w:sz w:val="22"/>
          <w:szCs w:val="22"/>
        </w:rPr>
        <w:t>I</w:t>
      </w:r>
      <w:r w:rsidRPr="006C082D">
        <w:rPr>
          <w:rFonts w:asciiTheme="minorHAnsi" w:eastAsia="Cambria" w:hAnsiTheme="minorHAnsi" w:cstheme="minorHAnsi"/>
          <w:b/>
          <w:spacing w:val="2"/>
          <w:w w:val="72"/>
          <w:sz w:val="22"/>
          <w:szCs w:val="22"/>
        </w:rPr>
        <w:t xml:space="preserve">GN   </w:t>
      </w:r>
      <w:r w:rsidRPr="006C082D">
        <w:rPr>
          <w:rFonts w:asciiTheme="minorHAnsi" w:eastAsia="Cambria" w:hAnsiTheme="minorHAnsi" w:cstheme="minorHAnsi"/>
          <w:b/>
          <w:spacing w:val="1"/>
          <w:w w:val="72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b/>
          <w:spacing w:val="2"/>
          <w:w w:val="103"/>
          <w:sz w:val="22"/>
          <w:szCs w:val="22"/>
        </w:rPr>
        <w:t>&amp;</w:t>
      </w:r>
      <w:r w:rsidRPr="006C082D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b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b/>
          <w:spacing w:val="2"/>
          <w:w w:val="103"/>
          <w:sz w:val="22"/>
          <w:szCs w:val="22"/>
        </w:rPr>
        <w:t>COD</w:t>
      </w:r>
      <w:r w:rsidRPr="006C082D">
        <w:rPr>
          <w:rFonts w:asciiTheme="minorHAnsi" w:eastAsia="Cambria" w:hAnsiTheme="minorHAnsi" w:cstheme="minorHAnsi"/>
          <w:b/>
          <w:spacing w:val="1"/>
          <w:w w:val="103"/>
          <w:sz w:val="22"/>
          <w:szCs w:val="22"/>
        </w:rPr>
        <w:t>I</w:t>
      </w:r>
      <w:r w:rsidRPr="006C082D">
        <w:rPr>
          <w:rFonts w:asciiTheme="minorHAnsi" w:eastAsia="Cambria" w:hAnsiTheme="minorHAnsi" w:cstheme="minorHAnsi"/>
          <w:b/>
          <w:spacing w:val="2"/>
          <w:w w:val="103"/>
          <w:sz w:val="22"/>
          <w:szCs w:val="22"/>
        </w:rPr>
        <w:t>NG</w:t>
      </w:r>
      <w:r w:rsidRPr="006C082D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b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b/>
          <w:spacing w:val="2"/>
          <w:w w:val="103"/>
          <w:sz w:val="22"/>
          <w:szCs w:val="22"/>
        </w:rPr>
        <w:t>PRO</w:t>
      </w:r>
      <w:r w:rsidRPr="006C082D">
        <w:rPr>
          <w:rFonts w:asciiTheme="minorHAnsi" w:eastAsia="Cambria" w:hAnsiTheme="minorHAnsi" w:cstheme="minorHAnsi"/>
          <w:b/>
          <w:spacing w:val="1"/>
          <w:w w:val="103"/>
          <w:sz w:val="22"/>
          <w:szCs w:val="22"/>
        </w:rPr>
        <w:t>J</w:t>
      </w:r>
      <w:r w:rsidRPr="006C082D">
        <w:rPr>
          <w:rFonts w:asciiTheme="minorHAnsi" w:eastAsia="Cambria" w:hAnsiTheme="minorHAnsi" w:cstheme="minorHAnsi"/>
          <w:b/>
          <w:spacing w:val="2"/>
          <w:w w:val="103"/>
          <w:sz w:val="22"/>
          <w:szCs w:val="22"/>
        </w:rPr>
        <w:t>ECTS</w:t>
      </w:r>
      <w:r w:rsidRPr="006C082D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b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b/>
          <w:spacing w:val="2"/>
          <w:w w:val="103"/>
          <w:sz w:val="22"/>
          <w:szCs w:val="22"/>
        </w:rPr>
        <w:t>CO</w:t>
      </w:r>
      <w:r w:rsidRPr="006C082D">
        <w:rPr>
          <w:rFonts w:asciiTheme="minorHAnsi" w:eastAsia="Cambria" w:hAnsiTheme="minorHAnsi" w:cstheme="minorHAnsi"/>
          <w:b/>
          <w:spacing w:val="3"/>
          <w:w w:val="103"/>
          <w:sz w:val="22"/>
          <w:szCs w:val="22"/>
        </w:rPr>
        <w:t>M</w:t>
      </w:r>
      <w:r w:rsidRPr="006C082D">
        <w:rPr>
          <w:rFonts w:asciiTheme="minorHAnsi" w:eastAsia="Cambria" w:hAnsiTheme="minorHAnsi" w:cstheme="minorHAnsi"/>
          <w:b/>
          <w:spacing w:val="2"/>
          <w:w w:val="103"/>
          <w:sz w:val="22"/>
          <w:szCs w:val="22"/>
        </w:rPr>
        <w:t>PLETE</w:t>
      </w:r>
      <w:r w:rsidRPr="006C082D">
        <w:rPr>
          <w:rFonts w:asciiTheme="minorHAnsi" w:eastAsia="Cambria" w:hAnsiTheme="minorHAnsi" w:cstheme="minorHAnsi"/>
          <w:b/>
          <w:spacing w:val="3"/>
          <w:w w:val="103"/>
          <w:sz w:val="22"/>
          <w:szCs w:val="22"/>
        </w:rPr>
        <w:t>D</w:t>
      </w:r>
      <w:r w:rsidRPr="006C082D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 </w:t>
      </w:r>
    </w:p>
    <w:p w14:paraId="523023BE" w14:textId="77777777" w:rsidR="009007BD" w:rsidRPr="006C082D" w:rsidRDefault="006C082D" w:rsidP="006C082D">
      <w:pPr>
        <w:spacing w:before="27"/>
        <w:ind w:left="1905"/>
        <w:rPr>
          <w:rFonts w:asciiTheme="minorHAnsi" w:eastAsia="Cambria" w:hAnsiTheme="minorHAnsi" w:cstheme="minorHAnsi"/>
          <w:sz w:val="22"/>
          <w:szCs w:val="22"/>
        </w:rPr>
      </w:pPr>
      <w:r w:rsidRPr="006C082D">
        <w:rPr>
          <w:rFonts w:asciiTheme="minorHAnsi" w:hAnsiTheme="minorHAnsi" w:cstheme="minorHAnsi"/>
          <w:color w:val="514033"/>
          <w:w w:val="136"/>
          <w:sz w:val="22"/>
          <w:szCs w:val="22"/>
        </w:rPr>
        <w:t xml:space="preserve">•  </w:t>
      </w:r>
      <w:r w:rsidRPr="006C082D">
        <w:rPr>
          <w:rFonts w:asciiTheme="minorHAnsi" w:hAnsiTheme="minorHAnsi" w:cstheme="minorHAnsi"/>
          <w:color w:val="514033"/>
          <w:spacing w:val="65"/>
          <w:w w:val="136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color w:val="000000"/>
          <w:spacing w:val="2"/>
          <w:sz w:val="22"/>
          <w:szCs w:val="22"/>
        </w:rPr>
        <w:t>V</w:t>
      </w:r>
      <w:r w:rsidRPr="006C082D">
        <w:rPr>
          <w:rFonts w:asciiTheme="minorHAnsi" w:eastAsia="Cambria" w:hAnsiTheme="minorHAnsi" w:cstheme="minorHAnsi"/>
          <w:color w:val="000000"/>
          <w:spacing w:val="1"/>
          <w:sz w:val="22"/>
          <w:szCs w:val="22"/>
        </w:rPr>
        <w:t>irt</w:t>
      </w:r>
      <w:r w:rsidRPr="006C082D">
        <w:rPr>
          <w:rFonts w:asciiTheme="minorHAnsi" w:eastAsia="Cambria" w:hAnsiTheme="minorHAnsi" w:cstheme="minorHAnsi"/>
          <w:color w:val="000000"/>
          <w:spacing w:val="2"/>
          <w:sz w:val="22"/>
          <w:szCs w:val="22"/>
        </w:rPr>
        <w:t>ua</w:t>
      </w:r>
      <w:r w:rsidRPr="006C082D">
        <w:rPr>
          <w:rFonts w:asciiTheme="minorHAnsi" w:eastAsia="Cambria" w:hAnsiTheme="minorHAnsi" w:cstheme="minorHAnsi"/>
          <w:color w:val="000000"/>
          <w:spacing w:val="1"/>
          <w:sz w:val="22"/>
          <w:szCs w:val="22"/>
        </w:rPr>
        <w:t>l</w:t>
      </w:r>
      <w:r w:rsidRPr="006C082D">
        <w:rPr>
          <w:rFonts w:asciiTheme="minorHAnsi" w:eastAsia="Cambria" w:hAnsiTheme="minorHAnsi" w:cstheme="minorHAnsi"/>
          <w:color w:val="000000"/>
          <w:spacing w:val="7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color w:val="000000"/>
          <w:spacing w:val="1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color w:val="000000"/>
          <w:spacing w:val="3"/>
          <w:w w:val="103"/>
          <w:sz w:val="22"/>
          <w:szCs w:val="22"/>
        </w:rPr>
        <w:t>m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c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h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i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n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color w:val="000000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color w:val="000000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color w:val="000000"/>
          <w:spacing w:val="3"/>
          <w:w w:val="103"/>
          <w:sz w:val="22"/>
          <w:szCs w:val="22"/>
        </w:rPr>
        <w:t>m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u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l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ti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on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,</w:t>
      </w:r>
      <w:r w:rsidRPr="006C082D">
        <w:rPr>
          <w:rFonts w:asciiTheme="minorHAnsi" w:eastAsia="Cambria" w:hAnsiTheme="minorHAnsi" w:cstheme="minorHAnsi"/>
          <w:color w:val="000000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color w:val="000000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f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ea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t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u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rin</w:t>
      </w:r>
      <w:r w:rsidRPr="006C082D">
        <w:rPr>
          <w:rFonts w:asciiTheme="minorHAnsi" w:eastAsia="Cambria" w:hAnsiTheme="minorHAnsi" w:cstheme="minorHAnsi"/>
          <w:color w:val="000000"/>
          <w:spacing w:val="2"/>
          <w:w w:val="53"/>
          <w:sz w:val="22"/>
          <w:szCs w:val="22"/>
        </w:rPr>
        <w:t xml:space="preserve">g   </w:t>
      </w:r>
      <w:r w:rsidRPr="006C082D">
        <w:rPr>
          <w:rFonts w:asciiTheme="minorHAnsi" w:eastAsia="Cambria" w:hAnsiTheme="minorHAnsi" w:cstheme="minorHAnsi"/>
          <w:color w:val="000000"/>
          <w:spacing w:val="1"/>
          <w:w w:val="53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op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er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ti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n</w:t>
      </w:r>
      <w:r w:rsidRPr="006C082D">
        <w:rPr>
          <w:rFonts w:asciiTheme="minorHAnsi" w:eastAsia="Cambria" w:hAnsiTheme="minorHAnsi" w:cstheme="minorHAnsi"/>
          <w:color w:val="000000"/>
          <w:spacing w:val="2"/>
          <w:w w:val="53"/>
          <w:sz w:val="22"/>
          <w:szCs w:val="22"/>
        </w:rPr>
        <w:t xml:space="preserve">g   </w:t>
      </w:r>
      <w:r w:rsidRPr="006C082D">
        <w:rPr>
          <w:rFonts w:asciiTheme="minorHAnsi" w:eastAsia="Cambria" w:hAnsiTheme="minorHAnsi" w:cstheme="minorHAnsi"/>
          <w:color w:val="000000"/>
          <w:spacing w:val="1"/>
          <w:w w:val="53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s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y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st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color w:val="000000"/>
          <w:spacing w:val="3"/>
          <w:w w:val="103"/>
          <w:sz w:val="22"/>
          <w:szCs w:val="22"/>
        </w:rPr>
        <w:t>m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s</w:t>
      </w:r>
      <w:r w:rsidRPr="006C082D">
        <w:rPr>
          <w:rFonts w:asciiTheme="minorHAnsi" w:eastAsia="Cambria" w:hAnsiTheme="minorHAnsi" w:cstheme="minorHAnsi"/>
          <w:color w:val="000000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color w:val="000000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color w:val="000000"/>
          <w:spacing w:val="3"/>
          <w:w w:val="103"/>
          <w:sz w:val="22"/>
          <w:szCs w:val="22"/>
        </w:rPr>
        <w:t>m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c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han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is</w:t>
      </w:r>
      <w:r w:rsidRPr="006C082D">
        <w:rPr>
          <w:rFonts w:asciiTheme="minorHAnsi" w:eastAsia="Cambria" w:hAnsiTheme="minorHAnsi" w:cstheme="minorHAnsi"/>
          <w:color w:val="000000"/>
          <w:spacing w:val="3"/>
          <w:w w:val="103"/>
          <w:sz w:val="22"/>
          <w:szCs w:val="22"/>
        </w:rPr>
        <w:t>m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s,</w:t>
      </w:r>
      <w:r w:rsidRPr="006C082D">
        <w:rPr>
          <w:rFonts w:asciiTheme="minorHAnsi" w:eastAsia="Cambria" w:hAnsiTheme="minorHAnsi" w:cstheme="minorHAnsi"/>
          <w:color w:val="000000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color w:val="000000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li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ke</w:t>
      </w:r>
      <w:r w:rsidRPr="006C082D">
        <w:rPr>
          <w:rFonts w:asciiTheme="minorHAnsi" w:eastAsia="Cambria" w:hAnsiTheme="minorHAnsi" w:cstheme="minorHAnsi"/>
          <w:color w:val="000000"/>
          <w:w w:val="25"/>
          <w:sz w:val="22"/>
          <w:szCs w:val="22"/>
        </w:rPr>
        <w:t xml:space="preserve">    </w:t>
      </w:r>
    </w:p>
    <w:p w14:paraId="1BD807B1" w14:textId="77777777" w:rsidR="009007BD" w:rsidRPr="006C082D" w:rsidRDefault="006C082D" w:rsidP="006C082D">
      <w:pPr>
        <w:spacing w:before="7"/>
        <w:ind w:left="2265"/>
        <w:rPr>
          <w:rFonts w:asciiTheme="minorHAnsi" w:eastAsia="Cambria" w:hAnsiTheme="minorHAnsi" w:cstheme="minorHAnsi"/>
          <w:sz w:val="22"/>
          <w:szCs w:val="22"/>
        </w:rPr>
        <w:sectPr w:rsidR="009007BD" w:rsidRPr="006C082D">
          <w:type w:val="continuous"/>
          <w:pgSz w:w="11920" w:h="16840"/>
          <w:pgMar w:top="1280" w:right="1300" w:bottom="280" w:left="1340" w:header="720" w:footer="720" w:gutter="0"/>
          <w:cols w:space="720"/>
        </w:sectPr>
      </w:pPr>
      <w:r w:rsidRPr="006C082D">
        <w:rPr>
          <w:rFonts w:asciiTheme="minorHAnsi" w:eastAsia="Cambria" w:hAnsiTheme="minorHAnsi" w:cstheme="minorHAnsi"/>
          <w:spacing w:val="3"/>
          <w:position w:val="-1"/>
          <w:sz w:val="22"/>
          <w:szCs w:val="22"/>
        </w:rPr>
        <w:t>m</w:t>
      </w:r>
      <w:r w:rsidRPr="006C082D">
        <w:rPr>
          <w:rFonts w:asciiTheme="minorHAnsi" w:eastAsia="Cambria" w:hAnsiTheme="minorHAnsi" w:cstheme="minorHAnsi"/>
          <w:spacing w:val="2"/>
          <w:position w:val="-1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spacing w:val="3"/>
          <w:position w:val="-1"/>
          <w:sz w:val="22"/>
          <w:szCs w:val="22"/>
        </w:rPr>
        <w:t>m</w:t>
      </w:r>
      <w:r w:rsidRPr="006C082D">
        <w:rPr>
          <w:rFonts w:asciiTheme="minorHAnsi" w:eastAsia="Cambria" w:hAnsiTheme="minorHAnsi" w:cstheme="minorHAnsi"/>
          <w:spacing w:val="2"/>
          <w:position w:val="-1"/>
          <w:sz w:val="22"/>
          <w:szCs w:val="22"/>
        </w:rPr>
        <w:t>o</w:t>
      </w:r>
      <w:r w:rsidRPr="006C082D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r</w:t>
      </w:r>
      <w:r w:rsidRPr="006C082D">
        <w:rPr>
          <w:rFonts w:asciiTheme="minorHAnsi" w:eastAsia="Cambria" w:hAnsiTheme="minorHAnsi" w:cstheme="minorHAnsi"/>
          <w:spacing w:val="2"/>
          <w:position w:val="-1"/>
          <w:sz w:val="22"/>
          <w:szCs w:val="22"/>
        </w:rPr>
        <w:t>y</w:t>
      </w:r>
      <w:r w:rsidRPr="006C082D">
        <w:rPr>
          <w:rFonts w:asciiTheme="minorHAnsi" w:eastAsia="Cambria" w:hAnsiTheme="minorHAnsi" w:cstheme="minorHAnsi"/>
          <w:spacing w:val="11"/>
          <w:position w:val="-1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3"/>
          <w:w w:val="103"/>
          <w:position w:val="-1"/>
          <w:sz w:val="22"/>
          <w:szCs w:val="22"/>
        </w:rPr>
        <w:t>m</w:t>
      </w:r>
      <w:r w:rsidRPr="006C082D">
        <w:rPr>
          <w:rFonts w:asciiTheme="minorHAnsi" w:eastAsia="Cambria" w:hAnsiTheme="minorHAnsi" w:cstheme="minorHAnsi"/>
          <w:spacing w:val="2"/>
          <w:w w:val="103"/>
          <w:position w:val="-1"/>
          <w:sz w:val="22"/>
          <w:szCs w:val="22"/>
        </w:rPr>
        <w:t>anage</w:t>
      </w:r>
      <w:r w:rsidRPr="006C082D">
        <w:rPr>
          <w:rFonts w:asciiTheme="minorHAnsi" w:eastAsia="Cambria" w:hAnsiTheme="minorHAnsi" w:cstheme="minorHAnsi"/>
          <w:spacing w:val="3"/>
          <w:w w:val="103"/>
          <w:position w:val="-1"/>
          <w:sz w:val="22"/>
          <w:szCs w:val="22"/>
        </w:rPr>
        <w:t>m</w:t>
      </w:r>
      <w:r w:rsidRPr="006C082D">
        <w:rPr>
          <w:rFonts w:asciiTheme="minorHAnsi" w:eastAsia="Cambria" w:hAnsiTheme="minorHAnsi" w:cstheme="minorHAnsi"/>
          <w:spacing w:val="2"/>
          <w:w w:val="103"/>
          <w:position w:val="-1"/>
          <w:sz w:val="22"/>
          <w:szCs w:val="22"/>
        </w:rPr>
        <w:t>en</w:t>
      </w:r>
      <w:r w:rsidRPr="006C082D">
        <w:rPr>
          <w:rFonts w:asciiTheme="minorHAnsi" w:eastAsia="Cambria" w:hAnsiTheme="minorHAnsi" w:cstheme="minorHAnsi"/>
          <w:spacing w:val="1"/>
          <w:w w:val="103"/>
          <w:position w:val="-1"/>
          <w:sz w:val="22"/>
          <w:szCs w:val="22"/>
        </w:rPr>
        <w:t>t,</w:t>
      </w:r>
      <w:r w:rsidRPr="006C082D">
        <w:rPr>
          <w:rFonts w:asciiTheme="minorHAnsi" w:eastAsia="Cambria" w:hAnsiTheme="minorHAnsi" w:cstheme="minorHAnsi"/>
          <w:w w:val="25"/>
          <w:position w:val="-1"/>
          <w:sz w:val="22"/>
          <w:szCs w:val="22"/>
        </w:rPr>
        <w:t xml:space="preserve">    </w:t>
      </w:r>
      <w:r w:rsidRPr="006C082D">
        <w:rPr>
          <w:rFonts w:asciiTheme="minorHAnsi" w:eastAsia="Cambria" w:hAnsiTheme="minorHAnsi" w:cstheme="minorHAnsi"/>
          <w:spacing w:val="1"/>
          <w:w w:val="103"/>
          <w:position w:val="-1"/>
          <w:sz w:val="22"/>
          <w:szCs w:val="22"/>
        </w:rPr>
        <w:t>I</w:t>
      </w:r>
      <w:r w:rsidRPr="006C082D">
        <w:rPr>
          <w:rFonts w:asciiTheme="minorHAnsi" w:eastAsia="Cambria" w:hAnsiTheme="minorHAnsi" w:cstheme="minorHAnsi"/>
          <w:spacing w:val="2"/>
          <w:w w:val="103"/>
          <w:position w:val="-1"/>
          <w:sz w:val="22"/>
          <w:szCs w:val="22"/>
        </w:rPr>
        <w:t>PC</w:t>
      </w:r>
      <w:r w:rsidRPr="006C082D">
        <w:rPr>
          <w:rFonts w:asciiTheme="minorHAnsi" w:eastAsia="Cambria" w:hAnsiTheme="minorHAnsi" w:cstheme="minorHAnsi"/>
          <w:spacing w:val="1"/>
          <w:w w:val="103"/>
          <w:position w:val="-1"/>
          <w:sz w:val="22"/>
          <w:szCs w:val="22"/>
        </w:rPr>
        <w:t>,</w:t>
      </w:r>
      <w:r w:rsidRPr="006C082D">
        <w:rPr>
          <w:rFonts w:asciiTheme="minorHAnsi" w:eastAsia="Cambria" w:hAnsiTheme="minorHAnsi" w:cstheme="minorHAnsi"/>
          <w:w w:val="25"/>
          <w:position w:val="-1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position w:val="-1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1"/>
          <w:w w:val="103"/>
          <w:position w:val="-1"/>
          <w:sz w:val="22"/>
          <w:szCs w:val="22"/>
        </w:rPr>
        <w:t>i</w:t>
      </w:r>
      <w:r w:rsidRPr="006C082D">
        <w:rPr>
          <w:rFonts w:asciiTheme="minorHAnsi" w:eastAsia="Cambria" w:hAnsiTheme="minorHAnsi" w:cstheme="minorHAnsi"/>
          <w:spacing w:val="2"/>
          <w:w w:val="103"/>
          <w:position w:val="-1"/>
          <w:sz w:val="22"/>
          <w:szCs w:val="22"/>
        </w:rPr>
        <w:t>n</w:t>
      </w:r>
      <w:r w:rsidRPr="006C082D">
        <w:rPr>
          <w:rFonts w:asciiTheme="minorHAnsi" w:eastAsia="Cambria" w:hAnsiTheme="minorHAnsi" w:cstheme="minorHAnsi"/>
          <w:spacing w:val="1"/>
          <w:w w:val="103"/>
          <w:position w:val="-1"/>
          <w:sz w:val="22"/>
          <w:szCs w:val="22"/>
        </w:rPr>
        <w:t>terr</w:t>
      </w:r>
      <w:r w:rsidRPr="006C082D">
        <w:rPr>
          <w:rFonts w:asciiTheme="minorHAnsi" w:eastAsia="Cambria" w:hAnsiTheme="minorHAnsi" w:cstheme="minorHAnsi"/>
          <w:spacing w:val="2"/>
          <w:w w:val="103"/>
          <w:position w:val="-1"/>
          <w:sz w:val="22"/>
          <w:szCs w:val="22"/>
        </w:rPr>
        <w:t>up</w:t>
      </w:r>
      <w:r w:rsidRPr="006C082D">
        <w:rPr>
          <w:rFonts w:asciiTheme="minorHAnsi" w:eastAsia="Cambria" w:hAnsiTheme="minorHAnsi" w:cstheme="minorHAnsi"/>
          <w:spacing w:val="1"/>
          <w:w w:val="103"/>
          <w:position w:val="-1"/>
          <w:sz w:val="22"/>
          <w:szCs w:val="22"/>
        </w:rPr>
        <w:t>ts,</w:t>
      </w:r>
      <w:r w:rsidRPr="006C082D">
        <w:rPr>
          <w:rFonts w:asciiTheme="minorHAnsi" w:eastAsia="Cambria" w:hAnsiTheme="minorHAnsi" w:cstheme="minorHAnsi"/>
          <w:w w:val="25"/>
          <w:position w:val="-1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position w:val="-1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1"/>
          <w:w w:val="103"/>
          <w:position w:val="-1"/>
          <w:sz w:val="22"/>
          <w:szCs w:val="22"/>
        </w:rPr>
        <w:t>etc.</w:t>
      </w:r>
      <w:r w:rsidRPr="006C082D">
        <w:rPr>
          <w:rFonts w:asciiTheme="minorHAnsi" w:eastAsia="Cambria" w:hAnsiTheme="minorHAnsi" w:cstheme="minorHAnsi"/>
          <w:w w:val="25"/>
          <w:position w:val="-1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position w:val="-1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position w:val="-1"/>
          <w:sz w:val="22"/>
          <w:szCs w:val="22"/>
        </w:rPr>
        <w:t>Languag</w:t>
      </w:r>
      <w:r w:rsidRPr="006C082D">
        <w:rPr>
          <w:rFonts w:asciiTheme="minorHAnsi" w:eastAsia="Cambria" w:hAnsiTheme="minorHAnsi" w:cstheme="minorHAnsi"/>
          <w:spacing w:val="1"/>
          <w:w w:val="103"/>
          <w:position w:val="-1"/>
          <w:sz w:val="22"/>
          <w:szCs w:val="22"/>
        </w:rPr>
        <w:t>e:</w:t>
      </w:r>
      <w:r w:rsidRPr="006C082D">
        <w:rPr>
          <w:rFonts w:asciiTheme="minorHAnsi" w:eastAsia="Cambria" w:hAnsiTheme="minorHAnsi" w:cstheme="minorHAnsi"/>
          <w:w w:val="25"/>
          <w:position w:val="-1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position w:val="-1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position w:val="-1"/>
          <w:sz w:val="22"/>
          <w:szCs w:val="22"/>
        </w:rPr>
        <w:t>C++</w:t>
      </w:r>
      <w:r w:rsidRPr="006C082D">
        <w:rPr>
          <w:rFonts w:asciiTheme="minorHAnsi" w:eastAsia="Cambria" w:hAnsiTheme="minorHAnsi" w:cstheme="minorHAnsi"/>
          <w:color w:val="514033"/>
          <w:w w:val="25"/>
          <w:position w:val="-1"/>
          <w:sz w:val="22"/>
          <w:szCs w:val="22"/>
        </w:rPr>
        <w:t xml:space="preserve">    </w:t>
      </w:r>
    </w:p>
    <w:p w14:paraId="49ABD8B5" w14:textId="77777777" w:rsidR="009007BD" w:rsidRPr="006C082D" w:rsidRDefault="009007BD" w:rsidP="006C082D">
      <w:pPr>
        <w:rPr>
          <w:rFonts w:asciiTheme="minorHAnsi" w:hAnsiTheme="minorHAnsi" w:cstheme="minorHAnsi"/>
          <w:sz w:val="22"/>
          <w:szCs w:val="22"/>
        </w:rPr>
      </w:pPr>
    </w:p>
    <w:p w14:paraId="60A57590" w14:textId="77777777" w:rsidR="009007BD" w:rsidRPr="006C082D" w:rsidRDefault="009007BD" w:rsidP="006C082D">
      <w:pPr>
        <w:rPr>
          <w:rFonts w:asciiTheme="minorHAnsi" w:hAnsiTheme="minorHAnsi" w:cstheme="minorHAnsi"/>
          <w:sz w:val="22"/>
          <w:szCs w:val="22"/>
        </w:rPr>
      </w:pPr>
    </w:p>
    <w:p w14:paraId="469BFF09" w14:textId="77777777" w:rsidR="009007BD" w:rsidRPr="006C082D" w:rsidRDefault="009007BD" w:rsidP="006C082D">
      <w:pPr>
        <w:rPr>
          <w:rFonts w:asciiTheme="minorHAnsi" w:hAnsiTheme="minorHAnsi" w:cstheme="minorHAnsi"/>
          <w:sz w:val="22"/>
          <w:szCs w:val="22"/>
        </w:rPr>
      </w:pPr>
    </w:p>
    <w:p w14:paraId="6993E16C" w14:textId="77777777" w:rsidR="009007BD" w:rsidRPr="006C082D" w:rsidRDefault="009007BD" w:rsidP="006C082D">
      <w:pPr>
        <w:rPr>
          <w:rFonts w:asciiTheme="minorHAnsi" w:hAnsiTheme="minorHAnsi" w:cstheme="minorHAnsi"/>
          <w:sz w:val="22"/>
          <w:szCs w:val="22"/>
        </w:rPr>
      </w:pPr>
    </w:p>
    <w:p w14:paraId="693BCE50" w14:textId="77777777" w:rsidR="009007BD" w:rsidRPr="006C082D" w:rsidRDefault="009007BD" w:rsidP="006C082D">
      <w:pPr>
        <w:rPr>
          <w:rFonts w:asciiTheme="minorHAnsi" w:hAnsiTheme="minorHAnsi" w:cstheme="minorHAnsi"/>
          <w:sz w:val="22"/>
          <w:szCs w:val="22"/>
        </w:rPr>
      </w:pPr>
    </w:p>
    <w:p w14:paraId="3666CA59" w14:textId="77777777" w:rsidR="009007BD" w:rsidRPr="006C082D" w:rsidRDefault="009007BD" w:rsidP="006C082D">
      <w:pPr>
        <w:rPr>
          <w:rFonts w:asciiTheme="minorHAnsi" w:hAnsiTheme="minorHAnsi" w:cstheme="minorHAnsi"/>
          <w:sz w:val="22"/>
          <w:szCs w:val="22"/>
        </w:rPr>
      </w:pPr>
    </w:p>
    <w:p w14:paraId="206D98C4" w14:textId="77777777" w:rsidR="009007BD" w:rsidRPr="006C082D" w:rsidRDefault="009007BD" w:rsidP="006C082D">
      <w:pPr>
        <w:rPr>
          <w:rFonts w:asciiTheme="minorHAnsi" w:hAnsiTheme="minorHAnsi" w:cstheme="minorHAnsi"/>
          <w:sz w:val="22"/>
          <w:szCs w:val="22"/>
        </w:rPr>
      </w:pPr>
    </w:p>
    <w:p w14:paraId="278A6847" w14:textId="77777777" w:rsidR="009007BD" w:rsidRPr="006C082D" w:rsidRDefault="009007BD" w:rsidP="006C082D">
      <w:pPr>
        <w:rPr>
          <w:rFonts w:asciiTheme="minorHAnsi" w:hAnsiTheme="minorHAnsi" w:cstheme="minorHAnsi"/>
          <w:sz w:val="22"/>
          <w:szCs w:val="22"/>
        </w:rPr>
      </w:pPr>
    </w:p>
    <w:p w14:paraId="03CF33CE" w14:textId="77777777" w:rsidR="009007BD" w:rsidRPr="006C082D" w:rsidRDefault="009007BD" w:rsidP="006C082D">
      <w:pPr>
        <w:rPr>
          <w:rFonts w:asciiTheme="minorHAnsi" w:hAnsiTheme="minorHAnsi" w:cstheme="minorHAnsi"/>
          <w:sz w:val="22"/>
          <w:szCs w:val="22"/>
        </w:rPr>
      </w:pPr>
    </w:p>
    <w:p w14:paraId="3F03084E" w14:textId="77777777" w:rsidR="009007BD" w:rsidRPr="006C082D" w:rsidRDefault="009007BD" w:rsidP="006C082D">
      <w:pPr>
        <w:rPr>
          <w:rFonts w:asciiTheme="minorHAnsi" w:hAnsiTheme="minorHAnsi" w:cstheme="minorHAnsi"/>
          <w:sz w:val="22"/>
          <w:szCs w:val="22"/>
        </w:rPr>
      </w:pPr>
    </w:p>
    <w:p w14:paraId="72626117" w14:textId="77777777" w:rsidR="009007BD" w:rsidRPr="006C082D" w:rsidRDefault="009007BD" w:rsidP="006C082D">
      <w:pPr>
        <w:rPr>
          <w:rFonts w:asciiTheme="minorHAnsi" w:hAnsiTheme="minorHAnsi" w:cstheme="minorHAnsi"/>
          <w:sz w:val="22"/>
          <w:szCs w:val="22"/>
        </w:rPr>
      </w:pPr>
    </w:p>
    <w:p w14:paraId="43339782" w14:textId="77777777" w:rsidR="009007BD" w:rsidRPr="006C082D" w:rsidRDefault="009007BD" w:rsidP="006C082D">
      <w:pPr>
        <w:rPr>
          <w:rFonts w:asciiTheme="minorHAnsi" w:hAnsiTheme="minorHAnsi" w:cstheme="minorHAnsi"/>
          <w:sz w:val="22"/>
          <w:szCs w:val="22"/>
        </w:rPr>
      </w:pPr>
    </w:p>
    <w:p w14:paraId="2D481C49" w14:textId="77777777" w:rsidR="009007BD" w:rsidRPr="006C082D" w:rsidRDefault="009007BD" w:rsidP="006C082D">
      <w:pPr>
        <w:rPr>
          <w:rFonts w:asciiTheme="minorHAnsi" w:hAnsiTheme="minorHAnsi" w:cstheme="minorHAnsi"/>
          <w:sz w:val="22"/>
          <w:szCs w:val="22"/>
        </w:rPr>
      </w:pPr>
    </w:p>
    <w:p w14:paraId="4271EFFD" w14:textId="77777777" w:rsidR="009007BD" w:rsidRPr="006C082D" w:rsidRDefault="009007BD" w:rsidP="006C082D">
      <w:pPr>
        <w:rPr>
          <w:rFonts w:asciiTheme="minorHAnsi" w:hAnsiTheme="minorHAnsi" w:cstheme="minorHAnsi"/>
          <w:sz w:val="22"/>
          <w:szCs w:val="22"/>
        </w:rPr>
      </w:pPr>
    </w:p>
    <w:p w14:paraId="2810A417" w14:textId="77777777" w:rsidR="009007BD" w:rsidRPr="006C082D" w:rsidRDefault="009007BD" w:rsidP="006C082D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2173BE67" w14:textId="77777777" w:rsidR="009007BD" w:rsidRPr="006C082D" w:rsidRDefault="006C082D" w:rsidP="006C082D">
      <w:pPr>
        <w:jc w:val="right"/>
        <w:rPr>
          <w:rFonts w:asciiTheme="minorHAnsi" w:eastAsia="Cambria" w:hAnsiTheme="minorHAnsi" w:cstheme="minorHAnsi"/>
          <w:sz w:val="22"/>
          <w:szCs w:val="22"/>
        </w:rPr>
      </w:pPr>
      <w:r w:rsidRPr="006C082D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b/>
          <w:w w:val="25"/>
          <w:sz w:val="22"/>
          <w:szCs w:val="22"/>
        </w:rPr>
        <w:t> </w:t>
      </w:r>
    </w:p>
    <w:p w14:paraId="705C4A29" w14:textId="77777777" w:rsidR="009007BD" w:rsidRPr="006C082D" w:rsidRDefault="009007BD" w:rsidP="006C082D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1F95F172" w14:textId="77777777" w:rsidR="009007BD" w:rsidRPr="006C082D" w:rsidRDefault="009007BD" w:rsidP="006C082D">
      <w:pPr>
        <w:rPr>
          <w:rFonts w:asciiTheme="minorHAnsi" w:hAnsiTheme="minorHAnsi" w:cstheme="minorHAnsi"/>
          <w:sz w:val="22"/>
          <w:szCs w:val="22"/>
        </w:rPr>
      </w:pPr>
    </w:p>
    <w:p w14:paraId="565C6147" w14:textId="77777777" w:rsidR="009007BD" w:rsidRPr="006C082D" w:rsidRDefault="009007BD" w:rsidP="006C082D">
      <w:pPr>
        <w:rPr>
          <w:rFonts w:asciiTheme="minorHAnsi" w:hAnsiTheme="minorHAnsi" w:cstheme="minorHAnsi"/>
          <w:sz w:val="22"/>
          <w:szCs w:val="22"/>
        </w:rPr>
      </w:pPr>
    </w:p>
    <w:p w14:paraId="310CC9D8" w14:textId="77777777" w:rsidR="009007BD" w:rsidRPr="006C082D" w:rsidRDefault="009007BD" w:rsidP="006C082D">
      <w:pPr>
        <w:rPr>
          <w:rFonts w:asciiTheme="minorHAnsi" w:hAnsiTheme="minorHAnsi" w:cstheme="minorHAnsi"/>
          <w:sz w:val="22"/>
          <w:szCs w:val="22"/>
        </w:rPr>
      </w:pPr>
    </w:p>
    <w:p w14:paraId="52A83045" w14:textId="77777777" w:rsidR="009007BD" w:rsidRPr="006C082D" w:rsidRDefault="006C082D" w:rsidP="006C082D">
      <w:pPr>
        <w:jc w:val="right"/>
        <w:rPr>
          <w:rFonts w:asciiTheme="minorHAnsi" w:eastAsia="Cambria" w:hAnsiTheme="minorHAnsi" w:cstheme="minorHAnsi"/>
          <w:sz w:val="22"/>
          <w:szCs w:val="22"/>
        </w:rPr>
      </w:pPr>
      <w:r w:rsidRPr="006C082D">
        <w:rPr>
          <w:rFonts w:asciiTheme="minorHAnsi" w:eastAsia="Cambria" w:hAnsiTheme="minorHAnsi" w:cstheme="minorHAnsi"/>
          <w:w w:val="25"/>
          <w:position w:val="-1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w w:val="25"/>
          <w:position w:val="-1"/>
          <w:sz w:val="22"/>
          <w:szCs w:val="22"/>
        </w:rPr>
        <w:t> </w:t>
      </w:r>
    </w:p>
    <w:p w14:paraId="1950A7E0" w14:textId="77777777" w:rsidR="009007BD" w:rsidRPr="006C082D" w:rsidRDefault="006C082D" w:rsidP="006C082D">
      <w:pPr>
        <w:spacing w:before="17"/>
        <w:ind w:right="-50"/>
        <w:rPr>
          <w:rFonts w:asciiTheme="minorHAnsi" w:eastAsia="Cambria" w:hAnsiTheme="minorHAnsi" w:cstheme="minorHAnsi"/>
          <w:sz w:val="22"/>
          <w:szCs w:val="22"/>
        </w:rPr>
      </w:pPr>
      <w:r w:rsidRPr="006C082D">
        <w:rPr>
          <w:rFonts w:asciiTheme="minorHAnsi" w:hAnsiTheme="minorHAnsi" w:cstheme="minorHAnsi"/>
          <w:sz w:val="22"/>
          <w:szCs w:val="22"/>
        </w:rPr>
        <w:br w:type="column"/>
      </w:r>
      <w:r w:rsidRPr="006C082D">
        <w:rPr>
          <w:rFonts w:asciiTheme="minorHAnsi" w:eastAsia="Cambria" w:hAnsiTheme="minorHAnsi" w:cstheme="minorHAnsi"/>
          <w:color w:val="514033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color w:val="514033"/>
          <w:w w:val="25"/>
          <w:sz w:val="22"/>
          <w:szCs w:val="22"/>
        </w:rPr>
        <w:t> </w:t>
      </w:r>
    </w:p>
    <w:p w14:paraId="464509ED" w14:textId="77777777" w:rsidR="009007BD" w:rsidRPr="006C082D" w:rsidRDefault="009007BD" w:rsidP="006C082D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619AA2DC" w14:textId="77777777" w:rsidR="009007BD" w:rsidRPr="006C082D" w:rsidRDefault="009007BD" w:rsidP="006C082D">
      <w:pPr>
        <w:rPr>
          <w:rFonts w:asciiTheme="minorHAnsi" w:hAnsiTheme="minorHAnsi" w:cstheme="minorHAnsi"/>
          <w:sz w:val="22"/>
          <w:szCs w:val="22"/>
        </w:rPr>
      </w:pPr>
    </w:p>
    <w:p w14:paraId="0466C2FE" w14:textId="77777777" w:rsidR="009007BD" w:rsidRPr="006C082D" w:rsidRDefault="009007BD" w:rsidP="006C082D">
      <w:pPr>
        <w:rPr>
          <w:rFonts w:asciiTheme="minorHAnsi" w:hAnsiTheme="minorHAnsi" w:cstheme="minorHAnsi"/>
          <w:sz w:val="22"/>
          <w:szCs w:val="22"/>
        </w:rPr>
      </w:pPr>
    </w:p>
    <w:p w14:paraId="7553416B" w14:textId="77777777" w:rsidR="009007BD" w:rsidRPr="006C082D" w:rsidRDefault="009007BD" w:rsidP="006C082D">
      <w:pPr>
        <w:rPr>
          <w:rFonts w:asciiTheme="minorHAnsi" w:hAnsiTheme="minorHAnsi" w:cstheme="minorHAnsi"/>
          <w:sz w:val="22"/>
          <w:szCs w:val="22"/>
        </w:rPr>
      </w:pPr>
    </w:p>
    <w:p w14:paraId="16019A16" w14:textId="77777777" w:rsidR="009007BD" w:rsidRPr="006C082D" w:rsidRDefault="006C082D" w:rsidP="006C082D">
      <w:pPr>
        <w:ind w:right="-50"/>
        <w:rPr>
          <w:rFonts w:asciiTheme="minorHAnsi" w:eastAsia="Cambria" w:hAnsiTheme="minorHAnsi" w:cstheme="minorHAnsi"/>
          <w:sz w:val="22"/>
          <w:szCs w:val="22"/>
        </w:rPr>
      </w:pPr>
      <w:r w:rsidRPr="006C082D">
        <w:rPr>
          <w:rFonts w:asciiTheme="minorHAnsi" w:eastAsia="Cambria" w:hAnsiTheme="minorHAnsi" w:cstheme="minorHAnsi"/>
          <w:color w:val="514033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color w:val="514033"/>
          <w:w w:val="25"/>
          <w:sz w:val="22"/>
          <w:szCs w:val="22"/>
        </w:rPr>
        <w:t> </w:t>
      </w:r>
    </w:p>
    <w:p w14:paraId="56810D57" w14:textId="77777777" w:rsidR="009007BD" w:rsidRPr="006C082D" w:rsidRDefault="009007BD" w:rsidP="006C082D">
      <w:pPr>
        <w:rPr>
          <w:rFonts w:asciiTheme="minorHAnsi" w:hAnsiTheme="minorHAnsi" w:cstheme="minorHAnsi"/>
          <w:sz w:val="22"/>
          <w:szCs w:val="22"/>
        </w:rPr>
      </w:pPr>
    </w:p>
    <w:p w14:paraId="2FE9AA28" w14:textId="77777777" w:rsidR="009007BD" w:rsidRPr="006C082D" w:rsidRDefault="009007BD" w:rsidP="006C082D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32319B6C" w14:textId="77777777" w:rsidR="009007BD" w:rsidRPr="006C082D" w:rsidRDefault="006C082D" w:rsidP="006C082D">
      <w:pPr>
        <w:ind w:right="-50"/>
        <w:rPr>
          <w:rFonts w:asciiTheme="minorHAnsi" w:eastAsia="Cambria" w:hAnsiTheme="minorHAnsi" w:cstheme="minorHAnsi"/>
          <w:sz w:val="22"/>
          <w:szCs w:val="22"/>
        </w:rPr>
      </w:pPr>
      <w:r w:rsidRPr="006C082D">
        <w:rPr>
          <w:rFonts w:asciiTheme="minorHAnsi" w:eastAsia="Cambria" w:hAnsiTheme="minorHAnsi" w:cstheme="minorHAnsi"/>
          <w:color w:val="514033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color w:val="514033"/>
          <w:w w:val="25"/>
          <w:sz w:val="22"/>
          <w:szCs w:val="22"/>
        </w:rPr>
        <w:t> </w:t>
      </w:r>
    </w:p>
    <w:p w14:paraId="34243E60" w14:textId="77777777" w:rsidR="009007BD" w:rsidRPr="006C082D" w:rsidRDefault="009007BD" w:rsidP="006C082D">
      <w:pPr>
        <w:rPr>
          <w:rFonts w:asciiTheme="minorHAnsi" w:hAnsiTheme="minorHAnsi" w:cstheme="minorHAnsi"/>
          <w:sz w:val="22"/>
          <w:szCs w:val="22"/>
        </w:rPr>
      </w:pPr>
    </w:p>
    <w:p w14:paraId="6D79AEEE" w14:textId="77777777" w:rsidR="009007BD" w:rsidRPr="006C082D" w:rsidRDefault="009007BD" w:rsidP="006C082D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7038DA4B" w14:textId="77777777" w:rsidR="009007BD" w:rsidRPr="006C082D" w:rsidRDefault="006C082D" w:rsidP="006C082D">
      <w:pPr>
        <w:ind w:right="-50"/>
        <w:rPr>
          <w:rFonts w:asciiTheme="minorHAnsi" w:eastAsia="Cambria" w:hAnsiTheme="minorHAnsi" w:cstheme="minorHAnsi"/>
          <w:sz w:val="22"/>
          <w:szCs w:val="22"/>
        </w:rPr>
      </w:pPr>
      <w:r w:rsidRPr="006C082D">
        <w:rPr>
          <w:rFonts w:asciiTheme="minorHAnsi" w:eastAsia="Cambria" w:hAnsiTheme="minorHAnsi" w:cstheme="minorHAnsi"/>
          <w:color w:val="514033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color w:val="514033"/>
          <w:w w:val="25"/>
          <w:sz w:val="22"/>
          <w:szCs w:val="22"/>
        </w:rPr>
        <w:t> </w:t>
      </w:r>
    </w:p>
    <w:p w14:paraId="501B5692" w14:textId="77777777" w:rsidR="009007BD" w:rsidRPr="006C082D" w:rsidRDefault="006C082D" w:rsidP="006C082D">
      <w:pPr>
        <w:spacing w:before="13"/>
        <w:rPr>
          <w:rFonts w:asciiTheme="minorHAnsi" w:hAnsiTheme="minorHAnsi" w:cstheme="minorHAnsi"/>
          <w:sz w:val="22"/>
          <w:szCs w:val="22"/>
        </w:rPr>
      </w:pPr>
      <w:r w:rsidRPr="006C082D">
        <w:rPr>
          <w:rFonts w:asciiTheme="minorHAnsi" w:hAnsiTheme="minorHAnsi" w:cstheme="minorHAnsi"/>
          <w:sz w:val="22"/>
          <w:szCs w:val="22"/>
        </w:rPr>
        <w:br w:type="column"/>
      </w:r>
    </w:p>
    <w:p w14:paraId="43D50B76" w14:textId="77777777" w:rsidR="009007BD" w:rsidRPr="006C082D" w:rsidRDefault="006C082D" w:rsidP="006C082D">
      <w:pPr>
        <w:tabs>
          <w:tab w:val="left" w:pos="360"/>
        </w:tabs>
        <w:ind w:left="360" w:right="347" w:hanging="360"/>
        <w:rPr>
          <w:rFonts w:asciiTheme="minorHAnsi" w:eastAsia="Cambria" w:hAnsiTheme="minorHAnsi" w:cstheme="minorHAnsi"/>
          <w:sz w:val="22"/>
          <w:szCs w:val="22"/>
        </w:rPr>
      </w:pPr>
      <w:r w:rsidRPr="006C082D">
        <w:rPr>
          <w:rFonts w:asciiTheme="minorHAnsi" w:hAnsiTheme="minorHAnsi" w:cstheme="minorHAnsi"/>
          <w:color w:val="514033"/>
          <w:sz w:val="22"/>
          <w:szCs w:val="22"/>
        </w:rPr>
        <w:tab/>
      </w:r>
      <w:r w:rsidRPr="006C082D">
        <w:rPr>
          <w:rFonts w:asciiTheme="minorHAnsi" w:eastAsia="Cambria" w:hAnsiTheme="minorHAnsi" w:cstheme="minorHAnsi"/>
          <w:color w:val="000000"/>
          <w:spacing w:val="2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color w:val="000000"/>
          <w:spacing w:val="-7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color w:val="000000"/>
          <w:spacing w:val="1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color w:val="000000"/>
          <w:spacing w:val="3"/>
          <w:w w:val="103"/>
          <w:sz w:val="22"/>
          <w:szCs w:val="22"/>
        </w:rPr>
        <w:t>m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u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lti</w:t>
      </w:r>
      <w:r w:rsidRPr="006C082D">
        <w:rPr>
          <w:rFonts w:asciiTheme="minorHAnsi" w:eastAsia="Cambria" w:hAnsiTheme="minorHAnsi" w:cstheme="minorHAnsi"/>
          <w:color w:val="000000"/>
          <w:w w:val="34"/>
          <w:sz w:val="22"/>
          <w:szCs w:val="22"/>
        </w:rPr>
        <w:t>-­</w:t>
      </w:r>
      <w:r w:rsidRPr="006C082D">
        <w:rPr>
          <w:rFonts w:asciiTheme="minorHAnsi" w:eastAsia="Cambria" w:hAnsiTheme="minorHAnsi" w:cstheme="minorHAnsi"/>
          <w:color w:val="000000"/>
          <w:spacing w:val="1"/>
          <w:w w:val="34"/>
          <w:sz w:val="22"/>
          <w:szCs w:val="22"/>
        </w:rPr>
        <w:t>‐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cli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en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t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/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s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r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ve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r</w:t>
      </w:r>
      <w:r w:rsidRPr="006C082D">
        <w:rPr>
          <w:rFonts w:asciiTheme="minorHAnsi" w:eastAsia="Cambria" w:hAnsiTheme="minorHAnsi" w:cstheme="minorHAnsi"/>
          <w:color w:val="000000"/>
          <w:w w:val="25"/>
          <w:sz w:val="22"/>
          <w:szCs w:val="22"/>
        </w:rPr>
        <w:t xml:space="preserve">    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s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y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st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color w:val="000000"/>
          <w:spacing w:val="3"/>
          <w:w w:val="103"/>
          <w:sz w:val="22"/>
          <w:szCs w:val="22"/>
        </w:rPr>
        <w:t>m</w:t>
      </w:r>
      <w:r w:rsidRPr="006C082D">
        <w:rPr>
          <w:rFonts w:asciiTheme="minorHAnsi" w:eastAsia="Cambria" w:hAnsiTheme="minorHAnsi" w:cstheme="minorHAnsi"/>
          <w:color w:val="000000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color w:val="000000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u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si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ng</w:t>
      </w:r>
      <w:r w:rsidRPr="006C082D">
        <w:rPr>
          <w:rFonts w:asciiTheme="minorHAnsi" w:eastAsia="Cambria" w:hAnsiTheme="minorHAnsi" w:cstheme="minorHAnsi"/>
          <w:color w:val="000000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color w:val="000000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TC</w:t>
      </w:r>
      <w:r w:rsidRPr="006C082D">
        <w:rPr>
          <w:rFonts w:asciiTheme="minorHAnsi" w:eastAsia="Cambria" w:hAnsiTheme="minorHAnsi" w:cstheme="minorHAnsi"/>
          <w:color w:val="000000"/>
          <w:spacing w:val="2"/>
          <w:w w:val="56"/>
          <w:sz w:val="22"/>
          <w:szCs w:val="22"/>
        </w:rPr>
        <w:t xml:space="preserve">P   </w:t>
      </w:r>
      <w:r w:rsidRPr="006C082D">
        <w:rPr>
          <w:rFonts w:asciiTheme="minorHAnsi" w:eastAsia="Cambria" w:hAnsiTheme="minorHAnsi" w:cstheme="minorHAnsi"/>
          <w:color w:val="000000"/>
          <w:spacing w:val="1"/>
          <w:w w:val="56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s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o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c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k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ets,</w:t>
      </w:r>
      <w:r w:rsidRPr="006C082D">
        <w:rPr>
          <w:rFonts w:asciiTheme="minorHAnsi" w:eastAsia="Cambria" w:hAnsiTheme="minorHAnsi" w:cstheme="minorHAnsi"/>
          <w:color w:val="000000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color w:val="000000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color w:val="000000"/>
          <w:spacing w:val="3"/>
          <w:w w:val="103"/>
          <w:sz w:val="22"/>
          <w:szCs w:val="22"/>
        </w:rPr>
        <w:t>m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u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lti</w:t>
      </w:r>
      <w:r w:rsidRPr="006C082D">
        <w:rPr>
          <w:rFonts w:asciiTheme="minorHAnsi" w:eastAsia="Cambria" w:hAnsiTheme="minorHAnsi" w:cstheme="minorHAnsi"/>
          <w:color w:val="000000"/>
          <w:w w:val="34"/>
          <w:sz w:val="22"/>
          <w:szCs w:val="22"/>
        </w:rPr>
        <w:t>-­</w:t>
      </w:r>
      <w:r w:rsidRPr="006C082D">
        <w:rPr>
          <w:rFonts w:asciiTheme="minorHAnsi" w:eastAsia="Cambria" w:hAnsiTheme="minorHAnsi" w:cstheme="minorHAnsi"/>
          <w:color w:val="000000"/>
          <w:spacing w:val="1"/>
          <w:w w:val="34"/>
          <w:sz w:val="22"/>
          <w:szCs w:val="22"/>
        </w:rPr>
        <w:t>‐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t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h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r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ded</w:t>
      </w:r>
      <w:r w:rsidRPr="006C082D">
        <w:rPr>
          <w:rFonts w:asciiTheme="minorHAnsi" w:eastAsia="Cambria" w:hAnsiTheme="minorHAnsi" w:cstheme="minorHAnsi"/>
          <w:color w:val="000000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color w:val="000000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color w:val="000000"/>
          <w:spacing w:val="3"/>
          <w:w w:val="103"/>
          <w:sz w:val="22"/>
          <w:szCs w:val="22"/>
        </w:rPr>
        <w:t>w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it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h</w:t>
      </w:r>
      <w:r w:rsidRPr="006C082D">
        <w:rPr>
          <w:rFonts w:asciiTheme="minorHAnsi" w:eastAsia="Cambria" w:hAnsiTheme="minorHAnsi" w:cstheme="minorHAnsi"/>
          <w:color w:val="000000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color w:val="000000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color w:val="000000"/>
          <w:spacing w:val="3"/>
          <w:w w:val="103"/>
          <w:sz w:val="22"/>
          <w:szCs w:val="22"/>
        </w:rPr>
        <w:t>m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u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t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ua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l</w:t>
      </w:r>
      <w:r w:rsidRPr="006C082D">
        <w:rPr>
          <w:rFonts w:asciiTheme="minorHAnsi" w:eastAsia="Cambria" w:hAnsiTheme="minorHAnsi" w:cstheme="minorHAnsi"/>
          <w:color w:val="000000"/>
          <w:w w:val="25"/>
          <w:sz w:val="22"/>
          <w:szCs w:val="22"/>
        </w:rPr>
        <w:t xml:space="preserve">    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ex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cl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u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si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on</w:t>
      </w:r>
      <w:r w:rsidRPr="006C082D">
        <w:rPr>
          <w:rFonts w:asciiTheme="minorHAnsi" w:eastAsia="Cambria" w:hAnsiTheme="minorHAnsi" w:cstheme="minorHAnsi"/>
          <w:color w:val="000000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color w:val="000000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and</w:t>
      </w:r>
      <w:r w:rsidRPr="006C082D">
        <w:rPr>
          <w:rFonts w:asciiTheme="minorHAnsi" w:eastAsia="Cambria" w:hAnsiTheme="minorHAnsi" w:cstheme="minorHAnsi"/>
          <w:color w:val="000000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color w:val="000000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color w:val="000000"/>
          <w:spacing w:val="3"/>
          <w:w w:val="103"/>
          <w:sz w:val="22"/>
          <w:szCs w:val="22"/>
        </w:rPr>
        <w:t>m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anua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l</w:t>
      </w:r>
      <w:r w:rsidRPr="006C082D">
        <w:rPr>
          <w:rFonts w:asciiTheme="minorHAnsi" w:eastAsia="Cambria" w:hAnsiTheme="minorHAnsi" w:cstheme="minorHAnsi"/>
          <w:color w:val="000000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color w:val="000000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s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yn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c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h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r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on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iz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ti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o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n</w:t>
      </w:r>
      <w:r w:rsidRPr="006C082D">
        <w:rPr>
          <w:rFonts w:asciiTheme="minorHAnsi" w:eastAsia="Cambria" w:hAnsiTheme="minorHAnsi" w:cstheme="minorHAnsi"/>
          <w:color w:val="000000"/>
          <w:spacing w:val="1"/>
          <w:w w:val="60"/>
          <w:sz w:val="22"/>
          <w:szCs w:val="22"/>
        </w:rPr>
        <w:t>,    e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n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s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u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ri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ng</w:t>
      </w:r>
      <w:r w:rsidRPr="006C082D">
        <w:rPr>
          <w:rFonts w:asciiTheme="minorHAnsi" w:eastAsia="Cambria" w:hAnsiTheme="minorHAnsi" w:cstheme="minorHAnsi"/>
          <w:color w:val="000000"/>
          <w:spacing w:val="1"/>
          <w:w w:val="44"/>
          <w:sz w:val="22"/>
          <w:szCs w:val="22"/>
        </w:rPr>
        <w:t xml:space="preserve">    i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n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te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g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rit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y</w:t>
      </w:r>
      <w:r w:rsidRPr="006C082D">
        <w:rPr>
          <w:rFonts w:asciiTheme="minorHAnsi" w:eastAsia="Cambria" w:hAnsiTheme="minorHAnsi" w:cstheme="minorHAnsi"/>
          <w:color w:val="000000"/>
          <w:spacing w:val="1"/>
          <w:w w:val="55"/>
          <w:sz w:val="22"/>
          <w:szCs w:val="22"/>
        </w:rPr>
        <w:t xml:space="preserve">    </w:t>
      </w:r>
      <w:r w:rsidRPr="006C082D">
        <w:rPr>
          <w:rFonts w:asciiTheme="minorHAnsi" w:eastAsia="Cambria" w:hAnsiTheme="minorHAnsi" w:cstheme="minorHAnsi"/>
          <w:color w:val="000000"/>
          <w:spacing w:val="2"/>
          <w:w w:val="55"/>
          <w:sz w:val="22"/>
          <w:szCs w:val="22"/>
        </w:rPr>
        <w:t>o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f</w:t>
      </w:r>
      <w:r w:rsidRPr="006C082D">
        <w:rPr>
          <w:rFonts w:asciiTheme="minorHAnsi" w:eastAsia="Cambria" w:hAnsiTheme="minorHAnsi" w:cstheme="minorHAnsi"/>
          <w:color w:val="000000"/>
          <w:spacing w:val="1"/>
          <w:w w:val="51"/>
          <w:sz w:val="22"/>
          <w:szCs w:val="22"/>
        </w:rPr>
        <w:t xml:space="preserve">    s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ha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re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d</w:t>
      </w:r>
      <w:r w:rsidRPr="006C082D">
        <w:rPr>
          <w:rFonts w:asciiTheme="minorHAnsi" w:eastAsia="Cambria" w:hAnsiTheme="minorHAnsi" w:cstheme="minorHAnsi"/>
          <w:color w:val="000000"/>
          <w:spacing w:val="1"/>
          <w:w w:val="50"/>
          <w:sz w:val="22"/>
          <w:szCs w:val="22"/>
        </w:rPr>
        <w:t xml:space="preserve">    r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es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ou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rce</w:t>
      </w:r>
      <w:r w:rsidRPr="006C082D">
        <w:rPr>
          <w:rFonts w:asciiTheme="minorHAnsi" w:eastAsia="Cambria" w:hAnsiTheme="minorHAnsi" w:cstheme="minorHAnsi"/>
          <w:color w:val="000000"/>
          <w:spacing w:val="1"/>
          <w:w w:val="40"/>
          <w:sz w:val="22"/>
          <w:szCs w:val="22"/>
        </w:rPr>
        <w:t>,    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au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t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h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n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tic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ti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on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,</w:t>
      </w:r>
      <w:r w:rsidRPr="006C082D">
        <w:rPr>
          <w:rFonts w:asciiTheme="minorHAnsi" w:eastAsia="Cambria" w:hAnsiTheme="minorHAnsi" w:cstheme="minorHAnsi"/>
          <w:color w:val="000000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color w:val="000000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sessi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on</w:t>
      </w:r>
      <w:r w:rsidRPr="006C082D">
        <w:rPr>
          <w:rFonts w:asciiTheme="minorHAnsi" w:eastAsia="Cambria" w:hAnsiTheme="minorHAnsi" w:cstheme="minorHAnsi"/>
          <w:color w:val="000000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color w:val="000000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ter</w:t>
      </w:r>
      <w:r w:rsidRPr="006C082D">
        <w:rPr>
          <w:rFonts w:asciiTheme="minorHAnsi" w:eastAsia="Cambria" w:hAnsiTheme="minorHAnsi" w:cstheme="minorHAnsi"/>
          <w:color w:val="000000"/>
          <w:spacing w:val="3"/>
          <w:w w:val="103"/>
          <w:sz w:val="22"/>
          <w:szCs w:val="22"/>
        </w:rPr>
        <w:t>m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i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na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ti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on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,</w:t>
      </w:r>
      <w:r w:rsidRPr="006C082D">
        <w:rPr>
          <w:rFonts w:asciiTheme="minorHAnsi" w:eastAsia="Cambria" w:hAnsiTheme="minorHAnsi" w:cstheme="minorHAnsi"/>
          <w:color w:val="000000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color w:val="000000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and</w:t>
      </w:r>
      <w:r w:rsidRPr="006C082D">
        <w:rPr>
          <w:rFonts w:asciiTheme="minorHAnsi" w:eastAsia="Cambria" w:hAnsiTheme="minorHAnsi" w:cstheme="minorHAnsi"/>
          <w:color w:val="000000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color w:val="000000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res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ou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rce</w:t>
      </w:r>
      <w:r w:rsidRPr="006C082D">
        <w:rPr>
          <w:rFonts w:asciiTheme="minorHAnsi" w:eastAsia="Cambria" w:hAnsiTheme="minorHAnsi" w:cstheme="minorHAnsi"/>
          <w:color w:val="000000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color w:val="000000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rec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y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cli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ng</w:t>
      </w:r>
      <w:r w:rsidRPr="006C082D">
        <w:rPr>
          <w:rFonts w:asciiTheme="minorHAnsi" w:eastAsia="Cambria" w:hAnsiTheme="minorHAnsi" w:cstheme="minorHAnsi"/>
          <w:color w:val="000000"/>
          <w:spacing w:val="1"/>
          <w:w w:val="40"/>
          <w:sz w:val="22"/>
          <w:szCs w:val="22"/>
        </w:rPr>
        <w:t>.    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Languag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e:</w:t>
      </w:r>
      <w:r w:rsidRPr="006C082D">
        <w:rPr>
          <w:rFonts w:asciiTheme="minorHAnsi" w:eastAsia="Cambria" w:hAnsiTheme="minorHAnsi" w:cstheme="minorHAnsi"/>
          <w:color w:val="000000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color w:val="000000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C++</w:t>
      </w:r>
      <w:r w:rsidRPr="006C082D">
        <w:rPr>
          <w:rFonts w:asciiTheme="minorHAnsi" w:eastAsia="Cambria" w:hAnsiTheme="minorHAnsi" w:cstheme="minorHAnsi"/>
          <w:color w:val="514033"/>
          <w:w w:val="25"/>
          <w:sz w:val="22"/>
          <w:szCs w:val="22"/>
        </w:rPr>
        <w:t xml:space="preserve">    </w:t>
      </w:r>
    </w:p>
    <w:p w14:paraId="5F258156" w14:textId="77777777" w:rsidR="009007BD" w:rsidRPr="006C082D" w:rsidRDefault="009007BD" w:rsidP="006C082D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3CDFA76B" w14:textId="77777777" w:rsidR="009007BD" w:rsidRPr="006C082D" w:rsidRDefault="006C082D" w:rsidP="006C082D">
      <w:pPr>
        <w:rPr>
          <w:rFonts w:asciiTheme="minorHAnsi" w:eastAsia="Cambria" w:hAnsiTheme="minorHAnsi" w:cstheme="minorHAnsi"/>
          <w:sz w:val="22"/>
          <w:szCs w:val="22"/>
        </w:rPr>
      </w:pPr>
      <w:r w:rsidRPr="006C082D">
        <w:rPr>
          <w:rFonts w:asciiTheme="minorHAnsi" w:hAnsiTheme="minorHAnsi" w:cstheme="minorHAnsi"/>
          <w:color w:val="514033"/>
          <w:w w:val="136"/>
          <w:sz w:val="22"/>
          <w:szCs w:val="22"/>
        </w:rPr>
        <w:t xml:space="preserve">•  </w:t>
      </w:r>
      <w:r w:rsidRPr="006C082D">
        <w:rPr>
          <w:rFonts w:asciiTheme="minorHAnsi" w:hAnsiTheme="minorHAnsi" w:cstheme="minorHAnsi"/>
          <w:color w:val="514033"/>
          <w:spacing w:val="65"/>
          <w:w w:val="136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color w:val="000000"/>
          <w:spacing w:val="2"/>
          <w:sz w:val="22"/>
          <w:szCs w:val="22"/>
        </w:rPr>
        <w:t>O</w:t>
      </w:r>
      <w:r w:rsidRPr="006C082D">
        <w:rPr>
          <w:rFonts w:asciiTheme="minorHAnsi" w:eastAsia="Cambria" w:hAnsiTheme="minorHAnsi" w:cstheme="minorHAnsi"/>
          <w:color w:val="000000"/>
          <w:spacing w:val="1"/>
          <w:sz w:val="22"/>
          <w:szCs w:val="22"/>
        </w:rPr>
        <w:t>SI</w:t>
      </w:r>
      <w:r w:rsidRPr="006C082D">
        <w:rPr>
          <w:rFonts w:asciiTheme="minorHAnsi" w:eastAsia="Cambria" w:hAnsiTheme="minorHAnsi" w:cstheme="minorHAnsi"/>
          <w:color w:val="000000"/>
          <w:spacing w:val="-2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color w:val="000000"/>
          <w:spacing w:val="1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la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ye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rs’</w:t>
      </w:r>
      <w:r w:rsidRPr="006C082D">
        <w:rPr>
          <w:rFonts w:asciiTheme="minorHAnsi" w:eastAsia="Cambria" w:hAnsiTheme="minorHAnsi" w:cstheme="minorHAnsi"/>
          <w:color w:val="000000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color w:val="000000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ne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t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wo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r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k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i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ng</w:t>
      </w:r>
      <w:r w:rsidRPr="006C082D">
        <w:rPr>
          <w:rFonts w:asciiTheme="minorHAnsi" w:eastAsia="Cambria" w:hAnsiTheme="minorHAnsi" w:cstheme="minorHAnsi"/>
          <w:color w:val="000000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color w:val="000000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ope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rati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on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s</w:t>
      </w:r>
      <w:r w:rsidRPr="006C082D">
        <w:rPr>
          <w:rFonts w:asciiTheme="minorHAnsi" w:eastAsia="Cambria" w:hAnsiTheme="minorHAnsi" w:cstheme="minorHAnsi"/>
          <w:color w:val="000000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color w:val="000000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color w:val="000000"/>
          <w:spacing w:val="3"/>
          <w:w w:val="103"/>
          <w:sz w:val="22"/>
          <w:szCs w:val="22"/>
        </w:rPr>
        <w:t>m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ong</w:t>
      </w:r>
      <w:r w:rsidRPr="006C082D">
        <w:rPr>
          <w:rFonts w:asciiTheme="minorHAnsi" w:eastAsia="Cambria" w:hAnsiTheme="minorHAnsi" w:cstheme="minorHAnsi"/>
          <w:color w:val="000000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color w:val="000000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r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b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itr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r</w:t>
      </w:r>
      <w:r w:rsidRPr="006C082D">
        <w:rPr>
          <w:rFonts w:asciiTheme="minorHAnsi" w:eastAsia="Cambria" w:hAnsiTheme="minorHAnsi" w:cstheme="minorHAnsi"/>
          <w:color w:val="000000"/>
          <w:spacing w:val="2"/>
          <w:w w:val="54"/>
          <w:sz w:val="22"/>
          <w:szCs w:val="22"/>
        </w:rPr>
        <w:t xml:space="preserve">y   </w:t>
      </w:r>
      <w:r w:rsidRPr="006C082D">
        <w:rPr>
          <w:rFonts w:asciiTheme="minorHAnsi" w:eastAsia="Cambria" w:hAnsiTheme="minorHAnsi" w:cstheme="minorHAnsi"/>
          <w:color w:val="000000"/>
          <w:spacing w:val="1"/>
          <w:w w:val="54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n</w:t>
      </w:r>
      <w:r w:rsidRPr="006C082D">
        <w:rPr>
          <w:rFonts w:asciiTheme="minorHAnsi" w:eastAsia="Cambria" w:hAnsiTheme="minorHAnsi" w:cstheme="minorHAnsi"/>
          <w:color w:val="000000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color w:val="000000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d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istri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bu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t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color w:val="000000"/>
          <w:spacing w:val="2"/>
          <w:w w:val="55"/>
          <w:sz w:val="22"/>
          <w:szCs w:val="22"/>
        </w:rPr>
        <w:t xml:space="preserve">d   </w:t>
      </w:r>
      <w:r w:rsidRPr="006C082D">
        <w:rPr>
          <w:rFonts w:asciiTheme="minorHAnsi" w:eastAsia="Cambria" w:hAnsiTheme="minorHAnsi" w:cstheme="minorHAnsi"/>
          <w:color w:val="000000"/>
          <w:spacing w:val="1"/>
          <w:w w:val="5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node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s,</w:t>
      </w:r>
      <w:r w:rsidRPr="006C082D">
        <w:rPr>
          <w:rFonts w:asciiTheme="minorHAnsi" w:eastAsia="Cambria" w:hAnsiTheme="minorHAnsi" w:cstheme="minorHAnsi"/>
          <w:color w:val="000000"/>
          <w:w w:val="25"/>
          <w:sz w:val="22"/>
          <w:szCs w:val="22"/>
        </w:rPr>
        <w:t xml:space="preserve">    </w:t>
      </w:r>
    </w:p>
    <w:p w14:paraId="6B269247" w14:textId="77777777" w:rsidR="009007BD" w:rsidRPr="006C082D" w:rsidRDefault="006C082D" w:rsidP="006C082D">
      <w:pPr>
        <w:spacing w:before="7"/>
        <w:ind w:left="360"/>
        <w:rPr>
          <w:rFonts w:asciiTheme="minorHAnsi" w:eastAsia="Cambria" w:hAnsiTheme="minorHAnsi" w:cstheme="minorHAnsi"/>
          <w:sz w:val="22"/>
          <w:szCs w:val="22"/>
        </w:rPr>
      </w:pPr>
      <w:r w:rsidRPr="006C082D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C082D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6C082D">
        <w:rPr>
          <w:rFonts w:asciiTheme="minorHAnsi" w:eastAsia="Cambria" w:hAnsiTheme="minorHAnsi" w:cstheme="minorHAnsi"/>
          <w:spacing w:val="3"/>
          <w:sz w:val="22"/>
          <w:szCs w:val="22"/>
        </w:rPr>
        <w:t>m</w:t>
      </w:r>
      <w:r w:rsidRPr="006C082D">
        <w:rPr>
          <w:rFonts w:asciiTheme="minorHAnsi" w:eastAsia="Cambria" w:hAnsiTheme="minorHAnsi" w:cstheme="minorHAnsi"/>
          <w:spacing w:val="2"/>
          <w:sz w:val="22"/>
          <w:szCs w:val="22"/>
        </w:rPr>
        <w:t>pu</w:t>
      </w:r>
      <w:r w:rsidRPr="006C082D">
        <w:rPr>
          <w:rFonts w:asciiTheme="minorHAnsi" w:eastAsia="Cambria" w:hAnsiTheme="minorHAnsi" w:cstheme="minorHAnsi"/>
          <w:spacing w:val="1"/>
          <w:sz w:val="22"/>
          <w:szCs w:val="22"/>
        </w:rPr>
        <w:t>ti</w:t>
      </w:r>
      <w:r w:rsidRPr="006C082D">
        <w:rPr>
          <w:rFonts w:asciiTheme="minorHAnsi" w:eastAsia="Cambria" w:hAnsiTheme="minorHAnsi" w:cstheme="minorHAnsi"/>
          <w:spacing w:val="2"/>
          <w:sz w:val="22"/>
          <w:szCs w:val="22"/>
        </w:rPr>
        <w:t>ng</w:t>
      </w:r>
      <w:r w:rsidRPr="006C082D">
        <w:rPr>
          <w:rFonts w:asciiTheme="minorHAnsi" w:eastAsia="Cambria" w:hAnsiTheme="minorHAnsi" w:cstheme="minorHAnsi"/>
          <w:spacing w:val="16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spacing w:val="1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Spann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ng</w:t>
      </w:r>
      <w:r w:rsidRPr="006C082D">
        <w:rPr>
          <w:rFonts w:asciiTheme="minorHAnsi" w:eastAsia="Cambria" w:hAnsiTheme="minorHAnsi" w:cstheme="minorHAnsi"/>
          <w:w w:val="34"/>
          <w:sz w:val="22"/>
          <w:szCs w:val="22"/>
        </w:rPr>
        <w:t>-­</w:t>
      </w:r>
      <w:r w:rsidRPr="006C082D">
        <w:rPr>
          <w:rFonts w:asciiTheme="minorHAnsi" w:eastAsia="Cambria" w:hAnsiTheme="minorHAnsi" w:cstheme="minorHAnsi"/>
          <w:spacing w:val="1"/>
          <w:w w:val="34"/>
          <w:sz w:val="22"/>
          <w:szCs w:val="22"/>
        </w:rPr>
        <w:t>‐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tr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e,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and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p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erf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6C082D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</w:t>
      </w:r>
      <w:r w:rsidRPr="006C082D">
        <w:rPr>
          <w:rFonts w:asciiTheme="minorHAnsi" w:eastAsia="Cambria" w:hAnsiTheme="minorHAnsi" w:cstheme="minorHAnsi"/>
          <w:spacing w:val="2"/>
          <w:w w:val="53"/>
          <w:sz w:val="22"/>
          <w:szCs w:val="22"/>
        </w:rPr>
        <w:t xml:space="preserve">g   </w:t>
      </w:r>
      <w:r w:rsidRPr="006C082D">
        <w:rPr>
          <w:rFonts w:asciiTheme="minorHAnsi" w:eastAsia="Cambria" w:hAnsiTheme="minorHAnsi" w:cstheme="minorHAnsi"/>
          <w:spacing w:val="1"/>
          <w:w w:val="53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dyn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ic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ou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g.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Lan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g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u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ag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: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C++</w:t>
      </w:r>
      <w:r w:rsidRPr="006C082D">
        <w:rPr>
          <w:rFonts w:asciiTheme="minorHAnsi" w:eastAsia="Cambria" w:hAnsiTheme="minorHAnsi" w:cstheme="minorHAnsi"/>
          <w:color w:val="514033"/>
          <w:w w:val="25"/>
          <w:sz w:val="22"/>
          <w:szCs w:val="22"/>
        </w:rPr>
        <w:t xml:space="preserve">    </w:t>
      </w:r>
    </w:p>
    <w:p w14:paraId="41C6A8E6" w14:textId="77777777" w:rsidR="009007BD" w:rsidRPr="006C082D" w:rsidRDefault="009007BD" w:rsidP="006C082D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7D4A6A2D" w14:textId="77777777" w:rsidR="009007BD" w:rsidRPr="006C082D" w:rsidRDefault="006C082D" w:rsidP="006C082D">
      <w:pPr>
        <w:tabs>
          <w:tab w:val="left" w:pos="360"/>
        </w:tabs>
        <w:ind w:left="360" w:right="88" w:hanging="360"/>
        <w:rPr>
          <w:rFonts w:asciiTheme="minorHAnsi" w:eastAsia="Cambria" w:hAnsiTheme="minorHAnsi" w:cstheme="minorHAnsi"/>
          <w:sz w:val="22"/>
          <w:szCs w:val="22"/>
        </w:rPr>
      </w:pPr>
      <w:r w:rsidRPr="006C082D">
        <w:rPr>
          <w:rFonts w:asciiTheme="minorHAnsi" w:hAnsiTheme="minorHAnsi" w:cstheme="minorHAnsi"/>
          <w:color w:val="514033"/>
          <w:w w:val="136"/>
          <w:sz w:val="22"/>
          <w:szCs w:val="22"/>
        </w:rPr>
        <w:t>•</w:t>
      </w:r>
      <w:r w:rsidRPr="006C082D">
        <w:rPr>
          <w:rFonts w:asciiTheme="minorHAnsi" w:hAnsiTheme="minorHAnsi" w:cstheme="minorHAnsi"/>
          <w:color w:val="514033"/>
          <w:sz w:val="22"/>
          <w:szCs w:val="22"/>
        </w:rPr>
        <w:tab/>
      </w:r>
      <w:r w:rsidRPr="006C082D">
        <w:rPr>
          <w:rFonts w:asciiTheme="minorHAnsi" w:eastAsia="Cambria" w:hAnsiTheme="minorHAnsi" w:cstheme="minorHAnsi"/>
          <w:color w:val="000000"/>
          <w:spacing w:val="2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color w:val="000000"/>
          <w:spacing w:val="1"/>
          <w:sz w:val="22"/>
          <w:szCs w:val="22"/>
        </w:rPr>
        <w:t>rtifici</w:t>
      </w:r>
      <w:r w:rsidRPr="006C082D">
        <w:rPr>
          <w:rFonts w:asciiTheme="minorHAnsi" w:eastAsia="Cambria" w:hAnsiTheme="minorHAnsi" w:cstheme="minorHAnsi"/>
          <w:color w:val="000000"/>
          <w:spacing w:val="2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color w:val="000000"/>
          <w:spacing w:val="1"/>
          <w:sz w:val="22"/>
          <w:szCs w:val="22"/>
        </w:rPr>
        <w:t>l</w:t>
      </w:r>
      <w:r w:rsidRPr="006C082D">
        <w:rPr>
          <w:rFonts w:asciiTheme="minorHAnsi" w:eastAsia="Cambria" w:hAnsiTheme="minorHAnsi" w:cstheme="minorHAnsi"/>
          <w:color w:val="000000"/>
          <w:spacing w:val="11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color w:val="000000"/>
          <w:spacing w:val="1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I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n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t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lli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gen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c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color w:val="000000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color w:val="000000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3</w:t>
      </w:r>
      <w:r w:rsidRPr="006C082D">
        <w:rPr>
          <w:rFonts w:asciiTheme="minorHAnsi" w:eastAsia="Cambria" w:hAnsiTheme="minorHAnsi" w:cstheme="minorHAnsi"/>
          <w:color w:val="000000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color w:val="000000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X</w:t>
      </w:r>
      <w:r w:rsidRPr="006C082D">
        <w:rPr>
          <w:rFonts w:asciiTheme="minorHAnsi" w:eastAsia="Cambria" w:hAnsiTheme="minorHAnsi" w:cstheme="minorHAnsi"/>
          <w:color w:val="000000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color w:val="000000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3</w:t>
      </w:r>
      <w:r w:rsidRPr="006C082D">
        <w:rPr>
          <w:rFonts w:asciiTheme="minorHAnsi" w:eastAsia="Cambria" w:hAnsiTheme="minorHAnsi" w:cstheme="minorHAnsi"/>
          <w:color w:val="000000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color w:val="000000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sli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d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i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ng</w:t>
      </w:r>
      <w:r w:rsidRPr="006C082D">
        <w:rPr>
          <w:rFonts w:asciiTheme="minorHAnsi" w:eastAsia="Cambria" w:hAnsiTheme="minorHAnsi" w:cstheme="minorHAnsi"/>
          <w:color w:val="000000"/>
          <w:w w:val="25"/>
          <w:sz w:val="22"/>
          <w:szCs w:val="22"/>
        </w:rPr>
        <w:t xml:space="preserve">    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pu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zzle</w:t>
      </w:r>
      <w:r w:rsidRPr="006C082D">
        <w:rPr>
          <w:rFonts w:asciiTheme="minorHAnsi" w:eastAsia="Cambria" w:hAnsiTheme="minorHAnsi" w:cstheme="minorHAnsi"/>
          <w:color w:val="000000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color w:val="000000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s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o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l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ve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r,</w:t>
      </w:r>
      <w:r w:rsidRPr="006C082D">
        <w:rPr>
          <w:rFonts w:asciiTheme="minorHAnsi" w:eastAsia="Cambria" w:hAnsiTheme="minorHAnsi" w:cstheme="minorHAnsi"/>
          <w:color w:val="000000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color w:val="000000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i</w:t>
      </w:r>
      <w:r w:rsidRPr="006C082D">
        <w:rPr>
          <w:rFonts w:asciiTheme="minorHAnsi" w:eastAsia="Cambria" w:hAnsiTheme="minorHAnsi" w:cstheme="minorHAnsi"/>
          <w:color w:val="000000"/>
          <w:spacing w:val="3"/>
          <w:w w:val="103"/>
          <w:sz w:val="22"/>
          <w:szCs w:val="22"/>
        </w:rPr>
        <w:t>m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p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le</w:t>
      </w:r>
      <w:r w:rsidRPr="006C082D">
        <w:rPr>
          <w:rFonts w:asciiTheme="minorHAnsi" w:eastAsia="Cambria" w:hAnsiTheme="minorHAnsi" w:cstheme="minorHAnsi"/>
          <w:color w:val="000000"/>
          <w:spacing w:val="3"/>
          <w:w w:val="103"/>
          <w:sz w:val="22"/>
          <w:szCs w:val="22"/>
        </w:rPr>
        <w:t>m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n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te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d</w:t>
      </w:r>
      <w:r w:rsidRPr="006C082D">
        <w:rPr>
          <w:rFonts w:asciiTheme="minorHAnsi" w:eastAsia="Cambria" w:hAnsiTheme="minorHAnsi" w:cstheme="minorHAnsi"/>
          <w:color w:val="000000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color w:val="000000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color w:val="000000"/>
          <w:spacing w:val="3"/>
          <w:w w:val="103"/>
          <w:sz w:val="22"/>
          <w:szCs w:val="22"/>
        </w:rPr>
        <w:t>w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it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h</w:t>
      </w:r>
      <w:r w:rsidRPr="006C082D">
        <w:rPr>
          <w:rFonts w:asciiTheme="minorHAnsi" w:eastAsia="Cambria" w:hAnsiTheme="minorHAnsi" w:cstheme="minorHAnsi"/>
          <w:color w:val="000000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color w:val="000000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R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ec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u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rsi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v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color w:val="000000"/>
          <w:w w:val="25"/>
          <w:sz w:val="22"/>
          <w:szCs w:val="22"/>
        </w:rPr>
        <w:t xml:space="preserve">    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B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est</w:t>
      </w:r>
      <w:r w:rsidRPr="006C082D">
        <w:rPr>
          <w:rFonts w:asciiTheme="minorHAnsi" w:eastAsia="Cambria" w:hAnsiTheme="minorHAnsi" w:cstheme="minorHAnsi"/>
          <w:color w:val="000000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color w:val="000000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F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irst</w:t>
      </w:r>
      <w:r w:rsidRPr="006C082D">
        <w:rPr>
          <w:rFonts w:asciiTheme="minorHAnsi" w:eastAsia="Cambria" w:hAnsiTheme="minorHAnsi" w:cstheme="minorHAnsi"/>
          <w:color w:val="000000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color w:val="000000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S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rc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h</w:t>
      </w:r>
      <w:r w:rsidRPr="006C082D">
        <w:rPr>
          <w:rFonts w:asciiTheme="minorHAnsi" w:eastAsia="Cambria" w:hAnsiTheme="minorHAnsi" w:cstheme="minorHAnsi"/>
          <w:color w:val="000000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color w:val="000000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lg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o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rit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h</w:t>
      </w:r>
      <w:r w:rsidRPr="006C082D">
        <w:rPr>
          <w:rFonts w:asciiTheme="minorHAnsi" w:eastAsia="Cambria" w:hAnsiTheme="minorHAnsi" w:cstheme="minorHAnsi"/>
          <w:color w:val="000000"/>
          <w:spacing w:val="3"/>
          <w:w w:val="103"/>
          <w:sz w:val="22"/>
          <w:szCs w:val="22"/>
        </w:rPr>
        <w:t>m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,</w:t>
      </w:r>
      <w:r w:rsidRPr="006C082D">
        <w:rPr>
          <w:rFonts w:asciiTheme="minorHAnsi" w:eastAsia="Cambria" w:hAnsiTheme="minorHAnsi" w:cstheme="minorHAnsi"/>
          <w:color w:val="000000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color w:val="000000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and</w:t>
      </w:r>
      <w:r w:rsidRPr="006C082D">
        <w:rPr>
          <w:rFonts w:asciiTheme="minorHAnsi" w:eastAsia="Cambria" w:hAnsiTheme="minorHAnsi" w:cstheme="minorHAnsi"/>
          <w:color w:val="000000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color w:val="000000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color w:val="000000"/>
          <w:spacing w:val="2"/>
          <w:w w:val="53"/>
          <w:sz w:val="22"/>
          <w:szCs w:val="22"/>
        </w:rPr>
        <w:t xml:space="preserve">a   </w:t>
      </w:r>
      <w:r w:rsidRPr="006C082D">
        <w:rPr>
          <w:rFonts w:asciiTheme="minorHAnsi" w:eastAsia="Cambria" w:hAnsiTheme="minorHAnsi" w:cstheme="minorHAnsi"/>
          <w:color w:val="000000"/>
          <w:w w:val="53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color w:val="000000"/>
          <w:spacing w:val="3"/>
          <w:w w:val="103"/>
          <w:sz w:val="22"/>
          <w:szCs w:val="22"/>
        </w:rPr>
        <w:t>m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color w:val="000000"/>
          <w:spacing w:val="3"/>
          <w:w w:val="103"/>
          <w:sz w:val="22"/>
          <w:szCs w:val="22"/>
        </w:rPr>
        <w:t>m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o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r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y</w:t>
      </w:r>
      <w:r w:rsidRPr="006C082D">
        <w:rPr>
          <w:rFonts w:asciiTheme="minorHAnsi" w:eastAsia="Cambria" w:hAnsiTheme="minorHAnsi" w:cstheme="minorHAnsi"/>
          <w:color w:val="000000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color w:val="000000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c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on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s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r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va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ti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on</w:t>
      </w:r>
      <w:r w:rsidRPr="006C082D">
        <w:rPr>
          <w:rFonts w:asciiTheme="minorHAnsi" w:eastAsia="Cambria" w:hAnsiTheme="minorHAnsi" w:cstheme="minorHAnsi"/>
          <w:color w:val="000000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color w:val="000000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sc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he</w:t>
      </w:r>
      <w:r w:rsidRPr="006C082D">
        <w:rPr>
          <w:rFonts w:asciiTheme="minorHAnsi" w:eastAsia="Cambria" w:hAnsiTheme="minorHAnsi" w:cstheme="minorHAnsi"/>
          <w:color w:val="000000"/>
          <w:spacing w:val="3"/>
          <w:w w:val="103"/>
          <w:sz w:val="22"/>
          <w:szCs w:val="22"/>
        </w:rPr>
        <w:t>m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.</w:t>
      </w:r>
      <w:r w:rsidRPr="006C082D">
        <w:rPr>
          <w:rFonts w:asciiTheme="minorHAnsi" w:eastAsia="Cambria" w:hAnsiTheme="minorHAnsi" w:cstheme="minorHAnsi"/>
          <w:color w:val="000000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color w:val="000000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Language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:</w:t>
      </w:r>
      <w:r w:rsidRPr="006C082D">
        <w:rPr>
          <w:rFonts w:asciiTheme="minorHAnsi" w:eastAsia="Cambria" w:hAnsiTheme="minorHAnsi" w:cstheme="minorHAnsi"/>
          <w:color w:val="000000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color w:val="000000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J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av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color w:val="514033"/>
          <w:w w:val="25"/>
          <w:sz w:val="22"/>
          <w:szCs w:val="22"/>
        </w:rPr>
        <w:t xml:space="preserve">    </w:t>
      </w:r>
    </w:p>
    <w:p w14:paraId="2AD82C65" w14:textId="77777777" w:rsidR="009007BD" w:rsidRPr="006C082D" w:rsidRDefault="009007BD" w:rsidP="006C082D">
      <w:pPr>
        <w:spacing w:before="5"/>
        <w:rPr>
          <w:rFonts w:asciiTheme="minorHAnsi" w:hAnsiTheme="minorHAnsi" w:cstheme="minorHAnsi"/>
          <w:sz w:val="22"/>
          <w:szCs w:val="22"/>
        </w:rPr>
      </w:pPr>
    </w:p>
    <w:p w14:paraId="422BF5D5" w14:textId="77777777" w:rsidR="009007BD" w:rsidRPr="006C082D" w:rsidRDefault="006C082D" w:rsidP="006C082D">
      <w:pPr>
        <w:tabs>
          <w:tab w:val="left" w:pos="360"/>
        </w:tabs>
        <w:ind w:left="360" w:right="364" w:hanging="360"/>
        <w:rPr>
          <w:rFonts w:asciiTheme="minorHAnsi" w:eastAsia="Cambria" w:hAnsiTheme="minorHAnsi" w:cstheme="minorHAnsi"/>
          <w:sz w:val="22"/>
          <w:szCs w:val="22"/>
        </w:rPr>
      </w:pPr>
      <w:r w:rsidRPr="006C082D">
        <w:rPr>
          <w:rFonts w:asciiTheme="minorHAnsi" w:hAnsiTheme="minorHAnsi" w:cstheme="minorHAnsi"/>
          <w:color w:val="514033"/>
          <w:w w:val="136"/>
          <w:sz w:val="22"/>
          <w:szCs w:val="22"/>
        </w:rPr>
        <w:t>•</w:t>
      </w:r>
      <w:r w:rsidRPr="006C082D">
        <w:rPr>
          <w:rFonts w:asciiTheme="minorHAnsi" w:hAnsiTheme="minorHAnsi" w:cstheme="minorHAnsi"/>
          <w:color w:val="514033"/>
          <w:sz w:val="22"/>
          <w:szCs w:val="22"/>
        </w:rPr>
        <w:tab/>
      </w:r>
      <w:r w:rsidRPr="006C082D">
        <w:rPr>
          <w:rFonts w:asciiTheme="minorHAnsi" w:eastAsia="Cambria" w:hAnsiTheme="minorHAnsi" w:cstheme="minorHAnsi"/>
          <w:color w:val="000000"/>
          <w:spacing w:val="2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color w:val="000000"/>
          <w:spacing w:val="1"/>
          <w:sz w:val="22"/>
          <w:szCs w:val="22"/>
        </w:rPr>
        <w:t>rtifici</w:t>
      </w:r>
      <w:r w:rsidRPr="006C082D">
        <w:rPr>
          <w:rFonts w:asciiTheme="minorHAnsi" w:eastAsia="Cambria" w:hAnsiTheme="minorHAnsi" w:cstheme="minorHAnsi"/>
          <w:color w:val="000000"/>
          <w:spacing w:val="2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color w:val="000000"/>
          <w:spacing w:val="1"/>
          <w:sz w:val="22"/>
          <w:szCs w:val="22"/>
        </w:rPr>
        <w:t>l</w:t>
      </w:r>
      <w:r w:rsidRPr="006C082D">
        <w:rPr>
          <w:rFonts w:asciiTheme="minorHAnsi" w:eastAsia="Cambria" w:hAnsiTheme="minorHAnsi" w:cstheme="minorHAnsi"/>
          <w:color w:val="000000"/>
          <w:spacing w:val="11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color w:val="000000"/>
          <w:spacing w:val="1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I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n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telli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g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n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ce</w:t>
      </w:r>
      <w:r w:rsidRPr="006C082D">
        <w:rPr>
          <w:rFonts w:asciiTheme="minorHAnsi" w:eastAsia="Cambria" w:hAnsiTheme="minorHAnsi" w:cstheme="minorHAnsi"/>
          <w:color w:val="000000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color w:val="000000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Ch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ess</w:t>
      </w:r>
      <w:r w:rsidRPr="006C082D">
        <w:rPr>
          <w:rFonts w:asciiTheme="minorHAnsi" w:eastAsia="Cambria" w:hAnsiTheme="minorHAnsi" w:cstheme="minorHAnsi"/>
          <w:color w:val="000000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color w:val="000000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P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l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ay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i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ng</w:t>
      </w:r>
      <w:r w:rsidRPr="006C082D">
        <w:rPr>
          <w:rFonts w:asciiTheme="minorHAnsi" w:eastAsia="Cambria" w:hAnsiTheme="minorHAnsi" w:cstheme="minorHAnsi"/>
          <w:color w:val="000000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color w:val="000000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Ag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n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t,</w:t>
      </w:r>
      <w:r w:rsidRPr="006C082D">
        <w:rPr>
          <w:rFonts w:asciiTheme="minorHAnsi" w:eastAsia="Cambria" w:hAnsiTheme="minorHAnsi" w:cstheme="minorHAnsi"/>
          <w:color w:val="000000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color w:val="000000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i</w:t>
      </w:r>
      <w:r w:rsidRPr="006C082D">
        <w:rPr>
          <w:rFonts w:asciiTheme="minorHAnsi" w:eastAsia="Cambria" w:hAnsiTheme="minorHAnsi" w:cstheme="minorHAnsi"/>
          <w:color w:val="000000"/>
          <w:spacing w:val="3"/>
          <w:w w:val="103"/>
          <w:sz w:val="22"/>
          <w:szCs w:val="22"/>
        </w:rPr>
        <w:t>m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p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le</w:t>
      </w:r>
      <w:r w:rsidRPr="006C082D">
        <w:rPr>
          <w:rFonts w:asciiTheme="minorHAnsi" w:eastAsia="Cambria" w:hAnsiTheme="minorHAnsi" w:cstheme="minorHAnsi"/>
          <w:color w:val="000000"/>
          <w:spacing w:val="3"/>
          <w:w w:val="103"/>
          <w:sz w:val="22"/>
          <w:szCs w:val="22"/>
        </w:rPr>
        <w:t>m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n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te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d</w:t>
      </w:r>
      <w:r w:rsidRPr="006C082D">
        <w:rPr>
          <w:rFonts w:asciiTheme="minorHAnsi" w:eastAsia="Cambria" w:hAnsiTheme="minorHAnsi" w:cstheme="minorHAnsi"/>
          <w:color w:val="000000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color w:val="000000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color w:val="000000"/>
          <w:spacing w:val="3"/>
          <w:w w:val="103"/>
          <w:sz w:val="22"/>
          <w:szCs w:val="22"/>
        </w:rPr>
        <w:t>w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it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h</w:t>
      </w:r>
      <w:r w:rsidRPr="006C082D">
        <w:rPr>
          <w:rFonts w:asciiTheme="minorHAnsi" w:eastAsia="Cambria" w:hAnsiTheme="minorHAnsi" w:cstheme="minorHAnsi"/>
          <w:color w:val="000000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color w:val="000000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color w:val="000000"/>
          <w:spacing w:val="3"/>
          <w:w w:val="103"/>
          <w:sz w:val="22"/>
          <w:szCs w:val="22"/>
        </w:rPr>
        <w:t>M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i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n</w:t>
      </w:r>
      <w:r w:rsidRPr="006C082D">
        <w:rPr>
          <w:rFonts w:asciiTheme="minorHAnsi" w:eastAsia="Cambria" w:hAnsiTheme="minorHAnsi" w:cstheme="minorHAnsi"/>
          <w:color w:val="000000"/>
          <w:w w:val="34"/>
          <w:sz w:val="22"/>
          <w:szCs w:val="22"/>
        </w:rPr>
        <w:t>-­</w:t>
      </w:r>
      <w:r w:rsidRPr="006C082D">
        <w:rPr>
          <w:rFonts w:asciiTheme="minorHAnsi" w:eastAsia="Cambria" w:hAnsiTheme="minorHAnsi" w:cstheme="minorHAnsi"/>
          <w:color w:val="000000"/>
          <w:spacing w:val="1"/>
          <w:w w:val="34"/>
          <w:sz w:val="22"/>
          <w:szCs w:val="22"/>
        </w:rPr>
        <w:t>‐</w:t>
      </w:r>
      <w:r w:rsidRPr="006C082D">
        <w:rPr>
          <w:rFonts w:asciiTheme="minorHAnsi" w:eastAsia="Cambria" w:hAnsiTheme="minorHAnsi" w:cstheme="minorHAnsi"/>
          <w:color w:val="000000"/>
          <w:spacing w:val="3"/>
          <w:w w:val="103"/>
          <w:sz w:val="22"/>
          <w:szCs w:val="22"/>
        </w:rPr>
        <w:t>M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x</w:t>
      </w:r>
      <w:r w:rsidRPr="006C082D">
        <w:rPr>
          <w:rFonts w:asciiTheme="minorHAnsi" w:eastAsia="Cambria" w:hAnsiTheme="minorHAnsi" w:cstheme="minorHAnsi"/>
          <w:color w:val="000000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color w:val="000000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l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pha</w:t>
      </w:r>
      <w:r w:rsidRPr="006C082D">
        <w:rPr>
          <w:rFonts w:asciiTheme="minorHAnsi" w:eastAsia="Cambria" w:hAnsiTheme="minorHAnsi" w:cstheme="minorHAnsi"/>
          <w:color w:val="000000"/>
          <w:w w:val="34"/>
          <w:sz w:val="22"/>
          <w:szCs w:val="22"/>
        </w:rPr>
        <w:t xml:space="preserve">-­‐ </w:t>
      </w:r>
      <w:r w:rsidRPr="006C082D">
        <w:rPr>
          <w:rFonts w:asciiTheme="minorHAnsi" w:eastAsia="Cambria" w:hAnsiTheme="minorHAnsi" w:cstheme="minorHAnsi"/>
          <w:color w:val="000000"/>
          <w:spacing w:val="2"/>
          <w:sz w:val="22"/>
          <w:szCs w:val="22"/>
        </w:rPr>
        <w:t>B</w:t>
      </w:r>
      <w:r w:rsidRPr="006C082D">
        <w:rPr>
          <w:rFonts w:asciiTheme="minorHAnsi" w:eastAsia="Cambria" w:hAnsiTheme="minorHAnsi" w:cstheme="minorHAnsi"/>
          <w:color w:val="000000"/>
          <w:spacing w:val="1"/>
          <w:sz w:val="22"/>
          <w:szCs w:val="22"/>
        </w:rPr>
        <w:t>et</w:t>
      </w:r>
      <w:r w:rsidRPr="006C082D">
        <w:rPr>
          <w:rFonts w:asciiTheme="minorHAnsi" w:eastAsia="Cambria" w:hAnsiTheme="minorHAnsi" w:cstheme="minorHAnsi"/>
          <w:color w:val="000000"/>
          <w:spacing w:val="2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color w:val="000000"/>
          <w:spacing w:val="1"/>
          <w:sz w:val="22"/>
          <w:szCs w:val="22"/>
        </w:rPr>
        <w:t xml:space="preserve">  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Adv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ers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ri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l</w:t>
      </w:r>
      <w:r w:rsidRPr="006C082D">
        <w:rPr>
          <w:rFonts w:asciiTheme="minorHAnsi" w:eastAsia="Cambria" w:hAnsiTheme="minorHAnsi" w:cstheme="minorHAnsi"/>
          <w:color w:val="000000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color w:val="000000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S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rc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h</w:t>
      </w:r>
      <w:r w:rsidRPr="006C082D">
        <w:rPr>
          <w:rFonts w:asciiTheme="minorHAnsi" w:eastAsia="Cambria" w:hAnsiTheme="minorHAnsi" w:cstheme="minorHAnsi"/>
          <w:color w:val="000000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color w:val="000000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lg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o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rit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h</w:t>
      </w:r>
      <w:r w:rsidRPr="006C082D">
        <w:rPr>
          <w:rFonts w:asciiTheme="minorHAnsi" w:eastAsia="Cambria" w:hAnsiTheme="minorHAnsi" w:cstheme="minorHAnsi"/>
          <w:color w:val="000000"/>
          <w:spacing w:val="3"/>
          <w:w w:val="103"/>
          <w:sz w:val="22"/>
          <w:szCs w:val="22"/>
        </w:rPr>
        <w:t>m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,</w:t>
      </w:r>
      <w:r w:rsidRPr="006C082D">
        <w:rPr>
          <w:rFonts w:asciiTheme="minorHAnsi" w:eastAsia="Cambria" w:hAnsiTheme="minorHAnsi" w:cstheme="minorHAnsi"/>
          <w:color w:val="000000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color w:val="000000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and</w:t>
      </w:r>
      <w:r w:rsidRPr="006C082D">
        <w:rPr>
          <w:rFonts w:asciiTheme="minorHAnsi" w:eastAsia="Cambria" w:hAnsiTheme="minorHAnsi" w:cstheme="minorHAnsi"/>
          <w:color w:val="000000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color w:val="000000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op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ti</w:t>
      </w:r>
      <w:r w:rsidRPr="006C082D">
        <w:rPr>
          <w:rFonts w:asciiTheme="minorHAnsi" w:eastAsia="Cambria" w:hAnsiTheme="minorHAnsi" w:cstheme="minorHAnsi"/>
          <w:color w:val="000000"/>
          <w:spacing w:val="3"/>
          <w:w w:val="103"/>
          <w:sz w:val="22"/>
          <w:szCs w:val="22"/>
        </w:rPr>
        <w:t>m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i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z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color w:val="000000"/>
          <w:spacing w:val="2"/>
          <w:w w:val="55"/>
          <w:sz w:val="22"/>
          <w:szCs w:val="22"/>
        </w:rPr>
        <w:t xml:space="preserve">d   </w:t>
      </w:r>
      <w:r w:rsidRPr="006C082D">
        <w:rPr>
          <w:rFonts w:asciiTheme="minorHAnsi" w:eastAsia="Cambria" w:hAnsiTheme="minorHAnsi" w:cstheme="minorHAnsi"/>
          <w:color w:val="000000"/>
          <w:spacing w:val="1"/>
          <w:w w:val="5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heu</w:t>
      </w:r>
      <w:r w:rsidRPr="006C082D">
        <w:rPr>
          <w:rFonts w:asciiTheme="minorHAnsi" w:eastAsia="Cambria" w:hAnsiTheme="minorHAnsi" w:cstheme="minorHAnsi"/>
          <w:color w:val="000000"/>
          <w:spacing w:val="1"/>
          <w:w w:val="103"/>
          <w:sz w:val="22"/>
          <w:szCs w:val="22"/>
        </w:rPr>
        <w:t>ristics</w:t>
      </w:r>
      <w:r w:rsidRPr="006C082D">
        <w:rPr>
          <w:rFonts w:asciiTheme="minorHAnsi" w:eastAsia="Cambria" w:hAnsiTheme="minorHAnsi" w:cstheme="minorHAnsi"/>
          <w:color w:val="000000"/>
          <w:spacing w:val="1"/>
          <w:w w:val="62"/>
          <w:sz w:val="22"/>
          <w:szCs w:val="22"/>
        </w:rPr>
        <w:t>:    </w:t>
      </w:r>
      <w:r w:rsidRPr="006C082D">
        <w:rPr>
          <w:rFonts w:asciiTheme="minorHAnsi" w:eastAsia="Cambria" w:hAnsiTheme="minorHAnsi" w:cstheme="minorHAnsi"/>
          <w:color w:val="000000"/>
          <w:spacing w:val="2"/>
          <w:w w:val="62"/>
          <w:sz w:val="22"/>
          <w:szCs w:val="22"/>
        </w:rPr>
        <w:t>L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anguage</w:t>
      </w:r>
      <w:r w:rsidRPr="006C082D">
        <w:rPr>
          <w:rFonts w:asciiTheme="minorHAnsi" w:eastAsia="Cambria" w:hAnsiTheme="minorHAnsi" w:cstheme="minorHAnsi"/>
          <w:color w:val="000000"/>
          <w:spacing w:val="1"/>
          <w:w w:val="46"/>
          <w:sz w:val="22"/>
          <w:szCs w:val="22"/>
        </w:rPr>
        <w:t xml:space="preserve">    J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ava</w:t>
      </w:r>
      <w:r w:rsidRPr="006C082D">
        <w:rPr>
          <w:rFonts w:asciiTheme="minorHAnsi" w:eastAsia="Cambria" w:hAnsiTheme="minorHAnsi" w:cstheme="minorHAnsi"/>
          <w:color w:val="514033"/>
          <w:w w:val="25"/>
          <w:sz w:val="22"/>
          <w:szCs w:val="22"/>
        </w:rPr>
        <w:t xml:space="preserve">    </w:t>
      </w:r>
    </w:p>
    <w:p w14:paraId="2B82CFBC" w14:textId="77777777" w:rsidR="009007BD" w:rsidRPr="006C082D" w:rsidRDefault="009007BD" w:rsidP="006C082D">
      <w:pPr>
        <w:rPr>
          <w:rFonts w:asciiTheme="minorHAnsi" w:hAnsiTheme="minorHAnsi" w:cstheme="minorHAnsi"/>
          <w:sz w:val="22"/>
          <w:szCs w:val="22"/>
        </w:rPr>
      </w:pPr>
    </w:p>
    <w:p w14:paraId="54683397" w14:textId="77777777" w:rsidR="009007BD" w:rsidRPr="006C082D" w:rsidRDefault="006C082D" w:rsidP="006C082D">
      <w:pPr>
        <w:tabs>
          <w:tab w:val="left" w:pos="360"/>
        </w:tabs>
        <w:ind w:left="360" w:right="74" w:hanging="360"/>
        <w:rPr>
          <w:rFonts w:asciiTheme="minorHAnsi" w:eastAsia="Cambria" w:hAnsiTheme="minorHAnsi" w:cstheme="minorHAnsi"/>
          <w:sz w:val="22"/>
          <w:szCs w:val="22"/>
        </w:rPr>
        <w:sectPr w:rsidR="009007BD" w:rsidRPr="006C082D">
          <w:type w:val="continuous"/>
          <w:pgSz w:w="11920" w:h="16840"/>
          <w:pgMar w:top="1280" w:right="1300" w:bottom="280" w:left="1340" w:header="720" w:footer="720" w:gutter="0"/>
          <w:cols w:num="3" w:space="720" w:equalWidth="0">
            <w:col w:w="149" w:space="1396"/>
            <w:col w:w="44" w:space="316"/>
            <w:col w:w="7375"/>
          </w:cols>
        </w:sectPr>
      </w:pPr>
      <w:r w:rsidRPr="006C082D">
        <w:rPr>
          <w:rFonts w:asciiTheme="minorHAnsi" w:hAnsiTheme="minorHAnsi" w:cstheme="minorHAnsi"/>
          <w:sz w:val="22"/>
          <w:szCs w:val="22"/>
        </w:rPr>
        <w:tab/>
      </w:r>
      <w:r w:rsidRPr="006C082D">
        <w:rPr>
          <w:rFonts w:asciiTheme="minorHAnsi" w:eastAsia="Cambria" w:hAnsiTheme="minorHAnsi" w:cstheme="minorHAnsi"/>
          <w:spacing w:val="2"/>
          <w:sz w:val="22"/>
          <w:szCs w:val="22"/>
        </w:rPr>
        <w:t>S</w:t>
      </w:r>
      <w:r w:rsidRPr="006C082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spacing w:val="2"/>
          <w:sz w:val="22"/>
          <w:szCs w:val="22"/>
        </w:rPr>
        <w:t>n</w:t>
      </w:r>
      <w:r w:rsidRPr="006C082D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6C082D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6C082D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6C082D">
        <w:rPr>
          <w:rFonts w:asciiTheme="minorHAnsi" w:eastAsia="Cambria" w:hAnsiTheme="minorHAnsi" w:cstheme="minorHAnsi"/>
          <w:spacing w:val="6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spacing w:val="1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D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esi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gn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T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P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ject: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Bu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ilt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u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lti</w:t>
      </w:r>
      <w:r w:rsidRPr="006C082D">
        <w:rPr>
          <w:rFonts w:asciiTheme="minorHAnsi" w:eastAsia="Cambria" w:hAnsiTheme="minorHAnsi" w:cstheme="minorHAnsi"/>
          <w:w w:val="34"/>
          <w:sz w:val="22"/>
          <w:szCs w:val="22"/>
        </w:rPr>
        <w:t>-­</w:t>
      </w:r>
      <w:r w:rsidRPr="006C082D">
        <w:rPr>
          <w:rFonts w:asciiTheme="minorHAnsi" w:eastAsia="Cambria" w:hAnsiTheme="minorHAnsi" w:cstheme="minorHAnsi"/>
          <w:spacing w:val="1"/>
          <w:w w:val="34"/>
          <w:sz w:val="22"/>
          <w:szCs w:val="22"/>
        </w:rPr>
        <w:t>‐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6C082D">
        <w:rPr>
          <w:rFonts w:asciiTheme="minorHAnsi" w:eastAsia="Cambria" w:hAnsiTheme="minorHAnsi" w:cstheme="minorHAnsi"/>
          <w:spacing w:val="1"/>
          <w:w w:val="50"/>
          <w:sz w:val="22"/>
          <w:szCs w:val="22"/>
        </w:rPr>
        <w:t>r   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ir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c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f</w:t>
      </w:r>
      <w:r w:rsidRPr="006C082D">
        <w:rPr>
          <w:rFonts w:asciiTheme="minorHAnsi" w:eastAsia="Cambria" w:hAnsiTheme="minorHAnsi" w:cstheme="minorHAnsi"/>
          <w:spacing w:val="1"/>
          <w:w w:val="47"/>
          <w:sz w:val="22"/>
          <w:szCs w:val="22"/>
        </w:rPr>
        <w:t>t   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R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te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Con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tr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And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d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App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lic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on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f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an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x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isti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ng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G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ound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S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on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c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od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e.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S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                                                       </w:t>
      </w:r>
      <w:r w:rsidRPr="006C082D">
        <w:rPr>
          <w:rFonts w:asciiTheme="minorHAnsi" w:eastAsia="Cambria" w:hAnsiTheme="minorHAnsi" w:cstheme="minorHAnsi"/>
          <w:spacing w:val="6"/>
          <w:w w:val="25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                                                            </w:t>
      </w:r>
      <w:r w:rsidRPr="006C082D">
        <w:rPr>
          <w:rFonts w:asciiTheme="minorHAnsi" w:eastAsia="Cambria" w:hAnsiTheme="minorHAnsi" w:cstheme="minorHAnsi"/>
          <w:spacing w:val="6"/>
          <w:w w:val="25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z w:val="22"/>
          <w:szCs w:val="22"/>
        </w:rPr>
        <w:t xml:space="preserve">              </w:t>
      </w:r>
      <w:r w:rsidRPr="006C082D">
        <w:rPr>
          <w:rFonts w:asciiTheme="minorHAnsi" w:eastAsia="Cambria" w:hAnsiTheme="minorHAnsi" w:cstheme="minorHAnsi"/>
          <w:spacing w:val="17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hyperlink r:id="rId9">
        <w:r w:rsidRPr="006C082D">
          <w:rPr>
            <w:rFonts w:asciiTheme="minorHAnsi" w:eastAsia="Cambria" w:hAnsiTheme="minorHAnsi" w:cstheme="minorHAnsi"/>
            <w:color w:val="0000FF"/>
            <w:spacing w:val="2"/>
            <w:w w:val="103"/>
            <w:sz w:val="22"/>
            <w:szCs w:val="22"/>
            <w:u w:color="0000FF"/>
          </w:rPr>
          <w:t>h</w:t>
        </w:r>
        <w:r w:rsidRPr="006C082D">
          <w:rPr>
            <w:rFonts w:asciiTheme="minorHAnsi" w:eastAsia="Cambria" w:hAnsiTheme="minorHAnsi" w:cstheme="minorHAnsi"/>
            <w:color w:val="0000FF"/>
            <w:spacing w:val="1"/>
            <w:w w:val="103"/>
            <w:sz w:val="22"/>
            <w:szCs w:val="22"/>
            <w:u w:color="0000FF"/>
          </w:rPr>
          <w:t>tt</w:t>
        </w:r>
        <w:r w:rsidRPr="006C082D">
          <w:rPr>
            <w:rFonts w:asciiTheme="minorHAnsi" w:eastAsia="Cambria" w:hAnsiTheme="minorHAnsi" w:cstheme="minorHAnsi"/>
            <w:color w:val="0000FF"/>
            <w:spacing w:val="2"/>
            <w:w w:val="103"/>
            <w:sz w:val="22"/>
            <w:szCs w:val="22"/>
            <w:u w:color="0000FF"/>
          </w:rPr>
          <w:t>p</w:t>
        </w:r>
        <w:r w:rsidRPr="006C082D">
          <w:rPr>
            <w:rFonts w:asciiTheme="minorHAnsi" w:eastAsia="Cambria" w:hAnsiTheme="minorHAnsi" w:cstheme="minorHAnsi"/>
            <w:color w:val="0000FF"/>
            <w:spacing w:val="1"/>
            <w:w w:val="103"/>
            <w:sz w:val="22"/>
            <w:szCs w:val="22"/>
            <w:u w:color="0000FF"/>
          </w:rPr>
          <w:t>://</w:t>
        </w:r>
        <w:r w:rsidRPr="006C082D">
          <w:rPr>
            <w:rFonts w:asciiTheme="minorHAnsi" w:eastAsia="Cambria" w:hAnsiTheme="minorHAnsi" w:cstheme="minorHAnsi"/>
            <w:color w:val="0000FF"/>
            <w:spacing w:val="2"/>
            <w:w w:val="103"/>
            <w:sz w:val="22"/>
            <w:szCs w:val="22"/>
            <w:u w:color="0000FF"/>
          </w:rPr>
          <w:t>u</w:t>
        </w:r>
        <w:r w:rsidRPr="006C082D">
          <w:rPr>
            <w:rFonts w:asciiTheme="minorHAnsi" w:eastAsia="Cambria" w:hAnsiTheme="minorHAnsi" w:cstheme="minorHAnsi"/>
            <w:color w:val="0000FF"/>
            <w:spacing w:val="1"/>
            <w:w w:val="103"/>
            <w:sz w:val="22"/>
            <w:szCs w:val="22"/>
            <w:u w:color="0000FF"/>
          </w:rPr>
          <w:t>t</w:t>
        </w:r>
        <w:r w:rsidRPr="006C082D">
          <w:rPr>
            <w:rFonts w:asciiTheme="minorHAnsi" w:eastAsia="Cambria" w:hAnsiTheme="minorHAnsi" w:cstheme="minorHAnsi"/>
            <w:color w:val="0000FF"/>
            <w:spacing w:val="2"/>
            <w:w w:val="103"/>
            <w:sz w:val="22"/>
            <w:szCs w:val="22"/>
            <w:u w:color="0000FF"/>
          </w:rPr>
          <w:t>da</w:t>
        </w:r>
        <w:r w:rsidRPr="006C082D">
          <w:rPr>
            <w:rFonts w:asciiTheme="minorHAnsi" w:eastAsia="Cambria" w:hAnsiTheme="minorHAnsi" w:cstheme="minorHAnsi"/>
            <w:color w:val="0000FF"/>
            <w:spacing w:val="1"/>
            <w:w w:val="103"/>
            <w:sz w:val="22"/>
            <w:szCs w:val="22"/>
            <w:u w:color="0000FF"/>
          </w:rPr>
          <w:t>llas.</w:t>
        </w:r>
        <w:r w:rsidRPr="006C082D">
          <w:rPr>
            <w:rFonts w:asciiTheme="minorHAnsi" w:eastAsia="Cambria" w:hAnsiTheme="minorHAnsi" w:cstheme="minorHAnsi"/>
            <w:color w:val="0000FF"/>
            <w:spacing w:val="2"/>
            <w:w w:val="103"/>
            <w:sz w:val="22"/>
            <w:szCs w:val="22"/>
            <w:u w:color="0000FF"/>
          </w:rPr>
          <w:t>edu</w:t>
        </w:r>
        <w:r w:rsidRPr="006C082D">
          <w:rPr>
            <w:rFonts w:asciiTheme="minorHAnsi" w:eastAsia="Cambria" w:hAnsiTheme="minorHAnsi" w:cstheme="minorHAnsi"/>
            <w:color w:val="0000FF"/>
            <w:spacing w:val="1"/>
            <w:w w:val="103"/>
            <w:sz w:val="22"/>
            <w:szCs w:val="22"/>
            <w:u w:color="0000FF"/>
          </w:rPr>
          <w:t>/</w:t>
        </w:r>
        <w:r w:rsidRPr="006C082D">
          <w:rPr>
            <w:rFonts w:asciiTheme="minorHAnsi" w:eastAsia="Cambria" w:hAnsiTheme="minorHAnsi" w:cstheme="minorHAnsi"/>
            <w:color w:val="0000FF"/>
            <w:spacing w:val="2"/>
            <w:w w:val="103"/>
            <w:sz w:val="22"/>
            <w:szCs w:val="22"/>
            <w:u w:color="0000FF"/>
          </w:rPr>
          <w:t>~</w:t>
        </w:r>
        <w:r w:rsidRPr="006C082D">
          <w:rPr>
            <w:rFonts w:asciiTheme="minorHAnsi" w:eastAsia="Cambria" w:hAnsiTheme="minorHAnsi" w:cstheme="minorHAnsi"/>
            <w:color w:val="0000FF"/>
            <w:spacing w:val="3"/>
            <w:w w:val="103"/>
            <w:sz w:val="22"/>
            <w:szCs w:val="22"/>
            <w:u w:color="0000FF"/>
          </w:rPr>
          <w:t>m</w:t>
        </w:r>
        <w:r w:rsidRPr="006C082D">
          <w:rPr>
            <w:rFonts w:asciiTheme="minorHAnsi" w:eastAsia="Cambria" w:hAnsiTheme="minorHAnsi" w:cstheme="minorHAnsi"/>
            <w:color w:val="0000FF"/>
            <w:spacing w:val="1"/>
            <w:w w:val="103"/>
            <w:sz w:val="22"/>
            <w:szCs w:val="22"/>
            <w:u w:color="0000FF"/>
          </w:rPr>
          <w:t>ji</w:t>
        </w:r>
        <w:r w:rsidRPr="006C082D">
          <w:rPr>
            <w:rFonts w:asciiTheme="minorHAnsi" w:eastAsia="Cambria" w:hAnsiTheme="minorHAnsi" w:cstheme="minorHAnsi"/>
            <w:color w:val="0000FF"/>
            <w:spacing w:val="2"/>
            <w:w w:val="103"/>
            <w:sz w:val="22"/>
            <w:szCs w:val="22"/>
            <w:u w:color="0000FF"/>
          </w:rPr>
          <w:t>120030/p</w:t>
        </w:r>
        <w:r w:rsidRPr="006C082D">
          <w:rPr>
            <w:rFonts w:asciiTheme="minorHAnsi" w:eastAsia="Cambria" w:hAnsiTheme="minorHAnsi" w:cstheme="minorHAnsi"/>
            <w:color w:val="0000FF"/>
            <w:spacing w:val="1"/>
            <w:w w:val="103"/>
            <w:sz w:val="22"/>
            <w:szCs w:val="22"/>
            <w:u w:color="0000FF"/>
          </w:rPr>
          <w:t>a</w:t>
        </w:r>
        <w:r w:rsidRPr="006C082D">
          <w:rPr>
            <w:rFonts w:asciiTheme="minorHAnsi" w:eastAsia="Cambria" w:hAnsiTheme="minorHAnsi" w:cstheme="minorHAnsi"/>
            <w:color w:val="0000FF"/>
            <w:spacing w:val="2"/>
            <w:w w:val="103"/>
            <w:sz w:val="22"/>
            <w:szCs w:val="22"/>
            <w:u w:color="0000FF"/>
          </w:rPr>
          <w:t>pe</w:t>
        </w:r>
        <w:r w:rsidRPr="006C082D">
          <w:rPr>
            <w:rFonts w:asciiTheme="minorHAnsi" w:eastAsia="Cambria" w:hAnsiTheme="minorHAnsi" w:cstheme="minorHAnsi"/>
            <w:color w:val="0000FF"/>
            <w:spacing w:val="1"/>
            <w:w w:val="103"/>
            <w:sz w:val="22"/>
            <w:szCs w:val="22"/>
            <w:u w:color="0000FF"/>
          </w:rPr>
          <w:t>rs/s</w:t>
        </w:r>
        <w:r w:rsidRPr="006C082D">
          <w:rPr>
            <w:rFonts w:asciiTheme="minorHAnsi" w:eastAsia="Cambria" w:hAnsiTheme="minorHAnsi" w:cstheme="minorHAnsi"/>
            <w:color w:val="0000FF"/>
            <w:spacing w:val="2"/>
            <w:w w:val="103"/>
            <w:sz w:val="22"/>
            <w:szCs w:val="22"/>
            <w:u w:color="0000FF"/>
          </w:rPr>
          <w:t>en</w:t>
        </w:r>
        <w:r w:rsidRPr="006C082D">
          <w:rPr>
            <w:rFonts w:asciiTheme="minorHAnsi" w:eastAsia="Cambria" w:hAnsiTheme="minorHAnsi" w:cstheme="minorHAnsi"/>
            <w:color w:val="0000FF"/>
            <w:spacing w:val="1"/>
            <w:w w:val="103"/>
            <w:sz w:val="22"/>
            <w:szCs w:val="22"/>
            <w:u w:color="0000FF"/>
          </w:rPr>
          <w:t>i</w:t>
        </w:r>
        <w:r w:rsidRPr="006C082D">
          <w:rPr>
            <w:rFonts w:asciiTheme="minorHAnsi" w:eastAsia="Cambria" w:hAnsiTheme="minorHAnsi" w:cstheme="minorHAnsi"/>
            <w:color w:val="0000FF"/>
            <w:spacing w:val="2"/>
            <w:w w:val="103"/>
            <w:sz w:val="22"/>
            <w:szCs w:val="22"/>
            <w:u w:color="0000FF"/>
          </w:rPr>
          <w:t>o</w:t>
        </w:r>
        <w:r w:rsidRPr="006C082D">
          <w:rPr>
            <w:rFonts w:asciiTheme="minorHAnsi" w:eastAsia="Cambria" w:hAnsiTheme="minorHAnsi" w:cstheme="minorHAnsi"/>
            <w:color w:val="0000FF"/>
            <w:spacing w:val="1"/>
            <w:w w:val="103"/>
            <w:sz w:val="22"/>
            <w:szCs w:val="22"/>
            <w:u w:color="0000FF"/>
          </w:rPr>
          <w:t>r_</w:t>
        </w:r>
        <w:r w:rsidRPr="006C082D">
          <w:rPr>
            <w:rFonts w:asciiTheme="minorHAnsi" w:eastAsia="Cambria" w:hAnsiTheme="minorHAnsi" w:cstheme="minorHAnsi"/>
            <w:color w:val="0000FF"/>
            <w:spacing w:val="2"/>
            <w:w w:val="103"/>
            <w:sz w:val="22"/>
            <w:szCs w:val="22"/>
            <w:u w:color="0000FF"/>
          </w:rPr>
          <w:t>de</w:t>
        </w:r>
        <w:r w:rsidRPr="006C082D">
          <w:rPr>
            <w:rFonts w:asciiTheme="minorHAnsi" w:eastAsia="Cambria" w:hAnsiTheme="minorHAnsi" w:cstheme="minorHAnsi"/>
            <w:color w:val="0000FF"/>
            <w:spacing w:val="1"/>
            <w:w w:val="103"/>
            <w:sz w:val="22"/>
            <w:szCs w:val="22"/>
            <w:u w:color="0000FF"/>
          </w:rPr>
          <w:t>sig</w:t>
        </w:r>
        <w:r w:rsidRPr="006C082D">
          <w:rPr>
            <w:rFonts w:asciiTheme="minorHAnsi" w:eastAsia="Cambria" w:hAnsiTheme="minorHAnsi" w:cstheme="minorHAnsi"/>
            <w:color w:val="0000FF"/>
            <w:spacing w:val="2"/>
            <w:w w:val="103"/>
            <w:sz w:val="22"/>
            <w:szCs w:val="22"/>
            <w:u w:color="0000FF"/>
          </w:rPr>
          <w:t>n2014</w:t>
        </w:r>
        <w:r w:rsidRPr="006C082D">
          <w:rPr>
            <w:rFonts w:asciiTheme="minorHAnsi" w:eastAsia="Cambria" w:hAnsiTheme="minorHAnsi" w:cstheme="minorHAnsi"/>
            <w:color w:val="0000FF"/>
            <w:spacing w:val="1"/>
            <w:w w:val="103"/>
            <w:sz w:val="22"/>
            <w:szCs w:val="22"/>
            <w:u w:color="0000FF"/>
          </w:rPr>
          <w:t>.</w:t>
        </w:r>
        <w:r w:rsidRPr="006C082D">
          <w:rPr>
            <w:rFonts w:asciiTheme="minorHAnsi" w:eastAsia="Cambria" w:hAnsiTheme="minorHAnsi" w:cstheme="minorHAnsi"/>
            <w:color w:val="0000FF"/>
            <w:spacing w:val="2"/>
            <w:w w:val="103"/>
            <w:sz w:val="22"/>
            <w:szCs w:val="22"/>
            <w:u w:color="0000FF"/>
          </w:rPr>
          <w:t>pd</w:t>
        </w:r>
      </w:hyperlink>
      <w:r w:rsidRPr="006C082D">
        <w:rPr>
          <w:rFonts w:asciiTheme="minorHAnsi" w:eastAsia="Cambria" w:hAnsiTheme="minorHAnsi" w:cstheme="minorHAnsi"/>
          <w:color w:val="0000FF"/>
          <w:spacing w:val="1"/>
          <w:w w:val="103"/>
          <w:sz w:val="22"/>
          <w:szCs w:val="22"/>
          <w:u w:color="0000FF"/>
        </w:rPr>
        <w:t>f</w:t>
      </w:r>
      <w:r w:rsidRPr="006C082D">
        <w:rPr>
          <w:rFonts w:asciiTheme="minorHAnsi" w:eastAsia="Cambria" w:hAnsiTheme="minorHAnsi" w:cstheme="minorHAnsi"/>
          <w:b/>
          <w:color w:val="000000"/>
          <w:w w:val="25"/>
          <w:sz w:val="22"/>
          <w:szCs w:val="22"/>
        </w:rPr>
        <w:t xml:space="preserve">    </w:t>
      </w:r>
    </w:p>
    <w:p w14:paraId="3C900EF5" w14:textId="77777777" w:rsidR="009007BD" w:rsidRPr="006C082D" w:rsidRDefault="006C082D" w:rsidP="006C082D">
      <w:pPr>
        <w:spacing w:before="46"/>
        <w:ind w:left="105" w:right="-50"/>
        <w:rPr>
          <w:rFonts w:asciiTheme="minorHAnsi" w:eastAsia="Cambria" w:hAnsiTheme="minorHAnsi" w:cstheme="minorHAnsi"/>
          <w:sz w:val="22"/>
          <w:szCs w:val="22"/>
        </w:rPr>
      </w:pPr>
      <w:r w:rsidRPr="006C082D">
        <w:rPr>
          <w:rFonts w:asciiTheme="minorHAnsi" w:eastAsia="Cambria" w:hAnsiTheme="minorHAnsi" w:cstheme="minorHAnsi"/>
          <w:b/>
          <w:spacing w:val="2"/>
          <w:sz w:val="22"/>
          <w:szCs w:val="22"/>
        </w:rPr>
        <w:t>TECHN</w:t>
      </w:r>
      <w:r w:rsidRPr="006C082D">
        <w:rPr>
          <w:rFonts w:asciiTheme="minorHAnsi" w:eastAsia="Cambria" w:hAnsiTheme="minorHAnsi" w:cstheme="minorHAnsi"/>
          <w:b/>
          <w:spacing w:val="1"/>
          <w:sz w:val="22"/>
          <w:szCs w:val="22"/>
        </w:rPr>
        <w:t>I</w:t>
      </w:r>
      <w:r w:rsidRPr="006C082D">
        <w:rPr>
          <w:rFonts w:asciiTheme="minorHAnsi" w:eastAsia="Cambria" w:hAnsiTheme="minorHAnsi" w:cstheme="minorHAnsi"/>
          <w:b/>
          <w:spacing w:val="2"/>
          <w:sz w:val="22"/>
          <w:szCs w:val="22"/>
        </w:rPr>
        <w:t>CAL</w:t>
      </w:r>
      <w:r w:rsidRPr="006C082D">
        <w:rPr>
          <w:rFonts w:asciiTheme="minorHAnsi" w:eastAsia="Cambria" w:hAnsiTheme="minorHAnsi" w:cstheme="minorHAnsi"/>
          <w:b/>
          <w:spacing w:val="21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b/>
          <w:spacing w:val="1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b/>
          <w:spacing w:val="2"/>
          <w:w w:val="103"/>
          <w:sz w:val="22"/>
          <w:szCs w:val="22"/>
        </w:rPr>
        <w:t>SK</w:t>
      </w:r>
      <w:r w:rsidRPr="006C082D">
        <w:rPr>
          <w:rFonts w:asciiTheme="minorHAnsi" w:eastAsia="Cambria" w:hAnsiTheme="minorHAnsi" w:cstheme="minorHAnsi"/>
          <w:b/>
          <w:spacing w:val="1"/>
          <w:w w:val="103"/>
          <w:sz w:val="22"/>
          <w:szCs w:val="22"/>
        </w:rPr>
        <w:t>I</w:t>
      </w:r>
      <w:r w:rsidRPr="006C082D">
        <w:rPr>
          <w:rFonts w:asciiTheme="minorHAnsi" w:eastAsia="Cambria" w:hAnsiTheme="minorHAnsi" w:cstheme="minorHAnsi"/>
          <w:b/>
          <w:spacing w:val="2"/>
          <w:w w:val="103"/>
          <w:sz w:val="22"/>
          <w:szCs w:val="22"/>
        </w:rPr>
        <w:t>LLS</w:t>
      </w:r>
      <w:r w:rsidRPr="006C082D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 </w:t>
      </w:r>
    </w:p>
    <w:p w14:paraId="7D9AA471" w14:textId="77777777" w:rsidR="009007BD" w:rsidRPr="006C082D" w:rsidRDefault="009007BD" w:rsidP="006C082D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30A38248" w14:textId="77777777" w:rsidR="009007BD" w:rsidRPr="006C082D" w:rsidRDefault="009007BD" w:rsidP="006C082D">
      <w:pPr>
        <w:rPr>
          <w:rFonts w:asciiTheme="minorHAnsi" w:hAnsiTheme="minorHAnsi" w:cstheme="minorHAnsi"/>
          <w:sz w:val="22"/>
          <w:szCs w:val="22"/>
        </w:rPr>
      </w:pPr>
    </w:p>
    <w:p w14:paraId="0BC9C81F" w14:textId="77777777" w:rsidR="009007BD" w:rsidRPr="006C082D" w:rsidRDefault="009007BD" w:rsidP="006C082D">
      <w:pPr>
        <w:rPr>
          <w:rFonts w:asciiTheme="minorHAnsi" w:hAnsiTheme="minorHAnsi" w:cstheme="minorHAnsi"/>
          <w:sz w:val="22"/>
          <w:szCs w:val="22"/>
        </w:rPr>
      </w:pPr>
    </w:p>
    <w:p w14:paraId="570EF712" w14:textId="77777777" w:rsidR="009007BD" w:rsidRPr="006C082D" w:rsidRDefault="009007BD" w:rsidP="006C082D">
      <w:pPr>
        <w:rPr>
          <w:rFonts w:asciiTheme="minorHAnsi" w:hAnsiTheme="minorHAnsi" w:cstheme="minorHAnsi"/>
          <w:sz w:val="22"/>
          <w:szCs w:val="22"/>
        </w:rPr>
      </w:pPr>
    </w:p>
    <w:p w14:paraId="74295503" w14:textId="77777777" w:rsidR="009007BD" w:rsidRPr="006C082D" w:rsidRDefault="009007BD" w:rsidP="006C082D">
      <w:pPr>
        <w:rPr>
          <w:rFonts w:asciiTheme="minorHAnsi" w:hAnsiTheme="minorHAnsi" w:cstheme="minorHAnsi"/>
          <w:sz w:val="22"/>
          <w:szCs w:val="22"/>
        </w:rPr>
      </w:pPr>
    </w:p>
    <w:p w14:paraId="70AF4E5F" w14:textId="77777777" w:rsidR="009007BD" w:rsidRPr="006C082D" w:rsidRDefault="006C082D" w:rsidP="006C082D">
      <w:pPr>
        <w:ind w:left="105"/>
        <w:rPr>
          <w:rFonts w:asciiTheme="minorHAnsi" w:eastAsia="Cambria" w:hAnsiTheme="minorHAnsi" w:cstheme="minorHAnsi"/>
          <w:sz w:val="22"/>
          <w:szCs w:val="22"/>
        </w:rPr>
      </w:pP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> </w:t>
      </w:r>
    </w:p>
    <w:p w14:paraId="105E7D23" w14:textId="77777777" w:rsidR="009007BD" w:rsidRPr="006C082D" w:rsidRDefault="009007BD" w:rsidP="006C082D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13F36D7A" w14:textId="77777777" w:rsidR="009007BD" w:rsidRPr="006C082D" w:rsidRDefault="009007BD" w:rsidP="006C082D">
      <w:pPr>
        <w:rPr>
          <w:rFonts w:asciiTheme="minorHAnsi" w:hAnsiTheme="minorHAnsi" w:cstheme="minorHAnsi"/>
          <w:sz w:val="22"/>
          <w:szCs w:val="22"/>
        </w:rPr>
      </w:pPr>
    </w:p>
    <w:p w14:paraId="7CBB98EA" w14:textId="77777777" w:rsidR="009007BD" w:rsidRPr="006C082D" w:rsidRDefault="009007BD" w:rsidP="006C082D">
      <w:pPr>
        <w:rPr>
          <w:rFonts w:asciiTheme="minorHAnsi" w:hAnsiTheme="minorHAnsi" w:cstheme="minorHAnsi"/>
          <w:sz w:val="22"/>
          <w:szCs w:val="22"/>
        </w:rPr>
      </w:pPr>
    </w:p>
    <w:p w14:paraId="43E640AB" w14:textId="77777777" w:rsidR="009007BD" w:rsidRPr="006C082D" w:rsidRDefault="009007BD" w:rsidP="006C082D">
      <w:pPr>
        <w:rPr>
          <w:rFonts w:asciiTheme="minorHAnsi" w:hAnsiTheme="minorHAnsi" w:cstheme="minorHAnsi"/>
          <w:sz w:val="22"/>
          <w:szCs w:val="22"/>
        </w:rPr>
      </w:pPr>
    </w:p>
    <w:p w14:paraId="734BBD1B" w14:textId="77777777" w:rsidR="009007BD" w:rsidRPr="006C082D" w:rsidRDefault="009007BD" w:rsidP="006C082D">
      <w:pPr>
        <w:rPr>
          <w:rFonts w:asciiTheme="minorHAnsi" w:hAnsiTheme="minorHAnsi" w:cstheme="minorHAnsi"/>
          <w:sz w:val="22"/>
          <w:szCs w:val="22"/>
        </w:rPr>
      </w:pPr>
    </w:p>
    <w:p w14:paraId="3BA29E9C" w14:textId="77777777" w:rsidR="009007BD" w:rsidRPr="006C082D" w:rsidRDefault="006C082D" w:rsidP="006C082D">
      <w:pPr>
        <w:ind w:left="1150" w:right="624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> </w:t>
      </w:r>
    </w:p>
    <w:p w14:paraId="68AB8C6E" w14:textId="77777777" w:rsidR="009007BD" w:rsidRPr="006C082D" w:rsidRDefault="009007BD" w:rsidP="006C082D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183735EC" w14:textId="77777777" w:rsidR="009007BD" w:rsidRPr="006C082D" w:rsidRDefault="009007BD" w:rsidP="006C082D">
      <w:pPr>
        <w:rPr>
          <w:rFonts w:asciiTheme="minorHAnsi" w:hAnsiTheme="minorHAnsi" w:cstheme="minorHAnsi"/>
          <w:sz w:val="22"/>
          <w:szCs w:val="22"/>
        </w:rPr>
      </w:pPr>
    </w:p>
    <w:p w14:paraId="191C7009" w14:textId="77777777" w:rsidR="009007BD" w:rsidRPr="006C082D" w:rsidRDefault="009007BD" w:rsidP="006C082D">
      <w:pPr>
        <w:rPr>
          <w:rFonts w:asciiTheme="minorHAnsi" w:hAnsiTheme="minorHAnsi" w:cstheme="minorHAnsi"/>
          <w:sz w:val="22"/>
          <w:szCs w:val="22"/>
        </w:rPr>
      </w:pPr>
    </w:p>
    <w:p w14:paraId="7302BFD1" w14:textId="77777777" w:rsidR="009007BD" w:rsidRPr="006C082D" w:rsidRDefault="009007BD" w:rsidP="006C082D">
      <w:pPr>
        <w:rPr>
          <w:rFonts w:asciiTheme="minorHAnsi" w:hAnsiTheme="minorHAnsi" w:cstheme="minorHAnsi"/>
          <w:sz w:val="22"/>
          <w:szCs w:val="22"/>
        </w:rPr>
      </w:pPr>
    </w:p>
    <w:p w14:paraId="4B8597C1" w14:textId="77777777" w:rsidR="009007BD" w:rsidRPr="006C082D" w:rsidRDefault="009007BD" w:rsidP="006C082D">
      <w:pPr>
        <w:rPr>
          <w:rFonts w:asciiTheme="minorHAnsi" w:hAnsiTheme="minorHAnsi" w:cstheme="minorHAnsi"/>
          <w:sz w:val="22"/>
          <w:szCs w:val="22"/>
        </w:rPr>
      </w:pPr>
    </w:p>
    <w:p w14:paraId="5F1BB76E" w14:textId="77777777" w:rsidR="009007BD" w:rsidRPr="006C082D" w:rsidRDefault="009007BD" w:rsidP="006C082D">
      <w:pPr>
        <w:rPr>
          <w:rFonts w:asciiTheme="minorHAnsi" w:hAnsiTheme="minorHAnsi" w:cstheme="minorHAnsi"/>
          <w:sz w:val="22"/>
          <w:szCs w:val="22"/>
        </w:rPr>
      </w:pPr>
    </w:p>
    <w:p w14:paraId="4558DB84" w14:textId="77777777" w:rsidR="009007BD" w:rsidRPr="006C082D" w:rsidRDefault="006C082D" w:rsidP="006C082D">
      <w:pPr>
        <w:ind w:left="1150" w:right="624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> </w:t>
      </w:r>
    </w:p>
    <w:p w14:paraId="7CEA27A6" w14:textId="77777777" w:rsidR="009007BD" w:rsidRPr="006C082D" w:rsidRDefault="009007BD" w:rsidP="006C082D">
      <w:pPr>
        <w:rPr>
          <w:rFonts w:asciiTheme="minorHAnsi" w:hAnsiTheme="minorHAnsi" w:cstheme="minorHAnsi"/>
          <w:sz w:val="22"/>
          <w:szCs w:val="22"/>
        </w:rPr>
      </w:pPr>
    </w:p>
    <w:p w14:paraId="3DFFFD32" w14:textId="77777777" w:rsidR="009007BD" w:rsidRPr="006C082D" w:rsidRDefault="009007BD" w:rsidP="006C082D">
      <w:pPr>
        <w:spacing w:before="3"/>
        <w:rPr>
          <w:rFonts w:asciiTheme="minorHAnsi" w:hAnsiTheme="minorHAnsi" w:cstheme="minorHAnsi"/>
          <w:sz w:val="22"/>
          <w:szCs w:val="22"/>
        </w:rPr>
      </w:pPr>
    </w:p>
    <w:p w14:paraId="20A1449A" w14:textId="77777777" w:rsidR="009007BD" w:rsidRPr="006C082D" w:rsidRDefault="006C082D" w:rsidP="006C082D">
      <w:pPr>
        <w:ind w:left="105"/>
        <w:rPr>
          <w:rFonts w:asciiTheme="minorHAnsi" w:eastAsia="Cambria" w:hAnsiTheme="minorHAnsi" w:cstheme="minorHAnsi"/>
          <w:sz w:val="22"/>
          <w:szCs w:val="22"/>
        </w:rPr>
      </w:pP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> </w:t>
      </w:r>
    </w:p>
    <w:p w14:paraId="65D18ED3" w14:textId="77777777" w:rsidR="009007BD" w:rsidRPr="006C082D" w:rsidRDefault="009007BD" w:rsidP="006C082D">
      <w:pPr>
        <w:rPr>
          <w:rFonts w:asciiTheme="minorHAnsi" w:hAnsiTheme="minorHAnsi" w:cstheme="minorHAnsi"/>
          <w:sz w:val="22"/>
          <w:szCs w:val="22"/>
        </w:rPr>
      </w:pPr>
    </w:p>
    <w:p w14:paraId="33612E69" w14:textId="77777777" w:rsidR="009007BD" w:rsidRPr="006C082D" w:rsidRDefault="009007BD" w:rsidP="006C082D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323E525B" w14:textId="77777777" w:rsidR="009007BD" w:rsidRPr="006C082D" w:rsidRDefault="006C082D" w:rsidP="006C082D">
      <w:pPr>
        <w:ind w:left="1150" w:right="624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> </w:t>
      </w:r>
    </w:p>
    <w:p w14:paraId="1BEA293B" w14:textId="77777777" w:rsidR="009007BD" w:rsidRPr="006C082D" w:rsidRDefault="006C082D" w:rsidP="006C082D">
      <w:pPr>
        <w:spacing w:before="1"/>
        <w:rPr>
          <w:rFonts w:asciiTheme="minorHAnsi" w:hAnsiTheme="minorHAnsi" w:cstheme="minorHAnsi"/>
          <w:sz w:val="22"/>
          <w:szCs w:val="22"/>
        </w:rPr>
      </w:pPr>
      <w:r w:rsidRPr="006C082D">
        <w:rPr>
          <w:rFonts w:asciiTheme="minorHAnsi" w:hAnsiTheme="minorHAnsi" w:cstheme="minorHAnsi"/>
          <w:sz w:val="22"/>
          <w:szCs w:val="22"/>
        </w:rPr>
        <w:br w:type="column"/>
      </w:r>
    </w:p>
    <w:p w14:paraId="013C6A72" w14:textId="77777777" w:rsidR="009007BD" w:rsidRPr="006C082D" w:rsidRDefault="006C082D" w:rsidP="006C082D">
      <w:pPr>
        <w:tabs>
          <w:tab w:val="left" w:pos="360"/>
        </w:tabs>
        <w:ind w:left="360" w:right="299" w:hanging="360"/>
        <w:rPr>
          <w:rFonts w:asciiTheme="minorHAnsi" w:eastAsia="Cambria" w:hAnsiTheme="minorHAnsi" w:cstheme="minorHAnsi"/>
          <w:sz w:val="22"/>
          <w:szCs w:val="22"/>
        </w:rPr>
      </w:pPr>
      <w:r w:rsidRPr="006C082D">
        <w:rPr>
          <w:rFonts w:asciiTheme="minorHAnsi" w:hAnsiTheme="minorHAnsi" w:cstheme="minorHAnsi"/>
          <w:sz w:val="22"/>
          <w:szCs w:val="22"/>
        </w:rPr>
        <w:tab/>
      </w:r>
      <w:r w:rsidRPr="006C082D">
        <w:rPr>
          <w:rFonts w:asciiTheme="minorHAnsi" w:eastAsia="Cambria" w:hAnsiTheme="minorHAnsi" w:cstheme="minorHAnsi"/>
          <w:b/>
          <w:spacing w:val="2"/>
          <w:sz w:val="22"/>
          <w:szCs w:val="22"/>
        </w:rPr>
        <w:t>Ne</w:t>
      </w:r>
      <w:r w:rsidRPr="006C082D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6C082D">
        <w:rPr>
          <w:rFonts w:asciiTheme="minorHAnsi" w:eastAsia="Cambria" w:hAnsiTheme="minorHAnsi" w:cstheme="minorHAnsi"/>
          <w:b/>
          <w:spacing w:val="3"/>
          <w:sz w:val="22"/>
          <w:szCs w:val="22"/>
        </w:rPr>
        <w:t>w</w:t>
      </w:r>
      <w:r w:rsidRPr="006C082D">
        <w:rPr>
          <w:rFonts w:asciiTheme="minorHAnsi" w:eastAsia="Cambria" w:hAnsiTheme="minorHAnsi" w:cstheme="minorHAnsi"/>
          <w:b/>
          <w:spacing w:val="2"/>
          <w:sz w:val="22"/>
          <w:szCs w:val="22"/>
        </w:rPr>
        <w:t>ork</w:t>
      </w:r>
      <w:r w:rsidRPr="006C082D">
        <w:rPr>
          <w:rFonts w:asciiTheme="minorHAnsi" w:eastAsia="Cambria" w:hAnsiTheme="minorHAnsi" w:cstheme="minorHAnsi"/>
          <w:b/>
          <w:spacing w:val="1"/>
          <w:sz w:val="22"/>
          <w:szCs w:val="22"/>
        </w:rPr>
        <w:t>i</w:t>
      </w:r>
      <w:r w:rsidRPr="006C082D">
        <w:rPr>
          <w:rFonts w:asciiTheme="minorHAnsi" w:eastAsia="Cambria" w:hAnsiTheme="minorHAnsi" w:cstheme="minorHAnsi"/>
          <w:b/>
          <w:spacing w:val="2"/>
          <w:sz w:val="22"/>
          <w:szCs w:val="22"/>
        </w:rPr>
        <w:t>ng</w:t>
      </w:r>
      <w:r w:rsidRPr="006C082D">
        <w:rPr>
          <w:rFonts w:asciiTheme="minorHAnsi" w:eastAsia="Cambria" w:hAnsiTheme="minorHAnsi" w:cstheme="minorHAnsi"/>
          <w:spacing w:val="22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spacing w:val="1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–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P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fici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en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6C082D">
        <w:rPr>
          <w:rFonts w:asciiTheme="minorHAnsi" w:eastAsia="Cambria" w:hAnsiTheme="minorHAnsi" w:cstheme="minorHAnsi"/>
          <w:spacing w:val="2"/>
          <w:w w:val="56"/>
          <w:sz w:val="22"/>
          <w:szCs w:val="22"/>
        </w:rPr>
        <w:t xml:space="preserve">n   </w:t>
      </w:r>
      <w:r w:rsidRPr="006C082D">
        <w:rPr>
          <w:rFonts w:asciiTheme="minorHAnsi" w:eastAsia="Cambria" w:hAnsiTheme="minorHAnsi" w:cstheme="minorHAnsi"/>
          <w:spacing w:val="1"/>
          <w:w w:val="56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TCP/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P/OS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aye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op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er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on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s,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st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tic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and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dyna</w:t>
      </w:r>
      <w:r w:rsidRPr="006C082D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ic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ou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ng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,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P</w:t>
      </w:r>
      <w:r w:rsidRPr="006C082D">
        <w:rPr>
          <w:rFonts w:asciiTheme="minorHAnsi" w:eastAsia="Cambria" w:hAnsiTheme="minorHAnsi" w:cstheme="minorHAnsi"/>
          <w:spacing w:val="2"/>
          <w:w w:val="68"/>
          <w:sz w:val="22"/>
          <w:szCs w:val="22"/>
        </w:rPr>
        <w:t xml:space="preserve">v4   </w:t>
      </w:r>
      <w:r w:rsidRPr="006C082D">
        <w:rPr>
          <w:rFonts w:asciiTheme="minorHAnsi" w:eastAsia="Cambria" w:hAnsiTheme="minorHAnsi" w:cstheme="minorHAnsi"/>
          <w:spacing w:val="1"/>
          <w:w w:val="68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&amp;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Pv6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add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ssi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ng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,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NAT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,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Laye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55"/>
          <w:sz w:val="22"/>
          <w:szCs w:val="22"/>
        </w:rPr>
        <w:t xml:space="preserve">2   </w:t>
      </w:r>
      <w:r w:rsidRPr="006C082D">
        <w:rPr>
          <w:rFonts w:asciiTheme="minorHAnsi" w:eastAsia="Cambria" w:hAnsiTheme="minorHAnsi" w:cstheme="minorHAnsi"/>
          <w:spacing w:val="1"/>
          <w:w w:val="5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&amp;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55"/>
          <w:sz w:val="22"/>
          <w:szCs w:val="22"/>
        </w:rPr>
        <w:t xml:space="preserve">3   </w:t>
      </w:r>
      <w:r w:rsidRPr="006C082D">
        <w:rPr>
          <w:rFonts w:asciiTheme="minorHAnsi" w:eastAsia="Cambria" w:hAnsiTheme="minorHAnsi" w:cstheme="minorHAnsi"/>
          <w:spacing w:val="1"/>
          <w:w w:val="5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s</w:t>
      </w:r>
      <w:r w:rsidRPr="006C082D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w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itc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h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ng</w:t>
      </w:r>
      <w:r w:rsidRPr="006C082D">
        <w:rPr>
          <w:rFonts w:asciiTheme="minorHAnsi" w:eastAsia="Cambria" w:hAnsiTheme="minorHAnsi" w:cstheme="minorHAnsi"/>
          <w:spacing w:val="1"/>
          <w:w w:val="40"/>
          <w:sz w:val="22"/>
          <w:szCs w:val="22"/>
        </w:rPr>
        <w:t>,    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v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ic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w w:val="34"/>
          <w:sz w:val="22"/>
          <w:szCs w:val="22"/>
        </w:rPr>
        <w:t>-­</w:t>
      </w:r>
      <w:r w:rsidRPr="006C082D">
        <w:rPr>
          <w:rFonts w:asciiTheme="minorHAnsi" w:eastAsia="Cambria" w:hAnsiTheme="minorHAnsi" w:cstheme="minorHAnsi"/>
          <w:spacing w:val="1"/>
          <w:w w:val="34"/>
          <w:sz w:val="22"/>
          <w:szCs w:val="22"/>
        </w:rPr>
        <w:t>‐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rie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te</w:t>
      </w:r>
      <w:r w:rsidRPr="006C082D">
        <w:rPr>
          <w:rFonts w:asciiTheme="minorHAnsi" w:eastAsia="Cambria" w:hAnsiTheme="minorHAnsi" w:cstheme="minorHAnsi"/>
          <w:spacing w:val="2"/>
          <w:w w:val="55"/>
          <w:sz w:val="22"/>
          <w:szCs w:val="22"/>
        </w:rPr>
        <w:t>d   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et</w:t>
      </w:r>
      <w:r w:rsidRPr="006C082D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w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6C082D">
        <w:rPr>
          <w:rFonts w:asciiTheme="minorHAnsi" w:eastAsia="Cambria" w:hAnsiTheme="minorHAnsi" w:cstheme="minorHAnsi"/>
          <w:spacing w:val="2"/>
          <w:w w:val="54"/>
          <w:sz w:val="22"/>
          <w:szCs w:val="22"/>
        </w:rPr>
        <w:t xml:space="preserve">k   </w:t>
      </w:r>
      <w:r w:rsidRPr="006C082D">
        <w:rPr>
          <w:rFonts w:asciiTheme="minorHAnsi" w:eastAsia="Cambria" w:hAnsiTheme="minorHAnsi" w:cstheme="minorHAnsi"/>
          <w:spacing w:val="1"/>
          <w:w w:val="54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d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esi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gn</w:t>
      </w:r>
      <w:r w:rsidRPr="006C082D">
        <w:rPr>
          <w:rFonts w:asciiTheme="minorHAnsi" w:eastAsia="Cambria" w:hAnsiTheme="minorHAnsi" w:cstheme="minorHAnsi"/>
          <w:spacing w:val="1"/>
          <w:w w:val="40"/>
          <w:sz w:val="22"/>
          <w:szCs w:val="22"/>
        </w:rPr>
        <w:t>,   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ne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wo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k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v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ic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spacing w:val="1"/>
          <w:w w:val="51"/>
          <w:sz w:val="22"/>
          <w:szCs w:val="22"/>
        </w:rPr>
        <w:t>s   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ad</w:t>
      </w:r>
      <w:r w:rsidRPr="006C082D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istr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on</w:t>
      </w:r>
      <w:r w:rsidRPr="006C082D">
        <w:rPr>
          <w:rFonts w:asciiTheme="minorHAnsi" w:eastAsia="Cambria" w:hAnsiTheme="minorHAnsi" w:cstheme="minorHAnsi"/>
          <w:spacing w:val="1"/>
          <w:w w:val="61"/>
          <w:sz w:val="22"/>
          <w:szCs w:val="22"/>
        </w:rPr>
        <w:t>,    </w:t>
      </w:r>
      <w:r w:rsidRPr="006C082D">
        <w:rPr>
          <w:rFonts w:asciiTheme="minorHAnsi" w:eastAsia="Cambria" w:hAnsiTheme="minorHAnsi" w:cstheme="minorHAnsi"/>
          <w:spacing w:val="2"/>
          <w:w w:val="61"/>
          <w:sz w:val="22"/>
          <w:szCs w:val="22"/>
        </w:rPr>
        <w:t>d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ev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ic</w:t>
      </w:r>
      <w:r w:rsidRPr="006C082D">
        <w:rPr>
          <w:rFonts w:asciiTheme="minorHAnsi" w:eastAsia="Cambria" w:hAnsiTheme="minorHAnsi" w:cstheme="minorHAnsi"/>
          <w:spacing w:val="2"/>
          <w:w w:val="53"/>
          <w:sz w:val="22"/>
          <w:szCs w:val="22"/>
        </w:rPr>
        <w:t xml:space="preserve">e   </w:t>
      </w:r>
      <w:r w:rsidRPr="006C082D">
        <w:rPr>
          <w:rFonts w:asciiTheme="minorHAnsi" w:eastAsia="Cambria" w:hAnsiTheme="minorHAnsi" w:cstheme="minorHAnsi"/>
          <w:spacing w:val="1"/>
          <w:w w:val="53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OS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c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on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fi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gu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on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6C082D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anage</w:t>
      </w:r>
      <w:r w:rsidRPr="006C082D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en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6C082D">
        <w:rPr>
          <w:rFonts w:asciiTheme="minorHAnsi" w:eastAsia="Cambria" w:hAnsiTheme="minorHAnsi" w:cstheme="minorHAnsi"/>
          <w:w w:val="103"/>
          <w:sz w:val="22"/>
          <w:szCs w:val="22"/>
        </w:rPr>
        <w:t>,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ne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wo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k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opo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og</w:t>
      </w:r>
      <w:r w:rsidRPr="006C082D">
        <w:rPr>
          <w:rFonts w:asciiTheme="minorHAnsi" w:eastAsia="Cambria" w:hAnsiTheme="minorHAnsi" w:cstheme="minorHAnsi"/>
          <w:spacing w:val="2"/>
          <w:w w:val="54"/>
          <w:sz w:val="22"/>
          <w:szCs w:val="22"/>
        </w:rPr>
        <w:t xml:space="preserve">y   </w:t>
      </w:r>
      <w:r w:rsidRPr="006C082D">
        <w:rPr>
          <w:rFonts w:asciiTheme="minorHAnsi" w:eastAsia="Cambria" w:hAnsiTheme="minorHAnsi" w:cstheme="minorHAnsi"/>
          <w:spacing w:val="1"/>
          <w:w w:val="54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de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gn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,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f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au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lt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tr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oub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les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hoo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ng</w:t>
      </w:r>
      <w:r w:rsidRPr="006C082D">
        <w:rPr>
          <w:rFonts w:asciiTheme="minorHAnsi" w:eastAsia="Cambria" w:hAnsiTheme="minorHAnsi" w:cstheme="minorHAnsi"/>
          <w:spacing w:val="1"/>
          <w:w w:val="60"/>
          <w:sz w:val="22"/>
          <w:szCs w:val="22"/>
        </w:rPr>
        <w:t>,    </w:t>
      </w:r>
      <w:r w:rsidRPr="006C082D">
        <w:rPr>
          <w:rFonts w:asciiTheme="minorHAnsi" w:eastAsia="Cambria" w:hAnsiTheme="minorHAnsi" w:cstheme="minorHAnsi"/>
          <w:spacing w:val="2"/>
          <w:w w:val="60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nd</w:t>
      </w:r>
      <w:r w:rsidRPr="006C082D">
        <w:rPr>
          <w:rFonts w:asciiTheme="minorHAnsi" w:eastAsia="Cambria" w:hAnsiTheme="minorHAnsi" w:cstheme="minorHAnsi"/>
          <w:spacing w:val="1"/>
          <w:w w:val="63"/>
          <w:sz w:val="22"/>
          <w:szCs w:val="22"/>
        </w:rPr>
        <w:t xml:space="preserve">    </w:t>
      </w:r>
      <w:r w:rsidRPr="006C082D">
        <w:rPr>
          <w:rFonts w:asciiTheme="minorHAnsi" w:eastAsia="Cambria" w:hAnsiTheme="minorHAnsi" w:cstheme="minorHAnsi"/>
          <w:spacing w:val="3"/>
          <w:w w:val="63"/>
          <w:sz w:val="22"/>
          <w:szCs w:val="22"/>
        </w:rPr>
        <w:t>m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on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it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ng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p w14:paraId="05CC38C3" w14:textId="77777777" w:rsidR="009007BD" w:rsidRPr="006C082D" w:rsidRDefault="009007BD" w:rsidP="006C082D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06AA3DCD" w14:textId="77777777" w:rsidR="009007BD" w:rsidRPr="006C082D" w:rsidRDefault="006C082D" w:rsidP="006C082D">
      <w:pPr>
        <w:tabs>
          <w:tab w:val="left" w:pos="360"/>
        </w:tabs>
        <w:ind w:left="360" w:right="216" w:hanging="360"/>
        <w:rPr>
          <w:rFonts w:asciiTheme="minorHAnsi" w:eastAsia="Cambria" w:hAnsiTheme="minorHAnsi" w:cstheme="minorHAnsi"/>
          <w:sz w:val="22"/>
          <w:szCs w:val="22"/>
        </w:rPr>
      </w:pPr>
      <w:r w:rsidRPr="006C082D">
        <w:rPr>
          <w:rFonts w:asciiTheme="minorHAnsi" w:hAnsiTheme="minorHAnsi" w:cstheme="minorHAnsi"/>
          <w:sz w:val="22"/>
          <w:szCs w:val="22"/>
        </w:rPr>
        <w:tab/>
      </w:r>
      <w:r w:rsidRPr="006C082D">
        <w:rPr>
          <w:rFonts w:asciiTheme="minorHAnsi" w:eastAsia="Cambria" w:hAnsiTheme="minorHAnsi" w:cstheme="minorHAnsi"/>
          <w:b/>
          <w:spacing w:val="2"/>
          <w:sz w:val="22"/>
          <w:szCs w:val="22"/>
        </w:rPr>
        <w:t>Hard</w:t>
      </w:r>
      <w:r w:rsidRPr="006C082D">
        <w:rPr>
          <w:rFonts w:asciiTheme="minorHAnsi" w:eastAsia="Cambria" w:hAnsiTheme="minorHAnsi" w:cstheme="minorHAnsi"/>
          <w:b/>
          <w:spacing w:val="3"/>
          <w:sz w:val="22"/>
          <w:szCs w:val="22"/>
        </w:rPr>
        <w:t>w</w:t>
      </w:r>
      <w:r w:rsidRPr="006C082D">
        <w:rPr>
          <w:rFonts w:asciiTheme="minorHAnsi" w:eastAsia="Cambria" w:hAnsiTheme="minorHAnsi" w:cstheme="minorHAnsi"/>
          <w:b/>
          <w:spacing w:val="2"/>
          <w:sz w:val="22"/>
          <w:szCs w:val="22"/>
        </w:rPr>
        <w:t>are</w:t>
      </w:r>
      <w:r w:rsidRPr="006C082D">
        <w:rPr>
          <w:rFonts w:asciiTheme="minorHAnsi" w:eastAsia="Cambria" w:hAnsiTheme="minorHAnsi" w:cstheme="minorHAnsi"/>
          <w:b/>
          <w:spacing w:val="17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b/>
          <w:spacing w:val="1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–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Fa</w:t>
      </w:r>
      <w:r w:rsidRPr="006C082D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ili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w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it</w:t>
      </w:r>
      <w:r w:rsidRPr="006C082D">
        <w:rPr>
          <w:rFonts w:asciiTheme="minorHAnsi" w:eastAsia="Cambria" w:hAnsiTheme="minorHAnsi" w:cstheme="minorHAnsi"/>
          <w:spacing w:val="2"/>
          <w:w w:val="55"/>
          <w:sz w:val="22"/>
          <w:szCs w:val="22"/>
        </w:rPr>
        <w:t xml:space="preserve">h   </w:t>
      </w:r>
      <w:r w:rsidRPr="006C082D">
        <w:rPr>
          <w:rFonts w:asciiTheme="minorHAnsi" w:eastAsia="Cambria" w:hAnsiTheme="minorHAnsi" w:cstheme="minorHAnsi"/>
          <w:spacing w:val="1"/>
          <w:w w:val="5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he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tel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75"/>
          <w:sz w:val="22"/>
          <w:szCs w:val="22"/>
        </w:rPr>
        <w:t xml:space="preserve">x86   </w:t>
      </w:r>
      <w:r w:rsidRPr="006C082D">
        <w:rPr>
          <w:rFonts w:asciiTheme="minorHAnsi" w:eastAsia="Cambria" w:hAnsiTheme="minorHAnsi" w:cstheme="minorHAnsi"/>
          <w:spacing w:val="1"/>
          <w:w w:val="7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f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ily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rc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h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it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ct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u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and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ss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b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ly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op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er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on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</w:t>
      </w:r>
      <w:r w:rsidRPr="006C082D">
        <w:rPr>
          <w:rFonts w:asciiTheme="minorHAnsi" w:eastAsia="Cambria" w:hAnsiTheme="minorHAnsi" w:cstheme="minorHAnsi"/>
          <w:spacing w:val="1"/>
          <w:w w:val="40"/>
          <w:sz w:val="22"/>
          <w:szCs w:val="22"/>
        </w:rPr>
        <w:t>.   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Fa</w:t>
      </w:r>
      <w:r w:rsidRPr="006C082D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ili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w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it</w:t>
      </w:r>
      <w:r w:rsidRPr="006C082D">
        <w:rPr>
          <w:rFonts w:asciiTheme="minorHAnsi" w:eastAsia="Cambria" w:hAnsiTheme="minorHAnsi" w:cstheme="minorHAnsi"/>
          <w:spacing w:val="2"/>
          <w:w w:val="55"/>
          <w:sz w:val="22"/>
          <w:szCs w:val="22"/>
        </w:rPr>
        <w:t xml:space="preserve">h   </w:t>
      </w:r>
      <w:r w:rsidRPr="006C082D">
        <w:rPr>
          <w:rFonts w:asciiTheme="minorHAnsi" w:eastAsia="Cambria" w:hAnsiTheme="minorHAnsi" w:cstheme="minorHAnsi"/>
          <w:spacing w:val="1"/>
          <w:w w:val="5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he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st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ll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on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an</w:t>
      </w:r>
      <w:r w:rsidRPr="006C082D">
        <w:rPr>
          <w:rFonts w:asciiTheme="minorHAnsi" w:eastAsia="Cambria" w:hAnsiTheme="minorHAnsi" w:cstheme="minorHAnsi"/>
          <w:spacing w:val="2"/>
          <w:w w:val="55"/>
          <w:sz w:val="22"/>
          <w:szCs w:val="22"/>
        </w:rPr>
        <w:t xml:space="preserve">d   </w:t>
      </w:r>
      <w:r w:rsidRPr="006C082D">
        <w:rPr>
          <w:rFonts w:asciiTheme="minorHAnsi" w:eastAsia="Cambria" w:hAnsiTheme="minorHAnsi" w:cstheme="minorHAnsi"/>
          <w:spacing w:val="1"/>
          <w:w w:val="5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c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on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fi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gu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on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f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et</w:t>
      </w:r>
      <w:r w:rsidRPr="006C082D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w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6C082D">
        <w:rPr>
          <w:rFonts w:asciiTheme="minorHAnsi" w:eastAsia="Cambria" w:hAnsiTheme="minorHAnsi" w:cstheme="minorHAnsi"/>
          <w:spacing w:val="2"/>
          <w:w w:val="54"/>
          <w:sz w:val="22"/>
          <w:szCs w:val="22"/>
        </w:rPr>
        <w:t xml:space="preserve">k   </w:t>
      </w:r>
      <w:r w:rsidRPr="006C082D">
        <w:rPr>
          <w:rFonts w:asciiTheme="minorHAnsi" w:eastAsia="Cambria" w:hAnsiTheme="minorHAnsi" w:cstheme="minorHAnsi"/>
          <w:spacing w:val="1"/>
          <w:w w:val="54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d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v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ices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ke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C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isc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SR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ou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ters,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C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isc</w:t>
      </w:r>
      <w:r w:rsidRPr="006C082D">
        <w:rPr>
          <w:rFonts w:asciiTheme="minorHAnsi" w:eastAsia="Cambria" w:hAnsiTheme="minorHAnsi" w:cstheme="minorHAnsi"/>
          <w:spacing w:val="2"/>
          <w:w w:val="55"/>
          <w:sz w:val="22"/>
          <w:szCs w:val="22"/>
        </w:rPr>
        <w:t xml:space="preserve">o   </w:t>
      </w:r>
      <w:r w:rsidRPr="006C082D">
        <w:rPr>
          <w:rFonts w:asciiTheme="minorHAnsi" w:eastAsia="Cambria" w:hAnsiTheme="minorHAnsi" w:cstheme="minorHAnsi"/>
          <w:spacing w:val="1"/>
          <w:w w:val="5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Ca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y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st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Sw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itc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he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s,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u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lti</w:t>
      </w:r>
      <w:r w:rsidRPr="006C082D">
        <w:rPr>
          <w:rFonts w:asciiTheme="minorHAnsi" w:eastAsia="Cambria" w:hAnsiTheme="minorHAnsi" w:cstheme="minorHAnsi"/>
          <w:w w:val="34"/>
          <w:sz w:val="22"/>
          <w:szCs w:val="22"/>
        </w:rPr>
        <w:t>-­</w:t>
      </w:r>
      <w:r w:rsidRPr="006C082D">
        <w:rPr>
          <w:rFonts w:asciiTheme="minorHAnsi" w:eastAsia="Cambria" w:hAnsiTheme="minorHAnsi" w:cstheme="minorHAnsi"/>
          <w:spacing w:val="1"/>
          <w:w w:val="34"/>
          <w:sz w:val="22"/>
          <w:szCs w:val="22"/>
        </w:rPr>
        <w:t>‐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la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ye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s</w:t>
      </w:r>
      <w:r w:rsidRPr="006C082D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w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itc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he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s,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UN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X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6C082D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c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h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es,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DS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and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PS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,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v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irt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ua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liz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ed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dep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oy</w:t>
      </w:r>
      <w:r w:rsidRPr="006C082D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en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ts,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tc.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> </w:t>
      </w:r>
    </w:p>
    <w:p w14:paraId="4C119FD8" w14:textId="77777777" w:rsidR="009007BD" w:rsidRPr="006C082D" w:rsidRDefault="009007BD" w:rsidP="006C082D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5B2E0F24" w14:textId="77777777" w:rsidR="009007BD" w:rsidRPr="006C082D" w:rsidRDefault="006C082D" w:rsidP="006C082D">
      <w:pPr>
        <w:tabs>
          <w:tab w:val="left" w:pos="360"/>
        </w:tabs>
        <w:ind w:left="360" w:right="69" w:hanging="360"/>
        <w:rPr>
          <w:rFonts w:asciiTheme="minorHAnsi" w:eastAsia="Cambria" w:hAnsiTheme="minorHAnsi" w:cstheme="minorHAnsi"/>
          <w:sz w:val="22"/>
          <w:szCs w:val="22"/>
        </w:rPr>
      </w:pPr>
      <w:r w:rsidRPr="006C082D">
        <w:rPr>
          <w:rFonts w:asciiTheme="minorHAnsi" w:hAnsiTheme="minorHAnsi" w:cstheme="minorHAnsi"/>
          <w:sz w:val="22"/>
          <w:szCs w:val="22"/>
        </w:rPr>
        <w:tab/>
      </w:r>
      <w:r w:rsidRPr="006C082D">
        <w:rPr>
          <w:rFonts w:asciiTheme="minorHAnsi" w:eastAsia="Cambria" w:hAnsiTheme="minorHAnsi" w:cstheme="minorHAnsi"/>
          <w:b/>
          <w:spacing w:val="2"/>
          <w:sz w:val="22"/>
          <w:szCs w:val="22"/>
        </w:rPr>
        <w:t>Secu</w:t>
      </w:r>
      <w:r w:rsidRPr="006C082D">
        <w:rPr>
          <w:rFonts w:asciiTheme="minorHAnsi" w:eastAsia="Cambria" w:hAnsiTheme="minorHAnsi" w:cstheme="minorHAnsi"/>
          <w:b/>
          <w:spacing w:val="1"/>
          <w:sz w:val="22"/>
          <w:szCs w:val="22"/>
        </w:rPr>
        <w:t>rit</w:t>
      </w:r>
      <w:r w:rsidRPr="006C082D">
        <w:rPr>
          <w:rFonts w:asciiTheme="minorHAnsi" w:eastAsia="Cambria" w:hAnsiTheme="minorHAnsi" w:cstheme="minorHAnsi"/>
          <w:b/>
          <w:spacing w:val="2"/>
          <w:sz w:val="22"/>
          <w:szCs w:val="22"/>
        </w:rPr>
        <w:t>y</w:t>
      </w:r>
      <w:r w:rsidRPr="006C082D">
        <w:rPr>
          <w:rFonts w:asciiTheme="minorHAnsi" w:eastAsia="Cambria" w:hAnsiTheme="minorHAnsi" w:cstheme="minorHAnsi"/>
          <w:spacing w:val="12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spacing w:val="1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–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Fa</w:t>
      </w:r>
      <w:r w:rsidRPr="006C082D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ili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w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it</w:t>
      </w:r>
      <w:r w:rsidRPr="006C082D">
        <w:rPr>
          <w:rFonts w:asciiTheme="minorHAnsi" w:eastAsia="Cambria" w:hAnsiTheme="minorHAnsi" w:cstheme="minorHAnsi"/>
          <w:spacing w:val="2"/>
          <w:w w:val="55"/>
          <w:sz w:val="22"/>
          <w:szCs w:val="22"/>
        </w:rPr>
        <w:t xml:space="preserve">h   </w:t>
      </w:r>
      <w:r w:rsidRPr="006C082D">
        <w:rPr>
          <w:rFonts w:asciiTheme="minorHAnsi" w:eastAsia="Cambria" w:hAnsiTheme="minorHAnsi" w:cstheme="minorHAnsi"/>
          <w:spacing w:val="1"/>
          <w:w w:val="5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se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v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er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sec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u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rit</w:t>
      </w:r>
      <w:r w:rsidRPr="006C082D">
        <w:rPr>
          <w:rFonts w:asciiTheme="minorHAnsi" w:eastAsia="Cambria" w:hAnsiTheme="minorHAnsi" w:cstheme="minorHAnsi"/>
          <w:spacing w:val="2"/>
          <w:w w:val="54"/>
          <w:sz w:val="22"/>
          <w:szCs w:val="22"/>
        </w:rPr>
        <w:t xml:space="preserve">y   </w:t>
      </w:r>
      <w:r w:rsidRPr="006C082D">
        <w:rPr>
          <w:rFonts w:asciiTheme="minorHAnsi" w:eastAsia="Cambria" w:hAnsiTheme="minorHAnsi" w:cstheme="minorHAnsi"/>
          <w:spacing w:val="1"/>
          <w:w w:val="54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oo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ls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f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et</w:t>
      </w:r>
      <w:r w:rsidRPr="006C082D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w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k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and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w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b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pp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p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etr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6C082D">
        <w:rPr>
          <w:rFonts w:asciiTheme="minorHAnsi" w:eastAsia="Cambria" w:hAnsiTheme="minorHAnsi" w:cstheme="minorHAnsi"/>
          <w:spacing w:val="2"/>
          <w:w w:val="56"/>
          <w:sz w:val="22"/>
          <w:szCs w:val="22"/>
        </w:rPr>
        <w:t xml:space="preserve">n   </w:t>
      </w:r>
      <w:r w:rsidRPr="006C082D">
        <w:rPr>
          <w:rFonts w:asciiTheme="minorHAnsi" w:eastAsia="Cambria" w:hAnsiTheme="minorHAnsi" w:cstheme="minorHAnsi"/>
          <w:spacing w:val="1"/>
          <w:w w:val="56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tes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ng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.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Sk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ille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d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u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ng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cr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yp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og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aphy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p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ov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d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c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on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fi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d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lit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y</w:t>
      </w:r>
      <w:r w:rsidRPr="006C082D">
        <w:rPr>
          <w:rFonts w:asciiTheme="minorHAnsi" w:eastAsia="Cambria" w:hAnsiTheme="minorHAnsi" w:cstheme="minorHAnsi"/>
          <w:spacing w:val="1"/>
          <w:w w:val="40"/>
          <w:sz w:val="22"/>
          <w:szCs w:val="22"/>
        </w:rPr>
        <w:t>,    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te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g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rit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y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,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and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au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h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ticit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y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.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Fa</w:t>
      </w:r>
      <w:r w:rsidRPr="006C082D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ili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w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it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h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sec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u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re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d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p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c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ls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op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er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on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u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c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h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spacing w:val="1"/>
          <w:w w:val="51"/>
          <w:sz w:val="22"/>
          <w:szCs w:val="22"/>
        </w:rPr>
        <w:t>s   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SSL/TLS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,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PS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c</w:t>
      </w:r>
      <w:r w:rsidRPr="006C082D">
        <w:rPr>
          <w:rFonts w:asciiTheme="minorHAnsi" w:eastAsia="Cambria" w:hAnsiTheme="minorHAnsi" w:cstheme="minorHAnsi"/>
          <w:spacing w:val="1"/>
          <w:w w:val="63"/>
          <w:sz w:val="22"/>
          <w:szCs w:val="22"/>
        </w:rPr>
        <w:t>,    </w:t>
      </w:r>
      <w:r w:rsidRPr="006C082D">
        <w:rPr>
          <w:rFonts w:asciiTheme="minorHAnsi" w:eastAsia="Cambria" w:hAnsiTheme="minorHAnsi" w:cstheme="minorHAnsi"/>
          <w:spacing w:val="2"/>
          <w:w w:val="63"/>
          <w:sz w:val="22"/>
          <w:szCs w:val="22"/>
        </w:rPr>
        <w:t>V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PN</w:t>
      </w:r>
      <w:r w:rsidRPr="006C082D">
        <w:rPr>
          <w:rFonts w:asciiTheme="minorHAnsi" w:eastAsia="Cambria" w:hAnsiTheme="minorHAnsi" w:cstheme="minorHAnsi"/>
          <w:spacing w:val="1"/>
          <w:w w:val="40"/>
          <w:sz w:val="22"/>
          <w:szCs w:val="22"/>
        </w:rPr>
        <w:t>,   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tc.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Know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edge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w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ir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ss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c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u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rit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y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and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p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even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ng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tt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c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k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</w:t>
      </w:r>
      <w:r w:rsidRPr="006C082D">
        <w:rPr>
          <w:rFonts w:asciiTheme="minorHAnsi" w:eastAsia="Cambria" w:hAnsiTheme="minorHAnsi" w:cstheme="minorHAnsi"/>
          <w:spacing w:val="1"/>
          <w:w w:val="40"/>
          <w:sz w:val="22"/>
          <w:szCs w:val="22"/>
        </w:rPr>
        <w:t>.   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Fa</w:t>
      </w:r>
      <w:r w:rsidRPr="006C082D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ili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w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it</w:t>
      </w:r>
      <w:r w:rsidRPr="006C082D">
        <w:rPr>
          <w:rFonts w:asciiTheme="minorHAnsi" w:eastAsia="Cambria" w:hAnsiTheme="minorHAnsi" w:cstheme="minorHAnsi"/>
          <w:spacing w:val="2"/>
          <w:w w:val="55"/>
          <w:sz w:val="22"/>
          <w:szCs w:val="22"/>
        </w:rPr>
        <w:t xml:space="preserve">h   </w:t>
      </w:r>
      <w:r w:rsidRPr="006C082D">
        <w:rPr>
          <w:rFonts w:asciiTheme="minorHAnsi" w:eastAsia="Cambria" w:hAnsiTheme="minorHAnsi" w:cstheme="minorHAnsi"/>
          <w:spacing w:val="1"/>
          <w:w w:val="5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re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v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ersi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</w:t>
      </w:r>
      <w:r w:rsidRPr="006C082D">
        <w:rPr>
          <w:rFonts w:asciiTheme="minorHAnsi" w:eastAsia="Cambria" w:hAnsiTheme="minorHAnsi" w:cstheme="minorHAnsi"/>
          <w:spacing w:val="2"/>
          <w:w w:val="53"/>
          <w:sz w:val="22"/>
          <w:szCs w:val="22"/>
        </w:rPr>
        <w:t xml:space="preserve">g   </w:t>
      </w:r>
      <w:r w:rsidRPr="006C082D">
        <w:rPr>
          <w:rFonts w:asciiTheme="minorHAnsi" w:eastAsia="Cambria" w:hAnsiTheme="minorHAnsi" w:cstheme="minorHAnsi"/>
          <w:spacing w:val="1"/>
          <w:w w:val="53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b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na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y/a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sse</w:t>
      </w:r>
      <w:r w:rsidRPr="006C082D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b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</w:t>
      </w:r>
      <w:r w:rsidRPr="006C082D">
        <w:rPr>
          <w:rFonts w:asciiTheme="minorHAnsi" w:eastAsia="Cambria" w:hAnsiTheme="minorHAnsi" w:cstheme="minorHAnsi"/>
          <w:spacing w:val="2"/>
          <w:w w:val="54"/>
          <w:sz w:val="22"/>
          <w:szCs w:val="22"/>
        </w:rPr>
        <w:t xml:space="preserve">y   </w:t>
      </w:r>
      <w:r w:rsidRPr="006C082D">
        <w:rPr>
          <w:rFonts w:asciiTheme="minorHAnsi" w:eastAsia="Cambria" w:hAnsiTheme="minorHAnsi" w:cstheme="minorHAnsi"/>
          <w:spacing w:val="1"/>
          <w:w w:val="54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c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ode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an</w:t>
      </w:r>
      <w:r w:rsidRPr="006C082D">
        <w:rPr>
          <w:rFonts w:asciiTheme="minorHAnsi" w:eastAsia="Cambria" w:hAnsiTheme="minorHAnsi" w:cstheme="minorHAnsi"/>
          <w:spacing w:val="2"/>
          <w:w w:val="55"/>
          <w:sz w:val="22"/>
          <w:szCs w:val="22"/>
        </w:rPr>
        <w:t>d    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c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ode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debu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ggi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g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al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y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sis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p w14:paraId="1107AF26" w14:textId="77777777" w:rsidR="009007BD" w:rsidRPr="006C082D" w:rsidRDefault="009007BD" w:rsidP="006C082D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6ED6FAD3" w14:textId="77777777" w:rsidR="009007BD" w:rsidRPr="006C082D" w:rsidRDefault="006C082D" w:rsidP="006C082D">
      <w:pPr>
        <w:tabs>
          <w:tab w:val="left" w:pos="360"/>
        </w:tabs>
        <w:ind w:left="360" w:right="1252" w:hanging="360"/>
        <w:rPr>
          <w:rFonts w:asciiTheme="minorHAnsi" w:eastAsia="Cambria" w:hAnsiTheme="minorHAnsi" w:cstheme="minorHAnsi"/>
          <w:sz w:val="22"/>
          <w:szCs w:val="22"/>
        </w:rPr>
      </w:pPr>
      <w:r w:rsidRPr="006C082D">
        <w:rPr>
          <w:rFonts w:asciiTheme="minorHAnsi" w:hAnsiTheme="minorHAnsi" w:cstheme="minorHAnsi"/>
          <w:sz w:val="22"/>
          <w:szCs w:val="22"/>
        </w:rPr>
        <w:tab/>
      </w:r>
      <w:r w:rsidRPr="006C082D">
        <w:rPr>
          <w:rFonts w:asciiTheme="minorHAnsi" w:eastAsia="Cambria" w:hAnsiTheme="minorHAnsi" w:cstheme="minorHAnsi"/>
          <w:b/>
          <w:spacing w:val="2"/>
          <w:sz w:val="22"/>
          <w:szCs w:val="22"/>
        </w:rPr>
        <w:t>P</w:t>
      </w:r>
      <w:r w:rsidRPr="006C082D">
        <w:rPr>
          <w:rFonts w:asciiTheme="minorHAnsi" w:eastAsia="Cambria" w:hAnsiTheme="minorHAnsi" w:cstheme="minorHAnsi"/>
          <w:b/>
          <w:spacing w:val="1"/>
          <w:sz w:val="22"/>
          <w:szCs w:val="22"/>
        </w:rPr>
        <w:t>r</w:t>
      </w:r>
      <w:r w:rsidRPr="006C082D">
        <w:rPr>
          <w:rFonts w:asciiTheme="minorHAnsi" w:eastAsia="Cambria" w:hAnsiTheme="minorHAnsi" w:cstheme="minorHAnsi"/>
          <w:b/>
          <w:spacing w:val="2"/>
          <w:sz w:val="22"/>
          <w:szCs w:val="22"/>
        </w:rPr>
        <w:t>og</w:t>
      </w:r>
      <w:r w:rsidRPr="006C082D">
        <w:rPr>
          <w:rFonts w:asciiTheme="minorHAnsi" w:eastAsia="Cambria" w:hAnsiTheme="minorHAnsi" w:cstheme="minorHAnsi"/>
          <w:b/>
          <w:spacing w:val="1"/>
          <w:sz w:val="22"/>
          <w:szCs w:val="22"/>
        </w:rPr>
        <w:t>r</w:t>
      </w:r>
      <w:r w:rsidRPr="006C082D">
        <w:rPr>
          <w:rFonts w:asciiTheme="minorHAnsi" w:eastAsia="Cambria" w:hAnsiTheme="minorHAnsi" w:cstheme="minorHAnsi"/>
          <w:b/>
          <w:spacing w:val="2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b/>
          <w:spacing w:val="3"/>
          <w:sz w:val="22"/>
          <w:szCs w:val="22"/>
        </w:rPr>
        <w:t>mm</w:t>
      </w:r>
      <w:r w:rsidRPr="006C082D">
        <w:rPr>
          <w:rFonts w:asciiTheme="minorHAnsi" w:eastAsia="Cambria" w:hAnsiTheme="minorHAnsi" w:cstheme="minorHAnsi"/>
          <w:b/>
          <w:spacing w:val="1"/>
          <w:sz w:val="22"/>
          <w:szCs w:val="22"/>
        </w:rPr>
        <w:t>i</w:t>
      </w:r>
      <w:r w:rsidRPr="006C082D">
        <w:rPr>
          <w:rFonts w:asciiTheme="minorHAnsi" w:eastAsia="Cambria" w:hAnsiTheme="minorHAnsi" w:cstheme="minorHAnsi"/>
          <w:b/>
          <w:spacing w:val="2"/>
          <w:sz w:val="22"/>
          <w:szCs w:val="22"/>
        </w:rPr>
        <w:t>ng</w:t>
      </w:r>
      <w:r w:rsidRPr="006C082D">
        <w:rPr>
          <w:rFonts w:asciiTheme="minorHAnsi" w:eastAsia="Cambria" w:hAnsiTheme="minorHAnsi" w:cstheme="minorHAnsi"/>
          <w:b/>
          <w:spacing w:val="27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b/>
          <w:spacing w:val="1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b/>
          <w:spacing w:val="2"/>
          <w:w w:val="103"/>
          <w:sz w:val="22"/>
          <w:szCs w:val="22"/>
        </w:rPr>
        <w:t>Language</w:t>
      </w:r>
      <w:r w:rsidRPr="006C082D">
        <w:rPr>
          <w:rFonts w:asciiTheme="minorHAnsi" w:eastAsia="Cambria" w:hAnsiTheme="minorHAnsi" w:cstheme="minorHAnsi"/>
          <w:b/>
          <w:spacing w:val="1"/>
          <w:w w:val="103"/>
          <w:sz w:val="22"/>
          <w:szCs w:val="22"/>
        </w:rPr>
        <w:t>s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–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C/C++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,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Py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hon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,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PHP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,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SQL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,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Sh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ell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/BASH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P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og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mm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ng</w:t>
      </w:r>
      <w:r w:rsidRPr="006C082D">
        <w:rPr>
          <w:rFonts w:asciiTheme="minorHAnsi" w:eastAsia="Cambria" w:hAnsiTheme="minorHAnsi" w:cstheme="minorHAnsi"/>
          <w:spacing w:val="1"/>
          <w:w w:val="40"/>
          <w:sz w:val="22"/>
          <w:szCs w:val="22"/>
        </w:rPr>
        <w:t>,    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J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ava</w:t>
      </w:r>
      <w:r w:rsidRPr="006C082D">
        <w:rPr>
          <w:rFonts w:asciiTheme="minorHAnsi" w:eastAsia="Cambria" w:hAnsiTheme="minorHAnsi" w:cstheme="minorHAnsi"/>
          <w:w w:val="103"/>
          <w:sz w:val="22"/>
          <w:szCs w:val="22"/>
        </w:rPr>
        <w:t>,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75"/>
          <w:sz w:val="22"/>
          <w:szCs w:val="22"/>
        </w:rPr>
        <w:t xml:space="preserve">x86   </w:t>
      </w:r>
      <w:r w:rsidRPr="006C082D">
        <w:rPr>
          <w:rFonts w:asciiTheme="minorHAnsi" w:eastAsia="Cambria" w:hAnsiTheme="minorHAnsi" w:cstheme="minorHAnsi"/>
          <w:spacing w:val="1"/>
          <w:w w:val="7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sse</w:t>
      </w:r>
      <w:r w:rsidRPr="006C082D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b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y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,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J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avaSc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p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t,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HT</w:t>
      </w:r>
      <w:r w:rsidRPr="006C082D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L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,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C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SS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p w14:paraId="48616F6E" w14:textId="77777777" w:rsidR="009007BD" w:rsidRPr="006C082D" w:rsidRDefault="009007BD" w:rsidP="006C082D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5CFCB5B0" w14:textId="77777777" w:rsidR="009007BD" w:rsidRPr="006C082D" w:rsidRDefault="006C082D" w:rsidP="006C082D">
      <w:pPr>
        <w:tabs>
          <w:tab w:val="left" w:pos="360"/>
        </w:tabs>
        <w:ind w:left="360" w:right="313" w:hanging="360"/>
        <w:rPr>
          <w:rFonts w:asciiTheme="minorHAnsi" w:eastAsia="Cambria" w:hAnsiTheme="minorHAnsi" w:cstheme="minorHAnsi"/>
          <w:sz w:val="22"/>
          <w:szCs w:val="22"/>
        </w:rPr>
      </w:pPr>
      <w:r w:rsidRPr="006C082D">
        <w:rPr>
          <w:rFonts w:asciiTheme="minorHAnsi" w:hAnsiTheme="minorHAnsi" w:cstheme="minorHAnsi"/>
          <w:sz w:val="22"/>
          <w:szCs w:val="22"/>
        </w:rPr>
        <w:tab/>
      </w:r>
      <w:r w:rsidRPr="006C082D">
        <w:rPr>
          <w:rFonts w:asciiTheme="minorHAnsi" w:eastAsia="Cambria" w:hAnsiTheme="minorHAnsi" w:cstheme="minorHAnsi"/>
          <w:b/>
          <w:spacing w:val="3"/>
          <w:sz w:val="22"/>
          <w:szCs w:val="22"/>
        </w:rPr>
        <w:t>W</w:t>
      </w:r>
      <w:r w:rsidRPr="006C082D">
        <w:rPr>
          <w:rFonts w:asciiTheme="minorHAnsi" w:eastAsia="Cambria" w:hAnsiTheme="minorHAnsi" w:cstheme="minorHAnsi"/>
          <w:b/>
          <w:spacing w:val="2"/>
          <w:sz w:val="22"/>
          <w:szCs w:val="22"/>
        </w:rPr>
        <w:t>eb</w:t>
      </w:r>
      <w:r w:rsidRPr="006C082D">
        <w:rPr>
          <w:rFonts w:asciiTheme="minorHAnsi" w:eastAsia="Cambria" w:hAnsiTheme="minorHAnsi" w:cstheme="minorHAnsi"/>
          <w:b/>
          <w:spacing w:val="1"/>
          <w:sz w:val="22"/>
          <w:szCs w:val="22"/>
        </w:rPr>
        <w:t xml:space="preserve">  </w:t>
      </w:r>
      <w:r w:rsidRPr="006C082D">
        <w:rPr>
          <w:rFonts w:asciiTheme="minorHAnsi" w:eastAsia="Cambria" w:hAnsiTheme="minorHAnsi" w:cstheme="minorHAnsi"/>
          <w:b/>
          <w:spacing w:val="2"/>
          <w:w w:val="103"/>
          <w:sz w:val="22"/>
          <w:szCs w:val="22"/>
        </w:rPr>
        <w:t>Techno</w:t>
      </w:r>
      <w:r w:rsidRPr="006C082D">
        <w:rPr>
          <w:rFonts w:asciiTheme="minorHAnsi" w:eastAsia="Cambria" w:hAnsiTheme="minorHAnsi" w:cstheme="minorHAnsi"/>
          <w:b/>
          <w:spacing w:val="1"/>
          <w:w w:val="103"/>
          <w:sz w:val="22"/>
          <w:szCs w:val="22"/>
        </w:rPr>
        <w:t>l</w:t>
      </w:r>
      <w:r w:rsidRPr="006C082D">
        <w:rPr>
          <w:rFonts w:asciiTheme="minorHAnsi" w:eastAsia="Cambria" w:hAnsiTheme="minorHAnsi" w:cstheme="minorHAnsi"/>
          <w:b/>
          <w:spacing w:val="2"/>
          <w:w w:val="103"/>
          <w:sz w:val="22"/>
          <w:szCs w:val="22"/>
        </w:rPr>
        <w:t>og</w:t>
      </w:r>
      <w:r w:rsidRPr="006C082D">
        <w:rPr>
          <w:rFonts w:asciiTheme="minorHAnsi" w:eastAsia="Cambria" w:hAnsiTheme="minorHAnsi" w:cstheme="minorHAnsi"/>
          <w:b/>
          <w:spacing w:val="1"/>
          <w:w w:val="103"/>
          <w:sz w:val="22"/>
          <w:szCs w:val="22"/>
        </w:rPr>
        <w:t>i</w:t>
      </w:r>
      <w:r w:rsidRPr="006C082D">
        <w:rPr>
          <w:rFonts w:asciiTheme="minorHAnsi" w:eastAsia="Cambria" w:hAnsiTheme="minorHAnsi" w:cstheme="minorHAnsi"/>
          <w:b/>
          <w:spacing w:val="2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b/>
          <w:spacing w:val="1"/>
          <w:w w:val="103"/>
          <w:sz w:val="22"/>
          <w:szCs w:val="22"/>
        </w:rPr>
        <w:t>s: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te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g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ng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Apa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c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he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,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PHP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,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and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ySQ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da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ta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b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as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L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nux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P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tf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6C082D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(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LA</w:t>
      </w:r>
      <w:r w:rsidRPr="006C082D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P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),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c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ook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ie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anage</w:t>
      </w:r>
      <w:r w:rsidRPr="006C082D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en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t,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web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c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u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rit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y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,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J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avaSc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p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t,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CS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3</w:t>
      </w:r>
      <w:r w:rsidRPr="006C082D">
        <w:rPr>
          <w:rFonts w:asciiTheme="minorHAnsi" w:eastAsia="Cambria" w:hAnsiTheme="minorHAnsi" w:cstheme="minorHAnsi"/>
          <w:spacing w:val="1"/>
          <w:w w:val="65"/>
          <w:sz w:val="22"/>
          <w:szCs w:val="22"/>
        </w:rPr>
        <w:t>,    </w:t>
      </w:r>
      <w:r w:rsidRPr="006C082D">
        <w:rPr>
          <w:rFonts w:asciiTheme="minorHAnsi" w:eastAsia="Cambria" w:hAnsiTheme="minorHAnsi" w:cstheme="minorHAnsi"/>
          <w:spacing w:val="2"/>
          <w:w w:val="65"/>
          <w:sz w:val="22"/>
          <w:szCs w:val="22"/>
        </w:rPr>
        <w:t>H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T</w:t>
      </w:r>
      <w:r w:rsidRPr="006C082D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L5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p w14:paraId="65D2FBE6" w14:textId="77777777" w:rsidR="009007BD" w:rsidRPr="006C082D" w:rsidRDefault="009007BD" w:rsidP="006C082D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6A169406" w14:textId="77777777" w:rsidR="009007BD" w:rsidRPr="006C082D" w:rsidRDefault="006C082D" w:rsidP="006C082D">
      <w:pPr>
        <w:rPr>
          <w:rFonts w:asciiTheme="minorHAnsi" w:eastAsia="Cambria" w:hAnsiTheme="minorHAnsi" w:cstheme="minorHAnsi"/>
          <w:sz w:val="22"/>
          <w:szCs w:val="22"/>
        </w:rPr>
        <w:sectPr w:rsidR="009007BD" w:rsidRPr="006C082D">
          <w:type w:val="continuous"/>
          <w:pgSz w:w="11920" w:h="16840"/>
          <w:pgMar w:top="1280" w:right="1300" w:bottom="280" w:left="1340" w:header="720" w:footer="720" w:gutter="0"/>
          <w:cols w:num="2" w:space="720" w:equalWidth="0">
            <w:col w:w="1888" w:space="17"/>
            <w:col w:w="7375"/>
          </w:cols>
        </w:sectPr>
      </w:pPr>
      <w:r w:rsidRPr="006C082D">
        <w:rPr>
          <w:rFonts w:asciiTheme="minorHAnsi" w:hAnsiTheme="minorHAnsi" w:cstheme="minorHAnsi"/>
          <w:sz w:val="22"/>
          <w:szCs w:val="22"/>
        </w:rPr>
        <w:t xml:space="preserve">    </w:t>
      </w:r>
      <w:r w:rsidRPr="006C082D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b/>
          <w:spacing w:val="2"/>
          <w:sz w:val="22"/>
          <w:szCs w:val="22"/>
        </w:rPr>
        <w:t>P</w:t>
      </w:r>
      <w:r w:rsidRPr="006C082D">
        <w:rPr>
          <w:rFonts w:asciiTheme="minorHAnsi" w:eastAsia="Cambria" w:hAnsiTheme="minorHAnsi" w:cstheme="minorHAnsi"/>
          <w:b/>
          <w:spacing w:val="1"/>
          <w:sz w:val="22"/>
          <w:szCs w:val="22"/>
        </w:rPr>
        <w:t>l</w:t>
      </w:r>
      <w:r w:rsidRPr="006C082D">
        <w:rPr>
          <w:rFonts w:asciiTheme="minorHAnsi" w:eastAsia="Cambria" w:hAnsiTheme="minorHAnsi" w:cstheme="minorHAnsi"/>
          <w:b/>
          <w:spacing w:val="2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b/>
          <w:spacing w:val="1"/>
          <w:sz w:val="22"/>
          <w:szCs w:val="22"/>
        </w:rPr>
        <w:t>tf</w:t>
      </w:r>
      <w:r w:rsidRPr="006C082D">
        <w:rPr>
          <w:rFonts w:asciiTheme="minorHAnsi" w:eastAsia="Cambria" w:hAnsiTheme="minorHAnsi" w:cstheme="minorHAnsi"/>
          <w:b/>
          <w:spacing w:val="2"/>
          <w:sz w:val="22"/>
          <w:szCs w:val="22"/>
        </w:rPr>
        <w:t>o</w:t>
      </w:r>
      <w:r w:rsidRPr="006C082D">
        <w:rPr>
          <w:rFonts w:asciiTheme="minorHAnsi" w:eastAsia="Cambria" w:hAnsiTheme="minorHAnsi" w:cstheme="minorHAnsi"/>
          <w:b/>
          <w:spacing w:val="1"/>
          <w:sz w:val="22"/>
          <w:szCs w:val="22"/>
        </w:rPr>
        <w:t>r</w:t>
      </w:r>
      <w:r w:rsidRPr="006C082D">
        <w:rPr>
          <w:rFonts w:asciiTheme="minorHAnsi" w:eastAsia="Cambria" w:hAnsiTheme="minorHAnsi" w:cstheme="minorHAnsi"/>
          <w:b/>
          <w:spacing w:val="3"/>
          <w:sz w:val="22"/>
          <w:szCs w:val="22"/>
        </w:rPr>
        <w:t>m</w:t>
      </w:r>
      <w:r w:rsidRPr="006C082D">
        <w:rPr>
          <w:rFonts w:asciiTheme="minorHAnsi" w:eastAsia="Cambria" w:hAnsiTheme="minorHAnsi" w:cstheme="minorHAnsi"/>
          <w:b/>
          <w:spacing w:val="2"/>
          <w:sz w:val="22"/>
          <w:szCs w:val="22"/>
        </w:rPr>
        <w:t>s</w:t>
      </w:r>
      <w:r w:rsidRPr="006C082D">
        <w:rPr>
          <w:rFonts w:asciiTheme="minorHAnsi" w:eastAsia="Cambria" w:hAnsiTheme="minorHAnsi" w:cstheme="minorHAnsi"/>
          <w:spacing w:val="16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spacing w:val="1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–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L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NUX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,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W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NDO</w:t>
      </w:r>
      <w:r w:rsidRPr="006C082D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W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S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(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XP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,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7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,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8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)</w:t>
      </w:r>
      <w:r w:rsidRPr="006C082D">
        <w:rPr>
          <w:rFonts w:asciiTheme="minorHAnsi" w:eastAsia="Cambria" w:hAnsiTheme="minorHAnsi" w:cstheme="minorHAnsi"/>
          <w:spacing w:val="1"/>
          <w:w w:val="40"/>
          <w:sz w:val="22"/>
          <w:szCs w:val="22"/>
        </w:rPr>
        <w:t>,    </w:t>
      </w:r>
      <w:r w:rsidRPr="006C082D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AC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X</w:t>
      </w:r>
      <w:r w:rsidRPr="006C082D">
        <w:rPr>
          <w:rFonts w:asciiTheme="minorHAnsi" w:eastAsia="Cambria" w:hAnsiTheme="minorHAnsi" w:cstheme="minorHAnsi"/>
          <w:spacing w:val="1"/>
          <w:w w:val="62"/>
          <w:sz w:val="22"/>
          <w:szCs w:val="22"/>
        </w:rPr>
        <w:t>,    </w:t>
      </w:r>
      <w:r w:rsidRPr="006C082D">
        <w:rPr>
          <w:rFonts w:asciiTheme="minorHAnsi" w:eastAsia="Cambria" w:hAnsiTheme="minorHAnsi" w:cstheme="minorHAnsi"/>
          <w:spacing w:val="2"/>
          <w:w w:val="62"/>
          <w:sz w:val="22"/>
          <w:szCs w:val="22"/>
        </w:rPr>
        <w:t>C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isc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6C082D">
        <w:rPr>
          <w:rFonts w:asciiTheme="minorHAnsi" w:eastAsia="Cambria" w:hAnsiTheme="minorHAnsi" w:cstheme="minorHAnsi"/>
          <w:spacing w:val="1"/>
          <w:w w:val="46"/>
          <w:sz w:val="22"/>
          <w:szCs w:val="22"/>
        </w:rPr>
        <w:t xml:space="preserve">    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OS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p w14:paraId="7F39927A" w14:textId="77777777" w:rsidR="009007BD" w:rsidRPr="006C082D" w:rsidRDefault="009007BD" w:rsidP="006C082D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5EB54C87" w14:textId="77777777" w:rsidR="009007BD" w:rsidRPr="006C082D" w:rsidRDefault="009007BD" w:rsidP="006C082D">
      <w:pPr>
        <w:rPr>
          <w:rFonts w:asciiTheme="minorHAnsi" w:hAnsiTheme="minorHAnsi" w:cstheme="minorHAnsi"/>
          <w:sz w:val="22"/>
          <w:szCs w:val="22"/>
        </w:rPr>
      </w:pPr>
    </w:p>
    <w:p w14:paraId="6C45BAC5" w14:textId="77777777" w:rsidR="009007BD" w:rsidRPr="006C082D" w:rsidRDefault="009007BD" w:rsidP="006C082D">
      <w:pPr>
        <w:rPr>
          <w:rFonts w:asciiTheme="minorHAnsi" w:hAnsiTheme="minorHAnsi" w:cstheme="minorHAnsi"/>
          <w:sz w:val="22"/>
          <w:szCs w:val="22"/>
        </w:rPr>
      </w:pPr>
    </w:p>
    <w:p w14:paraId="4A1B0EB4" w14:textId="77777777" w:rsidR="009007BD" w:rsidRPr="006C082D" w:rsidRDefault="009007BD" w:rsidP="006C082D">
      <w:pPr>
        <w:rPr>
          <w:rFonts w:asciiTheme="minorHAnsi" w:hAnsiTheme="minorHAnsi" w:cstheme="minorHAnsi"/>
          <w:sz w:val="22"/>
          <w:szCs w:val="22"/>
        </w:rPr>
      </w:pPr>
    </w:p>
    <w:p w14:paraId="0B0FE20A" w14:textId="77777777" w:rsidR="009007BD" w:rsidRPr="006C082D" w:rsidRDefault="009007BD" w:rsidP="006C082D">
      <w:pPr>
        <w:rPr>
          <w:rFonts w:asciiTheme="minorHAnsi" w:hAnsiTheme="minorHAnsi" w:cstheme="minorHAnsi"/>
          <w:sz w:val="22"/>
          <w:szCs w:val="22"/>
        </w:rPr>
      </w:pPr>
    </w:p>
    <w:p w14:paraId="7B5F5A84" w14:textId="77777777" w:rsidR="009007BD" w:rsidRPr="006C082D" w:rsidRDefault="009007BD" w:rsidP="006C082D">
      <w:pPr>
        <w:rPr>
          <w:rFonts w:asciiTheme="minorHAnsi" w:hAnsiTheme="minorHAnsi" w:cstheme="minorHAnsi"/>
          <w:sz w:val="22"/>
          <w:szCs w:val="22"/>
        </w:rPr>
      </w:pPr>
    </w:p>
    <w:p w14:paraId="142085B3" w14:textId="77777777" w:rsidR="009007BD" w:rsidRPr="006C082D" w:rsidRDefault="009007BD" w:rsidP="006C082D">
      <w:pPr>
        <w:rPr>
          <w:rFonts w:asciiTheme="minorHAnsi" w:hAnsiTheme="minorHAnsi" w:cstheme="minorHAnsi"/>
          <w:sz w:val="22"/>
          <w:szCs w:val="22"/>
        </w:rPr>
      </w:pPr>
    </w:p>
    <w:p w14:paraId="3EB5CE5D" w14:textId="77777777" w:rsidR="009007BD" w:rsidRPr="006C082D" w:rsidRDefault="009007BD" w:rsidP="006C082D">
      <w:pPr>
        <w:rPr>
          <w:rFonts w:asciiTheme="minorHAnsi" w:hAnsiTheme="minorHAnsi" w:cstheme="minorHAnsi"/>
          <w:sz w:val="22"/>
          <w:szCs w:val="22"/>
        </w:rPr>
      </w:pPr>
    </w:p>
    <w:p w14:paraId="5FBA9150" w14:textId="77777777" w:rsidR="009007BD" w:rsidRPr="006C082D" w:rsidRDefault="009007BD" w:rsidP="006C082D">
      <w:pPr>
        <w:rPr>
          <w:rFonts w:asciiTheme="minorHAnsi" w:hAnsiTheme="minorHAnsi" w:cstheme="minorHAnsi"/>
          <w:sz w:val="22"/>
          <w:szCs w:val="22"/>
        </w:rPr>
      </w:pPr>
    </w:p>
    <w:p w14:paraId="13658780" w14:textId="77777777" w:rsidR="009007BD" w:rsidRPr="006C082D" w:rsidRDefault="009007BD" w:rsidP="006C082D">
      <w:pPr>
        <w:rPr>
          <w:rFonts w:asciiTheme="minorHAnsi" w:hAnsiTheme="minorHAnsi" w:cstheme="minorHAnsi"/>
          <w:sz w:val="22"/>
          <w:szCs w:val="22"/>
        </w:rPr>
      </w:pPr>
    </w:p>
    <w:p w14:paraId="390C0062" w14:textId="77777777" w:rsidR="009007BD" w:rsidRPr="006C082D" w:rsidRDefault="006C082D" w:rsidP="006C082D">
      <w:pPr>
        <w:jc w:val="right"/>
        <w:rPr>
          <w:rFonts w:asciiTheme="minorHAnsi" w:eastAsia="Cambria" w:hAnsiTheme="minorHAnsi" w:cstheme="minorHAnsi"/>
          <w:sz w:val="22"/>
          <w:szCs w:val="22"/>
        </w:rPr>
      </w:pP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> </w:t>
      </w:r>
    </w:p>
    <w:p w14:paraId="1C778300" w14:textId="77777777" w:rsidR="009007BD" w:rsidRPr="006C082D" w:rsidRDefault="009007BD" w:rsidP="006C082D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2FE950D9" w14:textId="77777777" w:rsidR="009007BD" w:rsidRPr="006C082D" w:rsidRDefault="006C082D" w:rsidP="006C082D">
      <w:pPr>
        <w:jc w:val="right"/>
        <w:rPr>
          <w:rFonts w:asciiTheme="minorHAnsi" w:eastAsia="Cambria" w:hAnsiTheme="minorHAnsi" w:cstheme="minorHAnsi"/>
          <w:sz w:val="22"/>
          <w:szCs w:val="22"/>
        </w:rPr>
      </w:pPr>
      <w:r w:rsidRPr="006C082D">
        <w:rPr>
          <w:rFonts w:asciiTheme="minorHAnsi" w:eastAsia="Cambria" w:hAnsiTheme="minorHAnsi" w:cstheme="minorHAnsi"/>
          <w:b/>
          <w:w w:val="25"/>
          <w:position w:val="-1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b/>
          <w:w w:val="25"/>
          <w:position w:val="-1"/>
          <w:sz w:val="22"/>
          <w:szCs w:val="22"/>
        </w:rPr>
        <w:t> </w:t>
      </w:r>
    </w:p>
    <w:p w14:paraId="24CF5100" w14:textId="77777777" w:rsidR="009007BD" w:rsidRPr="006C082D" w:rsidRDefault="006C082D" w:rsidP="006C082D">
      <w:pPr>
        <w:spacing w:before="83"/>
        <w:rPr>
          <w:rFonts w:asciiTheme="minorHAnsi" w:eastAsia="Cambria" w:hAnsiTheme="minorHAnsi" w:cstheme="minorHAnsi"/>
          <w:sz w:val="22"/>
          <w:szCs w:val="22"/>
        </w:rPr>
      </w:pPr>
      <w:r w:rsidRPr="006C082D">
        <w:rPr>
          <w:rFonts w:asciiTheme="minorHAnsi" w:hAnsiTheme="minorHAnsi" w:cstheme="minorHAnsi"/>
          <w:sz w:val="22"/>
          <w:szCs w:val="22"/>
        </w:rPr>
        <w:br w:type="column"/>
      </w:r>
      <w:r w:rsidRPr="006C082D">
        <w:rPr>
          <w:rFonts w:asciiTheme="minorHAnsi" w:hAnsiTheme="minorHAnsi" w:cstheme="minorHAnsi"/>
          <w:sz w:val="22"/>
          <w:szCs w:val="22"/>
        </w:rPr>
        <w:t xml:space="preserve">    </w:t>
      </w:r>
      <w:r w:rsidRPr="006C082D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b/>
          <w:spacing w:val="2"/>
          <w:sz w:val="22"/>
          <w:szCs w:val="22"/>
        </w:rPr>
        <w:t>Too</w:t>
      </w:r>
      <w:r w:rsidRPr="006C082D">
        <w:rPr>
          <w:rFonts w:asciiTheme="minorHAnsi" w:eastAsia="Cambria" w:hAnsiTheme="minorHAnsi" w:cstheme="minorHAnsi"/>
          <w:b/>
          <w:spacing w:val="1"/>
          <w:sz w:val="22"/>
          <w:szCs w:val="22"/>
        </w:rPr>
        <w:t>ls</w:t>
      </w:r>
      <w:r w:rsidRPr="006C082D">
        <w:rPr>
          <w:rFonts w:asciiTheme="minorHAnsi" w:eastAsia="Cambria" w:hAnsiTheme="minorHAnsi" w:cstheme="minorHAnsi"/>
          <w:b/>
          <w:spacing w:val="4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b/>
          <w:spacing w:val="1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b/>
          <w:spacing w:val="2"/>
          <w:w w:val="103"/>
          <w:sz w:val="22"/>
          <w:szCs w:val="22"/>
        </w:rPr>
        <w:t>/So</w:t>
      </w:r>
      <w:r w:rsidRPr="006C082D">
        <w:rPr>
          <w:rFonts w:asciiTheme="minorHAnsi" w:eastAsia="Cambria" w:hAnsiTheme="minorHAnsi" w:cstheme="minorHAnsi"/>
          <w:b/>
          <w:spacing w:val="1"/>
          <w:w w:val="103"/>
          <w:sz w:val="22"/>
          <w:szCs w:val="22"/>
        </w:rPr>
        <w:t>ft</w:t>
      </w:r>
      <w:r w:rsidRPr="006C082D">
        <w:rPr>
          <w:rFonts w:asciiTheme="minorHAnsi" w:eastAsia="Cambria" w:hAnsiTheme="minorHAnsi" w:cstheme="minorHAnsi"/>
          <w:b/>
          <w:spacing w:val="3"/>
          <w:w w:val="103"/>
          <w:sz w:val="22"/>
          <w:szCs w:val="22"/>
        </w:rPr>
        <w:t>w</w:t>
      </w:r>
      <w:r w:rsidRPr="006C082D">
        <w:rPr>
          <w:rFonts w:asciiTheme="minorHAnsi" w:eastAsia="Cambria" w:hAnsiTheme="minorHAnsi" w:cstheme="minorHAnsi"/>
          <w:b/>
          <w:spacing w:val="2"/>
          <w:w w:val="103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b/>
          <w:spacing w:val="1"/>
          <w:w w:val="103"/>
          <w:sz w:val="22"/>
          <w:szCs w:val="22"/>
        </w:rPr>
        <w:t>r</w:t>
      </w:r>
      <w:r w:rsidRPr="006C082D">
        <w:rPr>
          <w:rFonts w:asciiTheme="minorHAnsi" w:eastAsia="Cambria" w:hAnsiTheme="minorHAnsi" w:cstheme="minorHAnsi"/>
          <w:b/>
          <w:spacing w:val="2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p w14:paraId="4063415F" w14:textId="77777777" w:rsidR="009007BD" w:rsidRPr="006C082D" w:rsidRDefault="006C082D" w:rsidP="006C082D">
      <w:pPr>
        <w:spacing w:before="12"/>
        <w:rPr>
          <w:rFonts w:asciiTheme="minorHAnsi" w:eastAsia="Cambria" w:hAnsiTheme="minorHAnsi" w:cstheme="minorHAnsi"/>
          <w:sz w:val="22"/>
          <w:szCs w:val="22"/>
        </w:rPr>
      </w:pP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                               </w:t>
      </w:r>
      <w:r w:rsidRPr="006C082D">
        <w:rPr>
          <w:rFonts w:asciiTheme="minorHAnsi" w:eastAsia="Cambria" w:hAnsiTheme="minorHAnsi" w:cstheme="minorHAnsi"/>
          <w:spacing w:val="9"/>
          <w:w w:val="25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V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irt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ua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za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on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: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V</w:t>
      </w:r>
      <w:r w:rsidRPr="006C082D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Mw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re,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V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irt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ua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Box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,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QE</w:t>
      </w:r>
      <w:r w:rsidRPr="006C082D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U</w:t>
      </w:r>
      <w:r w:rsidRPr="006C082D">
        <w:rPr>
          <w:rFonts w:asciiTheme="minorHAnsi" w:eastAsia="Cambria" w:hAnsiTheme="minorHAnsi" w:cstheme="minorHAnsi"/>
          <w:spacing w:val="1"/>
          <w:w w:val="63"/>
          <w:sz w:val="22"/>
          <w:szCs w:val="22"/>
        </w:rPr>
        <w:t>,</w:t>
      </w:r>
      <w:r w:rsidRPr="006C082D">
        <w:rPr>
          <w:rFonts w:asciiTheme="minorHAnsi" w:eastAsia="Cambria" w:hAnsiTheme="minorHAnsi" w:cstheme="minorHAnsi"/>
          <w:spacing w:val="1"/>
          <w:w w:val="63"/>
          <w:sz w:val="22"/>
          <w:szCs w:val="22"/>
        </w:rPr>
        <w:t xml:space="preserve">    </w:t>
      </w:r>
      <w:r w:rsidRPr="006C082D">
        <w:rPr>
          <w:rFonts w:asciiTheme="minorHAnsi" w:eastAsia="Cambria" w:hAnsiTheme="minorHAnsi" w:cstheme="minorHAnsi"/>
          <w:spacing w:val="2"/>
          <w:w w:val="63"/>
          <w:sz w:val="22"/>
          <w:szCs w:val="22"/>
        </w:rPr>
        <w:t>G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NS3</w:t>
      </w:r>
      <w:r w:rsidRPr="006C082D">
        <w:rPr>
          <w:rFonts w:asciiTheme="minorHAnsi" w:eastAsia="Cambria" w:hAnsiTheme="minorHAnsi" w:cstheme="minorHAnsi"/>
          <w:spacing w:val="1"/>
          <w:w w:val="63"/>
          <w:sz w:val="22"/>
          <w:szCs w:val="22"/>
        </w:rPr>
        <w:t>,    </w:t>
      </w:r>
      <w:r w:rsidRPr="006C082D">
        <w:rPr>
          <w:rFonts w:asciiTheme="minorHAnsi" w:eastAsia="Cambria" w:hAnsiTheme="minorHAnsi" w:cstheme="minorHAnsi"/>
          <w:spacing w:val="2"/>
          <w:w w:val="63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nd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d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AVD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p w14:paraId="3ACFA138" w14:textId="77777777" w:rsidR="009007BD" w:rsidRPr="006C082D" w:rsidRDefault="006C082D" w:rsidP="006C082D">
      <w:pPr>
        <w:spacing w:before="12"/>
        <w:rPr>
          <w:rFonts w:asciiTheme="minorHAnsi" w:eastAsia="Cambria" w:hAnsiTheme="minorHAnsi" w:cstheme="minorHAnsi"/>
          <w:sz w:val="22"/>
          <w:szCs w:val="22"/>
        </w:rPr>
      </w:pP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                               </w:t>
      </w:r>
      <w:r w:rsidRPr="006C082D">
        <w:rPr>
          <w:rFonts w:asciiTheme="minorHAnsi" w:eastAsia="Cambria" w:hAnsiTheme="minorHAnsi" w:cstheme="minorHAnsi"/>
          <w:spacing w:val="9"/>
          <w:w w:val="25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DE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s: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w w:val="26"/>
          <w:sz w:val="22"/>
          <w:szCs w:val="22"/>
        </w:rPr>
        <w:t xml:space="preserve">  </w:t>
      </w:r>
      <w:r w:rsidRPr="006C082D">
        <w:rPr>
          <w:rFonts w:asciiTheme="minorHAnsi" w:eastAsia="Cambria" w:hAnsiTheme="minorHAnsi" w:cstheme="minorHAnsi"/>
          <w:spacing w:val="10"/>
          <w:w w:val="26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spacing w:val="1"/>
          <w:w w:val="26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cli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p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DE</w:t>
      </w:r>
      <w:r w:rsidRPr="006C082D">
        <w:rPr>
          <w:rFonts w:asciiTheme="minorHAnsi" w:eastAsia="Cambria" w:hAnsiTheme="minorHAnsi" w:cstheme="minorHAnsi"/>
          <w:spacing w:val="1"/>
          <w:w w:val="40"/>
          <w:sz w:val="22"/>
          <w:szCs w:val="22"/>
        </w:rPr>
        <w:t>,   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No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ep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d++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,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V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is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u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al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S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ud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,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V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6C082D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6C082D">
        <w:rPr>
          <w:rFonts w:asciiTheme="minorHAnsi" w:eastAsia="Cambria" w:hAnsiTheme="minorHAnsi" w:cstheme="minorHAnsi"/>
          <w:spacing w:val="1"/>
          <w:w w:val="62"/>
          <w:sz w:val="22"/>
          <w:szCs w:val="22"/>
        </w:rPr>
        <w:t>,    </w:t>
      </w:r>
      <w:r w:rsidRPr="006C082D">
        <w:rPr>
          <w:rFonts w:asciiTheme="minorHAnsi" w:eastAsia="Cambria" w:hAnsiTheme="minorHAnsi" w:cstheme="minorHAnsi"/>
          <w:spacing w:val="2"/>
          <w:w w:val="62"/>
          <w:sz w:val="22"/>
          <w:szCs w:val="22"/>
        </w:rPr>
        <w:t>T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x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6C082D">
        <w:rPr>
          <w:rFonts w:asciiTheme="minorHAnsi" w:eastAsia="Cambria" w:hAnsiTheme="minorHAnsi" w:cstheme="minorHAnsi"/>
          <w:w w:val="34"/>
          <w:sz w:val="22"/>
          <w:szCs w:val="22"/>
        </w:rPr>
        <w:t>-­</w:t>
      </w:r>
      <w:r w:rsidRPr="006C082D">
        <w:rPr>
          <w:rFonts w:asciiTheme="minorHAnsi" w:eastAsia="Cambria" w:hAnsiTheme="minorHAnsi" w:cstheme="minorHAnsi"/>
          <w:spacing w:val="1"/>
          <w:w w:val="34"/>
          <w:sz w:val="22"/>
          <w:szCs w:val="22"/>
        </w:rPr>
        <w:t>‐</w:t>
      </w:r>
      <w:r w:rsidRPr="006C082D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W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ang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ler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p w14:paraId="4A68B4AA" w14:textId="77777777" w:rsidR="009007BD" w:rsidRPr="006C082D" w:rsidRDefault="006C082D" w:rsidP="006C082D">
      <w:pPr>
        <w:spacing w:before="12"/>
        <w:rPr>
          <w:rFonts w:asciiTheme="minorHAnsi" w:eastAsia="Cambria" w:hAnsiTheme="minorHAnsi" w:cstheme="minorHAnsi"/>
          <w:sz w:val="22"/>
          <w:szCs w:val="22"/>
        </w:rPr>
      </w:pP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                            </w:t>
      </w:r>
      <w:r w:rsidRPr="006C082D">
        <w:rPr>
          <w:rFonts w:asciiTheme="minorHAnsi" w:eastAsia="Cambria" w:hAnsiTheme="minorHAnsi" w:cstheme="minorHAnsi"/>
          <w:spacing w:val="9"/>
          <w:w w:val="25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spacing w:val="2"/>
          <w:sz w:val="22"/>
          <w:szCs w:val="22"/>
        </w:rPr>
        <w:t>S</w:t>
      </w:r>
      <w:r w:rsidRPr="006C082D">
        <w:rPr>
          <w:rFonts w:asciiTheme="minorHAnsi" w:eastAsia="Cambria" w:hAnsiTheme="minorHAnsi" w:cstheme="minorHAnsi"/>
          <w:spacing w:val="1"/>
          <w:sz w:val="22"/>
          <w:szCs w:val="22"/>
        </w:rPr>
        <w:t>ec</w:t>
      </w:r>
      <w:r w:rsidRPr="006C082D">
        <w:rPr>
          <w:rFonts w:asciiTheme="minorHAnsi" w:eastAsia="Cambria" w:hAnsiTheme="minorHAnsi" w:cstheme="minorHAnsi"/>
          <w:spacing w:val="2"/>
          <w:sz w:val="22"/>
          <w:szCs w:val="22"/>
        </w:rPr>
        <w:t>u</w:t>
      </w:r>
      <w:r w:rsidRPr="006C082D">
        <w:rPr>
          <w:rFonts w:asciiTheme="minorHAnsi" w:eastAsia="Cambria" w:hAnsiTheme="minorHAnsi" w:cstheme="minorHAnsi"/>
          <w:spacing w:val="1"/>
          <w:sz w:val="22"/>
          <w:szCs w:val="22"/>
        </w:rPr>
        <w:t>rit</w:t>
      </w:r>
      <w:r w:rsidRPr="006C082D">
        <w:rPr>
          <w:rFonts w:asciiTheme="minorHAnsi" w:eastAsia="Cambria" w:hAnsiTheme="minorHAnsi" w:cstheme="minorHAnsi"/>
          <w:spacing w:val="2"/>
          <w:sz w:val="22"/>
          <w:szCs w:val="22"/>
        </w:rPr>
        <w:t>y</w:t>
      </w:r>
      <w:r w:rsidRPr="006C082D">
        <w:rPr>
          <w:rFonts w:asciiTheme="minorHAnsi" w:eastAsia="Cambria" w:hAnsiTheme="minorHAnsi" w:cstheme="minorHAnsi"/>
          <w:spacing w:val="1"/>
          <w:sz w:val="22"/>
          <w:szCs w:val="22"/>
        </w:rPr>
        <w:t>:</w:t>
      </w:r>
      <w:r w:rsidRPr="006C082D">
        <w:rPr>
          <w:rFonts w:asciiTheme="minorHAnsi" w:eastAsia="Cambria" w:hAnsiTheme="minorHAnsi" w:cstheme="minorHAnsi"/>
          <w:spacing w:val="12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spacing w:val="1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KAL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6C082D">
        <w:rPr>
          <w:rFonts w:asciiTheme="minorHAnsi" w:eastAsia="Cambria" w:hAnsiTheme="minorHAnsi" w:cstheme="minorHAnsi"/>
          <w:w w:val="34"/>
          <w:sz w:val="22"/>
          <w:szCs w:val="22"/>
        </w:rPr>
        <w:t>-­</w:t>
      </w:r>
      <w:r w:rsidRPr="006C082D">
        <w:rPr>
          <w:rFonts w:asciiTheme="minorHAnsi" w:eastAsia="Cambria" w:hAnsiTheme="minorHAnsi" w:cstheme="minorHAnsi"/>
          <w:spacing w:val="1"/>
          <w:w w:val="34"/>
          <w:sz w:val="22"/>
          <w:szCs w:val="22"/>
        </w:rPr>
        <w:t>‐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L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nux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oo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ls,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GDB</w:t>
      </w:r>
      <w:r w:rsidRPr="006C082D">
        <w:rPr>
          <w:rFonts w:asciiTheme="minorHAnsi" w:eastAsia="Cambria" w:hAnsiTheme="minorHAnsi" w:cstheme="minorHAnsi"/>
          <w:w w:val="103"/>
          <w:sz w:val="22"/>
          <w:szCs w:val="22"/>
        </w:rPr>
        <w:t>,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W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ires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ha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k</w:t>
      </w:r>
      <w:r w:rsidRPr="006C082D">
        <w:rPr>
          <w:rFonts w:asciiTheme="minorHAnsi" w:eastAsia="Cambria" w:hAnsiTheme="minorHAnsi" w:cstheme="minorHAnsi"/>
          <w:spacing w:val="1"/>
          <w:w w:val="40"/>
          <w:sz w:val="22"/>
          <w:szCs w:val="22"/>
        </w:rPr>
        <w:t>,</w:t>
      </w:r>
      <w:r w:rsidRPr="006C082D">
        <w:rPr>
          <w:rFonts w:asciiTheme="minorHAnsi" w:eastAsia="Cambria" w:hAnsiTheme="minorHAnsi" w:cstheme="minorHAnsi"/>
          <w:spacing w:val="1"/>
          <w:w w:val="40"/>
          <w:sz w:val="22"/>
          <w:szCs w:val="22"/>
        </w:rPr>
        <w:t xml:space="preserve">   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Ne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ss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u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s,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</w:t>
      </w:r>
      <w:r w:rsidRPr="006C082D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p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,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BRO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,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tc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p w14:paraId="2DE7B700" w14:textId="77777777" w:rsidR="009007BD" w:rsidRPr="006C082D" w:rsidRDefault="006C082D" w:rsidP="006C082D">
      <w:pPr>
        <w:spacing w:before="12"/>
        <w:rPr>
          <w:rFonts w:asciiTheme="minorHAnsi" w:eastAsia="Cambria" w:hAnsiTheme="minorHAnsi" w:cstheme="minorHAnsi"/>
          <w:sz w:val="22"/>
          <w:szCs w:val="22"/>
        </w:rPr>
      </w:pP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                            </w:t>
      </w:r>
      <w:r w:rsidRPr="006C082D">
        <w:rPr>
          <w:rFonts w:asciiTheme="minorHAnsi" w:eastAsia="Cambria" w:hAnsiTheme="minorHAnsi" w:cstheme="minorHAnsi"/>
          <w:spacing w:val="9"/>
          <w:w w:val="25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spacing w:val="2"/>
          <w:sz w:val="22"/>
          <w:szCs w:val="22"/>
        </w:rPr>
        <w:t>Ne</w:t>
      </w:r>
      <w:r w:rsidRPr="006C082D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6C082D">
        <w:rPr>
          <w:rFonts w:asciiTheme="minorHAnsi" w:eastAsia="Cambria" w:hAnsiTheme="minorHAnsi" w:cstheme="minorHAnsi"/>
          <w:spacing w:val="2"/>
          <w:sz w:val="22"/>
          <w:szCs w:val="22"/>
        </w:rPr>
        <w:t>wo</w:t>
      </w:r>
      <w:r w:rsidRPr="006C082D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6C082D">
        <w:rPr>
          <w:rFonts w:asciiTheme="minorHAnsi" w:eastAsia="Cambria" w:hAnsiTheme="minorHAnsi" w:cstheme="minorHAnsi"/>
          <w:spacing w:val="2"/>
          <w:sz w:val="22"/>
          <w:szCs w:val="22"/>
        </w:rPr>
        <w:t>k</w:t>
      </w:r>
      <w:r w:rsidRPr="006C082D">
        <w:rPr>
          <w:rFonts w:asciiTheme="minorHAnsi" w:eastAsia="Cambria" w:hAnsiTheme="minorHAnsi" w:cstheme="minorHAnsi"/>
          <w:spacing w:val="11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spacing w:val="1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v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ic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es</w:t>
      </w:r>
      <w:r w:rsidRPr="006C082D">
        <w:rPr>
          <w:rFonts w:asciiTheme="minorHAnsi" w:eastAsia="Cambria" w:hAnsiTheme="minorHAnsi" w:cstheme="minorHAnsi"/>
          <w:spacing w:val="1"/>
          <w:w w:val="43"/>
          <w:sz w:val="22"/>
          <w:szCs w:val="22"/>
        </w:rPr>
        <w:t>:   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DNS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,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DHCP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,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TFTP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,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FTP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,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Sy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LOG</w:t>
      </w:r>
      <w:r w:rsidRPr="006C082D">
        <w:rPr>
          <w:rFonts w:asciiTheme="minorHAnsi" w:eastAsia="Cambria" w:hAnsiTheme="minorHAnsi" w:cstheme="minorHAnsi"/>
          <w:spacing w:val="1"/>
          <w:w w:val="40"/>
          <w:sz w:val="22"/>
          <w:szCs w:val="22"/>
        </w:rPr>
        <w:t>,   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AAA/TACACS+</w:t>
      </w:r>
      <w:r w:rsidRPr="006C082D">
        <w:rPr>
          <w:rFonts w:asciiTheme="minorHAnsi" w:eastAsia="Cambria" w:hAnsiTheme="minorHAnsi" w:cstheme="minorHAnsi"/>
          <w:spacing w:val="1"/>
          <w:w w:val="60"/>
          <w:sz w:val="22"/>
          <w:szCs w:val="22"/>
        </w:rPr>
        <w:t>,    e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tc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> </w:t>
      </w:r>
    </w:p>
    <w:p w14:paraId="2D643B4A" w14:textId="77777777" w:rsidR="009007BD" w:rsidRPr="006C082D" w:rsidRDefault="006C082D" w:rsidP="006C082D">
      <w:pPr>
        <w:spacing w:before="7"/>
        <w:rPr>
          <w:rFonts w:asciiTheme="minorHAnsi" w:eastAsia="Cambria" w:hAnsiTheme="minorHAnsi" w:cstheme="minorHAnsi"/>
          <w:sz w:val="22"/>
          <w:szCs w:val="22"/>
        </w:rPr>
      </w:pP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                               </w:t>
      </w:r>
      <w:r w:rsidRPr="006C082D">
        <w:rPr>
          <w:rFonts w:asciiTheme="minorHAnsi" w:eastAsia="Cambria" w:hAnsiTheme="minorHAnsi" w:cstheme="minorHAnsi"/>
          <w:spacing w:val="9"/>
          <w:w w:val="25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> </w:t>
      </w:r>
    </w:p>
    <w:p w14:paraId="794359E0" w14:textId="77777777" w:rsidR="009007BD" w:rsidRPr="006C082D" w:rsidRDefault="006C082D" w:rsidP="006C082D">
      <w:pPr>
        <w:spacing w:before="12"/>
        <w:rPr>
          <w:rFonts w:asciiTheme="minorHAnsi" w:eastAsia="Cambria" w:hAnsiTheme="minorHAnsi" w:cstheme="minorHAnsi"/>
          <w:sz w:val="22"/>
          <w:szCs w:val="22"/>
        </w:rPr>
      </w:pPr>
      <w:r w:rsidRPr="006C082D">
        <w:rPr>
          <w:rFonts w:asciiTheme="minorHAnsi" w:hAnsiTheme="minorHAnsi" w:cstheme="minorHAnsi"/>
          <w:sz w:val="22"/>
          <w:szCs w:val="22"/>
        </w:rPr>
        <w:t xml:space="preserve">    </w:t>
      </w:r>
      <w:r w:rsidRPr="006C082D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b/>
          <w:spacing w:val="2"/>
          <w:sz w:val="22"/>
          <w:szCs w:val="22"/>
        </w:rPr>
        <w:t>Techn</w:t>
      </w:r>
      <w:r w:rsidRPr="006C082D">
        <w:rPr>
          <w:rFonts w:asciiTheme="minorHAnsi" w:eastAsia="Cambria" w:hAnsiTheme="minorHAnsi" w:cstheme="minorHAnsi"/>
          <w:b/>
          <w:spacing w:val="1"/>
          <w:sz w:val="22"/>
          <w:szCs w:val="22"/>
        </w:rPr>
        <w:t>i</w:t>
      </w:r>
      <w:r w:rsidRPr="006C082D">
        <w:rPr>
          <w:rFonts w:asciiTheme="minorHAnsi" w:eastAsia="Cambria" w:hAnsiTheme="minorHAnsi" w:cstheme="minorHAnsi"/>
          <w:b/>
          <w:spacing w:val="2"/>
          <w:sz w:val="22"/>
          <w:szCs w:val="22"/>
        </w:rPr>
        <w:t>ca</w:t>
      </w:r>
      <w:r w:rsidRPr="006C082D">
        <w:rPr>
          <w:rFonts w:asciiTheme="minorHAnsi" w:eastAsia="Cambria" w:hAnsiTheme="minorHAnsi" w:cstheme="minorHAnsi"/>
          <w:b/>
          <w:spacing w:val="1"/>
          <w:sz w:val="22"/>
          <w:szCs w:val="22"/>
        </w:rPr>
        <w:t>l</w:t>
      </w:r>
      <w:r w:rsidRPr="006C082D">
        <w:rPr>
          <w:rFonts w:asciiTheme="minorHAnsi" w:eastAsia="Cambria" w:hAnsiTheme="minorHAnsi" w:cstheme="minorHAnsi"/>
          <w:b/>
          <w:spacing w:val="16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b/>
          <w:spacing w:val="1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b/>
          <w:spacing w:val="3"/>
          <w:w w:val="103"/>
          <w:sz w:val="22"/>
          <w:szCs w:val="22"/>
        </w:rPr>
        <w:t>W</w:t>
      </w:r>
      <w:r w:rsidRPr="006C082D">
        <w:rPr>
          <w:rFonts w:asciiTheme="minorHAnsi" w:eastAsia="Cambria" w:hAnsiTheme="minorHAnsi" w:cstheme="minorHAnsi"/>
          <w:b/>
          <w:spacing w:val="1"/>
          <w:w w:val="103"/>
          <w:sz w:val="22"/>
          <w:szCs w:val="22"/>
        </w:rPr>
        <w:t>riti</w:t>
      </w:r>
      <w:r w:rsidRPr="006C082D">
        <w:rPr>
          <w:rFonts w:asciiTheme="minorHAnsi" w:eastAsia="Cambria" w:hAnsiTheme="minorHAnsi" w:cstheme="minorHAnsi"/>
          <w:b/>
          <w:spacing w:val="2"/>
          <w:w w:val="103"/>
          <w:sz w:val="22"/>
          <w:szCs w:val="22"/>
        </w:rPr>
        <w:t>n</w:t>
      </w:r>
      <w:r w:rsidRPr="006C082D">
        <w:rPr>
          <w:rFonts w:asciiTheme="minorHAnsi" w:eastAsia="Cambria" w:hAnsiTheme="minorHAnsi" w:cstheme="minorHAnsi"/>
          <w:b/>
          <w:spacing w:val="1"/>
          <w:w w:val="103"/>
          <w:sz w:val="22"/>
          <w:szCs w:val="22"/>
        </w:rPr>
        <w:t>g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w w:val="34"/>
          <w:sz w:val="22"/>
          <w:szCs w:val="22"/>
        </w:rPr>
        <w:t>-­</w:t>
      </w:r>
      <w:r w:rsidRPr="006C082D">
        <w:rPr>
          <w:rFonts w:asciiTheme="minorHAnsi" w:eastAsia="Cambria" w:hAnsiTheme="minorHAnsi" w:cstheme="minorHAnsi"/>
          <w:spacing w:val="1"/>
          <w:w w:val="34"/>
          <w:sz w:val="22"/>
          <w:szCs w:val="22"/>
        </w:rPr>
        <w:t>‐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P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fici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en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6C082D">
        <w:rPr>
          <w:rFonts w:asciiTheme="minorHAnsi" w:eastAsia="Cambria" w:hAnsiTheme="minorHAnsi" w:cstheme="minorHAnsi"/>
          <w:spacing w:val="2"/>
          <w:w w:val="56"/>
          <w:sz w:val="22"/>
          <w:szCs w:val="22"/>
        </w:rPr>
        <w:t>n</w:t>
      </w:r>
      <w:r w:rsidRPr="006C082D">
        <w:rPr>
          <w:rFonts w:asciiTheme="minorHAnsi" w:eastAsia="Cambria" w:hAnsiTheme="minorHAnsi" w:cstheme="minorHAnsi"/>
          <w:spacing w:val="2"/>
          <w:w w:val="56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56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deve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op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ng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ne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wo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6C082D">
        <w:rPr>
          <w:rFonts w:asciiTheme="minorHAnsi" w:eastAsia="Cambria" w:hAnsiTheme="minorHAnsi" w:cstheme="minorHAnsi"/>
          <w:spacing w:val="2"/>
          <w:w w:val="54"/>
          <w:sz w:val="22"/>
          <w:szCs w:val="22"/>
        </w:rPr>
        <w:t xml:space="preserve">k   </w:t>
      </w:r>
      <w:r w:rsidRPr="006C082D">
        <w:rPr>
          <w:rFonts w:asciiTheme="minorHAnsi" w:eastAsia="Cambria" w:hAnsiTheme="minorHAnsi" w:cstheme="minorHAnsi"/>
          <w:spacing w:val="1"/>
          <w:w w:val="54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spacing w:val="2"/>
          <w:w w:val="69"/>
          <w:sz w:val="22"/>
          <w:szCs w:val="22"/>
        </w:rPr>
        <w:t xml:space="preserve">nd   </w:t>
      </w:r>
      <w:r w:rsidRPr="006C082D">
        <w:rPr>
          <w:rFonts w:asciiTheme="minorHAnsi" w:eastAsia="Cambria" w:hAnsiTheme="minorHAnsi" w:cstheme="minorHAnsi"/>
          <w:spacing w:val="1"/>
          <w:w w:val="69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c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u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rit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y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po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lici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s,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spacing w:val="2"/>
          <w:w w:val="69"/>
          <w:sz w:val="22"/>
          <w:szCs w:val="22"/>
        </w:rPr>
        <w:t>nd    </w:t>
      </w:r>
    </w:p>
    <w:p w14:paraId="27DBD7F8" w14:textId="77777777" w:rsidR="009007BD" w:rsidRPr="006C082D" w:rsidRDefault="006C082D" w:rsidP="006C082D">
      <w:pPr>
        <w:spacing w:before="12"/>
        <w:ind w:left="360"/>
        <w:rPr>
          <w:rFonts w:asciiTheme="minorHAnsi" w:eastAsia="Cambria" w:hAnsiTheme="minorHAnsi" w:cstheme="minorHAnsi"/>
          <w:sz w:val="22"/>
          <w:szCs w:val="22"/>
        </w:rPr>
      </w:pPr>
      <w:r w:rsidRPr="006C082D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6C082D">
        <w:rPr>
          <w:rFonts w:asciiTheme="minorHAnsi" w:eastAsia="Cambria" w:hAnsiTheme="minorHAnsi" w:cstheme="minorHAnsi"/>
          <w:spacing w:val="2"/>
          <w:sz w:val="22"/>
          <w:szCs w:val="22"/>
        </w:rPr>
        <w:t>ev</w:t>
      </w:r>
      <w:r w:rsidRPr="006C082D">
        <w:rPr>
          <w:rFonts w:asciiTheme="minorHAnsi" w:eastAsia="Cambria" w:hAnsiTheme="minorHAnsi" w:cstheme="minorHAnsi"/>
          <w:spacing w:val="1"/>
          <w:sz w:val="22"/>
          <w:szCs w:val="22"/>
        </w:rPr>
        <w:t>ie</w:t>
      </w:r>
      <w:r w:rsidRPr="006C082D">
        <w:rPr>
          <w:rFonts w:asciiTheme="minorHAnsi" w:eastAsia="Cambria" w:hAnsiTheme="minorHAnsi" w:cstheme="minorHAnsi"/>
          <w:spacing w:val="3"/>
          <w:sz w:val="22"/>
          <w:szCs w:val="22"/>
        </w:rPr>
        <w:t>w</w:t>
      </w:r>
      <w:r w:rsidRPr="006C082D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6C082D">
        <w:rPr>
          <w:rFonts w:asciiTheme="minorHAnsi" w:eastAsia="Cambria" w:hAnsiTheme="minorHAnsi" w:cstheme="minorHAnsi"/>
          <w:spacing w:val="2"/>
          <w:sz w:val="22"/>
          <w:szCs w:val="22"/>
        </w:rPr>
        <w:t>ng</w:t>
      </w:r>
      <w:r w:rsidRPr="006C082D">
        <w:rPr>
          <w:rFonts w:asciiTheme="minorHAnsi" w:eastAsia="Cambria" w:hAnsiTheme="minorHAnsi" w:cstheme="minorHAnsi"/>
          <w:spacing w:val="15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spacing w:val="1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ft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wa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,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v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ice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and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uppo</w:t>
      </w:r>
      <w:r w:rsidRPr="006C082D">
        <w:rPr>
          <w:rFonts w:asciiTheme="minorHAnsi" w:eastAsia="Cambria" w:hAnsiTheme="minorHAnsi" w:cstheme="minorHAnsi"/>
          <w:spacing w:val="1"/>
          <w:w w:val="61"/>
          <w:sz w:val="22"/>
          <w:szCs w:val="22"/>
        </w:rPr>
        <w:t>rt   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do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c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u</w:t>
      </w:r>
      <w:r w:rsidRPr="006C082D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ons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p w14:paraId="37F906A8" w14:textId="77777777" w:rsidR="009007BD" w:rsidRPr="006C082D" w:rsidRDefault="009007BD" w:rsidP="006C082D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67813265" w14:textId="77777777" w:rsidR="009007BD" w:rsidRPr="006C082D" w:rsidRDefault="006C082D" w:rsidP="006C082D">
      <w:pPr>
        <w:rPr>
          <w:rFonts w:asciiTheme="minorHAnsi" w:eastAsia="Cambria" w:hAnsiTheme="minorHAnsi" w:cstheme="minorHAnsi"/>
          <w:sz w:val="22"/>
          <w:szCs w:val="22"/>
        </w:rPr>
        <w:sectPr w:rsidR="009007BD" w:rsidRPr="006C082D">
          <w:pgSz w:w="11920" w:h="16840"/>
          <w:pgMar w:top="1260" w:right="1340" w:bottom="280" w:left="1340" w:header="720" w:footer="720" w:gutter="0"/>
          <w:cols w:num="2" w:space="720" w:equalWidth="0">
            <w:col w:w="149" w:space="1756"/>
            <w:col w:w="7335"/>
          </w:cols>
        </w:sectPr>
      </w:pPr>
      <w:r w:rsidRPr="006C082D">
        <w:rPr>
          <w:rFonts w:asciiTheme="minorHAnsi" w:hAnsiTheme="minorHAnsi" w:cstheme="minorHAnsi"/>
          <w:sz w:val="22"/>
          <w:szCs w:val="22"/>
        </w:rPr>
        <w:t xml:space="preserve">    </w:t>
      </w:r>
      <w:r w:rsidRPr="006C082D">
        <w:rPr>
          <w:rFonts w:asciiTheme="minorHAnsi" w:hAnsiTheme="minorHAnsi" w:cstheme="minorHAnsi"/>
          <w:spacing w:val="29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b/>
          <w:spacing w:val="2"/>
          <w:sz w:val="22"/>
          <w:szCs w:val="22"/>
        </w:rPr>
        <w:t>Peop</w:t>
      </w:r>
      <w:r w:rsidRPr="006C082D">
        <w:rPr>
          <w:rFonts w:asciiTheme="minorHAnsi" w:eastAsia="Cambria" w:hAnsiTheme="minorHAnsi" w:cstheme="minorHAnsi"/>
          <w:b/>
          <w:spacing w:val="1"/>
          <w:sz w:val="22"/>
          <w:szCs w:val="22"/>
        </w:rPr>
        <w:t>l</w:t>
      </w:r>
      <w:r w:rsidRPr="006C082D">
        <w:rPr>
          <w:rFonts w:asciiTheme="minorHAnsi" w:eastAsia="Cambria" w:hAnsiTheme="minorHAnsi" w:cstheme="minorHAnsi"/>
          <w:b/>
          <w:spacing w:val="2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b/>
          <w:spacing w:val="8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b/>
          <w:spacing w:val="1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b/>
          <w:spacing w:val="2"/>
          <w:w w:val="103"/>
          <w:sz w:val="22"/>
          <w:szCs w:val="22"/>
        </w:rPr>
        <w:t>Sk</w:t>
      </w:r>
      <w:r w:rsidRPr="006C082D">
        <w:rPr>
          <w:rFonts w:asciiTheme="minorHAnsi" w:eastAsia="Cambria" w:hAnsiTheme="minorHAnsi" w:cstheme="minorHAnsi"/>
          <w:b/>
          <w:spacing w:val="1"/>
          <w:w w:val="103"/>
          <w:sz w:val="22"/>
          <w:szCs w:val="22"/>
        </w:rPr>
        <w:t>ill</w:t>
      </w:r>
      <w:r w:rsidRPr="006C082D">
        <w:rPr>
          <w:rFonts w:asciiTheme="minorHAnsi" w:eastAsia="Cambria" w:hAnsiTheme="minorHAnsi" w:cstheme="minorHAnsi"/>
          <w:b/>
          <w:spacing w:val="2"/>
          <w:w w:val="103"/>
          <w:sz w:val="22"/>
          <w:szCs w:val="22"/>
        </w:rPr>
        <w:t>s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–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G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at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p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la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ye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r,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racti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ve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k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ills,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nd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c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u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st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6C082D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v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ic</w:t>
      </w:r>
      <w:r w:rsidRPr="006C082D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6C082D">
        <w:rPr>
          <w:rFonts w:asciiTheme="minorHAnsi" w:eastAsia="Cambria" w:hAnsiTheme="minorHAnsi" w:cstheme="minorHAnsi"/>
          <w:sz w:val="22"/>
          <w:szCs w:val="22"/>
        </w:rPr>
        <w:t xml:space="preserve">  </w:t>
      </w:r>
      <w:r w:rsidRPr="006C082D">
        <w:rPr>
          <w:rFonts w:asciiTheme="minorHAnsi" w:eastAsia="Cambria" w:hAnsiTheme="minorHAnsi" w:cstheme="minorHAnsi"/>
          <w:spacing w:val="15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p w14:paraId="627744F3" w14:textId="77777777" w:rsidR="009007BD" w:rsidRPr="006C082D" w:rsidRDefault="006C082D" w:rsidP="006C082D">
      <w:pPr>
        <w:spacing w:before="17"/>
        <w:ind w:left="105"/>
        <w:rPr>
          <w:rFonts w:asciiTheme="minorHAnsi" w:eastAsia="Cambria" w:hAnsiTheme="minorHAnsi" w:cstheme="minorHAnsi"/>
          <w:sz w:val="22"/>
          <w:szCs w:val="22"/>
        </w:rPr>
      </w:pPr>
      <w:r w:rsidRPr="006C082D">
        <w:rPr>
          <w:rFonts w:asciiTheme="minorHAnsi" w:eastAsia="Cambria" w:hAnsiTheme="minorHAnsi" w:cstheme="minorHAnsi"/>
          <w:b/>
          <w:spacing w:val="2"/>
          <w:sz w:val="22"/>
          <w:szCs w:val="22"/>
        </w:rPr>
        <w:t>ACADE</w:t>
      </w:r>
      <w:r w:rsidRPr="006C082D">
        <w:rPr>
          <w:rFonts w:asciiTheme="minorHAnsi" w:eastAsia="Cambria" w:hAnsiTheme="minorHAnsi" w:cstheme="minorHAnsi"/>
          <w:b/>
          <w:spacing w:val="3"/>
          <w:sz w:val="22"/>
          <w:szCs w:val="22"/>
        </w:rPr>
        <w:t>M</w:t>
      </w:r>
      <w:r w:rsidRPr="006C082D">
        <w:rPr>
          <w:rFonts w:asciiTheme="minorHAnsi" w:eastAsia="Cambria" w:hAnsiTheme="minorHAnsi" w:cstheme="minorHAnsi"/>
          <w:b/>
          <w:spacing w:val="1"/>
          <w:sz w:val="22"/>
          <w:szCs w:val="22"/>
        </w:rPr>
        <w:t>I</w:t>
      </w:r>
      <w:r w:rsidRPr="006C082D">
        <w:rPr>
          <w:rFonts w:asciiTheme="minorHAnsi" w:eastAsia="Cambria" w:hAnsiTheme="minorHAnsi" w:cstheme="minorHAnsi"/>
          <w:b/>
          <w:spacing w:val="2"/>
          <w:sz w:val="22"/>
          <w:szCs w:val="22"/>
        </w:rPr>
        <w:t>C</w:t>
      </w:r>
      <w:r w:rsidRPr="006C082D">
        <w:rPr>
          <w:rFonts w:asciiTheme="minorHAnsi" w:eastAsia="Cambria" w:hAnsiTheme="minorHAnsi" w:cstheme="minorHAnsi"/>
          <w:b/>
          <w:spacing w:val="19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b/>
          <w:spacing w:val="1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b/>
          <w:spacing w:val="2"/>
          <w:w w:val="103"/>
          <w:sz w:val="22"/>
          <w:szCs w:val="22"/>
        </w:rPr>
        <w:t>ENGAGE</w:t>
      </w:r>
      <w:r w:rsidRPr="006C082D">
        <w:rPr>
          <w:rFonts w:asciiTheme="minorHAnsi" w:eastAsia="Cambria" w:hAnsiTheme="minorHAnsi" w:cstheme="minorHAnsi"/>
          <w:b/>
          <w:spacing w:val="3"/>
          <w:w w:val="103"/>
          <w:sz w:val="22"/>
          <w:szCs w:val="22"/>
        </w:rPr>
        <w:t>M</w:t>
      </w:r>
      <w:r w:rsidRPr="006C082D">
        <w:rPr>
          <w:rFonts w:asciiTheme="minorHAnsi" w:eastAsia="Cambria" w:hAnsiTheme="minorHAnsi" w:cstheme="minorHAnsi"/>
          <w:b/>
          <w:spacing w:val="2"/>
          <w:w w:val="103"/>
          <w:sz w:val="22"/>
          <w:szCs w:val="22"/>
        </w:rPr>
        <w:t>ENTS</w:t>
      </w:r>
      <w:r w:rsidRPr="006C082D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b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b/>
          <w:spacing w:val="2"/>
          <w:w w:val="103"/>
          <w:sz w:val="22"/>
          <w:szCs w:val="22"/>
        </w:rPr>
        <w:t>&amp;</w:t>
      </w:r>
      <w:r w:rsidRPr="006C082D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b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b/>
          <w:spacing w:val="3"/>
          <w:w w:val="103"/>
          <w:sz w:val="22"/>
          <w:szCs w:val="22"/>
        </w:rPr>
        <w:t>M</w:t>
      </w:r>
      <w:r w:rsidRPr="006C082D">
        <w:rPr>
          <w:rFonts w:asciiTheme="minorHAnsi" w:eastAsia="Cambria" w:hAnsiTheme="minorHAnsi" w:cstheme="minorHAnsi"/>
          <w:b/>
          <w:spacing w:val="2"/>
          <w:w w:val="103"/>
          <w:sz w:val="22"/>
          <w:szCs w:val="22"/>
        </w:rPr>
        <w:t>ER</w:t>
      </w:r>
      <w:r w:rsidRPr="006C082D">
        <w:rPr>
          <w:rFonts w:asciiTheme="minorHAnsi" w:eastAsia="Cambria" w:hAnsiTheme="minorHAnsi" w:cstheme="minorHAnsi"/>
          <w:b/>
          <w:spacing w:val="1"/>
          <w:w w:val="103"/>
          <w:sz w:val="22"/>
          <w:szCs w:val="22"/>
        </w:rPr>
        <w:t>I</w:t>
      </w:r>
      <w:r w:rsidRPr="006C082D">
        <w:rPr>
          <w:rFonts w:asciiTheme="minorHAnsi" w:eastAsia="Cambria" w:hAnsiTheme="minorHAnsi" w:cstheme="minorHAnsi"/>
          <w:b/>
          <w:spacing w:val="2"/>
          <w:w w:val="103"/>
          <w:sz w:val="22"/>
          <w:szCs w:val="22"/>
        </w:rPr>
        <w:t>TS</w:t>
      </w:r>
      <w:r w:rsidRPr="006C082D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 </w:t>
      </w:r>
    </w:p>
    <w:p w14:paraId="149D0C93" w14:textId="77777777" w:rsidR="009007BD" w:rsidRPr="006C082D" w:rsidRDefault="006C082D" w:rsidP="006C082D">
      <w:pPr>
        <w:spacing w:before="22"/>
        <w:ind w:left="1905"/>
        <w:rPr>
          <w:rFonts w:asciiTheme="minorHAnsi" w:eastAsia="Cambria" w:hAnsiTheme="minorHAnsi" w:cstheme="minorHAnsi"/>
          <w:sz w:val="22"/>
          <w:szCs w:val="22"/>
        </w:rPr>
      </w:pPr>
      <w:r w:rsidRPr="006C082D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6C082D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spacing w:val="2"/>
          <w:sz w:val="22"/>
          <w:szCs w:val="22"/>
        </w:rPr>
        <w:t>Ce</w:t>
      </w:r>
      <w:r w:rsidRPr="006C082D">
        <w:rPr>
          <w:rFonts w:asciiTheme="minorHAnsi" w:eastAsia="Cambria" w:hAnsiTheme="minorHAnsi" w:cstheme="minorHAnsi"/>
          <w:spacing w:val="1"/>
          <w:sz w:val="22"/>
          <w:szCs w:val="22"/>
        </w:rPr>
        <w:t>rtific</w:t>
      </w:r>
      <w:r w:rsidRPr="006C082D">
        <w:rPr>
          <w:rFonts w:asciiTheme="minorHAnsi" w:eastAsia="Cambria" w:hAnsiTheme="minorHAnsi" w:cstheme="minorHAnsi"/>
          <w:spacing w:val="2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6C082D">
        <w:rPr>
          <w:rFonts w:asciiTheme="minorHAnsi" w:eastAsia="Cambria" w:hAnsiTheme="minorHAnsi" w:cstheme="minorHAnsi"/>
          <w:spacing w:val="2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spacing w:val="15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spacing w:val="1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f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c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ade</w:t>
      </w:r>
      <w:r w:rsidRPr="006C082D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ic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Ex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c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ll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en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c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,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UT</w:t>
      </w:r>
      <w:r w:rsidRPr="006C082D">
        <w:rPr>
          <w:rFonts w:asciiTheme="minorHAnsi" w:eastAsia="Cambria" w:hAnsiTheme="minorHAnsi" w:cstheme="minorHAnsi"/>
          <w:w w:val="34"/>
          <w:sz w:val="22"/>
          <w:szCs w:val="22"/>
        </w:rPr>
        <w:t>-­</w:t>
      </w:r>
      <w:r w:rsidRPr="006C082D">
        <w:rPr>
          <w:rFonts w:asciiTheme="minorHAnsi" w:eastAsia="Cambria" w:hAnsiTheme="minorHAnsi" w:cstheme="minorHAnsi"/>
          <w:spacing w:val="1"/>
          <w:w w:val="34"/>
          <w:sz w:val="22"/>
          <w:szCs w:val="22"/>
        </w:rPr>
        <w:t>‐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Da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ll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Co</w:t>
      </w:r>
      <w:r w:rsidRPr="006C082D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pu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ter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S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cie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ce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Dep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6C082D">
        <w:rPr>
          <w:rFonts w:asciiTheme="minorHAnsi" w:eastAsia="Cambria" w:hAnsiTheme="minorHAnsi" w:cstheme="minorHAnsi"/>
          <w:w w:val="103"/>
          <w:sz w:val="22"/>
          <w:szCs w:val="22"/>
        </w:rPr>
        <w:t>.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p w14:paraId="67F82543" w14:textId="77777777" w:rsidR="009007BD" w:rsidRPr="006C082D" w:rsidRDefault="006C082D" w:rsidP="006C082D">
      <w:pPr>
        <w:spacing w:before="60"/>
        <w:ind w:left="1905"/>
        <w:rPr>
          <w:rFonts w:asciiTheme="minorHAnsi" w:eastAsia="Cambria" w:hAnsiTheme="minorHAnsi" w:cstheme="minorHAnsi"/>
          <w:sz w:val="22"/>
          <w:szCs w:val="22"/>
        </w:rPr>
      </w:pPr>
      <w:r w:rsidRPr="006C082D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6C082D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spacing w:val="2"/>
          <w:sz w:val="22"/>
          <w:szCs w:val="22"/>
        </w:rPr>
        <w:t>Co</w:t>
      </w:r>
      <w:r w:rsidRPr="006C082D">
        <w:rPr>
          <w:rFonts w:asciiTheme="minorHAnsi" w:eastAsia="Cambria" w:hAnsiTheme="minorHAnsi" w:cstheme="minorHAnsi"/>
          <w:spacing w:val="3"/>
          <w:sz w:val="22"/>
          <w:szCs w:val="22"/>
        </w:rPr>
        <w:t>m</w:t>
      </w:r>
      <w:r w:rsidRPr="006C082D">
        <w:rPr>
          <w:rFonts w:asciiTheme="minorHAnsi" w:eastAsia="Cambria" w:hAnsiTheme="minorHAnsi" w:cstheme="minorHAnsi"/>
          <w:spacing w:val="2"/>
          <w:sz w:val="22"/>
          <w:szCs w:val="22"/>
        </w:rPr>
        <w:t>pu</w:t>
      </w:r>
      <w:r w:rsidRPr="006C082D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6C082D">
        <w:rPr>
          <w:rFonts w:asciiTheme="minorHAnsi" w:eastAsia="Cambria" w:hAnsiTheme="minorHAnsi" w:cstheme="minorHAnsi"/>
          <w:spacing w:val="2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6C082D">
        <w:rPr>
          <w:rFonts w:asciiTheme="minorHAnsi" w:eastAsia="Cambria" w:hAnsiTheme="minorHAnsi" w:cstheme="minorHAnsi"/>
          <w:spacing w:val="15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spacing w:val="1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Se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c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u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rit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y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G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oup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    </w:t>
      </w:r>
    </w:p>
    <w:p w14:paraId="35BA6E95" w14:textId="77777777" w:rsidR="009007BD" w:rsidRPr="006C082D" w:rsidRDefault="006C082D" w:rsidP="006C082D">
      <w:pPr>
        <w:spacing w:before="55"/>
        <w:ind w:left="1905"/>
        <w:rPr>
          <w:rFonts w:asciiTheme="minorHAnsi" w:eastAsia="Cambria" w:hAnsiTheme="minorHAnsi" w:cstheme="minorHAnsi"/>
          <w:sz w:val="22"/>
          <w:szCs w:val="22"/>
        </w:rPr>
      </w:pPr>
      <w:r w:rsidRPr="006C082D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6C082D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spacing w:val="2"/>
          <w:sz w:val="22"/>
          <w:szCs w:val="22"/>
        </w:rPr>
        <w:t>Na</w:t>
      </w:r>
      <w:r w:rsidRPr="006C082D">
        <w:rPr>
          <w:rFonts w:asciiTheme="minorHAnsi" w:eastAsia="Cambria" w:hAnsiTheme="minorHAnsi" w:cstheme="minorHAnsi"/>
          <w:spacing w:val="1"/>
          <w:sz w:val="22"/>
          <w:szCs w:val="22"/>
        </w:rPr>
        <w:t>ti</w:t>
      </w:r>
      <w:r w:rsidRPr="006C082D">
        <w:rPr>
          <w:rFonts w:asciiTheme="minorHAnsi" w:eastAsia="Cambria" w:hAnsiTheme="minorHAnsi" w:cstheme="minorHAnsi"/>
          <w:spacing w:val="2"/>
          <w:sz w:val="22"/>
          <w:szCs w:val="22"/>
        </w:rPr>
        <w:t>on</w:t>
      </w:r>
      <w:r w:rsidRPr="006C082D">
        <w:rPr>
          <w:rFonts w:asciiTheme="minorHAnsi" w:eastAsia="Cambria" w:hAnsiTheme="minorHAnsi" w:cstheme="minorHAnsi"/>
          <w:spacing w:val="1"/>
          <w:sz w:val="22"/>
          <w:szCs w:val="22"/>
        </w:rPr>
        <w:t>al</w:t>
      </w:r>
      <w:r w:rsidRPr="006C082D">
        <w:rPr>
          <w:rFonts w:asciiTheme="minorHAnsi" w:eastAsia="Cambria" w:hAnsiTheme="minorHAnsi" w:cstheme="minorHAnsi"/>
          <w:spacing w:val="11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spacing w:val="1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ci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y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f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B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lac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k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gi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nee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s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p w14:paraId="4C310B8A" w14:textId="77777777" w:rsidR="009007BD" w:rsidRPr="006C082D" w:rsidRDefault="006C082D" w:rsidP="006C082D">
      <w:pPr>
        <w:spacing w:before="60"/>
        <w:ind w:left="1905"/>
        <w:rPr>
          <w:rFonts w:asciiTheme="minorHAnsi" w:eastAsia="Cambria" w:hAnsiTheme="minorHAnsi" w:cstheme="minorHAnsi"/>
          <w:sz w:val="22"/>
          <w:szCs w:val="22"/>
        </w:rPr>
      </w:pPr>
      <w:r w:rsidRPr="006C082D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6C082D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spacing w:val="2"/>
          <w:sz w:val="22"/>
          <w:szCs w:val="22"/>
        </w:rPr>
        <w:t>Ph</w:t>
      </w:r>
      <w:r w:rsidRPr="006C082D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6C082D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spacing w:val="1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The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Kapp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Hono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So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ci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y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>     </w:t>
      </w:r>
    </w:p>
    <w:p w14:paraId="10949CEE" w14:textId="77777777" w:rsidR="009007BD" w:rsidRPr="006C082D" w:rsidRDefault="006C082D" w:rsidP="006C082D">
      <w:pPr>
        <w:spacing w:before="55"/>
        <w:ind w:left="1905"/>
        <w:rPr>
          <w:rFonts w:asciiTheme="minorHAnsi" w:eastAsia="Cambria" w:hAnsiTheme="minorHAnsi" w:cstheme="minorHAnsi"/>
          <w:sz w:val="22"/>
          <w:szCs w:val="22"/>
        </w:rPr>
      </w:pPr>
      <w:r w:rsidRPr="006C082D">
        <w:rPr>
          <w:rFonts w:asciiTheme="minorHAnsi" w:hAnsiTheme="minorHAnsi" w:cstheme="minorHAnsi"/>
          <w:w w:val="136"/>
          <w:sz w:val="22"/>
          <w:szCs w:val="22"/>
        </w:rPr>
        <w:t xml:space="preserve">•  </w:t>
      </w:r>
      <w:r w:rsidRPr="006C082D">
        <w:rPr>
          <w:rFonts w:asciiTheme="minorHAnsi" w:hAnsiTheme="minorHAnsi" w:cstheme="minorHAnsi"/>
          <w:spacing w:val="65"/>
          <w:w w:val="136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spacing w:val="2"/>
          <w:sz w:val="22"/>
          <w:szCs w:val="22"/>
        </w:rPr>
        <w:t>Dean</w:t>
      </w:r>
      <w:r w:rsidRPr="006C082D">
        <w:rPr>
          <w:rFonts w:asciiTheme="minorHAnsi" w:eastAsia="Cambria" w:hAnsiTheme="minorHAnsi" w:cstheme="minorHAnsi"/>
          <w:spacing w:val="1"/>
          <w:sz w:val="22"/>
          <w:szCs w:val="22"/>
        </w:rPr>
        <w:t>’s</w:t>
      </w:r>
      <w:r w:rsidRPr="006C082D">
        <w:rPr>
          <w:rFonts w:asciiTheme="minorHAnsi" w:eastAsia="Cambria" w:hAnsiTheme="minorHAnsi" w:cstheme="minorHAnsi"/>
          <w:spacing w:val="6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spacing w:val="1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L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ist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(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Th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oughou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Und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er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g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adua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te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y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rs)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p w14:paraId="30550A3D" w14:textId="77777777" w:rsidR="009007BD" w:rsidRPr="006C082D" w:rsidRDefault="006C082D" w:rsidP="006C082D">
      <w:pPr>
        <w:spacing w:before="46"/>
        <w:ind w:left="105"/>
        <w:rPr>
          <w:rFonts w:asciiTheme="minorHAnsi" w:eastAsia="Cambria" w:hAnsiTheme="minorHAnsi" w:cstheme="minorHAnsi"/>
          <w:sz w:val="22"/>
          <w:szCs w:val="22"/>
        </w:rPr>
      </w:pP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> </w:t>
      </w:r>
    </w:p>
    <w:p w14:paraId="49768D57" w14:textId="77777777" w:rsidR="009007BD" w:rsidRPr="006C082D" w:rsidRDefault="006C082D" w:rsidP="006C082D">
      <w:pPr>
        <w:spacing w:before="12"/>
        <w:ind w:left="105"/>
        <w:rPr>
          <w:rFonts w:asciiTheme="minorHAnsi" w:eastAsia="Cambria" w:hAnsiTheme="minorHAnsi" w:cstheme="minorHAnsi"/>
          <w:sz w:val="22"/>
          <w:szCs w:val="22"/>
        </w:rPr>
      </w:pPr>
      <w:r w:rsidRPr="006C082D">
        <w:rPr>
          <w:rFonts w:asciiTheme="minorHAnsi" w:eastAsia="Cambria" w:hAnsiTheme="minorHAnsi" w:cstheme="minorHAnsi"/>
          <w:b/>
          <w:spacing w:val="1"/>
          <w:sz w:val="22"/>
          <w:szCs w:val="22"/>
        </w:rPr>
        <w:t>J</w:t>
      </w:r>
      <w:r w:rsidRPr="006C082D">
        <w:rPr>
          <w:rFonts w:asciiTheme="minorHAnsi" w:eastAsia="Cambria" w:hAnsiTheme="minorHAnsi" w:cstheme="minorHAnsi"/>
          <w:b/>
          <w:spacing w:val="2"/>
          <w:sz w:val="22"/>
          <w:szCs w:val="22"/>
        </w:rPr>
        <w:t>OB</w:t>
      </w:r>
      <w:r w:rsidRPr="006C082D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b/>
          <w:spacing w:val="1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b/>
          <w:spacing w:val="2"/>
          <w:w w:val="103"/>
          <w:sz w:val="22"/>
          <w:szCs w:val="22"/>
        </w:rPr>
        <w:t>EXPER</w:t>
      </w:r>
      <w:r w:rsidRPr="006C082D">
        <w:rPr>
          <w:rFonts w:asciiTheme="minorHAnsi" w:eastAsia="Cambria" w:hAnsiTheme="minorHAnsi" w:cstheme="minorHAnsi"/>
          <w:b/>
          <w:spacing w:val="1"/>
          <w:w w:val="103"/>
          <w:sz w:val="22"/>
          <w:szCs w:val="22"/>
        </w:rPr>
        <w:t>I</w:t>
      </w:r>
      <w:r w:rsidRPr="006C082D">
        <w:rPr>
          <w:rFonts w:asciiTheme="minorHAnsi" w:eastAsia="Cambria" w:hAnsiTheme="minorHAnsi" w:cstheme="minorHAnsi"/>
          <w:b/>
          <w:spacing w:val="2"/>
          <w:w w:val="103"/>
          <w:sz w:val="22"/>
          <w:szCs w:val="22"/>
        </w:rPr>
        <w:t>ENCE</w:t>
      </w:r>
      <w:r w:rsidRPr="006C082D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 </w:t>
      </w:r>
      <w:r w:rsidRPr="006C082D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                                                   </w:t>
      </w:r>
      <w:r w:rsidRPr="006C082D">
        <w:rPr>
          <w:rFonts w:asciiTheme="minorHAnsi" w:eastAsia="Cambria" w:hAnsiTheme="minorHAnsi" w:cstheme="minorHAnsi"/>
          <w:b/>
          <w:spacing w:val="2"/>
          <w:w w:val="25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b/>
          <w:w w:val="25"/>
          <w:sz w:val="22"/>
          <w:szCs w:val="22"/>
        </w:rPr>
        <w:t> </w:t>
      </w:r>
    </w:p>
    <w:p w14:paraId="641931DF" w14:textId="77777777" w:rsidR="009007BD" w:rsidRPr="006C082D" w:rsidRDefault="006C082D" w:rsidP="006C082D">
      <w:pPr>
        <w:spacing w:before="12"/>
        <w:ind w:left="70" w:right="4846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6C082D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                                                                </w:t>
      </w:r>
      <w:r w:rsidRPr="006C082D">
        <w:rPr>
          <w:rFonts w:asciiTheme="minorHAnsi" w:eastAsia="Cambria" w:hAnsiTheme="minorHAnsi" w:cstheme="minorHAnsi"/>
          <w:b/>
          <w:spacing w:val="6"/>
          <w:w w:val="25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                                                                </w:t>
      </w:r>
      <w:r w:rsidRPr="006C082D">
        <w:rPr>
          <w:rFonts w:asciiTheme="minorHAnsi" w:eastAsia="Cambria" w:hAnsiTheme="minorHAnsi" w:cstheme="minorHAnsi"/>
          <w:b/>
          <w:spacing w:val="6"/>
          <w:w w:val="25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                                                             </w:t>
      </w:r>
      <w:r w:rsidRPr="006C082D">
        <w:rPr>
          <w:rFonts w:asciiTheme="minorHAnsi" w:eastAsia="Cambria" w:hAnsiTheme="minorHAnsi" w:cstheme="minorHAnsi"/>
          <w:b/>
          <w:spacing w:val="6"/>
          <w:w w:val="25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b/>
          <w:spacing w:val="2"/>
          <w:w w:val="25"/>
          <w:sz w:val="22"/>
          <w:szCs w:val="22"/>
          <w:u w:color="000000"/>
        </w:rPr>
        <w:t>COCA</w:t>
      </w:r>
      <w:r w:rsidRPr="006C082D">
        <w:rPr>
          <w:rFonts w:asciiTheme="minorHAnsi" w:eastAsia="Cambria" w:hAnsiTheme="minorHAnsi" w:cstheme="minorHAnsi"/>
          <w:b/>
          <w:w w:val="34"/>
          <w:sz w:val="22"/>
          <w:szCs w:val="22"/>
          <w:u w:color="000000"/>
        </w:rPr>
        <w:t>-­</w:t>
      </w:r>
      <w:r w:rsidRPr="006C082D">
        <w:rPr>
          <w:rFonts w:asciiTheme="minorHAnsi" w:eastAsia="Cambria" w:hAnsiTheme="minorHAnsi" w:cstheme="minorHAnsi"/>
          <w:b/>
          <w:spacing w:val="1"/>
          <w:w w:val="34"/>
          <w:sz w:val="22"/>
          <w:szCs w:val="22"/>
          <w:u w:color="000000"/>
        </w:rPr>
        <w:t>‐</w:t>
      </w:r>
      <w:r w:rsidRPr="006C082D">
        <w:rPr>
          <w:rFonts w:asciiTheme="minorHAnsi" w:eastAsia="Cambria" w:hAnsiTheme="minorHAnsi" w:cstheme="minorHAnsi"/>
          <w:b/>
          <w:spacing w:val="2"/>
          <w:w w:val="103"/>
          <w:sz w:val="22"/>
          <w:szCs w:val="22"/>
          <w:u w:color="000000"/>
        </w:rPr>
        <w:t>COLA</w:t>
      </w:r>
      <w:r w:rsidRPr="006C082D">
        <w:rPr>
          <w:rFonts w:asciiTheme="minorHAnsi" w:eastAsia="Cambria" w:hAnsiTheme="minorHAnsi" w:cstheme="minorHAnsi"/>
          <w:b/>
          <w:w w:val="25"/>
          <w:sz w:val="22"/>
          <w:szCs w:val="22"/>
          <w:u w:color="000000"/>
        </w:rPr>
        <w:t xml:space="preserve">   </w:t>
      </w:r>
      <w:r w:rsidRPr="006C082D">
        <w:rPr>
          <w:rFonts w:asciiTheme="minorHAnsi" w:eastAsia="Cambria" w:hAnsiTheme="minorHAnsi" w:cstheme="minorHAnsi"/>
          <w:b/>
          <w:spacing w:val="1"/>
          <w:w w:val="25"/>
          <w:sz w:val="22"/>
          <w:szCs w:val="22"/>
          <w:u w:color="000000"/>
        </w:rPr>
        <w:t> </w:t>
      </w:r>
      <w:r w:rsidRPr="006C082D">
        <w:rPr>
          <w:rFonts w:asciiTheme="minorHAnsi" w:eastAsia="Cambria" w:hAnsiTheme="minorHAnsi" w:cstheme="minorHAnsi"/>
          <w:b/>
          <w:spacing w:val="2"/>
          <w:w w:val="103"/>
          <w:sz w:val="22"/>
          <w:szCs w:val="22"/>
          <w:u w:color="000000"/>
        </w:rPr>
        <w:t>CO</w:t>
      </w:r>
      <w:r w:rsidRPr="006C082D">
        <w:rPr>
          <w:rFonts w:asciiTheme="minorHAnsi" w:eastAsia="Cambria" w:hAnsiTheme="minorHAnsi" w:cstheme="minorHAnsi"/>
          <w:b/>
          <w:spacing w:val="3"/>
          <w:w w:val="103"/>
          <w:sz w:val="22"/>
          <w:szCs w:val="22"/>
          <w:u w:color="000000"/>
        </w:rPr>
        <w:t>M</w:t>
      </w:r>
      <w:r w:rsidRPr="006C082D">
        <w:rPr>
          <w:rFonts w:asciiTheme="minorHAnsi" w:eastAsia="Cambria" w:hAnsiTheme="minorHAnsi" w:cstheme="minorHAnsi"/>
          <w:b/>
          <w:spacing w:val="2"/>
          <w:w w:val="103"/>
          <w:sz w:val="22"/>
          <w:szCs w:val="22"/>
          <w:u w:color="000000"/>
        </w:rPr>
        <w:t>PANY</w:t>
      </w:r>
      <w:r w:rsidRPr="006C082D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 </w:t>
      </w:r>
    </w:p>
    <w:p w14:paraId="359B2E1A" w14:textId="77777777" w:rsidR="009007BD" w:rsidRPr="006C082D" w:rsidRDefault="006C082D" w:rsidP="006C082D">
      <w:pPr>
        <w:spacing w:before="7"/>
        <w:ind w:left="2265"/>
        <w:rPr>
          <w:rFonts w:asciiTheme="minorHAnsi" w:eastAsia="Cambria" w:hAnsiTheme="minorHAnsi" w:cstheme="minorHAnsi"/>
          <w:sz w:val="22"/>
          <w:szCs w:val="22"/>
        </w:rPr>
      </w:pPr>
      <w:r w:rsidRPr="006C082D">
        <w:rPr>
          <w:rFonts w:asciiTheme="minorHAnsi" w:eastAsia="Cambria" w:hAnsiTheme="minorHAnsi" w:cstheme="minorHAnsi"/>
          <w:b/>
          <w:spacing w:val="2"/>
          <w:sz w:val="22"/>
          <w:szCs w:val="22"/>
        </w:rPr>
        <w:t>Loca</w:t>
      </w:r>
      <w:r w:rsidRPr="006C082D">
        <w:rPr>
          <w:rFonts w:asciiTheme="minorHAnsi" w:eastAsia="Cambria" w:hAnsiTheme="minorHAnsi" w:cstheme="minorHAnsi"/>
          <w:b/>
          <w:spacing w:val="1"/>
          <w:sz w:val="22"/>
          <w:szCs w:val="22"/>
        </w:rPr>
        <w:t>ti</w:t>
      </w:r>
      <w:r w:rsidRPr="006C082D">
        <w:rPr>
          <w:rFonts w:asciiTheme="minorHAnsi" w:eastAsia="Cambria" w:hAnsiTheme="minorHAnsi" w:cstheme="minorHAnsi"/>
          <w:b/>
          <w:spacing w:val="2"/>
          <w:sz w:val="22"/>
          <w:szCs w:val="22"/>
        </w:rPr>
        <w:t>on</w:t>
      </w:r>
      <w:r w:rsidRPr="006C082D">
        <w:rPr>
          <w:rFonts w:asciiTheme="minorHAnsi" w:eastAsia="Cambria" w:hAnsiTheme="minorHAnsi" w:cstheme="minorHAnsi"/>
          <w:b/>
          <w:spacing w:val="1"/>
          <w:sz w:val="22"/>
          <w:szCs w:val="22"/>
        </w:rPr>
        <w:t>:</w:t>
      </w:r>
      <w:r w:rsidRPr="006C082D">
        <w:rPr>
          <w:rFonts w:asciiTheme="minorHAnsi" w:eastAsia="Cambria" w:hAnsiTheme="minorHAnsi" w:cstheme="minorHAnsi"/>
          <w:b/>
          <w:spacing w:val="15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b/>
          <w:spacing w:val="1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Da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ll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</w:t>
      </w:r>
      <w:r w:rsidRPr="006C082D">
        <w:rPr>
          <w:rFonts w:asciiTheme="minorHAnsi" w:eastAsia="Cambria" w:hAnsiTheme="minorHAnsi" w:cstheme="minorHAnsi"/>
          <w:spacing w:val="1"/>
          <w:w w:val="62"/>
          <w:sz w:val="22"/>
          <w:szCs w:val="22"/>
        </w:rPr>
        <w:t>,    </w:t>
      </w:r>
      <w:r w:rsidRPr="006C082D">
        <w:rPr>
          <w:rFonts w:asciiTheme="minorHAnsi" w:eastAsia="Cambria" w:hAnsiTheme="minorHAnsi" w:cstheme="minorHAnsi"/>
          <w:spacing w:val="2"/>
          <w:w w:val="62"/>
          <w:sz w:val="22"/>
          <w:szCs w:val="22"/>
        </w:rPr>
        <w:t>T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X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.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Un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it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ed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S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es</w:t>
      </w:r>
      <w:r w:rsidRPr="006C082D">
        <w:rPr>
          <w:rFonts w:asciiTheme="minorHAnsi" w:eastAsia="Cambria" w:hAnsiTheme="minorHAnsi" w:cstheme="minorHAnsi"/>
          <w:b/>
          <w:spacing w:val="1"/>
          <w:w w:val="103"/>
          <w:sz w:val="22"/>
          <w:szCs w:val="22"/>
        </w:rPr>
        <w:t>.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                                              </w:t>
      </w:r>
      <w:r w:rsidRPr="006C082D">
        <w:rPr>
          <w:rFonts w:asciiTheme="minorHAnsi" w:eastAsia="Cambria" w:hAnsiTheme="minorHAnsi" w:cstheme="minorHAnsi"/>
          <w:spacing w:val="7"/>
          <w:w w:val="25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b/>
          <w:spacing w:val="2"/>
          <w:sz w:val="22"/>
          <w:szCs w:val="22"/>
        </w:rPr>
        <w:t>Te</w:t>
      </w:r>
      <w:r w:rsidRPr="006C082D">
        <w:rPr>
          <w:rFonts w:asciiTheme="minorHAnsi" w:eastAsia="Cambria" w:hAnsiTheme="minorHAnsi" w:cstheme="minorHAnsi"/>
          <w:b/>
          <w:spacing w:val="1"/>
          <w:sz w:val="22"/>
          <w:szCs w:val="22"/>
        </w:rPr>
        <w:t>l:</w:t>
      </w:r>
      <w:r w:rsidRPr="006C082D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w w:val="26"/>
          <w:sz w:val="22"/>
          <w:szCs w:val="22"/>
        </w:rPr>
        <w:t xml:space="preserve">   </w:t>
      </w:r>
      <w:r w:rsidRPr="006C082D">
        <w:rPr>
          <w:rFonts w:asciiTheme="minorHAnsi" w:eastAsia="Cambria" w:hAnsiTheme="minorHAnsi" w:cstheme="minorHAnsi"/>
          <w:spacing w:val="2"/>
          <w:w w:val="26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w w:val="26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214</w:t>
      </w:r>
      <w:r w:rsidRPr="006C082D">
        <w:rPr>
          <w:rFonts w:asciiTheme="minorHAnsi" w:eastAsia="Cambria" w:hAnsiTheme="minorHAnsi" w:cstheme="minorHAnsi"/>
          <w:w w:val="34"/>
          <w:sz w:val="22"/>
          <w:szCs w:val="22"/>
        </w:rPr>
        <w:t>-­</w:t>
      </w:r>
      <w:r w:rsidRPr="006C082D">
        <w:rPr>
          <w:rFonts w:asciiTheme="minorHAnsi" w:eastAsia="Cambria" w:hAnsiTheme="minorHAnsi" w:cstheme="minorHAnsi"/>
          <w:spacing w:val="1"/>
          <w:w w:val="34"/>
          <w:sz w:val="22"/>
          <w:szCs w:val="22"/>
        </w:rPr>
        <w:t>‐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388</w:t>
      </w:r>
      <w:r w:rsidRPr="006C082D">
        <w:rPr>
          <w:rFonts w:asciiTheme="minorHAnsi" w:eastAsia="Cambria" w:hAnsiTheme="minorHAnsi" w:cstheme="minorHAnsi"/>
          <w:w w:val="34"/>
          <w:sz w:val="22"/>
          <w:szCs w:val="22"/>
        </w:rPr>
        <w:t>-­</w:t>
      </w:r>
      <w:r w:rsidRPr="006C082D">
        <w:rPr>
          <w:rFonts w:asciiTheme="minorHAnsi" w:eastAsia="Cambria" w:hAnsiTheme="minorHAnsi" w:cstheme="minorHAnsi"/>
          <w:spacing w:val="1"/>
          <w:w w:val="34"/>
          <w:sz w:val="22"/>
          <w:szCs w:val="22"/>
        </w:rPr>
        <w:t>‐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6800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p w14:paraId="1D44591D" w14:textId="77777777" w:rsidR="009007BD" w:rsidRPr="006C082D" w:rsidRDefault="006C082D" w:rsidP="006C082D">
      <w:pPr>
        <w:spacing w:before="12"/>
        <w:ind w:left="2265" w:right="253"/>
        <w:rPr>
          <w:rFonts w:asciiTheme="minorHAnsi" w:eastAsia="Cambria" w:hAnsiTheme="minorHAnsi" w:cstheme="minorHAnsi"/>
          <w:sz w:val="22"/>
          <w:szCs w:val="22"/>
        </w:rPr>
      </w:pPr>
      <w:r w:rsidRPr="006C082D">
        <w:rPr>
          <w:rFonts w:asciiTheme="minorHAnsi" w:eastAsia="Cambria" w:hAnsiTheme="minorHAnsi" w:cstheme="minorHAnsi"/>
          <w:b/>
          <w:spacing w:val="2"/>
          <w:sz w:val="22"/>
          <w:szCs w:val="22"/>
        </w:rPr>
        <w:t>T</w:t>
      </w:r>
      <w:r w:rsidRPr="006C082D">
        <w:rPr>
          <w:rFonts w:asciiTheme="minorHAnsi" w:eastAsia="Cambria" w:hAnsiTheme="minorHAnsi" w:cstheme="minorHAnsi"/>
          <w:b/>
          <w:spacing w:val="1"/>
          <w:sz w:val="22"/>
          <w:szCs w:val="22"/>
        </w:rPr>
        <w:t>itl</w:t>
      </w:r>
      <w:r w:rsidRPr="006C082D">
        <w:rPr>
          <w:rFonts w:asciiTheme="minorHAnsi" w:eastAsia="Cambria" w:hAnsiTheme="minorHAnsi" w:cstheme="minorHAnsi"/>
          <w:b/>
          <w:spacing w:val="2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b/>
          <w:spacing w:val="1"/>
          <w:sz w:val="22"/>
          <w:szCs w:val="22"/>
        </w:rPr>
        <w:t>:</w:t>
      </w:r>
      <w:r w:rsidRPr="006C082D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spacing w:val="1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D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v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er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Sa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les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erc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h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nd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iz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er</w:t>
      </w:r>
      <w:r w:rsidRPr="006C082D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b/>
          <w:w w:val="24"/>
          <w:sz w:val="22"/>
          <w:szCs w:val="22"/>
        </w:rPr>
        <w:t xml:space="preserve">   </w:t>
      </w:r>
      <w:r w:rsidRPr="006C082D">
        <w:rPr>
          <w:rFonts w:asciiTheme="minorHAnsi" w:eastAsia="Cambria" w:hAnsiTheme="minorHAnsi" w:cstheme="minorHAnsi"/>
          <w:b/>
          <w:spacing w:val="3"/>
          <w:w w:val="24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b/>
          <w:w w:val="24"/>
          <w:sz w:val="22"/>
          <w:szCs w:val="22"/>
        </w:rPr>
        <w:t>     </w:t>
      </w:r>
      <w:r w:rsidRPr="006C082D">
        <w:rPr>
          <w:rFonts w:asciiTheme="minorHAnsi" w:eastAsia="Cambria" w:hAnsiTheme="minorHAnsi" w:cstheme="minorHAnsi"/>
          <w:b/>
          <w:w w:val="24"/>
          <w:sz w:val="22"/>
          <w:szCs w:val="22"/>
        </w:rPr>
        <w:t xml:space="preserve">                                                               </w:t>
      </w:r>
      <w:r w:rsidRPr="006C082D">
        <w:rPr>
          <w:rFonts w:asciiTheme="minorHAnsi" w:eastAsia="Cambria" w:hAnsiTheme="minorHAnsi" w:cstheme="minorHAnsi"/>
          <w:b/>
          <w:spacing w:val="2"/>
          <w:w w:val="24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b/>
          <w:spacing w:val="2"/>
          <w:sz w:val="22"/>
          <w:szCs w:val="22"/>
        </w:rPr>
        <w:t>T</w:t>
      </w:r>
      <w:r w:rsidRPr="006C082D">
        <w:rPr>
          <w:rFonts w:asciiTheme="minorHAnsi" w:eastAsia="Cambria" w:hAnsiTheme="minorHAnsi" w:cstheme="minorHAnsi"/>
          <w:b/>
          <w:spacing w:val="1"/>
          <w:sz w:val="22"/>
          <w:szCs w:val="22"/>
        </w:rPr>
        <w:t>i</w:t>
      </w:r>
      <w:r w:rsidRPr="006C082D">
        <w:rPr>
          <w:rFonts w:asciiTheme="minorHAnsi" w:eastAsia="Cambria" w:hAnsiTheme="minorHAnsi" w:cstheme="minorHAnsi"/>
          <w:b/>
          <w:spacing w:val="3"/>
          <w:sz w:val="22"/>
          <w:szCs w:val="22"/>
        </w:rPr>
        <w:t>m</w:t>
      </w:r>
      <w:r w:rsidRPr="006C082D">
        <w:rPr>
          <w:rFonts w:asciiTheme="minorHAnsi" w:eastAsia="Cambria" w:hAnsiTheme="minorHAnsi" w:cstheme="minorHAnsi"/>
          <w:b/>
          <w:spacing w:val="2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b/>
          <w:spacing w:val="3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b/>
          <w:spacing w:val="1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b/>
          <w:spacing w:val="2"/>
          <w:w w:val="103"/>
          <w:sz w:val="22"/>
          <w:szCs w:val="22"/>
        </w:rPr>
        <w:t>pe</w:t>
      </w:r>
      <w:r w:rsidRPr="006C082D">
        <w:rPr>
          <w:rFonts w:asciiTheme="minorHAnsi" w:eastAsia="Cambria" w:hAnsiTheme="minorHAnsi" w:cstheme="minorHAnsi"/>
          <w:b/>
          <w:spacing w:val="1"/>
          <w:w w:val="103"/>
          <w:sz w:val="22"/>
          <w:szCs w:val="22"/>
        </w:rPr>
        <w:t>ri</w:t>
      </w:r>
      <w:r w:rsidRPr="006C082D">
        <w:rPr>
          <w:rFonts w:asciiTheme="minorHAnsi" w:eastAsia="Cambria" w:hAnsiTheme="minorHAnsi" w:cstheme="minorHAnsi"/>
          <w:b/>
          <w:spacing w:val="2"/>
          <w:w w:val="103"/>
          <w:sz w:val="22"/>
          <w:szCs w:val="22"/>
        </w:rPr>
        <w:t>od</w:t>
      </w:r>
      <w:r w:rsidRPr="006C082D">
        <w:rPr>
          <w:rFonts w:asciiTheme="minorHAnsi" w:eastAsia="Cambria" w:hAnsiTheme="minorHAnsi" w:cstheme="minorHAnsi"/>
          <w:b/>
          <w:spacing w:val="1"/>
          <w:w w:val="103"/>
          <w:sz w:val="22"/>
          <w:szCs w:val="22"/>
        </w:rPr>
        <w:t>:</w:t>
      </w:r>
      <w:r w:rsidRPr="006C082D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b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09/</w:t>
      </w:r>
      <w:r w:rsidRPr="006C082D">
        <w:rPr>
          <w:rFonts w:asciiTheme="minorHAnsi" w:eastAsia="Cambria" w:hAnsiTheme="minorHAnsi" w:cstheme="minorHAnsi"/>
          <w:spacing w:val="2"/>
          <w:w w:val="81"/>
          <w:sz w:val="22"/>
          <w:szCs w:val="22"/>
        </w:rPr>
        <w:t xml:space="preserve">2009   </w:t>
      </w:r>
      <w:r w:rsidRPr="006C082D">
        <w:rPr>
          <w:rFonts w:asciiTheme="minorHAnsi" w:eastAsia="Cambria" w:hAnsiTheme="minorHAnsi" w:cstheme="minorHAnsi"/>
          <w:spacing w:val="1"/>
          <w:w w:val="81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–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04/2012</w:t>
      </w:r>
      <w:r w:rsidRPr="006C082D">
        <w:rPr>
          <w:rFonts w:asciiTheme="minorHAnsi" w:eastAsia="Cambria" w:hAnsiTheme="minorHAnsi" w:cstheme="minorHAnsi"/>
          <w:spacing w:val="1"/>
          <w:w w:val="40"/>
          <w:sz w:val="22"/>
          <w:szCs w:val="22"/>
        </w:rPr>
        <w:t xml:space="preserve">.   </w:t>
      </w:r>
      <w:r w:rsidRPr="006C082D">
        <w:rPr>
          <w:rFonts w:asciiTheme="minorHAnsi" w:eastAsia="Cambria" w:hAnsiTheme="minorHAnsi" w:cstheme="minorHAnsi"/>
          <w:w w:val="41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b/>
          <w:spacing w:val="15"/>
          <w:w w:val="41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b/>
          <w:w w:val="41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b/>
          <w:spacing w:val="2"/>
          <w:w w:val="103"/>
          <w:sz w:val="22"/>
          <w:szCs w:val="22"/>
        </w:rPr>
        <w:t>Hour</w:t>
      </w:r>
      <w:r w:rsidRPr="006C082D">
        <w:rPr>
          <w:rFonts w:asciiTheme="minorHAnsi" w:eastAsia="Cambria" w:hAnsiTheme="minorHAnsi" w:cstheme="minorHAnsi"/>
          <w:b/>
          <w:spacing w:val="1"/>
          <w:w w:val="103"/>
          <w:sz w:val="22"/>
          <w:szCs w:val="22"/>
        </w:rPr>
        <w:t>s</w:t>
      </w:r>
      <w:r w:rsidRPr="006C082D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b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b/>
          <w:spacing w:val="2"/>
          <w:w w:val="103"/>
          <w:sz w:val="22"/>
          <w:szCs w:val="22"/>
        </w:rPr>
        <w:t>per</w:t>
      </w:r>
      <w:r w:rsidRPr="006C082D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b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b/>
          <w:spacing w:val="3"/>
          <w:w w:val="103"/>
          <w:sz w:val="22"/>
          <w:szCs w:val="22"/>
        </w:rPr>
        <w:t>w</w:t>
      </w:r>
      <w:r w:rsidRPr="006C082D">
        <w:rPr>
          <w:rFonts w:asciiTheme="minorHAnsi" w:eastAsia="Cambria" w:hAnsiTheme="minorHAnsi" w:cstheme="minorHAnsi"/>
          <w:b/>
          <w:spacing w:val="2"/>
          <w:w w:val="103"/>
          <w:sz w:val="22"/>
          <w:szCs w:val="22"/>
        </w:rPr>
        <w:t>eek</w:t>
      </w:r>
      <w:r w:rsidRPr="006C082D">
        <w:rPr>
          <w:rFonts w:asciiTheme="minorHAnsi" w:eastAsia="Cambria" w:hAnsiTheme="minorHAnsi" w:cstheme="minorHAnsi"/>
          <w:b/>
          <w:spacing w:val="1"/>
          <w:w w:val="103"/>
          <w:sz w:val="22"/>
          <w:szCs w:val="22"/>
        </w:rPr>
        <w:t>: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40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                                </w:t>
      </w:r>
      <w:r w:rsidRPr="006C082D">
        <w:rPr>
          <w:rFonts w:asciiTheme="minorHAnsi" w:eastAsia="Cambria" w:hAnsiTheme="minorHAnsi" w:cstheme="minorHAnsi"/>
          <w:spacing w:val="7"/>
          <w:w w:val="25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                                                            </w:t>
      </w:r>
      <w:r w:rsidRPr="006C082D">
        <w:rPr>
          <w:rFonts w:asciiTheme="minorHAnsi" w:eastAsia="Cambria" w:hAnsiTheme="minorHAnsi" w:cstheme="minorHAnsi"/>
          <w:spacing w:val="6"/>
          <w:w w:val="25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                                                             </w:t>
      </w:r>
      <w:r w:rsidRPr="006C082D">
        <w:rPr>
          <w:rFonts w:asciiTheme="minorHAnsi" w:eastAsia="Cambria" w:hAnsiTheme="minorHAnsi" w:cstheme="minorHAnsi"/>
          <w:spacing w:val="6"/>
          <w:w w:val="25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spacing w:val="2"/>
          <w:sz w:val="22"/>
          <w:szCs w:val="22"/>
        </w:rPr>
        <w:t>Ok</w:t>
      </w:r>
      <w:r w:rsidRPr="006C082D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y </w:t>
      </w:r>
      <w:r w:rsidRPr="006C082D">
        <w:rPr>
          <w:rFonts w:asciiTheme="minorHAnsi" w:eastAsia="Cambria" w:hAnsiTheme="minorHAnsi" w:cstheme="minorHAnsi"/>
          <w:spacing w:val="1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c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on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tact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p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oye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r: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YES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6C082D">
        <w:rPr>
          <w:rFonts w:asciiTheme="minorHAnsi" w:eastAsia="Cambria" w:hAnsiTheme="minorHAnsi" w:cstheme="minorHAnsi"/>
          <w:b/>
          <w:spacing w:val="2"/>
          <w:w w:val="103"/>
          <w:sz w:val="22"/>
          <w:szCs w:val="22"/>
        </w:rPr>
        <w:t>Du</w:t>
      </w:r>
      <w:r w:rsidRPr="006C082D">
        <w:rPr>
          <w:rFonts w:asciiTheme="minorHAnsi" w:eastAsia="Cambria" w:hAnsiTheme="minorHAnsi" w:cstheme="minorHAnsi"/>
          <w:b/>
          <w:spacing w:val="1"/>
          <w:w w:val="103"/>
          <w:sz w:val="22"/>
          <w:szCs w:val="22"/>
        </w:rPr>
        <w:t>ti</w:t>
      </w:r>
      <w:r w:rsidRPr="006C082D">
        <w:rPr>
          <w:rFonts w:asciiTheme="minorHAnsi" w:eastAsia="Cambria" w:hAnsiTheme="minorHAnsi" w:cstheme="minorHAnsi"/>
          <w:b/>
          <w:spacing w:val="2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b/>
          <w:spacing w:val="1"/>
          <w:w w:val="103"/>
          <w:sz w:val="22"/>
          <w:szCs w:val="22"/>
        </w:rPr>
        <w:t>s:</w:t>
      </w:r>
      <w:r w:rsidRPr="006C082D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 </w:t>
      </w:r>
    </w:p>
    <w:p w14:paraId="621B73D1" w14:textId="77777777" w:rsidR="009007BD" w:rsidRPr="006C082D" w:rsidRDefault="006C082D" w:rsidP="006C082D">
      <w:pPr>
        <w:spacing w:before="4"/>
        <w:ind w:left="2265"/>
        <w:rPr>
          <w:rFonts w:asciiTheme="minorHAnsi" w:eastAsia="Cambria" w:hAnsiTheme="minorHAnsi" w:cstheme="minorHAnsi"/>
          <w:sz w:val="22"/>
          <w:szCs w:val="22"/>
        </w:rPr>
      </w:pPr>
      <w:r w:rsidRPr="006C082D">
        <w:rPr>
          <w:rFonts w:asciiTheme="minorHAnsi" w:eastAsia="Cambria" w:hAnsiTheme="minorHAnsi" w:cstheme="minorHAnsi"/>
          <w:spacing w:val="2"/>
          <w:position w:val="2"/>
          <w:sz w:val="22"/>
          <w:szCs w:val="22"/>
        </w:rPr>
        <w:t>P</w:t>
      </w:r>
      <w:r w:rsidRPr="006C082D">
        <w:rPr>
          <w:rFonts w:asciiTheme="minorHAnsi" w:eastAsia="Cambria" w:hAnsiTheme="minorHAnsi" w:cstheme="minorHAnsi"/>
          <w:spacing w:val="1"/>
          <w:position w:val="2"/>
          <w:sz w:val="22"/>
          <w:szCs w:val="22"/>
        </w:rPr>
        <w:t>r</w:t>
      </w:r>
      <w:r w:rsidRPr="006C082D">
        <w:rPr>
          <w:rFonts w:asciiTheme="minorHAnsi" w:eastAsia="Cambria" w:hAnsiTheme="minorHAnsi" w:cstheme="minorHAnsi"/>
          <w:spacing w:val="2"/>
          <w:position w:val="2"/>
          <w:sz w:val="22"/>
          <w:szCs w:val="22"/>
        </w:rPr>
        <w:t>odu</w:t>
      </w:r>
      <w:r w:rsidRPr="006C082D">
        <w:rPr>
          <w:rFonts w:asciiTheme="minorHAnsi" w:eastAsia="Cambria" w:hAnsiTheme="minorHAnsi" w:cstheme="minorHAnsi"/>
          <w:spacing w:val="1"/>
          <w:position w:val="2"/>
          <w:sz w:val="22"/>
          <w:szCs w:val="22"/>
        </w:rPr>
        <w:t>ct</w:t>
      </w:r>
      <w:r w:rsidRPr="006C082D">
        <w:rPr>
          <w:rFonts w:asciiTheme="minorHAnsi" w:eastAsia="Cambria" w:hAnsiTheme="minorHAnsi" w:cstheme="minorHAnsi"/>
          <w:spacing w:val="9"/>
          <w:position w:val="2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spacing w:val="1"/>
          <w:position w:val="2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position w:val="2"/>
          <w:sz w:val="22"/>
          <w:szCs w:val="22"/>
        </w:rPr>
        <w:t>d</w:t>
      </w:r>
      <w:r w:rsidRPr="006C082D">
        <w:rPr>
          <w:rFonts w:asciiTheme="minorHAnsi" w:eastAsia="Cambria" w:hAnsiTheme="minorHAnsi" w:cstheme="minorHAnsi"/>
          <w:spacing w:val="1"/>
          <w:w w:val="103"/>
          <w:position w:val="2"/>
          <w:sz w:val="22"/>
          <w:szCs w:val="22"/>
        </w:rPr>
        <w:t>istri</w:t>
      </w:r>
      <w:r w:rsidRPr="006C082D">
        <w:rPr>
          <w:rFonts w:asciiTheme="minorHAnsi" w:eastAsia="Cambria" w:hAnsiTheme="minorHAnsi" w:cstheme="minorHAnsi"/>
          <w:spacing w:val="2"/>
          <w:w w:val="103"/>
          <w:position w:val="2"/>
          <w:sz w:val="22"/>
          <w:szCs w:val="22"/>
        </w:rPr>
        <w:t>bu</w:t>
      </w:r>
      <w:r w:rsidRPr="006C082D">
        <w:rPr>
          <w:rFonts w:asciiTheme="minorHAnsi" w:eastAsia="Cambria" w:hAnsiTheme="minorHAnsi" w:cstheme="minorHAnsi"/>
          <w:spacing w:val="1"/>
          <w:w w:val="103"/>
          <w:position w:val="2"/>
          <w:sz w:val="22"/>
          <w:szCs w:val="22"/>
        </w:rPr>
        <w:t>ti</w:t>
      </w:r>
      <w:r w:rsidRPr="006C082D">
        <w:rPr>
          <w:rFonts w:asciiTheme="minorHAnsi" w:eastAsia="Cambria" w:hAnsiTheme="minorHAnsi" w:cstheme="minorHAnsi"/>
          <w:spacing w:val="2"/>
          <w:w w:val="103"/>
          <w:position w:val="2"/>
          <w:sz w:val="22"/>
          <w:szCs w:val="22"/>
        </w:rPr>
        <w:t>on</w:t>
      </w:r>
      <w:r w:rsidRPr="006C082D">
        <w:rPr>
          <w:rFonts w:asciiTheme="minorHAnsi" w:eastAsia="Cambria" w:hAnsiTheme="minorHAnsi" w:cstheme="minorHAnsi"/>
          <w:spacing w:val="1"/>
          <w:w w:val="58"/>
          <w:position w:val="2"/>
          <w:sz w:val="22"/>
          <w:szCs w:val="22"/>
        </w:rPr>
        <w:t>,    s</w:t>
      </w:r>
      <w:r w:rsidRPr="006C082D">
        <w:rPr>
          <w:rFonts w:asciiTheme="minorHAnsi" w:eastAsia="Cambria" w:hAnsiTheme="minorHAnsi" w:cstheme="minorHAnsi"/>
          <w:spacing w:val="2"/>
          <w:w w:val="103"/>
          <w:position w:val="2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spacing w:val="1"/>
          <w:w w:val="103"/>
          <w:position w:val="2"/>
          <w:sz w:val="22"/>
          <w:szCs w:val="22"/>
        </w:rPr>
        <w:t>les</w:t>
      </w:r>
      <w:r w:rsidRPr="006C082D">
        <w:rPr>
          <w:rFonts w:asciiTheme="minorHAnsi" w:eastAsia="Cambria" w:hAnsiTheme="minorHAnsi" w:cstheme="minorHAnsi"/>
          <w:w w:val="25"/>
          <w:position w:val="2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position w:val="2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position w:val="2"/>
          <w:sz w:val="22"/>
          <w:szCs w:val="22"/>
        </w:rPr>
        <w:t>and</w:t>
      </w:r>
      <w:r w:rsidRPr="006C082D">
        <w:rPr>
          <w:rFonts w:asciiTheme="minorHAnsi" w:eastAsia="Cambria" w:hAnsiTheme="minorHAnsi" w:cstheme="minorHAnsi"/>
          <w:w w:val="25"/>
          <w:position w:val="2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position w:val="2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position w:val="2"/>
          <w:sz w:val="22"/>
          <w:szCs w:val="22"/>
        </w:rPr>
        <w:t>d</w:t>
      </w:r>
      <w:r w:rsidRPr="006C082D">
        <w:rPr>
          <w:rFonts w:asciiTheme="minorHAnsi" w:eastAsia="Cambria" w:hAnsiTheme="minorHAnsi" w:cstheme="minorHAnsi"/>
          <w:spacing w:val="1"/>
          <w:w w:val="103"/>
          <w:position w:val="2"/>
          <w:sz w:val="22"/>
          <w:szCs w:val="22"/>
        </w:rPr>
        <w:t>eli</w:t>
      </w:r>
      <w:r w:rsidRPr="006C082D">
        <w:rPr>
          <w:rFonts w:asciiTheme="minorHAnsi" w:eastAsia="Cambria" w:hAnsiTheme="minorHAnsi" w:cstheme="minorHAnsi"/>
          <w:spacing w:val="2"/>
          <w:w w:val="103"/>
          <w:position w:val="2"/>
          <w:sz w:val="22"/>
          <w:szCs w:val="22"/>
        </w:rPr>
        <w:t>v</w:t>
      </w:r>
      <w:r w:rsidRPr="006C082D">
        <w:rPr>
          <w:rFonts w:asciiTheme="minorHAnsi" w:eastAsia="Cambria" w:hAnsiTheme="minorHAnsi" w:cstheme="minorHAnsi"/>
          <w:spacing w:val="1"/>
          <w:w w:val="103"/>
          <w:position w:val="2"/>
          <w:sz w:val="22"/>
          <w:szCs w:val="22"/>
        </w:rPr>
        <w:t>er</w:t>
      </w:r>
      <w:r w:rsidRPr="006C082D">
        <w:rPr>
          <w:rFonts w:asciiTheme="minorHAnsi" w:eastAsia="Cambria" w:hAnsiTheme="minorHAnsi" w:cstheme="minorHAnsi"/>
          <w:spacing w:val="2"/>
          <w:w w:val="103"/>
          <w:position w:val="2"/>
          <w:sz w:val="22"/>
          <w:szCs w:val="22"/>
        </w:rPr>
        <w:t>y</w:t>
      </w:r>
      <w:r w:rsidRPr="006C082D">
        <w:rPr>
          <w:rFonts w:asciiTheme="minorHAnsi" w:eastAsia="Cambria" w:hAnsiTheme="minorHAnsi" w:cstheme="minorHAnsi"/>
          <w:w w:val="25"/>
          <w:position w:val="2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position w:val="2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1"/>
          <w:w w:val="103"/>
          <w:position w:val="2"/>
          <w:sz w:val="22"/>
          <w:szCs w:val="22"/>
        </w:rPr>
        <w:t>t</w:t>
      </w:r>
      <w:r w:rsidRPr="006C082D">
        <w:rPr>
          <w:rFonts w:asciiTheme="minorHAnsi" w:eastAsia="Cambria" w:hAnsiTheme="minorHAnsi" w:cstheme="minorHAnsi"/>
          <w:spacing w:val="2"/>
          <w:w w:val="103"/>
          <w:position w:val="2"/>
          <w:sz w:val="22"/>
          <w:szCs w:val="22"/>
        </w:rPr>
        <w:t>o</w:t>
      </w:r>
      <w:r w:rsidRPr="006C082D">
        <w:rPr>
          <w:rFonts w:asciiTheme="minorHAnsi" w:eastAsia="Cambria" w:hAnsiTheme="minorHAnsi" w:cstheme="minorHAnsi"/>
          <w:w w:val="25"/>
          <w:position w:val="2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position w:val="2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1"/>
          <w:w w:val="103"/>
          <w:position w:val="2"/>
          <w:sz w:val="22"/>
          <w:szCs w:val="22"/>
        </w:rPr>
        <w:t>c</w:t>
      </w:r>
      <w:r w:rsidRPr="006C082D">
        <w:rPr>
          <w:rFonts w:asciiTheme="minorHAnsi" w:eastAsia="Cambria" w:hAnsiTheme="minorHAnsi" w:cstheme="minorHAnsi"/>
          <w:spacing w:val="2"/>
          <w:w w:val="103"/>
          <w:position w:val="2"/>
          <w:sz w:val="22"/>
          <w:szCs w:val="22"/>
        </w:rPr>
        <w:t>u</w:t>
      </w:r>
      <w:r w:rsidRPr="006C082D">
        <w:rPr>
          <w:rFonts w:asciiTheme="minorHAnsi" w:eastAsia="Cambria" w:hAnsiTheme="minorHAnsi" w:cstheme="minorHAnsi"/>
          <w:spacing w:val="1"/>
          <w:w w:val="103"/>
          <w:position w:val="2"/>
          <w:sz w:val="22"/>
          <w:szCs w:val="22"/>
        </w:rPr>
        <w:t>st</w:t>
      </w:r>
      <w:r w:rsidRPr="006C082D">
        <w:rPr>
          <w:rFonts w:asciiTheme="minorHAnsi" w:eastAsia="Cambria" w:hAnsiTheme="minorHAnsi" w:cstheme="minorHAnsi"/>
          <w:spacing w:val="2"/>
          <w:w w:val="103"/>
          <w:position w:val="2"/>
          <w:sz w:val="22"/>
          <w:szCs w:val="22"/>
        </w:rPr>
        <w:t>o</w:t>
      </w:r>
      <w:r w:rsidRPr="006C082D">
        <w:rPr>
          <w:rFonts w:asciiTheme="minorHAnsi" w:eastAsia="Cambria" w:hAnsiTheme="minorHAnsi" w:cstheme="minorHAnsi"/>
          <w:spacing w:val="3"/>
          <w:w w:val="103"/>
          <w:position w:val="2"/>
          <w:sz w:val="22"/>
          <w:szCs w:val="22"/>
        </w:rPr>
        <w:t>m</w:t>
      </w:r>
      <w:r w:rsidRPr="006C082D">
        <w:rPr>
          <w:rFonts w:asciiTheme="minorHAnsi" w:eastAsia="Cambria" w:hAnsiTheme="minorHAnsi" w:cstheme="minorHAnsi"/>
          <w:spacing w:val="1"/>
          <w:w w:val="103"/>
          <w:position w:val="2"/>
          <w:sz w:val="22"/>
          <w:szCs w:val="22"/>
        </w:rPr>
        <w:t>er</w:t>
      </w:r>
      <w:r w:rsidRPr="006C082D">
        <w:rPr>
          <w:rFonts w:asciiTheme="minorHAnsi" w:eastAsia="Cambria" w:hAnsiTheme="minorHAnsi" w:cstheme="minorHAnsi"/>
          <w:w w:val="25"/>
          <w:position w:val="2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position w:val="2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c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c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oun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ts</w:t>
      </w:r>
      <w:r w:rsidRPr="006C082D">
        <w:rPr>
          <w:rFonts w:asciiTheme="minorHAnsi" w:eastAsia="Cambria" w:hAnsiTheme="minorHAnsi" w:cstheme="minorHAnsi"/>
          <w:spacing w:val="1"/>
          <w:w w:val="53"/>
          <w:sz w:val="22"/>
          <w:szCs w:val="22"/>
        </w:rPr>
        <w:t>,    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nv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y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p w14:paraId="5237014D" w14:textId="77777777" w:rsidR="009007BD" w:rsidRPr="006C082D" w:rsidRDefault="006C082D" w:rsidP="006C082D">
      <w:pPr>
        <w:ind w:left="2265"/>
        <w:rPr>
          <w:rFonts w:asciiTheme="minorHAnsi" w:eastAsia="Cambria" w:hAnsiTheme="minorHAnsi" w:cstheme="minorHAnsi"/>
          <w:sz w:val="22"/>
          <w:szCs w:val="22"/>
        </w:rPr>
      </w:pPr>
      <w:r w:rsidRPr="006C082D">
        <w:rPr>
          <w:rFonts w:asciiTheme="minorHAnsi" w:eastAsia="Cambria" w:hAnsiTheme="minorHAnsi" w:cstheme="minorHAnsi"/>
          <w:spacing w:val="3"/>
          <w:sz w:val="22"/>
          <w:szCs w:val="22"/>
        </w:rPr>
        <w:t>m</w:t>
      </w:r>
      <w:r w:rsidRPr="006C082D">
        <w:rPr>
          <w:rFonts w:asciiTheme="minorHAnsi" w:eastAsia="Cambria" w:hAnsiTheme="minorHAnsi" w:cstheme="minorHAnsi"/>
          <w:spacing w:val="2"/>
          <w:sz w:val="22"/>
          <w:szCs w:val="22"/>
        </w:rPr>
        <w:t>anage</w:t>
      </w:r>
      <w:r w:rsidRPr="006C082D">
        <w:rPr>
          <w:rFonts w:asciiTheme="minorHAnsi" w:eastAsia="Cambria" w:hAnsiTheme="minorHAnsi" w:cstheme="minorHAnsi"/>
          <w:spacing w:val="3"/>
          <w:sz w:val="22"/>
          <w:szCs w:val="22"/>
        </w:rPr>
        <w:t>m</w:t>
      </w:r>
      <w:r w:rsidRPr="006C082D">
        <w:rPr>
          <w:rFonts w:asciiTheme="minorHAnsi" w:eastAsia="Cambria" w:hAnsiTheme="minorHAnsi" w:cstheme="minorHAnsi"/>
          <w:spacing w:val="2"/>
          <w:sz w:val="22"/>
          <w:szCs w:val="22"/>
        </w:rPr>
        <w:t>en</w:t>
      </w:r>
      <w:r w:rsidRPr="006C082D">
        <w:rPr>
          <w:rFonts w:asciiTheme="minorHAnsi" w:eastAsia="Cambria" w:hAnsiTheme="minorHAnsi" w:cstheme="minorHAnsi"/>
          <w:spacing w:val="1"/>
          <w:sz w:val="22"/>
          <w:szCs w:val="22"/>
        </w:rPr>
        <w:t>ts</w:t>
      </w:r>
      <w:r w:rsidRPr="006C082D">
        <w:rPr>
          <w:rFonts w:asciiTheme="minorHAnsi" w:eastAsia="Cambria" w:hAnsiTheme="minorHAnsi" w:cstheme="minorHAnsi"/>
          <w:spacing w:val="25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spacing w:val="1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and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c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u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st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6C082D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er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se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v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ic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                                  </w:t>
      </w:r>
      <w:r w:rsidRPr="006C082D">
        <w:rPr>
          <w:rFonts w:asciiTheme="minorHAnsi" w:eastAsia="Cambria" w:hAnsiTheme="minorHAnsi" w:cstheme="minorHAnsi"/>
          <w:spacing w:val="11"/>
          <w:w w:val="25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b/>
          <w:w w:val="25"/>
          <w:position w:val="2"/>
          <w:sz w:val="22"/>
          <w:szCs w:val="22"/>
        </w:rPr>
        <w:t xml:space="preserve">  </w:t>
      </w:r>
      <w:r w:rsidRPr="006C082D">
        <w:rPr>
          <w:rFonts w:asciiTheme="minorHAnsi" w:eastAsia="Cambria" w:hAnsiTheme="minorHAnsi" w:cstheme="minorHAnsi"/>
          <w:b/>
          <w:spacing w:val="10"/>
          <w:w w:val="25"/>
          <w:position w:val="2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b/>
          <w:w w:val="25"/>
          <w:position w:val="2"/>
          <w:sz w:val="22"/>
          <w:szCs w:val="22"/>
        </w:rPr>
        <w:t> </w:t>
      </w:r>
    </w:p>
    <w:p w14:paraId="2339C1CA" w14:textId="77777777" w:rsidR="009007BD" w:rsidRPr="006C082D" w:rsidRDefault="006C082D" w:rsidP="006C082D">
      <w:pPr>
        <w:spacing w:before="12"/>
        <w:ind w:left="2265" w:right="516"/>
        <w:rPr>
          <w:rFonts w:asciiTheme="minorHAnsi" w:eastAsia="Cambria" w:hAnsiTheme="minorHAnsi" w:cstheme="minorHAnsi"/>
          <w:sz w:val="22"/>
          <w:szCs w:val="22"/>
        </w:rPr>
      </w:pPr>
      <w:r w:rsidRPr="006C082D">
        <w:rPr>
          <w:rFonts w:asciiTheme="minorHAnsi" w:eastAsia="Cambria" w:hAnsiTheme="minorHAnsi" w:cstheme="minorHAnsi"/>
          <w:spacing w:val="2"/>
          <w:sz w:val="22"/>
          <w:szCs w:val="22"/>
        </w:rPr>
        <w:t>Ope</w:t>
      </w:r>
      <w:r w:rsidRPr="006C082D">
        <w:rPr>
          <w:rFonts w:asciiTheme="minorHAnsi" w:eastAsia="Cambria" w:hAnsiTheme="minorHAnsi" w:cstheme="minorHAnsi"/>
          <w:spacing w:val="1"/>
          <w:sz w:val="22"/>
          <w:szCs w:val="22"/>
        </w:rPr>
        <w:t>rati</w:t>
      </w:r>
      <w:r w:rsidRPr="006C082D">
        <w:rPr>
          <w:rFonts w:asciiTheme="minorHAnsi" w:eastAsia="Cambria" w:hAnsiTheme="minorHAnsi" w:cstheme="minorHAnsi"/>
          <w:spacing w:val="2"/>
          <w:sz w:val="22"/>
          <w:szCs w:val="22"/>
        </w:rPr>
        <w:t>on</w:t>
      </w:r>
      <w:r w:rsidRPr="006C082D">
        <w:rPr>
          <w:rFonts w:asciiTheme="minorHAnsi" w:eastAsia="Cambria" w:hAnsiTheme="minorHAnsi" w:cstheme="minorHAnsi"/>
          <w:spacing w:val="15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spacing w:val="1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f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spacing w:val="1"/>
          <w:w w:val="51"/>
          <w:sz w:val="22"/>
          <w:szCs w:val="22"/>
        </w:rPr>
        <w:t>s    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c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6C082D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pu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f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cc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oun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ng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and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epo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rti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ng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f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da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il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y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bu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ne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ss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Sa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fet</w:t>
      </w:r>
      <w:r w:rsidRPr="006C082D">
        <w:rPr>
          <w:rFonts w:asciiTheme="minorHAnsi" w:eastAsia="Cambria" w:hAnsiTheme="minorHAnsi" w:cstheme="minorHAnsi"/>
          <w:spacing w:val="2"/>
          <w:w w:val="54"/>
          <w:sz w:val="22"/>
          <w:szCs w:val="22"/>
        </w:rPr>
        <w:t xml:space="preserve">y   </w:t>
      </w:r>
      <w:r w:rsidRPr="006C082D">
        <w:rPr>
          <w:rFonts w:asciiTheme="minorHAnsi" w:eastAsia="Cambria" w:hAnsiTheme="minorHAnsi" w:cstheme="minorHAnsi"/>
          <w:spacing w:val="1"/>
          <w:w w:val="54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f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qu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p</w:t>
      </w:r>
      <w:r w:rsidRPr="006C082D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and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w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k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c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6C082D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pu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</w:t>
      </w:r>
      <w:r w:rsidRPr="006C082D">
        <w:rPr>
          <w:rFonts w:asciiTheme="minorHAnsi" w:eastAsia="Cambria" w:hAnsiTheme="minorHAnsi" w:cstheme="minorHAnsi"/>
          <w:spacing w:val="2"/>
          <w:w w:val="53"/>
          <w:sz w:val="22"/>
          <w:szCs w:val="22"/>
        </w:rPr>
        <w:t xml:space="preserve">g   </w:t>
      </w:r>
      <w:r w:rsidRPr="006C082D">
        <w:rPr>
          <w:rFonts w:asciiTheme="minorHAnsi" w:eastAsia="Cambria" w:hAnsiTheme="minorHAnsi" w:cstheme="minorHAnsi"/>
          <w:spacing w:val="1"/>
          <w:w w:val="53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d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v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ices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p w14:paraId="79CC1B8D" w14:textId="77777777" w:rsidR="009007BD" w:rsidRPr="006C082D" w:rsidRDefault="006C082D" w:rsidP="006C082D">
      <w:pPr>
        <w:spacing w:before="5"/>
        <w:ind w:left="2265"/>
        <w:rPr>
          <w:rFonts w:asciiTheme="minorHAnsi" w:eastAsia="Cambria" w:hAnsiTheme="minorHAnsi" w:cstheme="minorHAnsi"/>
          <w:sz w:val="22"/>
          <w:szCs w:val="22"/>
        </w:rPr>
      </w:pP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> </w:t>
      </w:r>
    </w:p>
    <w:p w14:paraId="2649E0C4" w14:textId="77777777" w:rsidR="009007BD" w:rsidRPr="006C082D" w:rsidRDefault="006C082D" w:rsidP="006C082D">
      <w:pPr>
        <w:spacing w:before="12"/>
        <w:ind w:left="2265"/>
        <w:rPr>
          <w:rFonts w:asciiTheme="minorHAnsi" w:eastAsia="Cambria" w:hAnsiTheme="minorHAnsi" w:cstheme="minorHAnsi"/>
          <w:sz w:val="22"/>
          <w:szCs w:val="22"/>
        </w:rPr>
      </w:pPr>
      <w:r w:rsidRPr="006C082D">
        <w:rPr>
          <w:rFonts w:asciiTheme="minorHAnsi" w:eastAsia="Cambria" w:hAnsiTheme="minorHAnsi" w:cstheme="minorHAnsi"/>
          <w:b/>
          <w:spacing w:val="2"/>
          <w:sz w:val="22"/>
          <w:szCs w:val="22"/>
          <w:u w:color="000000"/>
        </w:rPr>
        <w:t>ECHO</w:t>
      </w:r>
      <w:r w:rsidRPr="006C082D">
        <w:rPr>
          <w:rFonts w:asciiTheme="minorHAnsi" w:eastAsia="Cambria" w:hAnsiTheme="minorHAnsi" w:cstheme="minorHAnsi"/>
          <w:b/>
          <w:spacing w:val="4"/>
          <w:sz w:val="22"/>
          <w:szCs w:val="22"/>
          <w:u w:color="000000"/>
        </w:rPr>
        <w:t xml:space="preserve"> </w:t>
      </w:r>
      <w:r w:rsidRPr="006C082D">
        <w:rPr>
          <w:rFonts w:asciiTheme="minorHAnsi" w:eastAsia="Cambria" w:hAnsiTheme="minorHAnsi" w:cstheme="minorHAnsi"/>
          <w:b/>
          <w:spacing w:val="1"/>
          <w:sz w:val="22"/>
          <w:szCs w:val="22"/>
          <w:u w:color="000000"/>
        </w:rPr>
        <w:t> </w:t>
      </w:r>
      <w:r w:rsidRPr="006C082D">
        <w:rPr>
          <w:rFonts w:asciiTheme="minorHAnsi" w:eastAsia="Cambria" w:hAnsiTheme="minorHAnsi" w:cstheme="minorHAnsi"/>
          <w:b/>
          <w:spacing w:val="2"/>
          <w:w w:val="103"/>
          <w:sz w:val="22"/>
          <w:szCs w:val="22"/>
          <w:u w:color="000000"/>
        </w:rPr>
        <w:t>Co</w:t>
      </w:r>
      <w:r w:rsidRPr="006C082D">
        <w:rPr>
          <w:rFonts w:asciiTheme="minorHAnsi" w:eastAsia="Cambria" w:hAnsiTheme="minorHAnsi" w:cstheme="minorHAnsi"/>
          <w:b/>
          <w:spacing w:val="3"/>
          <w:w w:val="103"/>
          <w:sz w:val="22"/>
          <w:szCs w:val="22"/>
          <w:u w:color="000000"/>
        </w:rPr>
        <w:t>m</w:t>
      </w:r>
      <w:r w:rsidRPr="006C082D">
        <w:rPr>
          <w:rFonts w:asciiTheme="minorHAnsi" w:eastAsia="Cambria" w:hAnsiTheme="minorHAnsi" w:cstheme="minorHAnsi"/>
          <w:b/>
          <w:spacing w:val="2"/>
          <w:w w:val="103"/>
          <w:sz w:val="22"/>
          <w:szCs w:val="22"/>
          <w:u w:color="000000"/>
        </w:rPr>
        <w:t>pu</w:t>
      </w:r>
      <w:r w:rsidRPr="006C082D">
        <w:rPr>
          <w:rFonts w:asciiTheme="minorHAnsi" w:eastAsia="Cambria" w:hAnsiTheme="minorHAnsi" w:cstheme="minorHAnsi"/>
          <w:b/>
          <w:spacing w:val="1"/>
          <w:w w:val="103"/>
          <w:sz w:val="22"/>
          <w:szCs w:val="22"/>
          <w:u w:color="000000"/>
        </w:rPr>
        <w:t>t</w:t>
      </w:r>
      <w:r w:rsidRPr="006C082D">
        <w:rPr>
          <w:rFonts w:asciiTheme="minorHAnsi" w:eastAsia="Cambria" w:hAnsiTheme="minorHAnsi" w:cstheme="minorHAnsi"/>
          <w:b/>
          <w:spacing w:val="2"/>
          <w:w w:val="103"/>
          <w:sz w:val="22"/>
          <w:szCs w:val="22"/>
          <w:u w:color="000000"/>
        </w:rPr>
        <w:t>e</w:t>
      </w:r>
      <w:r w:rsidRPr="006C082D">
        <w:rPr>
          <w:rFonts w:asciiTheme="minorHAnsi" w:eastAsia="Cambria" w:hAnsiTheme="minorHAnsi" w:cstheme="minorHAnsi"/>
          <w:b/>
          <w:spacing w:val="1"/>
          <w:w w:val="103"/>
          <w:sz w:val="22"/>
          <w:szCs w:val="22"/>
          <w:u w:color="000000"/>
        </w:rPr>
        <w:t>r</w:t>
      </w:r>
      <w:r w:rsidRPr="006C082D">
        <w:rPr>
          <w:rFonts w:asciiTheme="minorHAnsi" w:eastAsia="Cambria" w:hAnsiTheme="minorHAnsi" w:cstheme="minorHAnsi"/>
          <w:b/>
          <w:spacing w:val="1"/>
          <w:w w:val="52"/>
          <w:sz w:val="22"/>
          <w:szCs w:val="22"/>
          <w:u w:color="000000"/>
        </w:rPr>
        <w:t>s    </w:t>
      </w:r>
      <w:r w:rsidRPr="006C082D">
        <w:rPr>
          <w:rFonts w:asciiTheme="minorHAnsi" w:eastAsia="Cambria" w:hAnsiTheme="minorHAnsi" w:cstheme="minorHAnsi"/>
          <w:b/>
          <w:spacing w:val="2"/>
          <w:w w:val="103"/>
          <w:sz w:val="22"/>
          <w:szCs w:val="22"/>
          <w:u w:color="000000"/>
        </w:rPr>
        <w:t>P</w:t>
      </w:r>
      <w:r w:rsidRPr="006C082D">
        <w:rPr>
          <w:rFonts w:asciiTheme="minorHAnsi" w:eastAsia="Cambria" w:hAnsiTheme="minorHAnsi" w:cstheme="minorHAnsi"/>
          <w:b/>
          <w:spacing w:val="1"/>
          <w:w w:val="103"/>
          <w:sz w:val="22"/>
          <w:szCs w:val="22"/>
          <w:u w:color="000000"/>
        </w:rPr>
        <w:t>l</w:t>
      </w:r>
      <w:r w:rsidRPr="006C082D">
        <w:rPr>
          <w:rFonts w:asciiTheme="minorHAnsi" w:eastAsia="Cambria" w:hAnsiTheme="minorHAnsi" w:cstheme="minorHAnsi"/>
          <w:b/>
          <w:spacing w:val="2"/>
          <w:w w:val="103"/>
          <w:sz w:val="22"/>
          <w:szCs w:val="22"/>
          <w:u w:color="000000"/>
        </w:rPr>
        <w:t>us</w:t>
      </w:r>
      <w:r w:rsidRPr="006C082D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   </w:t>
      </w:r>
      <w:r w:rsidRPr="006C082D">
        <w:rPr>
          <w:rFonts w:asciiTheme="minorHAnsi" w:eastAsia="Cambria" w:hAnsiTheme="minorHAnsi" w:cstheme="minorHAnsi"/>
          <w:b/>
          <w:spacing w:val="1"/>
          <w:w w:val="25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b/>
          <w:w w:val="25"/>
          <w:sz w:val="22"/>
          <w:szCs w:val="22"/>
        </w:rPr>
        <w:t> </w:t>
      </w:r>
    </w:p>
    <w:p w14:paraId="7B409272" w14:textId="77777777" w:rsidR="009007BD" w:rsidRPr="006C082D" w:rsidRDefault="006C082D" w:rsidP="006C082D">
      <w:pPr>
        <w:spacing w:before="12"/>
        <w:ind w:left="2265"/>
        <w:rPr>
          <w:rFonts w:asciiTheme="minorHAnsi" w:eastAsia="Cambria" w:hAnsiTheme="minorHAnsi" w:cstheme="minorHAnsi"/>
          <w:sz w:val="22"/>
          <w:szCs w:val="22"/>
        </w:rPr>
      </w:pPr>
      <w:r w:rsidRPr="006C082D">
        <w:rPr>
          <w:rFonts w:asciiTheme="minorHAnsi" w:eastAsia="Cambria" w:hAnsiTheme="minorHAnsi" w:cstheme="minorHAnsi"/>
          <w:b/>
          <w:spacing w:val="2"/>
          <w:sz w:val="22"/>
          <w:szCs w:val="22"/>
        </w:rPr>
        <w:t>Loca</w:t>
      </w:r>
      <w:r w:rsidRPr="006C082D">
        <w:rPr>
          <w:rFonts w:asciiTheme="minorHAnsi" w:eastAsia="Cambria" w:hAnsiTheme="minorHAnsi" w:cstheme="minorHAnsi"/>
          <w:b/>
          <w:spacing w:val="1"/>
          <w:sz w:val="22"/>
          <w:szCs w:val="22"/>
        </w:rPr>
        <w:t>ti</w:t>
      </w:r>
      <w:r w:rsidRPr="006C082D">
        <w:rPr>
          <w:rFonts w:asciiTheme="minorHAnsi" w:eastAsia="Cambria" w:hAnsiTheme="minorHAnsi" w:cstheme="minorHAnsi"/>
          <w:b/>
          <w:spacing w:val="2"/>
          <w:sz w:val="22"/>
          <w:szCs w:val="22"/>
        </w:rPr>
        <w:t>on</w:t>
      </w:r>
      <w:r w:rsidRPr="006C082D">
        <w:rPr>
          <w:rFonts w:asciiTheme="minorHAnsi" w:eastAsia="Cambria" w:hAnsiTheme="minorHAnsi" w:cstheme="minorHAnsi"/>
          <w:b/>
          <w:spacing w:val="1"/>
          <w:sz w:val="22"/>
          <w:szCs w:val="22"/>
        </w:rPr>
        <w:t>:</w:t>
      </w:r>
      <w:r w:rsidRPr="006C082D">
        <w:rPr>
          <w:rFonts w:asciiTheme="minorHAnsi" w:eastAsia="Cambria" w:hAnsiTheme="minorHAnsi" w:cstheme="minorHAnsi"/>
          <w:spacing w:val="15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spacing w:val="1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Da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ll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s,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TX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.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Un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it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ed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S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es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                                                     </w:t>
      </w:r>
      <w:r w:rsidRPr="006C082D">
        <w:rPr>
          <w:rFonts w:asciiTheme="minorHAnsi" w:eastAsia="Cambria" w:hAnsiTheme="minorHAnsi" w:cstheme="minorHAnsi"/>
          <w:spacing w:val="10"/>
          <w:w w:val="25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b/>
          <w:spacing w:val="2"/>
          <w:sz w:val="22"/>
          <w:szCs w:val="22"/>
        </w:rPr>
        <w:t>Te</w:t>
      </w:r>
      <w:r w:rsidRPr="006C082D">
        <w:rPr>
          <w:rFonts w:asciiTheme="minorHAnsi" w:eastAsia="Cambria" w:hAnsiTheme="minorHAnsi" w:cstheme="minorHAnsi"/>
          <w:b/>
          <w:spacing w:val="1"/>
          <w:sz w:val="22"/>
          <w:szCs w:val="22"/>
        </w:rPr>
        <w:t>l:</w:t>
      </w:r>
      <w:r w:rsidRPr="006C082D">
        <w:rPr>
          <w:rFonts w:asciiTheme="minorHAnsi" w:eastAsia="Cambria" w:hAnsiTheme="minorHAnsi" w:cstheme="minorHAnsi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w w:val="26"/>
          <w:sz w:val="22"/>
          <w:szCs w:val="22"/>
        </w:rPr>
        <w:t xml:space="preserve">  </w:t>
      </w:r>
      <w:r w:rsidRPr="006C082D">
        <w:rPr>
          <w:rFonts w:asciiTheme="minorHAnsi" w:eastAsia="Cambria" w:hAnsiTheme="minorHAnsi" w:cstheme="minorHAnsi"/>
          <w:spacing w:val="10"/>
          <w:w w:val="26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spacing w:val="1"/>
          <w:w w:val="26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214</w:t>
      </w:r>
      <w:r w:rsidRPr="006C082D">
        <w:rPr>
          <w:rFonts w:asciiTheme="minorHAnsi" w:eastAsia="Cambria" w:hAnsiTheme="minorHAnsi" w:cstheme="minorHAnsi"/>
          <w:w w:val="34"/>
          <w:sz w:val="22"/>
          <w:szCs w:val="22"/>
        </w:rPr>
        <w:t>-­</w:t>
      </w:r>
      <w:r w:rsidRPr="006C082D">
        <w:rPr>
          <w:rFonts w:asciiTheme="minorHAnsi" w:eastAsia="Cambria" w:hAnsiTheme="minorHAnsi" w:cstheme="minorHAnsi"/>
          <w:spacing w:val="1"/>
          <w:w w:val="34"/>
          <w:sz w:val="22"/>
          <w:szCs w:val="22"/>
        </w:rPr>
        <w:t>‐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783</w:t>
      </w:r>
      <w:r w:rsidRPr="006C082D">
        <w:rPr>
          <w:rFonts w:asciiTheme="minorHAnsi" w:eastAsia="Cambria" w:hAnsiTheme="minorHAnsi" w:cstheme="minorHAnsi"/>
          <w:w w:val="34"/>
          <w:sz w:val="22"/>
          <w:szCs w:val="22"/>
        </w:rPr>
        <w:t>-­</w:t>
      </w:r>
      <w:r w:rsidRPr="006C082D">
        <w:rPr>
          <w:rFonts w:asciiTheme="minorHAnsi" w:eastAsia="Cambria" w:hAnsiTheme="minorHAnsi" w:cstheme="minorHAnsi"/>
          <w:spacing w:val="1"/>
          <w:w w:val="34"/>
          <w:sz w:val="22"/>
          <w:szCs w:val="22"/>
        </w:rPr>
        <w:t>‐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6996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p w14:paraId="773F180C" w14:textId="77777777" w:rsidR="009007BD" w:rsidRPr="006C082D" w:rsidRDefault="006C082D" w:rsidP="006C082D">
      <w:pPr>
        <w:spacing w:before="16"/>
        <w:ind w:left="2265" w:right="335"/>
        <w:rPr>
          <w:rFonts w:asciiTheme="minorHAnsi" w:eastAsia="Cambria" w:hAnsiTheme="minorHAnsi" w:cstheme="minorHAnsi"/>
          <w:sz w:val="22"/>
          <w:szCs w:val="22"/>
        </w:rPr>
      </w:pPr>
      <w:r w:rsidRPr="006C082D">
        <w:rPr>
          <w:rFonts w:asciiTheme="minorHAnsi" w:eastAsia="Cambria" w:hAnsiTheme="minorHAnsi" w:cstheme="minorHAnsi"/>
          <w:b/>
          <w:spacing w:val="2"/>
          <w:sz w:val="22"/>
          <w:szCs w:val="22"/>
        </w:rPr>
        <w:t>T</w:t>
      </w:r>
      <w:r w:rsidRPr="006C082D">
        <w:rPr>
          <w:rFonts w:asciiTheme="minorHAnsi" w:eastAsia="Cambria" w:hAnsiTheme="minorHAnsi" w:cstheme="minorHAnsi"/>
          <w:b/>
          <w:spacing w:val="1"/>
          <w:sz w:val="22"/>
          <w:szCs w:val="22"/>
        </w:rPr>
        <w:t>itl</w:t>
      </w:r>
      <w:r w:rsidRPr="006C082D">
        <w:rPr>
          <w:rFonts w:asciiTheme="minorHAnsi" w:eastAsia="Cambria" w:hAnsiTheme="minorHAnsi" w:cstheme="minorHAnsi"/>
          <w:b/>
          <w:spacing w:val="2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b/>
          <w:spacing w:val="1"/>
          <w:sz w:val="22"/>
          <w:szCs w:val="22"/>
        </w:rPr>
        <w:t>:</w:t>
      </w:r>
      <w:r w:rsidRPr="006C082D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spacing w:val="1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Co</w:t>
      </w:r>
      <w:r w:rsidRPr="006C082D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pu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c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hn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ici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an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                                              </w:t>
      </w:r>
      <w:r w:rsidRPr="006C082D">
        <w:rPr>
          <w:rFonts w:asciiTheme="minorHAnsi" w:eastAsia="Cambria" w:hAnsiTheme="minorHAnsi" w:cstheme="minorHAnsi"/>
          <w:spacing w:val="5"/>
          <w:w w:val="25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                                                             </w:t>
      </w:r>
      <w:r w:rsidRPr="006C082D">
        <w:rPr>
          <w:rFonts w:asciiTheme="minorHAnsi" w:eastAsia="Cambria" w:hAnsiTheme="minorHAnsi" w:cstheme="minorHAnsi"/>
          <w:spacing w:val="6"/>
          <w:w w:val="25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b/>
          <w:spacing w:val="2"/>
          <w:position w:val="2"/>
          <w:sz w:val="22"/>
          <w:szCs w:val="22"/>
        </w:rPr>
        <w:t>T</w:t>
      </w:r>
      <w:r w:rsidRPr="006C082D">
        <w:rPr>
          <w:rFonts w:asciiTheme="minorHAnsi" w:eastAsia="Cambria" w:hAnsiTheme="minorHAnsi" w:cstheme="minorHAnsi"/>
          <w:b/>
          <w:spacing w:val="1"/>
          <w:position w:val="2"/>
          <w:sz w:val="22"/>
          <w:szCs w:val="22"/>
        </w:rPr>
        <w:t>i</w:t>
      </w:r>
      <w:r w:rsidRPr="006C082D">
        <w:rPr>
          <w:rFonts w:asciiTheme="minorHAnsi" w:eastAsia="Cambria" w:hAnsiTheme="minorHAnsi" w:cstheme="minorHAnsi"/>
          <w:b/>
          <w:spacing w:val="3"/>
          <w:position w:val="2"/>
          <w:sz w:val="22"/>
          <w:szCs w:val="22"/>
        </w:rPr>
        <w:t>m</w:t>
      </w:r>
      <w:r w:rsidRPr="006C082D">
        <w:rPr>
          <w:rFonts w:asciiTheme="minorHAnsi" w:eastAsia="Cambria" w:hAnsiTheme="minorHAnsi" w:cstheme="minorHAnsi"/>
          <w:b/>
          <w:spacing w:val="2"/>
          <w:position w:val="2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b/>
          <w:spacing w:val="3"/>
          <w:position w:val="2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b/>
          <w:spacing w:val="1"/>
          <w:position w:val="2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b/>
          <w:spacing w:val="2"/>
          <w:w w:val="103"/>
          <w:position w:val="2"/>
          <w:sz w:val="22"/>
          <w:szCs w:val="22"/>
        </w:rPr>
        <w:t>pe</w:t>
      </w:r>
      <w:r w:rsidRPr="006C082D">
        <w:rPr>
          <w:rFonts w:asciiTheme="minorHAnsi" w:eastAsia="Cambria" w:hAnsiTheme="minorHAnsi" w:cstheme="minorHAnsi"/>
          <w:b/>
          <w:spacing w:val="1"/>
          <w:w w:val="103"/>
          <w:position w:val="2"/>
          <w:sz w:val="22"/>
          <w:szCs w:val="22"/>
        </w:rPr>
        <w:t>ri</w:t>
      </w:r>
      <w:r w:rsidRPr="006C082D">
        <w:rPr>
          <w:rFonts w:asciiTheme="minorHAnsi" w:eastAsia="Cambria" w:hAnsiTheme="minorHAnsi" w:cstheme="minorHAnsi"/>
          <w:b/>
          <w:spacing w:val="2"/>
          <w:w w:val="103"/>
          <w:position w:val="2"/>
          <w:sz w:val="22"/>
          <w:szCs w:val="22"/>
        </w:rPr>
        <w:t>od</w:t>
      </w:r>
      <w:r w:rsidRPr="006C082D">
        <w:rPr>
          <w:rFonts w:asciiTheme="minorHAnsi" w:eastAsia="Cambria" w:hAnsiTheme="minorHAnsi" w:cstheme="minorHAnsi"/>
          <w:b/>
          <w:spacing w:val="1"/>
          <w:w w:val="103"/>
          <w:position w:val="2"/>
          <w:sz w:val="22"/>
          <w:szCs w:val="22"/>
        </w:rPr>
        <w:t>:</w:t>
      </w:r>
      <w:r w:rsidRPr="006C082D">
        <w:rPr>
          <w:rFonts w:asciiTheme="minorHAnsi" w:eastAsia="Cambria" w:hAnsiTheme="minorHAnsi" w:cstheme="minorHAnsi"/>
          <w:b/>
          <w:w w:val="25"/>
          <w:position w:val="2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b/>
          <w:spacing w:val="1"/>
          <w:w w:val="25"/>
          <w:position w:val="2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position w:val="2"/>
          <w:sz w:val="22"/>
          <w:szCs w:val="22"/>
        </w:rPr>
        <w:t>10/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2009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–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11/2010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6C082D">
        <w:rPr>
          <w:rFonts w:asciiTheme="minorHAnsi" w:eastAsia="Cambria" w:hAnsiTheme="minorHAnsi" w:cstheme="minorHAnsi"/>
          <w:b/>
          <w:spacing w:val="2"/>
          <w:w w:val="103"/>
          <w:sz w:val="22"/>
          <w:szCs w:val="22"/>
        </w:rPr>
        <w:t>Hour</w:t>
      </w:r>
      <w:r w:rsidRPr="006C082D">
        <w:rPr>
          <w:rFonts w:asciiTheme="minorHAnsi" w:eastAsia="Cambria" w:hAnsiTheme="minorHAnsi" w:cstheme="minorHAnsi"/>
          <w:b/>
          <w:spacing w:val="1"/>
          <w:w w:val="103"/>
          <w:sz w:val="22"/>
          <w:szCs w:val="22"/>
        </w:rPr>
        <w:t>s</w:t>
      </w:r>
      <w:r w:rsidRPr="006C082D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b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b/>
          <w:spacing w:val="2"/>
          <w:w w:val="103"/>
          <w:sz w:val="22"/>
          <w:szCs w:val="22"/>
        </w:rPr>
        <w:t>per</w:t>
      </w:r>
      <w:r w:rsidRPr="006C082D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b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b/>
          <w:spacing w:val="3"/>
          <w:w w:val="103"/>
          <w:sz w:val="22"/>
          <w:szCs w:val="22"/>
        </w:rPr>
        <w:t>w</w:t>
      </w:r>
      <w:r w:rsidRPr="006C082D">
        <w:rPr>
          <w:rFonts w:asciiTheme="minorHAnsi" w:eastAsia="Cambria" w:hAnsiTheme="minorHAnsi" w:cstheme="minorHAnsi"/>
          <w:b/>
          <w:spacing w:val="2"/>
          <w:w w:val="103"/>
          <w:sz w:val="22"/>
          <w:szCs w:val="22"/>
        </w:rPr>
        <w:t>eek</w:t>
      </w:r>
      <w:r w:rsidRPr="006C082D">
        <w:rPr>
          <w:rFonts w:asciiTheme="minorHAnsi" w:eastAsia="Cambria" w:hAnsiTheme="minorHAnsi" w:cstheme="minorHAnsi"/>
          <w:b/>
          <w:spacing w:val="1"/>
          <w:w w:val="103"/>
          <w:sz w:val="22"/>
          <w:szCs w:val="22"/>
        </w:rPr>
        <w:t>: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20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                                </w:t>
      </w:r>
      <w:r w:rsidRPr="006C082D">
        <w:rPr>
          <w:rFonts w:asciiTheme="minorHAnsi" w:eastAsia="Cambria" w:hAnsiTheme="minorHAnsi" w:cstheme="minorHAnsi"/>
          <w:spacing w:val="7"/>
          <w:w w:val="25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                                                            </w:t>
      </w:r>
      <w:r w:rsidRPr="006C082D">
        <w:rPr>
          <w:rFonts w:asciiTheme="minorHAnsi" w:eastAsia="Cambria" w:hAnsiTheme="minorHAnsi" w:cstheme="minorHAnsi"/>
          <w:spacing w:val="6"/>
          <w:w w:val="25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                                                             </w:t>
      </w:r>
      <w:r w:rsidRPr="006C082D">
        <w:rPr>
          <w:rFonts w:asciiTheme="minorHAnsi" w:eastAsia="Cambria" w:hAnsiTheme="minorHAnsi" w:cstheme="minorHAnsi"/>
          <w:spacing w:val="6"/>
          <w:w w:val="25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spacing w:val="2"/>
          <w:position w:val="2"/>
          <w:sz w:val="22"/>
          <w:szCs w:val="22"/>
        </w:rPr>
        <w:t>Ok</w:t>
      </w:r>
      <w:r w:rsidRPr="006C082D">
        <w:rPr>
          <w:rFonts w:asciiTheme="minorHAnsi" w:eastAsia="Cambria" w:hAnsiTheme="minorHAnsi" w:cstheme="minorHAnsi"/>
          <w:spacing w:val="1"/>
          <w:position w:val="2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spacing w:val="2"/>
          <w:position w:val="2"/>
          <w:sz w:val="22"/>
          <w:szCs w:val="22"/>
        </w:rPr>
        <w:t xml:space="preserve">y </w:t>
      </w:r>
      <w:r w:rsidRPr="006C082D">
        <w:rPr>
          <w:rFonts w:asciiTheme="minorHAnsi" w:eastAsia="Cambria" w:hAnsiTheme="minorHAnsi" w:cstheme="minorHAnsi"/>
          <w:spacing w:val="1"/>
          <w:position w:val="2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1"/>
          <w:w w:val="103"/>
          <w:position w:val="2"/>
          <w:sz w:val="22"/>
          <w:szCs w:val="22"/>
        </w:rPr>
        <w:t>t</w:t>
      </w:r>
      <w:r w:rsidRPr="006C082D">
        <w:rPr>
          <w:rFonts w:asciiTheme="minorHAnsi" w:eastAsia="Cambria" w:hAnsiTheme="minorHAnsi" w:cstheme="minorHAnsi"/>
          <w:spacing w:val="2"/>
          <w:w w:val="103"/>
          <w:position w:val="2"/>
          <w:sz w:val="22"/>
          <w:szCs w:val="22"/>
        </w:rPr>
        <w:t>o</w:t>
      </w:r>
      <w:r w:rsidRPr="006C082D">
        <w:rPr>
          <w:rFonts w:asciiTheme="minorHAnsi" w:eastAsia="Cambria" w:hAnsiTheme="minorHAnsi" w:cstheme="minorHAnsi"/>
          <w:w w:val="25"/>
          <w:position w:val="2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position w:val="2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1"/>
          <w:w w:val="103"/>
          <w:position w:val="2"/>
          <w:sz w:val="22"/>
          <w:szCs w:val="22"/>
        </w:rPr>
        <w:t>c</w:t>
      </w:r>
      <w:r w:rsidRPr="006C082D">
        <w:rPr>
          <w:rFonts w:asciiTheme="minorHAnsi" w:eastAsia="Cambria" w:hAnsiTheme="minorHAnsi" w:cstheme="minorHAnsi"/>
          <w:spacing w:val="2"/>
          <w:w w:val="103"/>
          <w:position w:val="2"/>
          <w:sz w:val="22"/>
          <w:szCs w:val="22"/>
        </w:rPr>
        <w:t>on</w:t>
      </w:r>
      <w:r w:rsidRPr="006C082D">
        <w:rPr>
          <w:rFonts w:asciiTheme="minorHAnsi" w:eastAsia="Cambria" w:hAnsiTheme="minorHAnsi" w:cstheme="minorHAnsi"/>
          <w:spacing w:val="1"/>
          <w:w w:val="103"/>
          <w:position w:val="2"/>
          <w:sz w:val="22"/>
          <w:szCs w:val="22"/>
        </w:rPr>
        <w:t>tact</w:t>
      </w:r>
      <w:r w:rsidRPr="006C082D">
        <w:rPr>
          <w:rFonts w:asciiTheme="minorHAnsi" w:eastAsia="Cambria" w:hAnsiTheme="minorHAnsi" w:cstheme="minorHAnsi"/>
          <w:w w:val="25"/>
          <w:position w:val="2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position w:val="2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position w:val="2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spacing w:val="3"/>
          <w:w w:val="103"/>
          <w:position w:val="2"/>
          <w:sz w:val="22"/>
          <w:szCs w:val="22"/>
        </w:rPr>
        <w:t>m</w:t>
      </w:r>
      <w:r w:rsidRPr="006C082D">
        <w:rPr>
          <w:rFonts w:asciiTheme="minorHAnsi" w:eastAsia="Cambria" w:hAnsiTheme="minorHAnsi" w:cstheme="minorHAnsi"/>
          <w:spacing w:val="2"/>
          <w:w w:val="103"/>
          <w:position w:val="2"/>
          <w:sz w:val="22"/>
          <w:szCs w:val="22"/>
        </w:rPr>
        <w:t>p</w:t>
      </w:r>
      <w:r w:rsidRPr="006C082D">
        <w:rPr>
          <w:rFonts w:asciiTheme="minorHAnsi" w:eastAsia="Cambria" w:hAnsiTheme="minorHAnsi" w:cstheme="minorHAnsi"/>
          <w:spacing w:val="1"/>
          <w:w w:val="103"/>
          <w:position w:val="2"/>
          <w:sz w:val="22"/>
          <w:szCs w:val="22"/>
        </w:rPr>
        <w:t>l</w:t>
      </w:r>
      <w:r w:rsidRPr="006C082D">
        <w:rPr>
          <w:rFonts w:asciiTheme="minorHAnsi" w:eastAsia="Cambria" w:hAnsiTheme="minorHAnsi" w:cstheme="minorHAnsi"/>
          <w:spacing w:val="2"/>
          <w:w w:val="103"/>
          <w:position w:val="2"/>
          <w:sz w:val="22"/>
          <w:szCs w:val="22"/>
        </w:rPr>
        <w:t>oye</w:t>
      </w:r>
      <w:r w:rsidRPr="006C082D">
        <w:rPr>
          <w:rFonts w:asciiTheme="minorHAnsi" w:eastAsia="Cambria" w:hAnsiTheme="minorHAnsi" w:cstheme="minorHAnsi"/>
          <w:spacing w:val="1"/>
          <w:w w:val="103"/>
          <w:position w:val="2"/>
          <w:sz w:val="22"/>
          <w:szCs w:val="22"/>
        </w:rPr>
        <w:t>r:</w:t>
      </w:r>
      <w:r w:rsidRPr="006C082D">
        <w:rPr>
          <w:rFonts w:asciiTheme="minorHAnsi" w:eastAsia="Cambria" w:hAnsiTheme="minorHAnsi" w:cstheme="minorHAnsi"/>
          <w:w w:val="25"/>
          <w:position w:val="2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position w:val="2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position w:val="2"/>
          <w:sz w:val="22"/>
          <w:szCs w:val="22"/>
        </w:rPr>
        <w:t>YES</w:t>
      </w:r>
      <w:r w:rsidRPr="006C082D">
        <w:rPr>
          <w:rFonts w:asciiTheme="minorHAnsi" w:eastAsia="Cambria" w:hAnsiTheme="minorHAnsi" w:cstheme="minorHAnsi"/>
          <w:w w:val="25"/>
          <w:position w:val="2"/>
          <w:sz w:val="22"/>
          <w:szCs w:val="22"/>
        </w:rPr>
        <w:t xml:space="preserve">    </w:t>
      </w:r>
      <w:r w:rsidRPr="006C082D">
        <w:rPr>
          <w:rFonts w:asciiTheme="minorHAnsi" w:eastAsia="Cambria" w:hAnsiTheme="minorHAnsi" w:cstheme="minorHAnsi"/>
          <w:b/>
          <w:spacing w:val="2"/>
          <w:w w:val="103"/>
          <w:sz w:val="22"/>
          <w:szCs w:val="22"/>
        </w:rPr>
        <w:t>Du</w:t>
      </w:r>
      <w:r w:rsidRPr="006C082D">
        <w:rPr>
          <w:rFonts w:asciiTheme="minorHAnsi" w:eastAsia="Cambria" w:hAnsiTheme="minorHAnsi" w:cstheme="minorHAnsi"/>
          <w:b/>
          <w:spacing w:val="1"/>
          <w:w w:val="103"/>
          <w:sz w:val="22"/>
          <w:szCs w:val="22"/>
        </w:rPr>
        <w:t>ti</w:t>
      </w:r>
      <w:r w:rsidRPr="006C082D">
        <w:rPr>
          <w:rFonts w:asciiTheme="minorHAnsi" w:eastAsia="Cambria" w:hAnsiTheme="minorHAnsi" w:cstheme="minorHAnsi"/>
          <w:b/>
          <w:spacing w:val="2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b/>
          <w:spacing w:val="1"/>
          <w:w w:val="103"/>
          <w:sz w:val="22"/>
          <w:szCs w:val="22"/>
        </w:rPr>
        <w:t>s:</w:t>
      </w:r>
      <w:r w:rsidRPr="006C082D">
        <w:rPr>
          <w:rFonts w:asciiTheme="minorHAnsi" w:eastAsia="Cambria" w:hAnsiTheme="minorHAnsi" w:cstheme="minorHAnsi"/>
          <w:b/>
          <w:w w:val="25"/>
          <w:sz w:val="22"/>
          <w:szCs w:val="22"/>
        </w:rPr>
        <w:t xml:space="preserve">    </w:t>
      </w:r>
    </w:p>
    <w:p w14:paraId="4A8A6F48" w14:textId="77777777" w:rsidR="009007BD" w:rsidRPr="006C082D" w:rsidRDefault="006C082D" w:rsidP="006C082D">
      <w:pPr>
        <w:spacing w:before="3"/>
        <w:ind w:left="2265" w:right="1137"/>
        <w:rPr>
          <w:rFonts w:asciiTheme="minorHAnsi" w:eastAsia="Cambria" w:hAnsiTheme="minorHAnsi" w:cstheme="minorHAnsi"/>
          <w:sz w:val="22"/>
          <w:szCs w:val="22"/>
        </w:rPr>
      </w:pPr>
      <w:r w:rsidRPr="006C082D">
        <w:rPr>
          <w:rFonts w:asciiTheme="minorHAnsi" w:eastAsia="Cambria" w:hAnsiTheme="minorHAnsi" w:cstheme="minorHAnsi"/>
          <w:spacing w:val="2"/>
          <w:sz w:val="22"/>
          <w:szCs w:val="22"/>
        </w:rPr>
        <w:t>Cu</w:t>
      </w:r>
      <w:r w:rsidRPr="006C082D">
        <w:rPr>
          <w:rFonts w:asciiTheme="minorHAnsi" w:eastAsia="Cambria" w:hAnsiTheme="minorHAnsi" w:cstheme="minorHAnsi"/>
          <w:spacing w:val="1"/>
          <w:sz w:val="22"/>
          <w:szCs w:val="22"/>
        </w:rPr>
        <w:t>st</w:t>
      </w:r>
      <w:r w:rsidRPr="006C082D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6C082D">
        <w:rPr>
          <w:rFonts w:asciiTheme="minorHAnsi" w:eastAsia="Cambria" w:hAnsiTheme="minorHAnsi" w:cstheme="minorHAnsi"/>
          <w:spacing w:val="3"/>
          <w:sz w:val="22"/>
          <w:szCs w:val="22"/>
        </w:rPr>
        <w:t>m</w:t>
      </w:r>
      <w:r w:rsidRPr="006C082D">
        <w:rPr>
          <w:rFonts w:asciiTheme="minorHAnsi" w:eastAsia="Cambria" w:hAnsiTheme="minorHAnsi" w:cstheme="minorHAnsi"/>
          <w:spacing w:val="8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spacing w:val="1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bu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il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d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ng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and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sse</w:t>
      </w:r>
      <w:r w:rsidRPr="006C082D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b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y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f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P</w:t>
      </w:r>
      <w:r w:rsidRPr="006C082D">
        <w:rPr>
          <w:rFonts w:asciiTheme="minorHAnsi" w:eastAsia="Cambria" w:hAnsiTheme="minorHAnsi" w:cstheme="minorHAnsi"/>
          <w:spacing w:val="2"/>
          <w:w w:val="56"/>
          <w:sz w:val="22"/>
          <w:szCs w:val="22"/>
        </w:rPr>
        <w:t xml:space="preserve">C   </w:t>
      </w:r>
      <w:r w:rsidRPr="006C082D">
        <w:rPr>
          <w:rFonts w:asciiTheme="minorHAnsi" w:eastAsia="Cambria" w:hAnsiTheme="minorHAnsi" w:cstheme="minorHAnsi"/>
          <w:spacing w:val="1"/>
          <w:w w:val="56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de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k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op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c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6C082D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pu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ters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Ope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rati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ng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y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st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upg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ra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d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ng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,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nd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d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ve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upd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at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stallati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ons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Ha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dw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ar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tr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oub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les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hoo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ng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,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ha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dw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ar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up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gra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de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,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epa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irs,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and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testi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ng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Ho</w:t>
      </w:r>
      <w:r w:rsidRPr="006C082D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w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ir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ss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et</w:t>
      </w:r>
      <w:r w:rsidRPr="006C082D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w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6C082D">
        <w:rPr>
          <w:rFonts w:asciiTheme="minorHAnsi" w:eastAsia="Cambria" w:hAnsiTheme="minorHAnsi" w:cstheme="minorHAnsi"/>
          <w:spacing w:val="2"/>
          <w:w w:val="54"/>
          <w:sz w:val="22"/>
          <w:szCs w:val="22"/>
        </w:rPr>
        <w:t xml:space="preserve">k   </w:t>
      </w:r>
      <w:r w:rsidRPr="006C082D">
        <w:rPr>
          <w:rFonts w:asciiTheme="minorHAnsi" w:eastAsia="Cambria" w:hAnsiTheme="minorHAnsi" w:cstheme="minorHAnsi"/>
          <w:spacing w:val="1"/>
          <w:w w:val="54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st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ll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on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</w:t>
      </w:r>
      <w:r w:rsidRPr="006C082D">
        <w:rPr>
          <w:rFonts w:asciiTheme="minorHAnsi" w:eastAsia="Cambria" w:hAnsiTheme="minorHAnsi" w:cstheme="minorHAnsi"/>
          <w:spacing w:val="1"/>
          <w:w w:val="60"/>
          <w:sz w:val="22"/>
          <w:szCs w:val="22"/>
        </w:rPr>
        <w:t>,    </w:t>
      </w:r>
      <w:r w:rsidRPr="006C082D">
        <w:rPr>
          <w:rFonts w:asciiTheme="minorHAnsi" w:eastAsia="Cambria" w:hAnsiTheme="minorHAnsi" w:cstheme="minorHAnsi"/>
          <w:spacing w:val="2"/>
          <w:w w:val="60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nd</w:t>
      </w:r>
      <w:r w:rsidRPr="006C082D">
        <w:rPr>
          <w:rFonts w:asciiTheme="minorHAnsi" w:eastAsia="Cambria" w:hAnsiTheme="minorHAnsi" w:cstheme="minorHAnsi"/>
          <w:spacing w:val="1"/>
          <w:w w:val="62"/>
          <w:sz w:val="22"/>
          <w:szCs w:val="22"/>
        </w:rPr>
        <w:t xml:space="preserve">    </w:t>
      </w:r>
      <w:r w:rsidRPr="006C082D">
        <w:rPr>
          <w:rFonts w:asciiTheme="minorHAnsi" w:eastAsia="Cambria" w:hAnsiTheme="minorHAnsi" w:cstheme="minorHAnsi"/>
          <w:spacing w:val="3"/>
          <w:w w:val="62"/>
          <w:sz w:val="22"/>
          <w:szCs w:val="22"/>
        </w:rPr>
        <w:t>w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ire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d</w:t>
      </w:r>
      <w:r w:rsidRPr="006C082D">
        <w:rPr>
          <w:rFonts w:asciiTheme="minorHAnsi" w:eastAsia="Cambria" w:hAnsiTheme="minorHAnsi" w:cstheme="minorHAnsi"/>
          <w:spacing w:val="1"/>
          <w:w w:val="56"/>
          <w:sz w:val="22"/>
          <w:szCs w:val="22"/>
        </w:rPr>
        <w:t xml:space="preserve">    </w:t>
      </w:r>
      <w:r w:rsidRPr="006C082D">
        <w:rPr>
          <w:rFonts w:asciiTheme="minorHAnsi" w:eastAsia="Cambria" w:hAnsiTheme="minorHAnsi" w:cstheme="minorHAnsi"/>
          <w:spacing w:val="2"/>
          <w:w w:val="56"/>
          <w:sz w:val="22"/>
          <w:szCs w:val="22"/>
        </w:rPr>
        <w:t>n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et</w:t>
      </w:r>
      <w:r w:rsidRPr="006C082D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w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k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ng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sti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ng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Ne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wo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k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w w:val="26"/>
          <w:sz w:val="22"/>
          <w:szCs w:val="22"/>
        </w:rPr>
        <w:t xml:space="preserve">   </w:t>
      </w:r>
      <w:r w:rsidRPr="006C082D">
        <w:rPr>
          <w:rFonts w:asciiTheme="minorHAnsi" w:eastAsia="Cambria" w:hAnsiTheme="minorHAnsi" w:cstheme="minorHAnsi"/>
          <w:spacing w:val="2"/>
          <w:w w:val="26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w w:val="26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w w:val="103"/>
          <w:sz w:val="22"/>
          <w:szCs w:val="22"/>
        </w:rPr>
        <w:t>tr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oub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hoo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ng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,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nd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L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nu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x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2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c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h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et</w:t>
      </w:r>
      <w:r w:rsidRPr="006C082D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w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k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ng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p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jects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p w14:paraId="3BDBFECA" w14:textId="77777777" w:rsidR="009007BD" w:rsidRPr="006C082D" w:rsidRDefault="006C082D" w:rsidP="006C082D">
      <w:pPr>
        <w:spacing w:before="1"/>
        <w:ind w:left="2265"/>
        <w:rPr>
          <w:rFonts w:asciiTheme="minorHAnsi" w:eastAsia="Cambria" w:hAnsiTheme="minorHAnsi" w:cstheme="minorHAnsi"/>
          <w:sz w:val="22"/>
          <w:szCs w:val="22"/>
        </w:rPr>
      </w:pP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> </w:t>
      </w:r>
    </w:p>
    <w:p w14:paraId="01CA58DD" w14:textId="77777777" w:rsidR="009007BD" w:rsidRPr="006C082D" w:rsidRDefault="006C082D" w:rsidP="006C082D">
      <w:pPr>
        <w:spacing w:before="12"/>
        <w:ind w:left="2265" w:right="5444" w:hanging="2160"/>
        <w:rPr>
          <w:rFonts w:asciiTheme="minorHAnsi" w:eastAsia="Cambria" w:hAnsiTheme="minorHAnsi" w:cstheme="minorHAnsi"/>
          <w:sz w:val="22"/>
          <w:szCs w:val="22"/>
        </w:rPr>
      </w:pPr>
      <w:r w:rsidRPr="006C082D">
        <w:rPr>
          <w:rFonts w:asciiTheme="minorHAnsi" w:eastAsia="Cambria" w:hAnsiTheme="minorHAnsi" w:cstheme="minorHAnsi"/>
          <w:b/>
          <w:spacing w:val="2"/>
          <w:sz w:val="22"/>
          <w:szCs w:val="22"/>
        </w:rPr>
        <w:t>PROFESS</w:t>
      </w:r>
      <w:r w:rsidRPr="006C082D">
        <w:rPr>
          <w:rFonts w:asciiTheme="minorHAnsi" w:eastAsia="Cambria" w:hAnsiTheme="minorHAnsi" w:cstheme="minorHAnsi"/>
          <w:b/>
          <w:spacing w:val="1"/>
          <w:sz w:val="22"/>
          <w:szCs w:val="22"/>
        </w:rPr>
        <w:t>I</w:t>
      </w:r>
      <w:r w:rsidRPr="006C082D">
        <w:rPr>
          <w:rFonts w:asciiTheme="minorHAnsi" w:eastAsia="Cambria" w:hAnsiTheme="minorHAnsi" w:cstheme="minorHAnsi"/>
          <w:b/>
          <w:spacing w:val="2"/>
          <w:sz w:val="22"/>
          <w:szCs w:val="22"/>
        </w:rPr>
        <w:t>ONAL</w:t>
      </w:r>
      <w:r w:rsidRPr="006C082D">
        <w:rPr>
          <w:rFonts w:asciiTheme="minorHAnsi" w:eastAsia="Cambria" w:hAnsiTheme="minorHAnsi" w:cstheme="minorHAnsi"/>
          <w:b/>
          <w:spacing w:val="31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b/>
          <w:spacing w:val="1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b/>
          <w:spacing w:val="2"/>
          <w:w w:val="103"/>
          <w:sz w:val="22"/>
          <w:szCs w:val="22"/>
        </w:rPr>
        <w:t>REFERENCE</w:t>
      </w:r>
      <w:r w:rsidRPr="006C082D">
        <w:rPr>
          <w:rFonts w:asciiTheme="minorHAnsi" w:eastAsia="Cambria" w:hAnsiTheme="minorHAnsi" w:cstheme="minorHAnsi"/>
          <w:b/>
          <w:spacing w:val="1"/>
          <w:w w:val="103"/>
          <w:sz w:val="22"/>
          <w:szCs w:val="22"/>
        </w:rPr>
        <w:t>S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                   </w:t>
      </w:r>
      <w:r w:rsidRPr="006C082D">
        <w:rPr>
          <w:rFonts w:asciiTheme="minorHAnsi" w:eastAsia="Cambria" w:hAnsiTheme="minorHAnsi" w:cstheme="minorHAnsi"/>
          <w:spacing w:val="5"/>
          <w:w w:val="25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z w:val="22"/>
          <w:szCs w:val="22"/>
        </w:rPr>
        <w:t xml:space="preserve">              </w:t>
      </w:r>
      <w:r w:rsidRPr="006C082D">
        <w:rPr>
          <w:rFonts w:asciiTheme="minorHAnsi" w:eastAsia="Cambria" w:hAnsiTheme="minorHAnsi" w:cstheme="minorHAnsi"/>
          <w:spacing w:val="17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D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r.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Ka</w:t>
      </w:r>
      <w:r w:rsidRPr="006C082D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il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Sa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c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p w14:paraId="4ABFC2B8" w14:textId="77777777" w:rsidR="009007BD" w:rsidRPr="006C082D" w:rsidRDefault="006C082D" w:rsidP="006C082D">
      <w:pPr>
        <w:ind w:left="2265"/>
        <w:rPr>
          <w:rFonts w:asciiTheme="minorHAnsi" w:eastAsia="Cambria" w:hAnsiTheme="minorHAnsi" w:cstheme="minorHAnsi"/>
          <w:sz w:val="22"/>
          <w:szCs w:val="22"/>
        </w:rPr>
      </w:pPr>
      <w:r w:rsidRPr="006C082D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6C082D">
        <w:rPr>
          <w:rFonts w:asciiTheme="minorHAnsi" w:eastAsia="Cambria" w:hAnsiTheme="minorHAnsi" w:cstheme="minorHAnsi"/>
          <w:spacing w:val="1"/>
          <w:sz w:val="22"/>
          <w:szCs w:val="22"/>
        </w:rPr>
        <w:t>irect</w:t>
      </w:r>
      <w:r w:rsidRPr="006C082D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6C082D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6C082D">
        <w:rPr>
          <w:rFonts w:asciiTheme="minorHAnsi" w:eastAsia="Cambria" w:hAnsiTheme="minorHAnsi" w:cstheme="minorHAnsi"/>
          <w:spacing w:val="10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spacing w:val="1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f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Edu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c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on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P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og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p w14:paraId="399DDBAC" w14:textId="77777777" w:rsidR="009007BD" w:rsidRPr="006C082D" w:rsidRDefault="006C082D" w:rsidP="006C082D">
      <w:pPr>
        <w:spacing w:before="7"/>
        <w:ind w:left="2265" w:right="445"/>
        <w:rPr>
          <w:rFonts w:asciiTheme="minorHAnsi" w:eastAsia="Cambria" w:hAnsiTheme="minorHAnsi" w:cstheme="minorHAnsi"/>
          <w:sz w:val="22"/>
          <w:szCs w:val="22"/>
        </w:rPr>
      </w:pPr>
      <w:r w:rsidRPr="006C082D">
        <w:rPr>
          <w:rFonts w:asciiTheme="minorHAnsi" w:eastAsia="Cambria" w:hAnsiTheme="minorHAnsi" w:cstheme="minorHAnsi"/>
          <w:spacing w:val="2"/>
          <w:sz w:val="22"/>
          <w:szCs w:val="22"/>
        </w:rPr>
        <w:t>Cybe</w:t>
      </w:r>
      <w:r w:rsidRPr="006C082D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6C082D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spacing w:val="1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Se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c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u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rit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y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Re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ea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rc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h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60"/>
          <w:sz w:val="22"/>
          <w:szCs w:val="22"/>
        </w:rPr>
        <w:t xml:space="preserve">&amp;   </w:t>
      </w:r>
      <w:r w:rsidRPr="006C082D">
        <w:rPr>
          <w:rFonts w:asciiTheme="minorHAnsi" w:eastAsia="Cambria" w:hAnsiTheme="minorHAnsi" w:cstheme="minorHAnsi"/>
          <w:spacing w:val="1"/>
          <w:w w:val="60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Edu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cati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on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stit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u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spacing w:val="1"/>
          <w:w w:val="40"/>
          <w:sz w:val="22"/>
          <w:szCs w:val="22"/>
        </w:rPr>
        <w:t>.   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Un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ve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rsit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y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f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Texa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Da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ll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il:</w:t>
      </w:r>
      <w:hyperlink r:id="rId10">
        <w:r w:rsidRPr="006C082D">
          <w:rPr>
            <w:rFonts w:asciiTheme="minorHAnsi" w:eastAsia="Cambria" w:hAnsiTheme="minorHAnsi" w:cstheme="minorHAnsi"/>
            <w:w w:val="25"/>
            <w:sz w:val="22"/>
            <w:szCs w:val="22"/>
          </w:rPr>
          <w:t xml:space="preserve">   </w:t>
        </w:r>
        <w:r w:rsidRPr="006C082D">
          <w:rPr>
            <w:rFonts w:asciiTheme="minorHAnsi" w:eastAsia="Cambria" w:hAnsiTheme="minorHAnsi" w:cstheme="minorHAnsi"/>
            <w:spacing w:val="1"/>
            <w:w w:val="25"/>
            <w:sz w:val="22"/>
            <w:szCs w:val="22"/>
          </w:rPr>
          <w:t> </w:t>
        </w:r>
        <w:r w:rsidRPr="006C082D">
          <w:rPr>
            <w:rFonts w:asciiTheme="minorHAnsi" w:eastAsia="Cambria" w:hAnsiTheme="minorHAnsi" w:cstheme="minorHAnsi"/>
            <w:color w:val="0000FF"/>
            <w:spacing w:val="2"/>
            <w:w w:val="103"/>
            <w:sz w:val="22"/>
            <w:szCs w:val="22"/>
            <w:u w:color="0000FF"/>
          </w:rPr>
          <w:t>k</w:t>
        </w:r>
        <w:r w:rsidRPr="006C082D">
          <w:rPr>
            <w:rFonts w:asciiTheme="minorHAnsi" w:eastAsia="Cambria" w:hAnsiTheme="minorHAnsi" w:cstheme="minorHAnsi"/>
            <w:color w:val="0000FF"/>
            <w:spacing w:val="1"/>
            <w:w w:val="103"/>
            <w:sz w:val="22"/>
            <w:szCs w:val="22"/>
            <w:u w:color="0000FF"/>
          </w:rPr>
          <w:t>sarac</w:t>
        </w:r>
        <w:r w:rsidRPr="006C082D">
          <w:rPr>
            <w:rFonts w:asciiTheme="minorHAnsi" w:eastAsia="Cambria" w:hAnsiTheme="minorHAnsi" w:cstheme="minorHAnsi"/>
            <w:color w:val="0000FF"/>
            <w:spacing w:val="3"/>
            <w:w w:val="103"/>
            <w:sz w:val="22"/>
            <w:szCs w:val="22"/>
            <w:u w:color="0000FF"/>
          </w:rPr>
          <w:t>@</w:t>
        </w:r>
        <w:r w:rsidRPr="006C082D">
          <w:rPr>
            <w:rFonts w:asciiTheme="minorHAnsi" w:eastAsia="Cambria" w:hAnsiTheme="minorHAnsi" w:cstheme="minorHAnsi"/>
            <w:color w:val="0000FF"/>
            <w:spacing w:val="2"/>
            <w:w w:val="103"/>
            <w:sz w:val="22"/>
            <w:szCs w:val="22"/>
            <w:u w:color="0000FF"/>
          </w:rPr>
          <w:t>u</w:t>
        </w:r>
        <w:r w:rsidRPr="006C082D">
          <w:rPr>
            <w:rFonts w:asciiTheme="minorHAnsi" w:eastAsia="Cambria" w:hAnsiTheme="minorHAnsi" w:cstheme="minorHAnsi"/>
            <w:color w:val="0000FF"/>
            <w:spacing w:val="1"/>
            <w:w w:val="103"/>
            <w:sz w:val="22"/>
            <w:szCs w:val="22"/>
            <w:u w:color="0000FF"/>
          </w:rPr>
          <w:t>t</w:t>
        </w:r>
        <w:r w:rsidRPr="006C082D">
          <w:rPr>
            <w:rFonts w:asciiTheme="minorHAnsi" w:eastAsia="Cambria" w:hAnsiTheme="minorHAnsi" w:cstheme="minorHAnsi"/>
            <w:color w:val="0000FF"/>
            <w:spacing w:val="2"/>
            <w:w w:val="103"/>
            <w:sz w:val="22"/>
            <w:szCs w:val="22"/>
            <w:u w:color="0000FF"/>
          </w:rPr>
          <w:t>da</w:t>
        </w:r>
        <w:r w:rsidRPr="006C082D">
          <w:rPr>
            <w:rFonts w:asciiTheme="minorHAnsi" w:eastAsia="Cambria" w:hAnsiTheme="minorHAnsi" w:cstheme="minorHAnsi"/>
            <w:color w:val="0000FF"/>
            <w:spacing w:val="1"/>
            <w:w w:val="103"/>
            <w:sz w:val="22"/>
            <w:szCs w:val="22"/>
            <w:u w:color="0000FF"/>
          </w:rPr>
          <w:t>llas.</w:t>
        </w:r>
        <w:r w:rsidRPr="006C082D">
          <w:rPr>
            <w:rFonts w:asciiTheme="minorHAnsi" w:eastAsia="Cambria" w:hAnsiTheme="minorHAnsi" w:cstheme="minorHAnsi"/>
            <w:color w:val="0000FF"/>
            <w:spacing w:val="2"/>
            <w:w w:val="103"/>
            <w:sz w:val="22"/>
            <w:szCs w:val="22"/>
            <w:u w:color="0000FF"/>
          </w:rPr>
          <w:t>edu</w:t>
        </w:r>
      </w:hyperlink>
      <w:r w:rsidRPr="006C082D">
        <w:rPr>
          <w:rFonts w:asciiTheme="minorHAnsi" w:eastAsia="Cambria" w:hAnsiTheme="minorHAnsi" w:cstheme="minorHAnsi"/>
          <w:color w:val="000000"/>
          <w:w w:val="25"/>
          <w:sz w:val="22"/>
          <w:szCs w:val="22"/>
        </w:rPr>
        <w:t xml:space="preserve">    </w:t>
      </w:r>
      <w:r w:rsidRPr="006C082D">
        <w:rPr>
          <w:rFonts w:asciiTheme="minorHAnsi" w:eastAsia="Cambria" w:hAnsiTheme="minorHAnsi" w:cstheme="minorHAnsi"/>
          <w:color w:val="000000"/>
          <w:w w:val="25"/>
          <w:sz w:val="22"/>
          <w:szCs w:val="22"/>
        </w:rPr>
        <w:t xml:space="preserve">                                             </w:t>
      </w:r>
      <w:r w:rsidRPr="006C082D">
        <w:rPr>
          <w:rFonts w:asciiTheme="minorHAnsi" w:eastAsia="Cambria" w:hAnsiTheme="minorHAnsi" w:cstheme="minorHAnsi"/>
          <w:color w:val="000000"/>
          <w:spacing w:val="5"/>
          <w:w w:val="25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color w:val="000000"/>
          <w:w w:val="25"/>
          <w:sz w:val="22"/>
          <w:szCs w:val="22"/>
        </w:rPr>
        <w:t xml:space="preserve">                                                             </w:t>
      </w:r>
      <w:r w:rsidRPr="006C082D">
        <w:rPr>
          <w:rFonts w:asciiTheme="minorHAnsi" w:eastAsia="Cambria" w:hAnsiTheme="minorHAnsi" w:cstheme="minorHAnsi"/>
          <w:color w:val="000000"/>
          <w:spacing w:val="6"/>
          <w:w w:val="25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color w:val="000000"/>
          <w:spacing w:val="2"/>
          <w:sz w:val="22"/>
          <w:szCs w:val="22"/>
        </w:rPr>
        <w:t>Te</w:t>
      </w:r>
      <w:r w:rsidRPr="006C082D">
        <w:rPr>
          <w:rFonts w:asciiTheme="minorHAnsi" w:eastAsia="Cambria" w:hAnsiTheme="minorHAnsi" w:cstheme="minorHAnsi"/>
          <w:color w:val="000000"/>
          <w:spacing w:val="1"/>
          <w:sz w:val="22"/>
          <w:szCs w:val="22"/>
        </w:rPr>
        <w:t>l:</w:t>
      </w:r>
      <w:r w:rsidRPr="006C082D">
        <w:rPr>
          <w:rFonts w:asciiTheme="minorHAnsi" w:eastAsia="Cambria" w:hAnsiTheme="minorHAnsi" w:cstheme="minorHAnsi"/>
          <w:color w:val="000000"/>
          <w:spacing w:val="-1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color w:val="000000"/>
          <w:spacing w:val="1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972</w:t>
      </w:r>
      <w:r w:rsidRPr="006C082D">
        <w:rPr>
          <w:rFonts w:asciiTheme="minorHAnsi" w:eastAsia="Cambria" w:hAnsiTheme="minorHAnsi" w:cstheme="minorHAnsi"/>
          <w:color w:val="000000"/>
          <w:w w:val="34"/>
          <w:sz w:val="22"/>
          <w:szCs w:val="22"/>
        </w:rPr>
        <w:t>-­</w:t>
      </w:r>
      <w:r w:rsidRPr="006C082D">
        <w:rPr>
          <w:rFonts w:asciiTheme="minorHAnsi" w:eastAsia="Cambria" w:hAnsiTheme="minorHAnsi" w:cstheme="minorHAnsi"/>
          <w:color w:val="000000"/>
          <w:spacing w:val="1"/>
          <w:w w:val="34"/>
          <w:sz w:val="22"/>
          <w:szCs w:val="22"/>
        </w:rPr>
        <w:t>‐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883</w:t>
      </w:r>
      <w:r w:rsidRPr="006C082D">
        <w:rPr>
          <w:rFonts w:asciiTheme="minorHAnsi" w:eastAsia="Cambria" w:hAnsiTheme="minorHAnsi" w:cstheme="minorHAnsi"/>
          <w:color w:val="000000"/>
          <w:w w:val="34"/>
          <w:sz w:val="22"/>
          <w:szCs w:val="22"/>
        </w:rPr>
        <w:t>-­</w:t>
      </w:r>
      <w:r w:rsidRPr="006C082D">
        <w:rPr>
          <w:rFonts w:asciiTheme="minorHAnsi" w:eastAsia="Cambria" w:hAnsiTheme="minorHAnsi" w:cstheme="minorHAnsi"/>
          <w:color w:val="000000"/>
          <w:spacing w:val="1"/>
          <w:w w:val="34"/>
          <w:sz w:val="22"/>
          <w:szCs w:val="22"/>
        </w:rPr>
        <w:t>‐</w:t>
      </w:r>
      <w:r w:rsidRPr="006C082D">
        <w:rPr>
          <w:rFonts w:asciiTheme="minorHAnsi" w:eastAsia="Cambria" w:hAnsiTheme="minorHAnsi" w:cstheme="minorHAnsi"/>
          <w:color w:val="000000"/>
          <w:spacing w:val="2"/>
          <w:w w:val="103"/>
          <w:sz w:val="22"/>
          <w:szCs w:val="22"/>
        </w:rPr>
        <w:t>2337</w:t>
      </w:r>
      <w:r w:rsidRPr="006C082D">
        <w:rPr>
          <w:rFonts w:asciiTheme="minorHAnsi" w:eastAsia="Cambria" w:hAnsiTheme="minorHAnsi" w:cstheme="minorHAnsi"/>
          <w:color w:val="000000"/>
          <w:w w:val="25"/>
          <w:sz w:val="22"/>
          <w:szCs w:val="22"/>
        </w:rPr>
        <w:t xml:space="preserve">    </w:t>
      </w:r>
    </w:p>
    <w:p w14:paraId="78012342" w14:textId="77777777" w:rsidR="009007BD" w:rsidRPr="006C082D" w:rsidRDefault="006C082D" w:rsidP="006C082D">
      <w:pPr>
        <w:ind w:left="2265"/>
        <w:rPr>
          <w:rFonts w:asciiTheme="minorHAnsi" w:eastAsia="Cambria" w:hAnsiTheme="minorHAnsi" w:cstheme="minorHAnsi"/>
          <w:sz w:val="22"/>
          <w:szCs w:val="22"/>
        </w:rPr>
      </w:pP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> </w:t>
      </w:r>
    </w:p>
    <w:p w14:paraId="5EB289A5" w14:textId="77777777" w:rsidR="009007BD" w:rsidRPr="006C082D" w:rsidRDefault="006C082D" w:rsidP="006C082D">
      <w:pPr>
        <w:spacing w:before="12"/>
        <w:ind w:left="2265"/>
        <w:rPr>
          <w:rFonts w:asciiTheme="minorHAnsi" w:eastAsia="Cambria" w:hAnsiTheme="minorHAnsi" w:cstheme="minorHAnsi"/>
          <w:sz w:val="22"/>
          <w:szCs w:val="22"/>
        </w:rPr>
      </w:pPr>
      <w:r w:rsidRPr="006C082D">
        <w:rPr>
          <w:rFonts w:asciiTheme="minorHAnsi" w:eastAsia="Cambria" w:hAnsiTheme="minorHAnsi" w:cstheme="minorHAnsi"/>
          <w:spacing w:val="2"/>
          <w:sz w:val="22"/>
          <w:szCs w:val="22"/>
        </w:rPr>
        <w:t>K</w:t>
      </w:r>
      <w:r w:rsidRPr="006C082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spacing w:val="2"/>
          <w:sz w:val="22"/>
          <w:szCs w:val="22"/>
        </w:rPr>
        <w:t>v</w:t>
      </w:r>
      <w:r w:rsidRPr="006C082D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6C082D">
        <w:rPr>
          <w:rFonts w:asciiTheme="minorHAnsi" w:eastAsia="Cambria" w:hAnsiTheme="minorHAnsi" w:cstheme="minorHAnsi"/>
          <w:spacing w:val="2"/>
          <w:sz w:val="22"/>
          <w:szCs w:val="22"/>
        </w:rPr>
        <w:t>n</w:t>
      </w:r>
      <w:r w:rsidRPr="006C082D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spacing w:val="1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Tay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p w14:paraId="025763B9" w14:textId="77777777" w:rsidR="009007BD" w:rsidRPr="006C082D" w:rsidRDefault="006C082D" w:rsidP="006C082D">
      <w:pPr>
        <w:spacing w:before="12"/>
        <w:ind w:left="2265"/>
        <w:rPr>
          <w:rFonts w:asciiTheme="minorHAnsi" w:eastAsia="Cambria" w:hAnsiTheme="minorHAnsi" w:cstheme="minorHAnsi"/>
          <w:sz w:val="22"/>
          <w:szCs w:val="22"/>
        </w:rPr>
      </w:pPr>
      <w:r w:rsidRPr="006C082D">
        <w:rPr>
          <w:rFonts w:asciiTheme="minorHAnsi" w:eastAsia="Cambria" w:hAnsiTheme="minorHAnsi" w:cstheme="minorHAnsi"/>
          <w:spacing w:val="2"/>
          <w:sz w:val="22"/>
          <w:szCs w:val="22"/>
        </w:rPr>
        <w:t>V</w:t>
      </w:r>
      <w:r w:rsidRPr="006C082D">
        <w:rPr>
          <w:rFonts w:asciiTheme="minorHAnsi" w:eastAsia="Cambria" w:hAnsiTheme="minorHAnsi" w:cstheme="minorHAnsi"/>
          <w:spacing w:val="1"/>
          <w:sz w:val="22"/>
          <w:szCs w:val="22"/>
        </w:rPr>
        <w:t>ice</w:t>
      </w:r>
      <w:r w:rsidRPr="006C082D">
        <w:rPr>
          <w:rFonts w:asciiTheme="minorHAnsi" w:eastAsia="Cambria" w:hAnsiTheme="minorHAnsi" w:cstheme="minorHAnsi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spacing w:val="1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P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resi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d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t,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Te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c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hno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ogy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Op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er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ons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p w14:paraId="6D996F72" w14:textId="77777777" w:rsidR="009007BD" w:rsidRPr="006C082D" w:rsidRDefault="006C082D" w:rsidP="006C082D">
      <w:pPr>
        <w:spacing w:before="12"/>
        <w:ind w:left="2265"/>
        <w:rPr>
          <w:rFonts w:asciiTheme="minorHAnsi" w:eastAsia="Cambria" w:hAnsiTheme="minorHAnsi" w:cstheme="minorHAnsi"/>
          <w:sz w:val="22"/>
          <w:szCs w:val="22"/>
        </w:rPr>
      </w:pP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Enve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st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et</w:t>
      </w:r>
      <w:r w:rsidRPr="006C082D">
        <w:rPr>
          <w:rFonts w:asciiTheme="minorHAnsi" w:eastAsia="Cambria" w:hAnsiTheme="minorHAnsi" w:cstheme="minorHAnsi"/>
          <w:w w:val="34"/>
          <w:sz w:val="22"/>
          <w:szCs w:val="22"/>
        </w:rPr>
        <w:t>-­</w:t>
      </w:r>
      <w:r w:rsidRPr="006C082D">
        <w:rPr>
          <w:rFonts w:asciiTheme="minorHAnsi" w:eastAsia="Cambria" w:hAnsiTheme="minorHAnsi" w:cstheme="minorHAnsi"/>
          <w:spacing w:val="1"/>
          <w:w w:val="34"/>
          <w:sz w:val="22"/>
          <w:szCs w:val="22"/>
        </w:rPr>
        <w:t>‐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P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c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</w:t>
      </w:r>
      <w:r w:rsidRPr="006C082D">
        <w:rPr>
          <w:rFonts w:asciiTheme="minorHAnsi" w:eastAsia="Cambria" w:hAnsiTheme="minorHAnsi" w:cstheme="minorHAnsi"/>
          <w:spacing w:val="2"/>
          <w:w w:val="54"/>
          <w:sz w:val="22"/>
          <w:szCs w:val="22"/>
        </w:rPr>
        <w:t xml:space="preserve">k   </w:t>
      </w:r>
      <w:r w:rsidRPr="006C082D">
        <w:rPr>
          <w:rFonts w:asciiTheme="minorHAnsi" w:eastAsia="Cambria" w:hAnsiTheme="minorHAnsi" w:cstheme="minorHAnsi"/>
          <w:spacing w:val="1"/>
          <w:w w:val="54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nve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st</w:t>
      </w:r>
      <w:r w:rsidRPr="006C082D">
        <w:rPr>
          <w:rFonts w:asciiTheme="minorHAnsi" w:eastAsia="Cambria" w:hAnsiTheme="minorHAnsi" w:cstheme="minorHAnsi"/>
          <w:spacing w:val="3"/>
          <w:w w:val="103"/>
          <w:sz w:val="22"/>
          <w:szCs w:val="22"/>
        </w:rPr>
        <w:t>m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en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ts,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c.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Add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is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on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TX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p w14:paraId="32554DF2" w14:textId="77777777" w:rsidR="009007BD" w:rsidRPr="006C082D" w:rsidRDefault="006C082D" w:rsidP="006C082D">
      <w:pPr>
        <w:spacing w:before="7"/>
        <w:ind w:left="2265"/>
        <w:rPr>
          <w:rFonts w:asciiTheme="minorHAnsi" w:eastAsia="Cambria" w:hAnsiTheme="minorHAnsi" w:cstheme="minorHAnsi"/>
          <w:sz w:val="22"/>
          <w:szCs w:val="22"/>
        </w:rPr>
      </w:pPr>
      <w:r w:rsidRPr="006C082D">
        <w:rPr>
          <w:rFonts w:asciiTheme="minorHAnsi" w:eastAsia="Cambria" w:hAnsiTheme="minorHAnsi" w:cstheme="minorHAnsi"/>
          <w:spacing w:val="2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spacing w:val="3"/>
          <w:sz w:val="22"/>
          <w:szCs w:val="22"/>
        </w:rPr>
        <w:t>m</w:t>
      </w:r>
      <w:r w:rsidRPr="006C082D">
        <w:rPr>
          <w:rFonts w:asciiTheme="minorHAnsi" w:eastAsia="Cambria" w:hAnsiTheme="minorHAnsi" w:cstheme="minorHAnsi"/>
          <w:spacing w:val="2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spacing w:val="1"/>
          <w:sz w:val="22"/>
          <w:szCs w:val="22"/>
        </w:rPr>
        <w:t>il:</w:t>
      </w:r>
      <w:r w:rsidRPr="006C082D">
        <w:rPr>
          <w:rFonts w:asciiTheme="minorHAnsi" w:eastAsia="Cambria" w:hAnsiTheme="minorHAnsi" w:cstheme="minorHAnsi"/>
          <w:spacing w:val="5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spacing w:val="1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kev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hyperlink r:id="rId11">
        <w:r w:rsidRPr="006C082D">
          <w:rPr>
            <w:rFonts w:asciiTheme="minorHAnsi" w:eastAsia="Cambria" w:hAnsiTheme="minorHAnsi" w:cstheme="minorHAnsi"/>
            <w:spacing w:val="2"/>
            <w:w w:val="103"/>
            <w:sz w:val="22"/>
            <w:szCs w:val="22"/>
          </w:rPr>
          <w:t>n</w:t>
        </w:r>
        <w:r w:rsidRPr="006C082D">
          <w:rPr>
            <w:rFonts w:asciiTheme="minorHAnsi" w:eastAsia="Cambria" w:hAnsiTheme="minorHAnsi" w:cstheme="minorHAnsi"/>
            <w:spacing w:val="1"/>
            <w:w w:val="103"/>
            <w:sz w:val="22"/>
            <w:szCs w:val="22"/>
          </w:rPr>
          <w:t>.ta</w:t>
        </w:r>
        <w:r w:rsidRPr="006C082D">
          <w:rPr>
            <w:rFonts w:asciiTheme="minorHAnsi" w:eastAsia="Cambria" w:hAnsiTheme="minorHAnsi" w:cstheme="minorHAnsi"/>
            <w:spacing w:val="2"/>
            <w:w w:val="103"/>
            <w:sz w:val="22"/>
            <w:szCs w:val="22"/>
          </w:rPr>
          <w:t>y</w:t>
        </w:r>
        <w:r w:rsidRPr="006C082D">
          <w:rPr>
            <w:rFonts w:asciiTheme="minorHAnsi" w:eastAsia="Cambria" w:hAnsiTheme="minorHAnsi" w:cstheme="minorHAnsi"/>
            <w:spacing w:val="1"/>
            <w:w w:val="103"/>
            <w:sz w:val="22"/>
            <w:szCs w:val="22"/>
          </w:rPr>
          <w:t>l</w:t>
        </w:r>
        <w:r w:rsidRPr="006C082D">
          <w:rPr>
            <w:rFonts w:asciiTheme="minorHAnsi" w:eastAsia="Cambria" w:hAnsiTheme="minorHAnsi" w:cstheme="minorHAnsi"/>
            <w:spacing w:val="2"/>
            <w:w w:val="103"/>
            <w:sz w:val="22"/>
            <w:szCs w:val="22"/>
          </w:rPr>
          <w:t>o</w:t>
        </w:r>
        <w:r w:rsidRPr="006C082D">
          <w:rPr>
            <w:rFonts w:asciiTheme="minorHAnsi" w:eastAsia="Cambria" w:hAnsiTheme="minorHAnsi" w:cstheme="minorHAnsi"/>
            <w:spacing w:val="1"/>
            <w:w w:val="103"/>
            <w:sz w:val="22"/>
            <w:szCs w:val="22"/>
          </w:rPr>
          <w:t>r</w:t>
        </w:r>
        <w:r w:rsidRPr="006C082D">
          <w:rPr>
            <w:rFonts w:asciiTheme="minorHAnsi" w:eastAsia="Cambria" w:hAnsiTheme="minorHAnsi" w:cstheme="minorHAnsi"/>
            <w:spacing w:val="3"/>
            <w:w w:val="103"/>
            <w:sz w:val="22"/>
            <w:szCs w:val="22"/>
          </w:rPr>
          <w:t>@</w:t>
        </w:r>
        <w:r w:rsidRPr="006C082D">
          <w:rPr>
            <w:rFonts w:asciiTheme="minorHAnsi" w:eastAsia="Cambria" w:hAnsiTheme="minorHAnsi" w:cstheme="minorHAnsi"/>
            <w:spacing w:val="2"/>
            <w:w w:val="103"/>
            <w:sz w:val="22"/>
            <w:szCs w:val="22"/>
          </w:rPr>
          <w:t>p</w:t>
        </w:r>
        <w:r w:rsidRPr="006C082D">
          <w:rPr>
            <w:rFonts w:asciiTheme="minorHAnsi" w:eastAsia="Cambria" w:hAnsiTheme="minorHAnsi" w:cstheme="minorHAnsi"/>
            <w:spacing w:val="1"/>
            <w:w w:val="103"/>
            <w:sz w:val="22"/>
            <w:szCs w:val="22"/>
          </w:rPr>
          <w:t>lac</w:t>
        </w:r>
        <w:r w:rsidRPr="006C082D">
          <w:rPr>
            <w:rFonts w:asciiTheme="minorHAnsi" w:eastAsia="Cambria" w:hAnsiTheme="minorHAnsi" w:cstheme="minorHAnsi"/>
            <w:spacing w:val="2"/>
            <w:w w:val="103"/>
            <w:sz w:val="22"/>
            <w:szCs w:val="22"/>
          </w:rPr>
          <w:t>e</w:t>
        </w:r>
        <w:r w:rsidRPr="006C082D">
          <w:rPr>
            <w:rFonts w:asciiTheme="minorHAnsi" w:eastAsia="Cambria" w:hAnsiTheme="minorHAnsi" w:cstheme="minorHAnsi"/>
            <w:spacing w:val="3"/>
            <w:w w:val="103"/>
            <w:sz w:val="22"/>
            <w:szCs w:val="22"/>
          </w:rPr>
          <w:t>m</w:t>
        </w:r>
        <w:r w:rsidRPr="006C082D">
          <w:rPr>
            <w:rFonts w:asciiTheme="minorHAnsi" w:eastAsia="Cambria" w:hAnsiTheme="minorHAnsi" w:cstheme="minorHAnsi"/>
            <w:spacing w:val="1"/>
            <w:w w:val="103"/>
            <w:sz w:val="22"/>
            <w:szCs w:val="22"/>
          </w:rPr>
          <w:t>ar</w:t>
        </w:r>
        <w:r w:rsidRPr="006C082D">
          <w:rPr>
            <w:rFonts w:asciiTheme="minorHAnsi" w:eastAsia="Cambria" w:hAnsiTheme="minorHAnsi" w:cstheme="minorHAnsi"/>
            <w:spacing w:val="2"/>
            <w:w w:val="103"/>
            <w:sz w:val="22"/>
            <w:szCs w:val="22"/>
          </w:rPr>
          <w:t>k</w:t>
        </w:r>
        <w:r w:rsidRPr="006C082D">
          <w:rPr>
            <w:rFonts w:asciiTheme="minorHAnsi" w:eastAsia="Cambria" w:hAnsiTheme="minorHAnsi" w:cstheme="minorHAnsi"/>
            <w:spacing w:val="1"/>
            <w:w w:val="103"/>
            <w:sz w:val="22"/>
            <w:szCs w:val="22"/>
          </w:rPr>
          <w:t>.c</w:t>
        </w:r>
        <w:r w:rsidRPr="006C082D">
          <w:rPr>
            <w:rFonts w:asciiTheme="minorHAnsi" w:eastAsia="Cambria" w:hAnsiTheme="minorHAnsi" w:cstheme="minorHAnsi"/>
            <w:spacing w:val="2"/>
            <w:w w:val="103"/>
            <w:sz w:val="22"/>
            <w:szCs w:val="22"/>
          </w:rPr>
          <w:t>o</w:t>
        </w:r>
        <w:r w:rsidRPr="006C082D">
          <w:rPr>
            <w:rFonts w:asciiTheme="minorHAnsi" w:eastAsia="Cambria" w:hAnsiTheme="minorHAnsi" w:cstheme="minorHAnsi"/>
            <w:spacing w:val="3"/>
            <w:w w:val="103"/>
            <w:sz w:val="22"/>
            <w:szCs w:val="22"/>
          </w:rPr>
          <w:t>m</w:t>
        </w:r>
      </w:hyperlink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                                         </w:t>
      </w:r>
      <w:r w:rsidRPr="006C082D">
        <w:rPr>
          <w:rFonts w:asciiTheme="minorHAnsi" w:eastAsia="Cambria" w:hAnsiTheme="minorHAnsi" w:cstheme="minorHAnsi"/>
          <w:spacing w:val="9"/>
          <w:w w:val="25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spacing w:val="2"/>
          <w:sz w:val="22"/>
          <w:szCs w:val="22"/>
        </w:rPr>
        <w:t>Te</w:t>
      </w:r>
      <w:r w:rsidRPr="006C082D">
        <w:rPr>
          <w:rFonts w:asciiTheme="minorHAnsi" w:eastAsia="Cambria" w:hAnsiTheme="minorHAnsi" w:cstheme="minorHAnsi"/>
          <w:spacing w:val="1"/>
          <w:sz w:val="22"/>
          <w:szCs w:val="22"/>
        </w:rPr>
        <w:t>l:</w:t>
      </w:r>
      <w:r w:rsidRPr="006C082D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spacing w:val="1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972</w:t>
      </w:r>
      <w:r w:rsidRPr="006C082D">
        <w:rPr>
          <w:rFonts w:asciiTheme="minorHAnsi" w:eastAsia="Cambria" w:hAnsiTheme="minorHAnsi" w:cstheme="minorHAnsi"/>
          <w:w w:val="34"/>
          <w:sz w:val="22"/>
          <w:szCs w:val="22"/>
        </w:rPr>
        <w:t>-­</w:t>
      </w:r>
      <w:r w:rsidRPr="006C082D">
        <w:rPr>
          <w:rFonts w:asciiTheme="minorHAnsi" w:eastAsia="Cambria" w:hAnsiTheme="minorHAnsi" w:cstheme="minorHAnsi"/>
          <w:spacing w:val="1"/>
          <w:w w:val="34"/>
          <w:sz w:val="22"/>
          <w:szCs w:val="22"/>
        </w:rPr>
        <w:t>‐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404</w:t>
      </w:r>
      <w:r w:rsidRPr="006C082D">
        <w:rPr>
          <w:rFonts w:asciiTheme="minorHAnsi" w:eastAsia="Cambria" w:hAnsiTheme="minorHAnsi" w:cstheme="minorHAnsi"/>
          <w:w w:val="34"/>
          <w:sz w:val="22"/>
          <w:szCs w:val="22"/>
        </w:rPr>
        <w:t>-­</w:t>
      </w:r>
      <w:r w:rsidRPr="006C082D">
        <w:rPr>
          <w:rFonts w:asciiTheme="minorHAnsi" w:eastAsia="Cambria" w:hAnsiTheme="minorHAnsi" w:cstheme="minorHAnsi"/>
          <w:spacing w:val="1"/>
          <w:w w:val="34"/>
          <w:sz w:val="22"/>
          <w:szCs w:val="22"/>
        </w:rPr>
        <w:t>‐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8100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.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Ex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2092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p w14:paraId="0D9C0C1E" w14:textId="77777777" w:rsidR="009007BD" w:rsidRPr="006C082D" w:rsidRDefault="006C082D" w:rsidP="006C082D">
      <w:pPr>
        <w:spacing w:before="12"/>
        <w:ind w:left="2265"/>
        <w:rPr>
          <w:rFonts w:asciiTheme="minorHAnsi" w:eastAsia="Cambria" w:hAnsiTheme="minorHAnsi" w:cstheme="minorHAnsi"/>
          <w:sz w:val="22"/>
          <w:szCs w:val="22"/>
        </w:rPr>
      </w:pP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lastRenderedPageBreak/>
        <w:t xml:space="preserve">   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> </w:t>
      </w:r>
    </w:p>
    <w:p w14:paraId="36898E26" w14:textId="77777777" w:rsidR="009007BD" w:rsidRPr="006C082D" w:rsidRDefault="006C082D" w:rsidP="006C082D">
      <w:pPr>
        <w:spacing w:before="12"/>
        <w:ind w:left="2265"/>
        <w:rPr>
          <w:rFonts w:asciiTheme="minorHAnsi" w:eastAsia="Cambria" w:hAnsiTheme="minorHAnsi" w:cstheme="minorHAnsi"/>
          <w:sz w:val="22"/>
          <w:szCs w:val="22"/>
        </w:rPr>
      </w:pPr>
      <w:r w:rsidRPr="006C082D">
        <w:rPr>
          <w:rFonts w:asciiTheme="minorHAnsi" w:eastAsia="Cambria" w:hAnsiTheme="minorHAnsi" w:cstheme="minorHAnsi"/>
          <w:spacing w:val="2"/>
          <w:sz w:val="22"/>
          <w:szCs w:val="22"/>
        </w:rPr>
        <w:t>G</w:t>
      </w:r>
      <w:r w:rsidRPr="006C082D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6C082D">
        <w:rPr>
          <w:rFonts w:asciiTheme="minorHAnsi" w:eastAsia="Cambria" w:hAnsiTheme="minorHAnsi" w:cstheme="minorHAnsi"/>
          <w:spacing w:val="2"/>
          <w:sz w:val="22"/>
          <w:szCs w:val="22"/>
        </w:rPr>
        <w:t>eg</w:t>
      </w:r>
      <w:r w:rsidRPr="006C082D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z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b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ir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n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p w14:paraId="561F2AEF" w14:textId="77777777" w:rsidR="009007BD" w:rsidRPr="006C082D" w:rsidRDefault="006C082D" w:rsidP="006C082D">
      <w:pPr>
        <w:spacing w:before="12"/>
        <w:ind w:left="2265"/>
        <w:rPr>
          <w:rFonts w:asciiTheme="minorHAnsi" w:eastAsia="Cambria" w:hAnsiTheme="minorHAnsi" w:cstheme="minorHAnsi"/>
          <w:sz w:val="22"/>
          <w:szCs w:val="22"/>
        </w:rPr>
      </w:pPr>
      <w:r w:rsidRPr="006C082D">
        <w:rPr>
          <w:rFonts w:asciiTheme="minorHAnsi" w:eastAsia="Cambria" w:hAnsiTheme="minorHAnsi" w:cstheme="minorHAnsi"/>
          <w:spacing w:val="2"/>
          <w:sz w:val="22"/>
          <w:szCs w:val="22"/>
        </w:rPr>
        <w:t>S</w:t>
      </w:r>
      <w:r w:rsidRPr="006C082D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spacing w:val="2"/>
          <w:sz w:val="22"/>
          <w:szCs w:val="22"/>
        </w:rPr>
        <w:t>n</w:t>
      </w:r>
      <w:r w:rsidRPr="006C082D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6C082D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6C082D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6C082D">
        <w:rPr>
          <w:rFonts w:asciiTheme="minorHAnsi" w:eastAsia="Cambria" w:hAnsiTheme="minorHAnsi" w:cstheme="minorHAnsi"/>
          <w:spacing w:val="6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spacing w:val="1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Le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ct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u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re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r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.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Un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i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ve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rsit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y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o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f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Texa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t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spacing w:val="1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Da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ll</w:t>
      </w:r>
      <w:r w:rsidRPr="006C082D">
        <w:rPr>
          <w:rFonts w:asciiTheme="minorHAnsi" w:eastAsia="Cambria" w:hAnsiTheme="minorHAnsi" w:cstheme="minorHAnsi"/>
          <w:spacing w:val="2"/>
          <w:w w:val="103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spacing w:val="1"/>
          <w:w w:val="103"/>
          <w:sz w:val="22"/>
          <w:szCs w:val="22"/>
        </w:rPr>
        <w:t>s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 </w:t>
      </w:r>
    </w:p>
    <w:p w14:paraId="04BEF895" w14:textId="77777777" w:rsidR="009007BD" w:rsidRPr="006C082D" w:rsidRDefault="006C082D" w:rsidP="006C082D">
      <w:pPr>
        <w:spacing w:before="12"/>
        <w:ind w:left="105"/>
        <w:rPr>
          <w:rFonts w:asciiTheme="minorHAnsi" w:eastAsia="Cambria" w:hAnsiTheme="minorHAnsi" w:cstheme="minorHAnsi"/>
          <w:sz w:val="22"/>
          <w:szCs w:val="22"/>
        </w:rPr>
      </w:pP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                                                                </w:t>
      </w:r>
      <w:r w:rsidRPr="006C082D">
        <w:rPr>
          <w:rFonts w:asciiTheme="minorHAnsi" w:eastAsia="Cambria" w:hAnsiTheme="minorHAnsi" w:cstheme="minorHAnsi"/>
          <w:spacing w:val="6"/>
          <w:w w:val="25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                                                                </w:t>
      </w:r>
      <w:r w:rsidRPr="006C082D">
        <w:rPr>
          <w:rFonts w:asciiTheme="minorHAnsi" w:eastAsia="Cambria" w:hAnsiTheme="minorHAnsi" w:cstheme="minorHAnsi"/>
          <w:spacing w:val="6"/>
          <w:w w:val="25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w w:val="25"/>
          <w:sz w:val="22"/>
          <w:szCs w:val="22"/>
        </w:rPr>
        <w:t xml:space="preserve">                                                            </w:t>
      </w:r>
      <w:r w:rsidRPr="006C082D">
        <w:rPr>
          <w:rFonts w:asciiTheme="minorHAnsi" w:eastAsia="Cambria" w:hAnsiTheme="minorHAnsi" w:cstheme="minorHAnsi"/>
          <w:spacing w:val="6"/>
          <w:w w:val="25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spacing w:val="2"/>
          <w:sz w:val="22"/>
          <w:szCs w:val="22"/>
        </w:rPr>
        <w:t>E</w:t>
      </w:r>
      <w:r w:rsidRPr="006C082D">
        <w:rPr>
          <w:rFonts w:asciiTheme="minorHAnsi" w:eastAsia="Cambria" w:hAnsiTheme="minorHAnsi" w:cstheme="minorHAnsi"/>
          <w:spacing w:val="3"/>
          <w:sz w:val="22"/>
          <w:szCs w:val="22"/>
        </w:rPr>
        <w:t>m</w:t>
      </w:r>
      <w:r w:rsidRPr="006C082D">
        <w:rPr>
          <w:rFonts w:asciiTheme="minorHAnsi" w:eastAsia="Cambria" w:hAnsiTheme="minorHAnsi" w:cstheme="minorHAnsi"/>
          <w:spacing w:val="2"/>
          <w:sz w:val="22"/>
          <w:szCs w:val="22"/>
        </w:rPr>
        <w:t>a</w:t>
      </w:r>
      <w:r w:rsidRPr="006C082D">
        <w:rPr>
          <w:rFonts w:asciiTheme="minorHAnsi" w:eastAsia="Cambria" w:hAnsiTheme="minorHAnsi" w:cstheme="minorHAnsi"/>
          <w:spacing w:val="1"/>
          <w:sz w:val="22"/>
          <w:szCs w:val="22"/>
        </w:rPr>
        <w:t>il:</w:t>
      </w:r>
      <w:hyperlink r:id="rId12">
        <w:r w:rsidRPr="006C082D">
          <w:rPr>
            <w:rFonts w:asciiTheme="minorHAnsi" w:eastAsia="Cambria" w:hAnsiTheme="minorHAnsi" w:cstheme="minorHAnsi"/>
            <w:spacing w:val="5"/>
            <w:sz w:val="22"/>
            <w:szCs w:val="22"/>
          </w:rPr>
          <w:t xml:space="preserve"> </w:t>
        </w:r>
        <w:r w:rsidRPr="006C082D">
          <w:rPr>
            <w:rFonts w:asciiTheme="minorHAnsi" w:eastAsia="Cambria" w:hAnsiTheme="minorHAnsi" w:cstheme="minorHAnsi"/>
            <w:spacing w:val="1"/>
            <w:sz w:val="22"/>
            <w:szCs w:val="22"/>
          </w:rPr>
          <w:t> </w:t>
        </w:r>
        <w:r w:rsidRPr="006C082D">
          <w:rPr>
            <w:rFonts w:asciiTheme="minorHAnsi" w:eastAsia="Cambria" w:hAnsiTheme="minorHAnsi" w:cstheme="minorHAnsi"/>
            <w:color w:val="0000FF"/>
            <w:spacing w:val="2"/>
            <w:w w:val="103"/>
            <w:sz w:val="22"/>
            <w:szCs w:val="22"/>
            <w:u w:color="0000FF"/>
          </w:rPr>
          <w:t>ozb</w:t>
        </w:r>
        <w:r w:rsidRPr="006C082D">
          <w:rPr>
            <w:rFonts w:asciiTheme="minorHAnsi" w:eastAsia="Cambria" w:hAnsiTheme="minorHAnsi" w:cstheme="minorHAnsi"/>
            <w:color w:val="0000FF"/>
            <w:spacing w:val="1"/>
            <w:w w:val="103"/>
            <w:sz w:val="22"/>
            <w:szCs w:val="22"/>
            <w:u w:color="0000FF"/>
          </w:rPr>
          <w:t>ir</w:t>
        </w:r>
        <w:r w:rsidRPr="006C082D">
          <w:rPr>
            <w:rFonts w:asciiTheme="minorHAnsi" w:eastAsia="Cambria" w:hAnsiTheme="minorHAnsi" w:cstheme="minorHAnsi"/>
            <w:color w:val="0000FF"/>
            <w:spacing w:val="2"/>
            <w:w w:val="103"/>
            <w:sz w:val="22"/>
            <w:szCs w:val="22"/>
            <w:u w:color="0000FF"/>
          </w:rPr>
          <w:t>n</w:t>
        </w:r>
        <w:r w:rsidRPr="006C082D">
          <w:rPr>
            <w:rFonts w:asciiTheme="minorHAnsi" w:eastAsia="Cambria" w:hAnsiTheme="minorHAnsi" w:cstheme="minorHAnsi"/>
            <w:color w:val="0000FF"/>
            <w:spacing w:val="3"/>
            <w:w w:val="103"/>
            <w:sz w:val="22"/>
            <w:szCs w:val="22"/>
            <w:u w:color="0000FF"/>
          </w:rPr>
          <w:t>@</w:t>
        </w:r>
        <w:r w:rsidRPr="006C082D">
          <w:rPr>
            <w:rFonts w:asciiTheme="minorHAnsi" w:eastAsia="Cambria" w:hAnsiTheme="minorHAnsi" w:cstheme="minorHAnsi"/>
            <w:color w:val="0000FF"/>
            <w:spacing w:val="2"/>
            <w:w w:val="103"/>
            <w:sz w:val="22"/>
            <w:szCs w:val="22"/>
            <w:u w:color="0000FF"/>
          </w:rPr>
          <w:t>u</w:t>
        </w:r>
        <w:r w:rsidRPr="006C082D">
          <w:rPr>
            <w:rFonts w:asciiTheme="minorHAnsi" w:eastAsia="Cambria" w:hAnsiTheme="minorHAnsi" w:cstheme="minorHAnsi"/>
            <w:color w:val="0000FF"/>
            <w:spacing w:val="1"/>
            <w:w w:val="103"/>
            <w:sz w:val="22"/>
            <w:szCs w:val="22"/>
            <w:u w:color="0000FF"/>
          </w:rPr>
          <w:t>t</w:t>
        </w:r>
        <w:r w:rsidRPr="006C082D">
          <w:rPr>
            <w:rFonts w:asciiTheme="minorHAnsi" w:eastAsia="Cambria" w:hAnsiTheme="minorHAnsi" w:cstheme="minorHAnsi"/>
            <w:color w:val="0000FF"/>
            <w:spacing w:val="2"/>
            <w:w w:val="103"/>
            <w:sz w:val="22"/>
            <w:szCs w:val="22"/>
            <w:u w:color="0000FF"/>
          </w:rPr>
          <w:t>da</w:t>
        </w:r>
        <w:r w:rsidRPr="006C082D">
          <w:rPr>
            <w:rFonts w:asciiTheme="minorHAnsi" w:eastAsia="Cambria" w:hAnsiTheme="minorHAnsi" w:cstheme="minorHAnsi"/>
            <w:color w:val="0000FF"/>
            <w:spacing w:val="1"/>
            <w:w w:val="103"/>
            <w:sz w:val="22"/>
            <w:szCs w:val="22"/>
            <w:u w:color="0000FF"/>
          </w:rPr>
          <w:t>ll</w:t>
        </w:r>
        <w:r w:rsidRPr="006C082D">
          <w:rPr>
            <w:rFonts w:asciiTheme="minorHAnsi" w:eastAsia="Cambria" w:hAnsiTheme="minorHAnsi" w:cstheme="minorHAnsi"/>
            <w:color w:val="0000FF"/>
            <w:spacing w:val="2"/>
            <w:w w:val="103"/>
            <w:sz w:val="22"/>
            <w:szCs w:val="22"/>
            <w:u w:color="0000FF"/>
          </w:rPr>
          <w:t>a</w:t>
        </w:r>
        <w:r w:rsidRPr="006C082D">
          <w:rPr>
            <w:rFonts w:asciiTheme="minorHAnsi" w:eastAsia="Cambria" w:hAnsiTheme="minorHAnsi" w:cstheme="minorHAnsi"/>
            <w:color w:val="0000FF"/>
            <w:spacing w:val="1"/>
            <w:w w:val="103"/>
            <w:sz w:val="22"/>
            <w:szCs w:val="22"/>
            <w:u w:color="0000FF"/>
          </w:rPr>
          <w:t>s.e</w:t>
        </w:r>
        <w:r w:rsidRPr="006C082D">
          <w:rPr>
            <w:rFonts w:asciiTheme="minorHAnsi" w:eastAsia="Cambria" w:hAnsiTheme="minorHAnsi" w:cstheme="minorHAnsi"/>
            <w:color w:val="0000FF"/>
            <w:spacing w:val="2"/>
            <w:w w:val="103"/>
            <w:sz w:val="22"/>
            <w:szCs w:val="22"/>
            <w:u w:color="0000FF"/>
          </w:rPr>
          <w:t>du</w:t>
        </w:r>
      </w:hyperlink>
      <w:r w:rsidRPr="006C082D">
        <w:rPr>
          <w:rFonts w:asciiTheme="minorHAnsi" w:eastAsia="Cambria" w:hAnsiTheme="minorHAnsi" w:cstheme="minorHAnsi"/>
          <w:color w:val="000000"/>
          <w:w w:val="25"/>
          <w:sz w:val="22"/>
          <w:szCs w:val="22"/>
        </w:rPr>
        <w:t xml:space="preserve">                                                 </w:t>
      </w:r>
      <w:r w:rsidRPr="006C082D">
        <w:rPr>
          <w:rFonts w:asciiTheme="minorHAnsi" w:eastAsia="Cambria" w:hAnsiTheme="minorHAnsi" w:cstheme="minorHAnsi"/>
          <w:color w:val="000000"/>
          <w:spacing w:val="6"/>
          <w:w w:val="25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color w:val="000000"/>
          <w:w w:val="25"/>
          <w:sz w:val="22"/>
          <w:szCs w:val="22"/>
        </w:rPr>
        <w:t> </w:t>
      </w:r>
      <w:r w:rsidRPr="006C082D">
        <w:rPr>
          <w:rFonts w:asciiTheme="minorHAnsi" w:eastAsia="Cambria" w:hAnsiTheme="minorHAnsi" w:cstheme="minorHAnsi"/>
          <w:color w:val="000000"/>
          <w:w w:val="25"/>
          <w:sz w:val="22"/>
          <w:szCs w:val="22"/>
        </w:rPr>
        <w:t xml:space="preserve">                                                               </w:t>
      </w:r>
      <w:r w:rsidRPr="006C082D">
        <w:rPr>
          <w:rFonts w:asciiTheme="minorHAnsi" w:eastAsia="Cambria" w:hAnsiTheme="minorHAnsi" w:cstheme="minorHAnsi"/>
          <w:color w:val="000000"/>
          <w:spacing w:val="6"/>
          <w:w w:val="25"/>
          <w:sz w:val="22"/>
          <w:szCs w:val="22"/>
        </w:rPr>
        <w:t xml:space="preserve"> </w:t>
      </w:r>
      <w:r w:rsidRPr="006C082D">
        <w:rPr>
          <w:rFonts w:asciiTheme="minorHAnsi" w:eastAsia="Cambria" w:hAnsiTheme="minorHAnsi" w:cstheme="minorHAnsi"/>
          <w:color w:val="000000"/>
          <w:w w:val="25"/>
          <w:sz w:val="22"/>
          <w:szCs w:val="22"/>
        </w:rPr>
        <w:t> </w:t>
      </w:r>
    </w:p>
    <w:sectPr w:rsidR="009007BD" w:rsidRPr="006C082D">
      <w:type w:val="continuous"/>
      <w:pgSz w:w="11920" w:h="16840"/>
      <w:pgMar w:top="1280" w:right="134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AC6A80"/>
    <w:multiLevelType w:val="multilevel"/>
    <w:tmpl w:val="19460F3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7BD"/>
    <w:rsid w:val="006C082D"/>
    <w:rsid w:val="00900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07A4F7"/>
  <w15:docId w15:val="{1C45FF69-DC8F-4522-9A3F-0B86724B6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osesike.org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mosesike.org/external/dev/ecom_privacy/ppe_slide.pdf" TargetMode="External"/><Relationship Id="rId12" Type="http://schemas.openxmlformats.org/officeDocument/2006/relationships/hyperlink" Target="mailto:ozbirn@utdallas.ed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osesike.org/external/rbac" TargetMode="External"/><Relationship Id="rId11" Type="http://schemas.openxmlformats.org/officeDocument/2006/relationships/hyperlink" Target="mailto:taylor@placemark.com" TargetMode="External"/><Relationship Id="rId5" Type="http://schemas.openxmlformats.org/officeDocument/2006/relationships/hyperlink" Target="http://mosesike.org/external/secure_cloud" TargetMode="External"/><Relationship Id="rId10" Type="http://schemas.openxmlformats.org/officeDocument/2006/relationships/hyperlink" Target="mailto:ksarac@utdallas.ed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utdallas.edu/~mji120030/papers/senior_design2014.pd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2087</Words>
  <Characters>11899</Characters>
  <Application>Microsoft Office Word</Application>
  <DocSecurity>0</DocSecurity>
  <Lines>99</Lines>
  <Paragraphs>27</Paragraphs>
  <ScaleCrop>false</ScaleCrop>
  <Company/>
  <LinksUpToDate>false</LinksUpToDate>
  <CharactersWithSpaces>13959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2021-06-29T08:48:00Z</dcterms:created>
  <dcterms:modified xsi:type="dcterms:W3CDTF">2021-06-29T08:51:00Z</dcterms:modified>
</cp:coreProperties>
</file>