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2946D" w14:textId="77777777" w:rsidR="00BC4E40" w:rsidRPr="002E51A7" w:rsidRDefault="00BC4E40" w:rsidP="002E51A7">
      <w:pPr>
        <w:rPr>
          <w:rFonts w:asciiTheme="minorHAnsi" w:hAnsiTheme="minorHAnsi" w:cstheme="minorHAnsi"/>
          <w:sz w:val="22"/>
          <w:szCs w:val="22"/>
        </w:rPr>
      </w:pPr>
    </w:p>
    <w:p w14:paraId="114BD2A0" w14:textId="77777777" w:rsidR="002E51A7" w:rsidRPr="002E51A7" w:rsidRDefault="002E51A7" w:rsidP="002E51A7">
      <w:pPr>
        <w:ind w:left="861" w:right="866"/>
        <w:jc w:val="center"/>
        <w:rPr>
          <w:rFonts w:asciiTheme="minorHAnsi" w:hAnsiTheme="minorHAnsi" w:cstheme="minorHAnsi"/>
          <w:sz w:val="22"/>
          <w:szCs w:val="22"/>
        </w:rPr>
      </w:pPr>
      <w:r w:rsidRPr="002E51A7">
        <w:rPr>
          <w:rFonts w:asciiTheme="minorHAnsi" w:hAnsiTheme="minorHAnsi" w:cstheme="minorHAnsi"/>
          <w:sz w:val="22"/>
          <w:szCs w:val="22"/>
        </w:rPr>
        <w:t>Malachi Rhodes</w:t>
      </w:r>
    </w:p>
    <w:p w14:paraId="1FDECD82" w14:textId="57C3CEBC" w:rsidR="002E51A7" w:rsidRPr="002E51A7" w:rsidRDefault="002E51A7" w:rsidP="002E51A7">
      <w:pPr>
        <w:ind w:left="861" w:right="8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E51A7">
        <w:rPr>
          <w:rFonts w:asciiTheme="minorHAnsi" w:eastAsia="Arial" w:hAnsiTheme="minorHAnsi" w:cstheme="minorHAnsi"/>
          <w:sz w:val="22"/>
          <w:szCs w:val="22"/>
        </w:rPr>
        <w:t>l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enwoo</w:t>
      </w:r>
      <w:r w:rsidRPr="002E51A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r.</w:t>
      </w:r>
      <w:r w:rsidRPr="002E51A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E51A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E51A7">
        <w:rPr>
          <w:rFonts w:asciiTheme="minorHAnsi" w:eastAsia="Arial" w:hAnsiTheme="minorHAnsi" w:cstheme="minorHAnsi"/>
          <w:sz w:val="22"/>
          <w:szCs w:val="22"/>
        </w:rPr>
        <w:t>,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E51A7">
        <w:rPr>
          <w:rFonts w:asciiTheme="minorHAnsi" w:eastAsia="Arial" w:hAnsiTheme="minorHAnsi" w:cstheme="minorHAnsi"/>
          <w:sz w:val="22"/>
          <w:szCs w:val="22"/>
        </w:rPr>
        <w:t>J</w:t>
      </w:r>
      <w:r w:rsidRPr="002E51A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0886</w:t>
      </w:r>
      <w:r w:rsidRPr="002E51A7">
        <w:rPr>
          <w:rFonts w:asciiTheme="minorHAnsi" w:eastAsia="Arial" w:hAnsiTheme="minorHAnsi" w:cstheme="minorHAnsi"/>
          <w:sz w:val="22"/>
          <w:szCs w:val="22"/>
        </w:rPr>
        <w:t>3</w:t>
      </w:r>
      <w:r w:rsidRPr="002E51A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</w:p>
    <w:p w14:paraId="417EBC15" w14:textId="014539B7" w:rsidR="002E51A7" w:rsidRPr="002E51A7" w:rsidRDefault="002E51A7" w:rsidP="002E51A7">
      <w:pPr>
        <w:ind w:left="-13" w:right="-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Phone</w:t>
      </w:r>
      <w:r w:rsidRPr="002E51A7">
        <w:rPr>
          <w:rFonts w:asciiTheme="minorHAnsi" w:eastAsia="Arial" w:hAnsiTheme="minorHAnsi" w:cstheme="minorHAnsi"/>
          <w:sz w:val="22"/>
          <w:szCs w:val="22"/>
        </w:rPr>
        <w:t>:</w:t>
      </w:r>
      <w:r w:rsidRPr="002E51A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732</w:t>
      </w:r>
      <w:r w:rsidRPr="002E51A7">
        <w:rPr>
          <w:rFonts w:asciiTheme="minorHAnsi" w:eastAsia="Arial" w:hAnsiTheme="minorHAnsi" w:cstheme="minorHAnsi"/>
          <w:sz w:val="22"/>
          <w:szCs w:val="22"/>
        </w:rPr>
        <w:t>)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4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2E51A7">
        <w:rPr>
          <w:rFonts w:asciiTheme="minorHAnsi" w:eastAsia="Arial" w:hAnsiTheme="minorHAnsi" w:cstheme="minorHAnsi"/>
          <w:sz w:val="22"/>
          <w:szCs w:val="22"/>
        </w:rPr>
        <w:t>6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2E51A7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E51A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E51A7">
        <w:rPr>
          <w:rFonts w:asciiTheme="minorHAnsi" w:eastAsia="Arial" w:hAnsiTheme="minorHAnsi" w:cstheme="minorHAnsi"/>
          <w:sz w:val="22"/>
          <w:szCs w:val="22"/>
        </w:rPr>
        <w:t>m</w:t>
      </w:r>
      <w:r w:rsidRPr="002E51A7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E51A7">
        <w:rPr>
          <w:rFonts w:asciiTheme="minorHAnsi" w:eastAsia="Arial" w:hAnsiTheme="minorHAnsi" w:cstheme="minorHAnsi"/>
          <w:sz w:val="22"/>
          <w:szCs w:val="22"/>
        </w:rPr>
        <w:t>il:</w:t>
      </w:r>
      <w:r w:rsidRPr="002E51A7">
        <w:rPr>
          <w:rFonts w:asciiTheme="minorHAnsi" w:hAnsiTheme="minorHAnsi" w:cstheme="minorHAnsi"/>
          <w:sz w:val="22"/>
          <w:szCs w:val="22"/>
        </w:rPr>
        <w:t>malachi@gmail.com</w:t>
      </w:r>
    </w:p>
    <w:p w14:paraId="585523FD" w14:textId="77777777" w:rsidR="00BC4E40" w:rsidRPr="002E51A7" w:rsidRDefault="00BC4E40" w:rsidP="002E51A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528DA1" w14:textId="3DC658C7" w:rsidR="00BC4E40" w:rsidRPr="002E51A7" w:rsidRDefault="0017591B" w:rsidP="002E51A7">
      <w:pPr>
        <w:spacing w:before="12"/>
        <w:ind w:left="1596" w:right="151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fras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y E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B1048D5" w14:textId="75D7F0C9" w:rsidR="00BC4E40" w:rsidRPr="002E51A7" w:rsidRDefault="0017591B" w:rsidP="002E51A7">
      <w:pPr>
        <w:spacing w:before="63"/>
        <w:ind w:left="1868" w:right="18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sco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wor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ks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E51A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sco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po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ewal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="002E51A7">
        <w:rPr>
          <w:rFonts w:asciiTheme="minorHAnsi" w:eastAsia="Arial" w:hAnsiTheme="minorHAnsi" w:cstheme="minorHAnsi"/>
          <w:b/>
          <w:sz w:val="22"/>
          <w:szCs w:val="22"/>
        </w:rPr>
        <w:t xml:space="preserve"> 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Bl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w w:val="99"/>
          <w:sz w:val="22"/>
          <w:szCs w:val="22"/>
        </w:rPr>
        <w:t>Fa</w:t>
      </w:r>
      <w:r w:rsidRPr="002E51A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br</w:t>
      </w:r>
      <w:r w:rsidRPr="002E51A7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1AC6EA13" w14:textId="77777777" w:rsidR="00BC4E40" w:rsidRPr="002E51A7" w:rsidRDefault="0017591B" w:rsidP="002E51A7">
      <w:pPr>
        <w:spacing w:before="58"/>
        <w:ind w:left="132" w:right="9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eeri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ona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20</w:t>
      </w:r>
      <w:r w:rsidRPr="002E51A7">
        <w:rPr>
          <w:rFonts w:asciiTheme="minorHAnsi" w:eastAsia="Calibri" w:hAnsiTheme="minorHAnsi" w:cstheme="minorHAnsi"/>
          <w:sz w:val="22"/>
          <w:szCs w:val="22"/>
        </w:rPr>
        <w:t>+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erie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uppo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dundan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data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do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5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0E9472" w14:textId="77777777" w:rsidR="00BC4E40" w:rsidRPr="002E51A7" w:rsidRDefault="0017591B" w:rsidP="002E51A7">
      <w:pPr>
        <w:spacing w:before="60"/>
        <w:ind w:left="132" w:right="9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xce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al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bu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co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app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xcelle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(M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apab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pon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tand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xcelle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4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61C670" w14:textId="77777777" w:rsidR="00BC4E40" w:rsidRPr="002E51A7" w:rsidRDefault="00BC4E40" w:rsidP="002E51A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06752D" w14:textId="783D5151" w:rsidR="00BC4E40" w:rsidRPr="002E51A7" w:rsidRDefault="0017591B" w:rsidP="002E51A7">
      <w:pPr>
        <w:ind w:left="132" w:right="62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z w:val="22"/>
          <w:szCs w:val="22"/>
        </w:rPr>
        <w:t>Kno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for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ti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al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comp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tence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in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z w:val="22"/>
          <w:szCs w:val="22"/>
        </w:rPr>
        <w:t>oll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ar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2CA2BEA" w14:textId="77777777" w:rsidR="00BC4E40" w:rsidRPr="002E51A7" w:rsidRDefault="0017591B" w:rsidP="002E51A7">
      <w:pPr>
        <w:spacing w:before="73"/>
        <w:ind w:left="672" w:right="99" w:hanging="18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2E51A7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der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pan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03B7C7" w14:textId="77777777" w:rsidR="00BC4E40" w:rsidRPr="002E51A7" w:rsidRDefault="0017591B" w:rsidP="002E51A7">
      <w:pPr>
        <w:spacing w:before="13"/>
        <w:ind w:left="672" w:right="94" w:hanging="18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2E51A7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echn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cce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ndan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AE2C3B" w14:textId="77777777" w:rsidR="00BC4E40" w:rsidRPr="002E51A7" w:rsidRDefault="0017591B" w:rsidP="002E51A7">
      <w:pPr>
        <w:spacing w:before="14"/>
        <w:ind w:left="672" w:right="95" w:hanging="18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2E51A7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ocument</w:t>
      </w:r>
      <w:r w:rsidRPr="002E51A7">
        <w:rPr>
          <w:rFonts w:asciiTheme="minorHAnsi" w:eastAsia="Calibri" w:hAnsiTheme="minorHAnsi" w:cstheme="minorHAnsi"/>
          <w:b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ntati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Vi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E38C3B" w14:textId="77777777" w:rsidR="00BC4E40" w:rsidRPr="002E51A7" w:rsidRDefault="0017591B" w:rsidP="002E51A7">
      <w:pPr>
        <w:spacing w:before="15"/>
        <w:ind w:left="672" w:right="94" w:hanging="18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2E51A7">
        <w:rPr>
          <w:rFonts w:asciiTheme="minorHAnsi" w:eastAsia="Segoe MDL2 Assets" w:hAnsiTheme="minorHAnsi" w:cstheme="minorHAnsi"/>
          <w:spacing w:val="14"/>
          <w:w w:val="4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omm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ill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ubj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878122" w14:textId="77777777" w:rsidR="00BC4E40" w:rsidRPr="002E51A7" w:rsidRDefault="00BC4E40" w:rsidP="002E51A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71DD0E" w14:textId="63658BD5" w:rsidR="00BC4E40" w:rsidRPr="002E51A7" w:rsidRDefault="0017591B" w:rsidP="002E51A7">
      <w:pPr>
        <w:ind w:left="3622" w:right="362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f Ex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echn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E3A248D" w14:textId="77777777" w:rsidR="00BC4E40" w:rsidRPr="002E51A7" w:rsidRDefault="00BC4E40" w:rsidP="002E51A7">
      <w:pPr>
        <w:spacing w:before="12"/>
        <w:rPr>
          <w:rFonts w:asciiTheme="minorHAnsi" w:hAnsiTheme="minorHAnsi" w:cstheme="minorHAnsi"/>
          <w:sz w:val="22"/>
          <w:szCs w:val="22"/>
        </w:rPr>
        <w:sectPr w:rsidR="00BC4E40" w:rsidRPr="002E51A7">
          <w:headerReference w:type="default" r:id="rId7"/>
          <w:pgSz w:w="12240" w:h="15840"/>
          <w:pgMar w:top="860" w:right="440" w:bottom="280" w:left="1020" w:header="319" w:footer="0" w:gutter="0"/>
          <w:cols w:space="720"/>
        </w:sectPr>
      </w:pPr>
    </w:p>
    <w:p w14:paraId="3798ED1F" w14:textId="77777777" w:rsidR="00BC4E40" w:rsidRPr="002E51A7" w:rsidRDefault="0017591B" w:rsidP="002E51A7">
      <w:pPr>
        <w:spacing w:before="15"/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rdw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0CD8513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ers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26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2800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3600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3800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7200</w:t>
      </w:r>
    </w:p>
    <w:p w14:paraId="6776CFF7" w14:textId="77777777" w:rsidR="00BC4E40" w:rsidRPr="002E51A7" w:rsidRDefault="0017591B" w:rsidP="002E51A7">
      <w:pPr>
        <w:ind w:left="132" w:right="-5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3550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3560X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4900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650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SU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2A/720</w:t>
      </w:r>
    </w:p>
    <w:p w14:paraId="54151B0F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PI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500/AS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55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.7.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.8.</w:t>
      </w:r>
      <w:r w:rsidRPr="002E51A7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8BBFC12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VP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ato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3020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3060</w:t>
      </w:r>
    </w:p>
    <w:p w14:paraId="6EC20E69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100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2000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5500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7000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4000</w:t>
      </w:r>
      <w:r w:rsidRPr="002E51A7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25AFC41D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9509/951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63034AA6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140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/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9124/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134/9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</w:t>
      </w:r>
      <w:r w:rsidRPr="002E51A7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1053B267" w14:textId="77777777" w:rsidR="00BC4E40" w:rsidRPr="002E51A7" w:rsidRDefault="0017591B" w:rsidP="002E51A7">
      <w:pPr>
        <w:spacing w:before="1"/>
        <w:ind w:left="132" w:right="1099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IP290(7)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IP56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(7) 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5EFC2B3" w14:textId="77777777" w:rsidR="00BC4E40" w:rsidRPr="002E51A7" w:rsidRDefault="0017591B" w:rsidP="002E51A7">
      <w:pPr>
        <w:spacing w:before="2"/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IB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Seri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A0D5075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IB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app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4004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5008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741</w:t>
      </w:r>
      <w:r w:rsidRPr="002E51A7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3BD43CB2" w14:textId="77777777" w:rsidR="00BC4E40" w:rsidRPr="002E51A7" w:rsidRDefault="0017591B" w:rsidP="002E51A7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hAnsiTheme="minorHAnsi" w:cstheme="minorHAnsi"/>
          <w:sz w:val="22"/>
          <w:szCs w:val="22"/>
        </w:rPr>
        <w:br w:type="column"/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tw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829483D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IOS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2C52241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Wi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ix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nu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BFE624" w14:textId="77777777" w:rsidR="00BC4E40" w:rsidRPr="002E51A7" w:rsidRDefault="0017591B" w:rsidP="002E51A7">
      <w:pPr>
        <w:ind w:right="1717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IPS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4.2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6.</w:t>
      </w:r>
      <w:r w:rsidRPr="002E51A7">
        <w:rPr>
          <w:rFonts w:asciiTheme="minorHAnsi" w:eastAsia="Calibri" w:hAnsiTheme="minorHAnsi" w:cstheme="minorHAnsi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(V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IPS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/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VRR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Fire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(SP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FP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R7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.4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1FECB458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6CF4F76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VM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4.1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6.0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8.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A28443F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azu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/C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4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Arc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ht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er/Se</w:t>
      </w:r>
      <w:r w:rsidRPr="002E51A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4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25CF11AF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 xml:space="preserve">m 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Eth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l/Wire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13E63687" w14:textId="77777777" w:rsidR="00BC4E40" w:rsidRPr="002E51A7" w:rsidRDefault="0017591B" w:rsidP="002E51A7">
      <w:pPr>
        <w:rPr>
          <w:rFonts w:asciiTheme="minorHAnsi" w:eastAsia="Calibri" w:hAnsiTheme="minorHAnsi" w:cstheme="minorHAnsi"/>
          <w:sz w:val="22"/>
          <w:szCs w:val="22"/>
        </w:rPr>
        <w:sectPr w:rsidR="00BC4E40" w:rsidRPr="002E51A7">
          <w:type w:val="continuous"/>
          <w:pgSz w:w="12240" w:h="15840"/>
          <w:pgMar w:top="860" w:right="440" w:bottom="280" w:left="1020" w:header="720" w:footer="720" w:gutter="0"/>
          <w:cols w:num="2" w:space="720" w:equalWidth="0">
            <w:col w:w="4641" w:space="1109"/>
            <w:col w:w="5030"/>
          </w:cols>
        </w:sect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1C68541" w14:textId="77777777" w:rsidR="00BC4E40" w:rsidRPr="002E51A7" w:rsidRDefault="00BC4E40" w:rsidP="002E51A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F2C889" w14:textId="77777777" w:rsidR="00BC4E40" w:rsidRPr="002E51A7" w:rsidRDefault="0017591B" w:rsidP="002E51A7">
      <w:pPr>
        <w:spacing w:before="15"/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rotoco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803F2E8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oE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FCIP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VPC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ath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OSPF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SRP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VR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/PA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A8A9588" w14:textId="77777777" w:rsidR="00BC4E40" w:rsidRPr="002E51A7" w:rsidRDefault="00BC4E40" w:rsidP="002E51A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9767EF" w14:textId="77777777" w:rsidR="00BC4E40" w:rsidRPr="002E51A7" w:rsidRDefault="0017591B" w:rsidP="002E51A7">
      <w:pPr>
        <w:ind w:left="4263" w:right="42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hAnsiTheme="minorHAnsi" w:cstheme="minorHAnsi"/>
          <w:sz w:val="22"/>
          <w:szCs w:val="22"/>
        </w:rPr>
        <w:pict w14:anchorId="6EEC7951">
          <v:group id="_x0000_s1032" style="position:absolute;left:0;text-align:left;margin-left:390.65pt;margin-top:7.95pt;width:181.5pt;height:0;z-index:-251661312;mso-position-horizontal-relative:page" coordorigin="7813,159" coordsize="3630,0">
            <v:shape id="_x0000_s1033" style="position:absolute;left:7813;top:159;width:3630;height:0" coordorigin="7813,159" coordsize="3630,0" path="m7813,159r3630,e" filled="f">
              <v:path arrowok="t"/>
            </v:shape>
            <w10:wrap anchorx="page"/>
          </v:group>
        </w:pict>
      </w:r>
      <w:r w:rsidRPr="002E51A7">
        <w:rPr>
          <w:rFonts w:asciiTheme="minorHAnsi" w:hAnsiTheme="minorHAnsi" w:cstheme="minorHAnsi"/>
          <w:sz w:val="22"/>
          <w:szCs w:val="22"/>
        </w:rPr>
        <w:pict w14:anchorId="00F6FA49">
          <v:group id="_x0000_s1030" style="position:absolute;left:0;text-align:left;margin-left:62.6pt;margin-top:7.95pt;width:187.2pt;height:0;z-index:-251660288;mso-position-horizontal-relative:page" coordorigin="1252,159" coordsize="3744,0">
            <v:shape id="_x0000_s1031" style="position:absolute;left:1252;top:159;width:3744;height:0" coordorigin="1252,159" coordsize="3744,0" path="m1252,159r3744,e" filled="f">
              <v:path arrowok="t"/>
            </v:shape>
            <w10:wrap anchorx="page"/>
          </v:group>
        </w:pic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2E51A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87B1A62" w14:textId="77777777" w:rsidR="00BC4E40" w:rsidRPr="002E51A7" w:rsidRDefault="00BC4E40" w:rsidP="002E51A7">
      <w:pPr>
        <w:rPr>
          <w:rFonts w:asciiTheme="minorHAnsi" w:hAnsiTheme="minorHAnsi" w:cstheme="minorHAnsi"/>
          <w:sz w:val="22"/>
          <w:szCs w:val="22"/>
        </w:rPr>
      </w:pPr>
    </w:p>
    <w:p w14:paraId="55B00448" w14:textId="77777777" w:rsidR="00BC4E40" w:rsidRPr="002E51A7" w:rsidRDefault="0017591B" w:rsidP="002E51A7">
      <w:pPr>
        <w:ind w:left="764" w:right="1589" w:hanging="27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lastRenderedPageBreak/>
        <w:t>06.200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ISO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J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J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Net</w:t>
      </w:r>
      <w:r w:rsidRPr="002E51A7">
        <w:rPr>
          <w:rFonts w:asciiTheme="minorHAnsi" w:eastAsia="Calibri" w:hAnsiTheme="minorHAnsi" w:cstheme="minorHAnsi"/>
          <w:b/>
          <w:spacing w:val="-7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7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om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io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5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gi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nee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2E51A7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7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nte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8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truc</w:t>
      </w:r>
      <w:r w:rsidRPr="002E51A7">
        <w:rPr>
          <w:rFonts w:asciiTheme="minorHAnsi" w:eastAsia="Calibri" w:hAnsiTheme="minorHAnsi" w:cstheme="minorHAnsi"/>
          <w:b/>
          <w:spacing w:val="-7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ur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 xml:space="preserve">e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rch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te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5CA12076" w14:textId="77777777" w:rsidR="00BC4E40" w:rsidRPr="002E51A7" w:rsidRDefault="0017591B" w:rsidP="002E51A7">
      <w:pPr>
        <w:spacing w:before="11"/>
        <w:ind w:left="672" w:right="95" w:hanging="54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MDS950</w:t>
      </w:r>
      <w:r w:rsidRPr="002E51A7">
        <w:rPr>
          <w:rFonts w:asciiTheme="minorHAnsi" w:eastAsia="Calibri" w:hAnsiTheme="minorHAnsi" w:cstheme="minorHAnsi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tap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MDS951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ric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C6734B2" w14:textId="77777777" w:rsidR="00BC4E40" w:rsidRPr="002E51A7" w:rsidRDefault="0017591B" w:rsidP="002E51A7">
      <w:pPr>
        <w:ind w:left="67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4.1(3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5.2(2)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E5D64BD" w14:textId="77777777" w:rsidR="00BC4E40" w:rsidRPr="002E51A7" w:rsidRDefault="0017591B" w:rsidP="002E51A7">
      <w:pPr>
        <w:ind w:left="67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FAB3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lig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ty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EE527F" w14:textId="77777777" w:rsidR="00BC4E40" w:rsidRPr="002E51A7" w:rsidRDefault="0017591B" w:rsidP="002E51A7">
      <w:pPr>
        <w:spacing w:before="1"/>
        <w:ind w:left="672" w:right="9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ay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ap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R75.40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DF8F93" w14:textId="77777777" w:rsidR="00BC4E40" w:rsidRPr="002E51A7" w:rsidRDefault="0017591B" w:rsidP="002E51A7">
      <w:pPr>
        <w:spacing w:before="2"/>
        <w:ind w:left="672" w:right="9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IDS/IP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z w:val="22"/>
          <w:szCs w:val="22"/>
        </w:rPr>
        <w:t>6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IB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ypa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app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ono</w:t>
      </w:r>
      <w:r w:rsidRPr="002E51A7">
        <w:rPr>
          <w:rFonts w:asciiTheme="minorHAnsi" w:eastAsia="Calibri" w:hAnsiTheme="minorHAnsi" w:cstheme="minorHAnsi"/>
          <w:spacing w:val="-8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 xml:space="preserve">e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93F881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2011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data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IB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330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914</w:t>
      </w:r>
      <w:r w:rsidRPr="002E51A7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1AB1619B" w14:textId="77777777" w:rsidR="00BC4E40" w:rsidRPr="002E51A7" w:rsidRDefault="0017591B" w:rsidP="002E51A7">
      <w:pPr>
        <w:ind w:left="67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FA2AC9" w14:textId="77777777" w:rsidR="00BC4E40" w:rsidRPr="002E51A7" w:rsidRDefault="0017591B" w:rsidP="002E51A7">
      <w:pPr>
        <w:ind w:left="672"/>
        <w:rPr>
          <w:rFonts w:asciiTheme="minorHAnsi" w:eastAsia="Wingdings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Vir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100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00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</w:p>
    <w:p w14:paraId="154832B2" w14:textId="77777777" w:rsidR="00BC4E40" w:rsidRPr="002E51A7" w:rsidRDefault="0017591B" w:rsidP="002E51A7">
      <w:pPr>
        <w:ind w:left="672"/>
        <w:rPr>
          <w:rFonts w:asciiTheme="minorHAnsi" w:eastAsia="Calibri" w:hAnsiTheme="minorHAnsi" w:cstheme="minorHAnsi"/>
          <w:sz w:val="22"/>
          <w:szCs w:val="22"/>
        </w:rPr>
        <w:sectPr w:rsidR="00BC4E40" w:rsidRPr="002E51A7">
          <w:type w:val="continuous"/>
          <w:pgSz w:w="12240" w:h="15840"/>
          <w:pgMar w:top="860" w:right="440" w:bottom="280" w:left="1020" w:header="720" w:footer="720" w:gutter="0"/>
          <w:cols w:space="720"/>
        </w:sect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5548U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10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CD89B2" w14:textId="77777777" w:rsidR="00BC4E40" w:rsidRPr="002E51A7" w:rsidRDefault="00BC4E40" w:rsidP="002E51A7">
      <w:pPr>
        <w:rPr>
          <w:rFonts w:asciiTheme="minorHAnsi" w:hAnsiTheme="minorHAnsi" w:cstheme="minorHAnsi"/>
          <w:sz w:val="22"/>
          <w:szCs w:val="22"/>
        </w:rPr>
      </w:pPr>
    </w:p>
    <w:p w14:paraId="21281987" w14:textId="77777777" w:rsidR="00BC4E40" w:rsidRPr="002E51A7" w:rsidRDefault="00BC4E40" w:rsidP="002E51A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681BCC" w14:textId="77777777" w:rsidR="00BC4E40" w:rsidRPr="002E51A7" w:rsidRDefault="0017591B" w:rsidP="002E51A7">
      <w:pPr>
        <w:spacing w:before="15"/>
        <w:ind w:left="672" w:right="90" w:hanging="54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2011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51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ann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oo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5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R75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ay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IPS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6.</w:t>
      </w:r>
      <w:r w:rsidRPr="002E51A7">
        <w:rPr>
          <w:rFonts w:asciiTheme="minorHAnsi" w:eastAsia="Calibri" w:hAnsiTheme="minorHAnsi" w:cstheme="minorHAnsi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rm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FF2D17" w14:textId="77777777" w:rsidR="00BC4E40" w:rsidRPr="002E51A7" w:rsidRDefault="0017591B" w:rsidP="002E51A7">
      <w:pPr>
        <w:ind w:left="672" w:right="96" w:hanging="540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201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Fire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bud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ge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h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nv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PIX500/VP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300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5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ASA5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7185E0" w14:textId="77777777" w:rsidR="00BC4E40" w:rsidRPr="002E51A7" w:rsidRDefault="0017591B" w:rsidP="002E51A7">
      <w:pPr>
        <w:ind w:left="132" w:right="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2009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C29B6E4" w14:textId="77777777" w:rsidR="00BC4E40" w:rsidRPr="002E51A7" w:rsidRDefault="0017591B" w:rsidP="002E51A7">
      <w:pPr>
        <w:ind w:left="672" w:right="743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ho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FP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8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NG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R6</w:t>
      </w:r>
      <w:r w:rsidRPr="002E51A7">
        <w:rPr>
          <w:rFonts w:asciiTheme="minorHAnsi" w:eastAsia="Calibri" w:hAnsiTheme="minorHAnsi" w:cstheme="minorHAnsi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IPS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4.2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IP29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IP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Nok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5A44D6" w14:textId="77777777" w:rsidR="00BC4E40" w:rsidRPr="002E51A7" w:rsidRDefault="0017591B" w:rsidP="002E51A7">
      <w:pPr>
        <w:ind w:left="672" w:right="91" w:hanging="5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2008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kbon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cce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: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nat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ompon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exi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ab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do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D0F90E4" w14:textId="77777777" w:rsidR="00BC4E40" w:rsidRPr="002E51A7" w:rsidRDefault="0017591B" w:rsidP="002E51A7">
      <w:pPr>
        <w:ind w:left="67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650</w:t>
      </w:r>
      <w:r w:rsidRPr="002E51A7">
        <w:rPr>
          <w:rFonts w:asciiTheme="minorHAnsi" w:eastAsia="Calibri" w:hAnsiTheme="minorHAnsi" w:cstheme="minorHAnsi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OS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+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(IOS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650</w:t>
      </w:r>
      <w:r w:rsidRPr="002E51A7">
        <w:rPr>
          <w:rFonts w:asciiTheme="minorHAnsi" w:eastAsia="Calibri" w:hAnsiTheme="minorHAnsi" w:cstheme="minorHAnsi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72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OS)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368226" w14:textId="77777777" w:rsidR="00BC4E40" w:rsidRPr="002E51A7" w:rsidRDefault="0017591B" w:rsidP="002E51A7">
      <w:pPr>
        <w:ind w:left="132" w:right="136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2007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La</w:t>
      </w:r>
      <w:r w:rsidRPr="002E51A7">
        <w:rPr>
          <w:rFonts w:asciiTheme="minorHAnsi" w:eastAsia="Calibri" w:hAnsiTheme="minorHAnsi" w:cstheme="minorHAnsi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S/D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yna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La</w:t>
      </w:r>
      <w:r w:rsidRPr="002E51A7">
        <w:rPr>
          <w:rFonts w:asciiTheme="minorHAnsi" w:eastAsia="Calibri" w:hAnsiTheme="minorHAnsi" w:cstheme="minorHAnsi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4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AS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sz w:val="22"/>
          <w:szCs w:val="22"/>
        </w:rPr>
        <w:t>6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2BC772" w14:textId="77777777" w:rsidR="00BC4E40" w:rsidRPr="002E51A7" w:rsidRDefault="0017591B" w:rsidP="002E51A7">
      <w:pPr>
        <w:ind w:left="132" w:right="14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2006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DM</w:t>
      </w:r>
      <w:r w:rsidRPr="002E51A7">
        <w:rPr>
          <w:rFonts w:asciiTheme="minorHAnsi" w:eastAsia="Calibri" w:hAnsiTheme="minorHAnsi" w:cstheme="minorHAnsi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400</w:t>
      </w:r>
      <w:r w:rsidRPr="002E51A7">
        <w:rPr>
          <w:rFonts w:asciiTheme="minorHAnsi" w:eastAsia="Calibri" w:hAnsiTheme="minorHAnsi" w:cstheme="minorHAnsi"/>
          <w:sz w:val="22"/>
          <w:szCs w:val="22"/>
        </w:rPr>
        <w:t>6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+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28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SRP</w:t>
      </w:r>
      <w:r w:rsidRPr="002E51A7">
        <w:rPr>
          <w:rFonts w:asciiTheme="minorHAnsi" w:eastAsia="Calibri" w:hAnsiTheme="minorHAnsi" w:cstheme="minorHAnsi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2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650</w:t>
      </w:r>
      <w:r w:rsidRPr="002E51A7">
        <w:rPr>
          <w:rFonts w:asciiTheme="minorHAnsi" w:eastAsia="Calibri" w:hAnsiTheme="minorHAnsi" w:cstheme="minorHAnsi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8F1982" w14:textId="77777777" w:rsidR="00BC4E40" w:rsidRPr="002E51A7" w:rsidRDefault="0017591B" w:rsidP="002E51A7">
      <w:pPr>
        <w:ind w:left="132" w:right="10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2005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2E51A7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La</w:t>
      </w:r>
      <w:r w:rsidRPr="002E51A7">
        <w:rPr>
          <w:rFonts w:asciiTheme="minorHAnsi" w:eastAsia="Calibri" w:hAnsiTheme="minorHAnsi" w:cstheme="minorHAnsi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D279CE" w14:textId="77777777" w:rsidR="00BC4E40" w:rsidRPr="002E51A7" w:rsidRDefault="0017591B" w:rsidP="002E51A7">
      <w:pPr>
        <w:spacing w:before="1"/>
        <w:ind w:left="67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Vi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9784C5" w14:textId="77777777" w:rsidR="00BC4E40" w:rsidRPr="002E51A7" w:rsidRDefault="00BC4E40" w:rsidP="002E51A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CD1E23" w14:textId="77777777" w:rsidR="00BC4E40" w:rsidRPr="002E51A7" w:rsidRDefault="0017591B" w:rsidP="002E51A7">
      <w:pPr>
        <w:ind w:left="764" w:right="1608" w:hanging="27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04.200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6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&amp;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hot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ork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NY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Sa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con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ro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Di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hot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qu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pme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ep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tmen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D09E168" w14:textId="77777777" w:rsidR="00BC4E40" w:rsidRPr="002E51A7" w:rsidRDefault="0017591B" w:rsidP="002E51A7">
      <w:pPr>
        <w:spacing w:before="11"/>
        <w:ind w:left="132" w:right="9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und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j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elr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photo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aph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elec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photo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aph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qu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ei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photo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oth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cce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rie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qu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’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z w:val="22"/>
          <w:szCs w:val="22"/>
        </w:rPr>
        <w:t>6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mem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190395" w14:textId="77777777" w:rsidR="00BC4E40" w:rsidRPr="002E51A7" w:rsidRDefault="00BC4E40" w:rsidP="002E51A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AB2041" w14:textId="77777777" w:rsidR="00BC4E40" w:rsidRPr="002E51A7" w:rsidRDefault="0017591B" w:rsidP="002E51A7">
      <w:pPr>
        <w:ind w:left="764" w:right="1755" w:hanging="27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11.200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4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Hi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ow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C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Bo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ton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Networ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-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gi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neer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7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49012F23" w14:textId="77777777" w:rsidR="00BC4E40" w:rsidRPr="002E51A7" w:rsidRDefault="0017591B" w:rsidP="002E51A7">
      <w:pPr>
        <w:spacing w:before="11"/>
        <w:ind w:left="132" w:right="1865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pan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IOS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MD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914</w:t>
      </w:r>
      <w:r w:rsidRPr="002E51A7">
        <w:rPr>
          <w:rFonts w:asciiTheme="minorHAnsi" w:eastAsia="Calibri" w:hAnsiTheme="minorHAnsi" w:cstheme="minorHAnsi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(SA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ere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PI</w:t>
      </w:r>
      <w:r w:rsidRPr="002E51A7">
        <w:rPr>
          <w:rFonts w:asciiTheme="minorHAnsi" w:eastAsia="Calibri" w:hAnsiTheme="minorHAnsi" w:cstheme="minorHAnsi"/>
          <w:sz w:val="22"/>
          <w:szCs w:val="22"/>
        </w:rPr>
        <w:t>X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53</w:t>
      </w:r>
      <w:r w:rsidRPr="002E51A7">
        <w:rPr>
          <w:rFonts w:asciiTheme="minorHAnsi" w:eastAsia="Calibri" w:hAnsiTheme="minorHAnsi" w:cstheme="minorHAnsi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6.</w:t>
      </w:r>
      <w:r w:rsidRPr="002E51A7">
        <w:rPr>
          <w:rFonts w:asciiTheme="minorHAnsi" w:eastAsia="Calibri" w:hAnsiTheme="minorHAnsi" w:cstheme="minorHAnsi"/>
          <w:sz w:val="22"/>
          <w:szCs w:val="22"/>
        </w:rPr>
        <w:t>3</w:t>
      </w:r>
      <w:r w:rsidRPr="002E51A7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yda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ana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ge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dm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7A1D2B" w14:textId="77777777" w:rsidR="00BC4E40" w:rsidRPr="002E51A7" w:rsidRDefault="00BC4E40" w:rsidP="002E51A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BDD116" w14:textId="77777777" w:rsidR="00BC4E40" w:rsidRPr="002E51A7" w:rsidRDefault="0017591B" w:rsidP="002E51A7">
      <w:pPr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10.199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8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.200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1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GV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Wa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ur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qu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pmen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</w:t>
      </w:r>
      <w:r w:rsidRPr="002E51A7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eter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 xml:space="preserve">,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6D0B2A5B" w14:textId="77777777" w:rsidR="00BC4E40" w:rsidRPr="002E51A7" w:rsidRDefault="0017591B" w:rsidP="002E51A7">
      <w:pPr>
        <w:spacing w:before="60"/>
        <w:ind w:left="764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recto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CTO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nc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recto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CFO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ener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(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COO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)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ounde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6064DE71" w14:textId="77777777" w:rsidR="00BC4E40" w:rsidRPr="002E51A7" w:rsidRDefault="0017591B" w:rsidP="002E51A7">
      <w:pPr>
        <w:spacing w:before="58"/>
        <w:ind w:left="132" w:right="91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rrie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nan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Wi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xce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ount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3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op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Acce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hou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B678C8" w14:textId="77777777" w:rsidR="00BC4E40" w:rsidRPr="002E51A7" w:rsidRDefault="0017591B" w:rsidP="002E51A7">
      <w:pPr>
        <w:ind w:left="132" w:right="94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rg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pan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7</w:t>
      </w:r>
      <w:r w:rsidRPr="002E51A7">
        <w:rPr>
          <w:rFonts w:asciiTheme="minorHAnsi" w:eastAsia="Calibri" w:hAnsiTheme="minorHAnsi" w:cstheme="minorHAnsi"/>
          <w:sz w:val="22"/>
          <w:szCs w:val="22"/>
        </w:rPr>
        <w:t>5</w:t>
      </w:r>
      <w:r w:rsidRPr="002E51A7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oy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ee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nua</w:t>
      </w:r>
      <w:r w:rsidRPr="002E51A7">
        <w:rPr>
          <w:rFonts w:asciiTheme="minorHAnsi" w:eastAsia="Calibri" w:hAnsiTheme="minorHAnsi" w:cstheme="minorHAnsi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nu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$2M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ll</w:t>
      </w:r>
      <w:r w:rsidRPr="002E51A7">
        <w:rPr>
          <w:rFonts w:asciiTheme="minorHAnsi" w:eastAsia="Calibri" w:hAnsiTheme="minorHAnsi" w:cstheme="minorHAnsi"/>
          <w:sz w:val="22"/>
          <w:szCs w:val="22"/>
        </w:rPr>
        <w:t>y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pon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ib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bud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ge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ont</w:t>
      </w:r>
      <w:r w:rsidRPr="002E51A7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eg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7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egi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op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44616E" w14:textId="77777777" w:rsidR="00BC4E40" w:rsidRPr="002E51A7" w:rsidRDefault="00BC4E40" w:rsidP="002E51A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95A8B74" w14:textId="77777777" w:rsidR="00BC4E40" w:rsidRPr="002E51A7" w:rsidRDefault="0017591B" w:rsidP="002E51A7">
      <w:pPr>
        <w:ind w:left="49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09.198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9</w:t>
      </w:r>
      <w:r w:rsidRPr="002E51A7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2E51A7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1</w:t>
      </w:r>
      <w:r w:rsidRPr="002E51A7">
        <w:rPr>
          <w:rFonts w:asciiTheme="minorHAnsi" w:eastAsia="Calibri" w:hAnsiTheme="minorHAnsi" w:cstheme="minorHAnsi"/>
          <w:b/>
          <w:spacing w:val="-3"/>
          <w:sz w:val="22"/>
          <w:szCs w:val="22"/>
        </w:rPr>
        <w:t>0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.199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5    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ST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El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ectron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</w:t>
      </w:r>
      <w:r w:rsidRPr="002E51A7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eter</w:t>
      </w:r>
      <w:r w:rsidRPr="002E51A7">
        <w:rPr>
          <w:rFonts w:asciiTheme="minorHAnsi" w:eastAsia="Calibri" w:hAnsiTheme="minorHAnsi" w:cstheme="minorHAnsi"/>
          <w:b/>
          <w:spacing w:val="-5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b/>
          <w:spacing w:val="-4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6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w w:val="98"/>
          <w:sz w:val="22"/>
          <w:szCs w:val="22"/>
        </w:rPr>
        <w:t xml:space="preserve">,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Ru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21A4E0D2" w14:textId="77777777" w:rsidR="00BC4E40" w:rsidRPr="002E51A7" w:rsidRDefault="0017591B" w:rsidP="002E51A7">
      <w:pPr>
        <w:spacing w:before="60"/>
        <w:ind w:left="764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aC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ente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b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6"/>
          <w:sz w:val="22"/>
          <w:szCs w:val="22"/>
        </w:rPr>
        <w:t>gi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neer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b/>
          <w:spacing w:val="-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4D519F8C" w14:textId="77777777" w:rsidR="00BC4E40" w:rsidRPr="002E51A7" w:rsidRDefault="0017591B" w:rsidP="002E51A7">
      <w:pPr>
        <w:spacing w:before="61"/>
        <w:ind w:left="132" w:right="1975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MS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-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DO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k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on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 xml:space="preserve">s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ba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pon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.</w:t>
      </w:r>
      <w:r w:rsidRPr="002E51A7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De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ig</w:t>
      </w:r>
      <w:r w:rsidRPr="002E51A7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e-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tun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ou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un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4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p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du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h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ndo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eg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2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er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ic</w:t>
      </w:r>
      <w:r w:rsidRPr="002E51A7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628DBB" w14:textId="77777777" w:rsidR="00BC4E40" w:rsidRPr="002E51A7" w:rsidRDefault="0017591B" w:rsidP="002E51A7">
      <w:pPr>
        <w:spacing w:before="2"/>
        <w:ind w:left="132" w:right="577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hAnsiTheme="minorHAnsi" w:cstheme="minorHAnsi"/>
          <w:sz w:val="22"/>
          <w:szCs w:val="22"/>
        </w:rPr>
        <w:pict w14:anchorId="1DEC7EB0">
          <v:group id="_x0000_s1028" style="position:absolute;left:0;text-align:left;margin-left:5in;margin-top:31.4pt;width:220.3pt;height:.05pt;z-index:-251657216;mso-position-horizontal-relative:page" coordorigin="7200,628" coordsize="4406,1">
            <v:shape id="_x0000_s1029" style="position:absolute;left:7200;top:628;width:4406;height:1" coordorigin="7200,628" coordsize="4406,1" path="m7200,628r4406,1e" filled="f">
              <v:path arrowok="t"/>
            </v:shape>
            <w10:wrap anchorx="page"/>
          </v:group>
        </w:pict>
      </w:r>
      <w:r w:rsidRPr="002E51A7">
        <w:rPr>
          <w:rFonts w:asciiTheme="minorHAnsi" w:hAnsiTheme="minorHAnsi" w:cstheme="minorHAnsi"/>
          <w:sz w:val="22"/>
          <w:szCs w:val="22"/>
        </w:rPr>
        <w:pict w14:anchorId="14C4FA50">
          <v:group id="_x0000_s1026" style="position:absolute;left:0;text-align:left;margin-left:61.75pt;margin-top:31.4pt;width:219.85pt;height:.05pt;z-index:-251656192;mso-position-horizontal-relative:page" coordorigin="1235,628" coordsize="4397,1">
            <v:shape id="_x0000_s1027" style="position:absolute;left:1235;top:628;width:4397;height:1" coordorigin="1235,628" coordsize="4397,1" path="m1235,628r4397,1e" filled="f">
              <v:path arrowok="t"/>
            </v:shape>
            <w10:wrap anchorx="page"/>
          </v:group>
        </w:pic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oub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le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hoot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g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,</w:t>
      </w:r>
      <w:r w:rsidRPr="002E51A7">
        <w:rPr>
          <w:rFonts w:asciiTheme="minorHAnsi" w:eastAsia="Calibri" w:hAnsiTheme="minorHAnsi" w:cstheme="minorHAnsi"/>
          <w:spacing w:val="5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6"/>
          <w:w w:val="98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w w:val="98"/>
          <w:sz w:val="22"/>
          <w:szCs w:val="22"/>
        </w:rPr>
        <w:t>nan</w:t>
      </w:r>
      <w:r w:rsidRPr="002E51A7">
        <w:rPr>
          <w:rFonts w:asciiTheme="minorHAnsi" w:eastAsia="Calibri" w:hAnsiTheme="minorHAnsi" w:cstheme="minorHAnsi"/>
          <w:spacing w:val="-5"/>
          <w:w w:val="98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w w:val="98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1"/>
          <w:w w:val="98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an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to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uppo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E430E7" w14:textId="77777777" w:rsidR="00BC4E40" w:rsidRPr="002E51A7" w:rsidRDefault="00BC4E40" w:rsidP="002E51A7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3"/>
        <w:gridCol w:w="936"/>
        <w:gridCol w:w="2153"/>
        <w:gridCol w:w="1663"/>
      </w:tblGrid>
      <w:tr w:rsidR="00BC4E40" w:rsidRPr="002E51A7" w14:paraId="0BE9FA65" w14:textId="77777777">
        <w:trPr>
          <w:trHeight w:hRule="exact" w:val="709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5734CBF5" w14:textId="77777777" w:rsidR="00BC4E40" w:rsidRPr="002E51A7" w:rsidRDefault="00BC4E40" w:rsidP="002E51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15F21" w14:textId="77777777" w:rsidR="00BC4E40" w:rsidRPr="002E51A7" w:rsidRDefault="00BC4E40" w:rsidP="002E51A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B48C2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VM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v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ph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ere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2E51A7">
              <w:rPr>
                <w:rFonts w:asciiTheme="minorHAnsi" w:eastAsia="Calibr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ta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ll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on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f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re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ana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.5.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0</w:t>
            </w:r>
            <w:r w:rsidRPr="002E51A7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(VCP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93172A" w14:textId="77777777" w:rsidR="00BC4E40" w:rsidRPr="002E51A7" w:rsidRDefault="0017591B" w:rsidP="002E51A7">
            <w:pPr>
              <w:spacing w:before="52"/>
              <w:ind w:left="17" w:right="-2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du</w:t>
            </w:r>
            <w:r w:rsidRPr="002E51A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  <w:p w14:paraId="09EC7430" w14:textId="77777777" w:rsidR="00BC4E40" w:rsidRPr="002E51A7" w:rsidRDefault="00BC4E40" w:rsidP="002E51A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320551" w14:textId="77777777" w:rsidR="00BC4E40" w:rsidRPr="002E51A7" w:rsidRDefault="0017591B" w:rsidP="002E51A7">
            <w:pPr>
              <w:ind w:left="192" w:right="291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w w:val="99"/>
                <w:sz w:val="22"/>
                <w:szCs w:val="22"/>
              </w:rPr>
              <w:t>2012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4D02D0E3" w14:textId="77777777" w:rsidR="00BC4E40" w:rsidRPr="002E51A7" w:rsidRDefault="00BC4E40" w:rsidP="002E51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473DA" w14:textId="77777777" w:rsidR="00BC4E40" w:rsidRPr="002E51A7" w:rsidRDefault="00BC4E40" w:rsidP="002E51A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AD2E70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oba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no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le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DDB5A07" w14:textId="77777777" w:rsidR="00BC4E40" w:rsidRPr="002E51A7" w:rsidRDefault="00BC4E40" w:rsidP="002E51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98FC4" w14:textId="77777777" w:rsidR="00BC4E40" w:rsidRPr="002E51A7" w:rsidRDefault="00BC4E40" w:rsidP="002E51A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AD2826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rri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to</w:t>
            </w:r>
            <w:r w:rsidRPr="002E51A7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</w:p>
        </w:tc>
      </w:tr>
      <w:tr w:rsidR="00BC4E40" w:rsidRPr="002E51A7" w14:paraId="3C053D4A" w14:textId="77777777">
        <w:trPr>
          <w:trHeight w:hRule="exact" w:val="244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2A37BE33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De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ig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17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1"/>
                <w:w w:val="9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ut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17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(DCS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  <w:r w:rsidRPr="002E51A7">
              <w:rPr>
                <w:rFonts w:asciiTheme="minorHAnsi" w:eastAsia="Calibri" w:hAnsiTheme="minorHAnsi" w:cstheme="minorHAnsi"/>
                <w:spacing w:val="-17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v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.4.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886546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2011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06A1F17F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oba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DBA380F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</w:tr>
      <w:tr w:rsidR="00BC4E40" w:rsidRPr="002E51A7" w14:paraId="72AADB14" w14:textId="77777777">
        <w:trPr>
          <w:trHeight w:hRule="exact" w:val="245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300D0F4F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Sec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AS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v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(S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AA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1111DC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2010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29E6D554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oba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792B808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rri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</w:p>
        </w:tc>
      </w:tr>
      <w:tr w:rsidR="00BC4E40" w:rsidRPr="002E51A7" w14:paraId="0624971B" w14:textId="77777777">
        <w:trPr>
          <w:trHeight w:hRule="exact" w:val="244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1FA375BE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IX/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nu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x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 xml:space="preserve">: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h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E8CE04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2009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6A34610B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Ver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ho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67BCAEB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J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ty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</w:p>
        </w:tc>
      </w:tr>
      <w:tr w:rsidR="00BC4E40" w:rsidRPr="002E51A7" w14:paraId="5B0324EB" w14:textId="77777777">
        <w:trPr>
          <w:trHeight w:hRule="exact" w:val="244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44C5927E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ana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h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ec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kpo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R6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5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Nok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2E51A7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Sec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15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Pl</w:t>
            </w:r>
            <w:r w:rsidRPr="002E51A7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f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91C1A4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2008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74BE908F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F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yth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DBCB1F0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J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ty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</w:p>
        </w:tc>
      </w:tr>
      <w:tr w:rsidR="00BC4E40" w:rsidRPr="002E51A7" w14:paraId="1DCDF0E1" w14:textId="77777777">
        <w:trPr>
          <w:trHeight w:hRule="exact" w:val="245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22AC3852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Sec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AS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F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unda</w:t>
            </w:r>
            <w:r w:rsidRPr="002E51A7">
              <w:rPr>
                <w:rFonts w:asciiTheme="minorHAnsi" w:eastAsia="Calibri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nta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1"/>
                <w:w w:val="9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(S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AF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95950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2008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4FE41C64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oba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D22095B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</w:tr>
      <w:tr w:rsidR="00BC4E40" w:rsidRPr="002E51A7" w14:paraId="2100B83A" w14:textId="77777777">
        <w:trPr>
          <w:trHeight w:hRule="exact" w:val="245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009EB54B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CC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</w:t>
            </w:r>
            <w:r w:rsidRPr="002E51A7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Cer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f</w:t>
            </w:r>
            <w:r w:rsidRPr="002E51A7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15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15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at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9DB1A5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2006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3B4F803" w14:textId="77777777" w:rsidR="00BC4E40" w:rsidRPr="002E51A7" w:rsidRDefault="0017591B" w:rsidP="002E51A7">
            <w:pPr>
              <w:ind w:left="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oba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le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g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09B4DB4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2E51A7">
              <w:rPr>
                <w:rFonts w:asciiTheme="minorHAnsi" w:eastAsia="Calibri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Y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k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</w:tr>
      <w:tr w:rsidR="00BC4E40" w:rsidRPr="002E51A7" w14:paraId="4986939B" w14:textId="77777777">
        <w:trPr>
          <w:trHeight w:hRule="exact" w:val="322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33A847A3" w14:textId="77777777" w:rsidR="00BC4E40" w:rsidRPr="002E51A7" w:rsidRDefault="0017591B" w:rsidP="002E51A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put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17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Scie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an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E51A7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obot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ic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-16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er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D10564" w14:textId="77777777" w:rsidR="00BC4E40" w:rsidRPr="002E51A7" w:rsidRDefault="0017591B" w:rsidP="002E51A7">
            <w:pPr>
              <w:ind w:left="22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1992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42C8AA9D" w14:textId="77777777" w:rsidR="00BC4E40" w:rsidRPr="002E51A7" w:rsidRDefault="0017591B" w:rsidP="002E51A7">
            <w:pPr>
              <w:ind w:left="11" w:right="-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E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lec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o</w:t>
            </w:r>
            <w:r w:rsidRPr="002E51A7">
              <w:rPr>
                <w:rFonts w:asciiTheme="minorHAnsi" w:eastAsia="Calibri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-T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ec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hn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ic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a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>l</w:t>
            </w:r>
            <w:r w:rsidRPr="002E51A7">
              <w:rPr>
                <w:rFonts w:asciiTheme="minorHAnsi" w:eastAsia="Calibri" w:hAnsiTheme="minorHAnsi" w:cstheme="minorHAnsi"/>
                <w:spacing w:val="4"/>
                <w:w w:val="9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v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er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7462859" w14:textId="77777777" w:rsidR="00BC4E40" w:rsidRPr="002E51A7" w:rsidRDefault="0017591B" w:rsidP="002E51A7">
            <w:pPr>
              <w:ind w:left="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.Pe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t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er</w:t>
            </w:r>
            <w:r w:rsidRPr="002E51A7">
              <w:rPr>
                <w:rFonts w:asciiTheme="minorHAnsi" w:eastAsia="Calibri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s</w:t>
            </w:r>
            <w:r w:rsidRPr="002E51A7">
              <w:rPr>
                <w:rFonts w:asciiTheme="minorHAnsi" w:eastAsia="Calibri" w:hAnsiTheme="minorHAnsi" w:cstheme="minorHAnsi"/>
                <w:spacing w:val="-4"/>
                <w:w w:val="98"/>
                <w:position w:val="1"/>
                <w:sz w:val="22"/>
                <w:szCs w:val="22"/>
              </w:rPr>
              <w:t>bu</w:t>
            </w:r>
            <w:r w:rsidRPr="002E51A7">
              <w:rPr>
                <w:rFonts w:asciiTheme="minorHAnsi" w:eastAsia="Calibri" w:hAnsiTheme="minorHAnsi" w:cstheme="minorHAnsi"/>
                <w:spacing w:val="-5"/>
                <w:w w:val="98"/>
                <w:position w:val="1"/>
                <w:sz w:val="22"/>
                <w:szCs w:val="22"/>
              </w:rPr>
              <w:t>rg</w:t>
            </w:r>
            <w:r w:rsidRPr="002E51A7">
              <w:rPr>
                <w:rFonts w:asciiTheme="minorHAnsi" w:eastAsia="Calibri" w:hAnsiTheme="minorHAnsi" w:cstheme="minorHAnsi"/>
                <w:w w:val="98"/>
                <w:position w:val="1"/>
                <w:sz w:val="22"/>
                <w:szCs w:val="22"/>
              </w:rPr>
              <w:t>,</w:t>
            </w:r>
            <w:r w:rsidRPr="002E51A7">
              <w:rPr>
                <w:rFonts w:asciiTheme="minorHAnsi" w:eastAsia="Calibri" w:hAnsiTheme="minorHAnsi" w:cstheme="minorHAnsi"/>
                <w:spacing w:val="3"/>
                <w:w w:val="98"/>
                <w:position w:val="1"/>
                <w:sz w:val="22"/>
                <w:szCs w:val="22"/>
              </w:rPr>
              <w:t xml:space="preserve"> 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2E51A7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2E51A7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ss</w:t>
            </w:r>
            <w:r w:rsidRPr="002E51A7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i</w:t>
            </w:r>
            <w:r w:rsidRPr="002E51A7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</w:p>
        </w:tc>
      </w:tr>
    </w:tbl>
    <w:p w14:paraId="4AD980C4" w14:textId="77777777" w:rsidR="00BC4E40" w:rsidRPr="002E51A7" w:rsidRDefault="00BC4E40" w:rsidP="002E51A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2DC8C8" w14:textId="77777777" w:rsidR="00BC4E40" w:rsidRPr="002E51A7" w:rsidRDefault="0017591B" w:rsidP="002E51A7">
      <w:pPr>
        <w:spacing w:before="15"/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Fl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6"/>
          <w:sz w:val="22"/>
          <w:szCs w:val="22"/>
        </w:rPr>
        <w:t>ss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87C5183" w14:textId="77777777" w:rsidR="00BC4E40" w:rsidRPr="002E51A7" w:rsidRDefault="0017591B" w:rsidP="002E51A7">
      <w:pPr>
        <w:ind w:left="132"/>
        <w:rPr>
          <w:rFonts w:asciiTheme="minorHAnsi" w:eastAsia="Calibri" w:hAnsiTheme="minorHAnsi" w:cstheme="minorHAnsi"/>
          <w:sz w:val="22"/>
          <w:szCs w:val="22"/>
        </w:rPr>
      </w:pP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Ci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2E51A7">
        <w:rPr>
          <w:rFonts w:asciiTheme="minorHAnsi" w:eastAsia="Calibri" w:hAnsiTheme="minorHAnsi" w:cstheme="minorHAnsi"/>
          <w:sz w:val="22"/>
          <w:szCs w:val="22"/>
        </w:rPr>
        <w:t>f</w:t>
      </w:r>
      <w:r w:rsidRPr="002E51A7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th</w:t>
      </w:r>
      <w:r w:rsidRPr="002E51A7">
        <w:rPr>
          <w:rFonts w:asciiTheme="minorHAnsi" w:eastAsia="Calibri" w:hAnsiTheme="minorHAnsi" w:cstheme="minorHAnsi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d</w:t>
      </w:r>
      <w:r w:rsidRPr="002E51A7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2E51A7">
        <w:rPr>
          <w:rFonts w:asciiTheme="minorHAnsi" w:eastAsia="Calibri" w:hAnsiTheme="minorHAnsi" w:cstheme="minorHAnsi"/>
          <w:spacing w:val="-4"/>
          <w:sz w:val="22"/>
          <w:szCs w:val="22"/>
        </w:rPr>
        <w:t>tat</w:t>
      </w:r>
      <w:r w:rsidRPr="002E51A7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2E51A7">
        <w:rPr>
          <w:rFonts w:asciiTheme="minorHAnsi" w:eastAsia="Calibri" w:hAnsiTheme="minorHAnsi" w:cstheme="minorHAnsi"/>
          <w:sz w:val="22"/>
          <w:szCs w:val="22"/>
        </w:rPr>
        <w:t>s</w:t>
      </w:r>
    </w:p>
    <w:sectPr w:rsidR="00BC4E40" w:rsidRPr="002E51A7">
      <w:pgSz w:w="12240" w:h="15840"/>
      <w:pgMar w:top="860" w:right="440" w:bottom="280" w:left="1020" w:header="3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E539" w14:textId="77777777" w:rsidR="0017591B" w:rsidRDefault="0017591B">
      <w:r>
        <w:separator/>
      </w:r>
    </w:p>
  </w:endnote>
  <w:endnote w:type="continuationSeparator" w:id="0">
    <w:p w14:paraId="4499598B" w14:textId="77777777" w:rsidR="0017591B" w:rsidRDefault="0017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31E90" w14:textId="77777777" w:rsidR="0017591B" w:rsidRDefault="0017591B">
      <w:r>
        <w:separator/>
      </w:r>
    </w:p>
  </w:footnote>
  <w:footnote w:type="continuationSeparator" w:id="0">
    <w:p w14:paraId="31F6A2DD" w14:textId="77777777" w:rsidR="0017591B" w:rsidRDefault="0017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5366" w14:textId="57D3EC4F" w:rsidR="00BC4E40" w:rsidRDefault="00BC4E40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97D22"/>
    <w:multiLevelType w:val="multilevel"/>
    <w:tmpl w:val="9B569A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40"/>
    <w:rsid w:val="0017591B"/>
    <w:rsid w:val="002E51A7"/>
    <w:rsid w:val="00BC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FEF9A"/>
  <w15:docId w15:val="{1C45FF69-DC8F-4522-9A3F-0B86724B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E51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1A7"/>
  </w:style>
  <w:style w:type="paragraph" w:styleId="Footer">
    <w:name w:val="footer"/>
    <w:basedOn w:val="Normal"/>
    <w:link w:val="FooterChar"/>
    <w:uiPriority w:val="99"/>
    <w:unhideWhenUsed/>
    <w:rsid w:val="002E51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1357</Words>
  <Characters>7740</Characters>
  <Application>Microsoft Office Word</Application>
  <DocSecurity>0</DocSecurity>
  <Lines>64</Lines>
  <Paragraphs>18</Paragraphs>
  <ScaleCrop>false</ScaleCrop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2021-06-29T08:48:00Z</dcterms:created>
  <dcterms:modified xsi:type="dcterms:W3CDTF">2021-06-29T08:52:00Z</dcterms:modified>
</cp:coreProperties>
</file>