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93816" w14:textId="77777777" w:rsidR="008910A9" w:rsidRPr="00062DE1" w:rsidRDefault="00062DE1" w:rsidP="00062DE1">
      <w:pPr>
        <w:spacing w:before="54"/>
        <w:ind w:left="11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on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et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rk S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 xml:space="preserve">curity 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49C95179" w14:textId="77777777" w:rsidR="008910A9" w:rsidRPr="00062DE1" w:rsidRDefault="008910A9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7811F0B6" w14:textId="77777777" w:rsidR="00062DE1" w:rsidRPr="00062DE1" w:rsidRDefault="00062DE1">
      <w:pPr>
        <w:spacing w:line="200" w:lineRule="exact"/>
        <w:ind w:left="115"/>
        <w:rPr>
          <w:rFonts w:asciiTheme="minorHAnsi" w:hAnsiTheme="minorHAnsi" w:cstheme="minorHAnsi"/>
          <w:sz w:val="22"/>
          <w:szCs w:val="22"/>
        </w:rPr>
      </w:pPr>
      <w:r w:rsidRPr="00062DE1">
        <w:rPr>
          <w:rFonts w:asciiTheme="minorHAnsi" w:hAnsiTheme="minorHAnsi" w:cstheme="minorHAnsi"/>
          <w:sz w:val="22"/>
          <w:szCs w:val="22"/>
        </w:rPr>
        <w:t>Zayn Hutchinson</w:t>
      </w:r>
      <w:r w:rsidRPr="00062DE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04BAD8" w14:textId="2F7008E4" w:rsidR="008910A9" w:rsidRPr="00062DE1" w:rsidRDefault="00062DE1">
      <w:pPr>
        <w:spacing w:line="200" w:lineRule="exact"/>
        <w:ind w:left="115"/>
        <w:rPr>
          <w:rFonts w:asciiTheme="minorHAnsi" w:hAnsiTheme="minorHAnsi" w:cstheme="minorHAnsi"/>
          <w:sz w:val="22"/>
          <w:szCs w:val="22"/>
        </w:rPr>
      </w:pPr>
      <w:r w:rsidRPr="00062DE1">
        <w:rPr>
          <w:rFonts w:asciiTheme="minorHAnsi" w:hAnsiTheme="minorHAnsi" w:cstheme="minorHAnsi"/>
          <w:sz w:val="22"/>
          <w:szCs w:val="22"/>
        </w:rPr>
        <w:t>(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062DE1">
        <w:rPr>
          <w:rFonts w:asciiTheme="minorHAnsi" w:hAnsiTheme="minorHAnsi" w:cstheme="minorHAnsi"/>
          <w:sz w:val="22"/>
          <w:szCs w:val="22"/>
        </w:rPr>
        <w:t>r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hAnsiTheme="minorHAnsi" w:cstheme="minorHAnsi"/>
          <w:sz w:val="22"/>
          <w:szCs w:val="22"/>
        </w:rPr>
        <w:t>s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062DE1">
        <w:rPr>
          <w:rFonts w:asciiTheme="minorHAnsi" w:hAnsiTheme="minorHAnsi" w:cstheme="minorHAnsi"/>
          <w:sz w:val="22"/>
          <w:szCs w:val="22"/>
        </w:rPr>
        <w:t>/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062DE1">
        <w:rPr>
          <w:rFonts w:asciiTheme="minorHAnsi" w:hAnsiTheme="minorHAnsi" w:cstheme="minorHAnsi"/>
          <w:sz w:val="22"/>
          <w:szCs w:val="22"/>
        </w:rPr>
        <w:t xml:space="preserve">e 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ava</w:t>
      </w:r>
      <w:r w:rsidRPr="00062DE1">
        <w:rPr>
          <w:rFonts w:asciiTheme="minorHAnsi" w:hAnsiTheme="minorHAnsi" w:cstheme="minorHAnsi"/>
          <w:sz w:val="22"/>
          <w:szCs w:val="22"/>
        </w:rPr>
        <w:t>i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062DE1">
        <w:rPr>
          <w:rFonts w:asciiTheme="minorHAnsi" w:hAnsiTheme="minorHAnsi" w:cstheme="minorHAnsi"/>
          <w:sz w:val="22"/>
          <w:szCs w:val="22"/>
        </w:rPr>
        <w:t xml:space="preserve">le 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hAnsiTheme="minorHAnsi" w:cstheme="minorHAnsi"/>
          <w:sz w:val="22"/>
          <w:szCs w:val="22"/>
        </w:rPr>
        <w:t>n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hAnsiTheme="minorHAnsi" w:cstheme="minorHAnsi"/>
          <w:sz w:val="22"/>
          <w:szCs w:val="22"/>
        </w:rPr>
        <w:t>r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eq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hAnsiTheme="minorHAnsi" w:cstheme="minorHAnsi"/>
          <w:sz w:val="22"/>
          <w:szCs w:val="22"/>
        </w:rPr>
        <w:t xml:space="preserve">st 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062DE1">
        <w:rPr>
          <w:rFonts w:asciiTheme="minorHAnsi" w:hAnsiTheme="minorHAnsi" w:cstheme="minorHAnsi"/>
          <w:sz w:val="22"/>
          <w:szCs w:val="22"/>
        </w:rPr>
        <w:t xml:space="preserve">ia </w:t>
      </w:r>
      <w:r w:rsidRPr="00062DE1">
        <w:rPr>
          <w:rFonts w:asciiTheme="minorHAnsi" w:hAnsiTheme="minorHAnsi" w:cstheme="minorHAnsi"/>
          <w:spacing w:val="2"/>
          <w:sz w:val="22"/>
          <w:szCs w:val="22"/>
        </w:rPr>
        <w:t>e-</w:t>
      </w:r>
      <w:r w:rsidRPr="00062DE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062DE1">
        <w:rPr>
          <w:rFonts w:asciiTheme="minorHAnsi" w:hAnsiTheme="minorHAnsi" w:cstheme="minorHAnsi"/>
          <w:sz w:val="22"/>
          <w:szCs w:val="22"/>
        </w:rPr>
        <w:t>i</w:t>
      </w:r>
      <w:r w:rsidRPr="00062DE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62DE1">
        <w:rPr>
          <w:rFonts w:asciiTheme="minorHAnsi" w:hAnsiTheme="minorHAnsi" w:cstheme="minorHAnsi"/>
          <w:sz w:val="22"/>
          <w:szCs w:val="22"/>
        </w:rPr>
        <w:t>)</w:t>
      </w:r>
    </w:p>
    <w:p w14:paraId="4380A0B9" w14:textId="2E7C5F61" w:rsidR="008910A9" w:rsidRPr="00062DE1" w:rsidRDefault="00062DE1">
      <w:pPr>
        <w:spacing w:line="200" w:lineRule="exact"/>
        <w:ind w:left="11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062DE1">
        <w:rPr>
          <w:rFonts w:asciiTheme="minorHAnsi" w:hAnsiTheme="minorHAnsi" w:cstheme="minorHAnsi"/>
          <w:sz w:val="22"/>
          <w:szCs w:val="22"/>
        </w:rPr>
        <w:t>ayn@gmail.com</w:t>
      </w:r>
    </w:p>
    <w:p w14:paraId="38A2B226" w14:textId="77777777" w:rsidR="008910A9" w:rsidRPr="00062DE1" w:rsidRDefault="008910A9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4992695" w14:textId="7463E720" w:rsidR="008910A9" w:rsidRPr="00062DE1" w:rsidRDefault="00062DE1">
      <w:pPr>
        <w:spacing w:line="180" w:lineRule="auto"/>
        <w:ind w:left="2364" w:right="346" w:hanging="2249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pacing w:val="3"/>
          <w:position w:val="-5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>RY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 xml:space="preserve">               </w:t>
      </w:r>
      <w:r w:rsidRPr="00062DE1">
        <w:rPr>
          <w:rFonts w:asciiTheme="minorHAnsi" w:eastAsia="Verdana" w:hAnsiTheme="minorHAnsi" w:cstheme="minorHAnsi"/>
          <w:b/>
          <w:spacing w:val="7"/>
          <w:position w:val="-5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7"/>
          <w:position w:val="-5"/>
          <w:sz w:val="22"/>
          <w:szCs w:val="22"/>
        </w:rPr>
        <w:tab/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Broad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>no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logi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fu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 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n,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up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Ex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nc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ng,</w:t>
      </w:r>
    </w:p>
    <w:p w14:paraId="126A069C" w14:textId="77777777" w:rsidR="008910A9" w:rsidRPr="00062DE1" w:rsidRDefault="00062DE1">
      <w:pPr>
        <w:spacing w:before="8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rk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ty,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 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ve</w:t>
      </w:r>
      <w:r w:rsidRPr="00062DE1">
        <w:rPr>
          <w:rFonts w:asciiTheme="minorHAnsi" w:eastAsia="Verdana" w:hAnsiTheme="minorHAnsi" w:cstheme="minorHAnsi"/>
          <w:sz w:val="22"/>
          <w:szCs w:val="22"/>
        </w:rPr>
        <w:t>ry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88C5868" w14:textId="77777777" w:rsidR="008910A9" w:rsidRPr="00062DE1" w:rsidRDefault="008910A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0B283712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D5643D" w14:textId="37A69D21" w:rsidR="008910A9" w:rsidRPr="00062DE1" w:rsidRDefault="00062DE1">
      <w:pPr>
        <w:spacing w:line="180" w:lineRule="auto"/>
        <w:ind w:left="2364" w:right="94" w:hanging="2249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J</w:t>
      </w: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TI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 xml:space="preserve">E             </w:t>
      </w:r>
      <w:r w:rsidRPr="00062DE1">
        <w:rPr>
          <w:rFonts w:asciiTheme="minorHAnsi" w:eastAsia="Verdana" w:hAnsiTheme="minorHAnsi" w:cstheme="minorHAnsi"/>
          <w:b/>
          <w:spacing w:val="36"/>
          <w:position w:val="-5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36"/>
          <w:position w:val="-5"/>
          <w:sz w:val="22"/>
          <w:szCs w:val="22"/>
        </w:rPr>
        <w:tab/>
      </w:r>
      <w:r w:rsidRPr="00062DE1">
        <w:rPr>
          <w:rFonts w:asciiTheme="minorHAnsi" w:eastAsia="Verdana" w:hAnsiTheme="minorHAnsi" w:cstheme="minorHAnsi"/>
          <w:sz w:val="22"/>
          <w:szCs w:val="22"/>
        </w:rPr>
        <w:t>Pro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ol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5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ron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.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Pro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ty,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062DE1">
        <w:rPr>
          <w:rFonts w:asciiTheme="minorHAnsi" w:eastAsia="Verdana" w:hAnsiTheme="minorHAnsi" w:cstheme="minorHAnsi"/>
          <w:sz w:val="22"/>
          <w:szCs w:val="22"/>
        </w:rPr>
        <w:t>ab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sys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s.</w:t>
      </w:r>
    </w:p>
    <w:p w14:paraId="35734291" w14:textId="77777777" w:rsidR="008910A9" w:rsidRPr="00062DE1" w:rsidRDefault="00062DE1">
      <w:pPr>
        <w:spacing w:before="8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dvi</w:t>
      </w:r>
      <w:r w:rsidRPr="00062DE1">
        <w:rPr>
          <w:rFonts w:asciiTheme="minorHAnsi" w:eastAsia="Verdana" w:hAnsiTheme="minorHAnsi" w:cstheme="minorHAnsi"/>
          <w:sz w:val="22"/>
          <w:szCs w:val="22"/>
        </w:rPr>
        <w:t>se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ol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si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oppo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s.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tor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1CD7651" w14:textId="77777777" w:rsidR="008910A9" w:rsidRPr="00062DE1" w:rsidRDefault="008910A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240B965" w14:textId="680B425C" w:rsidR="008910A9" w:rsidRPr="00062DE1" w:rsidRDefault="00062DE1">
      <w:pPr>
        <w:ind w:left="115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X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>RI</w:t>
      </w:r>
      <w:r w:rsidRPr="00062DE1">
        <w:rPr>
          <w:rFonts w:asciiTheme="minorHAnsi" w:eastAsia="Verdana" w:hAnsiTheme="minorHAnsi" w:cstheme="minorHAnsi"/>
          <w:b/>
          <w:spacing w:val="2"/>
          <w:position w:val="-5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 xml:space="preserve">CE          </w:t>
      </w:r>
      <w:r w:rsidRPr="00062DE1">
        <w:rPr>
          <w:rFonts w:asciiTheme="minorHAnsi" w:eastAsia="Verdana" w:hAnsiTheme="minorHAnsi" w:cstheme="minorHAnsi"/>
          <w:b/>
          <w:spacing w:val="63"/>
          <w:position w:val="-5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63"/>
          <w:position w:val="-5"/>
          <w:sz w:val="22"/>
          <w:szCs w:val="22"/>
        </w:rPr>
        <w:tab/>
        <w:t xml:space="preserve">  </w:t>
      </w:r>
      <w:r w:rsidRPr="00062DE1">
        <w:rPr>
          <w:rFonts w:asciiTheme="minorHAnsi" w:eastAsia="Verdana" w:hAnsiTheme="minorHAnsi" w:cstheme="minorHAnsi"/>
          <w:sz w:val="22"/>
          <w:szCs w:val="22"/>
        </w:rPr>
        <w:t>10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z w:val="22"/>
          <w:szCs w:val="22"/>
        </w:rPr>
        <w:t>005 –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9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20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6      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                            </w:t>
      </w:r>
      <w:r w:rsidRPr="00062DE1">
        <w:rPr>
          <w:rFonts w:asciiTheme="minorHAnsi" w:eastAsia="Verdana" w:hAnsiTheme="minorHAnsi" w:cstheme="minorHAnsi"/>
          <w:spacing w:val="4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68154BD4" w14:textId="77777777" w:rsidR="008910A9" w:rsidRPr="00062DE1" w:rsidRDefault="00062DE1">
      <w:pPr>
        <w:spacing w:line="180" w:lineRule="exact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ecu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y An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II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I</w:t>
      </w:r>
    </w:p>
    <w:p w14:paraId="140AF2B0" w14:textId="77777777" w:rsidR="008910A9" w:rsidRPr="00062DE1" w:rsidRDefault="008910A9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30D0848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36A6E" w14:textId="77777777" w:rsidR="008910A9" w:rsidRPr="00062DE1" w:rsidRDefault="00062DE1">
      <w:pPr>
        <w:ind w:left="2364" w:right="90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Pro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062DE1">
        <w:rPr>
          <w:rFonts w:asciiTheme="minorHAnsi" w:eastAsia="Verdana" w:hAnsiTheme="minorHAnsi" w:cstheme="minorHAnsi"/>
          <w:sz w:val="22"/>
          <w:szCs w:val="22"/>
        </w:rPr>
        <w:t>ad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tor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rity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to 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ai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 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ups.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l 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PS,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4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t,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y as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6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 xml:space="preserve">s,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z w:val="22"/>
          <w:szCs w:val="22"/>
        </w:rPr>
        <w:t>rom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s.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 U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rou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 xml:space="preserve">s.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aft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rity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rds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6C16C13F" w14:textId="77777777" w:rsidR="008910A9" w:rsidRPr="00062DE1" w:rsidRDefault="00062DE1">
      <w:pPr>
        <w:ind w:left="2364" w:right="81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062DE1">
        <w:rPr>
          <w:rFonts w:asciiTheme="minorHAnsi" w:eastAsia="Verdana" w:hAnsiTheme="minorHAnsi" w:cstheme="minorHAnsi"/>
          <w:sz w:val="22"/>
          <w:szCs w:val="22"/>
        </w:rPr>
        <w:t>ad 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it</w:t>
      </w:r>
      <w:r w:rsidRPr="00062DE1">
        <w:rPr>
          <w:rFonts w:asciiTheme="minorHAnsi" w:eastAsia="Verdana" w:hAnsiTheme="minorHAnsi" w:cstheme="minorHAnsi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.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rm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y 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z w:val="22"/>
          <w:szCs w:val="22"/>
        </w:rPr>
        <w:t>ul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.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elo</w:t>
      </w:r>
      <w:r w:rsidRPr="00062DE1">
        <w:rPr>
          <w:rFonts w:asciiTheme="minorHAnsi" w:eastAsia="Verdana" w:hAnsiTheme="minorHAnsi" w:cstheme="minorHAnsi"/>
          <w:sz w:val="22"/>
          <w:szCs w:val="22"/>
        </w:rPr>
        <w:t>p sc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ts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up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 sys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s.</w:t>
      </w:r>
    </w:p>
    <w:p w14:paraId="40008313" w14:textId="77777777" w:rsidR="008910A9" w:rsidRPr="00062DE1" w:rsidRDefault="008910A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EB14D09" w14:textId="77777777" w:rsidR="008910A9" w:rsidRPr="00062DE1" w:rsidRDefault="00062DE1">
      <w:pPr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12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z w:val="22"/>
          <w:szCs w:val="22"/>
        </w:rPr>
        <w:t>004 –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20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5      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y         </w:t>
      </w:r>
      <w:r w:rsidRPr="00062DE1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41FDA4F9" w14:textId="2907E82C" w:rsidR="008910A9" w:rsidRPr="00062DE1" w:rsidRDefault="00062DE1" w:rsidP="00062DE1">
      <w:pPr>
        <w:spacing w:before="93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ti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ecu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y An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 xml:space="preserve">– 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ec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hn</w:t>
      </w:r>
      <w:r w:rsidRPr="00062DE1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w w:val="101"/>
          <w:sz w:val="22"/>
          <w:szCs w:val="22"/>
        </w:rPr>
        <w:t>l</w:t>
      </w:r>
    </w:p>
    <w:p w14:paraId="3AAECCD5" w14:textId="77777777" w:rsidR="008910A9" w:rsidRPr="00062DE1" w:rsidRDefault="00062DE1">
      <w:pPr>
        <w:ind w:left="2364" w:right="101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ng,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at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 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ce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tr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</w:p>
    <w:p w14:paraId="5EF4E231" w14:textId="77777777" w:rsidR="008910A9" w:rsidRPr="00062DE1" w:rsidRDefault="00062DE1">
      <w:pPr>
        <w:ind w:left="2364" w:right="123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ole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s.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al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sys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rks.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 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z w:val="22"/>
          <w:szCs w:val="22"/>
        </w:rPr>
        <w:t>e 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.</w:t>
      </w:r>
      <w:r w:rsidRPr="00062DE1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pe</w:t>
      </w:r>
      <w:r w:rsidRPr="00062DE1">
        <w:rPr>
          <w:rFonts w:asciiTheme="minorHAnsi" w:eastAsia="Verdana" w:hAnsiTheme="minorHAnsi" w:cstheme="minorHAnsi"/>
          <w:sz w:val="22"/>
          <w:szCs w:val="22"/>
        </w:rPr>
        <w:t>rs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t</w:t>
      </w:r>
      <w:r w:rsidRPr="00062DE1">
        <w:rPr>
          <w:rFonts w:asciiTheme="minorHAnsi" w:eastAsia="Verdana" w:hAnsiTheme="minorHAnsi" w:cstheme="minorHAnsi"/>
          <w:sz w:val="22"/>
          <w:szCs w:val="22"/>
        </w:rPr>
        <w:t>o 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t. </w:t>
      </w:r>
      <w:r w:rsidRPr="00062DE1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 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s.</w:t>
      </w:r>
      <w:r w:rsidRPr="00062DE1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nc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ob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pol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3965155" w14:textId="77777777" w:rsidR="008910A9" w:rsidRPr="00062DE1" w:rsidRDefault="008910A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  <w:sectPr w:rsidR="008910A9" w:rsidRPr="00062DE1">
          <w:pgSz w:w="12240" w:h="15840"/>
          <w:pgMar w:top="940" w:right="1020" w:bottom="280" w:left="360" w:header="720" w:footer="720" w:gutter="0"/>
          <w:cols w:space="720"/>
        </w:sectPr>
      </w:pPr>
    </w:p>
    <w:p w14:paraId="68BB1A6B" w14:textId="77777777" w:rsidR="008910A9" w:rsidRPr="00062DE1" w:rsidRDefault="00062DE1">
      <w:pPr>
        <w:spacing w:before="34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11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z w:val="22"/>
          <w:szCs w:val="22"/>
        </w:rPr>
        <w:t>002 –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20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4      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BECU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oei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</w:p>
    <w:p w14:paraId="6CF1747A" w14:textId="77777777" w:rsidR="008910A9" w:rsidRPr="00062DE1" w:rsidRDefault="00062DE1">
      <w:pPr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Em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oyee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060E64F5" w14:textId="77777777" w:rsidR="008910A9" w:rsidRPr="00062DE1" w:rsidRDefault="00062DE1">
      <w:pPr>
        <w:spacing w:line="160" w:lineRule="exact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et</w:t>
      </w:r>
      <w:r w:rsidRPr="00062DE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or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&amp;</w:t>
      </w:r>
      <w:r w:rsidRPr="00062DE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cu</w:t>
      </w:r>
      <w:r w:rsidRPr="00062DE1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it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An</w:t>
      </w:r>
      <w:r w:rsidRPr="00062DE1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w w:val="101"/>
          <w:position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</w:p>
    <w:p w14:paraId="7143CF90" w14:textId="77777777" w:rsidR="008910A9" w:rsidRPr="00062DE1" w:rsidRDefault="00062DE1">
      <w:pPr>
        <w:spacing w:before="34"/>
        <w:rPr>
          <w:rFonts w:asciiTheme="minorHAnsi" w:eastAsia="Verdana" w:hAnsiTheme="minorHAnsi" w:cstheme="minorHAnsi"/>
          <w:sz w:val="22"/>
          <w:szCs w:val="22"/>
        </w:rPr>
        <w:sectPr w:rsidR="008910A9" w:rsidRPr="00062DE1">
          <w:type w:val="continuous"/>
          <w:pgSz w:w="12240" w:h="15840"/>
          <w:pgMar w:top="940" w:right="1020" w:bottom="280" w:left="360" w:header="720" w:footer="720" w:gutter="0"/>
          <w:cols w:num="2" w:space="720" w:equalWidth="0">
            <w:col w:w="6141" w:space="724"/>
            <w:col w:w="3995"/>
          </w:cols>
        </w:sectPr>
      </w:pPr>
      <w:r w:rsidRPr="00062DE1">
        <w:rPr>
          <w:rFonts w:asciiTheme="minorHAnsi" w:hAnsiTheme="minorHAnsi" w:cstheme="minorHAnsi"/>
          <w:sz w:val="22"/>
          <w:szCs w:val="22"/>
        </w:rPr>
        <w:br w:type="column"/>
      </w:r>
      <w:r w:rsidRPr="00062DE1">
        <w:rPr>
          <w:rFonts w:asciiTheme="minorHAnsi" w:eastAsia="Verdana" w:hAnsiTheme="minorHAnsi" w:cstheme="minorHAnsi"/>
          <w:sz w:val="22"/>
          <w:szCs w:val="22"/>
        </w:rPr>
        <w:t>Tu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a,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517EA8DE" w14:textId="77777777" w:rsidR="008910A9" w:rsidRPr="00062DE1" w:rsidRDefault="008910A9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32139AC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AE39FA" w14:textId="77777777" w:rsidR="008910A9" w:rsidRPr="00062DE1" w:rsidRDefault="00062DE1">
      <w:pPr>
        <w:spacing w:before="34"/>
        <w:ind w:left="2364" w:right="186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eq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t.</w:t>
      </w:r>
      <w:r w:rsidRPr="00062DE1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to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hy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to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s. 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x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ting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 xml:space="preserve">s, </w:t>
      </w:r>
      <w:r w:rsidRPr="00062DE1">
        <w:rPr>
          <w:rFonts w:asciiTheme="minorHAnsi" w:eastAsia="Verdana" w:hAnsiTheme="minorHAnsi" w:cstheme="minorHAnsi"/>
          <w:sz w:val="22"/>
          <w:szCs w:val="22"/>
        </w:rPr>
        <w:t>as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rity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s. 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062DE1">
        <w:rPr>
          <w:rFonts w:asciiTheme="minorHAnsi" w:eastAsia="Verdana" w:hAnsiTheme="minorHAnsi" w:cstheme="minorHAnsi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s. </w:t>
      </w:r>
      <w:r w:rsidRPr="00062DE1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NS,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ew</w:t>
      </w:r>
      <w:r w:rsidRPr="00062DE1">
        <w:rPr>
          <w:rFonts w:asciiTheme="minorHAnsi" w:eastAsia="Verdana" w:hAnsiTheme="minorHAnsi" w:cstheme="minorHAnsi"/>
          <w:sz w:val="22"/>
          <w:szCs w:val="22"/>
        </w:rPr>
        <w:t>al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mod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z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ail 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ro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ke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and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lastRenderedPageBreak/>
        <w:t>b</w:t>
      </w:r>
      <w:r w:rsidRPr="00062DE1">
        <w:rPr>
          <w:rFonts w:asciiTheme="minorHAnsi" w:eastAsia="Verdana" w:hAnsiTheme="minorHAnsi" w:cstheme="minorHAnsi"/>
          <w:sz w:val="22"/>
          <w:szCs w:val="22"/>
        </w:rPr>
        <w:t>ala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rs.</w:t>
      </w:r>
      <w:r w:rsidRPr="00062DE1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 VPN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tors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j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veme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ude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mpl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 Tr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re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n,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32F2F208" w14:textId="77777777" w:rsidR="008910A9" w:rsidRPr="00062DE1" w:rsidRDefault="008910A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D3BEEF4" w14:textId="77777777" w:rsidR="008910A9" w:rsidRPr="00062DE1" w:rsidRDefault="00062DE1">
      <w:pPr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z w:val="22"/>
          <w:szCs w:val="22"/>
        </w:rPr>
        <w:t>01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8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20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2           </w:t>
      </w:r>
      <w:r w:rsidRPr="00062DE1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ap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         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6F4ADC82" w14:textId="77777777" w:rsidR="008910A9" w:rsidRPr="00062DE1" w:rsidRDefault="00062DE1">
      <w:pPr>
        <w:spacing w:before="93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z w:val="22"/>
          <w:szCs w:val="22"/>
        </w:rPr>
        <w:t>Se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ur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te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C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Sy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te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nt</w:t>
      </w:r>
    </w:p>
    <w:p w14:paraId="25FA4736" w14:textId="77777777" w:rsidR="008910A9" w:rsidRPr="00062DE1" w:rsidRDefault="008910A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D8AB052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9AFB21" w14:textId="77777777" w:rsidR="008910A9" w:rsidRPr="00062DE1" w:rsidRDefault="00062DE1">
      <w:pPr>
        <w:ind w:left="2364" w:right="287"/>
        <w:rPr>
          <w:rFonts w:asciiTheme="minorHAnsi" w:eastAsia="Verdana" w:hAnsiTheme="minorHAnsi" w:cstheme="minorHAnsi"/>
          <w:sz w:val="22"/>
          <w:szCs w:val="22"/>
        </w:rPr>
        <w:sectPr w:rsidR="008910A9" w:rsidRPr="00062DE1">
          <w:type w:val="continuous"/>
          <w:pgSz w:w="12240" w:h="15840"/>
          <w:pgMar w:top="940" w:right="1020" w:bottom="280" w:left="360" w:header="720" w:footer="720" w:gutter="0"/>
          <w:cols w:space="720"/>
        </w:sectPr>
      </w:pPr>
      <w:r w:rsidRPr="00062DE1">
        <w:rPr>
          <w:rFonts w:asciiTheme="minorHAnsi" w:eastAsia="Verdana" w:hAnsiTheme="minorHAnsi" w:cstheme="minorHAnsi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nc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to 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rma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.</w:t>
      </w:r>
      <w:r w:rsidRPr="00062DE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b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062DE1">
        <w:rPr>
          <w:rFonts w:asciiTheme="minorHAnsi" w:eastAsia="Verdana" w:hAnsiTheme="minorHAnsi" w:cstheme="minorHAnsi"/>
          <w:sz w:val="22"/>
          <w:szCs w:val="22"/>
        </w:rPr>
        <w:t>ns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c.</w:t>
      </w:r>
      <w:r w:rsidRPr="00062DE1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x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n-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ci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.</w:t>
      </w:r>
      <w:r w:rsidRPr="00062DE1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oy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bu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 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am.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ng.</w:t>
      </w:r>
      <w:r w:rsidRPr="00062DE1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ope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rity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0A0E374" w14:textId="77777777" w:rsidR="008910A9" w:rsidRPr="00062DE1" w:rsidRDefault="00062DE1">
      <w:pPr>
        <w:spacing w:before="70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lastRenderedPageBreak/>
        <w:t>12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z w:val="22"/>
          <w:szCs w:val="22"/>
        </w:rPr>
        <w:t>999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01         </w:t>
      </w:r>
      <w:r w:rsidRPr="00062DE1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ap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         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3742910A" w14:textId="77777777" w:rsidR="008910A9" w:rsidRPr="00062DE1" w:rsidRDefault="00062DE1">
      <w:pPr>
        <w:spacing w:before="93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z w:val="22"/>
          <w:szCs w:val="22"/>
        </w:rPr>
        <w:t>Sy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te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En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C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 Sy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4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ev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pm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0FC2F372" w14:textId="77777777" w:rsidR="008910A9" w:rsidRPr="00062DE1" w:rsidRDefault="008910A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5020DF1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DDB2DC" w14:textId="77777777" w:rsidR="008910A9" w:rsidRPr="00062DE1" w:rsidRDefault="00062DE1">
      <w:pPr>
        <w:ind w:left="2364" w:right="85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dg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bi</w:t>
      </w:r>
      <w:r w:rsidRPr="00062DE1">
        <w:rPr>
          <w:rFonts w:asciiTheme="minorHAnsi" w:eastAsia="Verdana" w:hAnsiTheme="minorHAnsi" w:cstheme="minorHAnsi"/>
          <w:sz w:val="22"/>
          <w:szCs w:val="22"/>
        </w:rPr>
        <w:t>nd,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rity to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tr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 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CL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ux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s.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o</w:t>
      </w:r>
    </w:p>
    <w:p w14:paraId="262399BC" w14:textId="77777777" w:rsidR="008910A9" w:rsidRPr="00062DE1" w:rsidRDefault="00062DE1">
      <w:pPr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290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55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ch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con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tion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Y2k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love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3ECD85DB" w14:textId="77777777" w:rsidR="008910A9" w:rsidRPr="00062DE1" w:rsidRDefault="00062DE1">
      <w:pPr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CE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.</w:t>
      </w:r>
      <w:r w:rsidRPr="00062DE1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Ex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D95041D" w14:textId="77777777" w:rsidR="008910A9" w:rsidRPr="00062DE1" w:rsidRDefault="008910A9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8CBB969" w14:textId="77777777" w:rsidR="008910A9" w:rsidRPr="00062DE1" w:rsidRDefault="00062DE1">
      <w:pPr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7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9</w:t>
      </w:r>
      <w:r w:rsidRPr="00062DE1">
        <w:rPr>
          <w:rFonts w:asciiTheme="minorHAnsi" w:eastAsia="Verdana" w:hAnsiTheme="minorHAnsi" w:cstheme="minorHAnsi"/>
          <w:sz w:val="22"/>
          <w:szCs w:val="22"/>
        </w:rPr>
        <w:t>98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9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99         </w:t>
      </w:r>
      <w:r w:rsidRPr="00062DE1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ap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s         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0A94A1C7" w14:textId="77777777" w:rsidR="008910A9" w:rsidRPr="00062DE1" w:rsidRDefault="00062DE1">
      <w:pPr>
        <w:spacing w:before="93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z w:val="22"/>
          <w:szCs w:val="22"/>
        </w:rPr>
        <w:t>Sy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te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dm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tem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ev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030EFE5A" w14:textId="77777777" w:rsidR="008910A9" w:rsidRPr="00062DE1" w:rsidRDefault="008910A9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14078DE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69C301" w14:textId="77777777" w:rsidR="008910A9" w:rsidRPr="00062DE1" w:rsidRDefault="00062DE1">
      <w:pPr>
        <w:ind w:left="2364" w:right="121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Pa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Sy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em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Ope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ch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nd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 sys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ap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ad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ugh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ut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th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bl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ho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 xml:space="preserve">,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do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n,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nd 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n.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pe</w:t>
      </w:r>
      <w:r w:rsidRPr="00062DE1">
        <w:rPr>
          <w:rFonts w:asciiTheme="minorHAnsi" w:eastAsia="Verdana" w:hAnsiTheme="minorHAnsi" w:cstheme="minorHAnsi"/>
          <w:sz w:val="22"/>
          <w:szCs w:val="22"/>
        </w:rPr>
        <w:t>d 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dmi</w:t>
      </w:r>
      <w:r w:rsidRPr="00062DE1">
        <w:rPr>
          <w:rFonts w:asciiTheme="minorHAnsi" w:eastAsia="Verdana" w:hAnsiTheme="minorHAnsi" w:cstheme="minorHAnsi"/>
          <w:sz w:val="22"/>
          <w:szCs w:val="22"/>
        </w:rPr>
        <w:t>nis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 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s.</w:t>
      </w:r>
    </w:p>
    <w:p w14:paraId="616ACC90" w14:textId="77777777" w:rsidR="008910A9" w:rsidRPr="00062DE1" w:rsidRDefault="008910A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93689ED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62C3B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EB92D3" w14:textId="77777777" w:rsidR="008910A9" w:rsidRPr="00062DE1" w:rsidRDefault="00062DE1">
      <w:pPr>
        <w:ind w:left="115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b/>
          <w:spacing w:val="2"/>
          <w:position w:val="-5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position w:val="-5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-1"/>
          <w:position w:val="-5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3"/>
          <w:position w:val="-5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position w:val="-5"/>
          <w:sz w:val="22"/>
          <w:szCs w:val="22"/>
        </w:rPr>
        <w:t xml:space="preserve">N             </w:t>
      </w:r>
      <w:r w:rsidRPr="00062DE1">
        <w:rPr>
          <w:rFonts w:asciiTheme="minorHAnsi" w:eastAsia="Verdana" w:hAnsiTheme="minorHAnsi" w:cstheme="minorHAnsi"/>
          <w:sz w:val="22"/>
          <w:szCs w:val="22"/>
        </w:rPr>
        <w:t>12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000                             </w:t>
      </w:r>
      <w:r w:rsidRPr="00062DE1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ty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ton     </w:t>
      </w:r>
      <w:r w:rsidRPr="00062DE1">
        <w:rPr>
          <w:rFonts w:asciiTheme="minorHAnsi" w:eastAsia="Verdana" w:hAnsiTheme="minorHAnsi" w:cstheme="minorHAnsi"/>
          <w:spacing w:val="4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el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</w:p>
    <w:p w14:paraId="586C75C1" w14:textId="77777777" w:rsidR="008910A9" w:rsidRPr="00062DE1" w:rsidRDefault="00062DE1">
      <w:pPr>
        <w:spacing w:line="180" w:lineRule="exact"/>
        <w:ind w:left="236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z w:val="22"/>
          <w:szCs w:val="22"/>
        </w:rPr>
        <w:t>Bac</w:t>
      </w:r>
      <w:r w:rsidRPr="00062DE1">
        <w:rPr>
          <w:rFonts w:asciiTheme="minorHAnsi" w:eastAsia="Verdana" w:hAnsiTheme="minorHAnsi" w:cstheme="minorHAnsi"/>
          <w:b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lor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's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eg</w:t>
      </w:r>
      <w:r w:rsidRPr="00062DE1">
        <w:rPr>
          <w:rFonts w:asciiTheme="minorHAnsi" w:eastAsia="Verdana" w:hAnsiTheme="minorHAnsi" w:cstheme="minorHAnsi"/>
          <w:b/>
          <w:spacing w:val="-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ee</w:t>
      </w:r>
    </w:p>
    <w:p w14:paraId="53EE436E" w14:textId="77777777" w:rsidR="008910A9" w:rsidRPr="00062DE1" w:rsidRDefault="008910A9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69DB663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AF598" w14:textId="77777777" w:rsidR="008910A9" w:rsidRPr="00062DE1" w:rsidRDefault="00062DE1">
      <w:pPr>
        <w:ind w:left="2364" w:right="838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Ba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f 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ts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Bu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n.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062DE1">
        <w:rPr>
          <w:rFonts w:asciiTheme="minorHAnsi" w:eastAsia="Verdana" w:hAnsiTheme="minorHAnsi" w:cstheme="minorHAnsi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In</w:t>
      </w:r>
      <w:r w:rsidRPr="00062DE1">
        <w:rPr>
          <w:rFonts w:asciiTheme="minorHAnsi" w:eastAsia="Verdana" w:hAnsiTheme="minorHAnsi" w:cstheme="minorHAnsi"/>
          <w:sz w:val="22"/>
          <w:szCs w:val="22"/>
        </w:rPr>
        <w:t>no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ag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t. Cou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od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t,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z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t,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si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15C84FC" w14:textId="77777777" w:rsidR="008910A9" w:rsidRPr="00062DE1" w:rsidRDefault="008910A9">
      <w:pPr>
        <w:spacing w:before="2" w:line="240" w:lineRule="exact"/>
        <w:rPr>
          <w:rFonts w:asciiTheme="minorHAnsi" w:hAnsiTheme="minorHAnsi" w:cstheme="minorHAnsi"/>
          <w:sz w:val="22"/>
          <w:szCs w:val="22"/>
        </w:rPr>
        <w:sectPr w:rsidR="008910A9" w:rsidRPr="00062DE1">
          <w:pgSz w:w="12240" w:h="15840"/>
          <w:pgMar w:top="1200" w:right="1200" w:bottom="280" w:left="360" w:header="720" w:footer="720" w:gutter="0"/>
          <w:cols w:space="720"/>
        </w:sectPr>
      </w:pPr>
    </w:p>
    <w:p w14:paraId="05669D4E" w14:textId="77777777" w:rsidR="008910A9" w:rsidRPr="00062DE1" w:rsidRDefault="00062DE1">
      <w:pPr>
        <w:spacing w:before="34" w:line="220" w:lineRule="exact"/>
        <w:ind w:left="115" w:right="-52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position w:val="-2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position w:val="-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3"/>
          <w:position w:val="-2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b/>
          <w:position w:val="-2"/>
          <w:sz w:val="22"/>
          <w:szCs w:val="22"/>
        </w:rPr>
        <w:t xml:space="preserve">S       </w:t>
      </w:r>
      <w:r w:rsidRPr="00062DE1">
        <w:rPr>
          <w:rFonts w:asciiTheme="minorHAnsi" w:eastAsia="Verdana" w:hAnsiTheme="minorHAnsi" w:cstheme="minorHAnsi"/>
          <w:b/>
          <w:spacing w:val="47"/>
          <w:position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9</w:t>
      </w:r>
      <w:r w:rsidRPr="00062DE1">
        <w:rPr>
          <w:rFonts w:asciiTheme="minorHAnsi" w:eastAsia="Verdana" w:hAnsiTheme="minorHAnsi" w:cstheme="minorHAnsi"/>
          <w:spacing w:val="1"/>
          <w:position w:val="3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1</w:t>
      </w:r>
      <w:r w:rsidRPr="00062DE1">
        <w:rPr>
          <w:rFonts w:asciiTheme="minorHAnsi" w:eastAsia="Verdana" w:hAnsiTheme="minorHAnsi" w:cstheme="minorHAnsi"/>
          <w:spacing w:val="-3"/>
          <w:position w:val="3"/>
          <w:sz w:val="22"/>
          <w:szCs w:val="22"/>
        </w:rPr>
        <w:t>9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97 –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position w:val="3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position w:val="3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 xml:space="preserve">t                </w:t>
      </w:r>
      <w:r w:rsidRPr="00062DE1">
        <w:rPr>
          <w:rFonts w:asciiTheme="minorHAnsi" w:eastAsia="Verdana" w:hAnsiTheme="minorHAnsi" w:cstheme="minorHAnsi"/>
          <w:spacing w:val="45"/>
          <w:position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position w:val="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CUG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1"/>
          <w:position w:val="3"/>
          <w:sz w:val="22"/>
          <w:szCs w:val="22"/>
        </w:rPr>
        <w:t>(</w:t>
      </w:r>
      <w:r w:rsidRPr="00062DE1">
        <w:rPr>
          <w:rFonts w:asciiTheme="minorHAnsi" w:eastAsia="Verdana" w:hAnsiTheme="minorHAnsi" w:cstheme="minorHAnsi"/>
          <w:spacing w:val="-3"/>
          <w:position w:val="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position w:val="3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1"/>
          <w:position w:val="3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rn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Co</w:t>
      </w:r>
      <w:r w:rsidRPr="00062DE1">
        <w:rPr>
          <w:rFonts w:asciiTheme="minorHAnsi" w:eastAsia="Verdana" w:hAnsiTheme="minorHAnsi" w:cstheme="minorHAnsi"/>
          <w:spacing w:val="-1"/>
          <w:position w:val="3"/>
          <w:sz w:val="22"/>
          <w:szCs w:val="22"/>
        </w:rPr>
        <w:t>mp</w:t>
      </w:r>
      <w:r w:rsidRPr="00062DE1">
        <w:rPr>
          <w:rFonts w:asciiTheme="minorHAnsi" w:eastAsia="Verdana" w:hAnsiTheme="minorHAnsi" w:cstheme="minorHAnsi"/>
          <w:spacing w:val="-2"/>
          <w:position w:val="3"/>
          <w:sz w:val="22"/>
          <w:szCs w:val="22"/>
        </w:rPr>
        <w:t>ut</w:t>
      </w:r>
      <w:r w:rsidRPr="00062DE1">
        <w:rPr>
          <w:rFonts w:asciiTheme="minorHAnsi" w:eastAsia="Verdana" w:hAnsiTheme="minorHAnsi" w:cstheme="minorHAnsi"/>
          <w:spacing w:val="1"/>
          <w:position w:val="3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position w:val="3"/>
          <w:sz w:val="22"/>
          <w:szCs w:val="22"/>
        </w:rPr>
        <w:t>r</w:t>
      </w:r>
    </w:p>
    <w:p w14:paraId="4CAD6039" w14:textId="77777777" w:rsidR="008910A9" w:rsidRPr="00062DE1" w:rsidRDefault="00062DE1">
      <w:pPr>
        <w:spacing w:line="120" w:lineRule="exact"/>
        <w:ind w:right="1096"/>
        <w:jc w:val="right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rou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32514EF6" w14:textId="77777777" w:rsidR="008910A9" w:rsidRPr="00062DE1" w:rsidRDefault="00062DE1">
      <w:pPr>
        <w:spacing w:before="34"/>
        <w:rPr>
          <w:rFonts w:asciiTheme="minorHAnsi" w:eastAsia="Verdana" w:hAnsiTheme="minorHAnsi" w:cstheme="minorHAnsi"/>
          <w:sz w:val="22"/>
          <w:szCs w:val="22"/>
        </w:rPr>
        <w:sectPr w:rsidR="008910A9" w:rsidRPr="00062DE1">
          <w:type w:val="continuous"/>
          <w:pgSz w:w="12240" w:h="15840"/>
          <w:pgMar w:top="940" w:right="1200" w:bottom="280" w:left="360" w:header="720" w:footer="720" w:gutter="0"/>
          <w:cols w:num="2" w:space="720" w:equalWidth="0">
            <w:col w:w="6636" w:space="229"/>
            <w:col w:w="3815"/>
          </w:cols>
        </w:sectPr>
      </w:pPr>
      <w:r w:rsidRPr="00062DE1">
        <w:rPr>
          <w:rFonts w:asciiTheme="minorHAnsi" w:hAnsiTheme="minorHAnsi" w:cstheme="minorHAnsi"/>
          <w:sz w:val="22"/>
          <w:szCs w:val="22"/>
        </w:rPr>
        <w:br w:type="column"/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um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mode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tor.</w:t>
      </w:r>
    </w:p>
    <w:p w14:paraId="744F0E8D" w14:textId="77777777" w:rsidR="008910A9" w:rsidRPr="00062DE1" w:rsidRDefault="008910A9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17EE399A" w14:textId="77777777" w:rsidR="008910A9" w:rsidRPr="00062DE1" w:rsidRDefault="00062DE1">
      <w:pPr>
        <w:spacing w:before="23" w:line="220" w:lineRule="exact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SK</w:t>
      </w:r>
      <w:r w:rsidRPr="00062DE1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LLS</w:t>
      </w:r>
    </w:p>
    <w:p w14:paraId="29247E85" w14:textId="77777777" w:rsidR="008910A9" w:rsidRPr="00062DE1" w:rsidRDefault="008910A9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8168948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9D8E9D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74CF77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47C514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603043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84354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AB8E7C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8601E4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036650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78E6C5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3A205B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F82896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39E10E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7B9268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AC5BB8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47AE08" w14:textId="77777777" w:rsidR="008910A9" w:rsidRPr="00062DE1" w:rsidRDefault="008910A9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910A9" w:rsidRPr="00062DE1">
          <w:type w:val="continuous"/>
          <w:pgSz w:w="12240" w:h="15840"/>
          <w:pgMar w:top="940" w:right="1200" w:bottom="280" w:left="360" w:header="720" w:footer="720" w:gutter="0"/>
          <w:cols w:space="720"/>
        </w:sectPr>
      </w:pPr>
    </w:p>
    <w:p w14:paraId="2CEC636A" w14:textId="77777777" w:rsidR="008910A9" w:rsidRPr="00062DE1" w:rsidRDefault="00062DE1">
      <w:pPr>
        <w:spacing w:before="44" w:line="240" w:lineRule="exact"/>
        <w:ind w:left="115" w:right="-36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b/>
          <w:spacing w:val="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ON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 xml:space="preserve">L 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IN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03AEB2AD" w14:textId="77777777" w:rsidR="008910A9" w:rsidRPr="00062DE1" w:rsidRDefault="00062DE1">
      <w:pPr>
        <w:spacing w:before="34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hAnsiTheme="minorHAnsi" w:cstheme="minorHAnsi"/>
          <w:sz w:val="22"/>
          <w:szCs w:val="22"/>
        </w:rPr>
        <w:br w:type="column"/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SSP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nf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rm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ty Pro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062DE1">
        <w:rPr>
          <w:rFonts w:asciiTheme="minorHAnsi" w:eastAsia="Verdana" w:hAnsiTheme="minorHAnsi" w:cstheme="minorHAnsi"/>
          <w:sz w:val="22"/>
          <w:szCs w:val="22"/>
        </w:rPr>
        <w:t>re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z w:val="22"/>
          <w:szCs w:val="22"/>
        </w:rPr>
        <w:t>an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6009502B" w14:textId="77777777" w:rsidR="008910A9" w:rsidRPr="00062DE1" w:rsidRDefault="008910A9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05559BC" w14:textId="77777777" w:rsidR="008910A9" w:rsidRPr="00062DE1" w:rsidRDefault="00062DE1">
      <w:pPr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hAnsiTheme="minorHAnsi" w:cstheme="minorHAnsi"/>
          <w:sz w:val="22"/>
          <w:szCs w:val="22"/>
        </w:rPr>
        <w:pict w14:anchorId="2015F70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4.2pt;margin-top:-204.6pt;width:310.35pt;height:177.2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940"/>
                    <w:gridCol w:w="1226"/>
                    <w:gridCol w:w="1041"/>
                  </w:tblGrid>
                  <w:tr w:rsidR="008910A9" w14:paraId="79EF8E4D" w14:textId="77777777">
                    <w:trPr>
                      <w:trHeight w:hRule="exact" w:val="513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B3003F" w14:textId="77777777" w:rsidR="008910A9" w:rsidRDefault="00062DE1">
                        <w:pPr>
                          <w:spacing w:before="80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pacing w:val="2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b/>
                            <w:spacing w:val="-5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b/>
                            <w:spacing w:val="1"/>
                            <w:sz w:val="16"/>
                            <w:szCs w:val="16"/>
                          </w:rPr>
                          <w:t>il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b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b/>
                            <w:spacing w:val="1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b/>
                            <w:spacing w:val="-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e</w:t>
                        </w:r>
                      </w:p>
                      <w:p w14:paraId="3F1D1A8C" w14:textId="77777777" w:rsidR="008910A9" w:rsidRDefault="00062DE1">
                        <w:pPr>
                          <w:spacing w:before="56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ni</w:t>
                        </w:r>
                        <w:r>
                          <w:rPr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–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inu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x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m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ni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(D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bi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/R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904666" w14:textId="77777777" w:rsidR="008910A9" w:rsidRDefault="00062DE1">
                        <w:pPr>
                          <w:spacing w:before="80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pacing w:val="2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b/>
                            <w:spacing w:val="-5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b/>
                            <w:spacing w:val="1"/>
                            <w:sz w:val="16"/>
                            <w:szCs w:val="16"/>
                          </w:rPr>
                          <w:t>il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b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el</w:t>
                        </w:r>
                      </w:p>
                      <w:p w14:paraId="6BE99337" w14:textId="77777777" w:rsidR="008910A9" w:rsidRDefault="00062DE1">
                        <w:pPr>
                          <w:spacing w:before="56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C18EDA" w14:textId="77777777" w:rsidR="008910A9" w:rsidRDefault="00062DE1">
                        <w:pPr>
                          <w:spacing w:before="80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pacing w:val="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16"/>
                            <w:szCs w:val="16"/>
                          </w:rPr>
                          <w:t>xp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er</w:t>
                        </w:r>
                        <w:r>
                          <w:rPr>
                            <w:b/>
                            <w:spacing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b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b/>
                            <w:spacing w:val="-2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e</w:t>
                        </w:r>
                      </w:p>
                      <w:p w14:paraId="6E92345C" w14:textId="77777777" w:rsidR="008910A9" w:rsidRDefault="00062DE1">
                        <w:pPr>
                          <w:spacing w:before="56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3ED2600C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331AED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P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z w:val="16"/>
                            <w:szCs w:val="16"/>
                          </w:rPr>
                          <w:t>ac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th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du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9CF926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0EF4CF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5BC16E8A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BB84B4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n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-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ort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3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-5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gPoi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DEA6C9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B14C1A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62026A20" w14:textId="77777777">
                    <w:trPr>
                      <w:trHeight w:hRule="exact" w:val="185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BA8FF5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n 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Te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tin</w:t>
                        </w:r>
                        <w:r>
                          <w:rPr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-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ss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z w:val="16"/>
                            <w:szCs w:val="16"/>
                          </w:rPr>
                          <w:t>p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316C17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0C9023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504E7760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AE3E8C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DN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S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ni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n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(b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A22A11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34CAA2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24C8EF3A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468580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rl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H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3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z w:val="16"/>
                            <w:szCs w:val="16"/>
                          </w:rPr>
                          <w:t>L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7C615B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AFC297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3E3A4815" w14:textId="77777777">
                    <w:trPr>
                      <w:trHeight w:hRule="exact" w:val="185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8E4BC7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z w:val="16"/>
                            <w:szCs w:val="16"/>
                          </w:rPr>
                          <w:t>ac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DH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z w:val="16"/>
                            <w:szCs w:val="16"/>
                          </w:rPr>
                          <w:t>, 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m,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Mun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Q</w:t>
                        </w:r>
                        <w:r>
                          <w:rPr>
                            <w:spacing w:val="-5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P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FDE49D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383447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4C475121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EC219F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MB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SS</w:t>
                        </w:r>
                        <w:r>
                          <w:rPr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D2C25A" w14:textId="77777777" w:rsidR="008910A9" w:rsidRDefault="008910A9"/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76DE9F" w14:textId="77777777" w:rsidR="008910A9" w:rsidRDefault="008910A9"/>
                    </w:tc>
                  </w:tr>
                  <w:tr w:rsidR="008910A9" w14:paraId="6EB6C23F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0030E2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Ci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sco </w:t>
                        </w:r>
                        <w:r>
                          <w:rPr>
                            <w:spacing w:val="-5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S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n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(N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fl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pacing w:val="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-5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z w:val="16"/>
                            <w:szCs w:val="16"/>
                          </w:rPr>
                          <w:t>s,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z w:val="16"/>
                            <w:szCs w:val="16"/>
                          </w:rPr>
                          <w:t>+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acacs)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603C66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F9D6EB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1649F2B6" w14:textId="77777777">
                    <w:trPr>
                      <w:trHeight w:hRule="exact" w:val="185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46D2A9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Cit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x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fr</w:t>
                        </w:r>
                        <w:r>
                          <w:rPr>
                            <w:sz w:val="16"/>
                            <w:szCs w:val="16"/>
                          </w:rPr>
                          <w:t>ame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0C8D43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942485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2E525D6C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F0F547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ind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FE715F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0156A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4B622ABA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D6D0E0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So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ni</w:t>
                        </w:r>
                        <w:r>
                          <w:rPr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ir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ni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17F6A4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5DE68B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61E87731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0DFF4F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Big</w:t>
                        </w:r>
                        <w:r>
                          <w:rPr>
                            <w:spacing w:val="-5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d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DN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083618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di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0FF9A1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405A5405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318D9C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ub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ati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126859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inn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39ED88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</w:p>
                    </w:tc>
                  </w:tr>
                  <w:tr w:rsidR="008910A9" w14:paraId="7D75E905" w14:textId="77777777">
                    <w:trPr>
                      <w:trHeight w:hRule="exact" w:val="185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626F2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Nor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nti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it</w:t>
                        </w:r>
                        <w:r>
                          <w:rPr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N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20F7AA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inn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CA283A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ar</w:t>
                        </w:r>
                      </w:p>
                    </w:tc>
                  </w:tr>
                  <w:tr w:rsidR="008910A9" w14:paraId="2E05A08B" w14:textId="77777777">
                    <w:trPr>
                      <w:trHeight w:hRule="exact" w:val="184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796E9C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ni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x - 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Sol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 S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m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953202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inn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AC60AD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ar</w:t>
                        </w:r>
                      </w:p>
                    </w:tc>
                  </w:tr>
                  <w:tr w:rsidR="008910A9" w14:paraId="077D3822" w14:textId="77777777">
                    <w:trPr>
                      <w:trHeight w:hRule="exact" w:val="272"/>
                    </w:trPr>
                    <w:tc>
                      <w:tcPr>
                        <w:tcW w:w="39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ECCA37" w14:textId="77777777" w:rsidR="008910A9" w:rsidRDefault="00062DE1">
                        <w:pPr>
                          <w:spacing w:line="160" w:lineRule="exact"/>
                          <w:ind w:left="4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Ci</w:t>
                        </w:r>
                        <w:r>
                          <w:rPr>
                            <w:sz w:val="16"/>
                            <w:szCs w:val="16"/>
                          </w:rPr>
                          <w:t>sco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S 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ni</w:t>
                        </w:r>
                        <w:r>
                          <w:rPr>
                            <w:spacing w:val="-3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sz w:val="16"/>
                            <w:szCs w:val="16"/>
                          </w:rPr>
                          <w:t>n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167207" w14:textId="77777777" w:rsidR="008910A9" w:rsidRDefault="00062DE1">
                        <w:pPr>
                          <w:spacing w:line="160" w:lineRule="exact"/>
                          <w:ind w:left="181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pacing w:val="-1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>inn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r</w:t>
                        </w:r>
                      </w:p>
                    </w:tc>
                    <w:tc>
                      <w:tcPr>
                        <w:tcW w:w="10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214C69" w14:textId="77777777" w:rsidR="008910A9" w:rsidRDefault="00062DE1">
                        <w:pPr>
                          <w:spacing w:line="160" w:lineRule="exact"/>
                          <w:ind w:left="236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sz w:val="16"/>
                            <w:szCs w:val="16"/>
                          </w:rPr>
                          <w:t>ar</w:t>
                        </w:r>
                      </w:p>
                    </w:tc>
                  </w:tr>
                </w:tbl>
                <w:p w14:paraId="69DF179D" w14:textId="77777777" w:rsidR="008910A9" w:rsidRDefault="008910A9"/>
              </w:txbxContent>
            </v:textbox>
            <w10:wrap anchorx="page"/>
          </v:shape>
        </w:pict>
      </w:r>
      <w:r w:rsidRPr="00062DE1">
        <w:rPr>
          <w:rFonts w:asciiTheme="minorHAnsi" w:eastAsia="Verdana" w:hAnsiTheme="minorHAnsi" w:cstheme="minorHAnsi"/>
          <w:sz w:val="22"/>
          <w:szCs w:val="22"/>
        </w:rPr>
        <w:t>Pr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us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z w:val="22"/>
          <w:szCs w:val="22"/>
        </w:rPr>
        <w:t>ro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j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: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hor “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&amp;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rk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Pr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toc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z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ki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t”. 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z w:val="22"/>
          <w:szCs w:val="22"/>
        </w:rPr>
        <w:t>al 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45607283" w14:textId="77777777" w:rsidR="008910A9" w:rsidRPr="00062DE1" w:rsidRDefault="00062DE1">
      <w:pPr>
        <w:spacing w:line="480" w:lineRule="auto"/>
        <w:ind w:right="262"/>
        <w:rPr>
          <w:rFonts w:asciiTheme="minorHAnsi" w:eastAsia="Verdana" w:hAnsiTheme="minorHAnsi" w:cstheme="minorHAnsi"/>
          <w:sz w:val="22"/>
          <w:szCs w:val="22"/>
        </w:rPr>
      </w:pPr>
      <w:r w:rsidRPr="00062DE1">
        <w:rPr>
          <w:rFonts w:asciiTheme="minorHAnsi" w:eastAsia="Verdana" w:hAnsiTheme="minorHAnsi" w:cstheme="minorHAnsi"/>
          <w:sz w:val="22"/>
          <w:szCs w:val="22"/>
        </w:rPr>
        <w:t>“Sno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z w:val="22"/>
          <w:szCs w:val="22"/>
        </w:rPr>
        <w:t>t,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,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to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s”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062DE1">
        <w:rPr>
          <w:rFonts w:asciiTheme="minorHAnsi" w:eastAsia="Verdana" w:hAnsiTheme="minorHAnsi" w:cstheme="minorHAnsi"/>
          <w:sz w:val="22"/>
          <w:szCs w:val="22"/>
        </w:rPr>
        <w:t>ng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s.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“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d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z w:val="22"/>
          <w:szCs w:val="22"/>
        </w:rPr>
        <w:t>t: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 B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'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Gu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062DE1">
        <w:rPr>
          <w:rFonts w:asciiTheme="minorHAnsi" w:eastAsia="Verdana" w:hAnsiTheme="minorHAnsi" w:cstheme="minorHAnsi"/>
          <w:sz w:val="22"/>
          <w:szCs w:val="22"/>
        </w:rPr>
        <w:t>”</w:t>
      </w:r>
      <w:r w:rsidRPr="00062DE1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62DE1">
        <w:rPr>
          <w:rFonts w:asciiTheme="minorHAnsi" w:eastAsia="Verdana" w:hAnsiTheme="minorHAnsi" w:cstheme="minorHAnsi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ra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ill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sb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062DE1">
        <w:rPr>
          <w:rFonts w:asciiTheme="minorHAnsi" w:eastAsia="Verdana" w:hAnsiTheme="minorHAnsi" w:cstheme="minorHAnsi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av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62DE1">
        <w:rPr>
          <w:rFonts w:asciiTheme="minorHAnsi" w:eastAsia="Verdana" w:hAnsiTheme="minorHAnsi" w:cstheme="minorHAnsi"/>
          <w:spacing w:val="2"/>
          <w:sz w:val="22"/>
          <w:szCs w:val="22"/>
        </w:rPr>
        <w:t>la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62DE1">
        <w:rPr>
          <w:rFonts w:asciiTheme="minorHAnsi" w:eastAsia="Verdana" w:hAnsiTheme="minorHAnsi" w:cstheme="minorHAnsi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z w:val="22"/>
          <w:szCs w:val="22"/>
        </w:rPr>
        <w:t>up</w:t>
      </w:r>
      <w:r w:rsidRPr="00062DE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62DE1">
        <w:rPr>
          <w:rFonts w:asciiTheme="minorHAnsi" w:eastAsia="Verdana" w:hAnsiTheme="minorHAnsi" w:cstheme="minorHAnsi"/>
          <w:sz w:val="22"/>
          <w:szCs w:val="22"/>
        </w:rPr>
        <w:t>n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3"/>
          <w:sz w:val="22"/>
          <w:szCs w:val="22"/>
        </w:rPr>
        <w:t>q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062DE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62DE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62DE1">
        <w:rPr>
          <w:rFonts w:asciiTheme="minorHAnsi" w:eastAsia="Verdana" w:hAnsiTheme="minorHAnsi" w:cstheme="minorHAnsi"/>
          <w:sz w:val="22"/>
          <w:szCs w:val="22"/>
        </w:rPr>
        <w:t>t.</w:t>
      </w:r>
    </w:p>
    <w:sectPr w:rsidR="008910A9" w:rsidRPr="00062DE1">
      <w:type w:val="continuous"/>
      <w:pgSz w:w="12240" w:h="15840"/>
      <w:pgMar w:top="940" w:right="1200" w:bottom="280" w:left="360" w:header="720" w:footer="720" w:gutter="0"/>
      <w:cols w:num="2" w:space="720" w:equalWidth="0">
        <w:col w:w="1779" w:space="586"/>
        <w:col w:w="831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13EAD"/>
    <w:multiLevelType w:val="multilevel"/>
    <w:tmpl w:val="5CE654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0A9"/>
    <w:rsid w:val="00062DE1"/>
    <w:rsid w:val="0089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01B9A1"/>
  <w15:docId w15:val="{D1E556BE-E67B-4C45-8749-FE8EE292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4917</Characters>
  <Application>Microsoft Office Word</Application>
  <DocSecurity>0</DocSecurity>
  <Lines>40</Lines>
  <Paragraphs>11</Paragraphs>
  <ScaleCrop>false</ScaleCrop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2021-06-29T08:53:00Z</dcterms:created>
  <dcterms:modified xsi:type="dcterms:W3CDTF">2021-06-29T08:54:00Z</dcterms:modified>
</cp:coreProperties>
</file>