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841AB" w14:textId="77777777" w:rsidR="00F80D5B" w:rsidRPr="00F80D5B" w:rsidRDefault="00F80D5B" w:rsidP="00F80D5B">
      <w:pPr>
        <w:spacing w:line="240" w:lineRule="exact"/>
        <w:ind w:left="3127" w:right="3106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Dylon Odom</w:t>
      </w:r>
    </w:p>
    <w:p w14:paraId="19AC6464" w14:textId="441CDD07" w:rsidR="00C20E29" w:rsidRPr="00F80D5B" w:rsidRDefault="00F80D5B" w:rsidP="00F80D5B">
      <w:pPr>
        <w:spacing w:line="240" w:lineRule="exact"/>
        <w:ind w:left="3127" w:right="3106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11985 E Cornell C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r, Aurora, CO  80014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>-</w:t>
      </w:r>
      <w:r w:rsidRPr="00F80D5B">
        <w:rPr>
          <w:rFonts w:asciiTheme="minorHAnsi" w:hAnsiTheme="minorHAnsi" w:cstheme="minorHAnsi"/>
          <w:sz w:val="22"/>
          <w:szCs w:val="22"/>
        </w:rPr>
        <w:t>3151</w:t>
      </w:r>
    </w:p>
    <w:p w14:paraId="059407EE" w14:textId="77777777" w:rsidR="00C20E29" w:rsidRPr="00F80D5B" w:rsidRDefault="00F80D5B" w:rsidP="00F80D5B">
      <w:pPr>
        <w:spacing w:line="240" w:lineRule="exact"/>
        <w:ind w:left="2983" w:right="2963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133 Fairchild Dr 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F80D5B">
        <w:rPr>
          <w:rFonts w:asciiTheme="minorHAnsi" w:hAnsiTheme="minorHAnsi" w:cstheme="minorHAnsi"/>
          <w:sz w:val="22"/>
          <w:szCs w:val="22"/>
        </w:rPr>
        <w:t xml:space="preserve">3, Mountain View, CA  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>9</w:t>
      </w:r>
      <w:r w:rsidRPr="00F80D5B">
        <w:rPr>
          <w:rFonts w:asciiTheme="minorHAnsi" w:hAnsiTheme="minorHAnsi" w:cstheme="minorHAnsi"/>
          <w:sz w:val="22"/>
          <w:szCs w:val="22"/>
        </w:rPr>
        <w:t>4043</w:t>
      </w:r>
    </w:p>
    <w:p w14:paraId="1B00E066" w14:textId="77777777" w:rsidR="00C20E29" w:rsidRPr="00F80D5B" w:rsidRDefault="00F80D5B" w:rsidP="00F80D5B">
      <w:pPr>
        <w:spacing w:before="1"/>
        <w:ind w:left="4245" w:right="4219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Phone: 720.810.3629</w:t>
      </w:r>
    </w:p>
    <w:p w14:paraId="0BAD5F9B" w14:textId="23662293" w:rsidR="00C20E29" w:rsidRPr="00F80D5B" w:rsidRDefault="00F80D5B" w:rsidP="00F80D5B">
      <w:pPr>
        <w:spacing w:line="240" w:lineRule="exact"/>
        <w:ind w:left="3945" w:right="3924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position w:val="-1"/>
          <w:sz w:val="22"/>
          <w:szCs w:val="22"/>
        </w:rPr>
        <w:t xml:space="preserve">Email: </w:t>
      </w:r>
      <w:r w:rsidRPr="00F80D5B">
        <w:rPr>
          <w:rFonts w:asciiTheme="minorHAnsi" w:hAnsiTheme="minorHAnsi" w:cstheme="minorHAnsi"/>
          <w:color w:val="0000FF"/>
          <w:position w:val="-1"/>
          <w:sz w:val="22"/>
          <w:szCs w:val="22"/>
          <w:u w:color="0000FF"/>
        </w:rPr>
        <w:t>dylon@gmail.com</w:t>
      </w:r>
    </w:p>
    <w:p w14:paraId="5901912C" w14:textId="77777777" w:rsidR="00C20E29" w:rsidRPr="00F80D5B" w:rsidRDefault="00C20E29" w:rsidP="00F80D5B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DDA0FDC" w14:textId="3CC6B43F" w:rsidR="00C20E29" w:rsidRPr="00F80D5B" w:rsidRDefault="00F80D5B" w:rsidP="00F80D5B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  <w:u w:color="000000"/>
        </w:rPr>
        <w:t>SKILLS &amp; QUALIFICATIONS</w:t>
      </w:r>
    </w:p>
    <w:p w14:paraId="019F3614" w14:textId="77777777" w:rsidR="00C20E29" w:rsidRPr="00F80D5B" w:rsidRDefault="00F80D5B" w:rsidP="00F80D5B">
      <w:pPr>
        <w:ind w:left="108" w:right="195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Desi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80D5B">
        <w:rPr>
          <w:rFonts w:asciiTheme="minorHAnsi" w:hAnsiTheme="minorHAnsi" w:cstheme="minorHAnsi"/>
          <w:sz w:val="22"/>
          <w:szCs w:val="22"/>
        </w:rPr>
        <w:t>n,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Planning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80D5B">
        <w:rPr>
          <w:rFonts w:asciiTheme="minorHAnsi" w:hAnsiTheme="minorHAnsi" w:cstheme="minorHAnsi"/>
          <w:sz w:val="22"/>
          <w:szCs w:val="22"/>
        </w:rPr>
        <w:t xml:space="preserve">aintenance                </w:t>
      </w:r>
      <w:r w:rsidRPr="00F80D5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High-availabili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4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F80D5B">
        <w:rPr>
          <w:rFonts w:asciiTheme="minorHAnsi" w:hAnsiTheme="minorHAnsi" w:cstheme="minorHAnsi"/>
          <w:sz w:val="22"/>
          <w:szCs w:val="22"/>
        </w:rPr>
        <w:t>5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9’s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(9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F80D5B">
        <w:rPr>
          <w:rFonts w:asciiTheme="minorHAnsi" w:hAnsiTheme="minorHAnsi" w:cstheme="minorHAnsi"/>
          <w:sz w:val="22"/>
          <w:szCs w:val="22"/>
        </w:rPr>
        <w:t>.999%) 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ations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Center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(</w:t>
      </w:r>
      <w:r w:rsidRPr="00F80D5B">
        <w:rPr>
          <w:rFonts w:asciiTheme="minorHAnsi" w:hAnsiTheme="minorHAnsi" w:cstheme="minorHAnsi"/>
          <w:sz w:val="22"/>
          <w:szCs w:val="22"/>
        </w:rPr>
        <w:t>NOC)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Experience          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Leadership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Exp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rience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(Mentor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“Senior”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roles) Interconnection,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eering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Policy</w:t>
      </w:r>
      <w:r w:rsidRPr="00F80D5B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F80D5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Detail-Oriented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Strong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80D5B">
        <w:rPr>
          <w:rFonts w:asciiTheme="minorHAnsi" w:hAnsiTheme="minorHAnsi" w:cstheme="minorHAnsi"/>
          <w:sz w:val="22"/>
          <w:szCs w:val="22"/>
        </w:rPr>
        <w:t>munication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Skil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F80D5B">
        <w:rPr>
          <w:rFonts w:asciiTheme="minorHAnsi" w:hAnsiTheme="minorHAnsi" w:cstheme="minorHAnsi"/>
          <w:sz w:val="22"/>
          <w:szCs w:val="22"/>
        </w:rPr>
        <w:t>s 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Securi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Abuse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Desk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Experience                </w:t>
      </w:r>
      <w:r w:rsidRPr="00F80D5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Professional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Experi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nce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Law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Enforc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ment 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IOS,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IOS-XR,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JunOS,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UNIX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/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BASH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Shell     </w:t>
      </w:r>
      <w:r w:rsidRPr="00F80D5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J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80D5B">
        <w:rPr>
          <w:rFonts w:asciiTheme="minorHAnsi" w:hAnsiTheme="minorHAnsi" w:cstheme="minorHAnsi"/>
          <w:sz w:val="22"/>
          <w:szCs w:val="22"/>
        </w:rPr>
        <w:t>niper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skills/expe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ience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large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ISP</w:t>
      </w:r>
    </w:p>
    <w:p w14:paraId="53EA57DC" w14:textId="77777777" w:rsidR="00C20E29" w:rsidRPr="00F80D5B" w:rsidRDefault="00C20E29" w:rsidP="00F80D5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0396E69" w14:textId="77777777" w:rsidR="00C20E29" w:rsidRPr="00F80D5B" w:rsidRDefault="00F80D5B" w:rsidP="00F80D5B">
      <w:pPr>
        <w:ind w:left="108" w:right="326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ISP, 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IOS, IOS-XR,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JunOS,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Internet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Peering,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OSPF,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ISIS,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QoS,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VLAN,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VoIP,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DNS, DHCP,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Multic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st,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RIP,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ACL,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VPN,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IPSe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GRE,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v6,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HSRP/VRRP,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SNM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Radius,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CACS,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shark,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TCP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ump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 more.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Limited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LS.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Good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Shell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Expect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script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ng.</w:t>
      </w:r>
      <w:r w:rsidRPr="00F80D5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Strong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traffic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ngineering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skills.</w:t>
      </w:r>
    </w:p>
    <w:p w14:paraId="164D8F22" w14:textId="77777777" w:rsidR="00C20E29" w:rsidRPr="00F80D5B" w:rsidRDefault="00C20E29" w:rsidP="00F80D5B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878CECA" w14:textId="77777777" w:rsidR="00C20E29" w:rsidRPr="00F80D5B" w:rsidRDefault="00C20E29" w:rsidP="00F80D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47000B" w14:textId="2DFDA057" w:rsidR="00C20E29" w:rsidRPr="00F80D5B" w:rsidRDefault="00F80D5B" w:rsidP="00F80D5B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PROFESSIONAL EXPERIENCE</w:t>
      </w:r>
    </w:p>
    <w:p w14:paraId="3CD950EE" w14:textId="77777777" w:rsidR="00C20E29" w:rsidRPr="00F80D5B" w:rsidRDefault="00F80D5B" w:rsidP="00F80D5B">
      <w:pPr>
        <w:spacing w:before="36" w:line="240" w:lineRule="exact"/>
        <w:ind w:left="108" w:right="1994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>Google, Inc.  (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G</w:t>
      </w:r>
      <w:r w:rsidRPr="00F80D5B">
        <w:rPr>
          <w:rFonts w:asciiTheme="minorHAnsi" w:hAnsiTheme="minorHAnsi" w:cstheme="minorHAnsi"/>
          <w:b/>
          <w:sz w:val="22"/>
          <w:szCs w:val="22"/>
        </w:rPr>
        <w:t>oogle Fib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r)    </w:t>
      </w:r>
      <w:r w:rsidRPr="00F80D5B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Mountain Vi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w, CA                             </w:t>
      </w:r>
      <w:r w:rsidRPr="00F80D5B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(01/2012 –</w:t>
      </w:r>
      <w:r w:rsidRPr="00F80D5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Present) Network Enginee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F80D5B">
        <w:rPr>
          <w:rFonts w:asciiTheme="minorHAnsi" w:hAnsiTheme="minorHAnsi" w:cstheme="minorHAnsi"/>
          <w:b/>
          <w:sz w:val="22"/>
          <w:szCs w:val="22"/>
        </w:rPr>
        <w:t>, Operations</w:t>
      </w:r>
    </w:p>
    <w:p w14:paraId="7802975E" w14:textId="77777777" w:rsidR="00C20E29" w:rsidRPr="00F80D5B" w:rsidRDefault="00F80D5B" w:rsidP="00F80D5B">
      <w:pPr>
        <w:spacing w:line="22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First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operati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ns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hire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neer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Google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Fib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F80D5B">
        <w:rPr>
          <w:rFonts w:asciiTheme="minorHAnsi" w:hAnsiTheme="minorHAnsi" w:cstheme="minorHAnsi"/>
          <w:sz w:val="22"/>
          <w:szCs w:val="22"/>
        </w:rPr>
        <w:t>ect.</w:t>
      </w:r>
      <w:r w:rsidRPr="00F80D5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Helped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uild,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deploy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manage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backbone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F80D5B">
        <w:rPr>
          <w:rFonts w:asciiTheme="minorHAnsi" w:hAnsiTheme="minorHAnsi" w:cstheme="minorHAnsi"/>
          <w:sz w:val="22"/>
          <w:szCs w:val="22"/>
        </w:rPr>
        <w:t>AS16591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Lab</w:t>
      </w:r>
    </w:p>
    <w:p w14:paraId="1675FA58" w14:textId="77777777" w:rsidR="00C20E29" w:rsidRPr="00F80D5B" w:rsidRDefault="00F80D5B" w:rsidP="00F80D5B">
      <w:pPr>
        <w:spacing w:line="220" w:lineRule="exact"/>
        <w:ind w:left="108" w:right="110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testing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servic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s,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helping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velop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duct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prior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launch.</w:t>
      </w:r>
      <w:r w:rsidRPr="00F80D5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Played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large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le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building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NOC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g</w:t>
      </w:r>
      <w:r w:rsidRPr="00F80D5B">
        <w:rPr>
          <w:rFonts w:asciiTheme="minorHAnsi" w:hAnsiTheme="minorHAnsi" w:cstheme="minorHAnsi"/>
          <w:sz w:val="22"/>
          <w:szCs w:val="22"/>
        </w:rPr>
        <w:t>round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up,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including technical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ole,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testing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sy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tems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ls,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developing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ndards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rocesses.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Interv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ewed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nearly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hires.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rking 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types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‘layers’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devices,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ackbone,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acce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ge,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firewalls.</w:t>
      </w:r>
      <w:r w:rsidRPr="00F80D5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Alcat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l-Lucent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7360,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SR-77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F80D5B">
        <w:rPr>
          <w:rFonts w:asciiTheme="minorHAnsi" w:hAnsiTheme="minorHAnsi" w:cstheme="minorHAnsi"/>
          <w:sz w:val="22"/>
          <w:szCs w:val="22"/>
        </w:rPr>
        <w:t>0,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Juniper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MX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 series,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cust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CPE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platfo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Supporting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Google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F80D5B">
        <w:rPr>
          <w:rFonts w:asciiTheme="minorHAnsi" w:hAnsiTheme="minorHAnsi" w:cstheme="minorHAnsi"/>
          <w:sz w:val="22"/>
          <w:szCs w:val="22"/>
        </w:rPr>
        <w:t>iber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FT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H,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Google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Fiber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V,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IPTV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backbone.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rotocols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dire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tly involved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supp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rting: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IPv4, IPv6, BGP,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MPLS/LSP/RSV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ISIS,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GMP,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SSM/Multicast,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DHCP,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DNS,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GPON,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SNM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, Syslog 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more.</w:t>
      </w:r>
      <w:r w:rsidRPr="00F80D5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Senior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level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role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position.</w:t>
      </w:r>
      <w:r w:rsidRPr="00F80D5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On-call.</w:t>
      </w:r>
    </w:p>
    <w:p w14:paraId="4711CBEC" w14:textId="77777777" w:rsidR="00C20E29" w:rsidRPr="00F80D5B" w:rsidRDefault="00C20E29" w:rsidP="00F80D5B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0C9014B" w14:textId="77777777" w:rsidR="00C20E29" w:rsidRPr="00F80D5B" w:rsidRDefault="00F80D5B" w:rsidP="00F80D5B">
      <w:pPr>
        <w:tabs>
          <w:tab w:val="left" w:pos="2980"/>
        </w:tabs>
        <w:ind w:left="108" w:right="197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>IntelePeer</w:t>
      </w:r>
      <w:r w:rsidRPr="00F80D5B">
        <w:rPr>
          <w:rFonts w:asciiTheme="minorHAnsi" w:hAnsiTheme="minorHAnsi" w:cstheme="minorHAnsi"/>
          <w:b/>
          <w:sz w:val="22"/>
          <w:szCs w:val="22"/>
        </w:rPr>
        <w:tab/>
        <w:t xml:space="preserve">Denver, CO                                           </w:t>
      </w:r>
      <w:r w:rsidRPr="00F80D5B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(06/2010 – 01/2012) IP Network Engin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F80D5B">
        <w:rPr>
          <w:rFonts w:asciiTheme="minorHAnsi" w:hAnsiTheme="minorHAnsi" w:cstheme="minorHAnsi"/>
          <w:b/>
          <w:sz w:val="22"/>
          <w:szCs w:val="22"/>
        </w:rPr>
        <w:t>er</w:t>
      </w:r>
    </w:p>
    <w:p w14:paraId="0A434496" w14:textId="77777777" w:rsidR="00C20E29" w:rsidRPr="00F80D5B" w:rsidRDefault="00F80D5B" w:rsidP="00F80D5B">
      <w:pPr>
        <w:spacing w:line="22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Administrate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chitect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private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national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ackbone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(</w:t>
      </w:r>
      <w:r w:rsidRPr="00F80D5B">
        <w:rPr>
          <w:rFonts w:asciiTheme="minorHAnsi" w:hAnsiTheme="minorHAnsi" w:cstheme="minorHAnsi"/>
          <w:sz w:val="22"/>
          <w:szCs w:val="22"/>
        </w:rPr>
        <w:t>AS32385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maintain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GP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policies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&gt;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25</w:t>
      </w:r>
    </w:p>
    <w:p w14:paraId="51AAD3A8" w14:textId="77777777" w:rsidR="00C20E29" w:rsidRPr="00F80D5B" w:rsidRDefault="00F80D5B" w:rsidP="00F80D5B">
      <w:pPr>
        <w:ind w:left="108" w:right="71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networks.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intain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global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cal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uting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policies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national 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network.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Fa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ilitate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installati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VoIP servers, managing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ass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gning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logi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al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)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physical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(network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ports)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esources.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Doc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80D5B">
        <w:rPr>
          <w:rFonts w:asciiTheme="minorHAnsi" w:hAnsiTheme="minorHAnsi" w:cstheme="minorHAnsi"/>
          <w:sz w:val="22"/>
          <w:szCs w:val="22"/>
        </w:rPr>
        <w:t>menting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top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logy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various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tools (eg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Visio).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ARIN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 BGP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ASN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OC.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manage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office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ks,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VPN solutions.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Create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technical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ocesses 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NOC,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vide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training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toring.</w:t>
      </w:r>
      <w:r w:rsidRPr="00F80D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ravel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col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cation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’s/IXP’s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installation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maintenance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work.</w:t>
      </w:r>
      <w:r w:rsidRPr="00F80D5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24/7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n- call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escalation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ssues.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80D5B">
        <w:rPr>
          <w:rFonts w:asciiTheme="minorHAnsi" w:hAnsiTheme="minorHAnsi" w:cstheme="minorHAnsi"/>
          <w:sz w:val="22"/>
          <w:szCs w:val="22"/>
        </w:rPr>
        <w:t>ineer,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ministrate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support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layers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network: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hig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F80D5B">
        <w:rPr>
          <w:rFonts w:asciiTheme="minorHAnsi" w:hAnsiTheme="minorHAnsi" w:cstheme="minorHAnsi"/>
          <w:sz w:val="22"/>
          <w:szCs w:val="22"/>
        </w:rPr>
        <w:t>-availability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data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center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ccess layer,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design,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routing,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securi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etc.</w:t>
      </w:r>
      <w:r w:rsidRPr="00F80D5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Ensure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ter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than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9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F80D5B">
        <w:rPr>
          <w:rFonts w:asciiTheme="minorHAnsi" w:hAnsiTheme="minorHAnsi" w:cstheme="minorHAnsi"/>
          <w:sz w:val="22"/>
          <w:szCs w:val="22"/>
        </w:rPr>
        <w:t>.999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availabili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y,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high-level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QoS.</w:t>
      </w:r>
    </w:p>
    <w:p w14:paraId="2186B178" w14:textId="77777777" w:rsidR="00C20E29" w:rsidRPr="00F80D5B" w:rsidRDefault="00C20E29" w:rsidP="00F80D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7530F7A" w14:textId="77777777" w:rsidR="00C20E29" w:rsidRPr="00F80D5B" w:rsidRDefault="00C20E29" w:rsidP="00F80D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858EB7" w14:textId="77777777" w:rsidR="00C20E29" w:rsidRPr="00F80D5B" w:rsidRDefault="00F80D5B" w:rsidP="00F80D5B">
      <w:pPr>
        <w:tabs>
          <w:tab w:val="left" w:pos="2980"/>
        </w:tabs>
        <w:spacing w:line="240" w:lineRule="exact"/>
        <w:ind w:left="108" w:right="197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>Comcast</w:t>
      </w:r>
      <w:r w:rsidRPr="00F80D5B">
        <w:rPr>
          <w:rFonts w:asciiTheme="minorHAnsi" w:hAnsiTheme="minorHAnsi" w:cstheme="minorHAnsi"/>
          <w:b/>
          <w:sz w:val="22"/>
          <w:szCs w:val="22"/>
        </w:rPr>
        <w:tab/>
        <w:t>Greenwood Vill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F80D5B">
        <w:rPr>
          <w:rFonts w:asciiTheme="minorHAnsi" w:hAnsiTheme="minorHAnsi" w:cstheme="minorHAnsi"/>
          <w:b/>
          <w:sz w:val="22"/>
          <w:szCs w:val="22"/>
        </w:rPr>
        <w:t>ge, CO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F80D5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(02/2009 – 06/2010) Senior Network En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g</w:t>
      </w:r>
      <w:r w:rsidRPr="00F80D5B">
        <w:rPr>
          <w:rFonts w:asciiTheme="minorHAnsi" w:hAnsiTheme="minorHAnsi" w:cstheme="minorHAnsi"/>
          <w:b/>
          <w:sz w:val="22"/>
          <w:szCs w:val="22"/>
        </w:rPr>
        <w:t>ineer</w:t>
      </w:r>
      <w:r w:rsidRPr="00F80D5B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(Backbone Opera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F80D5B">
        <w:rPr>
          <w:rFonts w:asciiTheme="minorHAnsi" w:hAnsiTheme="minorHAnsi" w:cstheme="minorHAnsi"/>
          <w:b/>
          <w:sz w:val="22"/>
          <w:szCs w:val="22"/>
        </w:rPr>
        <w:t>ions)</w:t>
      </w:r>
    </w:p>
    <w:p w14:paraId="16C0E2B1" w14:textId="77777777" w:rsidR="00C20E29" w:rsidRPr="00F80D5B" w:rsidRDefault="00F80D5B" w:rsidP="00F80D5B">
      <w:pPr>
        <w:spacing w:line="22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organ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zed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into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edicated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up,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from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generalized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NOC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group.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ecame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Senior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rations</w:t>
      </w:r>
    </w:p>
    <w:p w14:paraId="00C55C79" w14:textId="77777777" w:rsidR="00C20E29" w:rsidRPr="00F80D5B" w:rsidRDefault="00F80D5B" w:rsidP="00F80D5B">
      <w:pPr>
        <w:spacing w:line="220" w:lineRule="exact"/>
        <w:ind w:left="108" w:right="180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Engineer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backbone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m.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backbone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BONE)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as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private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Q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based network,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runni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7600 and multicast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vide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he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IBONE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(Internet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Backb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ne,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AS792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F80D5B">
        <w:rPr>
          <w:rFonts w:asciiTheme="minorHAnsi" w:hAnsiTheme="minorHAnsi" w:cstheme="minorHAnsi"/>
          <w:sz w:val="22"/>
          <w:szCs w:val="22"/>
        </w:rPr>
        <w:t>)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was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primarily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RS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platfo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m,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exceeding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2.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F80D5B">
        <w:rPr>
          <w:rFonts w:asciiTheme="minorHAnsi" w:hAnsiTheme="minorHAnsi" w:cstheme="minorHAnsi"/>
          <w:sz w:val="22"/>
          <w:szCs w:val="22"/>
        </w:rPr>
        <w:t>Tbps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 transit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bandwid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h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(at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me).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started 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AS7922,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it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had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ab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ut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5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s,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grew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maintain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ng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ring 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&gt;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100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ASN’s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when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left.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 peering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 SIP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(VoI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)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 customer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ther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high-p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ofile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peering. Review,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appr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ve,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coor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inate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implement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major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scheduled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maintenance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jects.</w:t>
      </w:r>
      <w:r w:rsidRPr="00F80D5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Troubl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shoot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repair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router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 routing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events,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ncluding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hig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F80D5B">
        <w:rPr>
          <w:rFonts w:asciiTheme="minorHAnsi" w:hAnsiTheme="minorHAnsi" w:cstheme="minorHAnsi"/>
          <w:sz w:val="22"/>
          <w:szCs w:val="22"/>
        </w:rPr>
        <w:t>-profile,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adv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nced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escala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ed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issues.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vari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us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proj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cts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from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configuration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udit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</w:p>
    <w:p w14:paraId="2E793BF7" w14:textId="77777777" w:rsidR="00C20E29" w:rsidRPr="00F80D5B" w:rsidRDefault="00F80D5B" w:rsidP="00F80D5B">
      <w:pPr>
        <w:spacing w:line="22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standardization,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national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hardware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upgra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es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/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replac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ments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,and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depl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ying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new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technologies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/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policies.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ork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close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</w:p>
    <w:p w14:paraId="7BFE3A6F" w14:textId="77777777" w:rsidR="00C20E29" w:rsidRPr="00F80D5B" w:rsidRDefault="00F80D5B" w:rsidP="00F80D5B">
      <w:pPr>
        <w:ind w:left="108" w:right="85"/>
        <w:rPr>
          <w:rFonts w:asciiTheme="minorHAnsi" w:hAnsiTheme="minorHAnsi" w:cstheme="minorHAnsi"/>
          <w:sz w:val="22"/>
          <w:szCs w:val="22"/>
        </w:rPr>
        <w:sectPr w:rsidR="00C20E29" w:rsidRPr="00F80D5B">
          <w:pgSz w:w="12240" w:h="15840"/>
          <w:pgMar w:top="900" w:right="920" w:bottom="280" w:left="900" w:header="720" w:footer="720" w:gutter="0"/>
          <w:cols w:space="720"/>
        </w:sectPr>
      </w:pPr>
      <w:r w:rsidRPr="00F80D5B">
        <w:rPr>
          <w:rFonts w:asciiTheme="minorHAnsi" w:hAnsiTheme="minorHAnsi" w:cstheme="minorHAnsi"/>
          <w:sz w:val="22"/>
          <w:szCs w:val="22"/>
        </w:rPr>
        <w:t>architect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engineers.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Author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eview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operational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cesses,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tec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F80D5B">
        <w:rPr>
          <w:rFonts w:asciiTheme="minorHAnsi" w:hAnsiTheme="minorHAnsi" w:cstheme="minorHAnsi"/>
          <w:sz w:val="22"/>
          <w:szCs w:val="22"/>
        </w:rPr>
        <w:t>nical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documentati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n.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Author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present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F80D5B">
        <w:rPr>
          <w:rFonts w:asciiTheme="minorHAnsi" w:hAnsiTheme="minorHAnsi" w:cstheme="minorHAnsi"/>
          <w:sz w:val="22"/>
          <w:szCs w:val="22"/>
        </w:rPr>
        <w:t>nical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training. On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call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duty,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ility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k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hours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 travel.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rdinate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peers,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customers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vendors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complete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F80D5B">
        <w:rPr>
          <w:rFonts w:asciiTheme="minorHAnsi" w:hAnsiTheme="minorHAnsi" w:cstheme="minorHAnsi"/>
          <w:sz w:val="22"/>
          <w:szCs w:val="22"/>
        </w:rPr>
        <w:t>ects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or troubleshoot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events.</w:t>
      </w:r>
      <w:r w:rsidRPr="00F80D5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Work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cl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sely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vendors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complex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sues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lastRenderedPageBreak/>
        <w:t>mainten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nce.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Ability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reso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F80D5B">
        <w:rPr>
          <w:rFonts w:asciiTheme="minorHAnsi" w:hAnsiTheme="minorHAnsi" w:cstheme="minorHAnsi"/>
          <w:sz w:val="22"/>
          <w:szCs w:val="22"/>
        </w:rPr>
        <w:t>ve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faul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s under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stres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ful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conditions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within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SLA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peri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d.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Maintain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ensure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greater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than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F80D5B">
        <w:rPr>
          <w:rFonts w:asciiTheme="minorHAnsi" w:hAnsiTheme="minorHAnsi" w:cstheme="minorHAnsi"/>
          <w:sz w:val="22"/>
          <w:szCs w:val="22"/>
        </w:rPr>
        <w:t>9.999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operati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nal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uptime.</w:t>
      </w:r>
    </w:p>
    <w:p w14:paraId="6314B982" w14:textId="77777777" w:rsidR="00C20E29" w:rsidRPr="00F80D5B" w:rsidRDefault="00F80D5B" w:rsidP="00F80D5B">
      <w:pPr>
        <w:spacing w:before="81" w:line="240" w:lineRule="exact"/>
        <w:ind w:left="148" w:right="2046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Comcast                                  </w:t>
      </w:r>
      <w:r w:rsidRPr="00F80D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Greenwood Vill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ge, CO                        </w:t>
      </w:r>
      <w:r w:rsidRPr="00F80D5B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(06/2006 – 01/2009) Network Engineer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II</w:t>
      </w:r>
      <w:r w:rsidRPr="00F80D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–</w:t>
      </w:r>
      <w:r w:rsidRPr="00F80D5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RAN and Backbo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F80D5B">
        <w:rPr>
          <w:rFonts w:asciiTheme="minorHAnsi" w:hAnsiTheme="minorHAnsi" w:cstheme="minorHAnsi"/>
          <w:b/>
          <w:sz w:val="22"/>
          <w:szCs w:val="22"/>
        </w:rPr>
        <w:t>e</w:t>
      </w:r>
    </w:p>
    <w:p w14:paraId="2D1D9827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Responsible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operati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nal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administration,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revi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w,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approval,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reation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impl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mentation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configuration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hanges</w:t>
      </w:r>
    </w:p>
    <w:p w14:paraId="6362E788" w14:textId="77777777" w:rsidR="00C20E29" w:rsidRPr="00F80D5B" w:rsidRDefault="00F80D5B" w:rsidP="00F80D5B">
      <w:pPr>
        <w:ind w:left="148" w:right="126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(maintenance)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within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RAN’s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(Conve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ged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Regional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Area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Networks)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– about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25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nationally.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Each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verged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(IP video,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voice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data)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RAN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has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30-150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router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nodes,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connections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Comcast</w:t>
      </w:r>
      <w:r w:rsidRPr="00F80D5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ba</w:t>
      </w:r>
      <w:r w:rsidRPr="00F80D5B">
        <w:rPr>
          <w:rFonts w:asciiTheme="minorHAnsi" w:hAnsiTheme="minorHAnsi" w:cstheme="minorHAnsi"/>
          <w:b/>
          <w:spacing w:val="7"/>
          <w:sz w:val="22"/>
          <w:szCs w:val="22"/>
        </w:rPr>
        <w:t>c</w:t>
      </w:r>
      <w:r w:rsidRPr="00F80D5B">
        <w:rPr>
          <w:rFonts w:asciiTheme="minorHAnsi" w:hAnsiTheme="minorHAnsi" w:cstheme="minorHAnsi"/>
          <w:b/>
          <w:sz w:val="22"/>
          <w:szCs w:val="22"/>
        </w:rPr>
        <w:t>kbone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&gt;1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00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nod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nationally. Two backbones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-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CBONE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(AS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F80D5B">
        <w:rPr>
          <w:rFonts w:asciiTheme="minorHAnsi" w:hAnsiTheme="minorHAnsi" w:cstheme="minorHAnsi"/>
          <w:sz w:val="22"/>
          <w:szCs w:val="22"/>
        </w:rPr>
        <w:t>3253)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IBONE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(</w:t>
      </w:r>
      <w:r w:rsidRPr="00F80D5B">
        <w:rPr>
          <w:rFonts w:asciiTheme="minorHAnsi" w:hAnsiTheme="minorHAnsi" w:cstheme="minorHAnsi"/>
          <w:sz w:val="22"/>
          <w:szCs w:val="22"/>
        </w:rPr>
        <w:t>AS7922).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Each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CRAN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had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two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conn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ctions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each.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rior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Comcast backbone,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N’s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would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h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ve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dir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ct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connections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ier-1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ISP.</w:t>
      </w:r>
      <w:r w:rsidRPr="00F80D5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ministrated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envir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nments. Created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maintained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esses,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worked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closely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other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g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teams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maintain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nati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nal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configurati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template 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standards.</w:t>
      </w:r>
      <w:r w:rsidRPr="00F80D5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Advanced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troublesho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ting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skills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F80D5B">
        <w:rPr>
          <w:rFonts w:asciiTheme="minorHAnsi" w:hAnsiTheme="minorHAnsi" w:cstheme="minorHAnsi"/>
          <w:sz w:val="22"/>
          <w:szCs w:val="22"/>
        </w:rPr>
        <w:t>nowledge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yers.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Advanced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GP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&amp;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OSPF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80D5B">
        <w:rPr>
          <w:rFonts w:asciiTheme="minorHAnsi" w:hAnsiTheme="minorHAnsi" w:cstheme="minorHAnsi"/>
          <w:sz w:val="22"/>
          <w:szCs w:val="22"/>
        </w:rPr>
        <w:t>nderstanding 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kn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wledge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Comca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design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top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logies.</w:t>
      </w:r>
      <w:r w:rsidRPr="00F80D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On-call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responsibilities.</w:t>
      </w:r>
    </w:p>
    <w:p w14:paraId="645944AA" w14:textId="77777777" w:rsidR="00C20E29" w:rsidRPr="00F80D5B" w:rsidRDefault="00C20E29" w:rsidP="00F80D5B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FAC1C0D" w14:textId="77777777" w:rsidR="00C20E29" w:rsidRPr="00F80D5B" w:rsidRDefault="00F80D5B" w:rsidP="00F80D5B">
      <w:pPr>
        <w:ind w:left="148" w:right="125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 xml:space="preserve">Comcast                                                 </w:t>
      </w:r>
      <w:r w:rsidRPr="00F80D5B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Greenwood Vill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ge, CO                       </w:t>
      </w:r>
      <w:r w:rsidRPr="00F80D5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(04/2004 – </w:t>
      </w:r>
      <w:r w:rsidRPr="00F80D5B">
        <w:rPr>
          <w:rFonts w:asciiTheme="minorHAnsi" w:hAnsiTheme="minorHAnsi" w:cstheme="minorHAnsi"/>
          <w:b/>
          <w:sz w:val="22"/>
          <w:szCs w:val="22"/>
        </w:rPr>
        <w:t>05/2006) Senior Network An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F80D5B">
        <w:rPr>
          <w:rFonts w:asciiTheme="minorHAnsi" w:hAnsiTheme="minorHAnsi" w:cstheme="minorHAnsi"/>
          <w:b/>
          <w:sz w:val="22"/>
          <w:szCs w:val="22"/>
        </w:rPr>
        <w:t>lyst  (started as Anal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y</w:t>
      </w:r>
      <w:r w:rsidRPr="00F80D5B">
        <w:rPr>
          <w:rFonts w:asciiTheme="minorHAnsi" w:hAnsiTheme="minorHAnsi" w:cstheme="minorHAnsi"/>
          <w:b/>
          <w:sz w:val="22"/>
          <w:szCs w:val="22"/>
        </w:rPr>
        <w:t>st I)</w:t>
      </w:r>
    </w:p>
    <w:p w14:paraId="18BD06F3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ministration</w:t>
      </w:r>
      <w:r w:rsidRPr="00F80D5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monitoring.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Responsible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availabili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mcast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IP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-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including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nternet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</w:p>
    <w:p w14:paraId="26C06528" w14:textId="77777777" w:rsidR="00C20E29" w:rsidRPr="00F80D5B" w:rsidRDefault="00F80D5B" w:rsidP="00F80D5B">
      <w:pPr>
        <w:ind w:left="148" w:right="44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voice/VoIP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video.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Perform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advanced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troubleshoot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ng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faults.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Coo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dinate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on-site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F80D5B">
        <w:rPr>
          <w:rFonts w:asciiTheme="minorHAnsi" w:hAnsiTheme="minorHAnsi" w:cstheme="minorHAnsi"/>
          <w:sz w:val="22"/>
          <w:szCs w:val="22"/>
        </w:rPr>
        <w:t>nicians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resolve physical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faults.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mmunicate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local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markets,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upstre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vider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vendors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plicable.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mil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ar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 equipment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many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vendo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s,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including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Arris,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torola,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ADC,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Foundry,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F5 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thers.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Complete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sche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uled maintenance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act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vities.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int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contact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chnical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imple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80D5B">
        <w:rPr>
          <w:rFonts w:asciiTheme="minorHAnsi" w:hAnsiTheme="minorHAnsi" w:cstheme="minorHAnsi"/>
          <w:sz w:val="22"/>
          <w:szCs w:val="22"/>
        </w:rPr>
        <w:t>entation</w:t>
      </w:r>
      <w:r w:rsidRPr="00F80D5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legal compliance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ses.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Escalation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lead.</w:t>
      </w:r>
    </w:p>
    <w:p w14:paraId="3DF570F2" w14:textId="77777777" w:rsidR="00C20E29" w:rsidRPr="00F80D5B" w:rsidRDefault="00C20E29" w:rsidP="00F80D5B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BFABD59" w14:textId="77777777" w:rsidR="00C20E29" w:rsidRPr="00F80D5B" w:rsidRDefault="00C20E29" w:rsidP="00F80D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3EB31C" w14:textId="77777777" w:rsidR="00C20E29" w:rsidRPr="00F80D5B" w:rsidRDefault="00F80D5B" w:rsidP="00F80D5B">
      <w:pPr>
        <w:spacing w:line="240" w:lineRule="exact"/>
        <w:ind w:left="148" w:right="125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>Comcast / AT&amp;T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Broadband              </w:t>
      </w:r>
      <w:r w:rsidRPr="00F80D5B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St. Paul, MN</w:t>
      </w:r>
      <w:r w:rsidRPr="00F80D5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&amp; Englewo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d, CO          </w:t>
      </w:r>
      <w:r w:rsidRPr="00F80D5B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(07/2000 – 03/2004) Internet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Security 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F80D5B">
        <w:rPr>
          <w:rFonts w:asciiTheme="minorHAnsi" w:hAnsiTheme="minorHAnsi" w:cstheme="minorHAnsi"/>
          <w:b/>
          <w:sz w:val="22"/>
          <w:szCs w:val="22"/>
        </w:rPr>
        <w:t>oordinator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/ Specialist</w:t>
      </w:r>
    </w:p>
    <w:p w14:paraId="596A005A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Responsible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integri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y/security</w:t>
      </w:r>
      <w:r w:rsidRPr="00F80D5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cable</w:t>
      </w:r>
      <w:r w:rsidRPr="00F80D5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modem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enforcement.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nitor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ab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80D5B">
        <w:rPr>
          <w:rFonts w:asciiTheme="minorHAnsi" w:hAnsiTheme="minorHAnsi" w:cstheme="minorHAnsi"/>
          <w:sz w:val="22"/>
          <w:szCs w:val="22"/>
        </w:rPr>
        <w:t>se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trends,</w:t>
      </w:r>
    </w:p>
    <w:p w14:paraId="529C6BF7" w14:textId="77777777" w:rsidR="00C20E29" w:rsidRPr="00F80D5B" w:rsidRDefault="00F80D5B" w:rsidP="00F80D5B">
      <w:pPr>
        <w:ind w:left="148" w:right="122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security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vulnera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ilities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alyze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associated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risks.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vestigate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use/security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incid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nts,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docum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nting investigation.</w:t>
      </w:r>
      <w:r w:rsidRPr="00F80D5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nsure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incident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resolution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via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use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f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customer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vice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org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nization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skil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F80D5B">
        <w:rPr>
          <w:rFonts w:asciiTheme="minorHAnsi" w:hAnsiTheme="minorHAnsi" w:cstheme="minorHAnsi"/>
          <w:sz w:val="22"/>
          <w:szCs w:val="22"/>
        </w:rPr>
        <w:t>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Coordinate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incid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nt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response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80D5B">
        <w:rPr>
          <w:rFonts w:asciiTheme="minorHAnsi" w:hAnsiTheme="minorHAnsi" w:cstheme="minorHAnsi"/>
          <w:sz w:val="22"/>
          <w:szCs w:val="22"/>
        </w:rPr>
        <w:t>ith multiple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parties,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uch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as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engineering,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gal,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cust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mer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support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others.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Resp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nd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rocess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legal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requests,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uch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 subpoenas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court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or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ers.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Perfo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m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basic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data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forensics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nalysis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(using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E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 xml:space="preserve">Case). 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i/>
          <w:sz w:val="22"/>
          <w:szCs w:val="22"/>
        </w:rPr>
        <w:t>Projects</w:t>
      </w:r>
      <w:r w:rsidRPr="00F80D5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i/>
          <w:sz w:val="22"/>
          <w:szCs w:val="22"/>
        </w:rPr>
        <w:t>&amp;</w:t>
      </w:r>
      <w:r w:rsidRPr="00F80D5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i/>
          <w:sz w:val="22"/>
          <w:szCs w:val="22"/>
        </w:rPr>
        <w:t>Accom</w:t>
      </w:r>
      <w:r w:rsidRPr="00F80D5B">
        <w:rPr>
          <w:rFonts w:asciiTheme="minorHAnsi" w:hAnsiTheme="minorHAnsi" w:cstheme="minorHAnsi"/>
          <w:i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i/>
          <w:sz w:val="22"/>
          <w:szCs w:val="22"/>
        </w:rPr>
        <w:t>lishment</w:t>
      </w:r>
      <w:r w:rsidRPr="00F80D5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:</w:t>
      </w:r>
      <w:r w:rsidRPr="00F80D5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80D5B">
        <w:rPr>
          <w:rFonts w:asciiTheme="minorHAnsi" w:hAnsiTheme="minorHAnsi" w:cstheme="minorHAnsi"/>
          <w:sz w:val="22"/>
          <w:szCs w:val="22"/>
        </w:rPr>
        <w:t>nternet abuse/security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website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content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lead</w:t>
      </w:r>
      <w:r w:rsidRPr="00F80D5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(securi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awareness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project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F80D5B">
        <w:rPr>
          <w:rFonts w:asciiTheme="minorHAnsi" w:hAnsiTheme="minorHAnsi" w:cstheme="minorHAnsi"/>
          <w:sz w:val="22"/>
          <w:szCs w:val="22"/>
        </w:rPr>
        <w:t>.</w:t>
      </w:r>
      <w:r w:rsidRPr="00F80D5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Contributed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to</w:t>
      </w:r>
      <w:r w:rsidRPr="00F80D5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initial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raft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subsequent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revisions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f the Acceptable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80D5B">
        <w:rPr>
          <w:rFonts w:asciiTheme="minorHAnsi" w:hAnsiTheme="minorHAnsi" w:cstheme="minorHAnsi"/>
          <w:sz w:val="22"/>
          <w:szCs w:val="22"/>
        </w:rPr>
        <w:t>se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Poli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(AUP).</w:t>
      </w:r>
      <w:r w:rsidRPr="00F80D5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Drafted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many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abuse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depar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ment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processes.</w:t>
      </w:r>
      <w:r w:rsidRPr="00F80D5B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Served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mployee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recogniti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committee 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disaster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rec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very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teams.</w:t>
      </w:r>
    </w:p>
    <w:p w14:paraId="55E6B274" w14:textId="77777777" w:rsidR="00C20E29" w:rsidRPr="00F80D5B" w:rsidRDefault="00C20E29" w:rsidP="00F80D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E58F02C" w14:textId="77777777" w:rsidR="00C20E29" w:rsidRPr="00F80D5B" w:rsidRDefault="00C20E29" w:rsidP="00F80D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028E45" w14:textId="77777777" w:rsidR="00C20E29" w:rsidRPr="00F80D5B" w:rsidRDefault="00F80D5B" w:rsidP="00F80D5B">
      <w:pPr>
        <w:spacing w:line="240" w:lineRule="exact"/>
        <w:ind w:left="148" w:right="125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 xml:space="preserve">AT&amp;T Broadband </w:t>
      </w:r>
      <w:r w:rsidRPr="00F80D5B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(Comcast)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F80D5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Roseville, MN                           </w:t>
      </w:r>
      <w:r w:rsidRPr="00F80D5B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(09/1999 – 07/2000) Network Operatio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F80D5B">
        <w:rPr>
          <w:rFonts w:asciiTheme="minorHAnsi" w:hAnsiTheme="minorHAnsi" w:cstheme="minorHAnsi"/>
          <w:b/>
          <w:sz w:val="22"/>
          <w:szCs w:val="22"/>
        </w:rPr>
        <w:t>s Center (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F80D5B">
        <w:rPr>
          <w:rFonts w:asciiTheme="minorHAnsi" w:hAnsiTheme="minorHAnsi" w:cstheme="minorHAnsi"/>
          <w:b/>
          <w:sz w:val="22"/>
          <w:szCs w:val="22"/>
        </w:rPr>
        <w:t>OC) Analyst</w:t>
      </w:r>
    </w:p>
    <w:p w14:paraId="4E18AF14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Monitored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the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Minnesota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cab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80D5B">
        <w:rPr>
          <w:rFonts w:asciiTheme="minorHAnsi" w:hAnsiTheme="minorHAnsi" w:cstheme="minorHAnsi"/>
          <w:sz w:val="22"/>
          <w:szCs w:val="22"/>
        </w:rPr>
        <w:t>e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network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for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performance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0D5B">
        <w:rPr>
          <w:rFonts w:asciiTheme="minorHAnsi" w:hAnsiTheme="minorHAnsi" w:cstheme="minorHAnsi"/>
          <w:sz w:val="22"/>
          <w:szCs w:val="22"/>
        </w:rPr>
        <w:t>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service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integri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80D5B">
        <w:rPr>
          <w:rFonts w:asciiTheme="minorHAnsi" w:hAnsiTheme="minorHAnsi" w:cstheme="minorHAnsi"/>
          <w:sz w:val="22"/>
          <w:szCs w:val="22"/>
        </w:rPr>
        <w:t>y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-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Internet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ata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via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DOCSIS,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F80D5B">
        <w:rPr>
          <w:rFonts w:asciiTheme="minorHAnsi" w:hAnsiTheme="minorHAnsi" w:cstheme="minorHAnsi"/>
          <w:sz w:val="22"/>
          <w:szCs w:val="22"/>
        </w:rPr>
        <w:t>log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80D5B">
        <w:rPr>
          <w:rFonts w:asciiTheme="minorHAnsi" w:hAnsiTheme="minorHAnsi" w:cstheme="minorHAnsi"/>
          <w:sz w:val="22"/>
          <w:szCs w:val="22"/>
        </w:rPr>
        <w:t>igital</w:t>
      </w:r>
    </w:p>
    <w:p w14:paraId="24016D15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TV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80D5B">
        <w:rPr>
          <w:rFonts w:asciiTheme="minorHAnsi" w:hAnsiTheme="minorHAnsi" w:cstheme="minorHAnsi"/>
          <w:sz w:val="22"/>
          <w:szCs w:val="22"/>
        </w:rPr>
        <w:t>vices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digital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tele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hone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service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re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VoI</w:t>
      </w:r>
      <w:r w:rsidRPr="00F80D5B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80D5B">
        <w:rPr>
          <w:rFonts w:asciiTheme="minorHAnsi" w:hAnsiTheme="minorHAnsi" w:cstheme="minorHAnsi"/>
          <w:sz w:val="22"/>
          <w:szCs w:val="22"/>
        </w:rPr>
        <w:t>).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….</w:t>
      </w:r>
    </w:p>
    <w:p w14:paraId="65C277CC" w14:textId="77777777" w:rsidR="00C20E29" w:rsidRPr="00F80D5B" w:rsidRDefault="00F80D5B" w:rsidP="00F80D5B">
      <w:pPr>
        <w:spacing w:before="5"/>
        <w:ind w:left="148" w:right="1259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</w:rPr>
        <w:t>MediaOne  (C</w:t>
      </w:r>
      <w:r w:rsidRPr="00F80D5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mcast)                                       </w:t>
      </w:r>
      <w:r w:rsidRPr="00F80D5B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 xml:space="preserve">St. Paul, MN                             </w:t>
      </w:r>
      <w:r w:rsidRPr="00F80D5B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(11/1998 – 09/1999) Customer Care</w:t>
      </w:r>
      <w:r w:rsidRPr="00F80D5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b/>
          <w:sz w:val="22"/>
          <w:szCs w:val="22"/>
        </w:rPr>
        <w:t>Professional</w:t>
      </w:r>
    </w:p>
    <w:p w14:paraId="707ABDA6" w14:textId="77777777" w:rsidR="00C20E29" w:rsidRPr="00F80D5B" w:rsidRDefault="00C20E29" w:rsidP="00F80D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A82C4" w14:textId="77777777" w:rsidR="00C20E29" w:rsidRPr="00F80D5B" w:rsidRDefault="00C20E29" w:rsidP="00F80D5B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7075D9E" w14:textId="77777777" w:rsidR="00C20E29" w:rsidRPr="00F80D5B" w:rsidRDefault="00F80D5B" w:rsidP="00F80D5B">
      <w:pPr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b/>
          <w:sz w:val="22"/>
          <w:szCs w:val="22"/>
          <w:u w:color="000000"/>
        </w:rPr>
        <w:t>EDUCATION and CERTIFICATIONS</w:t>
      </w:r>
    </w:p>
    <w:p w14:paraId="409F23A8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CCNA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(64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 xml:space="preserve">-802)  </w:t>
      </w:r>
      <w:r w:rsidRPr="00F80D5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[expired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06/2011]                </w:t>
      </w:r>
      <w:r w:rsidRPr="00F80D5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verificati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n:</w:t>
      </w:r>
      <w:r w:rsidRPr="00F80D5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396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F80D5B">
        <w:rPr>
          <w:rFonts w:asciiTheme="minorHAnsi" w:hAnsiTheme="minorHAnsi" w:cstheme="minorHAnsi"/>
          <w:sz w:val="22"/>
          <w:szCs w:val="22"/>
        </w:rPr>
        <w:t>84285672IS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80D5B">
        <w:rPr>
          <w:rFonts w:asciiTheme="minorHAnsi" w:hAnsiTheme="minorHAnsi" w:cstheme="minorHAnsi"/>
          <w:sz w:val="22"/>
          <w:szCs w:val="22"/>
        </w:rPr>
        <w:t>J</w:t>
      </w:r>
    </w:p>
    <w:p w14:paraId="3427B2C8" w14:textId="77777777" w:rsidR="00C20E29" w:rsidRPr="00F80D5B" w:rsidRDefault="00F80D5B" w:rsidP="00F80D5B">
      <w:pPr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BGP    (642-6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F80D5B">
        <w:rPr>
          <w:rFonts w:asciiTheme="minorHAnsi" w:hAnsiTheme="minorHAnsi" w:cstheme="minorHAnsi"/>
          <w:sz w:val="22"/>
          <w:szCs w:val="22"/>
        </w:rPr>
        <w:t xml:space="preserve">1)  </w:t>
      </w:r>
      <w:r w:rsidRPr="00F80D5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(passed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1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/20/2008,</w:t>
      </w:r>
      <w:r w:rsidRPr="00F80D5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n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80D5B">
        <w:rPr>
          <w:rFonts w:asciiTheme="minorHAnsi" w:hAnsiTheme="minorHAnsi" w:cstheme="minorHAnsi"/>
          <w:sz w:val="22"/>
          <w:szCs w:val="22"/>
        </w:rPr>
        <w:t>w</w:t>
      </w:r>
      <w:r w:rsidRPr="00F80D5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expired)   </w:t>
      </w:r>
      <w:r w:rsidRPr="00F80D5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 xml:space="preserve">ID: </w:t>
      </w:r>
      <w:r w:rsidRPr="00F80D5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CSC1109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F80D5B">
        <w:rPr>
          <w:rFonts w:asciiTheme="minorHAnsi" w:hAnsiTheme="minorHAnsi" w:cstheme="minorHAnsi"/>
          <w:sz w:val="22"/>
          <w:szCs w:val="22"/>
        </w:rPr>
        <w:t>402</w:t>
      </w:r>
    </w:p>
    <w:p w14:paraId="720278D2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CISSP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#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F80D5B">
        <w:rPr>
          <w:rFonts w:asciiTheme="minorHAnsi" w:hAnsiTheme="minorHAnsi" w:cstheme="minorHAnsi"/>
          <w:sz w:val="22"/>
          <w:szCs w:val="22"/>
        </w:rPr>
        <w:t>8470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80D5B">
        <w:rPr>
          <w:rFonts w:asciiTheme="minorHAnsi" w:hAnsiTheme="minorHAnsi" w:cstheme="minorHAnsi"/>
          <w:sz w:val="22"/>
          <w:szCs w:val="22"/>
        </w:rPr>
        <w:t>XPIRED</w:t>
      </w:r>
      <w:r w:rsidRPr="00F80D5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JUNE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20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F80D5B">
        <w:rPr>
          <w:rFonts w:asciiTheme="minorHAnsi" w:hAnsiTheme="minorHAnsi" w:cstheme="minorHAnsi"/>
          <w:sz w:val="22"/>
          <w:szCs w:val="22"/>
        </w:rPr>
        <w:t>0</w:t>
      </w:r>
    </w:p>
    <w:p w14:paraId="63E20C25" w14:textId="77777777" w:rsidR="00C20E29" w:rsidRPr="00F80D5B" w:rsidRDefault="00C20E29" w:rsidP="00F80D5B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1F8CB05" w14:textId="77777777" w:rsidR="00C20E29" w:rsidRPr="00F80D5B" w:rsidRDefault="00F80D5B" w:rsidP="00F80D5B">
      <w:pPr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Experience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with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Cisco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Series:</w:t>
      </w:r>
      <w:r w:rsidRPr="00F80D5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800, 1700,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2500,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260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2800,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290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3500,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3550,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3600,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3700,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F80D5B">
        <w:rPr>
          <w:rFonts w:asciiTheme="minorHAnsi" w:hAnsiTheme="minorHAnsi" w:cstheme="minorHAnsi"/>
          <w:sz w:val="22"/>
          <w:szCs w:val="22"/>
        </w:rPr>
        <w:t>50,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3800,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4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5500,</w:t>
      </w:r>
    </w:p>
    <w:p w14:paraId="70916803" w14:textId="77777777" w:rsidR="00C20E29" w:rsidRPr="00F80D5B" w:rsidRDefault="00F80D5B" w:rsidP="00F80D5B">
      <w:pPr>
        <w:ind w:left="148" w:right="3327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600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F80D5B">
        <w:rPr>
          <w:rFonts w:asciiTheme="minorHAnsi" w:hAnsiTheme="minorHAnsi" w:cstheme="minorHAnsi"/>
          <w:sz w:val="22"/>
          <w:szCs w:val="22"/>
        </w:rPr>
        <w:t>/6500,</w:t>
      </w:r>
      <w:r w:rsidRPr="00F80D5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7600,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7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F80D5B">
        <w:rPr>
          <w:rFonts w:asciiTheme="minorHAnsi" w:hAnsiTheme="minorHAnsi" w:cstheme="minorHAnsi"/>
          <w:sz w:val="22"/>
          <w:szCs w:val="22"/>
        </w:rPr>
        <w:t>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7500,</w:t>
      </w:r>
      <w:r w:rsidRPr="00F80D5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10k,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1</w:t>
      </w:r>
      <w:r w:rsidRPr="00F80D5B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F80D5B">
        <w:rPr>
          <w:rFonts w:asciiTheme="minorHAnsi" w:hAnsiTheme="minorHAnsi" w:cstheme="minorHAnsi"/>
          <w:sz w:val="22"/>
          <w:szCs w:val="22"/>
        </w:rPr>
        <w:t>000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(GSR)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CR</w:t>
      </w:r>
      <w:r w:rsidRPr="00F80D5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80D5B">
        <w:rPr>
          <w:rFonts w:asciiTheme="minorHAnsi" w:hAnsiTheme="minorHAnsi" w:cstheme="minorHAnsi"/>
          <w:sz w:val="22"/>
          <w:szCs w:val="22"/>
        </w:rPr>
        <w:t>-1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(including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multi-chassis). Juniper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MX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series</w:t>
      </w:r>
      <w:r w:rsidRPr="00F80D5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7"/>
          <w:sz w:val="22"/>
          <w:szCs w:val="22"/>
        </w:rPr>
        <w:t>(</w:t>
      </w:r>
      <w:r w:rsidRPr="00F80D5B">
        <w:rPr>
          <w:rFonts w:asciiTheme="minorHAnsi" w:hAnsiTheme="minorHAnsi" w:cstheme="minorHAnsi"/>
          <w:sz w:val="22"/>
          <w:szCs w:val="22"/>
        </w:rPr>
        <w:t>mx240,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mx480,</w:t>
      </w:r>
      <w:r w:rsidRPr="00F80D5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mx960)</w:t>
      </w:r>
      <w:r w:rsidRPr="00F80D5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and</w:t>
      </w:r>
      <w:r w:rsidRPr="00F80D5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T1600</w:t>
      </w:r>
      <w:r w:rsidRPr="00F80D5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series.</w:t>
      </w:r>
      <w:r w:rsidRPr="00F80D5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z w:val="22"/>
          <w:szCs w:val="22"/>
        </w:rPr>
        <w:t>SRX3600</w:t>
      </w:r>
    </w:p>
    <w:p w14:paraId="15503C32" w14:textId="77777777" w:rsidR="00C20E29" w:rsidRPr="00F80D5B" w:rsidRDefault="00C20E29" w:rsidP="00F80D5B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221FC71" w14:textId="77777777" w:rsidR="00C20E29" w:rsidRPr="00F80D5B" w:rsidRDefault="00F80D5B" w:rsidP="00F80D5B">
      <w:pPr>
        <w:spacing w:line="22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F80D5B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F80D5B">
        <w:rPr>
          <w:rFonts w:asciiTheme="minorHAnsi" w:hAnsiTheme="minorHAnsi" w:cstheme="minorHAnsi"/>
          <w:position w:val="-1"/>
          <w:sz w:val="22"/>
          <w:szCs w:val="22"/>
        </w:rPr>
        <w:t>ining</w:t>
      </w:r>
      <w:r w:rsidRPr="00F80D5B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spacing w:val="-4"/>
          <w:position w:val="-1"/>
          <w:sz w:val="22"/>
          <w:szCs w:val="22"/>
        </w:rPr>
        <w:t>C</w:t>
      </w:r>
      <w:r w:rsidRPr="00F80D5B">
        <w:rPr>
          <w:rFonts w:asciiTheme="minorHAnsi" w:hAnsiTheme="minorHAnsi" w:cstheme="minorHAnsi"/>
          <w:position w:val="-1"/>
          <w:sz w:val="22"/>
          <w:szCs w:val="22"/>
        </w:rPr>
        <w:t>ourses</w:t>
      </w:r>
      <w:r w:rsidRPr="00F80D5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80D5B">
        <w:rPr>
          <w:rFonts w:asciiTheme="minorHAnsi" w:hAnsiTheme="minorHAnsi" w:cstheme="minorHAnsi"/>
          <w:position w:val="-1"/>
          <w:sz w:val="22"/>
          <w:szCs w:val="22"/>
        </w:rPr>
        <w:t>Attended: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1301"/>
        <w:gridCol w:w="669"/>
      </w:tblGrid>
      <w:tr w:rsidR="00C20E29" w:rsidRPr="00F80D5B" w14:paraId="4793E7AF" w14:textId="77777777">
        <w:trPr>
          <w:trHeight w:hRule="exact" w:val="198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2CDE5052" w14:textId="77777777" w:rsidR="00C20E29" w:rsidRPr="00F80D5B" w:rsidRDefault="00F80D5B" w:rsidP="00F80D5B">
            <w:pPr>
              <w:spacing w:before="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 CACCI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[Colorado 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ssociation of 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omputer Crime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nvestigators]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7BC2863" w14:textId="77777777" w:rsidR="00C20E29" w:rsidRPr="00F80D5B" w:rsidRDefault="00F80D5B" w:rsidP="00F80D5B">
            <w:pPr>
              <w:spacing w:before="6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Jan 2002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38664C8F" w14:textId="77777777" w:rsidR="00C20E29" w:rsidRPr="00F80D5B" w:rsidRDefault="00F80D5B" w:rsidP="00F80D5B">
            <w:pPr>
              <w:spacing w:before="6"/>
              <w:ind w:left="3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40 hours</w:t>
            </w:r>
          </w:p>
        </w:tc>
      </w:tr>
      <w:tr w:rsidR="00C20E29" w:rsidRPr="00F80D5B" w14:paraId="37A34BCD" w14:textId="77777777">
        <w:trPr>
          <w:trHeight w:hRule="exact" w:val="18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102C0755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 CFCA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Annual Meeting</w:t>
            </w:r>
            <w:r w:rsidRPr="00F80D5B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[Communicati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ns Fraud C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ntrol 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ssociation]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220ACB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Jun 2002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2904C917" w14:textId="77777777" w:rsidR="00C20E29" w:rsidRPr="00F80D5B" w:rsidRDefault="00F80D5B" w:rsidP="00F80D5B">
            <w:pPr>
              <w:spacing w:line="160" w:lineRule="exact"/>
              <w:ind w:left="3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24 hours</w:t>
            </w:r>
          </w:p>
        </w:tc>
      </w:tr>
      <w:tr w:rsidR="00C20E29" w:rsidRPr="00F80D5B" w14:paraId="545823F3" w14:textId="77777777">
        <w:trPr>
          <w:trHeight w:hRule="exact" w:val="185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0E9FC627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80D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earning Tr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e: Impl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menting Cisco Multila</w:t>
            </w:r>
            <w:r w:rsidRPr="00F80D5B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er S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itc</w:t>
            </w:r>
            <w:r w:rsidRPr="00F80D5B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h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ed Net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orks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2816F02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Dec 2003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5A8C52FA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  <w:r w:rsidRPr="00F80D5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</w:p>
        </w:tc>
      </w:tr>
      <w:tr w:rsidR="00C20E29" w:rsidRPr="00F80D5B" w14:paraId="2684636E" w14:textId="77777777">
        <w:trPr>
          <w:trHeight w:hRule="exact" w:val="18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54680707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80D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ntense School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cours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: CI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SP Boot Camp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5E28B02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Nov 2004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4EFBA20B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40 hours</w:t>
            </w:r>
          </w:p>
        </w:tc>
      </w:tr>
      <w:tr w:rsidR="00C20E29" w:rsidRPr="00F80D5B" w14:paraId="58B26FA4" w14:textId="77777777">
        <w:trPr>
          <w:trHeight w:hRule="exact" w:val="18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3FE727DC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Cisco CRS-1 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(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Carrier R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uting Syst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m) Essentials /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S-XR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F105E8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April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367C46BC" w14:textId="77777777" w:rsidR="00C20E29" w:rsidRPr="00F80D5B" w:rsidRDefault="00F80D5B" w:rsidP="00F80D5B">
            <w:pPr>
              <w:spacing w:line="160" w:lineRule="exact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40 hours</w:t>
            </w:r>
          </w:p>
        </w:tc>
      </w:tr>
      <w:tr w:rsidR="00C20E29" w:rsidRPr="00F80D5B" w14:paraId="26ECBA22" w14:textId="77777777">
        <w:trPr>
          <w:trHeight w:hRule="exact" w:val="185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5071BC25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 N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NOG43 (North 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merican Net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ork Operators G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oup)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64BC1EA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June 2008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135B0C1F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24 hours</w:t>
            </w:r>
          </w:p>
        </w:tc>
      </w:tr>
      <w:tr w:rsidR="00C20E29" w:rsidRPr="00F80D5B" w14:paraId="2FA87A91" w14:textId="77777777">
        <w:trPr>
          <w:trHeight w:hRule="exact" w:val="18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62AD7F05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 Configur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ng BGP on Cisco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Routers</w:t>
            </w:r>
            <w:r w:rsidRPr="00F80D5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v3.2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4EEC666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473DF9E4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 xml:space="preserve">40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</w:p>
        </w:tc>
      </w:tr>
      <w:tr w:rsidR="00C20E29" w:rsidRPr="00F80D5B" w14:paraId="344068AE" w14:textId="77777777">
        <w:trPr>
          <w:trHeight w:hRule="exact" w:val="18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6D72E53D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80D5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I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mplementing Cisco Q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u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ality of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Service (Q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S) 2.2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BD149D2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Sept 2008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5709F672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F80D5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</w:p>
        </w:tc>
      </w:tr>
      <w:tr w:rsidR="00C20E29" w:rsidRPr="00F80D5B" w14:paraId="027C70D2" w14:textId="77777777">
        <w:trPr>
          <w:trHeight w:hRule="exact" w:val="273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25FC98F4" w14:textId="77777777" w:rsidR="00C20E29" w:rsidRPr="00F80D5B" w:rsidRDefault="00F80D5B" w:rsidP="00F80D5B">
            <w:pPr>
              <w:spacing w:line="1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- N</w:t>
            </w:r>
            <w:r w:rsidRPr="00F80D5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NOG46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68495E4" w14:textId="77777777" w:rsidR="00C20E29" w:rsidRPr="00F80D5B" w:rsidRDefault="00F80D5B" w:rsidP="00F80D5B">
            <w:pPr>
              <w:spacing w:line="160" w:lineRule="exact"/>
              <w:ind w:left="572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June 2009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07773016" w14:textId="77777777" w:rsidR="00C20E29" w:rsidRPr="00F80D5B" w:rsidRDefault="00F80D5B" w:rsidP="00F80D5B">
            <w:pPr>
              <w:spacing w:line="160" w:lineRule="exact"/>
              <w:ind w:left="31"/>
              <w:rPr>
                <w:rFonts w:asciiTheme="minorHAnsi" w:hAnsiTheme="minorHAnsi" w:cstheme="minorHAnsi"/>
                <w:sz w:val="22"/>
                <w:szCs w:val="22"/>
              </w:rPr>
            </w:pPr>
            <w:r w:rsidRPr="00F80D5B">
              <w:rPr>
                <w:rFonts w:asciiTheme="minorHAnsi" w:hAnsiTheme="minorHAnsi" w:cstheme="minorHAnsi"/>
                <w:sz w:val="22"/>
                <w:szCs w:val="22"/>
              </w:rPr>
              <w:t>24 hours</w:t>
            </w:r>
          </w:p>
        </w:tc>
      </w:tr>
    </w:tbl>
    <w:p w14:paraId="7B00DDEF" w14:textId="77777777" w:rsidR="00C20E29" w:rsidRPr="00F80D5B" w:rsidRDefault="00C20E29" w:rsidP="00F80D5B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B4F1C20" w14:textId="77777777" w:rsidR="00C20E29" w:rsidRPr="00F80D5B" w:rsidRDefault="00F80D5B" w:rsidP="00F80D5B">
      <w:pPr>
        <w:spacing w:before="36"/>
        <w:ind w:left="4120" w:right="4063"/>
        <w:jc w:val="center"/>
        <w:rPr>
          <w:rFonts w:asciiTheme="minorHAnsi" w:hAnsiTheme="minorHAnsi" w:cstheme="minorHAnsi"/>
          <w:sz w:val="22"/>
          <w:szCs w:val="22"/>
        </w:rPr>
      </w:pPr>
      <w:r w:rsidRPr="00F80D5B">
        <w:rPr>
          <w:rFonts w:asciiTheme="minorHAnsi" w:hAnsiTheme="minorHAnsi" w:cstheme="minorHAnsi"/>
          <w:sz w:val="22"/>
          <w:szCs w:val="22"/>
        </w:rPr>
        <w:t>Last Updated: 25 August 2013</w:t>
      </w:r>
    </w:p>
    <w:p w14:paraId="54F6E399" w14:textId="061E6A5A" w:rsidR="00C20E29" w:rsidRPr="00F80D5B" w:rsidRDefault="00F80D5B" w:rsidP="00F80D5B">
      <w:pPr>
        <w:spacing w:line="200" w:lineRule="exact"/>
        <w:ind w:left="4000" w:right="3944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F80D5B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Source:  http://resume.kleinart.net</w:t>
        </w:r>
      </w:hyperlink>
    </w:p>
    <w:sectPr w:rsidR="00C20E29" w:rsidRPr="00F80D5B">
      <w:pgSz w:w="12240" w:h="15840"/>
      <w:pgMar w:top="900" w:right="9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92622"/>
    <w:multiLevelType w:val="multilevel"/>
    <w:tmpl w:val="1B6E92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E29"/>
    <w:rsid w:val="00C20E29"/>
    <w:rsid w:val="00F8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FD7B9"/>
  <w15:docId w15:val="{638DF045-6C5D-4E22-80DD-99197BAA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0D5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Source:%20%20http://resume.kleinar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1346</Words>
  <Characters>7675</Characters>
  <Application>Microsoft Office Word</Application>
  <DocSecurity>0</DocSecurity>
  <Lines>63</Lines>
  <Paragraphs>18</Paragraphs>
  <ScaleCrop>false</ScaleCrop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2021-06-29T08:53:00Z</dcterms:created>
  <dcterms:modified xsi:type="dcterms:W3CDTF">2021-06-29T08:56:00Z</dcterms:modified>
</cp:coreProperties>
</file>