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207F" w14:textId="77777777" w:rsidR="00734449" w:rsidRPr="00734449" w:rsidRDefault="00734449" w:rsidP="00734449">
      <w:pPr>
        <w:tabs>
          <w:tab w:val="left" w:pos="10400"/>
        </w:tabs>
        <w:spacing w:before="86"/>
        <w:ind w:left="119"/>
        <w:jc w:val="center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z w:val="22"/>
          <w:szCs w:val="22"/>
        </w:rPr>
        <w:t>Giovanni Henson</w:t>
      </w:r>
    </w:p>
    <w:p w14:paraId="0A3EF1FD" w14:textId="0E96DCE4" w:rsidR="00C24F98" w:rsidRPr="00734449" w:rsidRDefault="00734449" w:rsidP="00734449">
      <w:pPr>
        <w:tabs>
          <w:tab w:val="left" w:pos="10400"/>
        </w:tabs>
        <w:spacing w:before="86"/>
        <w:ind w:left="119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            </w:t>
      </w:r>
      <w:r w:rsidRPr="00734449">
        <w:rPr>
          <w:rFonts w:asciiTheme="minorHAnsi" w:hAnsiTheme="minorHAnsi" w:cstheme="minorHAnsi"/>
          <w:spacing w:val="5"/>
          <w:sz w:val="22"/>
          <w:szCs w:val="22"/>
          <w:u w:color="000000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123 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pp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>l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734449">
        <w:rPr>
          <w:rFonts w:asciiTheme="minorHAnsi" w:hAnsiTheme="minorHAnsi" w:cstheme="minorHAnsi"/>
          <w:spacing w:val="2"/>
          <w:sz w:val="22"/>
          <w:szCs w:val="22"/>
          <w:u w:color="000000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e 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v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e 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>D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r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v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e </w:t>
      </w:r>
      <w:r w:rsidRPr="00734449">
        <w:rPr>
          <w:rFonts w:asciiTheme="minorHAnsi" w:eastAsia="Verdana" w:hAnsiTheme="minorHAnsi" w:cstheme="minorHAnsi"/>
          <w:w w:val="84"/>
          <w:sz w:val="22"/>
          <w:szCs w:val="22"/>
          <w:u w:color="000000"/>
        </w:rPr>
        <w:t>•</w:t>
      </w:r>
      <w:r w:rsidRPr="00734449">
        <w:rPr>
          <w:rFonts w:asciiTheme="minorHAnsi" w:eastAsia="Verdana" w:hAnsiTheme="minorHAnsi" w:cstheme="minorHAnsi"/>
          <w:spacing w:val="-67"/>
          <w:w w:val="156"/>
          <w:sz w:val="22"/>
          <w:szCs w:val="22"/>
          <w:u w:color="000000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ch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d P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k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, 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>N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734449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141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2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7 </w:t>
      </w:r>
      <w:r w:rsidRPr="00734449">
        <w:rPr>
          <w:rFonts w:asciiTheme="minorHAnsi" w:eastAsia="Verdana" w:hAnsiTheme="minorHAnsi" w:cstheme="minorHAnsi"/>
          <w:w w:val="84"/>
          <w:sz w:val="22"/>
          <w:szCs w:val="22"/>
          <w:u w:color="000000"/>
        </w:rPr>
        <w:t>•</w:t>
      </w:r>
      <w:r w:rsidRPr="00734449">
        <w:rPr>
          <w:rFonts w:asciiTheme="minorHAnsi" w:eastAsia="Verdana" w:hAnsiTheme="minorHAnsi" w:cstheme="minorHAnsi"/>
          <w:spacing w:val="-67"/>
          <w:w w:val="156"/>
          <w:sz w:val="22"/>
          <w:szCs w:val="22"/>
          <w:u w:color="000000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>(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71</w:t>
      </w:r>
      <w:r w:rsidRPr="00734449">
        <w:rPr>
          <w:rFonts w:asciiTheme="minorHAnsi" w:hAnsiTheme="minorHAnsi" w:cstheme="minorHAnsi"/>
          <w:spacing w:val="-2"/>
          <w:sz w:val="22"/>
          <w:szCs w:val="22"/>
          <w:u w:color="000000"/>
        </w:rPr>
        <w:t>6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)</w:t>
      </w:r>
      <w:r w:rsidRPr="00734449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>992</w:t>
      </w:r>
      <w:r w:rsidRPr="00734449">
        <w:rPr>
          <w:rFonts w:asciiTheme="minorHAnsi" w:hAnsiTheme="minorHAnsi" w:cstheme="minorHAnsi"/>
          <w:spacing w:val="-4"/>
          <w:sz w:val="22"/>
          <w:szCs w:val="22"/>
          <w:u w:color="000000"/>
        </w:rPr>
        <w:t>-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 xml:space="preserve">9900 </w:t>
      </w:r>
      <w:r>
        <w:rPr>
          <w:rFonts w:asciiTheme="minorHAnsi" w:eastAsia="Verdana" w:hAnsiTheme="minorHAnsi" w:cstheme="minorHAnsi"/>
          <w:w w:val="84"/>
          <w:sz w:val="22"/>
          <w:szCs w:val="22"/>
          <w:u w:color="000000"/>
        </w:rPr>
        <w:t>henson@gmail.com</w:t>
      </w:r>
      <w:r w:rsidRPr="00734449">
        <w:rPr>
          <w:rFonts w:asciiTheme="minorHAnsi" w:hAnsiTheme="minorHAnsi" w:cstheme="minorHAnsi"/>
          <w:sz w:val="22"/>
          <w:szCs w:val="22"/>
          <w:u w:color="000000"/>
        </w:rPr>
        <w:tab/>
      </w:r>
    </w:p>
    <w:p w14:paraId="2BD61BD0" w14:textId="77777777" w:rsidR="00C24F98" w:rsidRPr="00734449" w:rsidRDefault="00C24F98" w:rsidP="0073444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F5D2CA" w14:textId="77777777" w:rsidR="00C24F98" w:rsidRPr="00734449" w:rsidRDefault="00734449" w:rsidP="00734449">
      <w:pPr>
        <w:ind w:left="14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N     </w:t>
      </w:r>
      <w:r w:rsidRPr="00734449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734449">
        <w:rPr>
          <w:rFonts w:asciiTheme="minorHAnsi" w:hAnsiTheme="minorHAnsi" w:cstheme="minorHAnsi"/>
          <w:b/>
          <w:sz w:val="22"/>
          <w:szCs w:val="22"/>
        </w:rPr>
        <w:t>SI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>Y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734449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734449">
        <w:rPr>
          <w:rFonts w:asciiTheme="minorHAnsi" w:hAnsiTheme="minorHAnsi" w:cstheme="minorHAnsi"/>
          <w:b/>
          <w:sz w:val="22"/>
          <w:szCs w:val="22"/>
        </w:rPr>
        <w:t>FF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z w:val="22"/>
          <w:szCs w:val="22"/>
        </w:rPr>
        <w:t>L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34449">
        <w:rPr>
          <w:rFonts w:asciiTheme="minorHAnsi" w:hAnsiTheme="minorHAnsi" w:cstheme="minorHAnsi"/>
          <w:b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TAT</w:t>
      </w:r>
      <w:r w:rsidRPr="00734449">
        <w:rPr>
          <w:rFonts w:asciiTheme="minorHAnsi" w:hAnsiTheme="minorHAnsi" w:cstheme="minorHAnsi"/>
          <w:b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UN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>Y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z w:val="22"/>
          <w:szCs w:val="22"/>
        </w:rPr>
        <w:t>F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734449">
        <w:rPr>
          <w:rFonts w:asciiTheme="minorHAnsi" w:hAnsiTheme="minorHAnsi" w:cstheme="minorHAnsi"/>
          <w:b/>
          <w:sz w:val="22"/>
          <w:szCs w:val="22"/>
        </w:rPr>
        <w:t>W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734449">
        <w:rPr>
          <w:rFonts w:asciiTheme="minorHAnsi" w:hAnsiTheme="minorHAnsi" w:cstheme="minorHAnsi"/>
          <w:b/>
          <w:sz w:val="22"/>
          <w:szCs w:val="22"/>
        </w:rPr>
        <w:t>K</w:t>
      </w:r>
    </w:p>
    <w:p w14:paraId="24A477DF" w14:textId="77777777" w:rsidR="00C24F98" w:rsidRPr="00734449" w:rsidRDefault="00734449" w:rsidP="00734449">
      <w:pPr>
        <w:ind w:left="1876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z w:val="22"/>
          <w:szCs w:val="22"/>
        </w:rPr>
        <w:t>Ma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er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of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ess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d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 xml:space="preserve">on,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xpe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May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20</w:t>
      </w:r>
      <w:r w:rsidRPr="00734449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734449">
        <w:rPr>
          <w:rFonts w:asciiTheme="minorHAnsi" w:hAnsiTheme="minorHAnsi" w:cstheme="minorHAnsi"/>
          <w:sz w:val="22"/>
          <w:szCs w:val="22"/>
        </w:rPr>
        <w:t>5</w:t>
      </w:r>
    </w:p>
    <w:p w14:paraId="54977822" w14:textId="77777777" w:rsidR="00C24F98" w:rsidRPr="00734449" w:rsidRDefault="00734449" w:rsidP="00734449">
      <w:pPr>
        <w:ind w:left="1876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z w:val="22"/>
          <w:szCs w:val="22"/>
        </w:rPr>
        <w:t>Mark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734449">
        <w:rPr>
          <w:rFonts w:asciiTheme="minorHAnsi" w:hAnsiTheme="minorHAnsi" w:cstheme="minorHAnsi"/>
          <w:b/>
          <w:sz w:val="22"/>
          <w:szCs w:val="22"/>
        </w:rPr>
        <w:t>ng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 xml:space="preserve">and </w:t>
      </w:r>
      <w:r w:rsidRPr="0073444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ce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734449">
        <w:rPr>
          <w:rFonts w:asciiTheme="minorHAnsi" w:hAnsiTheme="minorHAnsi" w:cstheme="minorHAnsi"/>
          <w:sz w:val="22"/>
          <w:szCs w:val="22"/>
        </w:rPr>
        <w:t>ncen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z w:val="22"/>
          <w:szCs w:val="22"/>
        </w:rPr>
        <w:t>ns</w:t>
      </w:r>
    </w:p>
    <w:p w14:paraId="51E88D30" w14:textId="77777777" w:rsidR="00C24F98" w:rsidRPr="00734449" w:rsidRDefault="00734449" w:rsidP="00734449">
      <w:pPr>
        <w:spacing w:before="1"/>
        <w:ind w:left="1876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b/>
          <w:sz w:val="22"/>
          <w:szCs w:val="22"/>
        </w:rPr>
        <w:t>eader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34449">
        <w:rPr>
          <w:rFonts w:asciiTheme="minorHAnsi" w:hAnsiTheme="minorHAnsi" w:cstheme="minorHAnsi"/>
          <w:sz w:val="22"/>
          <w:szCs w:val="22"/>
        </w:rPr>
        <w:t>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exp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d 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z w:val="22"/>
          <w:szCs w:val="22"/>
        </w:rPr>
        <w:t>n 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2015</w:t>
      </w:r>
    </w:p>
    <w:p w14:paraId="617D464C" w14:textId="77777777" w:rsidR="00C24F98" w:rsidRPr="00734449" w:rsidRDefault="00734449" w:rsidP="00734449">
      <w:pPr>
        <w:spacing w:before="15"/>
        <w:ind w:left="2488" w:right="483" w:hanging="252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-y</w:t>
      </w:r>
      <w:r w:rsidRPr="00734449">
        <w:rPr>
          <w:rFonts w:asciiTheme="minorHAnsi" w:hAnsiTheme="minorHAnsi" w:cstheme="minorHAnsi"/>
          <w:sz w:val="22"/>
          <w:szCs w:val="22"/>
        </w:rPr>
        <w:t>ear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734449">
        <w:rPr>
          <w:rFonts w:asciiTheme="minorHAnsi" w:hAnsiTheme="minorHAnsi" w:cstheme="minorHAnsi"/>
          <w:sz w:val="22"/>
          <w:szCs w:val="22"/>
        </w:rPr>
        <w:t>ea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h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 xml:space="preserve">p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op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ent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 xml:space="preserve">,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4449">
        <w:rPr>
          <w:rFonts w:asciiTheme="minorHAnsi" w:hAnsiTheme="minorHAnsi" w:cstheme="minorHAnsi"/>
          <w:sz w:val="22"/>
          <w:szCs w:val="22"/>
        </w:rPr>
        <w:t>ocu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 xml:space="preserve">on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 xml:space="preserve">e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ana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ent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co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pe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enc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es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 xml:space="preserve">such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co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734449">
        <w:rPr>
          <w:rFonts w:asciiTheme="minorHAnsi" w:hAnsiTheme="minorHAnsi" w:cstheme="minorHAnsi"/>
          <w:sz w:val="22"/>
          <w:szCs w:val="22"/>
        </w:rPr>
        <w:t>un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4449">
        <w:rPr>
          <w:rFonts w:asciiTheme="minorHAnsi" w:hAnsiTheme="minorHAnsi" w:cstheme="minorHAnsi"/>
          <w:sz w:val="22"/>
          <w:szCs w:val="22"/>
        </w:rPr>
        <w:t>on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and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.</w:t>
      </w:r>
    </w:p>
    <w:p w14:paraId="1DFEC5FA" w14:textId="77777777" w:rsidR="00C24F98" w:rsidRPr="00734449" w:rsidRDefault="00C24F98" w:rsidP="0073444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1FDBEAB" w14:textId="77777777" w:rsidR="00C24F98" w:rsidRPr="00734449" w:rsidRDefault="00734449" w:rsidP="00734449">
      <w:pPr>
        <w:ind w:left="1877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z w:val="22"/>
          <w:szCs w:val="22"/>
        </w:rPr>
        <w:t>N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LLEG</w:t>
      </w:r>
      <w:r w:rsidRPr="00734449">
        <w:rPr>
          <w:rFonts w:asciiTheme="minorHAnsi" w:hAnsiTheme="minorHAnsi" w:cstheme="minorHAnsi"/>
          <w:b/>
          <w:sz w:val="22"/>
          <w:szCs w:val="22"/>
        </w:rPr>
        <w:t>E</w:t>
      </w:r>
    </w:p>
    <w:p w14:paraId="0E887E77" w14:textId="77777777" w:rsidR="00C24F98" w:rsidRPr="00734449" w:rsidRDefault="00734449" w:rsidP="00734449">
      <w:pPr>
        <w:ind w:left="1877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4449">
        <w:rPr>
          <w:rFonts w:asciiTheme="minorHAnsi" w:hAnsiTheme="minorHAnsi" w:cstheme="minorHAnsi"/>
          <w:sz w:val="22"/>
          <w:szCs w:val="22"/>
        </w:rPr>
        <w:t>ache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or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 xml:space="preserve">n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4449">
        <w:rPr>
          <w:rFonts w:asciiTheme="minorHAnsi" w:hAnsiTheme="minorHAnsi" w:cstheme="minorHAnsi"/>
          <w:sz w:val="22"/>
          <w:szCs w:val="22"/>
        </w:rPr>
        <w:t>, M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or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 En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 xml:space="preserve">sh,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ay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2010</w:t>
      </w:r>
    </w:p>
    <w:p w14:paraId="256854A1" w14:textId="77777777" w:rsidR="00C24F98" w:rsidRPr="00734449" w:rsidRDefault="00734449" w:rsidP="00734449">
      <w:pPr>
        <w:spacing w:before="1"/>
        <w:ind w:left="1877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PA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3.6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4.0</w:t>
      </w:r>
    </w:p>
    <w:p w14:paraId="2E835D36" w14:textId="77777777" w:rsidR="00C24F98" w:rsidRPr="00734449" w:rsidRDefault="00C24F98" w:rsidP="0073444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09BA75B" w14:textId="77777777" w:rsidR="00C24F98" w:rsidRPr="00734449" w:rsidRDefault="00734449" w:rsidP="00734449">
      <w:pPr>
        <w:ind w:left="149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E    </w:t>
      </w:r>
      <w:r w:rsidRPr="0073444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734449">
        <w:rPr>
          <w:rFonts w:asciiTheme="minorHAnsi" w:hAnsiTheme="minorHAnsi" w:cstheme="minorHAnsi"/>
          <w:sz w:val="22"/>
          <w:szCs w:val="22"/>
        </w:rPr>
        <w:t>, 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st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34449">
        <w:rPr>
          <w:rFonts w:asciiTheme="minorHAnsi" w:hAnsiTheme="minorHAnsi" w:cstheme="minorHAnsi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ew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k</w:t>
      </w:r>
    </w:p>
    <w:p w14:paraId="6E6FED27" w14:textId="77777777" w:rsidR="00C24F98" w:rsidRPr="00734449" w:rsidRDefault="00734449" w:rsidP="00734449">
      <w:pPr>
        <w:ind w:left="1877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z w:val="22"/>
          <w:szCs w:val="22"/>
        </w:rPr>
        <w:t>Mark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734449">
        <w:rPr>
          <w:rFonts w:asciiTheme="minorHAnsi" w:hAnsiTheme="minorHAnsi" w:cstheme="minorHAnsi"/>
          <w:b/>
          <w:sz w:val="22"/>
          <w:szCs w:val="22"/>
        </w:rPr>
        <w:t>ng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z w:val="22"/>
          <w:szCs w:val="22"/>
        </w:rPr>
        <w:t>In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>ern</w:t>
      </w:r>
      <w:r w:rsidRPr="00734449">
        <w:rPr>
          <w:rFonts w:asciiTheme="minorHAnsi" w:hAnsiTheme="minorHAnsi" w:cstheme="minorHAnsi"/>
          <w:sz w:val="22"/>
          <w:szCs w:val="22"/>
        </w:rPr>
        <w:t>, 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20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4449">
        <w:rPr>
          <w:rFonts w:asciiTheme="minorHAnsi" w:hAnsiTheme="minorHAnsi" w:cstheme="minorHAnsi"/>
          <w:sz w:val="22"/>
          <w:szCs w:val="22"/>
        </w:rPr>
        <w:t>3 -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esent</w:t>
      </w:r>
    </w:p>
    <w:p w14:paraId="56E9D99E" w14:textId="77777777" w:rsidR="00C24F98" w:rsidRPr="00734449" w:rsidRDefault="00734449" w:rsidP="00734449">
      <w:pPr>
        <w:ind w:left="1877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34449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 a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unc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eam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odu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de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and b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ag</w:t>
      </w:r>
      <w:r w:rsidRPr="0073444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644E6FB8" w14:textId="77777777" w:rsidR="00C24F98" w:rsidRPr="00734449" w:rsidRDefault="00734449" w:rsidP="00734449">
      <w:pPr>
        <w:tabs>
          <w:tab w:val="left" w:pos="2220"/>
        </w:tabs>
        <w:ind w:left="2238" w:right="413" w:hanging="360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sz w:val="22"/>
          <w:szCs w:val="22"/>
        </w:rPr>
        <w:tab/>
      </w:r>
      <w:r w:rsidRPr="00734449">
        <w:rPr>
          <w:rFonts w:asciiTheme="minorHAnsi" w:hAnsiTheme="minorHAnsi" w:cstheme="minorHAnsi"/>
          <w:sz w:val="22"/>
          <w:szCs w:val="22"/>
        </w:rPr>
        <w:t>Mana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he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ew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da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base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 xml:space="preserve">o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 acc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odu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ns,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cos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s, and o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her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nan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p w14:paraId="3020C035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34449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onduct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bene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ys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on ca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if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v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out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cen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37A8D57" w14:textId="77777777" w:rsidR="00C24F98" w:rsidRPr="00734449" w:rsidRDefault="00734449" w:rsidP="00734449">
      <w:pPr>
        <w:tabs>
          <w:tab w:val="left" w:pos="2220"/>
        </w:tabs>
        <w:ind w:left="2238" w:right="224" w:hanging="360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sz w:val="22"/>
          <w:szCs w:val="22"/>
        </w:rPr>
        <w:tab/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es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nt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ew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z w:val="22"/>
          <w:szCs w:val="22"/>
        </w:rPr>
        <w:t>du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 xml:space="preserve">o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pac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eam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 he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he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on of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ap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op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aph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cs and p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d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ens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ons</w:t>
      </w:r>
    </w:p>
    <w:p w14:paraId="3F8D2583" w14:textId="77777777" w:rsidR="00C24F98" w:rsidRPr="00734449" w:rsidRDefault="00C24F98" w:rsidP="0073444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4E4E370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CELLULA</w:t>
      </w:r>
      <w:r w:rsidRPr="00734449">
        <w:rPr>
          <w:rFonts w:asciiTheme="minorHAnsi" w:hAnsiTheme="minorHAnsi" w:cstheme="minorHAnsi"/>
          <w:b/>
          <w:sz w:val="22"/>
          <w:szCs w:val="22"/>
        </w:rPr>
        <w:t>R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NNEC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4449">
        <w:rPr>
          <w:rFonts w:asciiTheme="minorHAnsi" w:hAnsiTheme="minorHAnsi" w:cstheme="minorHAnsi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 xml:space="preserve">o,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ew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k</w:t>
      </w:r>
    </w:p>
    <w:p w14:paraId="7BF61926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z w:val="22"/>
          <w:szCs w:val="22"/>
        </w:rPr>
        <w:t>us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34449">
        <w:rPr>
          <w:rFonts w:asciiTheme="minorHAnsi" w:hAnsiTheme="minorHAnsi" w:cstheme="minorHAnsi"/>
          <w:b/>
          <w:sz w:val="22"/>
          <w:szCs w:val="22"/>
        </w:rPr>
        <w:t>er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z w:val="22"/>
          <w:szCs w:val="22"/>
        </w:rPr>
        <w:t>rv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z w:val="22"/>
          <w:szCs w:val="22"/>
        </w:rPr>
        <w:t>ce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z w:val="22"/>
          <w:szCs w:val="22"/>
        </w:rPr>
        <w:t>Sup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z w:val="22"/>
          <w:szCs w:val="22"/>
        </w:rPr>
        <w:t>r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z w:val="22"/>
          <w:szCs w:val="22"/>
        </w:rPr>
        <w:t>sor</w:t>
      </w:r>
      <w:r w:rsidRPr="00734449">
        <w:rPr>
          <w:rFonts w:asciiTheme="minorHAnsi" w:hAnsiTheme="minorHAnsi" w:cstheme="minorHAnsi"/>
          <w:sz w:val="22"/>
          <w:szCs w:val="22"/>
        </w:rPr>
        <w:t>, 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2011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– 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2013</w:t>
      </w:r>
    </w:p>
    <w:p w14:paraId="2B2FC25D" w14:textId="77777777" w:rsidR="00C24F98" w:rsidRPr="00734449" w:rsidRDefault="00734449" w:rsidP="00734449">
      <w:pPr>
        <w:tabs>
          <w:tab w:val="left" w:pos="2220"/>
        </w:tabs>
        <w:spacing w:before="15"/>
        <w:ind w:left="2238" w:right="594" w:hanging="360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sz w:val="22"/>
          <w:szCs w:val="22"/>
        </w:rPr>
        <w:tab/>
      </w:r>
      <w:r w:rsidRPr="00734449">
        <w:rPr>
          <w:rFonts w:asciiTheme="minorHAnsi" w:hAnsiTheme="minorHAnsi" w:cstheme="minorHAnsi"/>
          <w:sz w:val="22"/>
          <w:szCs w:val="22"/>
        </w:rPr>
        <w:t>Mana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ed 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 xml:space="preserve">d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ed 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es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am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of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10 e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4449">
        <w:rPr>
          <w:rFonts w:asciiTheme="minorHAnsi" w:hAnsiTheme="minorHAnsi" w:cstheme="minorHAnsi"/>
          <w:sz w:val="22"/>
          <w:szCs w:val="22"/>
        </w:rPr>
        <w:t>ees,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34449">
        <w:rPr>
          <w:rFonts w:asciiTheme="minorHAnsi" w:hAnsiTheme="minorHAnsi" w:cstheme="minorHAnsi"/>
          <w:sz w:val="22"/>
          <w:szCs w:val="22"/>
        </w:rPr>
        <w:t>ene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annu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of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$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 xml:space="preserve">1.5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734449">
        <w:rPr>
          <w:rFonts w:asciiTheme="minorHAnsi" w:hAnsiTheme="minorHAnsi" w:cstheme="minorHAnsi"/>
          <w:sz w:val="22"/>
          <w:szCs w:val="22"/>
        </w:rPr>
        <w:t>on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and 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4449">
        <w:rPr>
          <w:rFonts w:asciiTheme="minorHAnsi" w:hAnsiTheme="minorHAnsi" w:cstheme="minorHAnsi"/>
          <w:sz w:val="22"/>
          <w:szCs w:val="22"/>
        </w:rPr>
        <w:t>d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he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conc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ns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25,000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ce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lu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ar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p w14:paraId="6240317D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34449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den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tifi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d and 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s’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nee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wi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ess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con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sa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q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uo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53B78218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3444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oached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4449">
        <w:rPr>
          <w:rFonts w:asciiTheme="minorHAnsi" w:hAnsiTheme="minorHAnsi" w:cstheme="minorHAnsi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 xml:space="preserve">on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 xml:space="preserve">and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de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ons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and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p w14:paraId="4206ABF5" w14:textId="77777777" w:rsidR="00C24F98" w:rsidRPr="00734449" w:rsidRDefault="00734449" w:rsidP="00734449">
      <w:pPr>
        <w:tabs>
          <w:tab w:val="left" w:pos="2220"/>
        </w:tabs>
        <w:ind w:left="2238" w:right="1159" w:hanging="360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sz w:val="22"/>
          <w:szCs w:val="22"/>
        </w:rPr>
        <w:tab/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 xml:space="preserve">ed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 xml:space="preserve">o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ana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ent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am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4449">
        <w:rPr>
          <w:rFonts w:asciiTheme="minorHAnsi" w:hAnsiTheme="minorHAnsi" w:cstheme="minorHAnsi"/>
          <w:sz w:val="22"/>
          <w:szCs w:val="22"/>
        </w:rPr>
        <w:t>h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 xml:space="preserve">n 11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on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hs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de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ons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on ou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an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cu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ce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en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</w:p>
    <w:p w14:paraId="14FFBCA9" w14:textId="77777777" w:rsidR="00C24F98" w:rsidRPr="00734449" w:rsidRDefault="00C24F98" w:rsidP="0073444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1F54D07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734449">
        <w:rPr>
          <w:rFonts w:asciiTheme="minorHAnsi" w:hAnsiTheme="minorHAnsi" w:cstheme="minorHAnsi"/>
          <w:b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z w:val="22"/>
          <w:szCs w:val="22"/>
        </w:rPr>
        <w:t>M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734449">
        <w:rPr>
          <w:rFonts w:asciiTheme="minorHAnsi" w:hAnsiTheme="minorHAnsi" w:cstheme="minorHAnsi"/>
          <w:b/>
          <w:sz w:val="22"/>
          <w:szCs w:val="22"/>
        </w:rPr>
        <w:t>L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34449">
        <w:rPr>
          <w:rFonts w:asciiTheme="minorHAnsi" w:hAnsiTheme="minorHAnsi" w:cstheme="minorHAnsi"/>
          <w:b/>
          <w:sz w:val="22"/>
          <w:szCs w:val="22"/>
        </w:rPr>
        <w:t>P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 xml:space="preserve">,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4449">
        <w:rPr>
          <w:rFonts w:asciiTheme="minorHAnsi" w:hAnsiTheme="minorHAnsi" w:cstheme="minorHAnsi"/>
          <w:sz w:val="22"/>
          <w:szCs w:val="22"/>
        </w:rPr>
        <w:t>os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on,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M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ssa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hus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p w14:paraId="2A98D0C6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z w:val="22"/>
          <w:szCs w:val="22"/>
        </w:rPr>
        <w:t>Sa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b/>
          <w:sz w:val="22"/>
          <w:szCs w:val="22"/>
        </w:rPr>
        <w:t>es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734449">
        <w:rPr>
          <w:rFonts w:asciiTheme="minorHAnsi" w:hAnsiTheme="minorHAnsi" w:cstheme="minorHAnsi"/>
          <w:b/>
          <w:sz w:val="22"/>
          <w:szCs w:val="22"/>
        </w:rPr>
        <w:t>epre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z w:val="22"/>
          <w:szCs w:val="22"/>
        </w:rPr>
        <w:t>en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z w:val="22"/>
          <w:szCs w:val="22"/>
        </w:rPr>
        <w:t>ve</w:t>
      </w:r>
      <w:r w:rsidRPr="00734449">
        <w:rPr>
          <w:rFonts w:asciiTheme="minorHAnsi" w:hAnsiTheme="minorHAnsi" w:cstheme="minorHAnsi"/>
          <w:sz w:val="22"/>
          <w:szCs w:val="22"/>
        </w:rPr>
        <w:t>, 0</w:t>
      </w:r>
      <w:r w:rsidRPr="00734449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4449">
        <w:rPr>
          <w:rFonts w:asciiTheme="minorHAnsi" w:hAnsiTheme="minorHAnsi" w:cstheme="minorHAnsi"/>
          <w:sz w:val="22"/>
          <w:szCs w:val="22"/>
        </w:rPr>
        <w:t>010 – 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2011</w:t>
      </w:r>
    </w:p>
    <w:p w14:paraId="438DFD7E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734449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q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 ho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h 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za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hos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942A224" w14:textId="77777777" w:rsidR="00C24F98" w:rsidRPr="00734449" w:rsidRDefault="00734449" w:rsidP="00734449">
      <w:pPr>
        <w:ind w:left="1878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3444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oped 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 xml:space="preserve">d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 xml:space="preserve">d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dual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and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eam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es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4449">
        <w:rPr>
          <w:rFonts w:asciiTheme="minorHAnsi" w:hAnsiTheme="minorHAnsi" w:cstheme="minorHAnsi"/>
          <w:sz w:val="22"/>
          <w:szCs w:val="22"/>
        </w:rPr>
        <w:t xml:space="preserve">o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ch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4449">
        <w:rPr>
          <w:rFonts w:asciiTheme="minorHAnsi" w:hAnsiTheme="minorHAnsi" w:cstheme="minorHAnsi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34449">
        <w:rPr>
          <w:rFonts w:asciiTheme="minorHAnsi" w:hAnsiTheme="minorHAnsi" w:cstheme="minorHAnsi"/>
          <w:sz w:val="22"/>
          <w:szCs w:val="22"/>
        </w:rPr>
        <w:t>oa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p w14:paraId="4C5310F9" w14:textId="77777777" w:rsidR="00C24F98" w:rsidRPr="00734449" w:rsidRDefault="00C24F98" w:rsidP="0073444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9BF0EC1" w14:textId="77777777" w:rsidR="00C24F98" w:rsidRPr="00734449" w:rsidRDefault="00734449" w:rsidP="00734449">
      <w:pPr>
        <w:ind w:left="1879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4449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734449">
        <w:rPr>
          <w:rFonts w:asciiTheme="minorHAnsi" w:hAnsiTheme="minorHAnsi" w:cstheme="minorHAnsi"/>
          <w:b/>
          <w:sz w:val="22"/>
          <w:szCs w:val="22"/>
        </w:rPr>
        <w:t>SS S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734449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 xml:space="preserve">,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4449">
        <w:rPr>
          <w:rFonts w:asciiTheme="minorHAnsi" w:hAnsiTheme="minorHAnsi" w:cstheme="minorHAnsi"/>
          <w:sz w:val="22"/>
          <w:szCs w:val="22"/>
        </w:rPr>
        <w:t>os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on,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M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ssa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hus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p w14:paraId="21A5C3FA" w14:textId="77777777" w:rsidR="00C24F98" w:rsidRPr="00734449" w:rsidRDefault="00734449" w:rsidP="00734449">
      <w:pPr>
        <w:ind w:left="1879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z w:val="22"/>
          <w:szCs w:val="22"/>
        </w:rPr>
        <w:t>Sa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b/>
          <w:sz w:val="22"/>
          <w:szCs w:val="22"/>
        </w:rPr>
        <w:t>es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z w:val="22"/>
          <w:szCs w:val="22"/>
        </w:rPr>
        <w:t>sso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734449">
        <w:rPr>
          <w:rFonts w:asciiTheme="minorHAnsi" w:hAnsiTheme="minorHAnsi" w:cstheme="minorHAnsi"/>
          <w:sz w:val="22"/>
          <w:szCs w:val="22"/>
        </w:rPr>
        <w:t>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2008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–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01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4449">
        <w:rPr>
          <w:rFonts w:asciiTheme="minorHAnsi" w:hAnsiTheme="minorHAnsi" w:cstheme="minorHAnsi"/>
          <w:sz w:val="22"/>
          <w:szCs w:val="22"/>
        </w:rPr>
        <w:t>20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4449">
        <w:rPr>
          <w:rFonts w:asciiTheme="minorHAnsi" w:hAnsiTheme="minorHAnsi" w:cstheme="minorHAnsi"/>
          <w:sz w:val="22"/>
          <w:szCs w:val="22"/>
        </w:rPr>
        <w:t>0</w:t>
      </w:r>
    </w:p>
    <w:p w14:paraId="6F5C1AB2" w14:textId="77777777" w:rsidR="00C24F98" w:rsidRPr="00734449" w:rsidRDefault="00734449" w:rsidP="00734449">
      <w:pPr>
        <w:tabs>
          <w:tab w:val="left" w:pos="2300"/>
        </w:tabs>
        <w:ind w:left="2311" w:right="226" w:hanging="432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sz w:val="22"/>
          <w:szCs w:val="22"/>
        </w:rPr>
        <w:t>•</w:t>
      </w:r>
      <w:r w:rsidRPr="00734449">
        <w:rPr>
          <w:rFonts w:asciiTheme="minorHAnsi" w:eastAsia="Verdana" w:hAnsiTheme="minorHAnsi" w:cstheme="minorHAnsi"/>
          <w:sz w:val="22"/>
          <w:szCs w:val="22"/>
        </w:rPr>
        <w:tab/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 xml:space="preserve">ed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us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ce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ng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ch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nd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se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and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acc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734449">
        <w:rPr>
          <w:rFonts w:asciiTheme="minorHAnsi" w:hAnsiTheme="minorHAnsi" w:cstheme="minorHAnsi"/>
          <w:sz w:val="22"/>
          <w:szCs w:val="22"/>
        </w:rPr>
        <w:t xml:space="preserve">sed 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 xml:space="preserve">s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sa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ons</w:t>
      </w:r>
    </w:p>
    <w:p w14:paraId="3B790671" w14:textId="77777777" w:rsidR="00C24F98" w:rsidRPr="00734449" w:rsidRDefault="00734449" w:rsidP="00734449">
      <w:pPr>
        <w:ind w:left="1879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34449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up 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3444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aud</w:t>
      </w:r>
      <w:r w:rsidRPr="0073444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CF8E68F" w14:textId="77777777" w:rsidR="00C24F98" w:rsidRPr="00734449" w:rsidRDefault="00C24F98" w:rsidP="0073444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B1B6B1" w14:textId="77777777" w:rsidR="00C24F98" w:rsidRPr="00734449" w:rsidRDefault="00734449" w:rsidP="00734449">
      <w:pPr>
        <w:ind w:left="151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444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3444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R        </w:t>
      </w:r>
      <w:r w:rsidRPr="0073444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M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os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4449">
        <w:rPr>
          <w:rFonts w:asciiTheme="minorHAnsi" w:hAnsiTheme="minorHAnsi" w:cstheme="minorHAnsi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Exc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 xml:space="preserve">,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ess,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Po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,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Wo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d, 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Pa</w:t>
      </w:r>
      <w:r w:rsidRPr="0073444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734449">
        <w:rPr>
          <w:rFonts w:asciiTheme="minorHAnsi" w:hAnsiTheme="minorHAnsi" w:cstheme="minorHAnsi"/>
          <w:sz w:val="22"/>
          <w:szCs w:val="22"/>
        </w:rPr>
        <w:t>e, SPSS</w:t>
      </w:r>
    </w:p>
    <w:p w14:paraId="33BA8DBA" w14:textId="77777777" w:rsidR="00C24F98" w:rsidRPr="00734449" w:rsidRDefault="00734449" w:rsidP="00734449">
      <w:pPr>
        <w:spacing w:before="6"/>
        <w:ind w:left="151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LLS</w:t>
      </w:r>
    </w:p>
    <w:p w14:paraId="16DBE1DA" w14:textId="77777777" w:rsidR="00C24F98" w:rsidRPr="00734449" w:rsidRDefault="00C24F98" w:rsidP="0073444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C743467" w14:textId="77777777" w:rsidR="00C24F98" w:rsidRPr="00734449" w:rsidRDefault="00734449" w:rsidP="00734449">
      <w:pPr>
        <w:ind w:left="151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LANGU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E       </w:t>
      </w:r>
      <w:r w:rsidRPr="0073444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F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ue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4449">
        <w:rPr>
          <w:rFonts w:asciiTheme="minorHAnsi" w:hAnsiTheme="minorHAnsi" w:cstheme="minorHAnsi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us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an</w:t>
      </w:r>
    </w:p>
    <w:p w14:paraId="610AFC7A" w14:textId="77777777" w:rsidR="00C24F98" w:rsidRPr="00734449" w:rsidRDefault="00734449" w:rsidP="00734449">
      <w:pPr>
        <w:spacing w:before="4"/>
        <w:ind w:left="151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z w:val="22"/>
          <w:szCs w:val="22"/>
        </w:rPr>
        <w:t>S</w:t>
      </w:r>
      <w:r w:rsidRPr="0073444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LLS</w:t>
      </w:r>
    </w:p>
    <w:p w14:paraId="7D84C2D6" w14:textId="77777777" w:rsidR="00C24F98" w:rsidRPr="00734449" w:rsidRDefault="00C24F98" w:rsidP="007344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93388DF" w14:textId="77777777" w:rsidR="00C24F98" w:rsidRPr="00734449" w:rsidRDefault="00734449" w:rsidP="00734449">
      <w:pPr>
        <w:ind w:left="151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b/>
          <w:sz w:val="22"/>
          <w:szCs w:val="22"/>
        </w:rPr>
        <w:t>I</w:t>
      </w:r>
      <w:r w:rsidRPr="007344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34449">
        <w:rPr>
          <w:rFonts w:asciiTheme="minorHAnsi" w:hAnsiTheme="minorHAnsi" w:cstheme="minorHAnsi"/>
          <w:b/>
          <w:sz w:val="22"/>
          <w:szCs w:val="22"/>
        </w:rPr>
        <w:t xml:space="preserve">S      </w:t>
      </w:r>
      <w:r w:rsidRPr="00734449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un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ee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 xml:space="preserve">,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4449">
        <w:rPr>
          <w:rFonts w:asciiTheme="minorHAnsi" w:hAnsiTheme="minorHAnsi" w:cstheme="minorHAnsi"/>
          <w:sz w:val="22"/>
          <w:szCs w:val="22"/>
        </w:rPr>
        <w:t xml:space="preserve">can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er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So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y</w:t>
      </w:r>
    </w:p>
    <w:p w14:paraId="7916BA09" w14:textId="77777777" w:rsidR="00C24F98" w:rsidRPr="00734449" w:rsidRDefault="00734449" w:rsidP="00734449">
      <w:pPr>
        <w:ind w:left="1879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ap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 xml:space="preserve">n, 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4449">
        <w:rPr>
          <w:rFonts w:asciiTheme="minorHAnsi" w:hAnsiTheme="minorHAnsi" w:cstheme="minorHAnsi"/>
          <w:sz w:val="22"/>
          <w:szCs w:val="22"/>
        </w:rPr>
        <w:t>a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u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al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soc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4449">
        <w:rPr>
          <w:rFonts w:asciiTheme="minorHAnsi" w:hAnsiTheme="minorHAnsi" w:cstheme="minorHAnsi"/>
          <w:sz w:val="22"/>
          <w:szCs w:val="22"/>
        </w:rPr>
        <w:t>er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734449">
        <w:rPr>
          <w:rFonts w:asciiTheme="minorHAnsi" w:hAnsiTheme="minorHAnsi" w:cstheme="minorHAnsi"/>
          <w:sz w:val="22"/>
          <w:szCs w:val="22"/>
        </w:rPr>
        <w:t>eam</w:t>
      </w:r>
    </w:p>
    <w:p w14:paraId="77EBE21A" w14:textId="77777777" w:rsidR="00C24F98" w:rsidRPr="00734449" w:rsidRDefault="00C24F98" w:rsidP="0073444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4E02F2" w14:textId="77777777" w:rsidR="00C24F98" w:rsidRPr="00734449" w:rsidRDefault="00734449" w:rsidP="00734449">
      <w:pPr>
        <w:ind w:left="3071" w:right="3070"/>
        <w:jc w:val="center"/>
        <w:rPr>
          <w:rFonts w:asciiTheme="minorHAnsi" w:hAnsiTheme="minorHAnsi" w:cstheme="minorHAnsi"/>
          <w:sz w:val="22"/>
          <w:szCs w:val="22"/>
        </w:rPr>
      </w:pPr>
      <w:r w:rsidRPr="00734449">
        <w:rPr>
          <w:rFonts w:asciiTheme="minorHAnsi" w:hAnsiTheme="minorHAnsi" w:cstheme="minorHAnsi"/>
          <w:sz w:val="22"/>
          <w:szCs w:val="22"/>
        </w:rPr>
        <w:lastRenderedPageBreak/>
        <w:t>Pe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34449">
        <w:rPr>
          <w:rFonts w:asciiTheme="minorHAnsi" w:hAnsiTheme="minorHAnsi" w:cstheme="minorHAnsi"/>
          <w:sz w:val="22"/>
          <w:szCs w:val="22"/>
        </w:rPr>
        <w:t>anent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4449">
        <w:rPr>
          <w:rFonts w:asciiTheme="minorHAnsi" w:hAnsiTheme="minorHAnsi" w:cstheme="minorHAnsi"/>
          <w:sz w:val="22"/>
          <w:szCs w:val="22"/>
        </w:rPr>
        <w:t>ent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–</w:t>
      </w:r>
      <w:r w:rsidRPr="0073444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b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4449">
        <w:rPr>
          <w:rFonts w:asciiTheme="minorHAnsi" w:hAnsiTheme="minorHAnsi" w:cstheme="minorHAnsi"/>
          <w:sz w:val="22"/>
          <w:szCs w:val="22"/>
        </w:rPr>
        <w:t>e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 xml:space="preserve">o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4449">
        <w:rPr>
          <w:rFonts w:asciiTheme="minorHAnsi" w:hAnsiTheme="minorHAnsi" w:cstheme="minorHAnsi"/>
          <w:sz w:val="22"/>
          <w:szCs w:val="22"/>
        </w:rPr>
        <w:t>o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4449">
        <w:rPr>
          <w:rFonts w:asciiTheme="minorHAnsi" w:hAnsiTheme="minorHAnsi" w:cstheme="minorHAnsi"/>
          <w:sz w:val="22"/>
          <w:szCs w:val="22"/>
        </w:rPr>
        <w:t>k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4449">
        <w:rPr>
          <w:rFonts w:asciiTheme="minorHAnsi" w:hAnsiTheme="minorHAnsi" w:cstheme="minorHAnsi"/>
          <w:sz w:val="22"/>
          <w:szCs w:val="22"/>
        </w:rPr>
        <w:t>n</w:t>
      </w:r>
      <w:r w:rsidRPr="007344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4449">
        <w:rPr>
          <w:rFonts w:asciiTheme="minorHAnsi" w:hAnsiTheme="minorHAnsi" w:cstheme="minorHAnsi"/>
          <w:sz w:val="22"/>
          <w:szCs w:val="22"/>
        </w:rPr>
        <w:t>he</w:t>
      </w:r>
      <w:r w:rsidRPr="007344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444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4449">
        <w:rPr>
          <w:rFonts w:asciiTheme="minorHAnsi" w:hAnsiTheme="minorHAnsi" w:cstheme="minorHAnsi"/>
          <w:sz w:val="22"/>
          <w:szCs w:val="22"/>
        </w:rPr>
        <w:t>S</w:t>
      </w:r>
    </w:p>
    <w:sectPr w:rsidR="00C24F98" w:rsidRPr="00734449">
      <w:type w:val="continuous"/>
      <w:pgSz w:w="12240" w:h="15840"/>
      <w:pgMar w:top="1100" w:right="8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5306"/>
    <w:multiLevelType w:val="multilevel"/>
    <w:tmpl w:val="8A6CBD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98"/>
    <w:rsid w:val="00734449"/>
    <w:rsid w:val="00C2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6E744"/>
  <w15:docId w15:val="{675431E0-01A6-4041-A265-88A64344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344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4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2021-06-29T08:13:00Z</dcterms:created>
  <dcterms:modified xsi:type="dcterms:W3CDTF">2021-06-29T08:15:00Z</dcterms:modified>
</cp:coreProperties>
</file>