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EE69" w14:textId="3499CBC2" w:rsidR="00453F07" w:rsidRPr="002D52BD" w:rsidRDefault="002D52BD">
      <w:pPr>
        <w:spacing w:line="820" w:lineRule="exact"/>
        <w:ind w:left="157" w:right="-128"/>
        <w:rPr>
          <w:rFonts w:asciiTheme="minorHAnsi" w:eastAsia="Calibri" w:hAnsiTheme="minorHAnsi" w:cstheme="minorHAnsi"/>
          <w:b/>
          <w:bCs/>
          <w:sz w:val="32"/>
          <w:szCs w:val="32"/>
        </w:rPr>
      </w:pPr>
      <w:r w:rsidRPr="002D52BD">
        <w:rPr>
          <w:rFonts w:asciiTheme="minorHAnsi" w:eastAsia="Calibri" w:hAnsiTheme="minorHAnsi" w:cstheme="minorHAnsi"/>
          <w:b/>
          <w:bCs/>
          <w:spacing w:val="2"/>
          <w:position w:val="2"/>
          <w:sz w:val="32"/>
          <w:szCs w:val="32"/>
        </w:rPr>
        <w:t>M</w:t>
      </w:r>
      <w:r w:rsidRPr="002D52BD">
        <w:rPr>
          <w:rFonts w:asciiTheme="minorHAnsi" w:eastAsia="Calibri" w:hAnsiTheme="minorHAnsi" w:cstheme="minorHAnsi"/>
          <w:b/>
          <w:bCs/>
          <w:position w:val="2"/>
          <w:sz w:val="32"/>
          <w:szCs w:val="32"/>
        </w:rPr>
        <w:t>BA R</w:t>
      </w:r>
      <w:r w:rsidRPr="002D52BD">
        <w:rPr>
          <w:rFonts w:asciiTheme="minorHAnsi" w:eastAsia="Calibri" w:hAnsiTheme="minorHAnsi" w:cstheme="minorHAnsi"/>
          <w:b/>
          <w:bCs/>
          <w:spacing w:val="-3"/>
          <w:position w:val="2"/>
          <w:sz w:val="32"/>
          <w:szCs w:val="32"/>
        </w:rPr>
        <w:t>e</w:t>
      </w:r>
      <w:r w:rsidRPr="002D52BD">
        <w:rPr>
          <w:rFonts w:asciiTheme="minorHAnsi" w:eastAsia="Calibri" w:hAnsiTheme="minorHAnsi" w:cstheme="minorHAnsi"/>
          <w:b/>
          <w:bCs/>
          <w:position w:val="2"/>
          <w:sz w:val="32"/>
          <w:szCs w:val="32"/>
        </w:rPr>
        <w:t>sume</w:t>
      </w:r>
    </w:p>
    <w:p w14:paraId="362EFA00" w14:textId="77777777" w:rsidR="00453F07" w:rsidRPr="002D52BD" w:rsidRDefault="002D52BD">
      <w:pPr>
        <w:spacing w:before="2" w:line="100" w:lineRule="exact"/>
        <w:rPr>
          <w:rFonts w:asciiTheme="minorHAnsi" w:hAnsiTheme="minorHAnsi" w:cstheme="minorHAnsi"/>
        </w:rPr>
      </w:pPr>
      <w:r w:rsidRPr="002D52BD">
        <w:rPr>
          <w:rFonts w:asciiTheme="minorHAnsi" w:hAnsiTheme="minorHAnsi" w:cstheme="minorHAnsi"/>
        </w:rPr>
        <w:br w:type="column"/>
      </w:r>
    </w:p>
    <w:p w14:paraId="4339B342" w14:textId="232A5EB5" w:rsidR="00453F07" w:rsidRPr="002D52BD" w:rsidRDefault="002D52BD">
      <w:pPr>
        <w:spacing w:line="275" w:lineRule="auto"/>
        <w:ind w:right="502"/>
        <w:rPr>
          <w:rFonts w:asciiTheme="minorHAnsi" w:eastAsia="Calibri" w:hAnsiTheme="minorHAnsi" w:cstheme="minorHAnsi"/>
          <w:b/>
          <w:bCs/>
        </w:rPr>
        <w:sectPr w:rsidR="00453F07" w:rsidRPr="002D52BD">
          <w:pgSz w:w="11920" w:h="16840"/>
          <w:pgMar w:top="700" w:right="840" w:bottom="280" w:left="760" w:header="720" w:footer="720" w:gutter="0"/>
          <w:cols w:num="2" w:space="720" w:equalWidth="0">
            <w:col w:w="4086" w:space="840"/>
            <w:col w:w="5394"/>
          </w:cols>
        </w:sectPr>
      </w:pPr>
      <w:r w:rsidRPr="002D52BD">
        <w:rPr>
          <w:rFonts w:asciiTheme="minorHAnsi" w:hAnsiTheme="minorHAnsi" w:cstheme="minorHAnsi"/>
          <w:b/>
          <w:bCs/>
        </w:rPr>
        <w:t>Fynn Searle</w:t>
      </w:r>
      <w:r w:rsidRPr="002D52BD">
        <w:rPr>
          <w:rFonts w:asciiTheme="minorHAnsi" w:eastAsia="Calibri" w:hAnsiTheme="minorHAnsi" w:cstheme="minorHAnsi"/>
          <w:b/>
          <w:bCs/>
        </w:rPr>
        <w:t>,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 xml:space="preserve"> D</w:t>
      </w:r>
      <w:r w:rsidRPr="002D52BD">
        <w:rPr>
          <w:rFonts w:asciiTheme="minorHAnsi" w:eastAsia="Calibri" w:hAnsiTheme="minorHAnsi" w:cstheme="minorHAnsi"/>
          <w:b/>
          <w:bCs/>
        </w:rPr>
        <w:t>a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y</w:t>
      </w:r>
      <w:r w:rsidRPr="002D52BD">
        <w:rPr>
          <w:rFonts w:asciiTheme="minorHAnsi" w:eastAsia="Calibri" w:hAnsiTheme="minorHAnsi" w:cstheme="minorHAnsi"/>
          <w:b/>
          <w:bCs/>
        </w:rPr>
        <w:t>j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o</w:t>
      </w:r>
      <w:r w:rsidRPr="002D52BD">
        <w:rPr>
          <w:rFonts w:asciiTheme="minorHAnsi" w:eastAsia="Calibri" w:hAnsiTheme="minorHAnsi" w:cstheme="minorHAnsi"/>
          <w:b/>
          <w:bCs/>
        </w:rPr>
        <w:t>b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L</w:t>
      </w:r>
      <w:r w:rsidRPr="002D52BD">
        <w:rPr>
          <w:rFonts w:asciiTheme="minorHAnsi" w:eastAsia="Calibri" w:hAnsiTheme="minorHAnsi" w:cstheme="minorHAnsi"/>
          <w:b/>
          <w:bCs/>
        </w:rPr>
        <w:t>t</w:t>
      </w:r>
      <w:r w:rsidRPr="002D52BD">
        <w:rPr>
          <w:rFonts w:asciiTheme="minorHAnsi" w:eastAsia="Calibri" w:hAnsiTheme="minorHAnsi" w:cstheme="minorHAnsi"/>
          <w:b/>
          <w:bCs/>
          <w:spacing w:val="2"/>
        </w:rPr>
        <w:t>d</w:t>
      </w:r>
      <w:r w:rsidRPr="002D52BD">
        <w:rPr>
          <w:rFonts w:asciiTheme="minorHAnsi" w:eastAsia="Calibri" w:hAnsiTheme="minorHAnsi" w:cstheme="minorHAnsi"/>
          <w:b/>
          <w:bCs/>
        </w:rPr>
        <w:t>,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b/>
          <w:bCs/>
        </w:rPr>
        <w:t xml:space="preserve">120 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Vy</w:t>
      </w:r>
      <w:r w:rsidRPr="002D52BD">
        <w:rPr>
          <w:rFonts w:asciiTheme="minorHAnsi" w:eastAsia="Calibri" w:hAnsiTheme="minorHAnsi" w:cstheme="minorHAnsi"/>
          <w:b/>
          <w:bCs/>
        </w:rPr>
        <w:t>se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  <w:bCs/>
        </w:rPr>
        <w:t>t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r</w:t>
      </w:r>
      <w:r w:rsidRPr="002D52BD">
        <w:rPr>
          <w:rFonts w:asciiTheme="minorHAnsi" w:eastAsia="Calibri" w:hAnsiTheme="minorHAnsi" w:cstheme="minorHAnsi"/>
          <w:b/>
          <w:bCs/>
        </w:rPr>
        <w:t>eet,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b/>
          <w:bCs/>
        </w:rPr>
        <w:t>B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i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r</w:t>
      </w:r>
      <w:r w:rsidRPr="002D52BD">
        <w:rPr>
          <w:rFonts w:asciiTheme="minorHAnsi" w:eastAsia="Calibri" w:hAnsiTheme="minorHAnsi" w:cstheme="minorHAnsi"/>
          <w:b/>
          <w:bCs/>
        </w:rPr>
        <w:t>m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in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g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h</w:t>
      </w:r>
      <w:r w:rsidRPr="002D52BD">
        <w:rPr>
          <w:rFonts w:asciiTheme="minorHAnsi" w:eastAsia="Calibri" w:hAnsiTheme="minorHAnsi" w:cstheme="minorHAnsi"/>
          <w:b/>
          <w:bCs/>
        </w:rPr>
        <w:t>am B18 6</w:t>
      </w:r>
      <w:r w:rsidRPr="002D52BD">
        <w:rPr>
          <w:rFonts w:asciiTheme="minorHAnsi" w:eastAsia="Calibri" w:hAnsiTheme="minorHAnsi" w:cstheme="minorHAnsi"/>
          <w:b/>
          <w:bCs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  <w:bCs/>
        </w:rPr>
        <w:t xml:space="preserve">F T: 0044 121 638 0026  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b/>
          <w:bCs/>
        </w:rPr>
        <w:t xml:space="preserve">-   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bCs/>
        </w:rPr>
        <w:t>:</w:t>
      </w:r>
      <w:r w:rsidRPr="002D52BD">
        <w:rPr>
          <w:rFonts w:asciiTheme="minorHAnsi" w:eastAsia="Calibri" w:hAnsiTheme="minorHAnsi" w:cstheme="minorHAnsi"/>
          <w:b/>
          <w:bCs/>
          <w:spacing w:val="1"/>
        </w:rPr>
        <w:t xml:space="preserve"> </w:t>
      </w:r>
      <w:hyperlink r:id="rId5" w:history="1">
        <w:r w:rsidRPr="002D52BD">
          <w:rPr>
            <w:rStyle w:val="Hyperlink"/>
            <w:rFonts w:asciiTheme="minorHAnsi" w:eastAsia="Calibri" w:hAnsiTheme="minorHAnsi" w:cstheme="minorHAnsi"/>
            <w:b/>
            <w:bCs/>
            <w:color w:val="auto"/>
            <w:spacing w:val="-1"/>
          </w:rPr>
          <w:t>fynn@gmail.com</w:t>
        </w:r>
      </w:hyperlink>
    </w:p>
    <w:p w14:paraId="179EBBFA" w14:textId="03CEEE54" w:rsidR="00453F07" w:rsidRPr="002D52BD" w:rsidRDefault="00453F07">
      <w:pPr>
        <w:spacing w:before="7" w:line="160" w:lineRule="exact"/>
        <w:rPr>
          <w:rFonts w:asciiTheme="minorHAnsi" w:hAnsiTheme="minorHAnsi" w:cstheme="minorHAnsi"/>
        </w:rPr>
      </w:pPr>
    </w:p>
    <w:p w14:paraId="314592E0" w14:textId="77777777" w:rsidR="00453F07" w:rsidRPr="002D52BD" w:rsidRDefault="002D52BD">
      <w:pPr>
        <w:spacing w:before="20"/>
        <w:ind w:left="193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b/>
        </w:rPr>
        <w:t>P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RS</w:t>
      </w:r>
      <w:r w:rsidRPr="002D52BD">
        <w:rPr>
          <w:rFonts w:asciiTheme="minorHAnsi" w:eastAsia="Calibri" w:hAnsiTheme="minorHAnsi" w:cstheme="minorHAnsi"/>
          <w:b/>
        </w:rPr>
        <w:t>O</w:t>
      </w:r>
      <w:r w:rsidRPr="002D52BD">
        <w:rPr>
          <w:rFonts w:asciiTheme="minorHAnsi" w:eastAsia="Calibri" w:hAnsiTheme="minorHAnsi" w:cstheme="minorHAnsi"/>
          <w:b/>
          <w:spacing w:val="-1"/>
        </w:rPr>
        <w:t>NA</w:t>
      </w:r>
      <w:r w:rsidRPr="002D52BD">
        <w:rPr>
          <w:rFonts w:asciiTheme="minorHAnsi" w:eastAsia="Calibri" w:hAnsiTheme="minorHAnsi" w:cstheme="minorHAnsi"/>
          <w:b/>
        </w:rPr>
        <w:t>L</w:t>
      </w:r>
      <w:r w:rsidRPr="002D52BD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1"/>
        </w:rPr>
        <w:t>A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1"/>
        </w:rPr>
        <w:t>EME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</w:rPr>
        <w:t>T</w:t>
      </w:r>
    </w:p>
    <w:p w14:paraId="552063C1" w14:textId="77777777" w:rsidR="00453F07" w:rsidRPr="002D52BD" w:rsidRDefault="00453F07">
      <w:pPr>
        <w:spacing w:before="2" w:line="140" w:lineRule="exact"/>
        <w:rPr>
          <w:rFonts w:asciiTheme="minorHAnsi" w:hAnsiTheme="minorHAnsi" w:cstheme="minorHAnsi"/>
        </w:rPr>
      </w:pPr>
    </w:p>
    <w:p w14:paraId="569FCEC9" w14:textId="77777777" w:rsidR="00453F07" w:rsidRPr="002D52BD" w:rsidRDefault="002D52BD">
      <w:pPr>
        <w:spacing w:line="276" w:lineRule="auto"/>
        <w:ind w:left="200" w:right="111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t M</w:t>
      </w:r>
      <w:r w:rsidRPr="002D52BD">
        <w:rPr>
          <w:rFonts w:asciiTheme="minorHAnsi" w:eastAsia="Calibri" w:hAnsiTheme="minorHAnsi" w:cstheme="minorHAnsi"/>
          <w:spacing w:val="2"/>
        </w:rPr>
        <w:t>B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 xml:space="preserve"> g</w:t>
      </w:r>
      <w:r w:rsidRPr="002D52BD">
        <w:rPr>
          <w:rFonts w:asciiTheme="minorHAnsi" w:eastAsia="Calibri" w:hAnsiTheme="minorHAnsi" w:cstheme="minorHAnsi"/>
        </w:rPr>
        <w:t>ra</w:t>
      </w:r>
      <w:r w:rsidRPr="002D52BD">
        <w:rPr>
          <w:rFonts w:asciiTheme="minorHAnsi" w:eastAsia="Calibri" w:hAnsiTheme="minorHAnsi" w:cstheme="minorHAnsi"/>
          <w:spacing w:val="2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ate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as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q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ive 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y</w:t>
      </w:r>
      <w:r w:rsidRPr="002D52BD">
        <w:rPr>
          <w:rFonts w:asciiTheme="minorHAnsi" w:eastAsia="Calibri" w:hAnsiTheme="minorHAnsi" w:cstheme="minorHAnsi"/>
          <w:spacing w:val="4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ed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make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imm</w:t>
      </w:r>
      <w:r w:rsidRPr="002D52BD">
        <w:rPr>
          <w:rFonts w:asciiTheme="minorHAnsi" w:eastAsia="Calibri" w:hAnsiTheme="minorHAnsi" w:cstheme="minorHAnsi"/>
          <w:spacing w:val="-1"/>
        </w:rPr>
        <w:t>ed</w:t>
      </w:r>
      <w:r w:rsidRPr="002D52BD">
        <w:rPr>
          <w:rFonts w:asciiTheme="minorHAnsi" w:eastAsia="Calibri" w:hAnsiTheme="minorHAnsi" w:cstheme="minorHAnsi"/>
        </w:rPr>
        <w:t>ia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ve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iff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re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e 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-1"/>
        </w:rPr>
        <w:t>sh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k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r. 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atalie</w:t>
      </w:r>
      <w:r w:rsidRPr="002D52BD">
        <w:rPr>
          <w:rFonts w:asciiTheme="minorHAnsi" w:eastAsia="Calibri" w:hAnsiTheme="minorHAnsi" w:cstheme="minorHAnsi"/>
          <w:spacing w:val="-1"/>
        </w:rPr>
        <w:t xml:space="preserve"> h</w:t>
      </w:r>
      <w:r w:rsidRPr="002D52BD">
        <w:rPr>
          <w:rFonts w:asciiTheme="minorHAnsi" w:eastAsia="Calibri" w:hAnsiTheme="minorHAnsi" w:cstheme="minorHAnsi"/>
        </w:rPr>
        <w:t>as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k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ow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edg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s</w:t>
      </w:r>
      <w:r w:rsidRPr="002D52BD">
        <w:rPr>
          <w:rFonts w:asciiTheme="minorHAnsi" w:eastAsia="Calibri" w:hAnsiTheme="minorHAnsi" w:cstheme="minorHAnsi"/>
          <w:spacing w:val="2"/>
        </w:rPr>
        <w:t>k</w:t>
      </w:r>
      <w:r w:rsidRPr="002D52BD">
        <w:rPr>
          <w:rFonts w:asciiTheme="minorHAnsi" w:eastAsia="Calibri" w:hAnsiTheme="minorHAnsi" w:cstheme="minorHAnsi"/>
        </w:rPr>
        <w:t>il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2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nd</w:t>
      </w:r>
      <w:r w:rsidRPr="002D52BD">
        <w:rPr>
          <w:rFonts w:asciiTheme="minorHAnsi" w:eastAsia="Calibri" w:hAnsiTheme="minorHAnsi" w:cstheme="minorHAnsi"/>
        </w:rPr>
        <w:t>am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tal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 xml:space="preserve">at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an</w:t>
      </w:r>
      <w:r w:rsidRPr="002D52BD">
        <w:rPr>
          <w:rFonts w:asciiTheme="minorHAnsi" w:eastAsia="Calibri" w:hAnsiTheme="minorHAnsi" w:cstheme="minorHAnsi"/>
          <w:spacing w:val="-1"/>
        </w:rPr>
        <w:t xml:space="preserve"> b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pp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5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 p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d 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ir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l</w:t>
      </w:r>
      <w:r w:rsidRPr="002D52BD">
        <w:rPr>
          <w:rFonts w:asciiTheme="minorHAnsi" w:eastAsia="Calibri" w:hAnsiTheme="minorHAnsi" w:cstheme="minorHAnsi"/>
        </w:rPr>
        <w:t>y ma</w:t>
      </w:r>
      <w:r w:rsidRPr="002D52BD">
        <w:rPr>
          <w:rFonts w:asciiTheme="minorHAnsi" w:eastAsia="Calibri" w:hAnsiTheme="minorHAnsi" w:cstheme="minorHAnsi"/>
          <w:spacing w:val="2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all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pe</w:t>
      </w:r>
      <w:r w:rsidRPr="002D52BD">
        <w:rPr>
          <w:rFonts w:asciiTheme="minorHAnsi" w:eastAsia="Calibri" w:hAnsiTheme="minorHAnsi" w:cstheme="minorHAnsi"/>
        </w:rPr>
        <w:t>rat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ns</w:t>
      </w:r>
      <w:r w:rsidRPr="002D52BD">
        <w:rPr>
          <w:rFonts w:asciiTheme="minorHAnsi" w:eastAsia="Calibri" w:hAnsiTheme="minorHAnsi" w:cstheme="minorHAnsi"/>
        </w:rPr>
        <w:t>.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Ap</w:t>
      </w:r>
      <w:r w:rsidRPr="002D52BD">
        <w:rPr>
          <w:rFonts w:asciiTheme="minorHAnsi" w:eastAsia="Calibri" w:hAnsiTheme="minorHAnsi" w:cstheme="minorHAnsi"/>
        </w:rPr>
        <w:t>art fr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m </w:t>
      </w:r>
      <w:r w:rsidRPr="002D52BD">
        <w:rPr>
          <w:rFonts w:asciiTheme="minorHAnsi" w:eastAsia="Calibri" w:hAnsiTheme="minorHAnsi" w:cstheme="minorHAnsi"/>
          <w:spacing w:val="2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val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se</w:t>
      </w:r>
      <w:r w:rsidRPr="002D52BD">
        <w:rPr>
          <w:rFonts w:asciiTheme="minorHAnsi" w:eastAsia="Calibri" w:hAnsiTheme="minorHAnsi" w:cstheme="minorHAnsi"/>
        </w:rPr>
        <w:t>arch 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aly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 xml:space="preserve">al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k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, as w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ll as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 xml:space="preserve">lity to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g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se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2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 al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ire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 xml:space="preserve">ity to </w:t>
      </w:r>
      <w:r w:rsidRPr="002D52BD">
        <w:rPr>
          <w:rFonts w:asciiTheme="minorHAnsi" w:eastAsia="Calibri" w:hAnsiTheme="minorHAnsi" w:cstheme="minorHAnsi"/>
          <w:spacing w:val="-1"/>
        </w:rPr>
        <w:t>su</w:t>
      </w:r>
      <w:r w:rsidRPr="002D52BD">
        <w:rPr>
          <w:rFonts w:asciiTheme="minorHAnsi" w:eastAsia="Calibri" w:hAnsiTheme="minorHAnsi" w:cstheme="minorHAnsi"/>
          <w:spacing w:val="1"/>
        </w:rPr>
        <w:t>cc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pe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 xml:space="preserve">ve 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vi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  <w:spacing w:val="6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. </w:t>
      </w:r>
      <w:r w:rsidRPr="002D52BD">
        <w:rPr>
          <w:rFonts w:asciiTheme="minorHAnsi" w:eastAsia="Calibri" w:hAnsiTheme="minorHAnsi" w:cstheme="minorHAnsi"/>
          <w:spacing w:val="-1"/>
        </w:rPr>
        <w:t>A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ug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j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ra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d,</w:t>
      </w:r>
      <w:r w:rsidRPr="002D52BD">
        <w:rPr>
          <w:rFonts w:asciiTheme="minorHAnsi" w:eastAsia="Calibri" w:hAnsiTheme="minorHAnsi" w:cstheme="minorHAnsi"/>
          <w:spacing w:val="1"/>
        </w:rPr>
        <w:t xml:space="preserve"> s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h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v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  <w:spacing w:val="1"/>
        </w:rPr>
        <w:t>oo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at it tak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3"/>
        </w:rPr>
        <w:t xml:space="preserve"> 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op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 xml:space="preserve">g 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ff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v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ly 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3"/>
        </w:rPr>
        <w:t>f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lly gl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en</w:t>
      </w:r>
      <w:r w:rsidRPr="002D52BD">
        <w:rPr>
          <w:rFonts w:asciiTheme="minorHAnsi" w:eastAsia="Calibri" w:hAnsiTheme="minorHAnsi" w:cstheme="minorHAnsi"/>
        </w:rPr>
        <w:t>v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t.</w:t>
      </w:r>
      <w:r w:rsidRPr="002D52BD">
        <w:rPr>
          <w:rFonts w:asciiTheme="minorHAnsi" w:eastAsia="Calibri" w:hAnsiTheme="minorHAnsi" w:cstheme="minorHAnsi"/>
          <w:spacing w:val="1"/>
        </w:rPr>
        <w:t xml:space="preserve"> R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gh</w:t>
      </w:r>
      <w:r w:rsidRPr="002D52BD">
        <w:rPr>
          <w:rFonts w:asciiTheme="minorHAnsi" w:eastAsia="Calibri" w:hAnsiTheme="minorHAnsi" w:cstheme="minorHAnsi"/>
        </w:rPr>
        <w:t xml:space="preserve">t 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w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loo</w:t>
      </w:r>
      <w:r w:rsidRPr="002D52BD">
        <w:rPr>
          <w:rFonts w:asciiTheme="minorHAnsi" w:eastAsia="Calibri" w:hAnsiTheme="minorHAnsi" w:cstheme="minorHAnsi"/>
        </w:rPr>
        <w:t>k</w:t>
      </w:r>
      <w:r w:rsidRPr="002D52BD">
        <w:rPr>
          <w:rFonts w:asciiTheme="minorHAnsi" w:eastAsia="Calibri" w:hAnsiTheme="minorHAnsi" w:cstheme="minorHAnsi"/>
          <w:spacing w:val="-1"/>
        </w:rPr>
        <w:t>in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 an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</w:rPr>
        <w:t>y 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vel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ith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y 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1"/>
        </w:rPr>
        <w:t xml:space="preserve"> w</w:t>
      </w:r>
      <w:r w:rsidRPr="002D52BD">
        <w:rPr>
          <w:rFonts w:asciiTheme="minorHAnsi" w:eastAsia="Calibri" w:hAnsiTheme="minorHAnsi" w:cstheme="minorHAnsi"/>
        </w:rPr>
        <w:t xml:space="preserve">ill 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t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ly</w:t>
      </w:r>
      <w:r w:rsidRPr="002D52BD">
        <w:rPr>
          <w:rFonts w:asciiTheme="minorHAnsi" w:eastAsia="Calibri" w:hAnsiTheme="minorHAnsi" w:cstheme="minorHAnsi"/>
          <w:spacing w:val="1"/>
        </w:rPr>
        <w:t xml:space="preserve"> o</w:t>
      </w:r>
      <w:r w:rsidRPr="002D52BD">
        <w:rPr>
          <w:rFonts w:asciiTheme="minorHAnsi" w:eastAsia="Calibri" w:hAnsiTheme="minorHAnsi" w:cstheme="minorHAnsi"/>
        </w:rPr>
        <w:t>ff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he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xp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 b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ad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ra</w:t>
      </w:r>
      <w:r w:rsidRPr="002D52BD">
        <w:rPr>
          <w:rFonts w:asciiTheme="minorHAnsi" w:eastAsia="Calibri" w:hAnsiTheme="minorHAnsi" w:cstheme="minorHAnsi"/>
          <w:spacing w:val="-1"/>
        </w:rPr>
        <w:t>ng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 ma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ag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vi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s</w:t>
      </w:r>
      <w:r w:rsidRPr="002D52BD">
        <w:rPr>
          <w:rFonts w:asciiTheme="minorHAnsi" w:eastAsia="Calibri" w:hAnsiTheme="minorHAnsi" w:cstheme="minorHAnsi"/>
        </w:rPr>
        <w:t>,</w:t>
      </w:r>
      <w:r w:rsidRPr="002D52BD">
        <w:rPr>
          <w:rFonts w:asciiTheme="minorHAnsi" w:eastAsia="Calibri" w:hAnsiTheme="minorHAnsi" w:cstheme="minorHAnsi"/>
          <w:spacing w:val="1"/>
        </w:rPr>
        <w:t xml:space="preserve"> b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 xml:space="preserve">t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ill al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3"/>
        </w:rPr>
        <w:t>v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he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e</w:t>
      </w:r>
    </w:p>
    <w:p w14:paraId="4BCCCF88" w14:textId="77777777" w:rsidR="00453F07" w:rsidRPr="002D52BD" w:rsidRDefault="002D52BD">
      <w:pPr>
        <w:spacing w:before="5"/>
        <w:ind w:left="200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pp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tun</w:t>
      </w:r>
      <w:r w:rsidRPr="002D52BD">
        <w:rPr>
          <w:rFonts w:asciiTheme="minorHAnsi" w:eastAsia="Calibri" w:hAnsiTheme="minorHAnsi" w:cstheme="minorHAnsi"/>
        </w:rPr>
        <w:t xml:space="preserve">ity to 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vel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x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s</w:t>
      </w:r>
      <w:r w:rsidRPr="002D52BD">
        <w:rPr>
          <w:rFonts w:asciiTheme="minorHAnsi" w:eastAsia="Calibri" w:hAnsiTheme="minorHAnsi" w:cstheme="minorHAnsi"/>
        </w:rPr>
        <w:t>k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 d</w:t>
      </w:r>
      <w:r w:rsidRPr="002D52BD">
        <w:rPr>
          <w:rFonts w:asciiTheme="minorHAnsi" w:eastAsia="Calibri" w:hAnsiTheme="minorHAnsi" w:cstheme="minorHAnsi"/>
          <w:spacing w:val="2"/>
        </w:rPr>
        <w:t>y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amic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.</w:t>
      </w:r>
    </w:p>
    <w:p w14:paraId="0B427E6F" w14:textId="77777777" w:rsidR="00453F07" w:rsidRPr="002D52BD" w:rsidRDefault="00453F07">
      <w:pPr>
        <w:spacing w:before="3" w:line="160" w:lineRule="exact"/>
        <w:rPr>
          <w:rFonts w:asciiTheme="minorHAnsi" w:hAnsiTheme="minorHAnsi" w:cstheme="minorHAnsi"/>
        </w:rPr>
      </w:pPr>
    </w:p>
    <w:p w14:paraId="10F91CA1" w14:textId="20A8DA0E" w:rsidR="00453F07" w:rsidRPr="002D52BD" w:rsidRDefault="002D52BD">
      <w:pPr>
        <w:spacing w:before="12"/>
        <w:ind w:left="1091"/>
        <w:rPr>
          <w:rFonts w:asciiTheme="minorHAnsi" w:eastAsia="Calibri" w:hAnsiTheme="minorHAnsi" w:cstheme="minorHAnsi"/>
        </w:rPr>
      </w:pPr>
      <w:r w:rsidRPr="002D52BD">
        <w:rPr>
          <w:rFonts w:asciiTheme="minorHAnsi" w:hAnsiTheme="minorHAnsi" w:cstheme="minorHAnsi"/>
        </w:rPr>
        <w:pict w14:anchorId="29FEE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58.65pt;margin-top:21.55pt;width:21pt;height:25.45pt;z-index:-251658240;mso-position-horizontal-relative:page">
            <v:imagedata r:id="rId6" o:title=""/>
            <w10:wrap anchorx="page"/>
          </v:shape>
        </w:pict>
      </w:r>
      <w:r w:rsidRPr="002D52BD">
        <w:rPr>
          <w:rFonts w:asciiTheme="minorHAnsi" w:hAnsiTheme="minorHAnsi" w:cstheme="minorHAnsi"/>
        </w:rPr>
        <w:pict w14:anchorId="333EC3E1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7.6pt;margin-top:3pt;width:447.9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00"/>
                    <w:gridCol w:w="2100"/>
                    <w:gridCol w:w="2283"/>
                    <w:gridCol w:w="2076"/>
                  </w:tblGrid>
                  <w:tr w:rsidR="00453F07" w14:paraId="77ED91C1" w14:textId="77777777">
                    <w:trPr>
                      <w:trHeight w:hRule="exact" w:val="694"/>
                    </w:trPr>
                    <w:tc>
                      <w:tcPr>
                        <w:tcW w:w="2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C30D35" w14:textId="77777777" w:rsidR="00453F07" w:rsidRDefault="00453F07"/>
                    </w:tc>
                    <w:tc>
                      <w:tcPr>
                        <w:tcW w:w="2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DE8A9C" w14:textId="77777777" w:rsidR="00453F07" w:rsidRDefault="00453F07">
                        <w:pPr>
                          <w:spacing w:line="200" w:lineRule="exact"/>
                        </w:pPr>
                      </w:p>
                      <w:p w14:paraId="6C787323" w14:textId="77777777" w:rsidR="00453F07" w:rsidRDefault="00453F07">
                        <w:pPr>
                          <w:spacing w:line="200" w:lineRule="exact"/>
                        </w:pPr>
                      </w:p>
                      <w:p w14:paraId="63E5F834" w14:textId="77777777" w:rsidR="00453F07" w:rsidRDefault="00453F07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FD1B7" w14:textId="77777777" w:rsidR="00453F07" w:rsidRDefault="00453F07">
                        <w:pPr>
                          <w:spacing w:line="200" w:lineRule="exact"/>
                        </w:pPr>
                      </w:p>
                      <w:p w14:paraId="44CCFF65" w14:textId="77777777" w:rsidR="00453F07" w:rsidRDefault="00453F07">
                        <w:pPr>
                          <w:spacing w:line="200" w:lineRule="exact"/>
                        </w:pPr>
                      </w:p>
                      <w:p w14:paraId="076E9C16" w14:textId="77777777" w:rsidR="00453F07" w:rsidRDefault="00453F07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66BC07" w14:textId="77777777" w:rsidR="00453F07" w:rsidRDefault="00453F07">
                        <w:pPr>
                          <w:spacing w:line="200" w:lineRule="exact"/>
                        </w:pPr>
                      </w:p>
                      <w:p w14:paraId="35482FB0" w14:textId="77777777" w:rsidR="00453F07" w:rsidRDefault="00453F07">
                        <w:pPr>
                          <w:spacing w:line="200" w:lineRule="exact"/>
                        </w:pPr>
                      </w:p>
                      <w:p w14:paraId="2D5A2FEE" w14:textId="77777777" w:rsidR="00453F07" w:rsidRDefault="00453F07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3F07" w14:paraId="2428E917" w14:textId="77777777">
                    <w:trPr>
                      <w:trHeight w:hRule="exact" w:val="1754"/>
                    </w:trPr>
                    <w:tc>
                      <w:tcPr>
                        <w:tcW w:w="2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D8036" w14:textId="77777777" w:rsidR="00453F07" w:rsidRDefault="00453F07"/>
                    </w:tc>
                    <w:tc>
                      <w:tcPr>
                        <w:tcW w:w="2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2C956B" w14:textId="77777777" w:rsidR="00453F07" w:rsidRDefault="00453F07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86D292D" w14:textId="77777777" w:rsidR="00453F07" w:rsidRDefault="00453F07">
                        <w:pPr>
                          <w:spacing w:line="200" w:lineRule="exact"/>
                        </w:pPr>
                      </w:p>
                      <w:p w14:paraId="7ED16E33" w14:textId="77777777" w:rsidR="00453F07" w:rsidRDefault="00453F07">
                        <w:pPr>
                          <w:spacing w:line="200" w:lineRule="exact"/>
                        </w:pPr>
                      </w:p>
                      <w:p w14:paraId="437D85FA" w14:textId="77777777" w:rsidR="00453F07" w:rsidRDefault="00453F07">
                        <w:pPr>
                          <w:spacing w:line="200" w:lineRule="exact"/>
                        </w:pPr>
                      </w:p>
                      <w:p w14:paraId="41898D94" w14:textId="77777777" w:rsidR="00453F07" w:rsidRDefault="00453F07">
                        <w:pPr>
                          <w:spacing w:line="200" w:lineRule="exact"/>
                        </w:pPr>
                      </w:p>
                      <w:p w14:paraId="550944BA" w14:textId="77777777" w:rsidR="00453F07" w:rsidRDefault="00453F07">
                        <w:pPr>
                          <w:spacing w:line="200" w:lineRule="exact"/>
                        </w:pPr>
                      </w:p>
                      <w:p w14:paraId="5F9E64DE" w14:textId="77777777" w:rsidR="00453F07" w:rsidRDefault="00453F07">
                        <w:pPr>
                          <w:spacing w:line="200" w:lineRule="exact"/>
                        </w:pPr>
                      </w:p>
                      <w:p w14:paraId="5A90758F" w14:textId="77777777" w:rsidR="00453F07" w:rsidRDefault="00453F07">
                        <w:pPr>
                          <w:spacing w:line="200" w:lineRule="exact"/>
                        </w:pPr>
                      </w:p>
                      <w:p w14:paraId="72FAD1C7" w14:textId="77777777" w:rsidR="00453F07" w:rsidRDefault="00453F07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EAF8A" w14:textId="77777777" w:rsidR="00453F07" w:rsidRDefault="00453F07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4B0F881" w14:textId="77777777" w:rsidR="00453F07" w:rsidRDefault="00453F07">
                        <w:pPr>
                          <w:spacing w:line="200" w:lineRule="exact"/>
                        </w:pPr>
                      </w:p>
                      <w:p w14:paraId="043A4F9F" w14:textId="77777777" w:rsidR="00453F07" w:rsidRDefault="00453F07">
                        <w:pPr>
                          <w:spacing w:line="200" w:lineRule="exact"/>
                        </w:pPr>
                      </w:p>
                      <w:p w14:paraId="4C0D49AC" w14:textId="77777777" w:rsidR="00453F07" w:rsidRDefault="00453F07">
                        <w:pPr>
                          <w:spacing w:line="200" w:lineRule="exact"/>
                        </w:pPr>
                      </w:p>
                      <w:p w14:paraId="34D02D31" w14:textId="77777777" w:rsidR="00453F07" w:rsidRDefault="00453F07">
                        <w:pPr>
                          <w:spacing w:line="200" w:lineRule="exact"/>
                        </w:pPr>
                      </w:p>
                      <w:p w14:paraId="3162853F" w14:textId="77777777" w:rsidR="00453F07" w:rsidRDefault="00453F07">
                        <w:pPr>
                          <w:spacing w:line="200" w:lineRule="exact"/>
                        </w:pPr>
                      </w:p>
                      <w:p w14:paraId="2B9E9090" w14:textId="77777777" w:rsidR="00453F07" w:rsidRDefault="00453F07">
                        <w:pPr>
                          <w:spacing w:line="200" w:lineRule="exact"/>
                        </w:pPr>
                      </w:p>
                      <w:p w14:paraId="7D1CB382" w14:textId="77777777" w:rsidR="00453F07" w:rsidRDefault="00453F07">
                        <w:pPr>
                          <w:spacing w:line="200" w:lineRule="exact"/>
                        </w:pPr>
                      </w:p>
                      <w:p w14:paraId="511F8234" w14:textId="77777777" w:rsidR="00453F07" w:rsidRDefault="00453F07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D2E805" w14:textId="77777777" w:rsidR="00453F07" w:rsidRDefault="00453F07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61BED91" w14:textId="77777777" w:rsidR="00453F07" w:rsidRDefault="00453F07">
                        <w:pPr>
                          <w:spacing w:line="200" w:lineRule="exact"/>
                        </w:pPr>
                      </w:p>
                      <w:p w14:paraId="2875C724" w14:textId="77777777" w:rsidR="00453F07" w:rsidRDefault="00453F07">
                        <w:pPr>
                          <w:spacing w:line="200" w:lineRule="exact"/>
                        </w:pPr>
                      </w:p>
                      <w:p w14:paraId="49658678" w14:textId="77777777" w:rsidR="00453F07" w:rsidRDefault="00453F07">
                        <w:pPr>
                          <w:spacing w:line="200" w:lineRule="exact"/>
                        </w:pPr>
                      </w:p>
                      <w:p w14:paraId="56E493FE" w14:textId="77777777" w:rsidR="00453F07" w:rsidRDefault="00453F07">
                        <w:pPr>
                          <w:spacing w:line="200" w:lineRule="exact"/>
                        </w:pPr>
                      </w:p>
                      <w:p w14:paraId="1A0E4E6B" w14:textId="77777777" w:rsidR="00453F07" w:rsidRDefault="00453F07">
                        <w:pPr>
                          <w:spacing w:line="200" w:lineRule="exact"/>
                        </w:pPr>
                      </w:p>
                      <w:p w14:paraId="31E31BDD" w14:textId="77777777" w:rsidR="00453F07" w:rsidRDefault="00453F07">
                        <w:pPr>
                          <w:spacing w:line="200" w:lineRule="exact"/>
                        </w:pPr>
                      </w:p>
                      <w:p w14:paraId="70B0C194" w14:textId="77777777" w:rsidR="00453F07" w:rsidRDefault="00453F07">
                        <w:pPr>
                          <w:spacing w:line="200" w:lineRule="exact"/>
                        </w:pPr>
                      </w:p>
                      <w:p w14:paraId="47FF31DE" w14:textId="77777777" w:rsidR="00453F07" w:rsidRDefault="00453F07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5082F038" w14:textId="77777777" w:rsidR="00453F07" w:rsidRDefault="00453F07"/>
              </w:txbxContent>
            </v:textbox>
            <w10:wrap anchorx="page"/>
          </v:shape>
        </w:pict>
      </w:r>
      <w:r w:rsidRPr="002D52BD">
        <w:rPr>
          <w:rFonts w:asciiTheme="minorHAnsi" w:eastAsia="Calibri" w:hAnsiTheme="minorHAnsi" w:cstheme="minorHAnsi"/>
          <w:spacing w:val="1"/>
        </w:rPr>
        <w:t>M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  <w:spacing w:val="-2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m</w:t>
      </w:r>
      <w:r w:rsidRPr="002D52BD">
        <w:rPr>
          <w:rFonts w:asciiTheme="minorHAnsi" w:eastAsia="Calibri" w:hAnsiTheme="minorHAnsi" w:cstheme="minorHAnsi"/>
        </w:rPr>
        <w:t xml:space="preserve">ent                           </w:t>
      </w:r>
      <w:r w:rsidRPr="002D52BD">
        <w:rPr>
          <w:rFonts w:asciiTheme="minorHAnsi" w:eastAsia="Calibri" w:hAnsiTheme="minorHAnsi" w:cstheme="minorHAnsi"/>
          <w:spacing w:val="13"/>
        </w:rPr>
        <w:t xml:space="preserve"> </w:t>
      </w:r>
      <w:r>
        <w:rPr>
          <w:rFonts w:asciiTheme="minorHAnsi" w:eastAsia="Calibri" w:hAnsiTheme="minorHAnsi" w:cstheme="minorHAnsi"/>
          <w:spacing w:val="13"/>
        </w:rPr>
        <w:tab/>
        <w:t xml:space="preserve">    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er</w:t>
      </w:r>
      <w:r w:rsidRPr="002D52BD">
        <w:rPr>
          <w:rFonts w:asciiTheme="minorHAnsi" w:eastAsia="Calibri" w:hAnsiTheme="minorHAnsi" w:cstheme="minorHAnsi"/>
          <w:spacing w:val="-2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al                              </w:t>
      </w:r>
      <w:r w:rsidRPr="002D52BD">
        <w:rPr>
          <w:rFonts w:asciiTheme="minorHAnsi" w:eastAsia="Calibri" w:hAnsiTheme="minorHAnsi" w:cstheme="minorHAnsi"/>
          <w:spacing w:val="2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Dy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-3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m</w:t>
      </w:r>
      <w:r w:rsidRPr="002D52BD">
        <w:rPr>
          <w:rFonts w:asciiTheme="minorHAnsi" w:eastAsia="Calibri" w:hAnsiTheme="minorHAnsi" w:cstheme="minorHAnsi"/>
        </w:rPr>
        <w:t>ic</w:t>
      </w:r>
      <w:r w:rsidRPr="002D52BD">
        <w:rPr>
          <w:rFonts w:asciiTheme="minorHAnsi" w:eastAsia="Calibri" w:hAnsiTheme="minorHAnsi" w:cstheme="minorHAnsi"/>
        </w:rPr>
        <w:t xml:space="preserve">                              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Smart</w:t>
      </w:r>
    </w:p>
    <w:p w14:paraId="3FCBF7B9" w14:textId="77777777" w:rsidR="00453F07" w:rsidRPr="002D52BD" w:rsidRDefault="00453F07">
      <w:pPr>
        <w:spacing w:before="1" w:line="140" w:lineRule="exact"/>
        <w:rPr>
          <w:rFonts w:asciiTheme="minorHAnsi" w:hAnsiTheme="minorHAnsi" w:cstheme="minorHAnsi"/>
        </w:rPr>
      </w:pPr>
    </w:p>
    <w:p w14:paraId="0EEB46A2" w14:textId="2B7FFDBA" w:rsidR="00453F07" w:rsidRPr="002D52BD" w:rsidRDefault="002D52BD">
      <w:pPr>
        <w:ind w:left="1441"/>
        <w:rPr>
          <w:rFonts w:asciiTheme="minorHAnsi" w:hAnsiTheme="minorHAnsi" w:cstheme="minorHAnsi"/>
        </w:rPr>
      </w:pPr>
      <w:r w:rsidRPr="002D52BD">
        <w:rPr>
          <w:rFonts w:asciiTheme="minorHAnsi" w:hAnsiTheme="minorHAnsi" w:cstheme="minorHAnsi"/>
        </w:rPr>
        <w:pict w14:anchorId="1B6CCF44">
          <v:shape id="_x0000_s1038" type="#_x0000_t75" style="position:absolute;left:0;text-align:left;margin-left:344.85pt;margin-top:10.5pt;width:27.15pt;height:22.55pt;z-index:-251659264;mso-position-horizontal-relative:page">
            <v:imagedata r:id="rId7" o:title=""/>
            <w10:wrap anchorx="page"/>
          </v:shape>
        </w:pict>
      </w:r>
      <w:r w:rsidRPr="002D52BD">
        <w:rPr>
          <w:rFonts w:asciiTheme="minorHAnsi" w:hAnsiTheme="minorHAnsi" w:cstheme="minorHAnsi"/>
        </w:rPr>
        <w:pict w14:anchorId="09ED5EC4">
          <v:shape id="_x0000_s1032" type="#_x0000_t75" style="position:absolute;left:0;text-align:left;margin-left:224.3pt;margin-top:0;width:36pt;height:22.7pt;z-index:-251660288;mso-position-horizontal-relative:page">
            <v:imagedata r:id="rId8" o:title=""/>
            <w10:wrap anchorx="page"/>
          </v:shape>
        </w:pict>
      </w:r>
      <w:r w:rsidRPr="002D52BD">
        <w:rPr>
          <w:rFonts w:asciiTheme="minorHAnsi" w:hAnsiTheme="minorHAnsi" w:cstheme="minorHAnsi"/>
        </w:rPr>
        <w:pict w14:anchorId="72593860">
          <v:shape id="_x0000_i1025" type="#_x0000_t75" style="width:25.1pt;height:25.95pt">
            <v:imagedata r:id="rId9" o:title=""/>
          </v:shape>
        </w:pict>
      </w:r>
    </w:p>
    <w:p w14:paraId="730160D5" w14:textId="77777777" w:rsidR="00453F07" w:rsidRPr="002D52BD" w:rsidRDefault="00453F07">
      <w:pPr>
        <w:spacing w:before="6" w:line="180" w:lineRule="exact"/>
        <w:rPr>
          <w:rFonts w:asciiTheme="minorHAnsi" w:hAnsiTheme="minorHAnsi" w:cstheme="minorHAnsi"/>
        </w:rPr>
      </w:pPr>
    </w:p>
    <w:tbl>
      <w:tblPr>
        <w:tblW w:w="0" w:type="auto"/>
        <w:tblInd w:w="6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6"/>
        <w:gridCol w:w="2088"/>
        <w:gridCol w:w="2270"/>
        <w:gridCol w:w="1984"/>
      </w:tblGrid>
      <w:tr w:rsidR="002D52BD" w:rsidRPr="002D52BD" w14:paraId="5A05B888" w14:textId="77777777" w:rsidTr="002D52BD">
        <w:trPr>
          <w:trHeight w:hRule="exact" w:val="338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16ECBD1F" w14:textId="77777777" w:rsidR="00453F07" w:rsidRPr="002D52BD" w:rsidRDefault="002D52BD">
            <w:pPr>
              <w:spacing w:before="60"/>
              <w:ind w:left="141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Bu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Ad</w:t>
            </w:r>
            <w:r w:rsidRPr="002D52BD">
              <w:rPr>
                <w:rFonts w:asciiTheme="minorHAnsi" w:eastAsia="Calibri" w:hAnsiTheme="minorHAnsi" w:cstheme="minorHAnsi"/>
              </w:rPr>
              <w:t>mi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2D52BD">
              <w:rPr>
                <w:rFonts w:asciiTheme="minorHAnsi" w:eastAsia="Calibri" w:hAnsiTheme="minorHAnsi" w:cstheme="minorHAnsi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n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3201DEA" w14:textId="77777777" w:rsidR="00453F07" w:rsidRPr="002D52BD" w:rsidRDefault="002D52BD">
            <w:pPr>
              <w:spacing w:before="60"/>
              <w:ind w:left="659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-1"/>
              </w:rPr>
              <w:t>Ass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t</w:t>
            </w:r>
            <w:r w:rsidRPr="002D52BD">
              <w:rPr>
                <w:rFonts w:asciiTheme="minorHAnsi" w:eastAsia="Calibri" w:hAnsiTheme="minorHAnsi" w:cstheme="minorHAnsi"/>
              </w:rPr>
              <w:t>ive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22850B4" w14:textId="77777777" w:rsidR="00453F07" w:rsidRPr="002D52BD" w:rsidRDefault="002D52BD">
            <w:pPr>
              <w:spacing w:before="60"/>
              <w:ind w:left="9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ffi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en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ACFA28" w14:textId="373758CC" w:rsidR="00453F07" w:rsidRPr="002D52BD" w:rsidRDefault="002D52BD">
            <w:pPr>
              <w:spacing w:before="60"/>
              <w:ind w:left="436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pacing w:val="1"/>
              </w:rPr>
              <w:t xml:space="preserve">   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lvi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g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p</w:t>
            </w:r>
            <w:r w:rsidRPr="002D52BD">
              <w:rPr>
                <w:rFonts w:asciiTheme="minorHAnsi" w:eastAsia="Calibri" w:hAnsiTheme="minorHAnsi" w:cstheme="minorHAnsi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ob</w:t>
            </w:r>
            <w:r w:rsidRPr="002D52BD">
              <w:rPr>
                <w:rFonts w:asciiTheme="minorHAnsi" w:eastAsia="Calibri" w:hAnsiTheme="minorHAnsi" w:cstheme="minorHAnsi"/>
              </w:rPr>
              <w:t>l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ms</w:t>
            </w:r>
          </w:p>
        </w:tc>
      </w:tr>
      <w:tr w:rsidR="002D52BD" w:rsidRPr="002D52BD" w14:paraId="3CC9D846" w14:textId="77777777" w:rsidTr="002D52BD">
        <w:trPr>
          <w:trHeight w:hRule="exact" w:val="247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288517BE" w14:textId="77777777" w:rsidR="00453F07" w:rsidRPr="002D52BD" w:rsidRDefault="002D52BD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Pe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2D52BD">
              <w:rPr>
                <w:rFonts w:asciiTheme="minorHAnsi" w:eastAsia="Calibri" w:hAnsiTheme="minorHAnsi" w:cstheme="minorHAnsi"/>
              </w:rPr>
              <w:t>f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rma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mana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ge</w:t>
            </w:r>
            <w:r w:rsidRPr="002D52BD">
              <w:rPr>
                <w:rFonts w:asciiTheme="minorHAnsi" w:eastAsia="Calibri" w:hAnsiTheme="minorHAnsi" w:cstheme="minorHAnsi"/>
              </w:rPr>
              <w:t>m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4ECA1CD" w14:textId="77777777" w:rsidR="00453F07" w:rsidRPr="002D52BD" w:rsidRDefault="002D52BD">
            <w:pPr>
              <w:spacing w:line="200" w:lineRule="exact"/>
              <w:ind w:left="537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nsp</w:t>
            </w:r>
            <w:r w:rsidRPr="002D52BD">
              <w:rPr>
                <w:rFonts w:asciiTheme="minorHAnsi" w:eastAsia="Calibri" w:hAnsiTheme="minorHAnsi" w:cstheme="minorHAnsi"/>
              </w:rPr>
              <w:t>ira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al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507FDC7" w14:textId="77777777" w:rsidR="00453F07" w:rsidRPr="002D52BD" w:rsidRDefault="002D52BD">
            <w:pPr>
              <w:spacing w:line="200" w:lineRule="exact"/>
              <w:ind w:left="90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1"/>
              </w:rPr>
              <w:t>V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ary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9F9FFF" w14:textId="47347641" w:rsidR="00453F07" w:rsidRPr="002D52BD" w:rsidRDefault="002D52BD" w:rsidP="002D52BD">
            <w:pPr>
              <w:spacing w:line="200" w:lineRule="exac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            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ve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</w:rPr>
              <w:t>ve</w:t>
            </w:r>
          </w:p>
        </w:tc>
      </w:tr>
      <w:tr w:rsidR="002D52BD" w:rsidRPr="002D52BD" w14:paraId="2BFF0EF7" w14:textId="77777777" w:rsidTr="002D52BD">
        <w:trPr>
          <w:trHeight w:hRule="exact" w:val="35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267AB8B8" w14:textId="77777777" w:rsidR="00453F07" w:rsidRPr="002D52BD" w:rsidRDefault="002D52BD">
            <w:pPr>
              <w:spacing w:line="180" w:lineRule="exact"/>
              <w:ind w:left="578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 c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D0D22AA" w14:textId="77777777" w:rsidR="00453F07" w:rsidRPr="002D52BD" w:rsidRDefault="002D52BD">
            <w:pPr>
              <w:spacing w:line="180" w:lineRule="exact"/>
              <w:ind w:left="542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am p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l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ayer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BF7B9F7" w14:textId="77777777" w:rsidR="00453F07" w:rsidRPr="002D52BD" w:rsidRDefault="002D52BD">
            <w:pPr>
              <w:spacing w:line="180" w:lineRule="exact"/>
              <w:ind w:left="643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ghl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 xml:space="preserve">y 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ne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g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9A5E2EA" w14:textId="58D997A9" w:rsidR="00453F07" w:rsidRPr="002D52BD" w:rsidRDefault="002D52BD">
            <w:pPr>
              <w:spacing w:line="180" w:lineRule="exact"/>
              <w:ind w:left="429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pacing w:val="1"/>
                <w:position w:val="1"/>
              </w:rPr>
              <w:t xml:space="preserve">  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ese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arch &amp;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al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y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is</w:t>
            </w:r>
          </w:p>
        </w:tc>
      </w:tr>
      <w:tr w:rsidR="002D52BD" w:rsidRPr="002D52BD" w14:paraId="726E1644" w14:textId="77777777" w:rsidTr="002D52BD">
        <w:trPr>
          <w:trHeight w:hRule="exact" w:val="247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72EDD90B" w14:textId="77777777" w:rsidR="00453F07" w:rsidRPr="002D52BD" w:rsidRDefault="002D52BD">
            <w:pPr>
              <w:spacing w:line="200" w:lineRule="exact"/>
              <w:ind w:left="642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Mark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g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9AC677E" w14:textId="77777777" w:rsidR="00453F07" w:rsidRPr="002D52BD" w:rsidRDefault="002D52BD">
            <w:pPr>
              <w:spacing w:line="200" w:lineRule="exact"/>
              <w:ind w:left="604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D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l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eg</w:t>
            </w:r>
            <w:r w:rsidRPr="002D52BD">
              <w:rPr>
                <w:rFonts w:asciiTheme="minorHAnsi" w:eastAsia="Calibri" w:hAnsiTheme="minorHAnsi" w:cstheme="minorHAnsi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g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60B2736" w14:textId="77777777" w:rsidR="00453F07" w:rsidRPr="002D52BD" w:rsidRDefault="002D52BD">
            <w:pPr>
              <w:spacing w:line="200" w:lineRule="exact"/>
              <w:ind w:left="842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Pr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du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</w:rPr>
              <w:t>ve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EC25AD" w14:textId="41B739D9" w:rsidR="00453F07" w:rsidRPr="002D52BD" w:rsidRDefault="002D52BD">
            <w:pPr>
              <w:spacing w:line="200" w:lineRule="exact"/>
              <w:ind w:left="343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pacing w:val="-1"/>
              </w:rPr>
              <w:t xml:space="preserve">   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G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oo</w:t>
            </w:r>
            <w:r w:rsidRPr="002D52BD">
              <w:rPr>
                <w:rFonts w:asciiTheme="minorHAnsi" w:eastAsia="Calibri" w:hAnsiTheme="minorHAnsi" w:cstheme="minorHAnsi"/>
              </w:rPr>
              <w:t>d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de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n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maki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g</w:t>
            </w:r>
          </w:p>
        </w:tc>
      </w:tr>
      <w:tr w:rsidR="002D52BD" w:rsidRPr="002D52BD" w14:paraId="25C7F26A" w14:textId="77777777" w:rsidTr="002D52BD">
        <w:trPr>
          <w:trHeight w:hRule="exact" w:val="247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0459264B" w14:textId="77777777" w:rsidR="00453F07" w:rsidRPr="002D52BD" w:rsidRDefault="002D52BD">
            <w:pPr>
              <w:spacing w:line="180" w:lineRule="exact"/>
              <w:ind w:left="41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mana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ge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m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B1EBAD3" w14:textId="77777777" w:rsidR="00453F07" w:rsidRPr="002D52BD" w:rsidRDefault="002D52BD">
            <w:pPr>
              <w:spacing w:line="180" w:lineRule="exact"/>
              <w:ind w:left="635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u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la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e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4F2179B" w14:textId="77777777" w:rsidR="00453F07" w:rsidRPr="002D52BD" w:rsidRDefault="002D52BD">
            <w:pPr>
              <w:spacing w:line="180" w:lineRule="exact"/>
              <w:ind w:left="854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M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vat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6805EF7" w14:textId="5F48AE99" w:rsidR="00453F07" w:rsidRPr="002D52BD" w:rsidRDefault="002D52BD" w:rsidP="002D52BD">
            <w:pPr>
              <w:spacing w:line="180" w:lineRule="exac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position w:val="1"/>
              </w:rPr>
              <w:t xml:space="preserve">            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Cr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 xml:space="preserve">al 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th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k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r</w:t>
            </w:r>
          </w:p>
        </w:tc>
      </w:tr>
      <w:tr w:rsidR="002D52BD" w:rsidRPr="002D52BD" w14:paraId="795ABDEA" w14:textId="77777777" w:rsidTr="002D52BD">
        <w:trPr>
          <w:trHeight w:hRule="exact" w:val="337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02AB8755" w14:textId="77777777" w:rsidR="00453F07" w:rsidRPr="002D52BD" w:rsidRDefault="002D52BD">
            <w:pPr>
              <w:spacing w:line="200" w:lineRule="exact"/>
              <w:ind w:left="25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Pr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j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</w:rPr>
              <w:t>t ma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ag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m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en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9736B8C" w14:textId="77777777" w:rsidR="00453F07" w:rsidRPr="002D52BD" w:rsidRDefault="002D52BD">
            <w:pPr>
              <w:spacing w:line="200" w:lineRule="exact"/>
              <w:ind w:left="419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spacing w:val="-1"/>
              </w:rPr>
              <w:t>G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 xml:space="preserve">al 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</w:rPr>
              <w:t>r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ien</w:t>
            </w:r>
            <w:r w:rsidRPr="002D52BD">
              <w:rPr>
                <w:rFonts w:asciiTheme="minorHAnsi" w:eastAsia="Calibri" w:hAnsiTheme="minorHAnsi" w:cstheme="minorHAnsi"/>
              </w:rPr>
              <w:t>tat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d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2BF19F06" w14:textId="77777777" w:rsidR="00453F07" w:rsidRPr="002D52BD" w:rsidRDefault="002D52BD">
            <w:pPr>
              <w:spacing w:line="200" w:lineRule="exact"/>
              <w:ind w:left="53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D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2D52BD">
              <w:rPr>
                <w:rFonts w:asciiTheme="minorHAnsi" w:eastAsia="Calibri" w:hAnsiTheme="minorHAnsi" w:cstheme="minorHAnsi"/>
              </w:rPr>
              <w:t>iven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&amp; am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b</w:t>
            </w:r>
            <w:r w:rsidRPr="002D52BD">
              <w:rPr>
                <w:rFonts w:asciiTheme="minorHAnsi" w:eastAsia="Calibri" w:hAnsiTheme="minorHAnsi" w:cstheme="minorHAnsi"/>
              </w:rPr>
              <w:t>it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6E6662" w14:textId="0BFCFEFD" w:rsidR="00453F07" w:rsidRPr="002D52BD" w:rsidRDefault="002D52BD">
            <w:pPr>
              <w:spacing w:line="200" w:lineRule="exact"/>
              <w:ind w:left="408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       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den</w:t>
            </w:r>
            <w:r w:rsidRPr="002D52BD">
              <w:rPr>
                <w:rFonts w:asciiTheme="minorHAnsi" w:eastAsia="Calibri" w:hAnsiTheme="minorHAnsi" w:cstheme="minorHAnsi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</w:rPr>
              <w:t>fy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2D52BD">
              <w:rPr>
                <w:rFonts w:asciiTheme="minorHAnsi" w:eastAsia="Calibri" w:hAnsiTheme="minorHAnsi" w:cstheme="minorHAnsi"/>
              </w:rPr>
              <w:t>g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</w:p>
        </w:tc>
      </w:tr>
    </w:tbl>
    <w:p w14:paraId="2934A96E" w14:textId="77777777" w:rsidR="00453F07" w:rsidRPr="002D52BD" w:rsidRDefault="00453F07">
      <w:pPr>
        <w:spacing w:before="12" w:line="220" w:lineRule="exact"/>
        <w:rPr>
          <w:rFonts w:asciiTheme="minorHAnsi" w:hAnsiTheme="minorHAnsi" w:cstheme="minorHAnsi"/>
        </w:rPr>
      </w:pPr>
    </w:p>
    <w:p w14:paraId="64549855" w14:textId="77777777" w:rsidR="00453F07" w:rsidRPr="002D52BD" w:rsidRDefault="002D52BD">
      <w:pPr>
        <w:ind w:left="231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b/>
          <w:spacing w:val="-1"/>
        </w:rPr>
        <w:t>A</w:t>
      </w:r>
      <w:r w:rsidRPr="002D52BD">
        <w:rPr>
          <w:rFonts w:asciiTheme="minorHAnsi" w:eastAsia="Calibri" w:hAnsiTheme="minorHAnsi" w:cstheme="minorHAnsi"/>
          <w:b/>
        </w:rPr>
        <w:t>C</w:t>
      </w:r>
      <w:r w:rsidRPr="002D52BD">
        <w:rPr>
          <w:rFonts w:asciiTheme="minorHAnsi" w:eastAsia="Calibri" w:hAnsiTheme="minorHAnsi" w:cstheme="minorHAnsi"/>
          <w:b/>
          <w:spacing w:val="-1"/>
        </w:rPr>
        <w:t>AD</w:t>
      </w:r>
      <w:r w:rsidRPr="002D52BD">
        <w:rPr>
          <w:rFonts w:asciiTheme="minorHAnsi" w:eastAsia="Calibri" w:hAnsiTheme="minorHAnsi" w:cstheme="minorHAnsi"/>
          <w:b/>
          <w:spacing w:val="1"/>
        </w:rPr>
        <w:t>EM</w:t>
      </w:r>
      <w:r w:rsidRPr="002D52BD">
        <w:rPr>
          <w:rFonts w:asciiTheme="minorHAnsi" w:eastAsia="Calibri" w:hAnsiTheme="minorHAnsi" w:cstheme="minorHAnsi"/>
          <w:b/>
        </w:rPr>
        <w:t>IC</w:t>
      </w:r>
      <w:r w:rsidRPr="002D52BD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-1"/>
        </w:rPr>
        <w:t>Q</w:t>
      </w:r>
      <w:r w:rsidRPr="002D52BD">
        <w:rPr>
          <w:rFonts w:asciiTheme="minorHAnsi" w:eastAsia="Calibri" w:hAnsiTheme="minorHAnsi" w:cstheme="minorHAnsi"/>
          <w:b/>
        </w:rPr>
        <w:t>U</w:t>
      </w:r>
      <w:r w:rsidRPr="002D52BD">
        <w:rPr>
          <w:rFonts w:asciiTheme="minorHAnsi" w:eastAsia="Calibri" w:hAnsiTheme="minorHAnsi" w:cstheme="minorHAnsi"/>
          <w:b/>
          <w:spacing w:val="-1"/>
        </w:rPr>
        <w:t>A</w:t>
      </w:r>
      <w:r w:rsidRPr="002D52BD">
        <w:rPr>
          <w:rFonts w:asciiTheme="minorHAnsi" w:eastAsia="Calibri" w:hAnsiTheme="minorHAnsi" w:cstheme="minorHAnsi"/>
          <w:b/>
          <w:spacing w:val="1"/>
        </w:rPr>
        <w:t>L</w:t>
      </w:r>
      <w:r w:rsidRPr="002D52BD">
        <w:rPr>
          <w:rFonts w:asciiTheme="minorHAnsi" w:eastAsia="Calibri" w:hAnsiTheme="minorHAnsi" w:cstheme="minorHAnsi"/>
          <w:b/>
        </w:rPr>
        <w:t>I</w:t>
      </w:r>
      <w:r w:rsidRPr="002D52BD">
        <w:rPr>
          <w:rFonts w:asciiTheme="minorHAnsi" w:eastAsia="Calibri" w:hAnsiTheme="minorHAnsi" w:cstheme="minorHAnsi"/>
          <w:b/>
          <w:spacing w:val="-1"/>
        </w:rPr>
        <w:t>F</w:t>
      </w:r>
      <w:r w:rsidRPr="002D52BD">
        <w:rPr>
          <w:rFonts w:asciiTheme="minorHAnsi" w:eastAsia="Calibri" w:hAnsiTheme="minorHAnsi" w:cstheme="minorHAnsi"/>
          <w:b/>
        </w:rPr>
        <w:t>I</w:t>
      </w:r>
      <w:r w:rsidRPr="002D52BD">
        <w:rPr>
          <w:rFonts w:asciiTheme="minorHAnsi" w:eastAsia="Calibri" w:hAnsiTheme="minorHAnsi" w:cstheme="minorHAnsi"/>
          <w:b/>
          <w:spacing w:val="1"/>
        </w:rPr>
        <w:t>C</w:t>
      </w:r>
      <w:r w:rsidRPr="002D52BD">
        <w:rPr>
          <w:rFonts w:asciiTheme="minorHAnsi" w:eastAsia="Calibri" w:hAnsiTheme="minorHAnsi" w:cstheme="minorHAnsi"/>
          <w:b/>
          <w:spacing w:val="-1"/>
        </w:rPr>
        <w:t>A</w:t>
      </w:r>
      <w:r w:rsidRPr="002D52BD">
        <w:rPr>
          <w:rFonts w:asciiTheme="minorHAnsi" w:eastAsia="Calibri" w:hAnsiTheme="minorHAnsi" w:cstheme="minorHAnsi"/>
          <w:b/>
        </w:rPr>
        <w:t>TIO</w:t>
      </w:r>
      <w:r w:rsidRPr="002D52BD">
        <w:rPr>
          <w:rFonts w:asciiTheme="minorHAnsi" w:eastAsia="Calibri" w:hAnsiTheme="minorHAnsi" w:cstheme="minorHAnsi"/>
          <w:b/>
          <w:spacing w:val="2"/>
        </w:rPr>
        <w:t>N</w:t>
      </w:r>
      <w:r w:rsidRPr="002D52BD">
        <w:rPr>
          <w:rFonts w:asciiTheme="minorHAnsi" w:eastAsia="Calibri" w:hAnsiTheme="minorHAnsi" w:cstheme="minorHAnsi"/>
          <w:b/>
        </w:rPr>
        <w:t>S</w:t>
      </w:r>
    </w:p>
    <w:p w14:paraId="1C64D7A3" w14:textId="77777777" w:rsidR="00453F07" w:rsidRPr="002D52BD" w:rsidRDefault="00453F07">
      <w:pPr>
        <w:spacing w:before="7" w:line="180" w:lineRule="exact"/>
        <w:rPr>
          <w:rFonts w:asciiTheme="minorHAnsi" w:hAnsiTheme="minorHAnsi" w:cstheme="minorHAnsi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8"/>
        <w:gridCol w:w="2716"/>
      </w:tblGrid>
      <w:tr w:rsidR="002D52BD" w:rsidRPr="002D52BD" w14:paraId="2FC64D53" w14:textId="77777777">
        <w:trPr>
          <w:trHeight w:hRule="exact" w:val="221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63B14B20" w14:textId="77777777" w:rsidR="00453F07" w:rsidRPr="002D52BD" w:rsidRDefault="002D52BD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v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y</w:t>
            </w:r>
            <w:r w:rsidRPr="002D52BD">
              <w:rPr>
                <w:rFonts w:asciiTheme="minorHAnsi" w:eastAsia="Calibri" w:hAnsiTheme="minorHAnsi" w:cstheme="minorHAnsi"/>
                <w:b/>
                <w:spacing w:val="-8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Nor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th</w:t>
            </w:r>
            <w:r w:rsidRPr="002D52BD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Co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ll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g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239BEC55" w14:textId="77777777" w:rsidR="00453F07" w:rsidRPr="002D52BD" w:rsidRDefault="002D52BD">
            <w:pPr>
              <w:spacing w:line="18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2011</w:t>
            </w:r>
            <w:r w:rsidRPr="002D52BD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2D52BD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012</w:t>
            </w:r>
          </w:p>
        </w:tc>
      </w:tr>
      <w:tr w:rsidR="002D52BD" w:rsidRPr="002D52BD" w14:paraId="15DE0A99" w14:textId="77777777">
        <w:trPr>
          <w:trHeight w:hRule="exact" w:val="366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659137D3" w14:textId="77777777" w:rsidR="00453F07" w:rsidRPr="002D52BD" w:rsidRDefault="002D52BD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Ma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ter</w:t>
            </w:r>
            <w:r w:rsidRPr="002D52BD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f Bu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nes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spacing w:val="3"/>
                <w:position w:val="1"/>
              </w:rPr>
              <w:t>r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ion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0F178F38" w14:textId="77777777" w:rsidR="00453F07" w:rsidRPr="002D52BD" w:rsidRDefault="002D52BD">
            <w:pPr>
              <w:spacing w:line="22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2D52BD" w:rsidRPr="002D52BD" w14:paraId="3053330A" w14:textId="77777777">
        <w:trPr>
          <w:trHeight w:hRule="exact" w:val="366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02494C5A" w14:textId="77777777" w:rsidR="00453F07" w:rsidRPr="002D52BD" w:rsidRDefault="00453F07">
            <w:pPr>
              <w:spacing w:line="100" w:lineRule="exact"/>
              <w:rPr>
                <w:rFonts w:asciiTheme="minorHAnsi" w:hAnsiTheme="minorHAnsi" w:cstheme="minorHAnsi"/>
              </w:rPr>
            </w:pPr>
          </w:p>
          <w:p w14:paraId="5102D815" w14:textId="77777777" w:rsidR="00453F07" w:rsidRPr="002D52BD" w:rsidRDefault="002D52BD">
            <w:pPr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B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rm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</w:rPr>
              <w:t>g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h</w:t>
            </w:r>
            <w:r w:rsidRPr="002D52BD">
              <w:rPr>
                <w:rFonts w:asciiTheme="minorHAnsi" w:eastAsia="Calibri" w:hAnsiTheme="minorHAnsi" w:cstheme="minorHAnsi"/>
                <w:b/>
              </w:rPr>
              <w:t>am</w:t>
            </w:r>
            <w:r w:rsidRPr="002D52BD">
              <w:rPr>
                <w:rFonts w:asciiTheme="minorHAnsi" w:eastAsia="Calibri" w:hAnsiTheme="minorHAnsi" w:cstheme="minorHAnsi"/>
                <w:b/>
                <w:spacing w:val="-9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</w:rPr>
              <w:t>S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ou</w:t>
            </w:r>
            <w:r w:rsidRPr="002D52BD">
              <w:rPr>
                <w:rFonts w:asciiTheme="minorHAnsi" w:eastAsia="Calibri" w:hAnsiTheme="minorHAnsi" w:cstheme="minorHAnsi"/>
                <w:b/>
              </w:rPr>
              <w:t>th</w:t>
            </w:r>
            <w:r w:rsidRPr="002D52BD">
              <w:rPr>
                <w:rFonts w:asciiTheme="minorHAnsi" w:eastAsia="Calibri" w:hAnsiTheme="minorHAnsi" w:cstheme="minorHAnsi"/>
                <w:b/>
                <w:spacing w:val="-4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</w:rPr>
              <w:t>H</w:t>
            </w:r>
            <w:r w:rsidRPr="002D52BD">
              <w:rPr>
                <w:rFonts w:asciiTheme="minorHAnsi" w:eastAsia="Calibri" w:hAnsiTheme="minorHAnsi" w:cstheme="minorHAnsi"/>
                <w:b/>
                <w:spacing w:val="-1"/>
              </w:rPr>
              <w:t>ig</w:t>
            </w:r>
            <w:r w:rsidRPr="002D52BD">
              <w:rPr>
                <w:rFonts w:asciiTheme="minorHAnsi" w:eastAsia="Calibri" w:hAnsiTheme="minorHAnsi" w:cstheme="minorHAnsi"/>
                <w:b/>
              </w:rPr>
              <w:t>h</w:t>
            </w:r>
            <w:r w:rsidRPr="002D52BD">
              <w:rPr>
                <w:rFonts w:asciiTheme="minorHAnsi" w:eastAsia="Calibri" w:hAnsiTheme="minorHAnsi" w:cstheme="minorHAnsi"/>
                <w:b/>
                <w:spacing w:val="-3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</w:rPr>
              <w:t>Sc</w:t>
            </w:r>
            <w:r w:rsidRPr="002D52BD">
              <w:rPr>
                <w:rFonts w:asciiTheme="minorHAnsi" w:eastAsia="Calibri" w:hAnsiTheme="minorHAnsi" w:cstheme="minorHAnsi"/>
                <w:b/>
                <w:spacing w:val="1"/>
              </w:rPr>
              <w:t>hoo</w:t>
            </w:r>
            <w:r w:rsidRPr="002D52BD">
              <w:rPr>
                <w:rFonts w:asciiTheme="minorHAnsi" w:eastAsia="Calibri" w:hAnsiTheme="minorHAnsi" w:cstheme="minorHAnsi"/>
                <w:b/>
              </w:rPr>
              <w:t>l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75289118" w14:textId="77777777" w:rsidR="00453F07" w:rsidRPr="002D52BD" w:rsidRDefault="00453F07">
            <w:pPr>
              <w:rPr>
                <w:rFonts w:asciiTheme="minorHAnsi" w:hAnsiTheme="minorHAnsi" w:cstheme="minorHAnsi"/>
              </w:rPr>
            </w:pPr>
          </w:p>
        </w:tc>
      </w:tr>
      <w:tr w:rsidR="002D52BD" w:rsidRPr="002D52BD" w14:paraId="37197002" w14:textId="77777777">
        <w:trPr>
          <w:trHeight w:hRule="exact" w:val="244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02D9E113" w14:textId="77777777" w:rsidR="00453F07" w:rsidRPr="002D52BD" w:rsidRDefault="002D52BD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Mat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h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7B9C5297" w14:textId="77777777" w:rsidR="00453F07" w:rsidRPr="002D52BD" w:rsidRDefault="002D52BD">
            <w:pPr>
              <w:spacing w:line="22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2008</w:t>
            </w:r>
            <w:r w:rsidRPr="002D52BD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2D52BD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2D52BD">
              <w:rPr>
                <w:rFonts w:asciiTheme="minorHAnsi" w:eastAsia="Calibri" w:hAnsiTheme="minorHAnsi" w:cstheme="minorHAnsi"/>
                <w:b/>
                <w:position w:val="1"/>
              </w:rPr>
              <w:t>011</w:t>
            </w:r>
          </w:p>
        </w:tc>
      </w:tr>
      <w:tr w:rsidR="002D52BD" w:rsidRPr="002D52BD" w14:paraId="4ECAB4B5" w14:textId="77777777">
        <w:trPr>
          <w:trHeight w:hRule="exact" w:val="24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65EABE96" w14:textId="77777777" w:rsidR="00453F07" w:rsidRPr="002D52BD" w:rsidRDefault="002D52BD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gl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h</w:t>
            </w:r>
            <w:r w:rsidRPr="002D52BD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Litera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tu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re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799E73BB" w14:textId="77777777" w:rsidR="00453F07" w:rsidRPr="002D52BD" w:rsidRDefault="002D52BD">
            <w:pPr>
              <w:spacing w:line="22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2D52BD" w:rsidRPr="002D52BD" w14:paraId="4357DD13" w14:textId="77777777">
        <w:trPr>
          <w:trHeight w:hRule="exact" w:val="24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183739F" w14:textId="77777777" w:rsidR="00453F07" w:rsidRPr="002D52BD" w:rsidRDefault="002D52BD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Ge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ogra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ph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3AF77BDF" w14:textId="77777777" w:rsidR="00453F07" w:rsidRPr="002D52BD" w:rsidRDefault="002D52BD">
            <w:pPr>
              <w:spacing w:line="22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2D52BD" w:rsidRPr="002D52BD" w14:paraId="27761138" w14:textId="77777777">
        <w:trPr>
          <w:trHeight w:hRule="exact" w:val="263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1CC8EB2F" w14:textId="77777777" w:rsidR="00453F07" w:rsidRPr="002D52BD" w:rsidRDefault="002D52BD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ci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D52BD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2D52BD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d P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hy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ics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62F33646" w14:textId="77777777" w:rsidR="00453F07" w:rsidRPr="002D52BD" w:rsidRDefault="002D52BD">
            <w:pPr>
              <w:spacing w:line="22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D52BD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2D52BD" w:rsidRPr="002D52BD" w14:paraId="7528C9BA" w14:textId="77777777">
        <w:trPr>
          <w:trHeight w:hRule="exact" w:val="281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777F597F" w14:textId="77777777" w:rsidR="00453F07" w:rsidRPr="002D52BD" w:rsidRDefault="002D52BD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B</w:t>
            </w:r>
            <w:r w:rsidRPr="002D52BD">
              <w:rPr>
                <w:rFonts w:asciiTheme="minorHAnsi" w:eastAsia="Calibri" w:hAnsiTheme="minorHAnsi" w:cstheme="minorHAnsi"/>
                <w:spacing w:val="3"/>
              </w:rPr>
              <w:t>u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ne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  <w:r w:rsidRPr="002D52BD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tud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6B995A44" w14:textId="77777777" w:rsidR="00453F07" w:rsidRPr="002D52BD" w:rsidRDefault="002D52BD">
            <w:pPr>
              <w:spacing w:line="24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</w:p>
        </w:tc>
      </w:tr>
      <w:tr w:rsidR="002D52BD" w:rsidRPr="002D52BD" w14:paraId="1096EFC4" w14:textId="77777777">
        <w:trPr>
          <w:trHeight w:hRule="exact" w:val="24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38CFDB7B" w14:textId="77777777" w:rsidR="00453F07" w:rsidRPr="002D52BD" w:rsidRDefault="002D52BD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level:</w:t>
            </w:r>
            <w:r w:rsidRPr="002D52BD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hy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D52BD">
              <w:rPr>
                <w:rFonts w:asciiTheme="minorHAnsi" w:eastAsia="Calibri" w:hAnsiTheme="minorHAnsi" w:cstheme="minorHAnsi"/>
              </w:rPr>
              <w:t>cal</w:t>
            </w:r>
            <w:r w:rsidRPr="002D52BD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Edu</w:t>
            </w:r>
            <w:r w:rsidRPr="002D52BD">
              <w:rPr>
                <w:rFonts w:asciiTheme="minorHAnsi" w:eastAsia="Calibri" w:hAnsiTheme="minorHAnsi" w:cstheme="minorHAnsi"/>
              </w:rPr>
              <w:t>ca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D52BD">
              <w:rPr>
                <w:rFonts w:asciiTheme="minorHAnsi" w:eastAsia="Calibri" w:hAnsiTheme="minorHAnsi" w:cstheme="minorHAnsi"/>
              </w:rPr>
              <w:t>ion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1923E1B7" w14:textId="77777777" w:rsidR="00453F07" w:rsidRPr="002D52BD" w:rsidRDefault="002D52BD">
            <w:pPr>
              <w:spacing w:line="240" w:lineRule="exact"/>
              <w:ind w:left="1636"/>
              <w:rPr>
                <w:rFonts w:asciiTheme="minorHAnsi" w:eastAsia="Calibri" w:hAnsiTheme="minorHAnsi" w:cstheme="minorHAnsi"/>
              </w:rPr>
            </w:pPr>
            <w:r w:rsidRPr="002D52BD">
              <w:rPr>
                <w:rFonts w:asciiTheme="minorHAnsi" w:eastAsia="Calibri" w:hAnsiTheme="minorHAnsi" w:cstheme="minorHAnsi"/>
              </w:rPr>
              <w:t>P</w:t>
            </w:r>
            <w:r w:rsidRPr="002D52BD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D52BD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D52BD">
              <w:rPr>
                <w:rFonts w:asciiTheme="minorHAnsi" w:eastAsia="Calibri" w:hAnsiTheme="minorHAnsi" w:cstheme="minorHAnsi"/>
              </w:rPr>
              <w:t>s</w:t>
            </w:r>
          </w:p>
        </w:tc>
      </w:tr>
    </w:tbl>
    <w:p w14:paraId="0978F438" w14:textId="77777777" w:rsidR="00453F07" w:rsidRPr="002D52BD" w:rsidRDefault="00453F07">
      <w:pPr>
        <w:spacing w:before="2" w:line="240" w:lineRule="exact"/>
        <w:rPr>
          <w:rFonts w:asciiTheme="minorHAnsi" w:hAnsiTheme="minorHAnsi" w:cstheme="minorHAnsi"/>
        </w:rPr>
      </w:pPr>
    </w:p>
    <w:p w14:paraId="003DBCCC" w14:textId="77777777" w:rsidR="00453F07" w:rsidRPr="002D52BD" w:rsidRDefault="002D52BD">
      <w:pPr>
        <w:spacing w:before="20"/>
        <w:ind w:left="200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b/>
        </w:rPr>
        <w:t>BU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I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S</w:t>
      </w:r>
      <w:r w:rsidRPr="002D52BD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-1"/>
        </w:rPr>
        <w:t>AD</w:t>
      </w:r>
      <w:r w:rsidRPr="002D52BD">
        <w:rPr>
          <w:rFonts w:asciiTheme="minorHAnsi" w:eastAsia="Calibri" w:hAnsiTheme="minorHAnsi" w:cstheme="minorHAnsi"/>
          <w:b/>
          <w:spacing w:val="1"/>
        </w:rPr>
        <w:t>M</w:t>
      </w:r>
      <w:r w:rsidRPr="002D52BD">
        <w:rPr>
          <w:rFonts w:asciiTheme="minorHAnsi" w:eastAsia="Calibri" w:hAnsiTheme="minorHAnsi" w:cstheme="minorHAnsi"/>
          <w:b/>
        </w:rPr>
        <w:t>I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</w:rPr>
        <w:t>I</w:t>
      </w:r>
      <w:r w:rsidRPr="002D52BD">
        <w:rPr>
          <w:rFonts w:asciiTheme="minorHAnsi" w:eastAsia="Calibri" w:hAnsiTheme="minorHAnsi" w:cstheme="minorHAnsi"/>
          <w:b/>
          <w:spacing w:val="1"/>
        </w:rPr>
        <w:t>S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-1"/>
        </w:rPr>
        <w:t>RA</w:t>
      </w:r>
      <w:r w:rsidRPr="002D52BD">
        <w:rPr>
          <w:rFonts w:asciiTheme="minorHAnsi" w:eastAsia="Calibri" w:hAnsiTheme="minorHAnsi" w:cstheme="minorHAnsi"/>
          <w:b/>
        </w:rPr>
        <w:t>TI</w:t>
      </w:r>
      <w:r w:rsidRPr="002D52BD">
        <w:rPr>
          <w:rFonts w:asciiTheme="minorHAnsi" w:eastAsia="Calibri" w:hAnsiTheme="minorHAnsi" w:cstheme="minorHAnsi"/>
          <w:b/>
          <w:spacing w:val="3"/>
        </w:rPr>
        <w:t>O</w:t>
      </w:r>
      <w:r w:rsidRPr="002D52BD">
        <w:rPr>
          <w:rFonts w:asciiTheme="minorHAnsi" w:eastAsia="Calibri" w:hAnsiTheme="minorHAnsi" w:cstheme="minorHAnsi"/>
          <w:b/>
        </w:rPr>
        <w:t xml:space="preserve">N 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K</w:t>
      </w:r>
      <w:r w:rsidRPr="002D52BD">
        <w:rPr>
          <w:rFonts w:asciiTheme="minorHAnsi" w:eastAsia="Calibri" w:hAnsiTheme="minorHAnsi" w:cstheme="minorHAnsi"/>
          <w:b/>
          <w:spacing w:val="2"/>
        </w:rPr>
        <w:t>I</w:t>
      </w:r>
      <w:r w:rsidRPr="002D52BD">
        <w:rPr>
          <w:rFonts w:asciiTheme="minorHAnsi" w:eastAsia="Calibri" w:hAnsiTheme="minorHAnsi" w:cstheme="minorHAnsi"/>
          <w:b/>
          <w:spacing w:val="1"/>
        </w:rPr>
        <w:t>LL</w:t>
      </w:r>
      <w:r w:rsidRPr="002D52BD">
        <w:rPr>
          <w:rFonts w:asciiTheme="minorHAnsi" w:eastAsia="Calibri" w:hAnsiTheme="minorHAnsi" w:cstheme="minorHAnsi"/>
          <w:b/>
        </w:rPr>
        <w:t>S</w:t>
      </w:r>
      <w:r w:rsidRPr="002D52BD">
        <w:rPr>
          <w:rFonts w:asciiTheme="minorHAnsi" w:eastAsia="Calibri" w:hAnsiTheme="minorHAnsi" w:cstheme="minorHAnsi"/>
          <w:b/>
          <w:spacing w:val="-1"/>
        </w:rPr>
        <w:t xml:space="preserve"> AQ</w:t>
      </w:r>
      <w:r w:rsidRPr="002D52BD">
        <w:rPr>
          <w:rFonts w:asciiTheme="minorHAnsi" w:eastAsia="Calibri" w:hAnsiTheme="minorHAnsi" w:cstheme="minorHAnsi"/>
          <w:b/>
        </w:rPr>
        <w:t>UIR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</w:rPr>
        <w:t>D</w:t>
      </w:r>
      <w:r w:rsidRPr="002D52BD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b/>
        </w:rPr>
        <w:t>W</w:t>
      </w:r>
      <w:r w:rsidRPr="002D52BD">
        <w:rPr>
          <w:rFonts w:asciiTheme="minorHAnsi" w:eastAsia="Calibri" w:hAnsiTheme="minorHAnsi" w:cstheme="minorHAnsi"/>
          <w:b/>
          <w:spacing w:val="-1"/>
        </w:rPr>
        <w:t>H</w:t>
      </w:r>
      <w:r w:rsidRPr="002D52BD">
        <w:rPr>
          <w:rFonts w:asciiTheme="minorHAnsi" w:eastAsia="Calibri" w:hAnsiTheme="minorHAnsi" w:cstheme="minorHAnsi"/>
          <w:b/>
        </w:rPr>
        <w:t>IL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TU</w:t>
      </w:r>
      <w:r w:rsidRPr="002D52BD">
        <w:rPr>
          <w:rFonts w:asciiTheme="minorHAnsi" w:eastAsia="Calibri" w:hAnsiTheme="minorHAnsi" w:cstheme="minorHAnsi"/>
          <w:b/>
          <w:spacing w:val="-1"/>
        </w:rPr>
        <w:t>D</w:t>
      </w:r>
      <w:r w:rsidRPr="002D52BD">
        <w:rPr>
          <w:rFonts w:asciiTheme="minorHAnsi" w:eastAsia="Calibri" w:hAnsiTheme="minorHAnsi" w:cstheme="minorHAnsi"/>
          <w:b/>
        </w:rPr>
        <w:t>Y</w:t>
      </w:r>
      <w:r w:rsidRPr="002D52BD">
        <w:rPr>
          <w:rFonts w:asciiTheme="minorHAnsi" w:eastAsia="Calibri" w:hAnsiTheme="minorHAnsi" w:cstheme="minorHAnsi"/>
          <w:b/>
          <w:spacing w:val="2"/>
        </w:rPr>
        <w:t>I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</w:rPr>
        <w:t>G</w:t>
      </w:r>
    </w:p>
    <w:p w14:paraId="5B809747" w14:textId="77777777" w:rsidR="00453F07" w:rsidRPr="002D52BD" w:rsidRDefault="00453F07">
      <w:pPr>
        <w:spacing w:before="10" w:line="180" w:lineRule="exact"/>
        <w:rPr>
          <w:rFonts w:asciiTheme="minorHAnsi" w:hAnsiTheme="minorHAnsi" w:cstheme="minorHAnsi"/>
        </w:rPr>
      </w:pPr>
    </w:p>
    <w:p w14:paraId="6F386F56" w14:textId="77777777" w:rsidR="00453F07" w:rsidRPr="002D52BD" w:rsidRDefault="002D52BD">
      <w:pPr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ehe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ive </w:t>
      </w:r>
      <w:r w:rsidRPr="002D52BD">
        <w:rPr>
          <w:rFonts w:asciiTheme="minorHAnsi" w:eastAsia="Calibri" w:hAnsiTheme="minorHAnsi" w:cstheme="minorHAnsi"/>
          <w:spacing w:val="2"/>
        </w:rPr>
        <w:t>k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ow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edg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 xml:space="preserve">e 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g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 ma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ge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t 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, 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hn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q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, 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ractice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.</w:t>
      </w:r>
    </w:p>
    <w:p w14:paraId="631417B9" w14:textId="77777777" w:rsidR="00453F07" w:rsidRPr="002D52BD" w:rsidRDefault="002D52BD">
      <w:pPr>
        <w:spacing w:before="39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Ab</w:t>
      </w:r>
      <w:r w:rsidRPr="002D52BD">
        <w:rPr>
          <w:rFonts w:asciiTheme="minorHAnsi" w:eastAsia="Calibri" w:hAnsiTheme="minorHAnsi" w:cstheme="minorHAnsi"/>
        </w:rPr>
        <w:t>il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ty to 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aly</w:t>
      </w:r>
      <w:r w:rsidRPr="002D52BD">
        <w:rPr>
          <w:rFonts w:asciiTheme="minorHAnsi" w:eastAsia="Calibri" w:hAnsiTheme="minorHAnsi" w:cstheme="minorHAnsi"/>
          <w:spacing w:val="-1"/>
        </w:rPr>
        <w:t>se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nd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e</w:t>
      </w:r>
      <w:r w:rsidRPr="002D52BD">
        <w:rPr>
          <w:rFonts w:asciiTheme="minorHAnsi" w:eastAsia="Calibri" w:hAnsiTheme="minorHAnsi" w:cstheme="minorHAnsi"/>
        </w:rPr>
        <w:t>val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ate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ra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  <w:spacing w:val="2"/>
        </w:rPr>
        <w:t>le</w:t>
      </w:r>
      <w:r w:rsidRPr="002D52BD">
        <w:rPr>
          <w:rFonts w:asciiTheme="minorHAnsi" w:eastAsia="Calibri" w:hAnsiTheme="minorHAnsi" w:cstheme="minorHAnsi"/>
        </w:rPr>
        <w:t>ms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>rn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bu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4"/>
        </w:rPr>
        <w:t>s</w:t>
      </w:r>
      <w:r w:rsidRPr="002D52BD">
        <w:rPr>
          <w:rFonts w:asciiTheme="minorHAnsi" w:eastAsia="Calibri" w:hAnsiTheme="minorHAnsi" w:cstheme="minorHAnsi"/>
        </w:rPr>
        <w:t>.</w:t>
      </w:r>
    </w:p>
    <w:p w14:paraId="14DEFA30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></w:t>
      </w:r>
      <w:r w:rsidRPr="002D52BD">
        <w:rPr>
          <w:rFonts w:asciiTheme="minorHAnsi" w:eastAsia="Segoe MDL2 Assets" w:hAnsiTheme="minorHAnsi" w:cstheme="minorHAnsi"/>
          <w:w w:val="46"/>
        </w:rPr>
        <w:t xml:space="preserve">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Spe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ial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 k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ow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dg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Bu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&amp; 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mme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 xml:space="preserve">ial </w:t>
      </w:r>
      <w:r w:rsidRPr="002D52BD">
        <w:rPr>
          <w:rFonts w:asciiTheme="minorHAnsi" w:eastAsia="Calibri" w:hAnsiTheme="minorHAnsi" w:cstheme="minorHAnsi"/>
          <w:spacing w:val="1"/>
        </w:rPr>
        <w:t>L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-2"/>
        </w:rPr>
        <w:t>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x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1"/>
        </w:rPr>
        <w:t>is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, 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rate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F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4"/>
        </w:rPr>
        <w:t xml:space="preserve"> </w:t>
      </w:r>
      <w:r w:rsidRPr="002D52BD">
        <w:rPr>
          <w:rFonts w:asciiTheme="minorHAnsi" w:eastAsia="Calibri" w:hAnsiTheme="minorHAnsi" w:cstheme="minorHAnsi"/>
        </w:rPr>
        <w:t>&amp; Mark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</w:rPr>
        <w:t>.</w:t>
      </w:r>
    </w:p>
    <w:p w14:paraId="4930BF15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Can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1"/>
        </w:rPr>
        <w:t>l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val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1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ng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op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at ar</w:t>
      </w:r>
      <w:r w:rsidRPr="002D52BD">
        <w:rPr>
          <w:rFonts w:asciiTheme="minorHAnsi" w:eastAsia="Calibri" w:hAnsiTheme="minorHAnsi" w:cstheme="minorHAnsi"/>
          <w:spacing w:val="-1"/>
        </w:rPr>
        <w:t>is</w:t>
      </w:r>
      <w:r w:rsidRPr="002D52BD">
        <w:rPr>
          <w:rFonts w:asciiTheme="minorHAnsi" w:eastAsia="Calibri" w:hAnsiTheme="minorHAnsi" w:cstheme="minorHAnsi"/>
        </w:rPr>
        <w:t>e.</w:t>
      </w:r>
    </w:p>
    <w:p w14:paraId="6E1F5295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W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k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ith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mi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im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</w:rPr>
        <w:t xml:space="preserve">l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rv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b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>al wi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>ma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alm 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al ma</w:t>
      </w:r>
      <w:r w:rsidRPr="002D52BD">
        <w:rPr>
          <w:rFonts w:asciiTheme="minorHAnsi" w:eastAsia="Calibri" w:hAnsiTheme="minorHAnsi" w:cstheme="minorHAnsi"/>
          <w:spacing w:val="-1"/>
        </w:rPr>
        <w:t>nn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4"/>
        </w:rPr>
        <w:t>r</w:t>
      </w:r>
      <w:r w:rsidRPr="002D52BD">
        <w:rPr>
          <w:rFonts w:asciiTheme="minorHAnsi" w:eastAsia="Calibri" w:hAnsiTheme="minorHAnsi" w:cstheme="minorHAnsi"/>
        </w:rPr>
        <w:t>.</w:t>
      </w:r>
    </w:p>
    <w:p w14:paraId="42B002AF" w14:textId="77777777" w:rsidR="00453F07" w:rsidRPr="002D52BD" w:rsidRDefault="002D52BD">
      <w:pPr>
        <w:spacing w:before="39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nde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im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rate</w:t>
      </w:r>
      <w:r w:rsidRPr="002D52BD">
        <w:rPr>
          <w:rFonts w:asciiTheme="minorHAnsi" w:eastAsia="Calibri" w:hAnsiTheme="minorHAnsi" w:cstheme="minorHAnsi"/>
          <w:spacing w:val="-1"/>
        </w:rPr>
        <w:t xml:space="preserve"> s</w:t>
      </w:r>
      <w:r w:rsidRPr="002D52BD">
        <w:rPr>
          <w:rFonts w:asciiTheme="minorHAnsi" w:eastAsia="Calibri" w:hAnsiTheme="minorHAnsi" w:cstheme="minorHAnsi"/>
          <w:spacing w:val="1"/>
        </w:rPr>
        <w:t>oc</w:t>
      </w:r>
      <w:r w:rsidRPr="002D52BD">
        <w:rPr>
          <w:rFonts w:asciiTheme="minorHAnsi" w:eastAsia="Calibri" w:hAnsiTheme="minorHAnsi" w:cstheme="minorHAnsi"/>
        </w:rPr>
        <w:t xml:space="preserve">ial </w:t>
      </w:r>
      <w:r w:rsidRPr="002D52BD">
        <w:rPr>
          <w:rFonts w:asciiTheme="minorHAnsi" w:eastAsia="Calibri" w:hAnsiTheme="minorHAnsi" w:cstheme="minorHAnsi"/>
          <w:spacing w:val="-1"/>
        </w:rPr>
        <w:t>resp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 xml:space="preserve">ity </w:t>
      </w:r>
      <w:r w:rsidRPr="002D52BD">
        <w:rPr>
          <w:rFonts w:asciiTheme="minorHAnsi" w:eastAsia="Calibri" w:hAnsiTheme="minorHAnsi" w:cstheme="minorHAnsi"/>
          <w:spacing w:val="1"/>
        </w:rPr>
        <w:t>po</w:t>
      </w:r>
      <w:r w:rsidRPr="002D52BD">
        <w:rPr>
          <w:rFonts w:asciiTheme="minorHAnsi" w:eastAsia="Calibri" w:hAnsiTheme="minorHAnsi" w:cstheme="minorHAnsi"/>
        </w:rPr>
        <w:t>li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y and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 xml:space="preserve">ractice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.</w:t>
      </w:r>
    </w:p>
    <w:p w14:paraId="7563C46B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Su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j</w:t>
      </w:r>
      <w:r w:rsidRPr="002D52BD">
        <w:rPr>
          <w:rFonts w:asciiTheme="minorHAnsi" w:eastAsia="Calibri" w:hAnsiTheme="minorHAnsi" w:cstheme="minorHAnsi"/>
          <w:spacing w:val="-1"/>
        </w:rPr>
        <w:t>un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taff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1"/>
        </w:rPr>
        <w:t>g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vi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tra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ng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</w:rPr>
        <w:t>vel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2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  <w:spacing w:val="4"/>
        </w:rPr>
        <w:t>t</w:t>
      </w:r>
      <w:r w:rsidRPr="002D52BD">
        <w:rPr>
          <w:rFonts w:asciiTheme="minorHAnsi" w:eastAsia="Calibri" w:hAnsiTheme="minorHAnsi" w:cstheme="minorHAnsi"/>
        </w:rPr>
        <w:t>.</w:t>
      </w:r>
    </w:p>
    <w:p w14:paraId="0F733CB4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Ab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co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 h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g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v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me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 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vi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aga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 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t t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3"/>
        </w:rPr>
        <w:t>s</w:t>
      </w:r>
      <w:r w:rsidRPr="002D52BD">
        <w:rPr>
          <w:rFonts w:asciiTheme="minorHAnsi" w:eastAsia="Calibri" w:hAnsiTheme="minorHAnsi" w:cstheme="minorHAnsi"/>
        </w:rPr>
        <w:t>.</w:t>
      </w:r>
    </w:p>
    <w:p w14:paraId="52EC745F" w14:textId="77777777" w:rsidR="00453F07" w:rsidRPr="002D52BD" w:rsidRDefault="002D52BD">
      <w:pPr>
        <w:spacing w:before="39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Ab</w:t>
      </w:r>
      <w:r w:rsidRPr="002D52BD">
        <w:rPr>
          <w:rFonts w:asciiTheme="minorHAnsi" w:eastAsia="Calibri" w:hAnsiTheme="minorHAnsi" w:cstheme="minorHAnsi"/>
        </w:rPr>
        <w:t>il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ty to 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t 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x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mati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oc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</w:rPr>
        <w:t>.</w:t>
      </w:r>
    </w:p>
    <w:p w14:paraId="54393614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den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fy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</w:rPr>
        <w:t>ffi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tak</w:t>
      </w:r>
      <w:r w:rsidRPr="002D52BD">
        <w:rPr>
          <w:rFonts w:asciiTheme="minorHAnsi" w:eastAsia="Calibri" w:hAnsiTheme="minorHAnsi" w:cstheme="minorHAnsi"/>
          <w:spacing w:val="-1"/>
        </w:rPr>
        <w:t>in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ne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ary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ep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im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ve 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oc</w:t>
      </w:r>
      <w:r w:rsidRPr="002D52BD">
        <w:rPr>
          <w:rFonts w:asciiTheme="minorHAnsi" w:eastAsia="Calibri" w:hAnsiTheme="minorHAnsi" w:cstheme="minorHAnsi"/>
          <w:spacing w:val="-1"/>
        </w:rPr>
        <w:t>ess</w:t>
      </w:r>
      <w:r w:rsidRPr="002D52BD">
        <w:rPr>
          <w:rFonts w:asciiTheme="minorHAnsi" w:eastAsia="Calibri" w:hAnsiTheme="minorHAnsi" w:cstheme="minorHAnsi"/>
          <w:spacing w:val="2"/>
        </w:rPr>
        <w:t>es</w:t>
      </w:r>
      <w:r w:rsidRPr="002D52BD">
        <w:rPr>
          <w:rFonts w:asciiTheme="minorHAnsi" w:eastAsia="Calibri" w:hAnsiTheme="minorHAnsi" w:cstheme="minorHAnsi"/>
        </w:rPr>
        <w:t>.</w:t>
      </w:r>
    </w:p>
    <w:p w14:paraId="31DC87BD" w14:textId="77777777" w:rsidR="00453F07" w:rsidRPr="002D52BD" w:rsidRDefault="002D52BD">
      <w:pPr>
        <w:spacing w:before="37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>is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ar</w:t>
      </w:r>
      <w:r w:rsidRPr="002D52BD">
        <w:rPr>
          <w:rFonts w:asciiTheme="minorHAnsi" w:eastAsia="Calibri" w:hAnsiTheme="minorHAnsi" w:cstheme="minorHAnsi"/>
          <w:spacing w:val="-1"/>
        </w:rPr>
        <w:t>g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 all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ili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th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m e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my.</w:t>
      </w:r>
    </w:p>
    <w:p w14:paraId="74503BC4" w14:textId="77777777" w:rsidR="00453F07" w:rsidRPr="002D52BD" w:rsidRDefault="002D52BD">
      <w:pPr>
        <w:spacing w:before="36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</w:rPr>
        <w:t>Mak</w:t>
      </w:r>
      <w:r w:rsidRPr="002D52BD">
        <w:rPr>
          <w:rFonts w:asciiTheme="minorHAnsi" w:eastAsia="Calibri" w:hAnsiTheme="minorHAnsi" w:cstheme="minorHAnsi"/>
          <w:spacing w:val="-1"/>
        </w:rPr>
        <w:t>in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rm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n</w:t>
      </w:r>
      <w:r w:rsidRPr="002D52BD">
        <w:rPr>
          <w:rFonts w:asciiTheme="minorHAnsi" w:eastAsia="Calibri" w:hAnsiTheme="minorHAnsi" w:cstheme="minorHAnsi"/>
        </w:rPr>
        <w:t>d 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ue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on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in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fi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su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as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Mark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ese</w:t>
      </w:r>
      <w:r w:rsidRPr="002D52BD">
        <w:rPr>
          <w:rFonts w:asciiTheme="minorHAnsi" w:eastAsia="Calibri" w:hAnsiTheme="minorHAnsi" w:cstheme="minorHAnsi"/>
        </w:rPr>
        <w:t>arch, C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nsu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r B</w:t>
      </w:r>
      <w:r w:rsidRPr="002D52BD">
        <w:rPr>
          <w:rFonts w:asciiTheme="minorHAnsi" w:eastAsia="Calibri" w:hAnsiTheme="minorHAnsi" w:cstheme="minorHAnsi"/>
          <w:spacing w:val="-1"/>
        </w:rPr>
        <w:t>eh</w:t>
      </w:r>
      <w:r w:rsidRPr="002D52BD">
        <w:rPr>
          <w:rFonts w:asciiTheme="minorHAnsi" w:eastAsia="Calibri" w:hAnsiTheme="minorHAnsi" w:cstheme="minorHAnsi"/>
        </w:rPr>
        <w:t>avi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rv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Mar</w:t>
      </w:r>
      <w:r w:rsidRPr="002D52BD">
        <w:rPr>
          <w:rFonts w:asciiTheme="minorHAnsi" w:eastAsia="Calibri" w:hAnsiTheme="minorHAnsi" w:cstheme="minorHAnsi"/>
          <w:spacing w:val="2"/>
        </w:rPr>
        <w:t>k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4"/>
        </w:rPr>
        <w:t>g</w:t>
      </w:r>
      <w:r w:rsidRPr="002D52BD">
        <w:rPr>
          <w:rFonts w:asciiTheme="minorHAnsi" w:eastAsia="Calibri" w:hAnsiTheme="minorHAnsi" w:cstheme="minorHAnsi"/>
        </w:rPr>
        <w:t>.</w:t>
      </w:r>
    </w:p>
    <w:p w14:paraId="4511D3CD" w14:textId="77777777" w:rsidR="00453F07" w:rsidRPr="002D52BD" w:rsidRDefault="002D52BD">
      <w:pPr>
        <w:spacing w:before="39"/>
        <w:ind w:left="224"/>
        <w:rPr>
          <w:rFonts w:asciiTheme="minorHAnsi" w:eastAsia="Calibri" w:hAnsiTheme="minorHAnsi" w:cstheme="minorHAnsi"/>
        </w:rPr>
      </w:pPr>
      <w:r w:rsidRPr="002D52BD">
        <w:rPr>
          <w:rFonts w:asciiTheme="minorHAnsi" w:eastAsia="Segoe MDL2 Assets" w:hAnsiTheme="minorHAnsi" w:cstheme="minorHAnsi"/>
          <w:w w:val="46"/>
        </w:rPr>
        <w:t xml:space="preserve">           </w:t>
      </w:r>
      <w:r w:rsidRPr="002D52BD">
        <w:rPr>
          <w:rFonts w:asciiTheme="minorHAnsi" w:eastAsia="Segoe MDL2 Assets" w:hAnsiTheme="minorHAnsi" w:cstheme="minorHAnsi"/>
          <w:spacing w:val="7"/>
          <w:w w:val="46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x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 xml:space="preserve">ive 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2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us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matt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</w:rPr>
        <w:t>rs &amp; a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aly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t </w:t>
      </w:r>
      <w:r w:rsidRPr="002D52BD">
        <w:rPr>
          <w:rFonts w:asciiTheme="minorHAnsi" w:eastAsia="Calibri" w:hAnsiTheme="minorHAnsi" w:cstheme="minorHAnsi"/>
          <w:spacing w:val="-1"/>
        </w:rPr>
        <w:t>bu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rma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  <w:spacing w:val="1"/>
        </w:rPr>
        <w:t>ce</w:t>
      </w:r>
      <w:r w:rsidRPr="002D52BD">
        <w:rPr>
          <w:rFonts w:asciiTheme="minorHAnsi" w:eastAsia="Calibri" w:hAnsiTheme="minorHAnsi" w:cstheme="minorHAnsi"/>
        </w:rPr>
        <w:t>.</w:t>
      </w:r>
    </w:p>
    <w:p w14:paraId="57F73437" w14:textId="77777777" w:rsidR="00453F07" w:rsidRPr="002D52BD" w:rsidRDefault="00453F07">
      <w:pPr>
        <w:spacing w:before="18" w:line="220" w:lineRule="exact"/>
        <w:rPr>
          <w:rFonts w:asciiTheme="minorHAnsi" w:hAnsiTheme="minorHAnsi" w:cstheme="minorHAnsi"/>
        </w:rPr>
      </w:pPr>
    </w:p>
    <w:p w14:paraId="419B0C87" w14:textId="77777777" w:rsidR="00453F07" w:rsidRPr="002D52BD" w:rsidRDefault="002D52BD">
      <w:pPr>
        <w:spacing w:before="20"/>
        <w:ind w:left="246" w:right="8163"/>
        <w:jc w:val="both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b/>
          <w:spacing w:val="-1"/>
        </w:rPr>
        <w:t>H</w:t>
      </w:r>
      <w:r w:rsidRPr="002D52BD">
        <w:rPr>
          <w:rFonts w:asciiTheme="minorHAnsi" w:eastAsia="Calibri" w:hAnsiTheme="minorHAnsi" w:cstheme="minorHAnsi"/>
          <w:b/>
        </w:rPr>
        <w:t>OBBI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</w:rPr>
        <w:t>S</w:t>
      </w:r>
      <w:r w:rsidRPr="002D52BD">
        <w:rPr>
          <w:rFonts w:asciiTheme="minorHAnsi" w:eastAsia="Calibri" w:hAnsiTheme="minorHAnsi" w:cstheme="minorHAnsi"/>
          <w:b/>
          <w:spacing w:val="-1"/>
        </w:rPr>
        <w:t xml:space="preserve"> AN</w:t>
      </w:r>
      <w:r w:rsidRPr="002D52BD">
        <w:rPr>
          <w:rFonts w:asciiTheme="minorHAnsi" w:eastAsia="Calibri" w:hAnsiTheme="minorHAnsi" w:cstheme="minorHAnsi"/>
          <w:b/>
        </w:rPr>
        <w:t>D</w:t>
      </w:r>
      <w:r w:rsidRPr="002D52BD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2"/>
        </w:rPr>
        <w:t>I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R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S</w:t>
      </w:r>
      <w:r w:rsidRPr="002D52BD">
        <w:rPr>
          <w:rFonts w:asciiTheme="minorHAnsi" w:eastAsia="Calibri" w:hAnsiTheme="minorHAnsi" w:cstheme="minorHAnsi"/>
          <w:b/>
        </w:rPr>
        <w:t>TS</w:t>
      </w:r>
    </w:p>
    <w:p w14:paraId="743C7C1E" w14:textId="77777777" w:rsidR="00453F07" w:rsidRPr="002D52BD" w:rsidRDefault="00453F07">
      <w:pPr>
        <w:spacing w:before="2" w:line="120" w:lineRule="exact"/>
        <w:rPr>
          <w:rFonts w:asciiTheme="minorHAnsi" w:hAnsiTheme="minorHAnsi" w:cstheme="minorHAnsi"/>
        </w:rPr>
      </w:pPr>
    </w:p>
    <w:p w14:paraId="4F728C60" w14:textId="77777777" w:rsidR="00453F07" w:rsidRPr="002D52BD" w:rsidRDefault="002D52BD">
      <w:pPr>
        <w:spacing w:line="240" w:lineRule="atLeast"/>
        <w:ind w:left="238" w:right="78"/>
        <w:jc w:val="both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spacing w:val="-1"/>
        </w:rPr>
        <w:lastRenderedPageBreak/>
        <w:t>Ap</w:t>
      </w:r>
      <w:r w:rsidRPr="002D52BD">
        <w:rPr>
          <w:rFonts w:asciiTheme="minorHAnsi" w:eastAsia="Calibri" w:hAnsiTheme="minorHAnsi" w:cstheme="minorHAnsi"/>
        </w:rPr>
        <w:t>art fr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m 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avi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ircle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1"/>
        </w:rPr>
        <w:t>f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ien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a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</w:rPr>
        <w:t xml:space="preserve">ve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oc</w:t>
      </w:r>
      <w:r w:rsidRPr="002D52BD">
        <w:rPr>
          <w:rFonts w:asciiTheme="minorHAnsi" w:eastAsia="Calibri" w:hAnsiTheme="minorHAnsi" w:cstheme="minorHAnsi"/>
        </w:rPr>
        <w:t xml:space="preserve">ial </w:t>
      </w:r>
      <w:r w:rsidRPr="002D52BD">
        <w:rPr>
          <w:rFonts w:asciiTheme="minorHAnsi" w:eastAsia="Calibri" w:hAnsiTheme="minorHAnsi" w:cstheme="minorHAnsi"/>
          <w:spacing w:val="-1"/>
        </w:rPr>
        <w:t>l</w:t>
      </w:r>
      <w:r w:rsidRPr="002D52BD">
        <w:rPr>
          <w:rFonts w:asciiTheme="minorHAnsi" w:eastAsia="Calibri" w:hAnsiTheme="minorHAnsi" w:cstheme="minorHAnsi"/>
        </w:rPr>
        <w:t>ife,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atalie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 xml:space="preserve">a </w:t>
      </w:r>
      <w:r w:rsidRPr="002D52BD">
        <w:rPr>
          <w:rFonts w:asciiTheme="minorHAnsi" w:eastAsia="Calibri" w:hAnsiTheme="minorHAnsi" w:cstheme="minorHAnsi"/>
          <w:spacing w:val="1"/>
        </w:rPr>
        <w:t>vo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un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 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vi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1"/>
        </w:rPr>
        <w:t>en</w:t>
      </w:r>
      <w:r w:rsidRPr="002D52BD">
        <w:rPr>
          <w:rFonts w:asciiTheme="minorHAnsi" w:eastAsia="Calibri" w:hAnsiTheme="minorHAnsi" w:cstheme="minorHAnsi"/>
        </w:rPr>
        <w:t>tal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6"/>
        </w:rPr>
        <w:t>i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 xml:space="preserve">.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ar</w:t>
      </w:r>
      <w:r w:rsidRPr="002D52BD">
        <w:rPr>
          <w:rFonts w:asciiTheme="minorHAnsi" w:eastAsia="Calibri" w:hAnsiTheme="minorHAnsi" w:cstheme="minorHAnsi"/>
          <w:spacing w:val="-1"/>
        </w:rPr>
        <w:t>r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s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t var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u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>aid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du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th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m,</w:t>
      </w:r>
      <w:r w:rsidRPr="002D52BD">
        <w:rPr>
          <w:rFonts w:asciiTheme="minorHAnsi" w:eastAsia="Calibri" w:hAnsiTheme="minorHAnsi" w:cstheme="minorHAnsi"/>
          <w:spacing w:val="2"/>
        </w:rPr>
        <w:t xml:space="preserve"> </w:t>
      </w:r>
      <w:r w:rsidRPr="002D52BD">
        <w:rPr>
          <w:rFonts w:asciiTheme="minorHAnsi" w:eastAsia="Calibri" w:hAnsiTheme="minorHAnsi" w:cstheme="minorHAnsi"/>
        </w:rPr>
        <w:t>all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o</w:t>
      </w:r>
      <w:r w:rsidRPr="002D52BD">
        <w:rPr>
          <w:rFonts w:asciiTheme="minorHAnsi" w:eastAsia="Calibri" w:hAnsiTheme="minorHAnsi" w:cstheme="minorHAnsi"/>
        </w:rPr>
        <w:t xml:space="preserve">f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-1"/>
        </w:rPr>
        <w:t>h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 xml:space="preserve"> h</w:t>
      </w:r>
      <w:r w:rsidRPr="002D52BD">
        <w:rPr>
          <w:rFonts w:asciiTheme="minorHAnsi" w:eastAsia="Calibri" w:hAnsiTheme="minorHAnsi" w:cstheme="minorHAnsi"/>
        </w:rPr>
        <w:t xml:space="preserve">ave </w:t>
      </w:r>
      <w:r w:rsidRPr="002D52BD">
        <w:rPr>
          <w:rFonts w:asciiTheme="minorHAnsi" w:eastAsia="Calibri" w:hAnsiTheme="minorHAnsi" w:cstheme="minorHAnsi"/>
          <w:spacing w:val="-1"/>
        </w:rPr>
        <w:t>tes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h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 xml:space="preserve">r 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</w:rPr>
        <w:t>am</w:t>
      </w:r>
      <w:r w:rsidRPr="002D52BD">
        <w:rPr>
          <w:rFonts w:asciiTheme="minorHAnsi" w:eastAsia="Calibri" w:hAnsiTheme="minorHAnsi" w:cstheme="minorHAnsi"/>
          <w:spacing w:val="1"/>
        </w:rPr>
        <w:t xml:space="preserve"> wo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k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ng</w:t>
      </w:r>
      <w:r w:rsidRPr="002D52BD">
        <w:rPr>
          <w:rFonts w:asciiTheme="minorHAnsi" w:eastAsia="Calibri" w:hAnsiTheme="minorHAnsi" w:cstheme="minorHAnsi"/>
        </w:rPr>
        <w:t xml:space="preserve">, </w:t>
      </w:r>
      <w:r w:rsidRPr="002D52BD">
        <w:rPr>
          <w:rFonts w:asciiTheme="minorHAnsi" w:eastAsia="Calibri" w:hAnsiTheme="minorHAnsi" w:cstheme="minorHAnsi"/>
          <w:spacing w:val="1"/>
        </w:rPr>
        <w:t>co</w:t>
      </w:r>
      <w:r w:rsidRPr="002D52BD">
        <w:rPr>
          <w:rFonts w:asciiTheme="minorHAnsi" w:eastAsia="Calibri" w:hAnsiTheme="minorHAnsi" w:cstheme="minorHAnsi"/>
        </w:rPr>
        <w:t>mm</w:t>
      </w:r>
      <w:r w:rsidRPr="002D52BD">
        <w:rPr>
          <w:rFonts w:asciiTheme="minorHAnsi" w:eastAsia="Calibri" w:hAnsiTheme="minorHAnsi" w:cstheme="minorHAnsi"/>
          <w:spacing w:val="-1"/>
        </w:rPr>
        <w:t>un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</w:rPr>
        <w:t>at</w:t>
      </w:r>
      <w:r w:rsidRPr="002D52BD">
        <w:rPr>
          <w:rFonts w:asciiTheme="minorHAnsi" w:eastAsia="Calibri" w:hAnsiTheme="minorHAnsi" w:cstheme="minorHAnsi"/>
          <w:spacing w:val="-1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de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sh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 xml:space="preserve"> s</w:t>
      </w:r>
      <w:r w:rsidRPr="002D52BD">
        <w:rPr>
          <w:rFonts w:asciiTheme="minorHAnsi" w:eastAsia="Calibri" w:hAnsiTheme="minorHAnsi" w:cstheme="minorHAnsi"/>
        </w:rPr>
        <w:t>k</w:t>
      </w:r>
      <w:r w:rsidRPr="002D52BD">
        <w:rPr>
          <w:rFonts w:asciiTheme="minorHAnsi" w:eastAsia="Calibri" w:hAnsiTheme="minorHAnsi" w:cstheme="minorHAnsi"/>
          <w:spacing w:val="1"/>
        </w:rPr>
        <w:t>i</w:t>
      </w:r>
      <w:r w:rsidRPr="002D52BD">
        <w:rPr>
          <w:rFonts w:asciiTheme="minorHAnsi" w:eastAsia="Calibri" w:hAnsiTheme="minorHAnsi" w:cstheme="minorHAnsi"/>
        </w:rPr>
        <w:t>lls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as w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 xml:space="preserve">l as 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 a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lity to</w:t>
      </w:r>
      <w:r w:rsidRPr="002D52BD">
        <w:rPr>
          <w:rFonts w:asciiTheme="minorHAnsi" w:eastAsia="Calibri" w:hAnsiTheme="minorHAnsi" w:cstheme="minorHAnsi"/>
          <w:spacing w:val="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p</w:t>
      </w:r>
      <w:r w:rsidRPr="002D52BD">
        <w:rPr>
          <w:rFonts w:asciiTheme="minorHAnsi" w:eastAsia="Calibri" w:hAnsiTheme="minorHAnsi" w:cstheme="minorHAnsi"/>
        </w:rPr>
        <w:t xml:space="preserve">t to </w:t>
      </w:r>
      <w:r w:rsidRPr="002D52BD">
        <w:rPr>
          <w:rFonts w:asciiTheme="minorHAnsi" w:eastAsia="Calibri" w:hAnsiTheme="minorHAnsi" w:cstheme="minorHAnsi"/>
          <w:spacing w:val="-1"/>
        </w:rPr>
        <w:t>d</w:t>
      </w:r>
      <w:r w:rsidRPr="002D52BD">
        <w:rPr>
          <w:rFonts w:asciiTheme="minorHAnsi" w:eastAsia="Calibri" w:hAnsiTheme="minorHAnsi" w:cstheme="minorHAnsi"/>
        </w:rPr>
        <w:t>iff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 xml:space="preserve">t </w:t>
      </w:r>
      <w:r w:rsidRPr="002D52BD">
        <w:rPr>
          <w:rFonts w:asciiTheme="minorHAnsi" w:eastAsia="Calibri" w:hAnsiTheme="minorHAnsi" w:cstheme="minorHAnsi"/>
          <w:spacing w:val="1"/>
        </w:rPr>
        <w:t>wo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k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ractices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c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u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.</w:t>
      </w:r>
    </w:p>
    <w:p w14:paraId="788013EA" w14:textId="77777777" w:rsidR="00453F07" w:rsidRPr="002D52BD" w:rsidRDefault="00453F07">
      <w:pPr>
        <w:spacing w:before="2" w:line="100" w:lineRule="exact"/>
        <w:rPr>
          <w:rFonts w:asciiTheme="minorHAnsi" w:hAnsiTheme="minorHAnsi" w:cstheme="minorHAnsi"/>
        </w:rPr>
      </w:pPr>
    </w:p>
    <w:p w14:paraId="6488FE6D" w14:textId="77777777" w:rsidR="00453F07" w:rsidRPr="002D52BD" w:rsidRDefault="00453F07">
      <w:pPr>
        <w:spacing w:line="200" w:lineRule="exact"/>
        <w:rPr>
          <w:rFonts w:asciiTheme="minorHAnsi" w:hAnsiTheme="minorHAnsi" w:cstheme="minorHAnsi"/>
        </w:rPr>
      </w:pPr>
    </w:p>
    <w:p w14:paraId="769596B4" w14:textId="77777777" w:rsidR="00453F07" w:rsidRPr="002D52BD" w:rsidRDefault="002D52BD">
      <w:pPr>
        <w:spacing w:before="20"/>
        <w:ind w:left="214"/>
        <w:rPr>
          <w:rFonts w:asciiTheme="minorHAnsi" w:eastAsia="Calibri" w:hAnsiTheme="minorHAnsi" w:cstheme="minorHAnsi"/>
        </w:rPr>
        <w:sectPr w:rsidR="00453F07" w:rsidRPr="002D52BD">
          <w:type w:val="continuous"/>
          <w:pgSz w:w="11920" w:h="16840"/>
          <w:pgMar w:top="700" w:right="840" w:bottom="280" w:left="760" w:header="720" w:footer="720" w:gutter="0"/>
          <w:cols w:space="720"/>
        </w:sectPr>
      </w:pPr>
      <w:r w:rsidRPr="002D52BD">
        <w:rPr>
          <w:rFonts w:asciiTheme="minorHAnsi" w:hAnsiTheme="minorHAnsi" w:cstheme="minorHAnsi"/>
        </w:rPr>
        <w:pict w14:anchorId="63D4BD66">
          <v:group id="_x0000_s1029" style="position:absolute;left:0;text-align:left;margin-left:49.5pt;margin-top:28.65pt;width:498.95pt;height:0;z-index:-251657216;mso-position-horizontal-relative:page" coordorigin="990,573" coordsize="9979,0">
            <v:shape id="_x0000_s1030" style="position:absolute;left:990;top:573;width:9979;height:0" coordorigin="990,573" coordsize="9979,0" path="m990,573r9979,e" filled="f" strokecolor="#c0504d" strokeweight="1.5pt">
              <v:path arrowok="t"/>
            </v:shape>
            <w10:wrap anchorx="page"/>
          </v:group>
        </w:pict>
      </w:r>
      <w:r w:rsidRPr="002D52BD">
        <w:rPr>
          <w:rFonts w:asciiTheme="minorHAnsi" w:eastAsia="Calibri" w:hAnsiTheme="minorHAnsi" w:cstheme="minorHAnsi"/>
          <w:b/>
          <w:spacing w:val="-1"/>
        </w:rPr>
        <w:t>R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F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R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  <w:spacing w:val="-1"/>
        </w:rPr>
        <w:t>N</w:t>
      </w:r>
      <w:r w:rsidRPr="002D52BD">
        <w:rPr>
          <w:rFonts w:asciiTheme="minorHAnsi" w:eastAsia="Calibri" w:hAnsiTheme="minorHAnsi" w:cstheme="minorHAnsi"/>
          <w:b/>
        </w:rPr>
        <w:t>C</w:t>
      </w:r>
      <w:r w:rsidRPr="002D52BD">
        <w:rPr>
          <w:rFonts w:asciiTheme="minorHAnsi" w:eastAsia="Calibri" w:hAnsiTheme="minorHAnsi" w:cstheme="minorHAnsi"/>
          <w:b/>
          <w:spacing w:val="1"/>
        </w:rPr>
        <w:t>E</w:t>
      </w:r>
      <w:r w:rsidRPr="002D52BD">
        <w:rPr>
          <w:rFonts w:asciiTheme="minorHAnsi" w:eastAsia="Calibri" w:hAnsiTheme="minorHAnsi" w:cstheme="minorHAnsi"/>
          <w:b/>
        </w:rPr>
        <w:t xml:space="preserve">S                           </w:t>
      </w:r>
      <w:r w:rsidRPr="002D52BD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A</w:t>
      </w:r>
      <w:r w:rsidRPr="002D52BD">
        <w:rPr>
          <w:rFonts w:asciiTheme="minorHAnsi" w:eastAsia="Calibri" w:hAnsiTheme="minorHAnsi" w:cstheme="minorHAnsi"/>
        </w:rPr>
        <w:t>vai</w:t>
      </w:r>
      <w:r w:rsidRPr="002D52BD">
        <w:rPr>
          <w:rFonts w:asciiTheme="minorHAnsi" w:eastAsia="Calibri" w:hAnsiTheme="minorHAnsi" w:cstheme="minorHAnsi"/>
          <w:spacing w:val="-3"/>
        </w:rPr>
        <w:t>l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b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qu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</w:t>
      </w:r>
    </w:p>
    <w:p w14:paraId="63C361F0" w14:textId="77777777" w:rsidR="00453F07" w:rsidRPr="002D52BD" w:rsidRDefault="002D52BD">
      <w:pPr>
        <w:spacing w:before="93"/>
        <w:ind w:left="114"/>
        <w:rPr>
          <w:rFonts w:asciiTheme="minorHAnsi" w:hAnsiTheme="minorHAnsi" w:cstheme="minorHAnsi"/>
        </w:rPr>
      </w:pPr>
      <w:r w:rsidRPr="002D52BD">
        <w:rPr>
          <w:rFonts w:asciiTheme="minorHAnsi" w:hAnsiTheme="minorHAnsi" w:cstheme="minorHAnsi"/>
        </w:rPr>
        <w:lastRenderedPageBreak/>
        <w:pict w14:anchorId="7372DC13">
          <v:group id="_x0000_s1027" style="position:absolute;left:0;text-align:left;margin-left:56.25pt;margin-top:51pt;width:489.75pt;height:0;z-index:-251655168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2D52BD">
        <w:rPr>
          <w:rFonts w:asciiTheme="minorHAnsi" w:hAnsiTheme="minorHAnsi" w:cstheme="minorHAnsi"/>
        </w:rPr>
        <w:pict w14:anchorId="1871C5EE">
          <v:shape id="_x0000_i1026" type="#_x0000_t75" style="width:116.35pt;height:33.5pt">
            <v:imagedata r:id="rId10" o:title=""/>
          </v:shape>
        </w:pict>
      </w:r>
    </w:p>
    <w:p w14:paraId="5991196A" w14:textId="77777777" w:rsidR="00453F07" w:rsidRPr="002D52BD" w:rsidRDefault="00453F07">
      <w:pPr>
        <w:spacing w:before="2" w:line="240" w:lineRule="exact"/>
        <w:rPr>
          <w:rFonts w:asciiTheme="minorHAnsi" w:hAnsiTheme="minorHAnsi" w:cstheme="minorHAnsi"/>
        </w:rPr>
      </w:pPr>
    </w:p>
    <w:p w14:paraId="2E88E08F" w14:textId="77777777" w:rsidR="00453F07" w:rsidRPr="002D52BD" w:rsidRDefault="002D52BD">
      <w:pPr>
        <w:spacing w:before="15"/>
        <w:ind w:left="107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  <w:b/>
        </w:rPr>
        <w:t>C</w:t>
      </w:r>
      <w:r w:rsidRPr="002D52BD">
        <w:rPr>
          <w:rFonts w:asciiTheme="minorHAnsi" w:eastAsia="Calibri" w:hAnsiTheme="minorHAnsi" w:cstheme="minorHAnsi"/>
          <w:b/>
          <w:spacing w:val="1"/>
        </w:rPr>
        <w:t>op</w:t>
      </w:r>
      <w:r w:rsidRPr="002D52BD">
        <w:rPr>
          <w:rFonts w:asciiTheme="minorHAnsi" w:eastAsia="Calibri" w:hAnsiTheme="minorHAnsi" w:cstheme="minorHAnsi"/>
          <w:b/>
          <w:spacing w:val="-1"/>
        </w:rPr>
        <w:t>y</w:t>
      </w:r>
      <w:r w:rsidRPr="002D52BD">
        <w:rPr>
          <w:rFonts w:asciiTheme="minorHAnsi" w:eastAsia="Calibri" w:hAnsiTheme="minorHAnsi" w:cstheme="minorHAnsi"/>
          <w:b/>
          <w:spacing w:val="1"/>
        </w:rPr>
        <w:t>r</w:t>
      </w:r>
      <w:r w:rsidRPr="002D52BD">
        <w:rPr>
          <w:rFonts w:asciiTheme="minorHAnsi" w:eastAsia="Calibri" w:hAnsiTheme="minorHAnsi" w:cstheme="minorHAnsi"/>
          <w:b/>
          <w:spacing w:val="-1"/>
        </w:rPr>
        <w:t>ig</w:t>
      </w:r>
      <w:r w:rsidRPr="002D52BD">
        <w:rPr>
          <w:rFonts w:asciiTheme="minorHAnsi" w:eastAsia="Calibri" w:hAnsiTheme="minorHAnsi" w:cstheme="minorHAnsi"/>
          <w:b/>
          <w:spacing w:val="1"/>
        </w:rPr>
        <w:t>h</w:t>
      </w:r>
      <w:r w:rsidRPr="002D52BD">
        <w:rPr>
          <w:rFonts w:asciiTheme="minorHAnsi" w:eastAsia="Calibri" w:hAnsiTheme="minorHAnsi" w:cstheme="minorHAnsi"/>
          <w:b/>
        </w:rPr>
        <w:t>t</w:t>
      </w:r>
      <w:r w:rsidRPr="002D52BD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-1"/>
        </w:rPr>
        <w:t>i</w:t>
      </w:r>
      <w:r w:rsidRPr="002D52BD">
        <w:rPr>
          <w:rFonts w:asciiTheme="minorHAnsi" w:eastAsia="Calibri" w:hAnsiTheme="minorHAnsi" w:cstheme="minorHAnsi"/>
          <w:b/>
          <w:spacing w:val="1"/>
        </w:rPr>
        <w:t>n</w:t>
      </w:r>
      <w:r w:rsidRPr="002D52BD">
        <w:rPr>
          <w:rFonts w:asciiTheme="minorHAnsi" w:eastAsia="Calibri" w:hAnsiTheme="minorHAnsi" w:cstheme="minorHAnsi"/>
          <w:b/>
        </w:rPr>
        <w:t>fo</w:t>
      </w:r>
      <w:r w:rsidRPr="002D52BD">
        <w:rPr>
          <w:rFonts w:asciiTheme="minorHAnsi" w:eastAsia="Calibri" w:hAnsiTheme="minorHAnsi" w:cstheme="minorHAnsi"/>
          <w:b/>
          <w:spacing w:val="1"/>
        </w:rPr>
        <w:t>rm</w:t>
      </w:r>
      <w:r w:rsidRPr="002D52BD">
        <w:rPr>
          <w:rFonts w:asciiTheme="minorHAnsi" w:eastAsia="Calibri" w:hAnsiTheme="minorHAnsi" w:cstheme="minorHAnsi"/>
          <w:b/>
        </w:rPr>
        <w:t>ation</w:t>
      </w:r>
      <w:r w:rsidRPr="002D52BD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b/>
        </w:rPr>
        <w:t>-</w:t>
      </w:r>
      <w:r w:rsidRPr="002D52BD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b/>
        </w:rPr>
        <w:t>P</w:t>
      </w:r>
      <w:r w:rsidRPr="002D52BD">
        <w:rPr>
          <w:rFonts w:asciiTheme="minorHAnsi" w:eastAsia="Calibri" w:hAnsiTheme="minorHAnsi" w:cstheme="minorHAnsi"/>
          <w:b/>
          <w:spacing w:val="-1"/>
        </w:rPr>
        <w:t>l</w:t>
      </w:r>
      <w:r w:rsidRPr="002D52BD">
        <w:rPr>
          <w:rFonts w:asciiTheme="minorHAnsi" w:eastAsia="Calibri" w:hAnsiTheme="minorHAnsi" w:cstheme="minorHAnsi"/>
          <w:b/>
        </w:rPr>
        <w:t>ea</w:t>
      </w:r>
      <w:r w:rsidRPr="002D52BD">
        <w:rPr>
          <w:rFonts w:asciiTheme="minorHAnsi" w:eastAsia="Calibri" w:hAnsiTheme="minorHAnsi" w:cstheme="minorHAnsi"/>
          <w:b/>
          <w:spacing w:val="2"/>
        </w:rPr>
        <w:t>s</w:t>
      </w:r>
      <w:r w:rsidRPr="002D52BD">
        <w:rPr>
          <w:rFonts w:asciiTheme="minorHAnsi" w:eastAsia="Calibri" w:hAnsiTheme="minorHAnsi" w:cstheme="minorHAnsi"/>
          <w:b/>
        </w:rPr>
        <w:t>e</w:t>
      </w:r>
      <w:r w:rsidRPr="002D52BD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  <w:b/>
          <w:spacing w:val="2"/>
        </w:rPr>
        <w:t>r</w:t>
      </w:r>
      <w:r w:rsidRPr="002D52BD">
        <w:rPr>
          <w:rFonts w:asciiTheme="minorHAnsi" w:eastAsia="Calibri" w:hAnsiTheme="minorHAnsi" w:cstheme="minorHAnsi"/>
          <w:b/>
        </w:rPr>
        <w:t>ead</w:t>
      </w:r>
    </w:p>
    <w:p w14:paraId="541B9AC0" w14:textId="77777777" w:rsidR="00453F07" w:rsidRPr="002D52BD" w:rsidRDefault="00453F07">
      <w:pPr>
        <w:spacing w:before="13" w:line="220" w:lineRule="exact"/>
        <w:rPr>
          <w:rFonts w:asciiTheme="minorHAnsi" w:hAnsiTheme="minorHAnsi" w:cstheme="minorHAnsi"/>
        </w:rPr>
      </w:pPr>
    </w:p>
    <w:p w14:paraId="420C988F" w14:textId="77777777" w:rsidR="00453F07" w:rsidRPr="002D52BD" w:rsidRDefault="002D52BD">
      <w:pPr>
        <w:spacing w:line="276" w:lineRule="auto"/>
        <w:ind w:left="107" w:right="73"/>
        <w:rPr>
          <w:rFonts w:asciiTheme="minorHAnsi" w:eastAsia="Calibri" w:hAnsiTheme="minorHAnsi" w:cstheme="minorHAnsi"/>
        </w:rPr>
      </w:pPr>
      <w:r w:rsidRPr="002D52BD">
        <w:rPr>
          <w:rFonts w:asciiTheme="minorHAnsi" w:eastAsia="Calibri" w:hAnsiTheme="minorHAnsi" w:cstheme="minorHAnsi"/>
        </w:rPr>
        <w:t>©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2"/>
        </w:rPr>
        <w:t>i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try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1"/>
        </w:rPr>
        <w:t>v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2"/>
        </w:rPr>
        <w:t>B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hyperlink r:id="rId11">
        <w:r w:rsidRPr="002D52BD">
          <w:rPr>
            <w:rFonts w:asciiTheme="minorHAnsi" w:eastAsia="Calibri" w:hAnsiTheme="minorHAnsi" w:cstheme="minorHAnsi"/>
            <w:u w:val="single" w:color="0000FF"/>
          </w:rPr>
          <w:t>r</w:t>
        </w:r>
        <w:r w:rsidRPr="002D52BD">
          <w:rPr>
            <w:rFonts w:asciiTheme="minorHAnsi" w:eastAsia="Calibri" w:hAnsiTheme="minorHAnsi" w:cstheme="minorHAnsi"/>
            <w:spacing w:val="2"/>
            <w:u w:val="single" w:color="0000FF"/>
          </w:rPr>
          <w:t>e</w:t>
        </w:r>
        <w:r w:rsidRPr="002D52BD">
          <w:rPr>
            <w:rFonts w:asciiTheme="minorHAnsi" w:eastAsia="Calibri" w:hAnsiTheme="minorHAnsi" w:cstheme="minorHAnsi"/>
            <w:spacing w:val="-1"/>
            <w:u w:val="single" w:color="0000FF"/>
          </w:rPr>
          <w:t>s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um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e</w:t>
        </w:r>
        <w:r w:rsidRPr="002D52BD">
          <w:rPr>
            <w:rFonts w:asciiTheme="minorHAnsi" w:eastAsia="Calibri" w:hAnsiTheme="minorHAnsi" w:cstheme="minorHAnsi"/>
            <w:spacing w:val="-8"/>
            <w:u w:val="single" w:color="0000FF"/>
          </w:rPr>
          <w:t xml:space="preserve"> 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2D52BD">
          <w:rPr>
            <w:rFonts w:asciiTheme="minorHAnsi" w:eastAsia="Calibri" w:hAnsiTheme="minorHAnsi" w:cstheme="minorHAnsi"/>
            <w:spacing w:val="-1"/>
            <w:u w:val="single" w:color="0000FF"/>
          </w:rPr>
          <w:t>em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p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la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e</w:t>
        </w:r>
        <w:r w:rsidRPr="002D52BD">
          <w:rPr>
            <w:rFonts w:asciiTheme="minorHAnsi" w:eastAsia="Calibri" w:hAnsiTheme="minorHAnsi" w:cstheme="minorHAnsi"/>
            <w:spacing w:val="-5"/>
          </w:rPr>
          <w:t xml:space="preserve"> </w:t>
        </w:r>
        <w:r w:rsidRPr="002D52BD">
          <w:rPr>
            <w:rFonts w:asciiTheme="minorHAnsi" w:eastAsia="Calibri" w:hAnsiTheme="minorHAnsi" w:cstheme="minorHAnsi"/>
            <w:spacing w:val="2"/>
          </w:rPr>
          <w:t>i</w:t>
        </w:r>
      </w:hyperlink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</w:rPr>
        <w:t>c</w:t>
      </w:r>
      <w:r w:rsidRPr="002D52BD">
        <w:rPr>
          <w:rFonts w:asciiTheme="minorHAnsi" w:eastAsia="Calibri" w:hAnsiTheme="minorHAnsi" w:cstheme="minorHAnsi"/>
          <w:spacing w:val="1"/>
        </w:rPr>
        <w:t>opy</w:t>
      </w:r>
      <w:r w:rsidRPr="002D52BD">
        <w:rPr>
          <w:rFonts w:asciiTheme="minorHAnsi" w:eastAsia="Calibri" w:hAnsiTheme="minorHAnsi" w:cstheme="minorHAnsi"/>
        </w:rPr>
        <w:t>rig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</w:rPr>
        <w:t>of Da</w:t>
      </w:r>
      <w:r w:rsidRPr="002D52BD">
        <w:rPr>
          <w:rFonts w:asciiTheme="minorHAnsi" w:eastAsia="Calibri" w:hAnsiTheme="minorHAnsi" w:cstheme="minorHAnsi"/>
          <w:spacing w:val="1"/>
        </w:rPr>
        <w:t>y</w:t>
      </w:r>
      <w:r w:rsidRPr="002D52BD">
        <w:rPr>
          <w:rFonts w:asciiTheme="minorHAnsi" w:eastAsia="Calibri" w:hAnsiTheme="minorHAnsi" w:cstheme="minorHAnsi"/>
        </w:rPr>
        <w:t>j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b</w:t>
      </w:r>
      <w:r w:rsidRPr="002D52BD">
        <w:rPr>
          <w:rFonts w:asciiTheme="minorHAnsi" w:eastAsia="Calibri" w:hAnsiTheme="minorHAnsi" w:cstheme="minorHAnsi"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L</w:t>
      </w:r>
      <w:r w:rsidRPr="002D52BD">
        <w:rPr>
          <w:rFonts w:asciiTheme="minorHAnsi" w:eastAsia="Calibri" w:hAnsiTheme="minorHAnsi" w:cstheme="minorHAnsi"/>
        </w:rPr>
        <w:t>td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</w:rPr>
        <w:t>2012.</w:t>
      </w:r>
      <w:r w:rsidRPr="002D52BD">
        <w:rPr>
          <w:rFonts w:asciiTheme="minorHAnsi" w:eastAsia="Calibri" w:hAnsiTheme="minorHAnsi" w:cstheme="minorHAnsi"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</w:rPr>
        <w:t>Jo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  <w:spacing w:val="1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ke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</w:rPr>
        <w:t>ay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w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lo</w:t>
      </w:r>
      <w:r w:rsidRPr="002D52BD">
        <w:rPr>
          <w:rFonts w:asciiTheme="minorHAnsi" w:eastAsia="Calibri" w:hAnsiTheme="minorHAnsi" w:cstheme="minorHAnsi"/>
          <w:spacing w:val="1"/>
        </w:rPr>
        <w:t>a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an</w:t>
      </w:r>
      <w:r w:rsidRPr="002D52BD">
        <w:rPr>
          <w:rFonts w:asciiTheme="minorHAnsi" w:eastAsia="Calibri" w:hAnsiTheme="minorHAnsi" w:cstheme="minorHAnsi"/>
        </w:rPr>
        <w:t>d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</w:rPr>
        <w:t xml:space="preserve">is 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x</w:t>
      </w:r>
      <w:r w:rsidRPr="002D52BD">
        <w:rPr>
          <w:rFonts w:asciiTheme="minorHAnsi" w:eastAsia="Calibri" w:hAnsiTheme="minorHAnsi" w:cstheme="minorHAnsi"/>
          <w:spacing w:val="1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f</w:t>
      </w:r>
      <w:r w:rsidRPr="002D52BD">
        <w:rPr>
          <w:rFonts w:asciiTheme="minorHAnsi" w:eastAsia="Calibri" w:hAnsiTheme="minorHAnsi" w:cstheme="minorHAnsi"/>
        </w:rPr>
        <w:t>or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ir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w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3"/>
        </w:rPr>
        <w:t>n</w:t>
      </w:r>
      <w:r w:rsidRPr="002D52BD">
        <w:rPr>
          <w:rFonts w:asciiTheme="minorHAnsi" w:eastAsia="Calibri" w:hAnsiTheme="minorHAnsi" w:cstheme="minorHAnsi"/>
        </w:rPr>
        <w:t>al</w:t>
      </w:r>
      <w:r w:rsidRPr="002D52BD">
        <w:rPr>
          <w:rFonts w:asciiTheme="minorHAnsi" w:eastAsia="Calibri" w:hAnsiTheme="minorHAnsi" w:cstheme="minorHAnsi"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lp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m</w:t>
      </w:r>
      <w:r w:rsidRPr="002D52BD">
        <w:rPr>
          <w:rFonts w:asciiTheme="minorHAnsi" w:eastAsia="Calibri" w:hAnsiTheme="minorHAnsi" w:cstheme="minorHAnsi"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</w:rPr>
        <w:t>c</w:t>
      </w:r>
      <w:r w:rsidRPr="002D52BD">
        <w:rPr>
          <w:rFonts w:asciiTheme="minorHAnsi" w:eastAsia="Calibri" w:hAnsiTheme="minorHAnsi" w:cstheme="minorHAnsi"/>
          <w:spacing w:val="3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the</w:t>
      </w:r>
      <w:r w:rsidRPr="002D52BD">
        <w:rPr>
          <w:rFonts w:asciiTheme="minorHAnsi" w:eastAsia="Calibri" w:hAnsiTheme="minorHAnsi" w:cstheme="minorHAnsi"/>
        </w:rPr>
        <w:t>ir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  <w:spacing w:val="-1"/>
        </w:rPr>
        <w:t>w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un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qu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  <w:spacing w:val="1"/>
        </w:rPr>
        <w:t>um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.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Y</w:t>
      </w:r>
      <w:r w:rsidRPr="002D52BD">
        <w:rPr>
          <w:rFonts w:asciiTheme="minorHAnsi" w:eastAsia="Calibri" w:hAnsiTheme="minorHAnsi" w:cstheme="minorHAnsi"/>
        </w:rPr>
        <w:t>ou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r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</w:rPr>
        <w:t>mo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we</w:t>
      </w:r>
      <w:r w:rsidRPr="002D52BD">
        <w:rPr>
          <w:rFonts w:asciiTheme="minorHAnsi" w:eastAsia="Calibri" w:hAnsiTheme="minorHAnsi" w:cstheme="minorHAnsi"/>
          <w:spacing w:val="2"/>
        </w:rPr>
        <w:t>l</w:t>
      </w:r>
      <w:r w:rsidRPr="002D52BD">
        <w:rPr>
          <w:rFonts w:asciiTheme="minorHAnsi" w:eastAsia="Calibri" w:hAnsiTheme="minorHAnsi" w:cstheme="minorHAnsi"/>
        </w:rPr>
        <w:t>co</w:t>
      </w:r>
      <w:r w:rsidRPr="002D52BD">
        <w:rPr>
          <w:rFonts w:asciiTheme="minorHAnsi" w:eastAsia="Calibri" w:hAnsiTheme="minorHAnsi" w:cstheme="minorHAnsi"/>
          <w:spacing w:val="2"/>
        </w:rPr>
        <w:t>m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8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</w:rPr>
        <w:t>li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k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</w:rPr>
        <w:t>to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an</w:t>
      </w:r>
      <w:r w:rsidRPr="002D52BD">
        <w:rPr>
          <w:rFonts w:asciiTheme="minorHAnsi" w:eastAsia="Calibri" w:hAnsiTheme="minorHAnsi" w:cstheme="minorHAnsi"/>
        </w:rPr>
        <w:t xml:space="preserve">y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age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ou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ite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-43"/>
        </w:rPr>
        <w:t xml:space="preserve"> </w:t>
      </w:r>
      <w:hyperlink r:id="rId12"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w</w:t>
        </w:r>
        <w:r w:rsidRPr="002D52BD">
          <w:rPr>
            <w:rFonts w:asciiTheme="minorHAnsi" w:eastAsia="Calibri" w:hAnsiTheme="minorHAnsi" w:cstheme="minorHAnsi"/>
            <w:spacing w:val="-1"/>
            <w:u w:val="single" w:color="0000FF"/>
          </w:rPr>
          <w:t>ww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.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a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j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.co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2D52BD">
          <w:rPr>
            <w:rFonts w:asciiTheme="minorHAnsi" w:eastAsia="Calibri" w:hAnsiTheme="minorHAnsi" w:cstheme="minorHAnsi"/>
          </w:rPr>
          <w:t>.</w:t>
        </w:r>
        <w:r w:rsidRPr="002D52BD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2D52BD">
          <w:rPr>
            <w:rFonts w:asciiTheme="minorHAnsi" w:eastAsia="Calibri" w:hAnsiTheme="minorHAnsi" w:cstheme="minorHAnsi"/>
            <w:spacing w:val="1"/>
          </w:rPr>
          <w:t>H</w:t>
        </w:r>
      </w:hyperlink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v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is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2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mu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ot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tri</w:t>
      </w:r>
      <w:r w:rsidRPr="002D52BD">
        <w:rPr>
          <w:rFonts w:asciiTheme="minorHAnsi" w:eastAsia="Calibri" w:hAnsiTheme="minorHAnsi" w:cstheme="minorHAnsi"/>
          <w:spacing w:val="1"/>
        </w:rPr>
        <w:t>bu</w:t>
      </w:r>
      <w:r w:rsidRPr="002D52BD">
        <w:rPr>
          <w:rFonts w:asciiTheme="minorHAnsi" w:eastAsia="Calibri" w:hAnsiTheme="minorHAnsi" w:cstheme="minorHAnsi"/>
        </w:rPr>
        <w:t>ted</w:t>
      </w:r>
      <w:r w:rsidRPr="002D52BD">
        <w:rPr>
          <w:rFonts w:asciiTheme="minorHAnsi" w:eastAsia="Calibri" w:hAnsiTheme="minorHAnsi" w:cstheme="minorHAnsi"/>
          <w:spacing w:val="-9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d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a</w:t>
      </w:r>
      <w:r w:rsidRPr="002D52BD">
        <w:rPr>
          <w:rFonts w:asciiTheme="minorHAnsi" w:eastAsia="Calibri" w:hAnsiTheme="minorHAnsi" w:cstheme="minorHAnsi"/>
          <w:spacing w:val="-1"/>
        </w:rPr>
        <w:t>v</w:t>
      </w:r>
      <w:r w:rsidRPr="002D52BD">
        <w:rPr>
          <w:rFonts w:asciiTheme="minorHAnsi" w:eastAsia="Calibri" w:hAnsiTheme="minorHAnsi" w:cstheme="minorHAnsi"/>
        </w:rPr>
        <w:t>ail</w:t>
      </w:r>
      <w:r w:rsidRPr="002D52BD">
        <w:rPr>
          <w:rFonts w:asciiTheme="minorHAnsi" w:eastAsia="Calibri" w:hAnsiTheme="minorHAnsi" w:cstheme="minorHAnsi"/>
          <w:spacing w:val="1"/>
        </w:rPr>
        <w:t>ab</w:t>
      </w:r>
      <w:r w:rsidRPr="002D52BD">
        <w:rPr>
          <w:rFonts w:asciiTheme="minorHAnsi" w:eastAsia="Calibri" w:hAnsiTheme="minorHAnsi" w:cstheme="minorHAnsi"/>
        </w:rPr>
        <w:t>le</w:t>
      </w:r>
      <w:r w:rsidRPr="002D52BD">
        <w:rPr>
          <w:rFonts w:asciiTheme="minorHAnsi" w:eastAsia="Calibri" w:hAnsiTheme="minorHAnsi" w:cstheme="minorHAnsi"/>
          <w:spacing w:val="-8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n</w:t>
      </w:r>
      <w:r w:rsidRPr="002D52BD">
        <w:rPr>
          <w:rFonts w:asciiTheme="minorHAnsi" w:eastAsia="Calibri" w:hAnsiTheme="minorHAnsi" w:cstheme="minorHAnsi"/>
          <w:spacing w:val="-1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w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  <w:spacing w:val="1"/>
        </w:rPr>
        <w:t>b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2"/>
        </w:rPr>
        <w:t>t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 xml:space="preserve">s </w:t>
      </w:r>
      <w:r w:rsidRPr="002D52BD">
        <w:rPr>
          <w:rFonts w:asciiTheme="minorHAnsi" w:eastAsia="Calibri" w:hAnsiTheme="minorHAnsi" w:cstheme="minorHAnsi"/>
          <w:spacing w:val="-1"/>
        </w:rPr>
        <w:t>w</w:t>
      </w:r>
      <w:r w:rsidRPr="002D52BD">
        <w:rPr>
          <w:rFonts w:asciiTheme="minorHAnsi" w:eastAsia="Calibri" w:hAnsiTheme="minorHAnsi" w:cstheme="minorHAnsi"/>
        </w:rPr>
        <w:t>it</w:t>
      </w:r>
      <w:r w:rsidRPr="002D52BD">
        <w:rPr>
          <w:rFonts w:asciiTheme="minorHAnsi" w:eastAsia="Calibri" w:hAnsiTheme="minorHAnsi" w:cstheme="minorHAnsi"/>
          <w:spacing w:val="1"/>
        </w:rPr>
        <w:t>h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</w:rPr>
        <w:t>t</w:t>
      </w:r>
      <w:r w:rsidRPr="002D52BD">
        <w:rPr>
          <w:rFonts w:asciiTheme="minorHAnsi" w:eastAsia="Calibri" w:hAnsiTheme="minorHAnsi" w:cstheme="minorHAnsi"/>
          <w:spacing w:val="-5"/>
        </w:rPr>
        <w:t xml:space="preserve"> 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rior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rmi</w:t>
      </w:r>
      <w:r w:rsidRPr="002D52BD">
        <w:rPr>
          <w:rFonts w:asciiTheme="minorHAnsi" w:eastAsia="Calibri" w:hAnsiTheme="minorHAnsi" w:cstheme="minorHAnsi"/>
          <w:spacing w:val="1"/>
        </w:rPr>
        <w:t>s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io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.</w:t>
      </w:r>
      <w:r w:rsidRPr="002D52BD">
        <w:rPr>
          <w:rFonts w:asciiTheme="minorHAnsi" w:eastAsia="Calibri" w:hAnsiTheme="minorHAnsi" w:cstheme="minorHAnsi"/>
          <w:spacing w:val="-9"/>
        </w:rPr>
        <w:t xml:space="preserve"> </w:t>
      </w:r>
      <w:r w:rsidRPr="002D52BD">
        <w:rPr>
          <w:rFonts w:asciiTheme="minorHAnsi" w:eastAsia="Calibri" w:hAnsiTheme="minorHAnsi" w:cstheme="minorHAnsi"/>
        </w:rPr>
        <w:t>For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y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qu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</w:rPr>
        <w:t>ti</w:t>
      </w:r>
      <w:r w:rsidRPr="002D52BD">
        <w:rPr>
          <w:rFonts w:asciiTheme="minorHAnsi" w:eastAsia="Calibri" w:hAnsiTheme="minorHAnsi" w:cstheme="minorHAnsi"/>
          <w:spacing w:val="1"/>
        </w:rPr>
        <w:t>on</w:t>
      </w:r>
      <w:r w:rsidRPr="002D52BD">
        <w:rPr>
          <w:rFonts w:asciiTheme="minorHAnsi" w:eastAsia="Calibri" w:hAnsiTheme="minorHAnsi" w:cstheme="minorHAnsi"/>
        </w:rPr>
        <w:t>s</w:t>
      </w:r>
      <w:r w:rsidRPr="002D52BD">
        <w:rPr>
          <w:rFonts w:asciiTheme="minorHAnsi" w:eastAsia="Calibri" w:hAnsiTheme="minorHAnsi" w:cstheme="minorHAnsi"/>
          <w:spacing w:val="-9"/>
        </w:rPr>
        <w:t xml:space="preserve"> </w:t>
      </w:r>
      <w:r w:rsidRPr="002D52BD">
        <w:rPr>
          <w:rFonts w:asciiTheme="minorHAnsi" w:eastAsia="Calibri" w:hAnsiTheme="minorHAnsi" w:cstheme="minorHAnsi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la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i</w:t>
      </w:r>
      <w:r w:rsidRPr="002D52BD">
        <w:rPr>
          <w:rFonts w:asciiTheme="minorHAnsi" w:eastAsia="Calibri" w:hAnsiTheme="minorHAnsi" w:cstheme="minorHAnsi"/>
          <w:spacing w:val="1"/>
        </w:rPr>
        <w:t>n</w:t>
      </w:r>
      <w:r w:rsidRPr="002D52BD">
        <w:rPr>
          <w:rFonts w:asciiTheme="minorHAnsi" w:eastAsia="Calibri" w:hAnsiTheme="minorHAnsi" w:cstheme="minorHAnsi"/>
        </w:rPr>
        <w:t>g</w:t>
      </w:r>
      <w:r w:rsidRPr="002D52BD">
        <w:rPr>
          <w:rFonts w:asciiTheme="minorHAnsi" w:eastAsia="Calibri" w:hAnsiTheme="minorHAnsi" w:cstheme="minorHAnsi"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</w:t>
      </w:r>
      <w:r w:rsidRPr="002D52BD">
        <w:rPr>
          <w:rFonts w:asciiTheme="minorHAnsi" w:eastAsia="Calibri" w:hAnsiTheme="minorHAnsi" w:cstheme="minorHAnsi"/>
        </w:rPr>
        <w:t>o</w:t>
      </w:r>
      <w:r w:rsidRPr="002D52BD">
        <w:rPr>
          <w:rFonts w:asciiTheme="minorHAnsi" w:eastAsia="Calibri" w:hAnsiTheme="minorHAnsi" w:cstheme="minorHAnsi"/>
          <w:spacing w:val="-2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s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o</w:t>
      </w:r>
      <w:r w:rsidRPr="002D52BD">
        <w:rPr>
          <w:rFonts w:asciiTheme="minorHAnsi" w:eastAsia="Calibri" w:hAnsiTheme="minorHAnsi" w:cstheme="minorHAnsi"/>
        </w:rPr>
        <w:t>f</w:t>
      </w:r>
      <w:r w:rsidRPr="002D52BD">
        <w:rPr>
          <w:rFonts w:asciiTheme="minorHAnsi" w:eastAsia="Calibri" w:hAnsiTheme="minorHAnsi" w:cstheme="minorHAnsi"/>
          <w:spacing w:val="-3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th</w:t>
      </w:r>
      <w:r w:rsidRPr="002D52BD">
        <w:rPr>
          <w:rFonts w:asciiTheme="minorHAnsi" w:eastAsia="Calibri" w:hAnsiTheme="minorHAnsi" w:cstheme="minorHAnsi"/>
        </w:rPr>
        <w:t>is</w:t>
      </w:r>
      <w:r w:rsidRPr="002D52BD">
        <w:rPr>
          <w:rFonts w:asciiTheme="minorHAnsi" w:eastAsia="Calibri" w:hAnsiTheme="minorHAnsi" w:cstheme="minorHAnsi"/>
          <w:spacing w:val="-4"/>
        </w:rPr>
        <w:t xml:space="preserve"> </w:t>
      </w:r>
      <w:r w:rsidRPr="002D52BD">
        <w:rPr>
          <w:rFonts w:asciiTheme="minorHAnsi" w:eastAsia="Calibri" w:hAnsiTheme="minorHAnsi" w:cstheme="minorHAnsi"/>
          <w:spacing w:val="3"/>
        </w:rPr>
        <w:t>r</w:t>
      </w:r>
      <w:r w:rsidRPr="002D52BD">
        <w:rPr>
          <w:rFonts w:asciiTheme="minorHAnsi" w:eastAsia="Calibri" w:hAnsiTheme="minorHAnsi" w:cstheme="minorHAnsi"/>
          <w:spacing w:val="-1"/>
        </w:rPr>
        <w:t>es</w:t>
      </w:r>
      <w:r w:rsidRPr="002D52BD">
        <w:rPr>
          <w:rFonts w:asciiTheme="minorHAnsi" w:eastAsia="Calibri" w:hAnsiTheme="minorHAnsi" w:cstheme="minorHAnsi"/>
          <w:spacing w:val="3"/>
        </w:rPr>
        <w:t>u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7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te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la</w:t>
      </w:r>
      <w:r w:rsidRPr="002D52BD">
        <w:rPr>
          <w:rFonts w:asciiTheme="minorHAnsi" w:eastAsia="Calibri" w:hAnsiTheme="minorHAnsi" w:cstheme="minorHAnsi"/>
          <w:spacing w:val="3"/>
        </w:rPr>
        <w:t>t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8"/>
        </w:rPr>
        <w:t xml:space="preserve"> </w:t>
      </w:r>
      <w:r w:rsidRPr="002D52BD">
        <w:rPr>
          <w:rFonts w:asciiTheme="minorHAnsi" w:eastAsia="Calibri" w:hAnsiTheme="minorHAnsi" w:cstheme="minorHAnsi"/>
          <w:spacing w:val="1"/>
        </w:rPr>
        <w:t>p</w:t>
      </w:r>
      <w:r w:rsidRPr="002D52BD">
        <w:rPr>
          <w:rFonts w:asciiTheme="minorHAnsi" w:eastAsia="Calibri" w:hAnsiTheme="minorHAnsi" w:cstheme="minorHAnsi"/>
        </w:rPr>
        <w:t>l</w:t>
      </w:r>
      <w:r w:rsidRPr="002D52BD">
        <w:rPr>
          <w:rFonts w:asciiTheme="minorHAnsi" w:eastAsia="Calibri" w:hAnsiTheme="minorHAnsi" w:cstheme="minorHAnsi"/>
          <w:spacing w:val="-1"/>
        </w:rPr>
        <w:t>e</w:t>
      </w:r>
      <w:r w:rsidRPr="002D52BD">
        <w:rPr>
          <w:rFonts w:asciiTheme="minorHAnsi" w:eastAsia="Calibri" w:hAnsiTheme="minorHAnsi" w:cstheme="minorHAnsi"/>
        </w:rPr>
        <w:t>a</w:t>
      </w:r>
      <w:r w:rsidRPr="002D52BD">
        <w:rPr>
          <w:rFonts w:asciiTheme="minorHAnsi" w:eastAsia="Calibri" w:hAnsiTheme="minorHAnsi" w:cstheme="minorHAnsi"/>
          <w:spacing w:val="2"/>
        </w:rPr>
        <w:t>s</w:t>
      </w:r>
      <w:r w:rsidRPr="002D52BD">
        <w:rPr>
          <w:rFonts w:asciiTheme="minorHAnsi" w:eastAsia="Calibri" w:hAnsiTheme="minorHAnsi" w:cstheme="minorHAnsi"/>
        </w:rPr>
        <w:t>e</w:t>
      </w:r>
      <w:r w:rsidRPr="002D52BD">
        <w:rPr>
          <w:rFonts w:asciiTheme="minorHAnsi" w:eastAsia="Calibri" w:hAnsiTheme="minorHAnsi" w:cstheme="minorHAnsi"/>
          <w:spacing w:val="-6"/>
        </w:rPr>
        <w:t xml:space="preserve"> </w:t>
      </w:r>
      <w:r w:rsidRPr="002D52BD">
        <w:rPr>
          <w:rFonts w:asciiTheme="minorHAnsi" w:eastAsia="Calibri" w:hAnsiTheme="minorHAnsi" w:cstheme="minorHAnsi"/>
          <w:spacing w:val="2"/>
        </w:rPr>
        <w:t>e</w:t>
      </w:r>
      <w:r w:rsidRPr="002D52BD">
        <w:rPr>
          <w:rFonts w:asciiTheme="minorHAnsi" w:eastAsia="Calibri" w:hAnsiTheme="minorHAnsi" w:cstheme="minorHAnsi"/>
          <w:spacing w:val="-1"/>
        </w:rPr>
        <w:t>m</w:t>
      </w:r>
      <w:r w:rsidRPr="002D52BD">
        <w:rPr>
          <w:rFonts w:asciiTheme="minorHAnsi" w:eastAsia="Calibri" w:hAnsiTheme="minorHAnsi" w:cstheme="minorHAnsi"/>
        </w:rPr>
        <w:t xml:space="preserve">ail: </w:t>
      </w:r>
      <w:hyperlink r:id="rId13">
        <w:r w:rsidRPr="002D52BD">
          <w:rPr>
            <w:rFonts w:asciiTheme="minorHAnsi" w:eastAsia="Calibri" w:hAnsiTheme="minorHAnsi" w:cstheme="minorHAnsi"/>
            <w:u w:val="single" w:color="0000FF"/>
          </w:rPr>
          <w:t>i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2D52BD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o@d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j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2D52BD">
          <w:rPr>
            <w:rFonts w:asciiTheme="minorHAnsi" w:eastAsia="Calibri" w:hAnsiTheme="minorHAnsi" w:cstheme="minorHAnsi"/>
            <w:u w:val="single" w:color="0000FF"/>
          </w:rPr>
          <w:t>.co</w:t>
        </w:r>
        <w:r w:rsidRPr="002D52BD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2D52BD">
          <w:rPr>
            <w:rFonts w:asciiTheme="minorHAnsi" w:eastAsia="Calibri" w:hAnsiTheme="minorHAnsi" w:cstheme="minorHAnsi"/>
          </w:rPr>
          <w:t>.</w:t>
        </w:r>
      </w:hyperlink>
    </w:p>
    <w:sectPr w:rsidR="00453F07" w:rsidRPr="002D52BD">
      <w:pgSz w:w="11920" w:h="16840"/>
      <w:pgMar w:top="1280" w:right="9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A4C7E"/>
    <w:multiLevelType w:val="multilevel"/>
    <w:tmpl w:val="807A2B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07"/>
    <w:rsid w:val="002D52BD"/>
    <w:rsid w:val="0045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35B66B9"/>
  <w15:docId w15:val="{675431E0-01A6-4041-A265-88A64344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D52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mailto:fynn@gmail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2021-06-29T08:13:00Z</dcterms:created>
  <dcterms:modified xsi:type="dcterms:W3CDTF">2021-06-29T08:17:00Z</dcterms:modified>
</cp:coreProperties>
</file>