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3D43F" w14:textId="3512744F" w:rsidR="00D82547" w:rsidRPr="00D82547" w:rsidRDefault="00D82547">
      <w:pPr>
        <w:spacing w:before="12"/>
        <w:ind w:left="120"/>
        <w:rPr>
          <w:rFonts w:ascii="Calibri" w:hAnsi="Calibri" w:cs="Calibri"/>
          <w:sz w:val="22"/>
          <w:szCs w:val="22"/>
        </w:rPr>
      </w:pPr>
      <w:r w:rsidRPr="00D82547">
        <w:rPr>
          <w:rFonts w:ascii="Calibri" w:hAnsi="Calibri" w:cs="Calibri"/>
          <w:sz w:val="22"/>
          <w:szCs w:val="22"/>
        </w:rPr>
        <w:t>Patrick Torres</w:t>
      </w:r>
    </w:p>
    <w:p w14:paraId="23F0D21F" w14:textId="4FE6E51D" w:rsidR="00E4611A" w:rsidRPr="00D82547" w:rsidRDefault="00D82547">
      <w:pPr>
        <w:spacing w:before="4"/>
        <w:ind w:left="120"/>
        <w:rPr>
          <w:rFonts w:ascii="Calibri" w:eastAsia="Calibri" w:hAnsi="Calibri" w:cs="Calibri"/>
          <w:sz w:val="22"/>
          <w:szCs w:val="22"/>
        </w:rPr>
      </w:pPr>
      <w:r w:rsidRPr="00D82547">
        <w:rPr>
          <w:rFonts w:ascii="Calibri" w:eastAsia="Calibri" w:hAnsi="Calibri" w:cs="Calibri"/>
          <w:sz w:val="22"/>
          <w:szCs w:val="22"/>
        </w:rPr>
        <w:t>4184</w:t>
      </w:r>
      <w:r w:rsidRPr="00D82547">
        <w:rPr>
          <w:rFonts w:ascii="Calibri" w:eastAsia="Calibri" w:hAnsi="Calibri" w:cs="Calibri"/>
          <w:spacing w:val="-4"/>
          <w:sz w:val="22"/>
          <w:szCs w:val="22"/>
        </w:rPr>
        <w:t xml:space="preserve"> </w:t>
      </w:r>
      <w:r w:rsidRPr="00D82547">
        <w:rPr>
          <w:rFonts w:ascii="Calibri" w:eastAsia="Calibri" w:hAnsi="Calibri" w:cs="Calibri"/>
          <w:sz w:val="22"/>
          <w:szCs w:val="22"/>
        </w:rPr>
        <w:t>Cantara</w:t>
      </w:r>
      <w:r w:rsidRPr="00D82547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D82547">
        <w:rPr>
          <w:rFonts w:ascii="Calibri" w:eastAsia="Calibri" w:hAnsi="Calibri" w:cs="Calibri"/>
          <w:sz w:val="22"/>
          <w:szCs w:val="22"/>
        </w:rPr>
        <w:t>Lane</w:t>
      </w:r>
      <w:r w:rsidRPr="00D82547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D82547">
        <w:rPr>
          <w:rFonts w:ascii="Calibri" w:eastAsia="Calibri" w:hAnsi="Calibri" w:cs="Calibri"/>
          <w:sz w:val="22"/>
          <w:szCs w:val="22"/>
        </w:rPr>
        <w:t>|</w:t>
      </w:r>
      <w:r w:rsidRPr="00D82547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D82547">
        <w:rPr>
          <w:rFonts w:ascii="Calibri" w:eastAsia="Calibri" w:hAnsi="Calibri" w:cs="Calibri"/>
          <w:sz w:val="22"/>
          <w:szCs w:val="22"/>
        </w:rPr>
        <w:t>Ber</w:t>
      </w:r>
      <w:r w:rsidRPr="00D82547">
        <w:rPr>
          <w:rFonts w:ascii="Calibri" w:eastAsia="Calibri" w:hAnsi="Calibri" w:cs="Calibri"/>
          <w:spacing w:val="1"/>
          <w:sz w:val="22"/>
          <w:szCs w:val="22"/>
        </w:rPr>
        <w:t>ke</w:t>
      </w:r>
      <w:r w:rsidRPr="00D82547">
        <w:rPr>
          <w:rFonts w:ascii="Calibri" w:eastAsia="Calibri" w:hAnsi="Calibri" w:cs="Calibri"/>
          <w:sz w:val="22"/>
          <w:szCs w:val="22"/>
        </w:rPr>
        <w:t>ley,</w:t>
      </w:r>
      <w:r w:rsidRPr="00D82547">
        <w:rPr>
          <w:rFonts w:ascii="Calibri" w:eastAsia="Calibri" w:hAnsi="Calibri" w:cs="Calibri"/>
          <w:spacing w:val="-8"/>
          <w:sz w:val="22"/>
          <w:szCs w:val="22"/>
        </w:rPr>
        <w:t xml:space="preserve"> </w:t>
      </w:r>
      <w:r w:rsidRPr="00D82547">
        <w:rPr>
          <w:rFonts w:ascii="Calibri" w:eastAsia="Calibri" w:hAnsi="Calibri" w:cs="Calibri"/>
          <w:sz w:val="22"/>
          <w:szCs w:val="22"/>
        </w:rPr>
        <w:t>CA</w:t>
      </w:r>
      <w:r w:rsidRPr="00D82547"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r w:rsidRPr="00D82547">
        <w:rPr>
          <w:rFonts w:ascii="Calibri" w:eastAsia="Calibri" w:hAnsi="Calibri" w:cs="Calibri"/>
          <w:sz w:val="22"/>
          <w:szCs w:val="22"/>
        </w:rPr>
        <w:t>|</w:t>
      </w:r>
      <w:r w:rsidRPr="00D82547"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 w:rsidRPr="00D82547">
        <w:rPr>
          <w:rFonts w:ascii="Calibri" w:eastAsia="Calibri" w:hAnsi="Calibri" w:cs="Calibri"/>
          <w:sz w:val="22"/>
          <w:szCs w:val="22"/>
        </w:rPr>
        <w:t>94720</w:t>
      </w:r>
      <w:r w:rsidRPr="00D82547">
        <w:rPr>
          <w:rFonts w:ascii="Calibri" w:eastAsia="Calibri" w:hAnsi="Calibri" w:cs="Calibri"/>
          <w:spacing w:val="-6"/>
          <w:sz w:val="22"/>
          <w:szCs w:val="22"/>
        </w:rPr>
        <w:t xml:space="preserve"> </w:t>
      </w:r>
      <w:r w:rsidRPr="00D82547">
        <w:rPr>
          <w:rFonts w:ascii="Calibri" w:eastAsia="Calibri" w:hAnsi="Calibri" w:cs="Calibri"/>
          <w:sz w:val="22"/>
          <w:szCs w:val="22"/>
        </w:rPr>
        <w:t>|</w:t>
      </w:r>
      <w:r w:rsidRPr="00D82547">
        <w:rPr>
          <w:rFonts w:ascii="Calibri" w:eastAsia="Calibri" w:hAnsi="Calibri" w:cs="Calibri"/>
          <w:spacing w:val="-1"/>
          <w:sz w:val="22"/>
          <w:szCs w:val="22"/>
        </w:rPr>
        <w:t xml:space="preserve"> M</w:t>
      </w:r>
      <w:r w:rsidRPr="00D82547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D82547">
        <w:rPr>
          <w:rFonts w:ascii="Calibri" w:eastAsia="Calibri" w:hAnsi="Calibri" w:cs="Calibri"/>
          <w:sz w:val="22"/>
          <w:szCs w:val="22"/>
        </w:rPr>
        <w:t>bile:</w:t>
      </w:r>
      <w:r w:rsidRPr="00D82547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D82547">
        <w:rPr>
          <w:rFonts w:ascii="Calibri" w:eastAsia="Calibri" w:hAnsi="Calibri" w:cs="Calibri"/>
          <w:sz w:val="22"/>
          <w:szCs w:val="22"/>
        </w:rPr>
        <w:t>415.425.1855</w:t>
      </w:r>
      <w:r w:rsidRPr="00D82547">
        <w:rPr>
          <w:rFonts w:ascii="Calibri" w:eastAsia="Calibri" w:hAnsi="Calibri" w:cs="Calibri"/>
          <w:spacing w:val="-12"/>
          <w:sz w:val="22"/>
          <w:szCs w:val="22"/>
        </w:rPr>
        <w:t xml:space="preserve"> </w:t>
      </w:r>
      <w:r w:rsidRPr="00D82547">
        <w:rPr>
          <w:rFonts w:ascii="Calibri" w:eastAsia="Calibri" w:hAnsi="Calibri" w:cs="Calibri"/>
          <w:sz w:val="22"/>
          <w:szCs w:val="22"/>
        </w:rPr>
        <w:t>|</w:t>
      </w:r>
      <w:r w:rsidRPr="00D82547">
        <w:t>patrick@gmail.com</w:t>
      </w:r>
    </w:p>
    <w:p w14:paraId="68B9B937" w14:textId="77777777" w:rsidR="00E4611A" w:rsidRPr="00D82547" w:rsidRDefault="00E4611A">
      <w:pPr>
        <w:spacing w:before="15" w:line="280" w:lineRule="exact"/>
        <w:rPr>
          <w:sz w:val="28"/>
          <w:szCs w:val="28"/>
        </w:rPr>
      </w:pPr>
    </w:p>
    <w:p w14:paraId="38035789" w14:textId="77777777" w:rsidR="00E4611A" w:rsidRPr="00D82547" w:rsidRDefault="00D82547">
      <w:pPr>
        <w:spacing w:before="7"/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b/>
          <w:sz w:val="24"/>
          <w:szCs w:val="24"/>
        </w:rPr>
        <w:t>JOB TITLE</w:t>
      </w:r>
    </w:p>
    <w:p w14:paraId="7341F377" w14:textId="77777777" w:rsidR="00E4611A" w:rsidRPr="00D82547" w:rsidRDefault="00D82547">
      <w:pPr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onomist, 011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0</w:t>
      </w:r>
      <w:r w:rsidRPr="00D82547">
        <w:rPr>
          <w:rFonts w:ascii="Calibri" w:eastAsia="Calibri" w:hAnsi="Calibri" w:cs="Calibri"/>
          <w:sz w:val="24"/>
          <w:szCs w:val="24"/>
        </w:rPr>
        <w:t>-16</w:t>
      </w:r>
    </w:p>
    <w:p w14:paraId="44260E1F" w14:textId="77777777" w:rsidR="00E4611A" w:rsidRPr="00D82547" w:rsidRDefault="00E4611A">
      <w:pPr>
        <w:spacing w:before="13" w:line="280" w:lineRule="exact"/>
        <w:rPr>
          <w:sz w:val="28"/>
          <w:szCs w:val="28"/>
        </w:rPr>
      </w:pPr>
    </w:p>
    <w:p w14:paraId="02F898B4" w14:textId="77777777" w:rsidR="00E4611A" w:rsidRPr="00D82547" w:rsidRDefault="00D82547">
      <w:pPr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b/>
          <w:sz w:val="24"/>
          <w:szCs w:val="24"/>
        </w:rPr>
        <w:t>VACANCY ANNO</w:t>
      </w:r>
      <w:r w:rsidRPr="00D82547">
        <w:rPr>
          <w:rFonts w:ascii="Calibri" w:eastAsia="Calibri" w:hAnsi="Calibri" w:cs="Calibri"/>
          <w:b/>
          <w:spacing w:val="1"/>
          <w:sz w:val="24"/>
          <w:szCs w:val="24"/>
        </w:rPr>
        <w:t>U</w:t>
      </w:r>
      <w:r w:rsidRPr="00D82547">
        <w:rPr>
          <w:rFonts w:ascii="Calibri" w:eastAsia="Calibri" w:hAnsi="Calibri" w:cs="Calibri"/>
          <w:b/>
          <w:sz w:val="24"/>
          <w:szCs w:val="24"/>
        </w:rPr>
        <w:t>N</w:t>
      </w:r>
      <w:r w:rsidRPr="00D82547">
        <w:rPr>
          <w:rFonts w:ascii="Calibri" w:eastAsia="Calibri" w:hAnsi="Calibri" w:cs="Calibri"/>
          <w:b/>
          <w:spacing w:val="-1"/>
          <w:sz w:val="24"/>
          <w:szCs w:val="24"/>
        </w:rPr>
        <w:t>CE</w:t>
      </w:r>
      <w:r w:rsidRPr="00D82547">
        <w:rPr>
          <w:rFonts w:ascii="Calibri" w:eastAsia="Calibri" w:hAnsi="Calibri" w:cs="Calibri"/>
          <w:b/>
          <w:sz w:val="24"/>
          <w:szCs w:val="24"/>
        </w:rPr>
        <w:t>M</w:t>
      </w:r>
      <w:r w:rsidRPr="00D82547"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b/>
          <w:sz w:val="24"/>
          <w:szCs w:val="24"/>
        </w:rPr>
        <w:t>NT N</w:t>
      </w:r>
      <w:r w:rsidRPr="00D82547">
        <w:rPr>
          <w:rFonts w:ascii="Calibri" w:eastAsia="Calibri" w:hAnsi="Calibri" w:cs="Calibri"/>
          <w:b/>
          <w:spacing w:val="-1"/>
          <w:sz w:val="24"/>
          <w:szCs w:val="24"/>
        </w:rPr>
        <w:t>UM</w:t>
      </w:r>
      <w:r w:rsidRPr="00D82547">
        <w:rPr>
          <w:rFonts w:ascii="Calibri" w:eastAsia="Calibri" w:hAnsi="Calibri" w:cs="Calibri"/>
          <w:b/>
          <w:sz w:val="24"/>
          <w:szCs w:val="24"/>
        </w:rPr>
        <w:t>B</w:t>
      </w:r>
      <w:r w:rsidRPr="00D82547"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b/>
          <w:sz w:val="24"/>
          <w:szCs w:val="24"/>
        </w:rPr>
        <w:t xml:space="preserve">R: </w:t>
      </w:r>
      <w:r w:rsidRPr="00D82547">
        <w:rPr>
          <w:rFonts w:ascii="Calibri" w:eastAsia="Calibri" w:hAnsi="Calibri" w:cs="Calibri"/>
          <w:sz w:val="24"/>
          <w:szCs w:val="24"/>
        </w:rPr>
        <w:t>12-9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23</w:t>
      </w:r>
      <w:r w:rsidRPr="00D82547">
        <w:rPr>
          <w:rFonts w:ascii="Calibri" w:eastAsia="Calibri" w:hAnsi="Calibri" w:cs="Calibri"/>
          <w:sz w:val="24"/>
          <w:szCs w:val="24"/>
        </w:rPr>
        <w:t>009-DB</w:t>
      </w:r>
    </w:p>
    <w:p w14:paraId="1606D1EA" w14:textId="77777777" w:rsidR="00E4611A" w:rsidRPr="00D82547" w:rsidRDefault="00E4611A">
      <w:pPr>
        <w:spacing w:before="6" w:line="140" w:lineRule="exact"/>
        <w:rPr>
          <w:sz w:val="14"/>
          <w:szCs w:val="14"/>
        </w:rPr>
      </w:pPr>
    </w:p>
    <w:p w14:paraId="1EAFAB0B" w14:textId="77777777" w:rsidR="00E4611A" w:rsidRPr="00D82547" w:rsidRDefault="00D82547">
      <w:pPr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spacing w:val="-1"/>
          <w:sz w:val="24"/>
          <w:szCs w:val="24"/>
        </w:rPr>
        <w:t>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ran’s 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f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: 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N</w:t>
      </w:r>
      <w:r w:rsidRPr="00D82547">
        <w:rPr>
          <w:rFonts w:ascii="Calibri" w:eastAsia="Calibri" w:hAnsi="Calibri" w:cs="Calibri"/>
          <w:sz w:val="24"/>
          <w:szCs w:val="24"/>
        </w:rPr>
        <w:t>/A | F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deral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Civilian Status:  N/A | 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untry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f Citiz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nship: USA</w:t>
      </w:r>
    </w:p>
    <w:p w14:paraId="544195D8" w14:textId="77777777" w:rsidR="00E4611A" w:rsidRPr="00D82547" w:rsidRDefault="00E4611A">
      <w:pPr>
        <w:spacing w:before="7" w:line="140" w:lineRule="exact"/>
        <w:rPr>
          <w:sz w:val="14"/>
          <w:szCs w:val="14"/>
        </w:rPr>
      </w:pPr>
    </w:p>
    <w:p w14:paraId="731E58EE" w14:textId="77777777" w:rsidR="00E4611A" w:rsidRPr="00D82547" w:rsidRDefault="00D82547">
      <w:pPr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b/>
          <w:sz w:val="24"/>
          <w:szCs w:val="24"/>
        </w:rPr>
        <w:t>WORK</w:t>
      </w:r>
      <w:r w:rsidRPr="00D82547"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b/>
          <w:sz w:val="24"/>
          <w:szCs w:val="24"/>
        </w:rPr>
        <w:t>EX</w:t>
      </w:r>
      <w:r w:rsidRPr="00D82547">
        <w:rPr>
          <w:rFonts w:ascii="Calibri" w:eastAsia="Calibri" w:hAnsi="Calibri" w:cs="Calibri"/>
          <w:b/>
          <w:spacing w:val="-1"/>
          <w:sz w:val="24"/>
          <w:szCs w:val="24"/>
        </w:rPr>
        <w:t>P</w:t>
      </w:r>
      <w:r w:rsidRPr="00D82547">
        <w:rPr>
          <w:rFonts w:ascii="Calibri" w:eastAsia="Calibri" w:hAnsi="Calibri" w:cs="Calibri"/>
          <w:b/>
          <w:sz w:val="24"/>
          <w:szCs w:val="24"/>
        </w:rPr>
        <w:t>ERIENCE</w:t>
      </w:r>
    </w:p>
    <w:p w14:paraId="6E469E04" w14:textId="77777777" w:rsidR="00E4611A" w:rsidRPr="00D82547" w:rsidRDefault="00D82547">
      <w:pPr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sz w:val="24"/>
          <w:szCs w:val="24"/>
        </w:rPr>
        <w:t>Fed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a</w:t>
      </w:r>
      <w:r w:rsidRPr="00D82547">
        <w:rPr>
          <w:rFonts w:ascii="Calibri" w:eastAsia="Calibri" w:hAnsi="Calibri" w:cs="Calibri"/>
          <w:sz w:val="24"/>
          <w:szCs w:val="24"/>
        </w:rPr>
        <w:t>l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s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rve B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ard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o</w:t>
      </w:r>
      <w:r w:rsidRPr="00D82547">
        <w:rPr>
          <w:rFonts w:ascii="Calibri" w:eastAsia="Calibri" w:hAnsi="Calibri" w:cs="Calibri"/>
          <w:sz w:val="24"/>
          <w:szCs w:val="24"/>
        </w:rPr>
        <w:t>f the Bay Ar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a |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akla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n</w:t>
      </w:r>
      <w:r w:rsidRPr="00D82547">
        <w:rPr>
          <w:rFonts w:ascii="Calibri" w:eastAsia="Calibri" w:hAnsi="Calibri" w:cs="Calibri"/>
          <w:sz w:val="24"/>
          <w:szCs w:val="24"/>
        </w:rPr>
        <w:t xml:space="preserve">d, CA                                    </w:t>
      </w:r>
      <w:r w:rsidRPr="00D82547">
        <w:rPr>
          <w:rFonts w:ascii="Calibri" w:eastAsia="Calibri" w:hAnsi="Calibri" w:cs="Calibri"/>
          <w:spacing w:val="40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6/2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0</w:t>
      </w:r>
      <w:r w:rsidRPr="00D82547">
        <w:rPr>
          <w:rFonts w:ascii="Calibri" w:eastAsia="Calibri" w:hAnsi="Calibri" w:cs="Calibri"/>
          <w:sz w:val="24"/>
          <w:szCs w:val="24"/>
        </w:rPr>
        <w:t>11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- Present</w:t>
      </w:r>
    </w:p>
    <w:p w14:paraId="2628ED86" w14:textId="77777777" w:rsidR="00E4611A" w:rsidRPr="00D82547" w:rsidRDefault="00D82547">
      <w:pPr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>S</w:t>
      </w: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i/>
          <w:sz w:val="24"/>
          <w:szCs w:val="24"/>
        </w:rPr>
        <w:t xml:space="preserve">nior </w:t>
      </w: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i/>
          <w:sz w:val="24"/>
          <w:szCs w:val="24"/>
        </w:rPr>
        <w:t>xa</w:t>
      </w: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>m</w:t>
      </w:r>
      <w:r w:rsidRPr="00D82547">
        <w:rPr>
          <w:rFonts w:ascii="Calibri" w:eastAsia="Calibri" w:hAnsi="Calibri" w:cs="Calibri"/>
          <w:i/>
          <w:sz w:val="24"/>
          <w:szCs w:val="24"/>
        </w:rPr>
        <w:t>iner</w:t>
      </w:r>
    </w:p>
    <w:p w14:paraId="0B2D0114" w14:textId="77777777" w:rsidR="00E4611A" w:rsidRPr="00D82547" w:rsidRDefault="00D82547">
      <w:pPr>
        <w:tabs>
          <w:tab w:val="left" w:pos="840"/>
        </w:tabs>
        <w:ind w:left="840" w:right="398" w:hanging="36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ab/>
      </w:r>
      <w:r w:rsidRPr="00D82547">
        <w:rPr>
          <w:rFonts w:ascii="Calibri" w:eastAsia="Calibri" w:hAnsi="Calibri" w:cs="Calibri"/>
          <w:sz w:val="24"/>
          <w:szCs w:val="24"/>
        </w:rPr>
        <w:t>Supp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d the dev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pm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nt and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x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ec</w:t>
      </w:r>
      <w:r w:rsidRPr="00D82547">
        <w:rPr>
          <w:rFonts w:ascii="Calibri" w:eastAsia="Calibri" w:hAnsi="Calibri" w:cs="Calibri"/>
          <w:sz w:val="24"/>
          <w:szCs w:val="24"/>
        </w:rPr>
        <w:t>uti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n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f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ff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ec</w:t>
      </w:r>
      <w:r w:rsidRPr="00D82547">
        <w:rPr>
          <w:rFonts w:ascii="Calibri" w:eastAsia="Calibri" w:hAnsi="Calibri" w:cs="Calibri"/>
          <w:sz w:val="24"/>
          <w:szCs w:val="24"/>
        </w:rPr>
        <w:t>tive su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p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rvisi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 pr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grams f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r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valuating mark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t and</w:t>
      </w:r>
      <w:r w:rsidRPr="00D82547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liquidity risk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nsist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nt with bank standards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 xml:space="preserve">and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xp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tati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ns</w:t>
      </w:r>
    </w:p>
    <w:p w14:paraId="588F161C" w14:textId="77777777" w:rsidR="00E4611A" w:rsidRPr="00D82547" w:rsidRDefault="00D82547">
      <w:pPr>
        <w:tabs>
          <w:tab w:val="left" w:pos="840"/>
        </w:tabs>
        <w:ind w:left="840" w:right="648" w:hanging="36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ab/>
      </w:r>
      <w:r w:rsidRPr="00D82547">
        <w:rPr>
          <w:rFonts w:ascii="Calibri" w:eastAsia="Calibri" w:hAnsi="Calibri" w:cs="Calibri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nit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d issues, tr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nds, and dev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pm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nts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thr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ugh the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vi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w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f int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rnal risk manag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n</w:t>
      </w:r>
      <w:r w:rsidRPr="00D82547">
        <w:rPr>
          <w:rFonts w:ascii="Calibri" w:eastAsia="Calibri" w:hAnsi="Calibri" w:cs="Calibri"/>
          <w:sz w:val="24"/>
          <w:szCs w:val="24"/>
        </w:rPr>
        <w:t>t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rts, 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gulat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ry filings,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gulat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ry </w:t>
      </w:r>
      <w:r w:rsidRPr="00D82547">
        <w:rPr>
          <w:rFonts w:ascii="Calibri" w:eastAsia="Calibri" w:hAnsi="Calibri" w:cs="Calibri"/>
          <w:sz w:val="24"/>
          <w:szCs w:val="24"/>
        </w:rPr>
        <w:t>surv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illan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e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sults, 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gulatory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xami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n</w:t>
      </w:r>
      <w:r w:rsidRPr="00D82547">
        <w:rPr>
          <w:rFonts w:ascii="Calibri" w:eastAsia="Calibri" w:hAnsi="Calibri" w:cs="Calibri"/>
          <w:sz w:val="24"/>
          <w:szCs w:val="24"/>
        </w:rPr>
        <w:t>ati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rts and w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rk pap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rs</w:t>
      </w:r>
    </w:p>
    <w:p w14:paraId="045012B5" w14:textId="77777777" w:rsidR="00E4611A" w:rsidRPr="00D82547" w:rsidRDefault="00D82547">
      <w:pPr>
        <w:tabs>
          <w:tab w:val="left" w:pos="840"/>
        </w:tabs>
        <w:spacing w:before="1"/>
        <w:ind w:left="840" w:right="82" w:hanging="36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ab/>
      </w:r>
      <w:r w:rsidRPr="00D82547">
        <w:rPr>
          <w:rFonts w:ascii="Calibri" w:eastAsia="Calibri" w:hAnsi="Calibri" w:cs="Calibri"/>
          <w:sz w:val="24"/>
          <w:szCs w:val="24"/>
        </w:rPr>
        <w:t>D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um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d anal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y</w:t>
      </w:r>
      <w:r w:rsidRPr="00D82547">
        <w:rPr>
          <w:rFonts w:ascii="Calibri" w:eastAsia="Calibri" w:hAnsi="Calibri" w:cs="Calibri"/>
          <w:sz w:val="24"/>
          <w:szCs w:val="24"/>
        </w:rPr>
        <w:t xml:space="preserve">sis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f financial a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n</w:t>
      </w:r>
      <w:r w:rsidRPr="00D82547">
        <w:rPr>
          <w:rFonts w:ascii="Calibri" w:eastAsia="Calibri" w:hAnsi="Calibri" w:cs="Calibri"/>
          <w:sz w:val="24"/>
          <w:szCs w:val="24"/>
        </w:rPr>
        <w:t>d business 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s</w:t>
      </w:r>
      <w:r w:rsidRPr="00D82547">
        <w:rPr>
          <w:rFonts w:ascii="Calibri" w:eastAsia="Calibri" w:hAnsi="Calibri" w:cs="Calibri"/>
          <w:sz w:val="24"/>
          <w:szCs w:val="24"/>
        </w:rPr>
        <w:t>sues whi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h highlight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rging issues and tr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nds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that warran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d furth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r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vi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w</w:t>
      </w:r>
    </w:p>
    <w:p w14:paraId="0EEA57C3" w14:textId="67F05B48" w:rsidR="00E4611A" w:rsidRPr="00D82547" w:rsidRDefault="00D82547">
      <w:pPr>
        <w:ind w:left="48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 xml:space="preserve">   </w:t>
      </w:r>
      <w:r w:rsidRPr="00D82547"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Supp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d the supervisi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n and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oo</w:t>
      </w:r>
      <w:r w:rsidRPr="00D82547">
        <w:rPr>
          <w:rFonts w:ascii="Calibri" w:eastAsia="Calibri" w:hAnsi="Calibri" w:cs="Calibri"/>
          <w:spacing w:val="2"/>
          <w:sz w:val="24"/>
          <w:szCs w:val="24"/>
        </w:rPr>
        <w:t>r</w:t>
      </w:r>
      <w:r w:rsidRPr="00D82547">
        <w:rPr>
          <w:rFonts w:ascii="Calibri" w:eastAsia="Calibri" w:hAnsi="Calibri" w:cs="Calibri"/>
          <w:sz w:val="24"/>
          <w:szCs w:val="24"/>
        </w:rPr>
        <w:t>dinati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n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f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 xml:space="preserve"> e</w:t>
      </w:r>
      <w:r w:rsidRPr="00D82547">
        <w:rPr>
          <w:rFonts w:ascii="Calibri" w:eastAsia="Calibri" w:hAnsi="Calibri" w:cs="Calibri"/>
          <w:sz w:val="24"/>
          <w:szCs w:val="24"/>
        </w:rPr>
        <w:t>xami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n</w:t>
      </w:r>
      <w:r w:rsidRPr="00D82547">
        <w:rPr>
          <w:rFonts w:ascii="Calibri" w:eastAsia="Calibri" w:hAnsi="Calibri" w:cs="Calibri"/>
          <w:sz w:val="24"/>
          <w:szCs w:val="24"/>
        </w:rPr>
        <w:t>ati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 and inspe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 a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tiviti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</w:t>
      </w:r>
    </w:p>
    <w:p w14:paraId="4F359B8C" w14:textId="77777777" w:rsidR="00E4611A" w:rsidRPr="00D82547" w:rsidRDefault="00D82547">
      <w:pPr>
        <w:tabs>
          <w:tab w:val="left" w:pos="840"/>
        </w:tabs>
        <w:ind w:left="840" w:right="1076" w:hanging="36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ab/>
      </w:r>
      <w:r w:rsidRPr="00D82547">
        <w:rPr>
          <w:rFonts w:ascii="Calibri" w:eastAsia="Calibri" w:hAnsi="Calibri" w:cs="Calibri"/>
          <w:sz w:val="24"/>
          <w:szCs w:val="24"/>
        </w:rPr>
        <w:t>Ov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rsaw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n</w:t>
      </w:r>
      <w:r w:rsidRPr="00D82547">
        <w:rPr>
          <w:rFonts w:ascii="Calibri" w:eastAsia="Calibri" w:hAnsi="Calibri" w:cs="Calibri"/>
          <w:sz w:val="24"/>
          <w:szCs w:val="24"/>
        </w:rPr>
        <w:t>-site inspe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t</w:t>
      </w:r>
      <w:r w:rsidRPr="00D82547">
        <w:rPr>
          <w:rFonts w:ascii="Calibri" w:eastAsia="Calibri" w:hAnsi="Calibri" w:cs="Calibri"/>
          <w:sz w:val="24"/>
          <w:szCs w:val="24"/>
        </w:rPr>
        <w:t>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 xml:space="preserve">and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xaminati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 a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tiviti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 and ass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ss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d findings,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nclusi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ns, and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om</w:t>
      </w:r>
      <w:r w:rsidRPr="00D82547">
        <w:rPr>
          <w:rFonts w:ascii="Calibri" w:eastAsia="Calibri" w:hAnsi="Calibri" w:cs="Calibri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nded rat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i</w:t>
      </w:r>
      <w:r w:rsidRPr="00D82547">
        <w:rPr>
          <w:rFonts w:ascii="Calibri" w:eastAsia="Calibri" w:hAnsi="Calibri" w:cs="Calibri"/>
          <w:sz w:val="24"/>
          <w:szCs w:val="24"/>
        </w:rPr>
        <w:t>ngs</w:t>
      </w:r>
    </w:p>
    <w:p w14:paraId="569D1D2E" w14:textId="77777777" w:rsidR="00E4611A" w:rsidRPr="00D82547" w:rsidRDefault="00D82547">
      <w:pPr>
        <w:tabs>
          <w:tab w:val="left" w:pos="840"/>
        </w:tabs>
        <w:ind w:left="840" w:right="313" w:hanging="36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ab/>
      </w:r>
      <w:r w:rsidRPr="00D82547">
        <w:rPr>
          <w:rFonts w:ascii="Calibri" w:eastAsia="Calibri" w:hAnsi="Calibri" w:cs="Calibri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oo</w:t>
      </w:r>
      <w:r w:rsidRPr="00D82547">
        <w:rPr>
          <w:rFonts w:ascii="Calibri" w:eastAsia="Calibri" w:hAnsi="Calibri" w:cs="Calibri"/>
          <w:sz w:val="24"/>
          <w:szCs w:val="24"/>
        </w:rPr>
        <w:t>rdinat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xaminati</w:t>
      </w:r>
      <w:r w:rsidRPr="00D82547">
        <w:rPr>
          <w:rFonts w:ascii="Calibri" w:eastAsia="Calibri" w:hAnsi="Calibri" w:cs="Calibri"/>
          <w:spacing w:val="-2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 and inspe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 a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tiviti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 to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nsure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bj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ec</w:t>
      </w:r>
      <w:r w:rsidRPr="00D82547">
        <w:rPr>
          <w:rFonts w:ascii="Calibri" w:eastAsia="Calibri" w:hAnsi="Calibri" w:cs="Calibri"/>
          <w:sz w:val="24"/>
          <w:szCs w:val="24"/>
        </w:rPr>
        <w:t>tiv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s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a</w:t>
      </w:r>
      <w:r w:rsidRPr="00D82547">
        <w:rPr>
          <w:rFonts w:ascii="Calibri" w:eastAsia="Calibri" w:hAnsi="Calibri" w:cs="Calibri"/>
          <w:sz w:val="24"/>
          <w:szCs w:val="24"/>
        </w:rPr>
        <w:t>nd deadlin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s were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m</w:t>
      </w:r>
      <w:r w:rsidRPr="00D82547">
        <w:rPr>
          <w:rFonts w:ascii="Calibri" w:eastAsia="Calibri" w:hAnsi="Calibri" w:cs="Calibri"/>
          <w:sz w:val="24"/>
          <w:szCs w:val="24"/>
        </w:rPr>
        <w:t>et in</w:t>
      </w:r>
      <w:r w:rsidRPr="00D82547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a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rdan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e with bank standards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 xml:space="preserve">and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xp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tati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ns</w:t>
      </w:r>
    </w:p>
    <w:p w14:paraId="647546F3" w14:textId="77777777" w:rsidR="00E4611A" w:rsidRPr="00D82547" w:rsidRDefault="00D82547">
      <w:pPr>
        <w:tabs>
          <w:tab w:val="left" w:pos="840"/>
        </w:tabs>
        <w:spacing w:before="1"/>
        <w:ind w:left="840" w:right="764" w:hanging="36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ab/>
      </w:r>
      <w:r w:rsidRPr="00D82547">
        <w:rPr>
          <w:rFonts w:ascii="Calibri" w:eastAsia="Calibri" w:hAnsi="Calibri" w:cs="Calibri"/>
          <w:sz w:val="24"/>
          <w:szCs w:val="24"/>
        </w:rPr>
        <w:t>D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ped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a</w:t>
      </w:r>
      <w:r w:rsidRPr="00D82547">
        <w:rPr>
          <w:rFonts w:ascii="Calibri" w:eastAsia="Calibri" w:hAnsi="Calibri" w:cs="Calibri"/>
          <w:sz w:val="24"/>
          <w:szCs w:val="24"/>
        </w:rPr>
        <w:t>nd sustained 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und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w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pacing w:val="2"/>
          <w:sz w:val="24"/>
          <w:szCs w:val="24"/>
        </w:rPr>
        <w:t>r</w:t>
      </w:r>
      <w:r w:rsidRPr="00D82547">
        <w:rPr>
          <w:rFonts w:ascii="Calibri" w:eastAsia="Calibri" w:hAnsi="Calibri" w:cs="Calibri"/>
          <w:sz w:val="24"/>
          <w:szCs w:val="24"/>
        </w:rPr>
        <w:t>king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lati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nships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 xml:space="preserve">with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d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stic and f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ign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gulat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rs by using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mmuni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ati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n, 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amw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rk,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a</w:t>
      </w:r>
      <w:r w:rsidRPr="00D82547">
        <w:rPr>
          <w:rFonts w:ascii="Calibri" w:eastAsia="Calibri" w:hAnsi="Calibri" w:cs="Calibri"/>
          <w:sz w:val="24"/>
          <w:szCs w:val="24"/>
        </w:rPr>
        <w:t>nd influenc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i</w:t>
      </w:r>
      <w:r w:rsidRPr="00D82547">
        <w:rPr>
          <w:rFonts w:ascii="Calibri" w:eastAsia="Calibri" w:hAnsi="Calibri" w:cs="Calibri"/>
          <w:sz w:val="24"/>
          <w:szCs w:val="24"/>
        </w:rPr>
        <w:t>ng skills to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pacing w:val="2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nsure appropriate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lev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ra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g</w:t>
      </w:r>
      <w:r w:rsidRPr="00D82547">
        <w:rPr>
          <w:rFonts w:ascii="Calibri" w:eastAsia="Calibri" w:hAnsi="Calibri" w:cs="Calibri"/>
          <w:sz w:val="24"/>
          <w:szCs w:val="24"/>
        </w:rPr>
        <w:t xml:space="preserve">e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f th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ir w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rk in supp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rt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f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 xml:space="preserve"> t</w:t>
      </w:r>
      <w:r w:rsidRPr="00D82547">
        <w:rPr>
          <w:rFonts w:ascii="Calibri" w:eastAsia="Calibri" w:hAnsi="Calibri" w:cs="Calibri"/>
          <w:sz w:val="24"/>
          <w:szCs w:val="24"/>
        </w:rPr>
        <w:t xml:space="preserve">he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rall sup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rvis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ry program</w:t>
      </w:r>
    </w:p>
    <w:p w14:paraId="022FBEEF" w14:textId="77777777" w:rsidR="00E4611A" w:rsidRPr="00D82547" w:rsidRDefault="00E4611A">
      <w:pPr>
        <w:spacing w:before="5" w:line="180" w:lineRule="exact"/>
        <w:rPr>
          <w:sz w:val="19"/>
          <w:szCs w:val="19"/>
        </w:rPr>
      </w:pPr>
    </w:p>
    <w:p w14:paraId="7CBC8474" w14:textId="77777777" w:rsidR="00E4611A" w:rsidRPr="00D82547" w:rsidRDefault="00D82547">
      <w:pPr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sz w:val="24"/>
          <w:szCs w:val="24"/>
        </w:rPr>
        <w:t>USA Finan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i</w:t>
      </w:r>
      <w:r w:rsidRPr="00D82547">
        <w:rPr>
          <w:rFonts w:ascii="Calibri" w:eastAsia="Calibri" w:hAnsi="Calibri" w:cs="Calibri"/>
          <w:sz w:val="24"/>
          <w:szCs w:val="24"/>
        </w:rPr>
        <w:t>al Servi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 | Palo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Alt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, </w:t>
      </w:r>
      <w:r w:rsidRPr="00D82547">
        <w:rPr>
          <w:rFonts w:ascii="Calibri" w:eastAsia="Calibri" w:hAnsi="Calibri" w:cs="Calibri"/>
          <w:spacing w:val="2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 xml:space="preserve">A                                                                </w:t>
      </w:r>
      <w:r w:rsidRPr="00D82547">
        <w:rPr>
          <w:rFonts w:ascii="Calibri" w:eastAsia="Calibri" w:hAnsi="Calibri" w:cs="Calibri"/>
          <w:spacing w:val="36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9/2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0</w:t>
      </w:r>
      <w:r w:rsidRPr="00D82547">
        <w:rPr>
          <w:rFonts w:ascii="Calibri" w:eastAsia="Calibri" w:hAnsi="Calibri" w:cs="Calibri"/>
          <w:sz w:val="24"/>
          <w:szCs w:val="24"/>
        </w:rPr>
        <w:t>07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 xml:space="preserve">–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9/</w:t>
      </w:r>
      <w:r w:rsidRPr="00D82547">
        <w:rPr>
          <w:rFonts w:ascii="Calibri" w:eastAsia="Calibri" w:hAnsi="Calibri" w:cs="Calibri"/>
          <w:sz w:val="24"/>
          <w:szCs w:val="24"/>
        </w:rPr>
        <w:t>2009</w:t>
      </w:r>
    </w:p>
    <w:p w14:paraId="673247BB" w14:textId="77777777" w:rsidR="00E4611A" w:rsidRPr="00D82547" w:rsidRDefault="00D82547">
      <w:pPr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i/>
          <w:sz w:val="24"/>
          <w:szCs w:val="24"/>
        </w:rPr>
        <w:t>W</w:t>
      </w: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i/>
          <w:sz w:val="24"/>
          <w:szCs w:val="24"/>
        </w:rPr>
        <w:t>alth Ma</w:t>
      </w: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 w:rsidRPr="00D82547">
        <w:rPr>
          <w:rFonts w:ascii="Calibri" w:eastAsia="Calibri" w:hAnsi="Calibri" w:cs="Calibri"/>
          <w:i/>
          <w:sz w:val="24"/>
          <w:szCs w:val="24"/>
        </w:rPr>
        <w:t>ag</w:t>
      </w: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i/>
          <w:sz w:val="24"/>
          <w:szCs w:val="24"/>
        </w:rPr>
        <w:t>m</w:t>
      </w: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i/>
          <w:sz w:val="24"/>
          <w:szCs w:val="24"/>
        </w:rPr>
        <w:t>nt P</w:t>
      </w: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r</w:t>
      </w:r>
      <w:r w:rsidRPr="00D82547">
        <w:rPr>
          <w:rFonts w:ascii="Calibri" w:eastAsia="Calibri" w:hAnsi="Calibri" w:cs="Calibri"/>
          <w:i/>
          <w:sz w:val="24"/>
          <w:szCs w:val="24"/>
        </w:rPr>
        <w:t xml:space="preserve">sonal </w:t>
      </w: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>T</w:t>
      </w: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r</w:t>
      </w: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 w:rsidRPr="00D82547">
        <w:rPr>
          <w:rFonts w:ascii="Calibri" w:eastAsia="Calibri" w:hAnsi="Calibri" w:cs="Calibri"/>
          <w:i/>
          <w:sz w:val="24"/>
          <w:szCs w:val="24"/>
        </w:rPr>
        <w:t>st R</w:t>
      </w: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i/>
          <w:sz w:val="24"/>
          <w:szCs w:val="24"/>
        </w:rPr>
        <w:t>lat</w:t>
      </w: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>i</w:t>
      </w:r>
      <w:r w:rsidRPr="00D82547">
        <w:rPr>
          <w:rFonts w:ascii="Calibri" w:eastAsia="Calibri" w:hAnsi="Calibri" w:cs="Calibri"/>
          <w:i/>
          <w:sz w:val="24"/>
          <w:szCs w:val="24"/>
        </w:rPr>
        <w:t>onship</w:t>
      </w: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i/>
          <w:sz w:val="24"/>
          <w:szCs w:val="24"/>
        </w:rPr>
        <w:t>Manager</w:t>
      </w:r>
    </w:p>
    <w:p w14:paraId="0EF6CFF1" w14:textId="77777777" w:rsidR="00E4611A" w:rsidRPr="00D82547" w:rsidRDefault="00D82547">
      <w:pPr>
        <w:tabs>
          <w:tab w:val="left" w:pos="840"/>
        </w:tabs>
        <w:ind w:left="840" w:right="321" w:hanging="36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ab/>
      </w:r>
      <w:r w:rsidRPr="00D82547">
        <w:rPr>
          <w:rFonts w:ascii="Calibri" w:eastAsia="Calibri" w:hAnsi="Calibri" w:cs="Calibri"/>
          <w:sz w:val="24"/>
          <w:szCs w:val="24"/>
        </w:rPr>
        <w:t>A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d as an</w:t>
      </w:r>
      <w:r w:rsidRPr="00D82547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administra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to</w:t>
      </w:r>
      <w:r w:rsidRPr="00D82547">
        <w:rPr>
          <w:rFonts w:ascii="Calibri" w:eastAsia="Calibri" w:hAnsi="Calibri" w:cs="Calibri"/>
          <w:sz w:val="24"/>
          <w:szCs w:val="24"/>
        </w:rPr>
        <w:t xml:space="preserve">r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f trust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acc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unts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f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high net w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rth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li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nts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w</w:t>
      </w:r>
      <w:r w:rsidRPr="00D82547">
        <w:rPr>
          <w:rFonts w:ascii="Calibri" w:eastAsia="Calibri" w:hAnsi="Calibri" w:cs="Calibri"/>
          <w:sz w:val="24"/>
          <w:szCs w:val="24"/>
        </w:rPr>
        <w:t>here the b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a</w:t>
      </w:r>
      <w:r w:rsidRPr="00D82547">
        <w:rPr>
          <w:rFonts w:ascii="Calibri" w:eastAsia="Calibri" w:hAnsi="Calibri" w:cs="Calibri"/>
          <w:sz w:val="24"/>
          <w:szCs w:val="24"/>
        </w:rPr>
        <w:t>nk a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ts as a trust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ee</w:t>
      </w:r>
      <w:r w:rsidRPr="00D82547">
        <w:rPr>
          <w:rFonts w:ascii="Calibri" w:eastAsia="Calibri" w:hAnsi="Calibri" w:cs="Calibri"/>
          <w:sz w:val="24"/>
          <w:szCs w:val="24"/>
        </w:rPr>
        <w:t xml:space="preserve">,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x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ec</w:t>
      </w:r>
      <w:r w:rsidRPr="00D82547">
        <w:rPr>
          <w:rFonts w:ascii="Calibri" w:eastAsia="Calibri" w:hAnsi="Calibri" w:cs="Calibri"/>
          <w:sz w:val="24"/>
          <w:szCs w:val="24"/>
        </w:rPr>
        <w:t>u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to</w:t>
      </w:r>
      <w:r w:rsidRPr="00D82547">
        <w:rPr>
          <w:rFonts w:ascii="Calibri" w:eastAsia="Calibri" w:hAnsi="Calibri" w:cs="Calibri"/>
          <w:sz w:val="24"/>
          <w:szCs w:val="24"/>
        </w:rPr>
        <w:t>r, administrat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r,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ns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rvat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r, guardian, d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sit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r,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 ag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nt</w:t>
      </w:r>
    </w:p>
    <w:p w14:paraId="2D93FF75" w14:textId="0AEAB985" w:rsidR="00E4611A" w:rsidRPr="00D82547" w:rsidRDefault="00D82547">
      <w:pPr>
        <w:ind w:left="48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 xml:space="preserve">   </w:t>
      </w:r>
      <w:r w:rsidRPr="00D82547"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Pr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vided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xpert advi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 xml:space="preserve">and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uns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la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d to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pers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nal trust pr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duct and s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rvi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ce</w:t>
      </w:r>
      <w:r w:rsidRPr="00D82547">
        <w:rPr>
          <w:rFonts w:ascii="Calibri" w:eastAsia="Calibri" w:hAnsi="Calibri" w:cs="Calibri"/>
          <w:sz w:val="24"/>
          <w:szCs w:val="24"/>
        </w:rPr>
        <w:t>s</w:t>
      </w:r>
    </w:p>
    <w:p w14:paraId="21BBFA1B" w14:textId="77777777" w:rsidR="00E4611A" w:rsidRPr="00D82547" w:rsidRDefault="00D82547">
      <w:pPr>
        <w:tabs>
          <w:tab w:val="left" w:pos="840"/>
        </w:tabs>
        <w:ind w:left="840" w:right="321" w:hanging="36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ab/>
      </w:r>
      <w:r w:rsidRPr="00D82547">
        <w:rPr>
          <w:rFonts w:ascii="Calibri" w:eastAsia="Calibri" w:hAnsi="Calibri" w:cs="Calibri"/>
          <w:sz w:val="24"/>
          <w:szCs w:val="24"/>
        </w:rPr>
        <w:t>Administ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re</w:t>
      </w:r>
      <w:r w:rsidRPr="00D82547">
        <w:rPr>
          <w:rFonts w:ascii="Calibri" w:eastAsia="Calibri" w:hAnsi="Calibri" w:cs="Calibri"/>
          <w:sz w:val="24"/>
          <w:szCs w:val="24"/>
        </w:rPr>
        <w:t>d a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unts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in a manner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 xml:space="preserve">that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nsur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mplian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e with legal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quir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n</w:t>
      </w:r>
      <w:r w:rsidRPr="00D82547">
        <w:rPr>
          <w:rFonts w:ascii="Calibri" w:eastAsia="Calibri" w:hAnsi="Calibri" w:cs="Calibri"/>
          <w:sz w:val="24"/>
          <w:szCs w:val="24"/>
        </w:rPr>
        <w:t>ts and business lines 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li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 and pr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ce</w:t>
      </w:r>
      <w:r w:rsidRPr="00D82547">
        <w:rPr>
          <w:rFonts w:ascii="Calibri" w:eastAsia="Calibri" w:hAnsi="Calibri" w:cs="Calibri"/>
          <w:sz w:val="24"/>
          <w:szCs w:val="24"/>
        </w:rPr>
        <w:t>dur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</w:t>
      </w:r>
    </w:p>
    <w:p w14:paraId="4376A60A" w14:textId="69DBC70E" w:rsidR="00E4611A" w:rsidRPr="00D82547" w:rsidRDefault="00D82547">
      <w:pPr>
        <w:spacing w:line="280" w:lineRule="exact"/>
        <w:ind w:left="48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 xml:space="preserve">   </w:t>
      </w:r>
      <w:r w:rsidRPr="00D82547"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Manag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d the dev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nt and sustainability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f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li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nt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lati</w:t>
      </w:r>
      <w:r w:rsidRPr="00D82547">
        <w:rPr>
          <w:rFonts w:ascii="Calibri" w:eastAsia="Calibri" w:hAnsi="Calibri" w:cs="Calibri"/>
          <w:spacing w:val="-2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nships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f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r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We</w:t>
      </w:r>
      <w:r w:rsidRPr="00D82547">
        <w:rPr>
          <w:rFonts w:ascii="Calibri" w:eastAsia="Calibri" w:hAnsi="Calibri" w:cs="Calibri"/>
          <w:sz w:val="24"/>
          <w:szCs w:val="24"/>
        </w:rPr>
        <w:t>alth</w:t>
      </w:r>
    </w:p>
    <w:p w14:paraId="39CCAB5E" w14:textId="77777777" w:rsidR="00E4611A" w:rsidRPr="00D82547" w:rsidRDefault="00D82547">
      <w:pPr>
        <w:ind w:left="84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sz w:val="24"/>
          <w:szCs w:val="24"/>
        </w:rPr>
        <w:t>Manag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nt</w:t>
      </w:r>
    </w:p>
    <w:p w14:paraId="7BD717E7" w14:textId="77777777" w:rsidR="00E4611A" w:rsidRPr="00D82547" w:rsidRDefault="00E4611A">
      <w:pPr>
        <w:spacing w:before="5" w:line="180" w:lineRule="exact"/>
        <w:rPr>
          <w:sz w:val="19"/>
          <w:szCs w:val="19"/>
        </w:rPr>
      </w:pPr>
    </w:p>
    <w:p w14:paraId="05BCE232" w14:textId="77777777" w:rsidR="00E4611A" w:rsidRPr="00D82547" w:rsidRDefault="00D82547">
      <w:pPr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sz w:val="24"/>
          <w:szCs w:val="24"/>
        </w:rPr>
        <w:t>Brown Broth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rs Har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r</w:t>
      </w:r>
      <w:r w:rsidRPr="00D82547">
        <w:rPr>
          <w:rFonts w:ascii="Calibri" w:eastAsia="Calibri" w:hAnsi="Calibri" w:cs="Calibri"/>
          <w:sz w:val="24"/>
          <w:szCs w:val="24"/>
        </w:rPr>
        <w:t>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m</w:t>
      </w:r>
      <w:r w:rsidRPr="00D82547">
        <w:rPr>
          <w:rFonts w:ascii="Calibri" w:eastAsia="Calibri" w:hAnsi="Calibri" w:cs="Calibri"/>
          <w:sz w:val="24"/>
          <w:szCs w:val="24"/>
        </w:rPr>
        <w:t>an| D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r,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CO</w:t>
      </w:r>
      <w:r w:rsidRPr="00D82547">
        <w:rPr>
          <w:rFonts w:ascii="Calibri" w:eastAsia="Calibri" w:hAnsi="Calibri" w:cs="Calibri"/>
          <w:sz w:val="24"/>
          <w:szCs w:val="24"/>
        </w:rPr>
        <w:t xml:space="preserve">                                                               </w:t>
      </w:r>
      <w:r w:rsidRPr="00D82547"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7/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2</w:t>
      </w:r>
      <w:r w:rsidRPr="00D82547">
        <w:rPr>
          <w:rFonts w:ascii="Calibri" w:eastAsia="Calibri" w:hAnsi="Calibri" w:cs="Calibri"/>
          <w:sz w:val="24"/>
          <w:szCs w:val="24"/>
        </w:rPr>
        <w:t>006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–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9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/</w:t>
      </w:r>
      <w:r w:rsidRPr="00D82547">
        <w:rPr>
          <w:rFonts w:ascii="Calibri" w:eastAsia="Calibri" w:hAnsi="Calibri" w:cs="Calibri"/>
          <w:sz w:val="24"/>
          <w:szCs w:val="24"/>
        </w:rPr>
        <w:t>2007</w:t>
      </w:r>
    </w:p>
    <w:p w14:paraId="3A3E5395" w14:textId="77777777" w:rsidR="00E4611A" w:rsidRPr="00D82547" w:rsidRDefault="00D82547">
      <w:pPr>
        <w:ind w:left="12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i/>
          <w:sz w:val="24"/>
          <w:szCs w:val="24"/>
        </w:rPr>
        <w:t>omplian</w:t>
      </w:r>
      <w:r w:rsidRPr="00D82547">
        <w:rPr>
          <w:rFonts w:ascii="Calibri" w:eastAsia="Calibri" w:hAnsi="Calibri" w:cs="Calibri"/>
          <w:i/>
          <w:spacing w:val="-2"/>
          <w:sz w:val="24"/>
          <w:szCs w:val="24"/>
        </w:rPr>
        <w:t>c</w:t>
      </w:r>
      <w:r w:rsidRPr="00D82547">
        <w:rPr>
          <w:rFonts w:ascii="Calibri" w:eastAsia="Calibri" w:hAnsi="Calibri" w:cs="Calibri"/>
          <w:i/>
          <w:sz w:val="24"/>
          <w:szCs w:val="24"/>
        </w:rPr>
        <w:t>e Anal</w:t>
      </w: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>y</w:t>
      </w:r>
      <w:r w:rsidRPr="00D82547">
        <w:rPr>
          <w:rFonts w:ascii="Calibri" w:eastAsia="Calibri" w:hAnsi="Calibri" w:cs="Calibri"/>
          <w:i/>
          <w:sz w:val="24"/>
          <w:szCs w:val="24"/>
        </w:rPr>
        <w:t>st, Inv</w:t>
      </w: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i/>
          <w:sz w:val="24"/>
          <w:szCs w:val="24"/>
        </w:rPr>
        <w:t xml:space="preserve">stor </w:t>
      </w:r>
      <w:r w:rsidRPr="00D82547">
        <w:rPr>
          <w:rFonts w:ascii="Calibri" w:eastAsia="Calibri" w:hAnsi="Calibri" w:cs="Calibri"/>
          <w:i/>
          <w:spacing w:val="-1"/>
          <w:sz w:val="24"/>
          <w:szCs w:val="24"/>
        </w:rPr>
        <w:t>Se</w:t>
      </w: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r</w:t>
      </w:r>
      <w:r w:rsidRPr="00D82547">
        <w:rPr>
          <w:rFonts w:ascii="Calibri" w:eastAsia="Calibri" w:hAnsi="Calibri" w:cs="Calibri"/>
          <w:i/>
          <w:sz w:val="24"/>
          <w:szCs w:val="24"/>
        </w:rPr>
        <w:t>vi</w:t>
      </w:r>
      <w:r w:rsidRPr="00D82547">
        <w:rPr>
          <w:rFonts w:ascii="Calibri" w:eastAsia="Calibri" w:hAnsi="Calibri" w:cs="Calibri"/>
          <w:i/>
          <w:spacing w:val="-2"/>
          <w:sz w:val="24"/>
          <w:szCs w:val="24"/>
        </w:rPr>
        <w:t>c</w:t>
      </w:r>
      <w:r w:rsidRPr="00D82547"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i/>
          <w:sz w:val="24"/>
          <w:szCs w:val="24"/>
        </w:rPr>
        <w:t>s</w:t>
      </w:r>
    </w:p>
    <w:p w14:paraId="0419568C" w14:textId="77777777" w:rsidR="00E4611A" w:rsidRPr="00D82547" w:rsidRDefault="00D82547">
      <w:pPr>
        <w:ind w:left="48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 xml:space="preserve">   </w:t>
      </w:r>
      <w:r w:rsidRPr="00D82547">
        <w:rPr>
          <w:spacing w:val="10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nit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d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mplian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 xml:space="preserve">e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quir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t</w:t>
      </w:r>
      <w:r w:rsidRPr="00D82547">
        <w:rPr>
          <w:rFonts w:ascii="Calibri" w:eastAsia="Calibri" w:hAnsi="Calibri" w:cs="Calibri"/>
          <w:sz w:val="24"/>
          <w:szCs w:val="24"/>
        </w:rPr>
        <w:t>s f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 funds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 w:rsidRPr="00D82547">
        <w:rPr>
          <w:rFonts w:ascii="Calibri" w:eastAsia="Calibri" w:hAnsi="Calibri" w:cs="Calibri"/>
          <w:sz w:val="24"/>
          <w:szCs w:val="24"/>
        </w:rPr>
        <w:t>aily utilizing</w:t>
      </w:r>
      <w:r w:rsidRPr="00D82547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Charl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 Ri</w:t>
      </w:r>
      <w:r w:rsidRPr="00D82547">
        <w:rPr>
          <w:rFonts w:ascii="Calibri" w:eastAsia="Calibri" w:hAnsi="Calibri" w:cs="Calibri"/>
          <w:spacing w:val="-2"/>
          <w:sz w:val="24"/>
          <w:szCs w:val="24"/>
        </w:rPr>
        <w:t>v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 D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pm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nt</w:t>
      </w:r>
    </w:p>
    <w:p w14:paraId="5B19DD0C" w14:textId="77777777" w:rsidR="00E4611A" w:rsidRPr="00D82547" w:rsidRDefault="00D82547">
      <w:pPr>
        <w:ind w:left="84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mplian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Mast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 s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y</w:t>
      </w:r>
      <w:r w:rsidRPr="00D82547">
        <w:rPr>
          <w:rFonts w:ascii="Calibri" w:eastAsia="Calibri" w:hAnsi="Calibri" w:cs="Calibri"/>
          <w:sz w:val="24"/>
          <w:szCs w:val="24"/>
        </w:rPr>
        <w:t>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m</w:t>
      </w:r>
    </w:p>
    <w:p w14:paraId="0A420B4D" w14:textId="77777777" w:rsidR="00E4611A" w:rsidRPr="00D82547" w:rsidRDefault="00D82547">
      <w:pPr>
        <w:tabs>
          <w:tab w:val="left" w:pos="820"/>
        </w:tabs>
        <w:ind w:left="840" w:right="836" w:hanging="36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ab/>
      </w:r>
      <w:r w:rsidRPr="00D82547">
        <w:rPr>
          <w:rFonts w:ascii="Calibri" w:eastAsia="Calibri" w:hAnsi="Calibri" w:cs="Calibri"/>
          <w:sz w:val="24"/>
          <w:szCs w:val="24"/>
        </w:rPr>
        <w:t>Pr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par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d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mo</w:t>
      </w:r>
      <w:r w:rsidRPr="00D82547">
        <w:rPr>
          <w:rFonts w:ascii="Calibri" w:eastAsia="Calibri" w:hAnsi="Calibri" w:cs="Calibri"/>
          <w:sz w:val="24"/>
          <w:szCs w:val="24"/>
        </w:rPr>
        <w:t xml:space="preserve">nthly and </w:t>
      </w:r>
      <w:r w:rsidRPr="00D82547">
        <w:rPr>
          <w:rFonts w:ascii="Calibri" w:eastAsia="Calibri" w:hAnsi="Calibri" w:cs="Calibri"/>
          <w:sz w:val="24"/>
          <w:szCs w:val="24"/>
        </w:rPr>
        <w:t>quart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l</w:t>
      </w:r>
      <w:r w:rsidRPr="00D82547">
        <w:rPr>
          <w:rFonts w:ascii="Calibri" w:eastAsia="Calibri" w:hAnsi="Calibri" w:cs="Calibri"/>
          <w:sz w:val="24"/>
          <w:szCs w:val="24"/>
        </w:rPr>
        <w:t xml:space="preserve">y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2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mpliance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re</w:t>
      </w:r>
      <w:r w:rsidRPr="00D82547">
        <w:rPr>
          <w:rFonts w:ascii="Calibri" w:eastAsia="Calibri" w:hAnsi="Calibri" w:cs="Calibri"/>
          <w:sz w:val="24"/>
          <w:szCs w:val="24"/>
        </w:rPr>
        <w:t>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rts whi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h included 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luti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ns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 xml:space="preserve">to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mplian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 xml:space="preserve">e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i</w:t>
      </w:r>
      <w:r w:rsidRPr="00D82547">
        <w:rPr>
          <w:rFonts w:ascii="Calibri" w:eastAsia="Calibri" w:hAnsi="Calibri" w:cs="Calibri"/>
          <w:sz w:val="24"/>
          <w:szCs w:val="24"/>
        </w:rPr>
        <w:t>ssu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 publi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s</w:t>
      </w:r>
      <w:r w:rsidRPr="00D82547">
        <w:rPr>
          <w:rFonts w:ascii="Calibri" w:eastAsia="Calibri" w:hAnsi="Calibri" w:cs="Calibri"/>
          <w:sz w:val="24"/>
          <w:szCs w:val="24"/>
        </w:rPr>
        <w:t xml:space="preserve">hed in the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Q</w:t>
      </w:r>
      <w:r w:rsidRPr="00D82547">
        <w:rPr>
          <w:rFonts w:ascii="Calibri" w:eastAsia="Calibri" w:hAnsi="Calibri" w:cs="Calibri"/>
          <w:sz w:val="24"/>
          <w:szCs w:val="24"/>
        </w:rPr>
        <w:t>uart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l</w:t>
      </w:r>
      <w:r w:rsidRPr="00D82547">
        <w:rPr>
          <w:rFonts w:ascii="Calibri" w:eastAsia="Calibri" w:hAnsi="Calibri" w:cs="Calibri"/>
          <w:sz w:val="24"/>
          <w:szCs w:val="24"/>
        </w:rPr>
        <w:t>y B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oa</w:t>
      </w:r>
      <w:r w:rsidRPr="00D82547">
        <w:rPr>
          <w:rFonts w:ascii="Calibri" w:eastAsia="Calibri" w:hAnsi="Calibri" w:cs="Calibri"/>
          <w:sz w:val="24"/>
          <w:szCs w:val="24"/>
        </w:rPr>
        <w:t>rd 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rts</w:t>
      </w:r>
    </w:p>
    <w:p w14:paraId="22B838B4" w14:textId="77777777" w:rsidR="00E4611A" w:rsidRPr="00D82547" w:rsidRDefault="00D82547">
      <w:pPr>
        <w:spacing w:line="280" w:lineRule="exact"/>
        <w:ind w:left="480"/>
        <w:rPr>
          <w:rFonts w:ascii="Calibri" w:eastAsia="Calibri" w:hAnsi="Calibri" w:cs="Calibri"/>
          <w:sz w:val="24"/>
          <w:szCs w:val="24"/>
        </w:rPr>
      </w:pPr>
      <w:r w:rsidRPr="00D82547">
        <w:rPr>
          <w:sz w:val="24"/>
          <w:szCs w:val="24"/>
        </w:rPr>
        <w:t xml:space="preserve">   </w:t>
      </w:r>
      <w:r w:rsidRPr="00D82547">
        <w:rPr>
          <w:spacing w:val="10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Assist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d 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mplian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e B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u</w:t>
      </w:r>
      <w:r w:rsidRPr="00D82547">
        <w:rPr>
          <w:rFonts w:ascii="Calibri" w:eastAsia="Calibri" w:hAnsi="Calibri" w:cs="Calibri"/>
          <w:sz w:val="24"/>
          <w:szCs w:val="24"/>
        </w:rPr>
        <w:t>sin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ss Anal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y</w:t>
      </w:r>
      <w:r w:rsidRPr="00D82547">
        <w:rPr>
          <w:rFonts w:ascii="Calibri" w:eastAsia="Calibri" w:hAnsi="Calibri" w:cs="Calibri"/>
          <w:sz w:val="24"/>
          <w:szCs w:val="24"/>
        </w:rPr>
        <w:t>st with 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mplian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ce</w:t>
      </w:r>
      <w:r w:rsidRPr="00D82547">
        <w:rPr>
          <w:rFonts w:ascii="Calibri" w:eastAsia="Calibri" w:hAnsi="Calibri" w:cs="Calibri"/>
          <w:sz w:val="24"/>
          <w:szCs w:val="24"/>
        </w:rPr>
        <w:t>Mas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 rule-w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r</w:t>
      </w:r>
      <w:r w:rsidRPr="00D82547">
        <w:rPr>
          <w:rFonts w:ascii="Calibri" w:eastAsia="Calibri" w:hAnsi="Calibri" w:cs="Calibri"/>
          <w:sz w:val="24"/>
          <w:szCs w:val="24"/>
        </w:rPr>
        <w:t>it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i</w:t>
      </w:r>
      <w:r w:rsidRPr="00D82547">
        <w:rPr>
          <w:rFonts w:ascii="Calibri" w:eastAsia="Calibri" w:hAnsi="Calibri" w:cs="Calibri"/>
          <w:sz w:val="24"/>
          <w:szCs w:val="24"/>
        </w:rPr>
        <w:t>ng</w:t>
      </w:r>
    </w:p>
    <w:p w14:paraId="10641FEB" w14:textId="77777777" w:rsidR="00E4611A" w:rsidRPr="00D82547" w:rsidRDefault="00D82547">
      <w:pPr>
        <w:tabs>
          <w:tab w:val="left" w:pos="840"/>
        </w:tabs>
        <w:ind w:left="840" w:right="445" w:hanging="360"/>
        <w:rPr>
          <w:rFonts w:ascii="Calibri" w:eastAsia="Calibri" w:hAnsi="Calibri" w:cs="Calibri"/>
          <w:sz w:val="24"/>
          <w:szCs w:val="24"/>
        </w:rPr>
        <w:sectPr w:rsidR="00E4611A" w:rsidRPr="00D82547">
          <w:pgSz w:w="12240" w:h="15840"/>
          <w:pgMar w:top="700" w:right="1400" w:bottom="280" w:left="1320" w:header="720" w:footer="720" w:gutter="0"/>
          <w:cols w:space="720"/>
        </w:sectPr>
      </w:pPr>
      <w:r w:rsidRPr="00D82547">
        <w:rPr>
          <w:sz w:val="24"/>
          <w:szCs w:val="24"/>
        </w:rPr>
        <w:tab/>
      </w:r>
      <w:r w:rsidRPr="00D82547">
        <w:rPr>
          <w:rFonts w:ascii="Calibri" w:eastAsia="Calibri" w:hAnsi="Calibri" w:cs="Calibri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mpleted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r</w:t>
      </w:r>
      <w:r w:rsidRPr="00D82547">
        <w:rPr>
          <w:rFonts w:ascii="Calibri" w:eastAsia="Calibri" w:hAnsi="Calibri" w:cs="Calibri"/>
          <w:sz w:val="24"/>
          <w:szCs w:val="24"/>
        </w:rPr>
        <w:t>evi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w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f daily, w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kly,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m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 xml:space="preserve">nthly, and </w:t>
      </w:r>
      <w:r w:rsidRPr="00D82547">
        <w:rPr>
          <w:rFonts w:ascii="Calibri" w:eastAsia="Calibri" w:hAnsi="Calibri" w:cs="Calibri"/>
          <w:sz w:val="24"/>
          <w:szCs w:val="24"/>
        </w:rPr>
        <w:t>quart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rly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mplian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e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r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p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rting f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r staff anal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y</w:t>
      </w:r>
      <w:r w:rsidRPr="00D82547">
        <w:rPr>
          <w:rFonts w:ascii="Calibri" w:eastAsia="Calibri" w:hAnsi="Calibri" w:cs="Calibri"/>
          <w:sz w:val="24"/>
          <w:szCs w:val="24"/>
        </w:rPr>
        <w:t>sts</w:t>
      </w:r>
    </w:p>
    <w:p w14:paraId="6C293BA2" w14:textId="77777777" w:rsidR="00E4611A" w:rsidRPr="00D82547" w:rsidRDefault="00D82547">
      <w:pPr>
        <w:spacing w:before="55"/>
        <w:ind w:left="10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b/>
          <w:spacing w:val="1"/>
          <w:sz w:val="24"/>
          <w:szCs w:val="24"/>
        </w:rPr>
        <w:lastRenderedPageBreak/>
        <w:t>E</w:t>
      </w:r>
      <w:r w:rsidRPr="00D82547">
        <w:rPr>
          <w:rFonts w:ascii="Calibri" w:eastAsia="Calibri" w:hAnsi="Calibri" w:cs="Calibri"/>
          <w:b/>
          <w:sz w:val="24"/>
          <w:szCs w:val="24"/>
        </w:rPr>
        <w:t>D</w:t>
      </w:r>
      <w:r w:rsidRPr="00D82547">
        <w:rPr>
          <w:rFonts w:ascii="Calibri" w:eastAsia="Calibri" w:hAnsi="Calibri" w:cs="Calibri"/>
          <w:b/>
          <w:spacing w:val="1"/>
          <w:sz w:val="24"/>
          <w:szCs w:val="24"/>
        </w:rPr>
        <w:t>U</w:t>
      </w:r>
      <w:r w:rsidRPr="00D82547">
        <w:rPr>
          <w:rFonts w:ascii="Calibri" w:eastAsia="Calibri" w:hAnsi="Calibri" w:cs="Calibri"/>
          <w:b/>
          <w:sz w:val="24"/>
          <w:szCs w:val="24"/>
        </w:rPr>
        <w:t>CATION</w:t>
      </w:r>
    </w:p>
    <w:p w14:paraId="04E197B6" w14:textId="77777777" w:rsidR="00E4611A" w:rsidRPr="00D82547" w:rsidRDefault="00D82547">
      <w:pPr>
        <w:ind w:left="10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sz w:val="24"/>
          <w:szCs w:val="24"/>
        </w:rPr>
        <w:t>Graduate 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c</w:t>
      </w:r>
      <w:r w:rsidRPr="00D82547">
        <w:rPr>
          <w:rFonts w:ascii="Calibri" w:eastAsia="Calibri" w:hAnsi="Calibri" w:cs="Calibri"/>
          <w:sz w:val="24"/>
          <w:szCs w:val="24"/>
        </w:rPr>
        <w:t>h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oo</w:t>
      </w:r>
      <w:r w:rsidRPr="00D82547">
        <w:rPr>
          <w:rFonts w:ascii="Calibri" w:eastAsia="Calibri" w:hAnsi="Calibri" w:cs="Calibri"/>
          <w:sz w:val="24"/>
          <w:szCs w:val="24"/>
        </w:rPr>
        <w:t>l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f Bus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i</w:t>
      </w:r>
      <w:r w:rsidRPr="00D82547">
        <w:rPr>
          <w:rFonts w:ascii="Calibri" w:eastAsia="Calibri" w:hAnsi="Calibri" w:cs="Calibri"/>
          <w:sz w:val="24"/>
          <w:szCs w:val="24"/>
        </w:rPr>
        <w:t>ness, Univ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rsity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f S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ut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he</w:t>
      </w:r>
      <w:r w:rsidRPr="00D82547">
        <w:rPr>
          <w:rFonts w:ascii="Calibri" w:eastAsia="Calibri" w:hAnsi="Calibri" w:cs="Calibri"/>
          <w:sz w:val="24"/>
          <w:szCs w:val="24"/>
        </w:rPr>
        <w:t>rn 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s Ang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 | 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s Ang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s, CA</w:t>
      </w:r>
    </w:p>
    <w:p w14:paraId="5D85DD48" w14:textId="77777777" w:rsidR="00E4611A" w:rsidRPr="00D82547" w:rsidRDefault="00D82547">
      <w:pPr>
        <w:ind w:left="10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b/>
          <w:sz w:val="24"/>
          <w:szCs w:val="24"/>
        </w:rPr>
        <w:t xml:space="preserve">Masters </w:t>
      </w:r>
      <w:r w:rsidRPr="00D82547"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 w:rsidRPr="00D82547">
        <w:rPr>
          <w:rFonts w:ascii="Calibri" w:eastAsia="Calibri" w:hAnsi="Calibri" w:cs="Calibri"/>
          <w:b/>
          <w:sz w:val="24"/>
          <w:szCs w:val="24"/>
        </w:rPr>
        <w:t>f</w:t>
      </w:r>
      <w:r w:rsidRPr="00D82547">
        <w:rPr>
          <w:rFonts w:ascii="Calibri" w:eastAsia="Calibri" w:hAnsi="Calibri" w:cs="Calibri"/>
          <w:b/>
          <w:spacing w:val="-2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b/>
          <w:sz w:val="24"/>
          <w:szCs w:val="24"/>
        </w:rPr>
        <w:t>Business A</w:t>
      </w:r>
      <w:r w:rsidRPr="00D82547">
        <w:rPr>
          <w:rFonts w:ascii="Calibri" w:eastAsia="Calibri" w:hAnsi="Calibri" w:cs="Calibri"/>
          <w:b/>
          <w:spacing w:val="1"/>
          <w:sz w:val="24"/>
          <w:szCs w:val="24"/>
        </w:rPr>
        <w:t>d</w:t>
      </w:r>
      <w:r w:rsidRPr="00D82547">
        <w:rPr>
          <w:rFonts w:ascii="Calibri" w:eastAsia="Calibri" w:hAnsi="Calibri" w:cs="Calibri"/>
          <w:b/>
          <w:sz w:val="24"/>
          <w:szCs w:val="24"/>
        </w:rPr>
        <w:t>ministrati</w:t>
      </w:r>
      <w:r w:rsidRPr="00D82547"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 w:rsidRPr="00D82547">
        <w:rPr>
          <w:rFonts w:ascii="Calibri" w:eastAsia="Calibri" w:hAnsi="Calibri" w:cs="Calibri"/>
          <w:b/>
          <w:sz w:val="24"/>
          <w:szCs w:val="24"/>
        </w:rPr>
        <w:t>n</w:t>
      </w:r>
      <w:r w:rsidRPr="00D82547">
        <w:rPr>
          <w:rFonts w:ascii="Calibri" w:eastAsia="Calibri" w:hAnsi="Calibri" w:cs="Calibri"/>
          <w:b/>
          <w:sz w:val="24"/>
          <w:szCs w:val="24"/>
        </w:rPr>
        <w:t xml:space="preserve">                                                                               </w:t>
      </w:r>
      <w:r w:rsidRPr="00D82547">
        <w:rPr>
          <w:rFonts w:ascii="Calibri" w:eastAsia="Calibri" w:hAnsi="Calibri" w:cs="Calibri"/>
          <w:b/>
          <w:spacing w:val="46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May 2011</w:t>
      </w:r>
    </w:p>
    <w:p w14:paraId="73870DE3" w14:textId="77777777" w:rsidR="00E4611A" w:rsidRPr="00D82547" w:rsidRDefault="00E4611A">
      <w:pPr>
        <w:spacing w:before="14" w:line="280" w:lineRule="exact"/>
        <w:rPr>
          <w:sz w:val="28"/>
          <w:szCs w:val="28"/>
        </w:rPr>
      </w:pPr>
    </w:p>
    <w:p w14:paraId="1F2CAB89" w14:textId="77777777" w:rsidR="00E4611A" w:rsidRPr="00D82547" w:rsidRDefault="00D82547">
      <w:pPr>
        <w:ind w:left="10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sz w:val="24"/>
          <w:szCs w:val="24"/>
        </w:rPr>
        <w:t>Univ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 xml:space="preserve">rsity 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f 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s Ang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 | L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o</w:t>
      </w:r>
      <w:r w:rsidRPr="00D82547">
        <w:rPr>
          <w:rFonts w:ascii="Calibri" w:eastAsia="Calibri" w:hAnsi="Calibri" w:cs="Calibri"/>
          <w:sz w:val="24"/>
          <w:szCs w:val="24"/>
        </w:rPr>
        <w:t>s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Ang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l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e</w:t>
      </w:r>
      <w:r w:rsidRPr="00D82547">
        <w:rPr>
          <w:rFonts w:ascii="Calibri" w:eastAsia="Calibri" w:hAnsi="Calibri" w:cs="Calibri"/>
          <w:sz w:val="24"/>
          <w:szCs w:val="24"/>
        </w:rPr>
        <w:t>s, CA</w:t>
      </w:r>
    </w:p>
    <w:p w14:paraId="0FBD7A2B" w14:textId="77777777" w:rsidR="00E4611A" w:rsidRPr="00D82547" w:rsidRDefault="00D82547">
      <w:pPr>
        <w:ind w:left="10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b/>
          <w:sz w:val="24"/>
          <w:szCs w:val="24"/>
        </w:rPr>
        <w:t>Bachelor of</w:t>
      </w:r>
      <w:r w:rsidRPr="00D82547">
        <w:rPr>
          <w:rFonts w:ascii="Calibri" w:eastAsia="Calibri" w:hAnsi="Calibri" w:cs="Calibri"/>
          <w:b/>
          <w:spacing w:val="-2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b/>
          <w:sz w:val="24"/>
          <w:szCs w:val="24"/>
        </w:rPr>
        <w:t>Scienc</w:t>
      </w:r>
      <w:r w:rsidRPr="00D82547"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 w:rsidRPr="00D82547">
        <w:rPr>
          <w:rFonts w:ascii="Calibri" w:eastAsia="Calibri" w:hAnsi="Calibri" w:cs="Calibri"/>
          <w:b/>
          <w:sz w:val="24"/>
          <w:szCs w:val="24"/>
        </w:rPr>
        <w:t>, Applied</w:t>
      </w:r>
      <w:r w:rsidRPr="00D82547">
        <w:rPr>
          <w:rFonts w:ascii="Calibri" w:eastAsia="Calibri" w:hAnsi="Calibri" w:cs="Calibri"/>
          <w:b/>
          <w:spacing w:val="-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b/>
          <w:sz w:val="24"/>
          <w:szCs w:val="24"/>
        </w:rPr>
        <w:t>Math</w:t>
      </w:r>
      <w:r w:rsidRPr="00D82547">
        <w:rPr>
          <w:rFonts w:ascii="Calibri" w:eastAsia="Calibri" w:hAnsi="Calibri" w:cs="Calibri"/>
          <w:b/>
          <w:spacing w:val="2"/>
          <w:sz w:val="24"/>
          <w:szCs w:val="24"/>
        </w:rPr>
        <w:t>e</w:t>
      </w:r>
      <w:r w:rsidRPr="00D82547">
        <w:rPr>
          <w:rFonts w:ascii="Calibri" w:eastAsia="Calibri" w:hAnsi="Calibri" w:cs="Calibri"/>
          <w:b/>
          <w:sz w:val="24"/>
          <w:szCs w:val="24"/>
        </w:rPr>
        <w:t>matics</w:t>
      </w:r>
      <w:r w:rsidRPr="00D82547">
        <w:rPr>
          <w:rFonts w:ascii="Calibri" w:eastAsia="Calibri" w:hAnsi="Calibri" w:cs="Calibri"/>
          <w:b/>
          <w:sz w:val="24"/>
          <w:szCs w:val="24"/>
        </w:rPr>
        <w:t xml:space="preserve">                                                                   </w:t>
      </w:r>
      <w:r w:rsidRPr="00D82547">
        <w:rPr>
          <w:rFonts w:ascii="Calibri" w:eastAsia="Calibri" w:hAnsi="Calibri" w:cs="Calibri"/>
          <w:b/>
          <w:spacing w:val="44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May 2006</w:t>
      </w:r>
    </w:p>
    <w:p w14:paraId="73047D77" w14:textId="77777777" w:rsidR="00E4611A" w:rsidRPr="00D82547" w:rsidRDefault="00D82547">
      <w:pPr>
        <w:ind w:left="10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b/>
          <w:sz w:val="24"/>
          <w:szCs w:val="24"/>
        </w:rPr>
        <w:t xml:space="preserve">Bachelor </w:t>
      </w:r>
      <w:r w:rsidRPr="00D82547"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 w:rsidRPr="00D82547">
        <w:rPr>
          <w:rFonts w:ascii="Calibri" w:eastAsia="Calibri" w:hAnsi="Calibri" w:cs="Calibri"/>
          <w:b/>
          <w:sz w:val="24"/>
          <w:szCs w:val="24"/>
        </w:rPr>
        <w:t>f</w:t>
      </w:r>
      <w:r w:rsidRPr="00D82547">
        <w:rPr>
          <w:rFonts w:ascii="Calibri" w:eastAsia="Calibri" w:hAnsi="Calibri" w:cs="Calibri"/>
          <w:b/>
          <w:spacing w:val="-2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b/>
          <w:sz w:val="24"/>
          <w:szCs w:val="24"/>
        </w:rPr>
        <w:t xml:space="preserve">Arts, Chicana and Chicano </w:t>
      </w:r>
      <w:r w:rsidRPr="00D82547">
        <w:rPr>
          <w:rFonts w:ascii="Calibri" w:eastAsia="Calibri" w:hAnsi="Calibri" w:cs="Calibri"/>
          <w:b/>
          <w:spacing w:val="1"/>
          <w:sz w:val="24"/>
          <w:szCs w:val="24"/>
        </w:rPr>
        <w:t>S</w:t>
      </w:r>
      <w:r w:rsidRPr="00D82547">
        <w:rPr>
          <w:rFonts w:ascii="Calibri" w:eastAsia="Calibri" w:hAnsi="Calibri" w:cs="Calibri"/>
          <w:b/>
          <w:sz w:val="24"/>
          <w:szCs w:val="24"/>
        </w:rPr>
        <w:t xml:space="preserve">tudies                                                             </w:t>
      </w:r>
      <w:r w:rsidRPr="00D82547">
        <w:rPr>
          <w:rFonts w:ascii="Calibri" w:eastAsia="Calibri" w:hAnsi="Calibri" w:cs="Calibri"/>
          <w:b/>
          <w:spacing w:val="2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May 2006</w:t>
      </w:r>
    </w:p>
    <w:p w14:paraId="0E4E20C4" w14:textId="77777777" w:rsidR="00E4611A" w:rsidRPr="00D82547" w:rsidRDefault="00E4611A">
      <w:pPr>
        <w:spacing w:before="13" w:line="280" w:lineRule="exact"/>
        <w:rPr>
          <w:sz w:val="28"/>
          <w:szCs w:val="28"/>
        </w:rPr>
      </w:pPr>
    </w:p>
    <w:p w14:paraId="664BAD48" w14:textId="77777777" w:rsidR="00E4611A" w:rsidRPr="00D82547" w:rsidRDefault="00D82547">
      <w:pPr>
        <w:ind w:left="10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b/>
          <w:sz w:val="24"/>
          <w:szCs w:val="24"/>
        </w:rPr>
        <w:t>LICEN</w:t>
      </w:r>
      <w:r w:rsidRPr="00D82547">
        <w:rPr>
          <w:rFonts w:ascii="Calibri" w:eastAsia="Calibri" w:hAnsi="Calibri" w:cs="Calibri"/>
          <w:b/>
          <w:spacing w:val="-1"/>
          <w:sz w:val="24"/>
          <w:szCs w:val="24"/>
        </w:rPr>
        <w:t>S</w:t>
      </w:r>
      <w:r w:rsidRPr="00D82547">
        <w:rPr>
          <w:rFonts w:ascii="Calibri" w:eastAsia="Calibri" w:hAnsi="Calibri" w:cs="Calibri"/>
          <w:b/>
          <w:sz w:val="24"/>
          <w:szCs w:val="24"/>
        </w:rPr>
        <w:t>ES</w:t>
      </w:r>
    </w:p>
    <w:p w14:paraId="00439833" w14:textId="77777777" w:rsidR="00E4611A" w:rsidRPr="00D82547" w:rsidRDefault="00D82547">
      <w:pPr>
        <w:ind w:left="100"/>
        <w:rPr>
          <w:rFonts w:ascii="Calibri" w:eastAsia="Calibri" w:hAnsi="Calibri" w:cs="Calibri"/>
          <w:sz w:val="24"/>
          <w:szCs w:val="24"/>
        </w:rPr>
      </w:pPr>
      <w:r w:rsidRPr="00D82547">
        <w:rPr>
          <w:rFonts w:ascii="Calibri" w:eastAsia="Calibri" w:hAnsi="Calibri" w:cs="Calibri"/>
          <w:sz w:val="24"/>
          <w:szCs w:val="24"/>
        </w:rPr>
        <w:t>F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I</w:t>
      </w:r>
      <w:r w:rsidRPr="00D82547">
        <w:rPr>
          <w:rFonts w:ascii="Calibri" w:eastAsia="Calibri" w:hAnsi="Calibri" w:cs="Calibri"/>
          <w:sz w:val="24"/>
          <w:szCs w:val="24"/>
        </w:rPr>
        <w:t>NRA Ser</w:t>
      </w:r>
      <w:r w:rsidRPr="00D82547">
        <w:rPr>
          <w:rFonts w:ascii="Calibri" w:eastAsia="Calibri" w:hAnsi="Calibri" w:cs="Calibri"/>
          <w:spacing w:val="-1"/>
          <w:sz w:val="24"/>
          <w:szCs w:val="24"/>
        </w:rPr>
        <w:t>ie</w:t>
      </w:r>
      <w:r w:rsidRPr="00D82547">
        <w:rPr>
          <w:rFonts w:ascii="Calibri" w:eastAsia="Calibri" w:hAnsi="Calibri" w:cs="Calibri"/>
          <w:sz w:val="24"/>
          <w:szCs w:val="24"/>
        </w:rPr>
        <w:t xml:space="preserve">s 7, 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>2</w:t>
      </w:r>
      <w:r w:rsidRPr="00D82547">
        <w:rPr>
          <w:rFonts w:ascii="Calibri" w:eastAsia="Calibri" w:hAnsi="Calibri" w:cs="Calibri"/>
          <w:sz w:val="24"/>
          <w:szCs w:val="24"/>
        </w:rPr>
        <w:t>4, and</w:t>
      </w:r>
      <w:r w:rsidRPr="00D82547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D82547">
        <w:rPr>
          <w:rFonts w:ascii="Calibri" w:eastAsia="Calibri" w:hAnsi="Calibri" w:cs="Calibri"/>
          <w:sz w:val="24"/>
          <w:szCs w:val="24"/>
        </w:rPr>
        <w:t>63</w:t>
      </w:r>
    </w:p>
    <w:sectPr w:rsidR="00E4611A" w:rsidRPr="00D82547">
      <w:pgSz w:w="12240" w:h="15840"/>
      <w:pgMar w:top="66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B97"/>
    <w:multiLevelType w:val="multilevel"/>
    <w:tmpl w:val="D93C69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11A"/>
    <w:rsid w:val="00D82547"/>
    <w:rsid w:val="00E4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AC92"/>
  <w15:docId w15:val="{675431E0-01A6-4041-A265-88A643444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2763</Characters>
  <Application>Microsoft Office Word</Application>
  <DocSecurity>0</DocSecurity>
  <Lines>23</Lines>
  <Paragraphs>6</Paragraphs>
  <ScaleCrop>false</ScaleCrop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2021-06-29T08:13:00Z</dcterms:created>
  <dcterms:modified xsi:type="dcterms:W3CDTF">2021-06-29T08:18:00Z</dcterms:modified>
</cp:coreProperties>
</file>