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1C111" w14:textId="77777777" w:rsidR="004814FC" w:rsidRPr="00502DF5" w:rsidRDefault="004814FC" w:rsidP="00502DF5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2"/>
        <w:gridCol w:w="1577"/>
      </w:tblGrid>
      <w:tr w:rsidR="004814FC" w:rsidRPr="00502DF5" w14:paraId="5FD6BE6C" w14:textId="77777777" w:rsidTr="00502DF5">
        <w:trPr>
          <w:trHeight w:hRule="exact" w:val="533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</w:tcPr>
          <w:p w14:paraId="1E98862A" w14:textId="4C06FBE9" w:rsidR="004814FC" w:rsidRPr="00502DF5" w:rsidRDefault="00502DF5" w:rsidP="00502DF5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02DF5">
              <w:rPr>
                <w:rFonts w:asciiTheme="minorHAnsi" w:hAnsiTheme="minorHAnsi" w:cstheme="minorHAnsi"/>
                <w:sz w:val="22"/>
                <w:szCs w:val="22"/>
              </w:rPr>
              <w:t>Lexi Curry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5C5FBCB1" w14:textId="77777777" w:rsidR="004814FC" w:rsidRPr="00502DF5" w:rsidRDefault="004814FC" w:rsidP="00502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4FC" w:rsidRPr="00502DF5" w14:paraId="63738781" w14:textId="77777777" w:rsidTr="00502DF5">
        <w:trPr>
          <w:trHeight w:hRule="exact" w:val="778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</w:tcPr>
          <w:p w14:paraId="50713676" w14:textId="55D1B738" w:rsidR="004814FC" w:rsidRPr="00502DF5" w:rsidRDefault="00502DF5" w:rsidP="00502DF5">
            <w:pPr>
              <w:ind w:right="139"/>
              <w:rPr>
                <w:rFonts w:asciiTheme="minorHAnsi" w:hAnsiTheme="minorHAnsi" w:cstheme="minorHAnsi"/>
                <w:sz w:val="22"/>
                <w:szCs w:val="22"/>
              </w:rPr>
            </w:pPr>
            <w:r w:rsidRPr="00502DF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140</w:t>
            </w:r>
            <w:r w:rsidRPr="00502DF5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502DF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02DF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Stat</w:t>
            </w:r>
            <w:r w:rsidRPr="00502DF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02DF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02DF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Rout</w:t>
            </w:r>
            <w:r w:rsidRPr="00502DF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02DF5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02DF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21</w:t>
            </w:r>
            <w:r w:rsidRPr="00502DF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02DF5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02DF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Almond</w:t>
            </w:r>
            <w:r w:rsidRPr="00502DF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02DF5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502DF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Ne</w:t>
            </w:r>
            <w:r w:rsidRPr="00502DF5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502DF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02DF5">
              <w:rPr>
                <w:rFonts w:asciiTheme="minorHAnsi" w:hAnsiTheme="minorHAnsi" w:cstheme="minorHAnsi"/>
                <w:spacing w:val="-4"/>
                <w:w w:val="102"/>
                <w:sz w:val="22"/>
                <w:szCs w:val="22"/>
              </w:rPr>
              <w:t>Yor</w:t>
            </w:r>
            <w:r w:rsidRPr="00502DF5">
              <w:rPr>
                <w:rFonts w:asciiTheme="minorHAnsi" w:hAnsiTheme="minorHAnsi" w:cstheme="minorHAnsi"/>
                <w:w w:val="102"/>
                <w:sz w:val="22"/>
                <w:szCs w:val="22"/>
              </w:rPr>
              <w:t>k</w:t>
            </w:r>
            <w:r w:rsidRPr="00502DF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02DF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02DF5">
              <w:rPr>
                <w:rFonts w:asciiTheme="minorHAnsi" w:hAnsiTheme="minorHAnsi" w:cstheme="minorHAnsi"/>
                <w:spacing w:val="-4"/>
                <w:w w:val="102"/>
                <w:sz w:val="22"/>
                <w:szCs w:val="22"/>
              </w:rPr>
              <w:t xml:space="preserve">14804 </w:t>
            </w:r>
            <w:hyperlink r:id="rId5" w:history="1">
              <w:r w:rsidRPr="00502DF5">
                <w:rPr>
                  <w:rStyle w:val="Hyperlink"/>
                  <w:rFonts w:asciiTheme="minorHAnsi" w:hAnsiTheme="minorHAnsi" w:cstheme="minorHAnsi"/>
                  <w:spacing w:val="-2"/>
                  <w:w w:val="102"/>
                  <w:sz w:val="22"/>
                  <w:szCs w:val="22"/>
                </w:rPr>
                <w:t>lexi@gmail.com</w:t>
              </w:r>
            </w:hyperlink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224329C8" w14:textId="77777777" w:rsidR="004814FC" w:rsidRPr="00502DF5" w:rsidRDefault="004814FC" w:rsidP="00502DF5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A101A3" w14:textId="77777777" w:rsidR="00502DF5" w:rsidRPr="00502DF5" w:rsidRDefault="00502DF5" w:rsidP="00502DF5">
            <w:pPr>
              <w:ind w:left="177"/>
              <w:rPr>
                <w:rFonts w:asciiTheme="minorHAnsi" w:hAnsiTheme="minorHAnsi" w:cstheme="minorHAnsi"/>
                <w:spacing w:val="-4"/>
                <w:w w:val="102"/>
                <w:sz w:val="22"/>
                <w:szCs w:val="22"/>
              </w:rPr>
            </w:pPr>
          </w:p>
          <w:p w14:paraId="05A69A21" w14:textId="36989DCC" w:rsidR="004814FC" w:rsidRPr="00502DF5" w:rsidRDefault="004814FC" w:rsidP="00502DF5">
            <w:pPr>
              <w:ind w:left="17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14FC" w:rsidRPr="00502DF5" w14:paraId="2230A642" w14:textId="77777777" w:rsidTr="00502DF5">
        <w:trPr>
          <w:trHeight w:hRule="exact" w:val="545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</w:tcPr>
          <w:p w14:paraId="62223D72" w14:textId="77777777" w:rsidR="004814FC" w:rsidRPr="00502DF5" w:rsidRDefault="004814FC" w:rsidP="00502DF5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9C3998" w14:textId="77777777" w:rsidR="004814FC" w:rsidRPr="00502DF5" w:rsidRDefault="00502DF5" w:rsidP="00502DF5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02DF5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PROFESSIONA</w:t>
            </w:r>
            <w:r w:rsidRPr="00502DF5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502DF5">
              <w:rPr>
                <w:rFonts w:asciiTheme="minorHAns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502DF5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PROFILE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425A6DBC" w14:textId="77777777" w:rsidR="004814FC" w:rsidRPr="00502DF5" w:rsidRDefault="004814FC" w:rsidP="00502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66E71A" w14:textId="77777777" w:rsidR="004814FC" w:rsidRPr="00502DF5" w:rsidRDefault="004814FC" w:rsidP="00502DF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9BCA1F7" w14:textId="77777777" w:rsidR="004814FC" w:rsidRPr="00502DF5" w:rsidRDefault="00502DF5" w:rsidP="00502DF5">
      <w:pPr>
        <w:spacing w:before="35"/>
        <w:ind w:left="140" w:right="282"/>
        <w:jc w:val="both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MB</w:t>
      </w:r>
      <w:r w:rsidRPr="00502DF5">
        <w:rPr>
          <w:rFonts w:asciiTheme="minorHAnsi" w:hAnsiTheme="minorHAnsi" w:cstheme="minorHAnsi"/>
          <w:i/>
          <w:sz w:val="22"/>
          <w:szCs w:val="22"/>
        </w:rPr>
        <w:t>A</w:t>
      </w:r>
      <w:r w:rsidRPr="00502D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candidat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wit</w:t>
      </w:r>
      <w:r w:rsidRPr="00502DF5">
        <w:rPr>
          <w:rFonts w:asciiTheme="minorHAnsi" w:hAnsiTheme="minorHAnsi" w:cstheme="minorHAnsi"/>
          <w:i/>
          <w:sz w:val="22"/>
          <w:szCs w:val="22"/>
        </w:rPr>
        <w:t>h</w:t>
      </w:r>
      <w:r w:rsidRPr="00502D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z w:val="22"/>
          <w:szCs w:val="22"/>
        </w:rPr>
        <w:t>a</w:t>
      </w:r>
      <w:r w:rsidRPr="00502DF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3.8</w:t>
      </w:r>
      <w:r w:rsidRPr="00502DF5">
        <w:rPr>
          <w:rFonts w:asciiTheme="minorHAnsi" w:hAnsiTheme="minorHAnsi" w:cstheme="minorHAnsi"/>
          <w:i/>
          <w:sz w:val="22"/>
          <w:szCs w:val="22"/>
        </w:rPr>
        <w:t>0</w:t>
      </w:r>
      <w:r w:rsidRPr="00502D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GP</w:t>
      </w:r>
      <w:r w:rsidRPr="00502DF5">
        <w:rPr>
          <w:rFonts w:asciiTheme="minorHAnsi" w:hAnsiTheme="minorHAnsi" w:cstheme="minorHAnsi"/>
          <w:i/>
          <w:sz w:val="22"/>
          <w:szCs w:val="22"/>
        </w:rPr>
        <w:t>A</w:t>
      </w:r>
      <w:r w:rsidRPr="00502D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502DF5">
        <w:rPr>
          <w:rFonts w:asciiTheme="minorHAnsi" w:hAnsiTheme="minorHAnsi" w:cstheme="minorHAnsi"/>
          <w:i/>
          <w:sz w:val="22"/>
          <w:szCs w:val="22"/>
        </w:rPr>
        <w:t>d a</w:t>
      </w:r>
      <w:r w:rsidRPr="00502DF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prove</w:t>
      </w:r>
      <w:r w:rsidRPr="00502DF5">
        <w:rPr>
          <w:rFonts w:asciiTheme="minorHAnsi" w:hAnsiTheme="minorHAnsi" w:cstheme="minorHAnsi"/>
          <w:i/>
          <w:sz w:val="22"/>
          <w:szCs w:val="22"/>
        </w:rPr>
        <w:t>n</w:t>
      </w:r>
      <w:r w:rsidRPr="00502DF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recor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z w:val="22"/>
          <w:szCs w:val="22"/>
        </w:rPr>
        <w:t>f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succes</w:t>
      </w:r>
      <w:r w:rsidRPr="00502DF5">
        <w:rPr>
          <w:rFonts w:asciiTheme="minorHAnsi" w:hAnsiTheme="minorHAnsi" w:cstheme="minorHAnsi"/>
          <w:i/>
          <w:sz w:val="22"/>
          <w:szCs w:val="22"/>
        </w:rPr>
        <w:t>s</w:t>
      </w:r>
      <w:r w:rsidRPr="00502DF5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02DF5">
        <w:rPr>
          <w:rFonts w:asciiTheme="minorHAnsi" w:hAnsiTheme="minorHAnsi" w:cstheme="minorHAnsi"/>
          <w:i/>
          <w:sz w:val="22"/>
          <w:szCs w:val="22"/>
        </w:rPr>
        <w:t>n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th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technica</w:t>
      </w:r>
      <w:r w:rsidRPr="00502DF5">
        <w:rPr>
          <w:rFonts w:asciiTheme="minorHAnsi" w:hAnsiTheme="minorHAnsi" w:cstheme="minorHAnsi"/>
          <w:i/>
          <w:sz w:val="22"/>
          <w:szCs w:val="22"/>
        </w:rPr>
        <w:t>l</w:t>
      </w:r>
      <w:r w:rsidRPr="00502DF5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aren</w:t>
      </w:r>
      <w:r w:rsidRPr="00502DF5">
        <w:rPr>
          <w:rFonts w:asciiTheme="minorHAnsi" w:hAnsiTheme="minorHAnsi" w:cstheme="minorHAnsi"/>
          <w:i/>
          <w:sz w:val="22"/>
          <w:szCs w:val="22"/>
        </w:rPr>
        <w:t>a</w:t>
      </w:r>
      <w:r w:rsidRPr="00502DF5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i</w:t>
      </w:r>
      <w:r w:rsidRPr="00502DF5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502DF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both</w:t>
      </w:r>
      <w:r w:rsidRPr="00502DF5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corporat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academi</w:t>
      </w:r>
      <w:r w:rsidRPr="00502DF5">
        <w:rPr>
          <w:rFonts w:asciiTheme="minorHAnsi" w:hAnsiTheme="minorHAnsi" w:cstheme="minorHAnsi"/>
          <w:i/>
          <w:sz w:val="22"/>
          <w:szCs w:val="22"/>
        </w:rPr>
        <w:t>c</w:t>
      </w:r>
      <w:r w:rsidRPr="00502DF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en</w:t>
      </w:r>
      <w:r w:rsidRPr="00502DF5">
        <w:rPr>
          <w:rFonts w:asciiTheme="minorHAnsi" w:hAnsiTheme="minorHAnsi" w:cstheme="minorHAnsi"/>
          <w:i/>
          <w:spacing w:val="12"/>
          <w:sz w:val="22"/>
          <w:szCs w:val="22"/>
        </w:rPr>
        <w:t>v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ironments</w:t>
      </w:r>
      <w:r w:rsidRPr="00502DF5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502DF5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Excellen</w:t>
      </w:r>
      <w:r w:rsidRPr="00502DF5">
        <w:rPr>
          <w:rFonts w:asciiTheme="minorHAnsi" w:hAnsiTheme="minorHAnsi" w:cstheme="minorHAnsi"/>
          <w:i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management</w:t>
      </w:r>
      <w:r w:rsidRPr="00502DF5">
        <w:rPr>
          <w:rFonts w:asciiTheme="minorHAnsi" w:hAnsiTheme="minorHAnsi" w:cstheme="minorHAnsi"/>
          <w:i/>
          <w:sz w:val="22"/>
          <w:szCs w:val="22"/>
        </w:rPr>
        <w:t>,</w:t>
      </w:r>
      <w:r w:rsidRPr="00502DF5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projec</w:t>
      </w:r>
      <w:r w:rsidRPr="00502DF5">
        <w:rPr>
          <w:rFonts w:asciiTheme="minorHAnsi" w:hAnsiTheme="minorHAnsi" w:cstheme="minorHAnsi"/>
          <w:i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management</w:t>
      </w:r>
      <w:r w:rsidRPr="00502DF5">
        <w:rPr>
          <w:rFonts w:asciiTheme="minorHAnsi" w:hAnsiTheme="minorHAnsi" w:cstheme="minorHAnsi"/>
          <w:i/>
          <w:w w:val="102"/>
          <w:sz w:val="22"/>
          <w:szCs w:val="22"/>
        </w:rPr>
        <w:t>,</w:t>
      </w:r>
      <w:r w:rsidRPr="00502DF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proble</w:t>
      </w:r>
      <w:r w:rsidRPr="00502DF5">
        <w:rPr>
          <w:rFonts w:asciiTheme="minorHAnsi" w:hAnsiTheme="minorHAnsi" w:cstheme="minorHAnsi"/>
          <w:i/>
          <w:spacing w:val="-17"/>
          <w:sz w:val="22"/>
          <w:szCs w:val="22"/>
        </w:rPr>
        <w:t>m</w:t>
      </w:r>
      <w:r w:rsidRPr="00502DF5">
        <w:rPr>
          <w:rFonts w:asciiTheme="minorHAnsi" w:hAnsiTheme="minorHAnsi" w:cstheme="minorHAnsi"/>
          <w:i/>
          <w:sz w:val="22"/>
          <w:szCs w:val="22"/>
        </w:rPr>
        <w:t xml:space="preserve">-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solvin</w:t>
      </w:r>
      <w:r w:rsidRPr="00502DF5">
        <w:rPr>
          <w:rFonts w:asciiTheme="minorHAnsi" w:hAnsiTheme="minorHAnsi" w:cstheme="minorHAnsi"/>
          <w:i/>
          <w:sz w:val="22"/>
          <w:szCs w:val="22"/>
        </w:rPr>
        <w:t>g</w:t>
      </w:r>
      <w:r w:rsidRPr="00502DF5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troubleshootin</w:t>
      </w:r>
      <w:r w:rsidRPr="00502DF5">
        <w:rPr>
          <w:rFonts w:asciiTheme="minorHAnsi" w:hAnsiTheme="minorHAnsi" w:cstheme="minorHAnsi"/>
          <w:i/>
          <w:sz w:val="22"/>
          <w:szCs w:val="22"/>
        </w:rPr>
        <w:t>g</w:t>
      </w:r>
      <w:r w:rsidRPr="00502DF5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skills</w:t>
      </w:r>
      <w:r w:rsidRPr="00502DF5">
        <w:rPr>
          <w:rFonts w:asciiTheme="minorHAnsi" w:hAnsiTheme="minorHAnsi" w:cstheme="minorHAnsi"/>
          <w:i/>
          <w:sz w:val="22"/>
          <w:szCs w:val="22"/>
        </w:rPr>
        <w:t>,</w:t>
      </w:r>
      <w:r w:rsidRPr="00502DF5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combine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wit</w:t>
      </w:r>
      <w:r w:rsidRPr="00502DF5">
        <w:rPr>
          <w:rFonts w:asciiTheme="minorHAnsi" w:hAnsiTheme="minorHAnsi" w:cstheme="minorHAnsi"/>
          <w:i/>
          <w:sz w:val="22"/>
          <w:szCs w:val="22"/>
        </w:rPr>
        <w:t>h</w:t>
      </w:r>
      <w:r w:rsidRPr="00502D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effectiv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communicatio</w:t>
      </w:r>
      <w:r w:rsidRPr="00502DF5">
        <w:rPr>
          <w:rFonts w:asciiTheme="minorHAnsi" w:hAnsiTheme="minorHAnsi" w:cstheme="minorHAnsi"/>
          <w:i/>
          <w:sz w:val="22"/>
          <w:szCs w:val="22"/>
        </w:rPr>
        <w:t>n</w:t>
      </w:r>
      <w:r w:rsidRPr="00502DF5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an</w:t>
      </w:r>
      <w:r w:rsidRPr="00502DF5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trainin</w:t>
      </w:r>
      <w:r w:rsidRPr="00502DF5">
        <w:rPr>
          <w:rFonts w:asciiTheme="minorHAnsi" w:hAnsiTheme="minorHAnsi" w:cstheme="minorHAnsi"/>
          <w:i/>
          <w:sz w:val="22"/>
          <w:szCs w:val="22"/>
        </w:rPr>
        <w:t>g</w:t>
      </w:r>
      <w:r w:rsidRPr="00502DF5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skills.</w:t>
      </w:r>
    </w:p>
    <w:p w14:paraId="049E728D" w14:textId="77777777" w:rsidR="004814FC" w:rsidRPr="00502DF5" w:rsidRDefault="004814FC" w:rsidP="00502DF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D9D3B53" w14:textId="77777777" w:rsidR="004814FC" w:rsidRPr="00502DF5" w:rsidRDefault="00502DF5" w:rsidP="00502DF5">
      <w:pPr>
        <w:ind w:left="395" w:right="281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Management</w:t>
      </w:r>
      <w:r w:rsidRPr="00502DF5">
        <w:rPr>
          <w:rFonts w:asciiTheme="minorHAnsi" w:hAnsiTheme="minorHAnsi" w:cstheme="minorHAnsi"/>
          <w:sz w:val="22"/>
          <w:szCs w:val="22"/>
        </w:rPr>
        <w:t xml:space="preserve">: </w:t>
      </w:r>
      <w:r w:rsidRPr="00502DF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Thre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year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soli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experienc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managin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technica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no</w:t>
      </w:r>
      <w:r w:rsidRPr="00502DF5">
        <w:rPr>
          <w:rFonts w:asciiTheme="minorHAnsi" w:hAnsiTheme="minorHAnsi" w:cstheme="minorHAnsi"/>
          <w:spacing w:val="-18"/>
          <w:w w:val="102"/>
          <w:sz w:val="22"/>
          <w:szCs w:val="22"/>
        </w:rPr>
        <w:t>n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4"/>
          <w:w w:val="102"/>
          <w:sz w:val="22"/>
          <w:szCs w:val="22"/>
        </w:rPr>
        <w:t xml:space="preserve">technical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personne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02DF5">
        <w:rPr>
          <w:rFonts w:asciiTheme="minorHAnsi" w:hAnsiTheme="minorHAnsi" w:cstheme="minorHAnsi"/>
          <w:spacing w:val="-17"/>
          <w:sz w:val="22"/>
          <w:szCs w:val="22"/>
        </w:rPr>
        <w:t>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students</w:t>
      </w:r>
      <w:r w:rsidRPr="00502DF5">
        <w:rPr>
          <w:rFonts w:asciiTheme="minorHAnsi" w:hAnsiTheme="minorHAnsi" w:cstheme="minorHAnsi"/>
          <w:sz w:val="22"/>
          <w:szCs w:val="22"/>
        </w:rPr>
        <w:t xml:space="preserve">. 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Hand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>s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managemen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experienc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tha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include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w w:val="102"/>
          <w:sz w:val="22"/>
          <w:szCs w:val="22"/>
        </w:rPr>
        <w:t xml:space="preserve">determining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initiative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establishin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tea</w:t>
      </w:r>
      <w:r w:rsidRPr="00502DF5">
        <w:rPr>
          <w:rFonts w:asciiTheme="minorHAnsi" w:hAnsiTheme="minorHAnsi" w:cstheme="minorHAnsi"/>
          <w:sz w:val="22"/>
          <w:szCs w:val="22"/>
        </w:rPr>
        <w:t>m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goals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delegatin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responsibilities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facilitatin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wor</w:t>
      </w:r>
      <w:r w:rsidRPr="00502DF5">
        <w:rPr>
          <w:rFonts w:asciiTheme="minorHAnsi" w:hAnsiTheme="minorHAnsi" w:cstheme="minorHAnsi"/>
          <w:sz w:val="22"/>
          <w:szCs w:val="22"/>
        </w:rPr>
        <w:t>k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flo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w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and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providin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feedback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administerin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evaluation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completin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project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tim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an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within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budgetar</w:t>
      </w:r>
      <w:r w:rsidRPr="00502DF5">
        <w:rPr>
          <w:rFonts w:asciiTheme="minorHAnsi" w:hAnsiTheme="minorHAnsi" w:cstheme="minorHAnsi"/>
          <w:sz w:val="22"/>
          <w:szCs w:val="22"/>
        </w:rPr>
        <w:t>y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allotments.</w:t>
      </w:r>
    </w:p>
    <w:p w14:paraId="23F9D085" w14:textId="77777777" w:rsidR="004814FC" w:rsidRPr="00502DF5" w:rsidRDefault="004814FC" w:rsidP="00502DF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1C15156" w14:textId="77777777" w:rsidR="004814FC" w:rsidRPr="00502DF5" w:rsidRDefault="00502DF5" w:rsidP="00502DF5">
      <w:pPr>
        <w:ind w:left="395" w:right="357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Tea</w:t>
      </w:r>
      <w:r w:rsidRPr="00502DF5">
        <w:rPr>
          <w:rFonts w:asciiTheme="minorHAnsi" w:hAnsiTheme="minorHAnsi" w:cstheme="minorHAnsi"/>
          <w:b/>
          <w:sz w:val="22"/>
          <w:szCs w:val="22"/>
        </w:rPr>
        <w:t>m</w:t>
      </w:r>
      <w:r w:rsidRPr="00502DF5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Development</w:t>
      </w:r>
      <w:r w:rsidRPr="00502DF5">
        <w:rPr>
          <w:rFonts w:asciiTheme="minorHAnsi" w:hAnsiTheme="minorHAnsi" w:cstheme="minorHAnsi"/>
          <w:b/>
          <w:sz w:val="22"/>
          <w:szCs w:val="22"/>
        </w:rPr>
        <w:t>:</w:t>
      </w:r>
      <w:r w:rsidRPr="00502DF5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Stron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tea</w:t>
      </w:r>
      <w:r w:rsidRPr="00502DF5">
        <w:rPr>
          <w:rFonts w:asciiTheme="minorHAnsi" w:hAnsiTheme="minorHAnsi" w:cstheme="minorHAnsi"/>
          <w:sz w:val="22"/>
          <w:szCs w:val="22"/>
        </w:rPr>
        <w:t>m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leade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wit</w:t>
      </w:r>
      <w:r w:rsidRPr="00502DF5">
        <w:rPr>
          <w:rFonts w:asciiTheme="minorHAnsi" w:hAnsiTheme="minorHAnsi" w:cstheme="minorHAnsi"/>
          <w:sz w:val="22"/>
          <w:szCs w:val="22"/>
        </w:rPr>
        <w:t>h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demonstrate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tea</w:t>
      </w:r>
      <w:r w:rsidRPr="00502DF5">
        <w:rPr>
          <w:rFonts w:asciiTheme="minorHAnsi" w:hAnsiTheme="minorHAnsi" w:cstheme="minorHAnsi"/>
          <w:spacing w:val="-17"/>
          <w:sz w:val="22"/>
          <w:szCs w:val="22"/>
        </w:rPr>
        <w:t>m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buildin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w w:val="102"/>
          <w:sz w:val="22"/>
          <w:szCs w:val="22"/>
        </w:rPr>
        <w:t>skill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including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experienc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creatin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individua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tea</w:t>
      </w:r>
      <w:r w:rsidRPr="00502DF5">
        <w:rPr>
          <w:rFonts w:asciiTheme="minorHAnsi" w:hAnsiTheme="minorHAnsi" w:cstheme="minorHAnsi"/>
          <w:sz w:val="22"/>
          <w:szCs w:val="22"/>
        </w:rPr>
        <w:t>m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incentives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organizin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retreat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an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othe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moral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buildin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activities.</w:t>
      </w:r>
    </w:p>
    <w:p w14:paraId="305A33F9" w14:textId="77777777" w:rsidR="004814FC" w:rsidRPr="00502DF5" w:rsidRDefault="004814FC" w:rsidP="00502DF5">
      <w:pPr>
        <w:rPr>
          <w:rFonts w:asciiTheme="minorHAnsi" w:hAnsiTheme="minorHAnsi" w:cstheme="minorHAnsi"/>
          <w:sz w:val="22"/>
          <w:szCs w:val="22"/>
        </w:rPr>
      </w:pPr>
    </w:p>
    <w:p w14:paraId="0F88A83C" w14:textId="77777777" w:rsidR="004814FC" w:rsidRPr="00502DF5" w:rsidRDefault="00502DF5" w:rsidP="00502DF5">
      <w:pPr>
        <w:ind w:left="380" w:right="132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Projec</w:t>
      </w:r>
      <w:r w:rsidRPr="00502DF5">
        <w:rPr>
          <w:rFonts w:asciiTheme="minorHAnsi" w:hAnsiTheme="minorHAnsi" w:cstheme="minorHAnsi"/>
          <w:b/>
          <w:sz w:val="22"/>
          <w:szCs w:val="22"/>
        </w:rPr>
        <w:t>t</w:t>
      </w:r>
      <w:r w:rsidRPr="00502D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Management</w:t>
      </w:r>
      <w:r w:rsidRPr="00502DF5">
        <w:rPr>
          <w:rFonts w:asciiTheme="minorHAnsi" w:hAnsiTheme="minorHAnsi" w:cstheme="minorHAnsi"/>
          <w:b/>
          <w:sz w:val="22"/>
          <w:szCs w:val="22"/>
        </w:rPr>
        <w:t>:</w:t>
      </w:r>
      <w:r w:rsidRPr="00502DF5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Thre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year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prove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experienc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successfu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projec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management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execution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whic</w:t>
      </w:r>
      <w:r w:rsidRPr="00502DF5">
        <w:rPr>
          <w:rFonts w:asciiTheme="minorHAnsi" w:hAnsiTheme="minorHAnsi" w:cstheme="minorHAnsi"/>
          <w:sz w:val="22"/>
          <w:szCs w:val="22"/>
        </w:rPr>
        <w:t>h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include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desig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implementation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creatin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functiona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team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and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committees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usin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projec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managemen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software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writin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cos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analyses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proces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02DF5">
        <w:rPr>
          <w:rFonts w:asciiTheme="minorHAnsi" w:hAnsiTheme="minorHAnsi" w:cstheme="minorHAnsi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-15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engineering</w:t>
      </w:r>
      <w:r w:rsidRPr="00502DF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runnin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tota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qualit</w:t>
      </w:r>
      <w:r w:rsidRPr="00502DF5">
        <w:rPr>
          <w:rFonts w:asciiTheme="minorHAnsi" w:hAnsiTheme="minorHAnsi" w:cstheme="minorHAnsi"/>
          <w:sz w:val="22"/>
          <w:szCs w:val="22"/>
        </w:rPr>
        <w:t>y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managemen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assessment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prospectiv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projects.</w:t>
      </w:r>
    </w:p>
    <w:p w14:paraId="08AAB1EF" w14:textId="77777777" w:rsidR="004814FC" w:rsidRPr="00502DF5" w:rsidRDefault="004814FC" w:rsidP="00502DF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778D0C7" w14:textId="77777777" w:rsidR="004814FC" w:rsidRPr="00502DF5" w:rsidRDefault="00502DF5" w:rsidP="00502DF5">
      <w:pPr>
        <w:ind w:left="380" w:right="234" w:firstLine="15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Teachin</w:t>
      </w:r>
      <w:r w:rsidRPr="00502DF5">
        <w:rPr>
          <w:rFonts w:asciiTheme="minorHAnsi" w:hAnsiTheme="minorHAnsi" w:cstheme="minorHAnsi"/>
          <w:b/>
          <w:sz w:val="22"/>
          <w:szCs w:val="22"/>
        </w:rPr>
        <w:t>g</w:t>
      </w:r>
      <w:r w:rsidRPr="00502DF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z w:val="22"/>
          <w:szCs w:val="22"/>
        </w:rPr>
        <w:t>&amp;</w:t>
      </w:r>
      <w:r w:rsidRPr="00502DF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Training</w:t>
      </w:r>
      <w:r w:rsidRPr="00502DF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02DF5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Demonstrate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teachin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experienc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2DF5">
        <w:rPr>
          <w:rFonts w:asciiTheme="minorHAnsi" w:hAnsiTheme="minorHAnsi" w:cstheme="minorHAnsi"/>
          <w:sz w:val="22"/>
          <w:szCs w:val="22"/>
        </w:rPr>
        <w:t xml:space="preserve">t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th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communit</w:t>
      </w:r>
      <w:r w:rsidRPr="00502DF5">
        <w:rPr>
          <w:rFonts w:asciiTheme="minorHAnsi" w:hAnsiTheme="minorHAnsi" w:cstheme="minorHAnsi"/>
          <w:sz w:val="22"/>
          <w:szCs w:val="22"/>
        </w:rPr>
        <w:t>y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colleg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leve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 xml:space="preserve"> in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th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are</w:t>
      </w:r>
      <w:r w:rsidRPr="00502DF5">
        <w:rPr>
          <w:rFonts w:asciiTheme="minorHAnsi" w:hAnsiTheme="minorHAnsi" w:cstheme="minorHAnsi"/>
          <w:sz w:val="22"/>
          <w:szCs w:val="22"/>
        </w:rPr>
        <w:t>a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compute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science</w:t>
      </w:r>
      <w:r w:rsidRPr="00502DF5">
        <w:rPr>
          <w:rFonts w:asciiTheme="minorHAnsi" w:hAnsiTheme="minorHAnsi" w:cstheme="minorHAnsi"/>
          <w:sz w:val="22"/>
          <w:szCs w:val="22"/>
        </w:rPr>
        <w:t>.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Fiv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year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comprehensiv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trainin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tha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consiste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training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progra</w:t>
      </w:r>
      <w:r w:rsidRPr="00502DF5">
        <w:rPr>
          <w:rFonts w:asciiTheme="minorHAnsi" w:hAnsiTheme="minorHAnsi" w:cstheme="minorHAnsi"/>
          <w:sz w:val="22"/>
          <w:szCs w:val="22"/>
        </w:rPr>
        <w:t>m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assessments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17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evelopin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implementin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customize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trainin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 xml:space="preserve"> programs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writing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trainin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protocol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creatin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presentatio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material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instructiona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502DF5">
        <w:rPr>
          <w:rFonts w:asciiTheme="minorHAnsi" w:hAnsiTheme="minorHAnsi" w:cstheme="minorHAnsi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tools.</w:t>
      </w:r>
    </w:p>
    <w:p w14:paraId="10EE298E" w14:textId="77777777" w:rsidR="004814FC" w:rsidRPr="00502DF5" w:rsidRDefault="004814FC" w:rsidP="00502DF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BBCD619" w14:textId="77777777" w:rsidR="004814FC" w:rsidRPr="00502DF5" w:rsidRDefault="00502DF5" w:rsidP="00502DF5">
      <w:pPr>
        <w:ind w:left="14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3"/>
          <w:sz w:val="22"/>
          <w:szCs w:val="22"/>
        </w:rPr>
        <w:t>PROFESSIONA</w:t>
      </w:r>
      <w:r w:rsidRPr="00502DF5">
        <w:rPr>
          <w:rFonts w:asciiTheme="minorHAnsi" w:hAnsiTheme="minorHAnsi" w:cstheme="minorHAnsi"/>
          <w:b/>
          <w:sz w:val="22"/>
          <w:szCs w:val="22"/>
        </w:rPr>
        <w:t>L</w:t>
      </w:r>
      <w:r w:rsidRPr="00502DF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CREDENTIALS</w:t>
      </w:r>
    </w:p>
    <w:p w14:paraId="366E48B0" w14:textId="77777777" w:rsidR="004814FC" w:rsidRPr="00502DF5" w:rsidRDefault="004814FC" w:rsidP="00502DF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FE745FA" w14:textId="77777777" w:rsidR="004814FC" w:rsidRPr="00502DF5" w:rsidRDefault="00502DF5" w:rsidP="00502DF5">
      <w:pPr>
        <w:ind w:left="14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3"/>
          <w:sz w:val="22"/>
          <w:szCs w:val="22"/>
        </w:rPr>
        <w:t>ROSLY</w:t>
      </w:r>
      <w:r w:rsidRPr="00502DF5">
        <w:rPr>
          <w:rFonts w:asciiTheme="minorHAnsi" w:hAnsiTheme="minorHAnsi" w:cstheme="minorHAnsi"/>
          <w:b/>
          <w:sz w:val="22"/>
          <w:szCs w:val="22"/>
        </w:rPr>
        <w:t>N</w:t>
      </w:r>
      <w:r w:rsidRPr="00502DF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3"/>
          <w:sz w:val="22"/>
          <w:szCs w:val="22"/>
        </w:rPr>
        <w:t>COLLEG</w:t>
      </w:r>
      <w:r w:rsidRPr="00502DF5">
        <w:rPr>
          <w:rFonts w:asciiTheme="minorHAnsi" w:hAnsiTheme="minorHAnsi" w:cstheme="minorHAnsi"/>
          <w:b/>
          <w:spacing w:val="12"/>
          <w:sz w:val="22"/>
          <w:szCs w:val="22"/>
        </w:rPr>
        <w:t>E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5"/>
          <w:sz w:val="22"/>
          <w:szCs w:val="22"/>
        </w:rPr>
        <w:t>Rosly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5"/>
          <w:w w:val="102"/>
          <w:sz w:val="22"/>
          <w:szCs w:val="22"/>
        </w:rPr>
        <w:t>A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K</w:t>
      </w:r>
      <w:r w:rsidRPr="00502D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502D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8"/>
          <w:w w:val="102"/>
          <w:sz w:val="22"/>
          <w:szCs w:val="22"/>
        </w:rPr>
        <w:t>1996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4"/>
          <w:w w:val="102"/>
          <w:sz w:val="22"/>
          <w:szCs w:val="22"/>
        </w:rPr>
        <w:t>1999</w:t>
      </w:r>
    </w:p>
    <w:p w14:paraId="267470F2" w14:textId="77777777" w:rsidR="004814FC" w:rsidRPr="00502DF5" w:rsidRDefault="00502DF5" w:rsidP="00502DF5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2"/>
          <w:sz w:val="22"/>
          <w:szCs w:val="22"/>
        </w:rPr>
        <w:t>Director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Infor</w:t>
      </w:r>
      <w:r w:rsidRPr="00502DF5">
        <w:rPr>
          <w:rFonts w:asciiTheme="minorHAnsi" w:hAnsiTheme="minorHAnsi" w:cstheme="minorHAnsi"/>
          <w:spacing w:val="-17"/>
          <w:sz w:val="22"/>
          <w:szCs w:val="22"/>
        </w:rPr>
        <w:t>m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atio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Service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(199</w:t>
      </w:r>
      <w:r w:rsidRPr="00502DF5">
        <w:rPr>
          <w:rFonts w:asciiTheme="minorHAnsi" w:hAnsiTheme="minorHAnsi" w:cstheme="minorHAnsi"/>
          <w:sz w:val="22"/>
          <w:szCs w:val="22"/>
        </w:rPr>
        <w:t>8</w:t>
      </w:r>
      <w:r w:rsidRPr="00502D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6"/>
          <w:w w:val="102"/>
          <w:sz w:val="22"/>
          <w:szCs w:val="22"/>
        </w:rPr>
        <w:t>1999)</w:t>
      </w:r>
    </w:p>
    <w:p w14:paraId="5C1DC7AF" w14:textId="77777777" w:rsidR="004814FC" w:rsidRPr="00502DF5" w:rsidRDefault="00502DF5" w:rsidP="00502DF5">
      <w:pPr>
        <w:spacing w:before="2"/>
        <w:ind w:left="140" w:right="152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Reporte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th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Vic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Presiden</w:t>
      </w:r>
      <w:r w:rsidRPr="00502DF5">
        <w:rPr>
          <w:rFonts w:asciiTheme="minorHAnsi" w:hAnsiTheme="minorHAnsi" w:cstheme="minorHAnsi"/>
          <w:i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z w:val="22"/>
          <w:szCs w:val="22"/>
        </w:rPr>
        <w:t>f</w:t>
      </w:r>
      <w:r w:rsidRPr="00502DF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Communication</w:t>
      </w:r>
      <w:r w:rsidRPr="00502DF5">
        <w:rPr>
          <w:rFonts w:asciiTheme="minorHAnsi" w:hAnsiTheme="minorHAnsi" w:cstheme="minorHAnsi"/>
          <w:i/>
          <w:sz w:val="22"/>
          <w:szCs w:val="22"/>
        </w:rPr>
        <w:t>s</w:t>
      </w:r>
      <w:r w:rsidRPr="00502DF5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Development</w:t>
      </w:r>
      <w:r w:rsidRPr="00502DF5">
        <w:rPr>
          <w:rFonts w:asciiTheme="minorHAnsi" w:hAnsiTheme="minorHAnsi" w:cstheme="minorHAnsi"/>
          <w:i/>
          <w:sz w:val="22"/>
          <w:szCs w:val="22"/>
        </w:rPr>
        <w:t>;</w:t>
      </w:r>
      <w:r w:rsidRPr="00502DF5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Responsibilitie</w:t>
      </w:r>
      <w:r w:rsidRPr="00502DF5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502DF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included</w:t>
      </w:r>
      <w:r w:rsidRPr="00502DF5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managin</w:t>
      </w:r>
      <w:r w:rsidRPr="00502DF5">
        <w:rPr>
          <w:rFonts w:asciiTheme="minorHAnsi" w:hAnsiTheme="minorHAnsi" w:cstheme="minorHAnsi"/>
          <w:i/>
          <w:sz w:val="22"/>
          <w:szCs w:val="22"/>
        </w:rPr>
        <w:t>g</w:t>
      </w:r>
      <w:r w:rsidRPr="00502DF5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staff</w:t>
      </w:r>
      <w:r w:rsidRPr="00502DF5">
        <w:rPr>
          <w:rFonts w:asciiTheme="minorHAnsi" w:hAnsiTheme="minorHAnsi" w:cstheme="minorHAnsi"/>
          <w:i/>
          <w:sz w:val="22"/>
          <w:szCs w:val="22"/>
        </w:rPr>
        <w:t>,</w:t>
      </w:r>
      <w:r w:rsidRPr="00502DF5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workin</w:t>
      </w:r>
      <w:r w:rsidRPr="00502DF5">
        <w:rPr>
          <w:rFonts w:asciiTheme="minorHAnsi" w:hAnsiTheme="minorHAnsi" w:cstheme="minorHAnsi"/>
          <w:i/>
          <w:sz w:val="22"/>
          <w:szCs w:val="22"/>
        </w:rPr>
        <w:t>g</w:t>
      </w:r>
      <w:r w:rsidRPr="00502DF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wit</w:t>
      </w:r>
      <w:r w:rsidRPr="00502DF5">
        <w:rPr>
          <w:rFonts w:asciiTheme="minorHAnsi" w:hAnsiTheme="minorHAnsi" w:cstheme="minorHAnsi"/>
          <w:i/>
          <w:sz w:val="22"/>
          <w:szCs w:val="22"/>
        </w:rPr>
        <w:t>h</w:t>
      </w:r>
      <w:r w:rsidRPr="00502DF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variou</w:t>
      </w:r>
      <w:r w:rsidRPr="00502DF5">
        <w:rPr>
          <w:rFonts w:asciiTheme="minorHAnsi" w:hAnsiTheme="minorHAnsi" w:cstheme="minorHAnsi"/>
          <w:i/>
          <w:sz w:val="22"/>
          <w:szCs w:val="22"/>
        </w:rPr>
        <w:t>s</w:t>
      </w:r>
      <w:r w:rsidRPr="00502DF5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department</w:t>
      </w:r>
      <w:r w:rsidRPr="00502DF5">
        <w:rPr>
          <w:rFonts w:asciiTheme="minorHAnsi" w:hAnsiTheme="minorHAnsi" w:cstheme="minorHAnsi"/>
          <w:i/>
          <w:sz w:val="22"/>
          <w:szCs w:val="22"/>
        </w:rPr>
        <w:t>s</w:t>
      </w:r>
      <w:r w:rsidRPr="00502DF5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improv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w w:val="102"/>
          <w:sz w:val="22"/>
          <w:szCs w:val="22"/>
        </w:rPr>
        <w:t>campu</w:t>
      </w:r>
      <w:r w:rsidRPr="00502DF5">
        <w:rPr>
          <w:rFonts w:asciiTheme="minorHAnsi" w:hAnsiTheme="minorHAnsi" w:cstheme="minorHAnsi"/>
          <w:i/>
          <w:spacing w:val="12"/>
          <w:w w:val="102"/>
          <w:sz w:val="22"/>
          <w:szCs w:val="22"/>
        </w:rPr>
        <w:t>s</w:t>
      </w:r>
      <w:r w:rsidRPr="00502DF5">
        <w:rPr>
          <w:rFonts w:asciiTheme="minorHAnsi" w:hAnsiTheme="minorHAnsi" w:cstheme="minorHAnsi"/>
          <w:i/>
          <w:w w:val="102"/>
          <w:sz w:val="22"/>
          <w:szCs w:val="22"/>
        </w:rPr>
        <w:t>-</w:t>
      </w:r>
      <w:r w:rsidRPr="00502DF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wid</w:t>
      </w:r>
      <w:r w:rsidRPr="00502DF5">
        <w:rPr>
          <w:rFonts w:asciiTheme="minorHAnsi" w:hAnsiTheme="minorHAnsi" w:cstheme="minorHAnsi"/>
          <w:i/>
          <w:w w:val="102"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databas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interfacing</w:t>
      </w:r>
      <w:r w:rsidRPr="00502DF5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syste</w:t>
      </w:r>
      <w:r w:rsidRPr="00502DF5">
        <w:rPr>
          <w:rFonts w:asciiTheme="minorHAnsi" w:hAnsiTheme="minorHAnsi" w:cstheme="minorHAnsi"/>
          <w:i/>
          <w:sz w:val="22"/>
          <w:szCs w:val="22"/>
        </w:rPr>
        <w:t>m</w:t>
      </w:r>
      <w:r w:rsidRPr="00502DF5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identifyin</w:t>
      </w:r>
      <w:r w:rsidRPr="00502DF5">
        <w:rPr>
          <w:rFonts w:asciiTheme="minorHAnsi" w:hAnsiTheme="minorHAnsi" w:cstheme="minorHAnsi"/>
          <w:i/>
          <w:sz w:val="22"/>
          <w:szCs w:val="22"/>
        </w:rPr>
        <w:t>g</w:t>
      </w:r>
      <w:r w:rsidRPr="00502DF5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leadin</w:t>
      </w:r>
      <w:r w:rsidRPr="00502DF5">
        <w:rPr>
          <w:rFonts w:asciiTheme="minorHAnsi" w:hAnsiTheme="minorHAnsi" w:cstheme="minorHAnsi"/>
          <w:i/>
          <w:sz w:val="22"/>
          <w:szCs w:val="22"/>
        </w:rPr>
        <w:t>g</w:t>
      </w:r>
      <w:r w:rsidRPr="00502DF5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ne</w:t>
      </w:r>
      <w:r w:rsidRPr="00502DF5">
        <w:rPr>
          <w:rFonts w:asciiTheme="minorHAnsi" w:hAnsiTheme="minorHAnsi" w:cstheme="minorHAnsi"/>
          <w:i/>
          <w:sz w:val="22"/>
          <w:szCs w:val="22"/>
        </w:rPr>
        <w:t>w</w:t>
      </w:r>
      <w:r w:rsidRPr="00502DF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w w:val="102"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w w:val="102"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-3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chnica</w:t>
      </w:r>
      <w:r w:rsidRPr="00502DF5">
        <w:rPr>
          <w:rFonts w:asciiTheme="minorHAnsi" w:hAnsiTheme="minorHAnsi" w:cstheme="minorHAnsi"/>
          <w:i/>
          <w:sz w:val="22"/>
          <w:szCs w:val="22"/>
        </w:rPr>
        <w:t>l</w:t>
      </w:r>
      <w:r w:rsidRPr="00502DF5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initiative</w:t>
      </w:r>
      <w:r w:rsidRPr="00502DF5">
        <w:rPr>
          <w:rFonts w:asciiTheme="minorHAnsi" w:hAnsiTheme="minorHAnsi" w:cstheme="minorHAnsi"/>
          <w:i/>
          <w:sz w:val="22"/>
          <w:szCs w:val="22"/>
        </w:rPr>
        <w:t>s</w:t>
      </w:r>
      <w:r w:rsidRPr="00502DF5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whic</w:t>
      </w:r>
      <w:r w:rsidRPr="00502DF5">
        <w:rPr>
          <w:rFonts w:asciiTheme="minorHAnsi" w:hAnsiTheme="minorHAnsi" w:cstheme="minorHAnsi"/>
          <w:i/>
          <w:w w:val="102"/>
          <w:sz w:val="22"/>
          <w:szCs w:val="22"/>
        </w:rPr>
        <w:t>h</w:t>
      </w:r>
      <w:r w:rsidRPr="00502DF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include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th</w:t>
      </w:r>
      <w:r w:rsidRPr="00502DF5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desig</w:t>
      </w:r>
      <w:r w:rsidRPr="00502DF5">
        <w:rPr>
          <w:rFonts w:asciiTheme="minorHAnsi" w:hAnsiTheme="minorHAnsi" w:cstheme="minorHAnsi"/>
          <w:i/>
          <w:sz w:val="22"/>
          <w:szCs w:val="22"/>
        </w:rPr>
        <w:t>n</w:t>
      </w:r>
      <w:r w:rsidRPr="00502DF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and</w:t>
      </w:r>
      <w:r w:rsidRPr="00502DF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implementatio</w:t>
      </w:r>
      <w:r w:rsidRPr="00502DF5">
        <w:rPr>
          <w:rFonts w:asciiTheme="minorHAnsi" w:hAnsiTheme="minorHAnsi" w:cstheme="minorHAnsi"/>
          <w:i/>
          <w:sz w:val="22"/>
          <w:szCs w:val="22"/>
        </w:rPr>
        <w:t>n</w:t>
      </w:r>
      <w:r w:rsidRPr="00502DF5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z w:val="22"/>
          <w:szCs w:val="22"/>
        </w:rPr>
        <w:t>f</w:t>
      </w:r>
      <w:r w:rsidRPr="00502DF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02DF5">
        <w:rPr>
          <w:rFonts w:asciiTheme="minorHAnsi" w:hAnsiTheme="minorHAnsi" w:cstheme="minorHAnsi"/>
          <w:i/>
          <w:sz w:val="22"/>
          <w:szCs w:val="22"/>
        </w:rPr>
        <w:t>n</w:t>
      </w:r>
      <w:r w:rsidRPr="00502DF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pacing w:val="14"/>
          <w:sz w:val="22"/>
          <w:szCs w:val="22"/>
        </w:rPr>
        <w:t>n</w:t>
      </w:r>
      <w:r w:rsidRPr="00502DF5">
        <w:rPr>
          <w:rFonts w:asciiTheme="minorHAnsi" w:hAnsiTheme="minorHAnsi" w:cstheme="minorHAnsi"/>
          <w:i/>
          <w:sz w:val="22"/>
          <w:szCs w:val="22"/>
        </w:rPr>
        <w:t>-</w:t>
      </w:r>
      <w:r w:rsidRPr="00502DF5">
        <w:rPr>
          <w:rFonts w:asciiTheme="minorHAnsi" w:hAnsiTheme="minorHAnsi" w:cstheme="minorHAnsi"/>
          <w:i/>
          <w:spacing w:val="-1"/>
          <w:sz w:val="22"/>
          <w:szCs w:val="22"/>
        </w:rPr>
        <w:t>lin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1"/>
          <w:sz w:val="22"/>
          <w:szCs w:val="22"/>
        </w:rPr>
        <w:t>givin</w:t>
      </w:r>
      <w:r w:rsidRPr="00502DF5">
        <w:rPr>
          <w:rFonts w:asciiTheme="minorHAnsi" w:hAnsiTheme="minorHAnsi" w:cstheme="minorHAnsi"/>
          <w:i/>
          <w:sz w:val="22"/>
          <w:szCs w:val="22"/>
        </w:rPr>
        <w:t>g</w:t>
      </w:r>
      <w:r w:rsidRPr="00502DF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1"/>
          <w:w w:val="102"/>
          <w:sz w:val="22"/>
          <w:szCs w:val="22"/>
        </w:rPr>
        <w:t>program.</w:t>
      </w:r>
    </w:p>
    <w:p w14:paraId="7D826142" w14:textId="77777777" w:rsidR="004814FC" w:rsidRPr="00502DF5" w:rsidRDefault="00502DF5" w:rsidP="00502DF5">
      <w:pPr>
        <w:spacing w:before="15"/>
        <w:ind w:left="500" w:righ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Databas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Manage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Benefactor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z w:val="22"/>
          <w:szCs w:val="22"/>
        </w:rPr>
        <w:t xml:space="preserve">a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hierarchical/relationa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administrativ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mainfram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database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system</w:t>
      </w:r>
      <w:r w:rsidRPr="00502DF5">
        <w:rPr>
          <w:rFonts w:asciiTheme="minorHAnsi" w:hAnsiTheme="minorHAnsi" w:cstheme="minorHAnsi"/>
          <w:sz w:val="22"/>
          <w:szCs w:val="22"/>
        </w:rPr>
        <w:t>;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Create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chaire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Benefacto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Informatio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Managemen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Commi</w:t>
      </w:r>
      <w:r w:rsidRPr="00502DF5">
        <w:rPr>
          <w:rFonts w:asciiTheme="minorHAnsi" w:hAnsiTheme="minorHAnsi" w:cstheme="minorHAnsi"/>
          <w:spacing w:val="12"/>
          <w:w w:val="102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3"/>
          <w:w w:val="102"/>
          <w:sz w:val="22"/>
          <w:szCs w:val="22"/>
        </w:rPr>
        <w:t>tee</w:t>
      </w:r>
    </w:p>
    <w:p w14:paraId="0DDA1545" w14:textId="77777777" w:rsidR="004814FC" w:rsidRPr="00502DF5" w:rsidRDefault="00502DF5" w:rsidP="00502DF5">
      <w:pPr>
        <w:ind w:left="500" w:right="262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2"/>
          <w:sz w:val="22"/>
          <w:szCs w:val="22"/>
        </w:rPr>
        <w:t>Manage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thre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ful</w:t>
      </w:r>
      <w:r w:rsidRPr="00502DF5">
        <w:rPr>
          <w:rFonts w:asciiTheme="minorHAnsi" w:hAnsiTheme="minorHAnsi" w:cstheme="minorHAnsi"/>
          <w:spacing w:val="-17"/>
          <w:sz w:val="22"/>
          <w:szCs w:val="22"/>
        </w:rPr>
        <w:t>l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tim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informatio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service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staf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members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on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full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tim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programme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and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502DF5">
        <w:rPr>
          <w:rFonts w:asciiTheme="minorHAnsi" w:hAnsiTheme="minorHAnsi" w:cstheme="minorHAnsi"/>
          <w:sz w:val="22"/>
          <w:szCs w:val="22"/>
        </w:rPr>
        <w:t>x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studen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interns</w:t>
      </w:r>
      <w:r w:rsidRPr="00502DF5">
        <w:rPr>
          <w:rFonts w:asciiTheme="minorHAnsi" w:hAnsiTheme="minorHAnsi" w:cstheme="minorHAnsi"/>
          <w:sz w:val="22"/>
          <w:szCs w:val="22"/>
        </w:rPr>
        <w:t>;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Oversa</w:t>
      </w:r>
      <w:r w:rsidRPr="00502DF5">
        <w:rPr>
          <w:rFonts w:asciiTheme="minorHAnsi" w:hAnsiTheme="minorHAnsi" w:cstheme="minorHAnsi"/>
          <w:sz w:val="22"/>
          <w:szCs w:val="22"/>
        </w:rPr>
        <w:t>w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trainin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30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plu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colleg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administrator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softwar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and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networkin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applications</w:t>
      </w:r>
    </w:p>
    <w:p w14:paraId="026EA7F3" w14:textId="77777777" w:rsidR="004814FC" w:rsidRPr="00502DF5" w:rsidRDefault="00502DF5" w:rsidP="00502DF5">
      <w:pPr>
        <w:spacing w:before="15"/>
        <w:ind w:left="500" w:right="565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Wrot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conversio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prospectu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convertin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mainfram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databas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syste</w:t>
      </w:r>
      <w:r w:rsidRPr="00502DF5">
        <w:rPr>
          <w:rFonts w:asciiTheme="minorHAnsi" w:hAnsiTheme="minorHAnsi" w:cstheme="minorHAnsi"/>
          <w:sz w:val="22"/>
          <w:szCs w:val="22"/>
        </w:rPr>
        <w:t>m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ove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t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 xml:space="preserve"> desktop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system</w:t>
      </w:r>
    </w:p>
    <w:p w14:paraId="6A2DCB60" w14:textId="77777777" w:rsidR="004814FC" w:rsidRPr="00502DF5" w:rsidRDefault="00502DF5" w:rsidP="00502DF5">
      <w:pPr>
        <w:spacing w:before="15"/>
        <w:ind w:left="500"/>
        <w:rPr>
          <w:rFonts w:asciiTheme="minorHAnsi" w:hAnsiTheme="minorHAnsi" w:cstheme="minorHAnsi"/>
          <w:sz w:val="22"/>
          <w:szCs w:val="22"/>
        </w:rPr>
        <w:sectPr w:rsidR="004814FC" w:rsidRPr="00502DF5">
          <w:pgSz w:w="12240" w:h="15840"/>
          <w:pgMar w:top="1260" w:right="1720" w:bottom="280" w:left="1660" w:header="720" w:footer="720" w:gutter="0"/>
          <w:cols w:space="720"/>
        </w:sect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Outline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protocol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dat</w:t>
      </w:r>
      <w:r w:rsidRPr="00502DF5">
        <w:rPr>
          <w:rFonts w:asciiTheme="minorHAnsi" w:hAnsiTheme="minorHAnsi" w:cstheme="minorHAnsi"/>
          <w:sz w:val="22"/>
          <w:szCs w:val="22"/>
        </w:rPr>
        <w:t>a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storag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dat</w:t>
      </w:r>
      <w:r w:rsidRPr="00502DF5">
        <w:rPr>
          <w:rFonts w:asciiTheme="minorHAnsi" w:hAnsiTheme="minorHAnsi" w:cstheme="minorHAnsi"/>
          <w:sz w:val="22"/>
          <w:szCs w:val="22"/>
        </w:rPr>
        <w:t>a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dumps</w:t>
      </w:r>
    </w:p>
    <w:p w14:paraId="79E00142" w14:textId="77777777" w:rsidR="004814FC" w:rsidRPr="00502DF5" w:rsidRDefault="00502DF5" w:rsidP="00502DF5">
      <w:pPr>
        <w:spacing w:before="74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lastRenderedPageBreak/>
        <w:t>Assistan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Director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Informatio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Service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(199</w:t>
      </w:r>
      <w:r w:rsidRPr="00502DF5">
        <w:rPr>
          <w:rFonts w:asciiTheme="minorHAnsi" w:hAnsiTheme="minorHAnsi" w:cstheme="minorHAnsi"/>
          <w:sz w:val="22"/>
          <w:szCs w:val="22"/>
        </w:rPr>
        <w:t>6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1998)</w:t>
      </w:r>
    </w:p>
    <w:p w14:paraId="219D3A96" w14:textId="77777777" w:rsidR="004814FC" w:rsidRPr="00502DF5" w:rsidRDefault="00502DF5" w:rsidP="00502DF5">
      <w:pPr>
        <w:spacing w:before="2"/>
        <w:ind w:left="100" w:right="602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Reporte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th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Directo</w:t>
      </w:r>
      <w:r w:rsidRPr="00502DF5">
        <w:rPr>
          <w:rFonts w:asciiTheme="minorHAnsi" w:hAnsiTheme="minorHAnsi" w:cstheme="minorHAnsi"/>
          <w:i/>
          <w:sz w:val="22"/>
          <w:szCs w:val="22"/>
        </w:rPr>
        <w:t>r</w:t>
      </w:r>
      <w:r w:rsidRPr="00502DF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z w:val="22"/>
          <w:szCs w:val="22"/>
        </w:rPr>
        <w:t>f</w:t>
      </w:r>
      <w:r w:rsidRPr="00502D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Alumn</w:t>
      </w:r>
      <w:r w:rsidRPr="00502DF5">
        <w:rPr>
          <w:rFonts w:asciiTheme="minorHAnsi" w:hAnsiTheme="minorHAnsi" w:cstheme="minorHAnsi"/>
          <w:i/>
          <w:sz w:val="22"/>
          <w:szCs w:val="22"/>
        </w:rPr>
        <w:t>i</w:t>
      </w:r>
      <w:r w:rsidRPr="00502DF5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Affair</w:t>
      </w:r>
      <w:r w:rsidRPr="00502DF5">
        <w:rPr>
          <w:rFonts w:asciiTheme="minorHAnsi" w:hAnsiTheme="minorHAnsi" w:cstheme="minorHAnsi"/>
          <w:i/>
          <w:sz w:val="22"/>
          <w:szCs w:val="22"/>
        </w:rPr>
        <w:t>s</w:t>
      </w:r>
      <w:r w:rsidRPr="00502DF5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Informatio</w:t>
      </w:r>
      <w:r w:rsidRPr="00502DF5">
        <w:rPr>
          <w:rFonts w:asciiTheme="minorHAnsi" w:hAnsiTheme="minorHAnsi" w:cstheme="minorHAnsi"/>
          <w:i/>
          <w:sz w:val="22"/>
          <w:szCs w:val="22"/>
        </w:rPr>
        <w:t>n</w:t>
      </w:r>
      <w:r w:rsidRPr="00502DF5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Services</w:t>
      </w:r>
      <w:r w:rsidRPr="00502DF5">
        <w:rPr>
          <w:rFonts w:asciiTheme="minorHAnsi" w:hAnsiTheme="minorHAnsi" w:cstheme="minorHAnsi"/>
          <w:i/>
          <w:sz w:val="22"/>
          <w:szCs w:val="22"/>
        </w:rPr>
        <w:t>;</w:t>
      </w:r>
      <w:r w:rsidRPr="00502DF5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 xml:space="preserve">Responsibilities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include</w:t>
      </w:r>
      <w:r w:rsidRPr="00502DF5">
        <w:rPr>
          <w:rFonts w:asciiTheme="minorHAnsi" w:hAnsiTheme="minorHAnsi" w:cstheme="minorHAnsi"/>
          <w:i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>da</w:t>
      </w:r>
      <w:r w:rsidRPr="00502DF5">
        <w:rPr>
          <w:rFonts w:asciiTheme="minorHAnsi" w:hAnsiTheme="minorHAnsi" w:cstheme="minorHAnsi"/>
          <w:i/>
          <w:spacing w:val="12"/>
          <w:sz w:val="22"/>
          <w:szCs w:val="22"/>
        </w:rPr>
        <w:t>y</w:t>
      </w:r>
      <w:r w:rsidRPr="00502DF5">
        <w:rPr>
          <w:rFonts w:asciiTheme="minorHAnsi" w:hAnsiTheme="minorHAnsi" w:cstheme="minorHAnsi"/>
          <w:i/>
          <w:sz w:val="22"/>
          <w:szCs w:val="22"/>
        </w:rPr>
        <w:t>-</w:t>
      </w:r>
      <w:r w:rsidRPr="00502DF5">
        <w:rPr>
          <w:rFonts w:asciiTheme="minorHAnsi" w:hAnsiTheme="minorHAnsi" w:cstheme="minorHAnsi"/>
          <w:i/>
          <w:spacing w:val="-5"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pacing w:val="10"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pacing w:val="-15"/>
          <w:sz w:val="22"/>
          <w:szCs w:val="22"/>
        </w:rPr>
        <w:t>-</w:t>
      </w:r>
      <w:r w:rsidRPr="00502DF5">
        <w:rPr>
          <w:rFonts w:asciiTheme="minorHAnsi" w:hAnsiTheme="minorHAnsi" w:cstheme="minorHAnsi"/>
          <w:i/>
          <w:spacing w:val="-8"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02DF5">
        <w:rPr>
          <w:rFonts w:asciiTheme="minorHAnsi" w:hAnsiTheme="minorHAnsi" w:cstheme="minorHAnsi"/>
          <w:i/>
          <w:sz w:val="22"/>
          <w:szCs w:val="22"/>
        </w:rPr>
        <w:t>y</w:t>
      </w:r>
      <w:r w:rsidRPr="00502DF5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operation</w:t>
      </w:r>
      <w:r w:rsidRPr="00502DF5">
        <w:rPr>
          <w:rFonts w:asciiTheme="minorHAnsi" w:hAnsiTheme="minorHAnsi" w:cstheme="minorHAnsi"/>
          <w:i/>
          <w:sz w:val="22"/>
          <w:szCs w:val="22"/>
        </w:rPr>
        <w:t>s</w:t>
      </w:r>
      <w:r w:rsidRPr="00502DF5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wit</w:t>
      </w:r>
      <w:r w:rsidRPr="00502DF5">
        <w:rPr>
          <w:rFonts w:asciiTheme="minorHAnsi" w:hAnsiTheme="minorHAnsi" w:cstheme="minorHAnsi"/>
          <w:i/>
          <w:sz w:val="22"/>
          <w:szCs w:val="22"/>
        </w:rPr>
        <w:t>h</w:t>
      </w:r>
      <w:r w:rsidRPr="00502DF5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respec</w:t>
      </w:r>
      <w:r w:rsidRPr="00502DF5">
        <w:rPr>
          <w:rFonts w:asciiTheme="minorHAnsi" w:hAnsiTheme="minorHAnsi" w:cstheme="minorHAnsi"/>
          <w:i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z w:val="22"/>
          <w:szCs w:val="22"/>
        </w:rPr>
        <w:t>o</w:t>
      </w:r>
      <w:r w:rsidRPr="00502DF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training</w:t>
      </w:r>
      <w:r w:rsidRPr="00502DF5">
        <w:rPr>
          <w:rFonts w:asciiTheme="minorHAnsi" w:hAnsiTheme="minorHAnsi" w:cstheme="minorHAnsi"/>
          <w:i/>
          <w:sz w:val="22"/>
          <w:szCs w:val="22"/>
        </w:rPr>
        <w:t>,</w:t>
      </w:r>
      <w:r w:rsidRPr="00502DF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deskto</w:t>
      </w:r>
      <w:r w:rsidRPr="00502DF5">
        <w:rPr>
          <w:rFonts w:asciiTheme="minorHAnsi" w:hAnsiTheme="minorHAnsi" w:cstheme="minorHAnsi"/>
          <w:i/>
          <w:sz w:val="22"/>
          <w:szCs w:val="22"/>
        </w:rPr>
        <w:t>p</w:t>
      </w:r>
      <w:r w:rsidRPr="00502DF5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suppor</w:t>
      </w:r>
      <w:r w:rsidRPr="00502DF5">
        <w:rPr>
          <w:rFonts w:asciiTheme="minorHAnsi" w:hAnsiTheme="minorHAnsi" w:cstheme="minorHAnsi"/>
          <w:i/>
          <w:sz w:val="22"/>
          <w:szCs w:val="22"/>
        </w:rPr>
        <w:t>t</w:t>
      </w:r>
      <w:r w:rsidRPr="00502DF5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an</w:t>
      </w:r>
      <w:r w:rsidRPr="00502DF5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502DF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2"/>
          <w:sz w:val="22"/>
          <w:szCs w:val="22"/>
        </w:rPr>
        <w:t>administrative</w:t>
      </w:r>
      <w:r w:rsidRPr="00502DF5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1"/>
          <w:sz w:val="22"/>
          <w:szCs w:val="22"/>
        </w:rPr>
        <w:t>databas</w:t>
      </w:r>
      <w:r w:rsidRPr="00502DF5">
        <w:rPr>
          <w:rFonts w:asciiTheme="minorHAnsi" w:hAnsiTheme="minorHAnsi" w:cstheme="minorHAnsi"/>
          <w:i/>
          <w:sz w:val="22"/>
          <w:szCs w:val="22"/>
        </w:rPr>
        <w:t>e</w:t>
      </w:r>
      <w:r w:rsidRPr="00502DF5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i/>
          <w:spacing w:val="-1"/>
          <w:w w:val="102"/>
          <w:sz w:val="22"/>
          <w:szCs w:val="22"/>
        </w:rPr>
        <w:t>systems.</w:t>
      </w:r>
    </w:p>
    <w:p w14:paraId="27DD5ED7" w14:textId="77777777" w:rsidR="004814FC" w:rsidRPr="00502DF5" w:rsidRDefault="00502DF5" w:rsidP="00502DF5">
      <w:pPr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Syste</w:t>
      </w:r>
      <w:r w:rsidRPr="00502DF5">
        <w:rPr>
          <w:rFonts w:asciiTheme="minorHAnsi" w:hAnsiTheme="minorHAnsi" w:cstheme="minorHAnsi"/>
          <w:sz w:val="22"/>
          <w:szCs w:val="22"/>
        </w:rPr>
        <w:t>m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Administrato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Appleshar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serve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tha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supporte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50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plu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clients</w:t>
      </w:r>
    </w:p>
    <w:p w14:paraId="728C297B" w14:textId="77777777" w:rsidR="004814FC" w:rsidRPr="00502DF5" w:rsidRDefault="00502DF5" w:rsidP="00502DF5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Provide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trainin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technica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suppor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th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Macintos</w:t>
      </w:r>
      <w:r w:rsidRPr="00502DF5">
        <w:rPr>
          <w:rFonts w:asciiTheme="minorHAnsi" w:hAnsiTheme="minorHAnsi" w:cstheme="minorHAnsi"/>
          <w:sz w:val="22"/>
          <w:szCs w:val="22"/>
        </w:rPr>
        <w:t>h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environmen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encompassin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th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2"/>
          <w:w w:val="102"/>
          <w:sz w:val="22"/>
          <w:szCs w:val="22"/>
        </w:rPr>
        <w:t>Mac</w:t>
      </w:r>
    </w:p>
    <w:p w14:paraId="0620498D" w14:textId="77777777" w:rsidR="004814FC" w:rsidRPr="00502DF5" w:rsidRDefault="00502DF5" w:rsidP="00502DF5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OS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softwar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applications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Interne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tools</w:t>
      </w:r>
    </w:p>
    <w:p w14:paraId="1FB24F10" w14:textId="77777777" w:rsidR="004814FC" w:rsidRPr="00502DF5" w:rsidRDefault="00502DF5" w:rsidP="00502DF5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Drafte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implemente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disaste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recover</w:t>
      </w:r>
      <w:r w:rsidRPr="00502DF5">
        <w:rPr>
          <w:rFonts w:asciiTheme="minorHAnsi" w:hAnsiTheme="minorHAnsi" w:cstheme="minorHAnsi"/>
          <w:sz w:val="22"/>
          <w:szCs w:val="22"/>
        </w:rPr>
        <w:t>y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progra</w:t>
      </w:r>
      <w:r w:rsidRPr="00502DF5">
        <w:rPr>
          <w:rFonts w:asciiTheme="minorHAnsi" w:hAnsiTheme="minorHAnsi" w:cstheme="minorHAnsi"/>
          <w:sz w:val="22"/>
          <w:szCs w:val="22"/>
        </w:rPr>
        <w:t>m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th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offic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Communication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and</w:t>
      </w:r>
    </w:p>
    <w:p w14:paraId="168FCC11" w14:textId="77777777" w:rsidR="004814FC" w:rsidRPr="00502DF5" w:rsidRDefault="00502DF5" w:rsidP="00502DF5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4"/>
          <w:w w:val="102"/>
          <w:sz w:val="22"/>
          <w:szCs w:val="22"/>
        </w:rPr>
        <w:t>Development</w:t>
      </w:r>
    </w:p>
    <w:p w14:paraId="259464F2" w14:textId="77777777" w:rsidR="004814FC" w:rsidRPr="00502DF5" w:rsidRDefault="00502DF5" w:rsidP="00502DF5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Compose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technica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manual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end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use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documentation</w:t>
      </w:r>
    </w:p>
    <w:p w14:paraId="48F1574E" w14:textId="77777777" w:rsidR="004814FC" w:rsidRPr="00502DF5" w:rsidRDefault="004814FC" w:rsidP="00502DF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DAF186F" w14:textId="77777777" w:rsidR="004814FC" w:rsidRPr="00502DF5" w:rsidRDefault="00502DF5" w:rsidP="00502DF5">
      <w:pPr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3"/>
          <w:sz w:val="22"/>
          <w:szCs w:val="22"/>
        </w:rPr>
        <w:t>ALLEGAN</w:t>
      </w:r>
      <w:r w:rsidRPr="00502DF5">
        <w:rPr>
          <w:rFonts w:asciiTheme="minorHAnsi" w:hAnsiTheme="minorHAnsi" w:cstheme="minorHAnsi"/>
          <w:b/>
          <w:sz w:val="22"/>
          <w:szCs w:val="22"/>
        </w:rPr>
        <w:t>Y</w:t>
      </w:r>
      <w:r w:rsidRPr="00502DF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3"/>
          <w:sz w:val="22"/>
          <w:szCs w:val="22"/>
        </w:rPr>
        <w:t>SCHOO</w:t>
      </w:r>
      <w:r w:rsidRPr="00502DF5">
        <w:rPr>
          <w:rFonts w:asciiTheme="minorHAnsi" w:hAnsiTheme="minorHAnsi" w:cstheme="minorHAnsi"/>
          <w:b/>
          <w:sz w:val="22"/>
          <w:szCs w:val="22"/>
        </w:rPr>
        <w:t>L</w:t>
      </w:r>
      <w:r w:rsidRPr="00502DF5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b/>
          <w:sz w:val="22"/>
          <w:szCs w:val="22"/>
        </w:rPr>
        <w:t>F</w:t>
      </w:r>
      <w:r w:rsidRPr="00502DF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3"/>
          <w:sz w:val="22"/>
          <w:szCs w:val="22"/>
        </w:rPr>
        <w:t>COMMERCE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Olea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N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502DF5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502DF5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8"/>
          <w:w w:val="102"/>
          <w:sz w:val="22"/>
          <w:szCs w:val="22"/>
        </w:rPr>
        <w:t>1997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8"/>
          <w:w w:val="102"/>
          <w:sz w:val="22"/>
          <w:szCs w:val="22"/>
        </w:rPr>
        <w:t>1999</w:t>
      </w:r>
    </w:p>
    <w:p w14:paraId="71495701" w14:textId="77777777" w:rsidR="004814FC" w:rsidRPr="00502DF5" w:rsidRDefault="00502DF5" w:rsidP="00502DF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2"/>
          <w:sz w:val="22"/>
          <w:szCs w:val="22"/>
        </w:rPr>
        <w:t>Adjunc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Instructo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Compute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Science</w:t>
      </w:r>
    </w:p>
    <w:p w14:paraId="259BA4CC" w14:textId="77777777" w:rsidR="004814FC" w:rsidRPr="00502DF5" w:rsidRDefault="00502DF5" w:rsidP="00502DF5">
      <w:pPr>
        <w:spacing w:before="2"/>
        <w:ind w:left="460" w:right="75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Taugh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variou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compute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scienc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course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includin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introductio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02DF5">
        <w:rPr>
          <w:rFonts w:asciiTheme="minorHAnsi" w:hAnsiTheme="minorHAnsi" w:cstheme="minorHAnsi"/>
          <w:sz w:val="22"/>
          <w:szCs w:val="22"/>
        </w:rPr>
        <w:t>o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 xml:space="preserve">computers,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microcompute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applications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spreadsheets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programmin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methodology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logic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artificial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intelligence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databas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desig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bu</w:t>
      </w:r>
      <w:r w:rsidRPr="00502DF5">
        <w:rPr>
          <w:rFonts w:asciiTheme="minorHAnsi" w:hAnsiTheme="minorHAnsi" w:cstheme="minorHAnsi"/>
          <w:spacing w:val="-1"/>
          <w:sz w:val="22"/>
          <w:szCs w:val="22"/>
        </w:rPr>
        <w:t>sines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1"/>
          <w:w w:val="102"/>
          <w:sz w:val="22"/>
          <w:szCs w:val="22"/>
        </w:rPr>
        <w:t>mathematics</w:t>
      </w:r>
    </w:p>
    <w:p w14:paraId="5F0DDB15" w14:textId="77777777" w:rsidR="004814FC" w:rsidRPr="00502DF5" w:rsidRDefault="00502DF5" w:rsidP="00502DF5">
      <w:pPr>
        <w:spacing w:before="15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Advise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student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curriculu</w:t>
      </w:r>
      <w:r w:rsidRPr="00502DF5">
        <w:rPr>
          <w:rFonts w:asciiTheme="minorHAnsi" w:hAnsiTheme="minorHAnsi" w:cstheme="minorHAnsi"/>
          <w:sz w:val="22"/>
          <w:szCs w:val="22"/>
        </w:rPr>
        <w:t>m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cours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conten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selection</w:t>
      </w:r>
    </w:p>
    <w:p w14:paraId="319A9E94" w14:textId="77777777" w:rsidR="004814FC" w:rsidRPr="00502DF5" w:rsidRDefault="004814FC" w:rsidP="00502DF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3C26777" w14:textId="77777777" w:rsidR="004814FC" w:rsidRPr="00502DF5" w:rsidRDefault="00502DF5" w:rsidP="00502DF5">
      <w:pPr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BOAR</w:t>
      </w:r>
      <w:r w:rsidRPr="00502DF5">
        <w:rPr>
          <w:rFonts w:asciiTheme="minorHAnsi" w:hAnsiTheme="minorHAnsi" w:cstheme="minorHAnsi"/>
          <w:b/>
          <w:sz w:val="22"/>
          <w:szCs w:val="22"/>
        </w:rPr>
        <w:t>D</w:t>
      </w:r>
      <w:r w:rsidRPr="00502DF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02DF5">
        <w:rPr>
          <w:rFonts w:asciiTheme="minorHAnsi" w:hAnsiTheme="minorHAnsi" w:cstheme="minorHAnsi"/>
          <w:b/>
          <w:sz w:val="22"/>
          <w:szCs w:val="22"/>
        </w:rPr>
        <w:t>F</w:t>
      </w:r>
      <w:r w:rsidRPr="00502DF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COOPERATIV</w:t>
      </w:r>
      <w:r w:rsidRPr="00502DF5">
        <w:rPr>
          <w:rFonts w:asciiTheme="minorHAnsi" w:hAnsiTheme="minorHAnsi" w:cstheme="minorHAnsi"/>
          <w:b/>
          <w:sz w:val="22"/>
          <w:szCs w:val="22"/>
        </w:rPr>
        <w:t>E</w:t>
      </w:r>
      <w:r w:rsidRPr="00502DF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EDUCATIONA</w:t>
      </w:r>
      <w:r w:rsidRPr="00502DF5">
        <w:rPr>
          <w:rFonts w:asciiTheme="minorHAnsi" w:hAnsiTheme="minorHAnsi" w:cstheme="minorHAnsi"/>
          <w:b/>
          <w:sz w:val="22"/>
          <w:szCs w:val="22"/>
        </w:rPr>
        <w:t>L</w:t>
      </w:r>
      <w:r w:rsidRPr="00502DF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SERVICES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5"/>
          <w:sz w:val="22"/>
          <w:szCs w:val="22"/>
        </w:rPr>
        <w:t>Steube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5"/>
          <w:w w:val="102"/>
          <w:sz w:val="22"/>
          <w:szCs w:val="22"/>
        </w:rPr>
        <w:t>N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502DF5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502DF5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5"/>
          <w:w w:val="102"/>
          <w:sz w:val="22"/>
          <w:szCs w:val="22"/>
        </w:rPr>
        <w:t>1995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8"/>
          <w:w w:val="102"/>
          <w:sz w:val="22"/>
          <w:szCs w:val="22"/>
        </w:rPr>
        <w:t>1996</w:t>
      </w:r>
    </w:p>
    <w:p w14:paraId="2407EF96" w14:textId="77777777" w:rsidR="004814FC" w:rsidRPr="00502DF5" w:rsidRDefault="00502DF5" w:rsidP="00502DF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2"/>
          <w:sz w:val="22"/>
          <w:szCs w:val="22"/>
        </w:rPr>
        <w:t>Corporat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Instructor</w:t>
      </w:r>
    </w:p>
    <w:p w14:paraId="5F7F1F89" w14:textId="77777777" w:rsidR="004814FC" w:rsidRPr="00502DF5" w:rsidRDefault="00502DF5" w:rsidP="00502DF5">
      <w:pPr>
        <w:spacing w:before="17"/>
        <w:ind w:left="460" w:right="37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Taugh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compute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scienc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course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02DF5">
        <w:rPr>
          <w:rFonts w:asciiTheme="minorHAnsi" w:hAnsiTheme="minorHAnsi" w:cstheme="minorHAnsi"/>
          <w:sz w:val="22"/>
          <w:szCs w:val="22"/>
        </w:rPr>
        <w:t>o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employee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variou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corporation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502DF5">
        <w:rPr>
          <w:rFonts w:asciiTheme="minorHAnsi" w:hAnsiTheme="minorHAnsi" w:cstheme="minorHAnsi"/>
          <w:spacing w:val="12"/>
          <w:w w:val="102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cludin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operating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systems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relationa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database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variou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softwar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applications</w:t>
      </w:r>
    </w:p>
    <w:p w14:paraId="2AE9C701" w14:textId="77777777" w:rsidR="004814FC" w:rsidRPr="00502DF5" w:rsidRDefault="00502DF5" w:rsidP="00502DF5">
      <w:pPr>
        <w:ind w:left="460" w:right="315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Designe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practica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applicatio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project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02DF5">
        <w:rPr>
          <w:rFonts w:asciiTheme="minorHAnsi" w:hAnsiTheme="minorHAnsi" w:cstheme="minorHAnsi"/>
          <w:sz w:val="22"/>
          <w:szCs w:val="22"/>
        </w:rPr>
        <w:t>o</w:t>
      </w:r>
      <w:r w:rsidRPr="00502D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relat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cours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wor</w:t>
      </w:r>
      <w:r w:rsidRPr="00502DF5">
        <w:rPr>
          <w:rFonts w:asciiTheme="minorHAnsi" w:hAnsiTheme="minorHAnsi" w:cstheme="minorHAnsi"/>
          <w:sz w:val="22"/>
          <w:szCs w:val="22"/>
        </w:rPr>
        <w:t>k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02DF5">
        <w:rPr>
          <w:rFonts w:asciiTheme="minorHAnsi" w:hAnsiTheme="minorHAnsi" w:cstheme="minorHAnsi"/>
          <w:sz w:val="22"/>
          <w:szCs w:val="22"/>
        </w:rPr>
        <w:t>o</w:t>
      </w:r>
      <w:r w:rsidRPr="00502D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individua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jo</w:t>
      </w:r>
      <w:r w:rsidRPr="00502DF5">
        <w:rPr>
          <w:rFonts w:asciiTheme="minorHAnsi" w:hAnsiTheme="minorHAnsi" w:cstheme="minorHAnsi"/>
          <w:sz w:val="22"/>
          <w:szCs w:val="22"/>
        </w:rPr>
        <w:t>b</w:t>
      </w:r>
      <w:r w:rsidRPr="00502D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demand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 xml:space="preserve"> and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responsibilities</w:t>
      </w:r>
    </w:p>
    <w:p w14:paraId="65842AFB" w14:textId="77777777" w:rsidR="004814FC" w:rsidRPr="00502DF5" w:rsidRDefault="004814FC" w:rsidP="00502DF5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A71D32D" w14:textId="77777777" w:rsidR="004814FC" w:rsidRPr="00502DF5" w:rsidRDefault="00502DF5" w:rsidP="00502DF5">
      <w:pPr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2"/>
          <w:sz w:val="22"/>
          <w:szCs w:val="22"/>
        </w:rPr>
        <w:t>VOLUNTEE</w:t>
      </w:r>
      <w:r w:rsidRPr="00502DF5">
        <w:rPr>
          <w:rFonts w:asciiTheme="minorHAnsi" w:hAnsiTheme="minorHAnsi" w:cstheme="minorHAnsi"/>
          <w:b/>
          <w:sz w:val="22"/>
          <w:szCs w:val="22"/>
        </w:rPr>
        <w:t>R</w:t>
      </w:r>
      <w:r w:rsidRPr="00502DF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SERVICE</w:t>
      </w:r>
    </w:p>
    <w:p w14:paraId="1BBF1FB8" w14:textId="77777777" w:rsidR="004814FC" w:rsidRPr="00502DF5" w:rsidRDefault="004814FC" w:rsidP="00502DF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E309C6E" w14:textId="77777777" w:rsidR="004814FC" w:rsidRPr="00502DF5" w:rsidRDefault="00502DF5" w:rsidP="00502DF5">
      <w:pPr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4"/>
          <w:sz w:val="22"/>
          <w:szCs w:val="22"/>
        </w:rPr>
        <w:t>MAURICE’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YOUT</w:t>
      </w:r>
      <w:r w:rsidRPr="00502DF5">
        <w:rPr>
          <w:rFonts w:asciiTheme="minorHAnsi" w:hAnsiTheme="minorHAnsi" w:cstheme="minorHAnsi"/>
          <w:sz w:val="22"/>
          <w:szCs w:val="22"/>
        </w:rPr>
        <w:t>H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CENTER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Rosly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w w:val="102"/>
          <w:sz w:val="22"/>
          <w:szCs w:val="22"/>
        </w:rPr>
        <w:t>A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K</w:t>
      </w:r>
      <w:r w:rsidRPr="00502D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</w:t>
      </w:r>
      <w:r w:rsidRPr="00502D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8"/>
          <w:w w:val="102"/>
          <w:sz w:val="22"/>
          <w:szCs w:val="22"/>
        </w:rPr>
        <w:t>199</w:t>
      </w:r>
      <w:r w:rsidRPr="00502DF5">
        <w:rPr>
          <w:rFonts w:asciiTheme="minorHAnsi" w:hAnsiTheme="minorHAnsi" w:cstheme="minorHAnsi"/>
          <w:spacing w:val="-7"/>
          <w:w w:val="102"/>
          <w:sz w:val="22"/>
          <w:szCs w:val="22"/>
        </w:rPr>
        <w:t>9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1"/>
          <w:w w:val="102"/>
          <w:sz w:val="22"/>
          <w:szCs w:val="22"/>
        </w:rPr>
        <w:t>present</w:t>
      </w:r>
    </w:p>
    <w:p w14:paraId="79EDDF7B" w14:textId="77777777" w:rsidR="004814FC" w:rsidRPr="00502DF5" w:rsidRDefault="00502DF5" w:rsidP="00502DF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2"/>
          <w:w w:val="102"/>
          <w:sz w:val="22"/>
          <w:szCs w:val="22"/>
        </w:rPr>
        <w:t>Mentor/Fundraiser</w:t>
      </w:r>
    </w:p>
    <w:p w14:paraId="35A36260" w14:textId="77777777" w:rsidR="004814FC" w:rsidRPr="00502DF5" w:rsidRDefault="00502DF5" w:rsidP="00502DF5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Supervisin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mento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z w:val="22"/>
          <w:szCs w:val="22"/>
        </w:rPr>
        <w:t>a</w:t>
      </w:r>
      <w:r w:rsidRPr="00502D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drop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cente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tha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serve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12</w:t>
      </w:r>
      <w:r w:rsidRPr="00502DF5">
        <w:rPr>
          <w:rFonts w:asciiTheme="minorHAnsi" w:hAnsiTheme="minorHAnsi" w:cstheme="minorHAnsi"/>
          <w:sz w:val="22"/>
          <w:szCs w:val="22"/>
        </w:rPr>
        <w:t>0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02DF5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502DF5">
        <w:rPr>
          <w:rFonts w:asciiTheme="minorHAnsi" w:hAnsiTheme="minorHAnsi" w:cstheme="minorHAnsi"/>
          <w:sz w:val="22"/>
          <w:szCs w:val="22"/>
        </w:rPr>
        <w:t>-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ris</w:t>
      </w:r>
      <w:r w:rsidRPr="00502DF5">
        <w:rPr>
          <w:rFonts w:asciiTheme="minorHAnsi" w:hAnsiTheme="minorHAnsi" w:cstheme="minorHAnsi"/>
          <w:sz w:val="22"/>
          <w:szCs w:val="22"/>
        </w:rPr>
        <w:t>k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youth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age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502DF5">
        <w:rPr>
          <w:rFonts w:asciiTheme="minorHAnsi" w:hAnsiTheme="minorHAnsi" w:cstheme="minorHAnsi"/>
          <w:sz w:val="22"/>
          <w:szCs w:val="22"/>
        </w:rPr>
        <w:t>2</w:t>
      </w:r>
      <w:r w:rsidRPr="00502D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502DF5">
        <w:rPr>
          <w:rFonts w:asciiTheme="minorHAnsi" w:hAnsiTheme="minorHAnsi" w:cstheme="minorHAnsi"/>
          <w:sz w:val="22"/>
          <w:szCs w:val="22"/>
        </w:rPr>
        <w:t xml:space="preserve">o </w:t>
      </w:r>
      <w:r w:rsidRPr="00502DF5">
        <w:rPr>
          <w:rFonts w:asciiTheme="minorHAnsi" w:hAnsiTheme="minorHAnsi" w:cstheme="minorHAnsi"/>
          <w:spacing w:val="-4"/>
          <w:w w:val="102"/>
          <w:sz w:val="22"/>
          <w:szCs w:val="22"/>
        </w:rPr>
        <w:t>19</w:t>
      </w:r>
    </w:p>
    <w:p w14:paraId="5801DDE8" w14:textId="77777777" w:rsidR="004814FC" w:rsidRPr="00502DF5" w:rsidRDefault="00502DF5" w:rsidP="00502DF5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Designed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underwrot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implemente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technolog</w:t>
      </w:r>
      <w:r w:rsidRPr="00502DF5">
        <w:rPr>
          <w:rFonts w:asciiTheme="minorHAnsi" w:hAnsiTheme="minorHAnsi" w:cstheme="minorHAnsi"/>
          <w:sz w:val="22"/>
          <w:szCs w:val="22"/>
        </w:rPr>
        <w:t>y</w:t>
      </w:r>
      <w:r w:rsidRPr="00502DF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investmen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program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th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502DF5">
        <w:rPr>
          <w:rFonts w:asciiTheme="minorHAnsi" w:hAnsiTheme="minorHAnsi" w:cstheme="minorHAnsi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Yout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h</w:t>
      </w:r>
    </w:p>
    <w:p w14:paraId="5AAAEFBC" w14:textId="77777777" w:rsidR="004814FC" w:rsidRPr="00502DF5" w:rsidRDefault="00502DF5" w:rsidP="00502DF5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w w:val="102"/>
          <w:sz w:val="22"/>
          <w:szCs w:val="22"/>
        </w:rPr>
        <w:t>Center</w:t>
      </w:r>
    </w:p>
    <w:p w14:paraId="6ABBF30F" w14:textId="77777777" w:rsidR="004814FC" w:rsidRPr="00502DF5" w:rsidRDefault="00502DF5" w:rsidP="00502DF5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Assis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wit</w:t>
      </w:r>
      <w:r w:rsidRPr="00502DF5">
        <w:rPr>
          <w:rFonts w:asciiTheme="minorHAnsi" w:hAnsiTheme="minorHAnsi" w:cstheme="minorHAnsi"/>
          <w:sz w:val="22"/>
          <w:szCs w:val="22"/>
        </w:rPr>
        <w:t>h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grantwritin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whil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workin</w:t>
      </w:r>
      <w:r w:rsidRPr="00502DF5">
        <w:rPr>
          <w:rFonts w:asciiTheme="minorHAnsi" w:hAnsiTheme="minorHAnsi" w:cstheme="minorHAnsi"/>
          <w:sz w:val="22"/>
          <w:szCs w:val="22"/>
        </w:rPr>
        <w:t>g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MB</w:t>
      </w:r>
      <w:r w:rsidRPr="00502DF5">
        <w:rPr>
          <w:rFonts w:asciiTheme="minorHAnsi" w:hAnsiTheme="minorHAnsi" w:cstheme="minorHAnsi"/>
          <w:sz w:val="22"/>
          <w:szCs w:val="22"/>
        </w:rPr>
        <w:t>A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degree</w:t>
      </w:r>
    </w:p>
    <w:p w14:paraId="476878A4" w14:textId="77777777" w:rsidR="004814FC" w:rsidRPr="00502DF5" w:rsidRDefault="004814FC" w:rsidP="00502D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DE8FE87" w14:textId="77777777" w:rsidR="004814FC" w:rsidRPr="00502DF5" w:rsidRDefault="00502DF5" w:rsidP="00502DF5">
      <w:pPr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EDUCATION</w:t>
      </w:r>
    </w:p>
    <w:p w14:paraId="3E793771" w14:textId="77777777" w:rsidR="004814FC" w:rsidRPr="00502DF5" w:rsidRDefault="004814FC" w:rsidP="00502DF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B50BEF2" w14:textId="77777777" w:rsidR="004814FC" w:rsidRPr="00502DF5" w:rsidRDefault="00502DF5" w:rsidP="00502DF5">
      <w:pPr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2"/>
          <w:sz w:val="22"/>
          <w:szCs w:val="22"/>
        </w:rPr>
        <w:t>Alfre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University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Alfre</w:t>
      </w:r>
      <w:r w:rsidRPr="00502DF5">
        <w:rPr>
          <w:rFonts w:asciiTheme="minorHAnsi" w:hAnsiTheme="minorHAnsi" w:cstheme="minorHAnsi"/>
          <w:sz w:val="22"/>
          <w:szCs w:val="22"/>
        </w:rPr>
        <w:t>d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2DF5">
        <w:rPr>
          <w:rFonts w:asciiTheme="minorHAnsi" w:hAnsiTheme="minorHAnsi" w:cstheme="minorHAnsi"/>
          <w:sz w:val="22"/>
          <w:szCs w:val="22"/>
        </w:rPr>
        <w:t>Y</w:t>
      </w:r>
      <w:r w:rsidRPr="00502D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502DF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5"/>
          <w:w w:val="102"/>
          <w:sz w:val="22"/>
          <w:szCs w:val="22"/>
        </w:rPr>
        <w:t>December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5"/>
          <w:w w:val="102"/>
          <w:sz w:val="22"/>
          <w:szCs w:val="22"/>
        </w:rPr>
        <w:t>2001</w:t>
      </w:r>
    </w:p>
    <w:p w14:paraId="73BA1C08" w14:textId="77777777" w:rsidR="004814FC" w:rsidRPr="00502DF5" w:rsidRDefault="00502DF5" w:rsidP="00502DF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Maste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Busines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Administratio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Candidate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Managemen</w:t>
      </w:r>
      <w:r w:rsidRPr="00502DF5">
        <w:rPr>
          <w:rFonts w:asciiTheme="minorHAnsi" w:hAnsiTheme="minorHAnsi" w:cstheme="minorHAnsi"/>
          <w:sz w:val="22"/>
          <w:szCs w:val="22"/>
        </w:rPr>
        <w:t>t</w:t>
      </w:r>
      <w:r w:rsidRPr="00502DF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Informatio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System</w:t>
      </w:r>
      <w:r w:rsidRPr="00502DF5">
        <w:rPr>
          <w:rFonts w:asciiTheme="minorHAnsi" w:hAnsiTheme="minorHAnsi" w:cstheme="minorHAnsi"/>
          <w:sz w:val="22"/>
          <w:szCs w:val="22"/>
        </w:rPr>
        <w:t>s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concentration</w:t>
      </w:r>
    </w:p>
    <w:p w14:paraId="45D2621B" w14:textId="77777777" w:rsidR="004814FC" w:rsidRPr="00502DF5" w:rsidRDefault="00502DF5" w:rsidP="00502DF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6"/>
          <w:sz w:val="22"/>
          <w:szCs w:val="22"/>
        </w:rPr>
        <w:t>GPA</w:t>
      </w:r>
      <w:r w:rsidRPr="00502DF5">
        <w:rPr>
          <w:rFonts w:asciiTheme="minorHAnsi" w:hAnsiTheme="minorHAnsi" w:cstheme="minorHAnsi"/>
          <w:sz w:val="22"/>
          <w:szCs w:val="22"/>
        </w:rPr>
        <w:t>: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6"/>
          <w:w w:val="102"/>
          <w:sz w:val="22"/>
          <w:szCs w:val="22"/>
        </w:rPr>
        <w:t>3</w:t>
      </w:r>
      <w:r w:rsidRPr="00502DF5">
        <w:rPr>
          <w:rFonts w:asciiTheme="minorHAnsi" w:hAnsiTheme="minorHAnsi" w:cstheme="minorHAnsi"/>
          <w:spacing w:val="9"/>
          <w:w w:val="102"/>
          <w:sz w:val="22"/>
          <w:szCs w:val="22"/>
        </w:rPr>
        <w:t>.</w:t>
      </w:r>
      <w:r w:rsidRPr="00502DF5">
        <w:rPr>
          <w:rFonts w:asciiTheme="minorHAnsi" w:hAnsiTheme="minorHAnsi" w:cstheme="minorHAnsi"/>
          <w:spacing w:val="-5"/>
          <w:w w:val="102"/>
          <w:sz w:val="22"/>
          <w:szCs w:val="22"/>
        </w:rPr>
        <w:t>80/4.0</w:t>
      </w:r>
    </w:p>
    <w:p w14:paraId="330A81BF" w14:textId="77777777" w:rsidR="004814FC" w:rsidRPr="00502DF5" w:rsidRDefault="004814FC" w:rsidP="00502DF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520515B" w14:textId="77777777" w:rsidR="004814FC" w:rsidRPr="00502DF5" w:rsidRDefault="00502DF5" w:rsidP="00502DF5">
      <w:pPr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Stat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Universit</w:t>
      </w:r>
      <w:r w:rsidRPr="00502DF5">
        <w:rPr>
          <w:rFonts w:asciiTheme="minorHAnsi" w:hAnsiTheme="minorHAnsi" w:cstheme="minorHAnsi"/>
          <w:sz w:val="22"/>
          <w:szCs w:val="22"/>
        </w:rPr>
        <w:t>y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Ne</w:t>
      </w:r>
      <w:r w:rsidRPr="00502DF5">
        <w:rPr>
          <w:rFonts w:asciiTheme="minorHAnsi" w:hAnsiTheme="minorHAnsi" w:cstheme="minorHAnsi"/>
          <w:sz w:val="22"/>
          <w:szCs w:val="22"/>
        </w:rPr>
        <w:t>w</w:t>
      </w:r>
      <w:r w:rsidRPr="00502D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Yor</w:t>
      </w:r>
      <w:r w:rsidRPr="00502DF5">
        <w:rPr>
          <w:rFonts w:asciiTheme="minorHAnsi" w:hAnsiTheme="minorHAnsi" w:cstheme="minorHAnsi"/>
          <w:sz w:val="22"/>
          <w:szCs w:val="22"/>
        </w:rPr>
        <w:t>k</w:t>
      </w:r>
      <w:r w:rsidRPr="00502D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Institut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Technology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Utic</w:t>
      </w:r>
      <w:r w:rsidRPr="00502DF5">
        <w:rPr>
          <w:rFonts w:asciiTheme="minorHAnsi" w:hAnsiTheme="minorHAnsi" w:cstheme="minorHAnsi"/>
          <w:sz w:val="22"/>
          <w:szCs w:val="22"/>
        </w:rPr>
        <w:t>a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02DF5">
        <w:rPr>
          <w:rFonts w:asciiTheme="minorHAnsi" w:hAnsiTheme="minorHAnsi" w:cstheme="minorHAnsi"/>
          <w:sz w:val="22"/>
          <w:szCs w:val="22"/>
        </w:rPr>
        <w:t xml:space="preserve">Y                                </w:t>
      </w:r>
      <w:r w:rsidRPr="00502DF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May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1995</w:t>
      </w:r>
    </w:p>
    <w:p w14:paraId="33DDE926" w14:textId="77777777" w:rsidR="004814FC" w:rsidRPr="00502DF5" w:rsidRDefault="00502DF5" w:rsidP="00502DF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Bachelo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Science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Compute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Science</w:t>
      </w:r>
    </w:p>
    <w:p w14:paraId="63462F85" w14:textId="77777777" w:rsidR="004814FC" w:rsidRPr="00502DF5" w:rsidRDefault="00502DF5" w:rsidP="00502DF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4"/>
          <w:sz w:val="22"/>
          <w:szCs w:val="22"/>
        </w:rPr>
        <w:t>GPA</w:t>
      </w:r>
      <w:r w:rsidRPr="00502DF5">
        <w:rPr>
          <w:rFonts w:asciiTheme="minorHAnsi" w:hAnsiTheme="minorHAnsi" w:cstheme="minorHAnsi"/>
          <w:sz w:val="22"/>
          <w:szCs w:val="22"/>
        </w:rPr>
        <w:t>:</w:t>
      </w:r>
      <w:r w:rsidRPr="00502D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4"/>
          <w:w w:val="102"/>
          <w:sz w:val="22"/>
          <w:szCs w:val="22"/>
        </w:rPr>
        <w:t>3.20/4.0</w:t>
      </w:r>
    </w:p>
    <w:p w14:paraId="1699DD8E" w14:textId="77777777" w:rsidR="004814FC" w:rsidRPr="00502DF5" w:rsidRDefault="004814FC" w:rsidP="00502DF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7D55B11" w14:textId="77777777" w:rsidR="004814FC" w:rsidRPr="00502DF5" w:rsidRDefault="00502DF5" w:rsidP="00502DF5">
      <w:pPr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Greate</w:t>
      </w:r>
      <w:r w:rsidRPr="00502DF5">
        <w:rPr>
          <w:rFonts w:asciiTheme="minorHAnsi" w:hAnsiTheme="minorHAnsi" w:cstheme="minorHAnsi"/>
          <w:sz w:val="22"/>
          <w:szCs w:val="22"/>
        </w:rPr>
        <w:t>r</w:t>
      </w:r>
      <w:r w:rsidRPr="00502D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Ne</w:t>
      </w:r>
      <w:r w:rsidRPr="00502DF5">
        <w:rPr>
          <w:rFonts w:asciiTheme="minorHAnsi" w:hAnsiTheme="minorHAnsi" w:cstheme="minorHAnsi"/>
          <w:sz w:val="22"/>
          <w:szCs w:val="22"/>
        </w:rPr>
        <w:t>w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Have</w:t>
      </w:r>
      <w:r w:rsidRPr="00502DF5">
        <w:rPr>
          <w:rFonts w:asciiTheme="minorHAnsi" w:hAnsiTheme="minorHAnsi" w:cstheme="minorHAnsi"/>
          <w:sz w:val="22"/>
          <w:szCs w:val="22"/>
        </w:rPr>
        <w:t>n</w:t>
      </w:r>
      <w:r w:rsidRPr="00502D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Stat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Technica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Colleg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502DF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8"/>
          <w:w w:val="102"/>
          <w:sz w:val="22"/>
          <w:szCs w:val="22"/>
        </w:rPr>
        <w:t>May</w:t>
      </w:r>
      <w:r w:rsidRPr="00502DF5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8"/>
          <w:w w:val="102"/>
          <w:sz w:val="22"/>
          <w:szCs w:val="22"/>
        </w:rPr>
        <w:t>1994</w:t>
      </w:r>
    </w:p>
    <w:p w14:paraId="3F1363C8" w14:textId="77777777" w:rsidR="004814FC" w:rsidRPr="00502DF5" w:rsidRDefault="00502DF5" w:rsidP="00502DF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Nort</w:t>
      </w:r>
      <w:r w:rsidRPr="00502DF5">
        <w:rPr>
          <w:rFonts w:asciiTheme="minorHAnsi" w:hAnsiTheme="minorHAnsi" w:cstheme="minorHAnsi"/>
          <w:sz w:val="22"/>
          <w:szCs w:val="22"/>
        </w:rPr>
        <w:t>h</w:t>
      </w:r>
      <w:r w:rsidRPr="00502DF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Haven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Connecticut</w:t>
      </w:r>
    </w:p>
    <w:p w14:paraId="65E7C9DE" w14:textId="77777777" w:rsidR="004814FC" w:rsidRPr="00502DF5" w:rsidRDefault="00502DF5" w:rsidP="00502DF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-3"/>
          <w:sz w:val="22"/>
          <w:szCs w:val="22"/>
        </w:rPr>
        <w:t>Associat</w:t>
      </w:r>
      <w:r w:rsidRPr="00502DF5">
        <w:rPr>
          <w:rFonts w:asciiTheme="minorHAnsi" w:hAnsiTheme="minorHAnsi" w:cstheme="minorHAnsi"/>
          <w:sz w:val="22"/>
          <w:szCs w:val="22"/>
        </w:rPr>
        <w:t>e</w:t>
      </w:r>
      <w:r w:rsidRPr="00502D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2DF5">
        <w:rPr>
          <w:rFonts w:asciiTheme="minorHAnsi" w:hAnsiTheme="minorHAnsi" w:cstheme="minorHAnsi"/>
          <w:sz w:val="22"/>
          <w:szCs w:val="22"/>
        </w:rPr>
        <w:t>f</w:t>
      </w:r>
      <w:r w:rsidRPr="00502D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Science</w:t>
      </w:r>
      <w:r w:rsidRPr="00502DF5">
        <w:rPr>
          <w:rFonts w:asciiTheme="minorHAnsi" w:hAnsiTheme="minorHAnsi" w:cstheme="minorHAnsi"/>
          <w:sz w:val="22"/>
          <w:szCs w:val="22"/>
        </w:rPr>
        <w:t>,</w:t>
      </w:r>
      <w:r w:rsidRPr="00502D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sz w:val="22"/>
          <w:szCs w:val="22"/>
        </w:rPr>
        <w:t>Biomedica</w:t>
      </w:r>
      <w:r w:rsidRPr="00502DF5">
        <w:rPr>
          <w:rFonts w:asciiTheme="minorHAnsi" w:hAnsiTheme="minorHAnsi" w:cstheme="minorHAnsi"/>
          <w:sz w:val="22"/>
          <w:szCs w:val="22"/>
        </w:rPr>
        <w:t>l</w:t>
      </w:r>
      <w:r w:rsidRPr="00502DF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-3"/>
          <w:w w:val="102"/>
          <w:sz w:val="22"/>
          <w:szCs w:val="22"/>
        </w:rPr>
        <w:t>Engineering</w:t>
      </w:r>
    </w:p>
    <w:p w14:paraId="08383E2A" w14:textId="77777777" w:rsidR="004814FC" w:rsidRPr="00502DF5" w:rsidRDefault="00502DF5" w:rsidP="00502DF5">
      <w:pPr>
        <w:spacing w:before="15"/>
        <w:ind w:left="100"/>
        <w:rPr>
          <w:rFonts w:asciiTheme="minorHAnsi" w:hAnsiTheme="minorHAnsi" w:cstheme="minorHAnsi"/>
          <w:sz w:val="22"/>
          <w:szCs w:val="22"/>
        </w:rPr>
      </w:pPr>
      <w:r w:rsidRPr="00502DF5">
        <w:rPr>
          <w:rFonts w:asciiTheme="minorHAnsi" w:hAnsiTheme="minorHAnsi" w:cstheme="minorHAnsi"/>
          <w:spacing w:val="2"/>
          <w:sz w:val="22"/>
          <w:szCs w:val="22"/>
        </w:rPr>
        <w:t>GPA</w:t>
      </w:r>
      <w:r w:rsidRPr="00502DF5">
        <w:rPr>
          <w:rFonts w:asciiTheme="minorHAnsi" w:hAnsiTheme="minorHAnsi" w:cstheme="minorHAnsi"/>
          <w:sz w:val="22"/>
          <w:szCs w:val="22"/>
        </w:rPr>
        <w:t>:</w:t>
      </w:r>
      <w:r w:rsidRPr="00502D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2DF5">
        <w:rPr>
          <w:rFonts w:asciiTheme="minorHAnsi" w:hAnsiTheme="minorHAnsi" w:cstheme="minorHAnsi"/>
          <w:spacing w:val="2"/>
          <w:w w:val="102"/>
          <w:sz w:val="22"/>
          <w:szCs w:val="22"/>
        </w:rPr>
        <w:t>3.14/4.0</w:t>
      </w:r>
    </w:p>
    <w:sectPr w:rsidR="004814FC" w:rsidRPr="00502DF5">
      <w:pgSz w:w="12240" w:h="15840"/>
      <w:pgMar w:top="13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374B8"/>
    <w:multiLevelType w:val="multilevel"/>
    <w:tmpl w:val="36687B7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4FC"/>
    <w:rsid w:val="004814FC"/>
    <w:rsid w:val="0050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9F419"/>
  <w15:docId w15:val="{675431E0-01A6-4041-A265-88A64344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02D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D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x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755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2021-06-29T08:13:00Z</dcterms:created>
  <dcterms:modified xsi:type="dcterms:W3CDTF">2021-06-29T08:20:00Z</dcterms:modified>
</cp:coreProperties>
</file>