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B599C" w14:textId="77777777" w:rsidR="00776EF3" w:rsidRPr="00171E6A" w:rsidRDefault="00776EF3" w:rsidP="00171E6A">
      <w:pPr>
        <w:spacing w:before="3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Ind w:w="3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8"/>
        <w:gridCol w:w="85"/>
        <w:gridCol w:w="3884"/>
        <w:gridCol w:w="337"/>
      </w:tblGrid>
      <w:tr w:rsidR="00776EF3" w:rsidRPr="00171E6A" w14:paraId="4618A0A2" w14:textId="77777777" w:rsidTr="00171E6A">
        <w:trPr>
          <w:trHeight w:hRule="exact" w:val="3890"/>
        </w:trPr>
        <w:tc>
          <w:tcPr>
            <w:tcW w:w="10337" w:type="dxa"/>
            <w:gridSpan w:val="3"/>
          </w:tcPr>
          <w:p w14:paraId="32E98971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44A90BD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B9F7095" w14:textId="77777777" w:rsidR="00776EF3" w:rsidRPr="00171E6A" w:rsidRDefault="00776EF3" w:rsidP="00171E6A">
            <w:pPr>
              <w:spacing w:before="20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67C60C3" w14:textId="77777777" w:rsidR="00171E6A" w:rsidRPr="00171E6A" w:rsidRDefault="00171E6A" w:rsidP="00171E6A">
            <w:pPr>
              <w:ind w:left="2805" w:right="305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sz w:val="18"/>
                <w:szCs w:val="18"/>
              </w:rPr>
              <w:t>Chris Corrigan</w:t>
            </w:r>
          </w:p>
          <w:p w14:paraId="0ABC08D6" w14:textId="3001F763" w:rsidR="00776EF3" w:rsidRPr="00171E6A" w:rsidRDefault="00171E6A" w:rsidP="00171E6A">
            <w:pPr>
              <w:ind w:left="2805" w:right="3059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anen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: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987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Wa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e.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|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Mon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3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w w:val="99"/>
                <w:sz w:val="18"/>
                <w:szCs w:val="18"/>
              </w:rPr>
              <w:t>36109</w:t>
            </w:r>
          </w:p>
          <w:p w14:paraId="6AABB9BB" w14:textId="77777777" w:rsidR="00776EF3" w:rsidRPr="00171E6A" w:rsidRDefault="00171E6A" w:rsidP="00171E6A">
            <w:pPr>
              <w:ind w:left="2731" w:right="2983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: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4321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.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ahue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.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608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|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ubu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w w:val="99"/>
                <w:sz w:val="18"/>
                <w:szCs w:val="18"/>
              </w:rPr>
              <w:t>36830</w:t>
            </w:r>
          </w:p>
          <w:p w14:paraId="5901196B" w14:textId="32911CFD" w:rsidR="00776EF3" w:rsidRPr="00171E6A" w:rsidRDefault="00171E6A" w:rsidP="00171E6A">
            <w:pPr>
              <w:ind w:left="3461" w:right="371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334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55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5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2233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 xml:space="preserve">| </w:t>
            </w:r>
            <w:hyperlink r:id="rId5" w:history="1">
              <w:r w:rsidRPr="00171E6A">
                <w:rPr>
                  <w:rStyle w:val="Hyperlink"/>
                  <w:rFonts w:asciiTheme="minorHAnsi" w:hAnsiTheme="minorHAnsi" w:cstheme="minorHAnsi"/>
                  <w:spacing w:val="-3"/>
                  <w:w w:val="99"/>
                  <w:sz w:val="18"/>
                  <w:szCs w:val="18"/>
                </w:rPr>
                <w:t>chris@gmail.com</w:t>
              </w:r>
            </w:hyperlink>
          </w:p>
          <w:p w14:paraId="1A38F996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CBAF8F" w14:textId="77777777" w:rsidR="00776EF3" w:rsidRPr="00171E6A" w:rsidRDefault="00776EF3" w:rsidP="00171E6A">
            <w:pPr>
              <w:spacing w:before="14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F1AC00B" w14:textId="77777777" w:rsidR="00776EF3" w:rsidRPr="00171E6A" w:rsidRDefault="00171E6A" w:rsidP="00171E6A">
            <w:pPr>
              <w:ind w:left="716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w w:val="139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39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39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w w:val="139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39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w w:val="139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39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6"/>
                <w:w w:val="13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w w:val="139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39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40"/>
                <w:w w:val="13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05"/>
                <w:sz w:val="18"/>
                <w:szCs w:val="18"/>
              </w:rPr>
              <w:t>Q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5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57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216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3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5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5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6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65"/>
                <w:sz w:val="18"/>
                <w:szCs w:val="18"/>
              </w:rPr>
              <w:t>at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65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63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54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30"/>
                <w:sz w:val="18"/>
                <w:szCs w:val="18"/>
              </w:rPr>
              <w:t>s</w:t>
            </w:r>
          </w:p>
          <w:p w14:paraId="60461739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ed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ch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dhood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duca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ach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(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–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3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position w:val="6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position w:val="6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5"/>
                <w:position w:val="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ade)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ho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nc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es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se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ch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hods</w:t>
            </w:r>
          </w:p>
          <w:p w14:paraId="7BF5CC81" w14:textId="77777777" w:rsidR="00776EF3" w:rsidRPr="00171E6A" w:rsidRDefault="00171E6A" w:rsidP="00171E6A">
            <w:pPr>
              <w:ind w:left="1333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eet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ude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’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needs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</w:p>
          <w:p w14:paraId="1FB37929" w14:textId="77777777" w:rsidR="00776EF3" w:rsidRPr="00171E6A" w:rsidRDefault="00171E6A" w:rsidP="00171E6A">
            <w:pPr>
              <w:tabs>
                <w:tab w:val="left" w:pos="1320"/>
              </w:tabs>
              <w:spacing w:before="12"/>
              <w:ind w:left="1333" w:right="954" w:hanging="308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>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z w:val="18"/>
                <w:szCs w:val="18"/>
              </w:rPr>
              <w:tab/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Exce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co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1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1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ude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app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 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ud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s,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s,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ac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</w:p>
          <w:p w14:paraId="433BDCF5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Pro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em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er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wi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ong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z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1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ent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</w:p>
          <w:p w14:paraId="6A986C48" w14:textId="77777777" w:rsidR="00776EF3" w:rsidRPr="00171E6A" w:rsidRDefault="00171E6A" w:rsidP="00171E6A">
            <w:pPr>
              <w:tabs>
                <w:tab w:val="left" w:pos="1320"/>
              </w:tabs>
              <w:spacing w:before="14"/>
              <w:ind w:left="1333" w:right="1129" w:hanging="308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>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z w:val="18"/>
                <w:szCs w:val="18"/>
              </w:rPr>
              <w:tab/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nal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z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echn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(S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ds,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)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and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 xml:space="preserve">es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nd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ay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opp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s.</w:t>
            </w:r>
          </w:p>
        </w:tc>
        <w:tc>
          <w:tcPr>
            <w:tcW w:w="337" w:type="dxa"/>
          </w:tcPr>
          <w:p w14:paraId="747EF8B8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71E6A" w:rsidRPr="00171E6A" w14:paraId="673C0514" w14:textId="77777777" w:rsidTr="00171E6A">
        <w:trPr>
          <w:gridAfter w:val="2"/>
          <w:wAfter w:w="4221" w:type="dxa"/>
          <w:trHeight w:hRule="exact" w:val="397"/>
        </w:trPr>
        <w:tc>
          <w:tcPr>
            <w:tcW w:w="6368" w:type="dxa"/>
          </w:tcPr>
          <w:p w14:paraId="39D72F02" w14:textId="77777777" w:rsidR="00171E6A" w:rsidRPr="00171E6A" w:rsidRDefault="00171E6A" w:rsidP="00171E6A">
            <w:pPr>
              <w:spacing w:before="2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33367F" w14:textId="77777777" w:rsidR="00171E6A" w:rsidRPr="00171E6A" w:rsidRDefault="00171E6A" w:rsidP="00171E6A">
            <w:pPr>
              <w:ind w:left="717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87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151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5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71"/>
                <w:sz w:val="18"/>
                <w:szCs w:val="18"/>
              </w:rPr>
              <w:t>ca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w w:val="17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3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63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54"/>
                <w:sz w:val="18"/>
                <w:szCs w:val="18"/>
              </w:rPr>
              <w:t>n</w:t>
            </w:r>
          </w:p>
        </w:tc>
        <w:tc>
          <w:tcPr>
            <w:tcW w:w="85" w:type="dxa"/>
            <w:shd w:val="clear" w:color="auto" w:fill="auto"/>
          </w:tcPr>
          <w:p w14:paraId="5E70CB1E" w14:textId="77777777" w:rsidR="00171E6A" w:rsidRPr="00171E6A" w:rsidRDefault="00171E6A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71E6A" w:rsidRPr="00171E6A" w14:paraId="6D9A029A" w14:textId="77777777" w:rsidTr="00171E6A">
        <w:trPr>
          <w:gridAfter w:val="3"/>
          <w:wAfter w:w="4306" w:type="dxa"/>
          <w:trHeight w:hRule="exact" w:val="677"/>
        </w:trPr>
        <w:tc>
          <w:tcPr>
            <w:tcW w:w="6368" w:type="dxa"/>
          </w:tcPr>
          <w:p w14:paraId="049BB114" w14:textId="77777777" w:rsidR="00171E6A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urn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niv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ub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</w:p>
          <w:p w14:paraId="63E4F374" w14:textId="77777777" w:rsidR="00171E6A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Bache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or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f S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ce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Ea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Chi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dhood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duc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Ma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2014</w:t>
            </w:r>
          </w:p>
          <w:p w14:paraId="615C82E7" w14:textId="77777777" w:rsidR="00171E6A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: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3.52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/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4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.0</w:t>
            </w:r>
          </w:p>
        </w:tc>
      </w:tr>
      <w:tr w:rsidR="00171E6A" w:rsidRPr="00171E6A" w14:paraId="62577183" w14:textId="77777777" w:rsidTr="00171E6A">
        <w:trPr>
          <w:gridAfter w:val="3"/>
          <w:wAfter w:w="4306" w:type="dxa"/>
          <w:trHeight w:hRule="exact" w:val="409"/>
        </w:trPr>
        <w:tc>
          <w:tcPr>
            <w:tcW w:w="6368" w:type="dxa"/>
          </w:tcPr>
          <w:p w14:paraId="4862B413" w14:textId="77777777" w:rsidR="00171E6A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aba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&amp;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n,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dhood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Educa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</w:t>
            </w:r>
          </w:p>
        </w:tc>
      </w:tr>
      <w:tr w:rsidR="00776EF3" w:rsidRPr="00171E6A" w14:paraId="626E7F70" w14:textId="77777777" w:rsidTr="00171E6A">
        <w:trPr>
          <w:trHeight w:hRule="exact" w:val="248"/>
        </w:trPr>
        <w:tc>
          <w:tcPr>
            <w:tcW w:w="10337" w:type="dxa"/>
            <w:gridSpan w:val="3"/>
          </w:tcPr>
          <w:p w14:paraId="4FAA9A1C" w14:textId="77777777" w:rsidR="00776EF3" w:rsidRPr="00171E6A" w:rsidRDefault="00171E6A" w:rsidP="00171E6A">
            <w:pPr>
              <w:spacing w:before="16"/>
              <w:ind w:left="717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w w:val="131"/>
                <w:sz w:val="18"/>
                <w:szCs w:val="18"/>
              </w:rPr>
              <w:t>Cl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4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4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5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5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63"/>
                <w:sz w:val="18"/>
                <w:szCs w:val="18"/>
              </w:rPr>
              <w:t>oo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16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87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65"/>
                <w:sz w:val="18"/>
                <w:szCs w:val="18"/>
              </w:rPr>
              <w:t>x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w w:val="113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30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77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13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30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54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6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30"/>
                <w:sz w:val="18"/>
                <w:szCs w:val="18"/>
              </w:rPr>
              <w:t>e</w:t>
            </w:r>
          </w:p>
        </w:tc>
        <w:tc>
          <w:tcPr>
            <w:tcW w:w="337" w:type="dxa"/>
            <w:vMerge w:val="restart"/>
          </w:tcPr>
          <w:p w14:paraId="5EE7171C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4176B8C3" w14:textId="77777777" w:rsidTr="00171E6A">
        <w:trPr>
          <w:trHeight w:hRule="exact" w:val="215"/>
        </w:trPr>
        <w:tc>
          <w:tcPr>
            <w:tcW w:w="10337" w:type="dxa"/>
            <w:gridSpan w:val="3"/>
          </w:tcPr>
          <w:p w14:paraId="441BC59A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Student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each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Ve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il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eme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ar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1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s,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J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nu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201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4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2014</w:t>
            </w:r>
          </w:p>
        </w:tc>
        <w:tc>
          <w:tcPr>
            <w:tcW w:w="337" w:type="dxa"/>
            <w:vMerge/>
          </w:tcPr>
          <w:p w14:paraId="78787D95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67FE4C4B" w14:textId="77777777" w:rsidTr="00171E6A">
        <w:trPr>
          <w:trHeight w:hRule="exact" w:val="1912"/>
        </w:trPr>
        <w:tc>
          <w:tcPr>
            <w:tcW w:w="10337" w:type="dxa"/>
            <w:gridSpan w:val="3"/>
          </w:tcPr>
          <w:p w14:paraId="029ADF98" w14:textId="77777777" w:rsidR="00776EF3" w:rsidRPr="00171E6A" w:rsidRDefault="00171E6A" w:rsidP="00171E6A">
            <w:pPr>
              <w:tabs>
                <w:tab w:val="left" w:pos="1320"/>
              </w:tabs>
              <w:ind w:left="1333" w:right="1309" w:hanging="308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>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z w:val="18"/>
                <w:szCs w:val="18"/>
              </w:rPr>
              <w:tab/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oped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ong</w:t>
            </w:r>
            <w:r w:rsidRPr="00171E6A">
              <w:rPr>
                <w:rFonts w:asciiTheme="minorHAnsi" w:hAnsiTheme="minorHAnsi" w:cstheme="minorHAnsi"/>
                <w:color w:val="363435"/>
                <w:spacing w:val="-1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nde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oom</w:t>
            </w:r>
            <w:r w:rsidRPr="00171E6A">
              <w:rPr>
                <w:rFonts w:asciiTheme="minorHAnsi" w:hAnsiTheme="minorHAnsi" w:cstheme="minorHAnsi"/>
                <w:color w:val="363435"/>
                <w:spacing w:val="-1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son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 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pacing w:val="3"/>
                <w:sz w:val="18"/>
                <w:szCs w:val="18"/>
              </w:rPr>
              <w:t>j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ct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es</w:t>
            </w:r>
          </w:p>
          <w:p w14:paraId="0A807A07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ed</w:t>
            </w:r>
            <w:r w:rsidRPr="00171E6A">
              <w:rPr>
                <w:rFonts w:asciiTheme="minorHAnsi" w:hAnsiTheme="minorHAnsi" w:cstheme="minorHAnsi"/>
                <w:color w:val="363435"/>
                <w:spacing w:val="-1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up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color w:val="363435"/>
                <w:spacing w:val="-1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eac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er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den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’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</w:t>
            </w:r>
          </w:p>
          <w:p w14:paraId="7DD60DAC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/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ns</w:t>
            </w:r>
            <w:r w:rsidRPr="00171E6A">
              <w:rPr>
                <w:rFonts w:asciiTheme="minorHAnsi" w:hAnsiTheme="minorHAnsi" w:cstheme="minorHAnsi"/>
                <w:color w:val="363435"/>
                <w:spacing w:val="-1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ss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s’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ss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and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ne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ual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es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or</w:t>
            </w:r>
          </w:p>
          <w:p w14:paraId="17D779FC" w14:textId="77777777" w:rsidR="00776EF3" w:rsidRPr="00171E6A" w:rsidRDefault="00171E6A" w:rsidP="00171E6A">
            <w:pPr>
              <w:ind w:left="1334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</w:p>
          <w:p w14:paraId="406F8280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bs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er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ed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na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acy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ill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(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S)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ent</w:t>
            </w:r>
          </w:p>
          <w:p w14:paraId="10EE4D0F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ed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ne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n,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c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oom</w:t>
            </w:r>
            <w:r w:rsidRPr="00171E6A">
              <w:rPr>
                <w:rFonts w:asciiTheme="minorHAnsi" w:hAnsiTheme="minorHAnsi" w:cstheme="minorHAnsi"/>
                <w:color w:val="363435"/>
                <w:spacing w:val="-1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sup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er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</w:t>
            </w:r>
            <w:r w:rsidRPr="00171E6A">
              <w:rPr>
                <w:rFonts w:asciiTheme="minorHAnsi" w:hAnsiTheme="minorHAnsi" w:cstheme="minorHAnsi"/>
                <w:color w:val="363435"/>
                <w:spacing w:val="-1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and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or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our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</w:p>
          <w:p w14:paraId="210EE2C9" w14:textId="77777777" w:rsidR="00776EF3" w:rsidRPr="00171E6A" w:rsidRDefault="00171E6A" w:rsidP="00171E6A">
            <w:pPr>
              <w:ind w:left="1026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ed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ade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cu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and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oo</w:t>
            </w:r>
            <w:r w:rsidRPr="00171E6A">
              <w:rPr>
                <w:rFonts w:asciiTheme="minorHAnsi" w:hAnsiTheme="minorHAnsi" w:cstheme="minorHAnsi"/>
                <w:color w:val="363435"/>
                <w:spacing w:val="4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de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al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op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ent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</w:p>
        </w:tc>
        <w:tc>
          <w:tcPr>
            <w:tcW w:w="337" w:type="dxa"/>
            <w:vMerge/>
          </w:tcPr>
          <w:p w14:paraId="531F048C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5FF2374A" w14:textId="77777777" w:rsidTr="00171E6A">
        <w:trPr>
          <w:trHeight w:hRule="exact" w:val="1317"/>
        </w:trPr>
        <w:tc>
          <w:tcPr>
            <w:tcW w:w="10337" w:type="dxa"/>
            <w:gridSpan w:val="3"/>
          </w:tcPr>
          <w:p w14:paraId="21C1C67E" w14:textId="77777777" w:rsidR="00776EF3" w:rsidRPr="00171E6A" w:rsidRDefault="00171E6A" w:rsidP="00171E6A">
            <w:pPr>
              <w:spacing w:before="98"/>
              <w:ind w:left="1026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2</w:t>
            </w:r>
            <w:r w:rsidRPr="00171E6A">
              <w:rPr>
                <w:rFonts w:asciiTheme="minorHAnsi" w:hAnsiTheme="minorHAnsi" w:cstheme="minorHAnsi"/>
                <w:b/>
                <w:color w:val="363435"/>
                <w:position w:val="7"/>
                <w:sz w:val="18"/>
                <w:szCs w:val="18"/>
              </w:rPr>
              <w:t>nd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5"/>
                <w:position w:val="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rade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Li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acy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3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 xml:space="preserve"> 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em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ary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hoo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2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ubu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L,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be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ber</w:t>
            </w:r>
            <w:r w:rsidRPr="00171E6A">
              <w:rPr>
                <w:rFonts w:asciiTheme="minorHAnsi" w:hAnsiTheme="minorHAnsi" w:cstheme="minorHAnsi"/>
                <w:color w:val="363435"/>
                <w:spacing w:val="-1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2013</w:t>
            </w:r>
          </w:p>
          <w:p w14:paraId="21E8A32C" w14:textId="77777777" w:rsidR="00776EF3" w:rsidRPr="00171E6A" w:rsidRDefault="00171E6A" w:rsidP="00171E6A">
            <w:pPr>
              <w:ind w:left="1024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Ins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r,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Ages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4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8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Aub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rn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Sum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nr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chment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rog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bu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n,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J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J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2013</w:t>
            </w:r>
          </w:p>
          <w:p w14:paraId="74C888D3" w14:textId="77777777" w:rsidR="00776EF3" w:rsidRPr="00171E6A" w:rsidRDefault="00171E6A" w:rsidP="00171E6A">
            <w:pPr>
              <w:ind w:left="1024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Ki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erg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Mu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uc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Ed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ard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School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ill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L,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ber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2013</w:t>
            </w:r>
          </w:p>
          <w:p w14:paraId="4C360F8C" w14:textId="77777777" w:rsidR="00776EF3" w:rsidRPr="00171E6A" w:rsidRDefault="00171E6A" w:rsidP="00171E6A">
            <w:pPr>
              <w:ind w:left="1024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ang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age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n,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1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position w:val="7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position w:val="7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5"/>
                <w:position w:val="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grade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ry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3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oods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eme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ar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ubu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L,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ob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2012</w:t>
            </w:r>
          </w:p>
          <w:p w14:paraId="50FF424E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Ki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erg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.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.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Aubu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Ea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Ed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on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3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ub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L,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ber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0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12</w:t>
            </w:r>
          </w:p>
        </w:tc>
        <w:tc>
          <w:tcPr>
            <w:tcW w:w="337" w:type="dxa"/>
            <w:vMerge/>
          </w:tcPr>
          <w:p w14:paraId="6B9F7902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12866259" w14:textId="77777777" w:rsidTr="00171E6A">
        <w:trPr>
          <w:trHeight w:hRule="exact" w:val="330"/>
        </w:trPr>
        <w:tc>
          <w:tcPr>
            <w:tcW w:w="10337" w:type="dxa"/>
            <w:gridSpan w:val="3"/>
          </w:tcPr>
          <w:p w14:paraId="6A3FEB92" w14:textId="77777777" w:rsidR="00776EF3" w:rsidRPr="00171E6A" w:rsidRDefault="00171E6A" w:rsidP="00171E6A">
            <w:pPr>
              <w:spacing w:before="97"/>
              <w:ind w:left="716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w w:val="117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117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216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60"/>
                <w:sz w:val="18"/>
                <w:szCs w:val="18"/>
              </w:rPr>
              <w:t>at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160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51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87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65"/>
                <w:sz w:val="18"/>
                <w:szCs w:val="18"/>
              </w:rPr>
              <w:t>x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w w:val="113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30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59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159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130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154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46"/>
                <w:sz w:val="18"/>
                <w:szCs w:val="18"/>
              </w:rPr>
              <w:t>ce</w:t>
            </w:r>
          </w:p>
        </w:tc>
        <w:tc>
          <w:tcPr>
            <w:tcW w:w="337" w:type="dxa"/>
            <w:vMerge/>
          </w:tcPr>
          <w:p w14:paraId="313D2A24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4B968576" w14:textId="77777777" w:rsidTr="00171E6A">
        <w:trPr>
          <w:trHeight w:hRule="exact" w:val="215"/>
        </w:trPr>
        <w:tc>
          <w:tcPr>
            <w:tcW w:w="10337" w:type="dxa"/>
            <w:gridSpan w:val="3"/>
          </w:tcPr>
          <w:p w14:paraId="4877BDCF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aycare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nt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oy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ki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ub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J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ry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Feb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1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2013</w:t>
            </w:r>
          </w:p>
        </w:tc>
        <w:tc>
          <w:tcPr>
            <w:tcW w:w="337" w:type="dxa"/>
            <w:vMerge/>
          </w:tcPr>
          <w:p w14:paraId="34B980FF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58B9502D" w14:textId="77777777" w:rsidTr="00171E6A">
        <w:trPr>
          <w:trHeight w:hRule="exact" w:val="327"/>
        </w:trPr>
        <w:tc>
          <w:tcPr>
            <w:tcW w:w="10337" w:type="dxa"/>
            <w:gridSpan w:val="3"/>
          </w:tcPr>
          <w:p w14:paraId="688ADD00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ppo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q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es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</w:t>
            </w:r>
          </w:p>
        </w:tc>
        <w:tc>
          <w:tcPr>
            <w:tcW w:w="337" w:type="dxa"/>
            <w:vMerge/>
          </w:tcPr>
          <w:p w14:paraId="324D40BD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30DF61B8" w14:textId="77777777" w:rsidTr="00171E6A">
        <w:trPr>
          <w:trHeight w:hRule="exact" w:val="553"/>
        </w:trPr>
        <w:tc>
          <w:tcPr>
            <w:tcW w:w="10337" w:type="dxa"/>
            <w:gridSpan w:val="3"/>
          </w:tcPr>
          <w:p w14:paraId="5845AD0E" w14:textId="77777777" w:rsidR="00776EF3" w:rsidRPr="00171E6A" w:rsidRDefault="00171E6A" w:rsidP="00171E6A">
            <w:pPr>
              <w:spacing w:before="98"/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2</w:t>
            </w:r>
            <w:r w:rsidRPr="00171E6A">
              <w:rPr>
                <w:rFonts w:asciiTheme="minorHAnsi" w:hAnsiTheme="minorHAnsi" w:cstheme="minorHAnsi"/>
                <w:b/>
                <w:color w:val="363435"/>
                <w:position w:val="7"/>
                <w:sz w:val="18"/>
                <w:szCs w:val="18"/>
              </w:rPr>
              <w:t>nd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5"/>
                <w:position w:val="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rade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Af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cho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ogram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eer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or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hs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de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Sch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-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2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012</w:t>
            </w:r>
          </w:p>
          <w:p w14:paraId="040CE2B5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ft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cho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ut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0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ogram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z w:val="18"/>
                <w:szCs w:val="18"/>
              </w:rPr>
              <w:t>ee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Ci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y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3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us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ng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i/>
                <w:color w:val="363435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i/>
                <w:color w:val="363435"/>
                <w:spacing w:val="1"/>
                <w:sz w:val="18"/>
                <w:szCs w:val="18"/>
              </w:rPr>
              <w:t>ty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a,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AL</w:t>
            </w:r>
            <w:r w:rsidRPr="00171E6A">
              <w:rPr>
                <w:rFonts w:asciiTheme="minorHAnsi" w:hAnsiTheme="minorHAnsi" w:cstheme="minorHAnsi"/>
                <w:color w:val="363435"/>
                <w:spacing w:val="-4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y-A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2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0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13</w:t>
            </w:r>
          </w:p>
        </w:tc>
        <w:tc>
          <w:tcPr>
            <w:tcW w:w="337" w:type="dxa"/>
            <w:vMerge/>
          </w:tcPr>
          <w:p w14:paraId="7D61ED73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70D5018C" w14:textId="77777777" w:rsidTr="00171E6A">
        <w:trPr>
          <w:trHeight w:hRule="exact" w:val="575"/>
        </w:trPr>
        <w:tc>
          <w:tcPr>
            <w:tcW w:w="10337" w:type="dxa"/>
            <w:gridSpan w:val="3"/>
          </w:tcPr>
          <w:p w14:paraId="04B49CF3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ed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se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ent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pu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 xml:space="preserve"> 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udy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ill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</w:p>
          <w:p w14:paraId="1FF5C63C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eastAsia="Segoe MDL2 Assets" w:hAnsiTheme="minorHAnsi" w:cstheme="minorHAnsi"/>
                <w:color w:val="363435"/>
                <w:w w:val="45"/>
                <w:sz w:val="18"/>
                <w:szCs w:val="18"/>
              </w:rPr>
              <w:t xml:space="preserve">        </w:t>
            </w:r>
            <w:r w:rsidRPr="00171E6A">
              <w:rPr>
                <w:rFonts w:asciiTheme="minorHAnsi" w:eastAsia="Segoe MDL2 Assets" w:hAnsiTheme="minorHAnsi" w:cstheme="minorHAnsi"/>
                <w:color w:val="363435"/>
                <w:spacing w:val="11"/>
                <w:w w:val="4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ed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nd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al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ent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needs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v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op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ean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ul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ons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h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udy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an</w:t>
            </w:r>
          </w:p>
        </w:tc>
        <w:tc>
          <w:tcPr>
            <w:tcW w:w="337" w:type="dxa"/>
            <w:vMerge/>
          </w:tcPr>
          <w:p w14:paraId="32C2A8DD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4B7C0FF3" w14:textId="77777777" w:rsidTr="00171E6A">
        <w:trPr>
          <w:trHeight w:hRule="exact" w:val="331"/>
        </w:trPr>
        <w:tc>
          <w:tcPr>
            <w:tcW w:w="10337" w:type="dxa"/>
            <w:gridSpan w:val="3"/>
          </w:tcPr>
          <w:p w14:paraId="36A93AD7" w14:textId="77777777" w:rsidR="00776EF3" w:rsidRPr="00171E6A" w:rsidRDefault="00171E6A" w:rsidP="00171E6A">
            <w:pPr>
              <w:spacing w:before="99"/>
              <w:ind w:left="717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b/>
                <w:color w:val="363435"/>
                <w:w w:val="120"/>
                <w:sz w:val="18"/>
                <w:szCs w:val="18"/>
              </w:rPr>
              <w:t>Com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120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52"/>
                <w:sz w:val="18"/>
                <w:szCs w:val="18"/>
              </w:rPr>
              <w:t>u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3"/>
                <w:w w:val="205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130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77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2"/>
                <w:w w:val="9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40"/>
                <w:sz w:val="18"/>
                <w:szCs w:val="18"/>
              </w:rPr>
              <w:t>k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140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-1"/>
                <w:w w:val="216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spacing w:val="1"/>
                <w:w w:val="216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b/>
                <w:color w:val="363435"/>
                <w:w w:val="130"/>
                <w:sz w:val="18"/>
                <w:szCs w:val="18"/>
              </w:rPr>
              <w:t>s</w:t>
            </w:r>
          </w:p>
        </w:tc>
        <w:tc>
          <w:tcPr>
            <w:tcW w:w="337" w:type="dxa"/>
            <w:vMerge/>
          </w:tcPr>
          <w:p w14:paraId="15432200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76EF3" w:rsidRPr="00171E6A" w14:paraId="6108E837" w14:textId="77777777" w:rsidTr="00171E6A">
        <w:trPr>
          <w:trHeight w:hRule="exact" w:val="1213"/>
        </w:trPr>
        <w:tc>
          <w:tcPr>
            <w:tcW w:w="10337" w:type="dxa"/>
            <w:gridSpan w:val="3"/>
          </w:tcPr>
          <w:p w14:paraId="717CAEB9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Pro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ent</w:t>
            </w:r>
            <w:r w:rsidRPr="00171E6A">
              <w:rPr>
                <w:rFonts w:asciiTheme="minorHAnsi" w:hAnsiTheme="minorHAnsi" w:cstheme="minorHAnsi"/>
                <w:color w:val="363435"/>
                <w:spacing w:val="-8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M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-6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Of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f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ce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(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Wo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Po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w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P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Ex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Fr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Pa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g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)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11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3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4"/>
                <w:sz w:val="18"/>
                <w:szCs w:val="18"/>
              </w:rPr>
              <w:t>n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sp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ir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on,</w:t>
            </w:r>
            <w:r w:rsidRPr="00171E6A">
              <w:rPr>
                <w:rFonts w:asciiTheme="minorHAnsi" w:hAnsiTheme="minorHAnsi" w:cstheme="minorHAnsi"/>
                <w:color w:val="363435"/>
                <w:spacing w:val="-9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do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b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  <w:r w:rsidRPr="00171E6A">
              <w:rPr>
                <w:rFonts w:asciiTheme="minorHAnsi" w:hAnsiTheme="minorHAnsi" w:cstheme="minorHAnsi"/>
                <w:color w:val="363435"/>
                <w:spacing w:val="-5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Acr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o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ba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,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pp</w:t>
            </w: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l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e</w:t>
            </w:r>
          </w:p>
          <w:p w14:paraId="5747DA0E" w14:textId="77777777" w:rsidR="00776EF3" w:rsidRPr="00171E6A" w:rsidRDefault="00171E6A" w:rsidP="00171E6A">
            <w:pPr>
              <w:ind w:left="1025"/>
              <w:rPr>
                <w:rFonts w:asciiTheme="minorHAnsi" w:hAnsiTheme="minorHAnsi" w:cstheme="minorHAnsi"/>
                <w:sz w:val="18"/>
                <w:szCs w:val="18"/>
              </w:rPr>
            </w:pPr>
            <w:r w:rsidRPr="00171E6A">
              <w:rPr>
                <w:rFonts w:asciiTheme="minorHAnsi" w:hAnsiTheme="minorHAnsi" w:cstheme="minorHAnsi"/>
                <w:color w:val="363435"/>
                <w:spacing w:val="-1"/>
                <w:sz w:val="18"/>
                <w:szCs w:val="18"/>
              </w:rPr>
              <w:t>i</w:t>
            </w:r>
            <w:r w:rsidRPr="00171E6A">
              <w:rPr>
                <w:rFonts w:asciiTheme="minorHAnsi" w:hAnsiTheme="minorHAnsi" w:cstheme="minorHAnsi"/>
                <w:color w:val="363435"/>
                <w:spacing w:val="2"/>
                <w:sz w:val="18"/>
                <w:szCs w:val="18"/>
              </w:rPr>
              <w:t>T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unes</w:t>
            </w:r>
            <w:r w:rsidRPr="00171E6A">
              <w:rPr>
                <w:rFonts w:asciiTheme="minorHAnsi" w:hAnsiTheme="minorHAnsi" w:cstheme="minorHAnsi"/>
                <w:color w:val="363435"/>
                <w:spacing w:val="-7"/>
                <w:sz w:val="18"/>
                <w:szCs w:val="18"/>
              </w:rPr>
              <w:t xml:space="preserve"> 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Pod</w:t>
            </w:r>
            <w:r w:rsidRPr="00171E6A">
              <w:rPr>
                <w:rFonts w:asciiTheme="minorHAnsi" w:hAnsiTheme="minorHAnsi" w:cstheme="minorHAnsi"/>
                <w:color w:val="363435"/>
                <w:spacing w:val="-2"/>
                <w:sz w:val="18"/>
                <w:szCs w:val="18"/>
              </w:rPr>
              <w:t>c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a</w:t>
            </w:r>
            <w:r w:rsidRPr="00171E6A">
              <w:rPr>
                <w:rFonts w:asciiTheme="minorHAnsi" w:hAnsiTheme="minorHAnsi" w:cstheme="minorHAnsi"/>
                <w:color w:val="363435"/>
                <w:spacing w:val="1"/>
                <w:sz w:val="18"/>
                <w:szCs w:val="18"/>
              </w:rPr>
              <w:t>s</w:t>
            </w:r>
            <w:r w:rsidRPr="00171E6A">
              <w:rPr>
                <w:rFonts w:asciiTheme="minorHAnsi" w:hAnsiTheme="minorHAnsi" w:cstheme="minorHAnsi"/>
                <w:color w:val="363435"/>
                <w:sz w:val="18"/>
                <w:szCs w:val="18"/>
              </w:rPr>
              <w:t>t</w:t>
            </w:r>
          </w:p>
        </w:tc>
        <w:tc>
          <w:tcPr>
            <w:tcW w:w="337" w:type="dxa"/>
            <w:vMerge/>
          </w:tcPr>
          <w:p w14:paraId="7A8525D2" w14:textId="77777777" w:rsidR="00776EF3" w:rsidRPr="00171E6A" w:rsidRDefault="00776EF3" w:rsidP="00171E6A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DC17ACC" w14:textId="77777777" w:rsidR="00776EF3" w:rsidRPr="00171E6A" w:rsidRDefault="00171E6A" w:rsidP="00171E6A">
      <w:pPr>
        <w:spacing w:before="95"/>
        <w:ind w:left="279" w:right="299" w:hanging="51"/>
        <w:rPr>
          <w:rFonts w:asciiTheme="minorHAnsi" w:eastAsia="Trebuchet MS" w:hAnsiTheme="minorHAnsi" w:cstheme="minorHAnsi"/>
          <w:sz w:val="18"/>
          <w:szCs w:val="18"/>
        </w:rPr>
      </w:pPr>
      <w:r w:rsidRPr="00171E6A">
        <w:rPr>
          <w:rFonts w:asciiTheme="minorHAnsi" w:eastAsia="Trebuchet MS" w:hAnsiTheme="minorHAnsi" w:cstheme="minorHAnsi"/>
          <w:color w:val="363435"/>
          <w:sz w:val="18"/>
          <w:szCs w:val="18"/>
        </w:rPr>
        <w:t>PLEASE NOTE:</w:t>
      </w:r>
      <w:r w:rsidRPr="00171E6A">
        <w:rPr>
          <w:rFonts w:asciiTheme="minorHAnsi" w:eastAsia="Trebuchet MS" w:hAnsiTheme="minorHAnsi" w:cstheme="minorHAnsi"/>
          <w:color w:val="363435"/>
          <w:spacing w:val="-3"/>
          <w:sz w:val="18"/>
          <w:szCs w:val="18"/>
        </w:rPr>
        <w:t xml:space="preserve"> </w:t>
      </w:r>
      <w:r w:rsidRPr="00171E6A">
        <w:rPr>
          <w:rFonts w:asciiTheme="minorHAnsi" w:eastAsia="Trebuchet MS" w:hAnsiTheme="minorHAnsi" w:cstheme="minorHAnsi"/>
          <w:color w:val="363435"/>
          <w:sz w:val="18"/>
          <w:szCs w:val="18"/>
        </w:rPr>
        <w:t>The samples provided are to be used as guides and need not be copied in their entiret</w:t>
      </w:r>
      <w:r w:rsidRPr="00171E6A">
        <w:rPr>
          <w:rFonts w:asciiTheme="minorHAnsi" w:eastAsia="Trebuchet MS" w:hAnsiTheme="minorHAnsi" w:cstheme="minorHAnsi"/>
          <w:color w:val="363435"/>
          <w:spacing w:val="-18"/>
          <w:sz w:val="18"/>
          <w:szCs w:val="18"/>
        </w:rPr>
        <w:t>y</w:t>
      </w:r>
      <w:r w:rsidRPr="00171E6A">
        <w:rPr>
          <w:rFonts w:asciiTheme="minorHAnsi" w:eastAsia="Trebuchet MS" w:hAnsiTheme="minorHAnsi" w:cstheme="minorHAnsi"/>
          <w:color w:val="363435"/>
          <w:sz w:val="18"/>
          <w:szCs w:val="18"/>
        </w:rPr>
        <w:t>.</w:t>
      </w:r>
      <w:r w:rsidRPr="00171E6A">
        <w:rPr>
          <w:rFonts w:asciiTheme="minorHAnsi" w:eastAsia="Trebuchet MS" w:hAnsiTheme="minorHAnsi" w:cstheme="minorHAnsi"/>
          <w:color w:val="363435"/>
          <w:spacing w:val="-3"/>
          <w:sz w:val="18"/>
          <w:szCs w:val="18"/>
        </w:rPr>
        <w:t xml:space="preserve"> </w:t>
      </w:r>
      <w:r w:rsidRPr="00171E6A">
        <w:rPr>
          <w:rFonts w:asciiTheme="minorHAnsi" w:eastAsia="Trebuchet MS" w:hAnsiTheme="minorHAnsi" w:cstheme="minorHAnsi"/>
          <w:color w:val="363435"/>
          <w:sz w:val="18"/>
          <w:szCs w:val="18"/>
        </w:rPr>
        <w:t xml:space="preserve">There is no one right way to </w:t>
      </w:r>
      <w:r w:rsidRPr="00171E6A">
        <w:rPr>
          <w:rFonts w:asciiTheme="minorHAnsi" w:eastAsia="Trebuchet MS" w:hAnsiTheme="minorHAnsi" w:cstheme="minorHAnsi"/>
          <w:color w:val="363435"/>
          <w:sz w:val="18"/>
          <w:szCs w:val="18"/>
        </w:rPr>
        <w:t>write a resume or format the page. Choose a resume format that represents your skills and experience in the most positive and professional wa</w:t>
      </w:r>
      <w:r w:rsidRPr="00171E6A">
        <w:rPr>
          <w:rFonts w:asciiTheme="minorHAnsi" w:eastAsia="Trebuchet MS" w:hAnsiTheme="minorHAnsi" w:cstheme="minorHAnsi"/>
          <w:color w:val="363435"/>
          <w:spacing w:val="-18"/>
          <w:sz w:val="18"/>
          <w:szCs w:val="18"/>
        </w:rPr>
        <w:t>y</w:t>
      </w:r>
      <w:r w:rsidRPr="00171E6A">
        <w:rPr>
          <w:rFonts w:asciiTheme="minorHAnsi" w:eastAsia="Trebuchet MS" w:hAnsiTheme="minorHAnsi" w:cstheme="minorHAnsi"/>
          <w:color w:val="363435"/>
          <w:sz w:val="18"/>
          <w:szCs w:val="18"/>
        </w:rPr>
        <w:t>.</w:t>
      </w:r>
    </w:p>
    <w:sectPr w:rsidR="00776EF3" w:rsidRPr="00171E6A">
      <w:type w:val="continuous"/>
      <w:pgSz w:w="12240" w:h="15840"/>
      <w:pgMar w:top="580" w:right="4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650693"/>
    <w:multiLevelType w:val="multilevel"/>
    <w:tmpl w:val="E60027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F3"/>
    <w:rsid w:val="00171E6A"/>
    <w:rsid w:val="0077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062A0"/>
  <w15:docId w15:val="{E40C4BCB-9E0C-4C16-8BA8-5F7E5123B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71E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1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ri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2650</Characters>
  <Application>Microsoft Office Word</Application>
  <DocSecurity>0</DocSecurity>
  <Lines>22</Lines>
  <Paragraphs>6</Paragraphs>
  <ScaleCrop>false</ScaleCrop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2021-06-29T07:55:00Z</dcterms:created>
  <dcterms:modified xsi:type="dcterms:W3CDTF">2021-06-29T07:57:00Z</dcterms:modified>
</cp:coreProperties>
</file>