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8743A" w14:textId="77777777" w:rsidR="007E371B" w:rsidRPr="0016765E" w:rsidRDefault="007E371B" w:rsidP="0016765E">
      <w:pPr>
        <w:rPr>
          <w:rFonts w:asciiTheme="minorHAnsi" w:hAnsiTheme="minorHAnsi" w:cstheme="minorHAnsi"/>
          <w:sz w:val="22"/>
          <w:szCs w:val="22"/>
        </w:rPr>
      </w:pPr>
    </w:p>
    <w:p w14:paraId="6F3F9847" w14:textId="77777777" w:rsidR="007E371B" w:rsidRPr="0016765E" w:rsidRDefault="007E371B" w:rsidP="0016765E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28BCFBD6" w14:textId="2A4F3F08" w:rsidR="007E371B" w:rsidRPr="0016765E" w:rsidRDefault="0016765E" w:rsidP="0016765E">
      <w:pPr>
        <w:spacing w:before="83"/>
        <w:rPr>
          <w:rFonts w:asciiTheme="minorHAnsi" w:eastAsia="Arial" w:hAnsiTheme="minorHAnsi" w:cstheme="minorHAnsi"/>
          <w:sz w:val="22"/>
          <w:szCs w:val="22"/>
        </w:rPr>
      </w:pPr>
      <w:r w:rsidRPr="0016765E">
        <w:rPr>
          <w:rFonts w:asciiTheme="minorHAnsi" w:hAnsiTheme="minorHAnsi" w:cstheme="minorHAnsi"/>
          <w:sz w:val="22"/>
          <w:szCs w:val="22"/>
        </w:rPr>
        <w:t>Aditya Mcclure</w:t>
      </w:r>
      <w:r w:rsidRPr="0016765E">
        <w:rPr>
          <w:rFonts w:asciiTheme="minorHAnsi" w:hAnsiTheme="minorHAnsi" w:cstheme="minorHAnsi"/>
          <w:sz w:val="22"/>
          <w:szCs w:val="22"/>
        </w:rPr>
        <w:br w:type="column"/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99</w:t>
      </w:r>
      <w:r w:rsidRPr="0016765E">
        <w:rPr>
          <w:rFonts w:asciiTheme="minorHAnsi" w:eastAsia="Arial" w:hAnsiTheme="minorHAnsi" w:cstheme="minorHAnsi"/>
          <w:sz w:val="22"/>
          <w:szCs w:val="22"/>
        </w:rPr>
        <w:t>9</w:t>
      </w:r>
      <w:r w:rsidRPr="0016765E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16765E">
        <w:rPr>
          <w:rFonts w:asciiTheme="minorHAnsi" w:eastAsia="Arial" w:hAnsiTheme="minorHAnsi" w:cstheme="minorHAnsi"/>
          <w:spacing w:val="17"/>
          <w:sz w:val="22"/>
          <w:szCs w:val="22"/>
        </w:rPr>
        <w:t>i</w:t>
      </w:r>
      <w:r w:rsidRPr="0016765E">
        <w:rPr>
          <w:rFonts w:asciiTheme="minorHAnsi" w:eastAsia="Arial" w:hAnsiTheme="minorHAnsi" w:cstheme="minorHAnsi"/>
          <w:sz w:val="22"/>
          <w:szCs w:val="22"/>
        </w:rPr>
        <w:t>n</w:t>
      </w:r>
      <w:r w:rsidRPr="0016765E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5"/>
          <w:w w:val="102"/>
          <w:sz w:val="22"/>
          <w:szCs w:val="22"/>
        </w:rPr>
        <w:t>S</w:t>
      </w:r>
      <w:r w:rsidRPr="0016765E">
        <w:rPr>
          <w:rFonts w:asciiTheme="minorHAnsi" w:eastAsia="Arial" w:hAnsiTheme="minorHAnsi" w:cstheme="minorHAnsi"/>
          <w:spacing w:val="6"/>
          <w:w w:val="103"/>
          <w:sz w:val="22"/>
          <w:szCs w:val="22"/>
        </w:rPr>
        <w:t>t</w:t>
      </w:r>
      <w:r w:rsidRPr="0016765E">
        <w:rPr>
          <w:rFonts w:asciiTheme="minorHAnsi" w:eastAsia="Arial" w:hAnsiTheme="minorHAnsi" w:cstheme="minorHAnsi"/>
          <w:spacing w:val="-5"/>
          <w:w w:val="102"/>
          <w:sz w:val="22"/>
          <w:szCs w:val="22"/>
        </w:rPr>
        <w:t>r</w:t>
      </w:r>
      <w:r w:rsidRPr="0016765E">
        <w:rPr>
          <w:rFonts w:asciiTheme="minorHAnsi" w:eastAsia="Arial" w:hAnsiTheme="minorHAnsi" w:cstheme="minorHAnsi"/>
          <w:spacing w:val="-4"/>
          <w:w w:val="102"/>
          <w:sz w:val="22"/>
          <w:szCs w:val="22"/>
        </w:rPr>
        <w:t>ee</w:t>
      </w:r>
      <w:r w:rsidRPr="0016765E">
        <w:rPr>
          <w:rFonts w:asciiTheme="minorHAnsi" w:eastAsia="Arial" w:hAnsiTheme="minorHAnsi" w:cstheme="minorHAnsi"/>
          <w:w w:val="103"/>
          <w:sz w:val="22"/>
          <w:szCs w:val="22"/>
        </w:rPr>
        <w:t>t</w:t>
      </w:r>
    </w:p>
    <w:p w14:paraId="31A19DA4" w14:textId="77777777" w:rsidR="0016765E" w:rsidRDefault="0016765E" w:rsidP="0016765E">
      <w:pPr>
        <w:spacing w:before="6"/>
        <w:ind w:right="3099"/>
        <w:rPr>
          <w:rFonts w:asciiTheme="minorHAnsi" w:eastAsia="Arial" w:hAnsiTheme="minorHAnsi" w:cstheme="minorHAnsi"/>
          <w:sz w:val="22"/>
          <w:szCs w:val="22"/>
        </w:rPr>
      </w:pPr>
      <w:r w:rsidRPr="0016765E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16765E">
        <w:rPr>
          <w:rFonts w:asciiTheme="minorHAnsi" w:eastAsia="Arial" w:hAnsiTheme="minorHAnsi" w:cstheme="minorHAnsi"/>
          <w:sz w:val="22"/>
          <w:szCs w:val="22"/>
        </w:rPr>
        <w:t>y</w:t>
      </w:r>
      <w:r w:rsidRPr="0016765E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-14"/>
          <w:sz w:val="22"/>
          <w:szCs w:val="22"/>
        </w:rPr>
        <w:t>T</w:t>
      </w:r>
      <w:r w:rsidRPr="0016765E">
        <w:rPr>
          <w:rFonts w:asciiTheme="minorHAnsi" w:eastAsia="Arial" w:hAnsiTheme="minorHAnsi" w:cstheme="minorHAnsi"/>
          <w:spacing w:val="11"/>
          <w:sz w:val="22"/>
          <w:szCs w:val="22"/>
        </w:rPr>
        <w:t>o</w:t>
      </w:r>
      <w:r w:rsidRPr="0016765E">
        <w:rPr>
          <w:rFonts w:asciiTheme="minorHAnsi" w:eastAsia="Arial" w:hAnsiTheme="minorHAnsi" w:cstheme="minorHAnsi"/>
          <w:spacing w:val="-6"/>
          <w:sz w:val="22"/>
          <w:szCs w:val="22"/>
        </w:rPr>
        <w:t>w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16765E">
        <w:rPr>
          <w:rFonts w:asciiTheme="minorHAnsi" w:eastAsia="Arial" w:hAnsiTheme="minorHAnsi" w:cstheme="minorHAnsi"/>
          <w:sz w:val="22"/>
          <w:szCs w:val="22"/>
        </w:rPr>
        <w:t>,</w:t>
      </w:r>
      <w:r w:rsidRPr="0016765E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-6"/>
          <w:w w:val="102"/>
          <w:sz w:val="22"/>
          <w:szCs w:val="22"/>
        </w:rPr>
        <w:t>N</w:t>
      </w:r>
      <w:r w:rsidRPr="0016765E">
        <w:rPr>
          <w:rFonts w:asciiTheme="minorHAnsi" w:eastAsia="Arial" w:hAnsiTheme="minorHAnsi" w:cstheme="minorHAnsi"/>
          <w:w w:val="102"/>
          <w:sz w:val="22"/>
          <w:szCs w:val="22"/>
        </w:rPr>
        <w:t>Y</w:t>
      </w:r>
      <w:r w:rsidRPr="0016765E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11"/>
          <w:w w:val="102"/>
          <w:sz w:val="22"/>
          <w:szCs w:val="22"/>
        </w:rPr>
        <w:t>9</w:t>
      </w:r>
      <w:r w:rsidRPr="0016765E">
        <w:rPr>
          <w:rFonts w:asciiTheme="minorHAnsi" w:eastAsia="Arial" w:hAnsiTheme="minorHAnsi" w:cstheme="minorHAnsi"/>
          <w:spacing w:val="-4"/>
          <w:w w:val="102"/>
          <w:sz w:val="22"/>
          <w:szCs w:val="22"/>
        </w:rPr>
        <w:t>9</w:t>
      </w:r>
      <w:r w:rsidRPr="0016765E">
        <w:rPr>
          <w:rFonts w:asciiTheme="minorHAnsi" w:eastAsia="Arial" w:hAnsiTheme="minorHAnsi" w:cstheme="minorHAnsi"/>
          <w:spacing w:val="11"/>
          <w:w w:val="102"/>
          <w:sz w:val="22"/>
          <w:szCs w:val="22"/>
        </w:rPr>
        <w:t>9</w:t>
      </w:r>
      <w:r w:rsidRPr="0016765E">
        <w:rPr>
          <w:rFonts w:asciiTheme="minorHAnsi" w:eastAsia="Arial" w:hAnsiTheme="minorHAnsi" w:cstheme="minorHAnsi"/>
          <w:spacing w:val="-4"/>
          <w:w w:val="102"/>
          <w:sz w:val="22"/>
          <w:szCs w:val="22"/>
        </w:rPr>
        <w:t>9</w:t>
      </w:r>
      <w:r w:rsidRPr="0016765E">
        <w:rPr>
          <w:rFonts w:asciiTheme="minorHAnsi" w:eastAsia="Arial" w:hAnsiTheme="minorHAnsi" w:cstheme="minorHAnsi"/>
          <w:w w:val="102"/>
          <w:sz w:val="22"/>
          <w:szCs w:val="22"/>
        </w:rPr>
        <w:t xml:space="preserve">9 </w:t>
      </w:r>
      <w:r w:rsidRPr="0016765E">
        <w:rPr>
          <w:rFonts w:asciiTheme="minorHAnsi" w:eastAsia="Arial" w:hAnsiTheme="minorHAnsi" w:cstheme="minorHAnsi"/>
          <w:spacing w:val="-5"/>
          <w:w w:val="102"/>
          <w:sz w:val="22"/>
          <w:szCs w:val="22"/>
        </w:rPr>
        <w:t>(</w:t>
      </w:r>
      <w:r w:rsidRPr="0016765E">
        <w:rPr>
          <w:rFonts w:asciiTheme="minorHAnsi" w:eastAsia="Arial" w:hAnsiTheme="minorHAnsi" w:cstheme="minorHAnsi"/>
          <w:spacing w:val="-4"/>
          <w:w w:val="102"/>
          <w:sz w:val="22"/>
          <w:szCs w:val="22"/>
        </w:rPr>
        <w:t>9</w:t>
      </w:r>
      <w:r w:rsidRPr="0016765E">
        <w:rPr>
          <w:rFonts w:asciiTheme="minorHAnsi" w:eastAsia="Arial" w:hAnsiTheme="minorHAnsi" w:cstheme="minorHAnsi"/>
          <w:spacing w:val="11"/>
          <w:w w:val="102"/>
          <w:sz w:val="22"/>
          <w:szCs w:val="22"/>
        </w:rPr>
        <w:t>9</w:t>
      </w:r>
      <w:r w:rsidRPr="0016765E">
        <w:rPr>
          <w:rFonts w:asciiTheme="minorHAnsi" w:eastAsia="Arial" w:hAnsiTheme="minorHAnsi" w:cstheme="minorHAnsi"/>
          <w:spacing w:val="-3"/>
          <w:w w:val="102"/>
          <w:sz w:val="22"/>
          <w:szCs w:val="22"/>
        </w:rPr>
        <w:t>9</w:t>
      </w:r>
      <w:r w:rsidRPr="0016765E">
        <w:rPr>
          <w:rFonts w:asciiTheme="minorHAnsi" w:eastAsia="Arial" w:hAnsiTheme="minorHAnsi" w:cstheme="minorHAnsi"/>
          <w:w w:val="102"/>
          <w:sz w:val="22"/>
          <w:szCs w:val="22"/>
        </w:rPr>
        <w:t>)</w:t>
      </w:r>
      <w:r w:rsidRPr="0016765E">
        <w:rPr>
          <w:rFonts w:asciiTheme="minorHAnsi" w:eastAsia="Arial" w:hAnsiTheme="minorHAnsi" w:cstheme="minorHAnsi"/>
          <w:sz w:val="22"/>
          <w:szCs w:val="22"/>
        </w:rPr>
        <w:t xml:space="preserve"> </w:t>
      </w:r>
    </w:p>
    <w:p w14:paraId="751610FD" w14:textId="70421161" w:rsidR="007E371B" w:rsidRPr="0016765E" w:rsidRDefault="0016765E" w:rsidP="0016765E">
      <w:pPr>
        <w:spacing w:before="6"/>
        <w:ind w:right="3099"/>
        <w:rPr>
          <w:rFonts w:asciiTheme="minorHAnsi" w:eastAsia="Arial" w:hAnsiTheme="minorHAnsi" w:cstheme="minorHAnsi"/>
          <w:sz w:val="22"/>
          <w:szCs w:val="22"/>
        </w:rPr>
        <w:sectPr w:rsidR="007E371B" w:rsidRPr="0016765E">
          <w:type w:val="continuous"/>
          <w:pgSz w:w="12240" w:h="15840"/>
          <w:pgMar w:top="1180" w:right="820" w:bottom="280" w:left="900" w:header="720" w:footer="720" w:gutter="0"/>
          <w:cols w:num="2" w:space="720" w:equalWidth="0">
            <w:col w:w="1413" w:space="4100"/>
            <w:col w:w="5007"/>
          </w:cols>
        </w:sectPr>
      </w:pPr>
      <w:r w:rsidRPr="0016765E">
        <w:rPr>
          <w:rFonts w:asciiTheme="minorHAnsi" w:eastAsia="Arial" w:hAnsiTheme="minorHAnsi" w:cstheme="minorHAnsi"/>
          <w:spacing w:val="12"/>
          <w:w w:val="102"/>
          <w:sz w:val="22"/>
          <w:szCs w:val="22"/>
        </w:rPr>
        <w:t>9</w:t>
      </w:r>
      <w:r w:rsidRPr="0016765E">
        <w:rPr>
          <w:rFonts w:asciiTheme="minorHAnsi" w:eastAsia="Arial" w:hAnsiTheme="minorHAnsi" w:cstheme="minorHAnsi"/>
          <w:spacing w:val="-3"/>
          <w:w w:val="102"/>
          <w:sz w:val="22"/>
          <w:szCs w:val="22"/>
        </w:rPr>
        <w:t>9</w:t>
      </w:r>
      <w:r w:rsidRPr="0016765E">
        <w:rPr>
          <w:rFonts w:asciiTheme="minorHAnsi" w:eastAsia="Arial" w:hAnsiTheme="minorHAnsi" w:cstheme="minorHAnsi"/>
          <w:spacing w:val="12"/>
          <w:w w:val="102"/>
          <w:sz w:val="22"/>
          <w:szCs w:val="22"/>
        </w:rPr>
        <w:t>9</w:t>
      </w:r>
      <w:r w:rsidRPr="0016765E">
        <w:rPr>
          <w:rFonts w:asciiTheme="minorHAnsi" w:eastAsia="Arial" w:hAnsiTheme="minorHAnsi" w:cstheme="minorHAnsi"/>
          <w:spacing w:val="-5"/>
          <w:w w:val="102"/>
          <w:sz w:val="22"/>
          <w:szCs w:val="22"/>
        </w:rPr>
        <w:t>-</w:t>
      </w:r>
      <w:r w:rsidRPr="0016765E">
        <w:rPr>
          <w:rFonts w:asciiTheme="minorHAnsi" w:eastAsia="Arial" w:hAnsiTheme="minorHAnsi" w:cstheme="minorHAnsi"/>
          <w:spacing w:val="-4"/>
          <w:w w:val="102"/>
          <w:sz w:val="22"/>
          <w:szCs w:val="22"/>
        </w:rPr>
        <w:t>9</w:t>
      </w:r>
      <w:r w:rsidRPr="0016765E">
        <w:rPr>
          <w:rFonts w:asciiTheme="minorHAnsi" w:eastAsia="Arial" w:hAnsiTheme="minorHAnsi" w:cstheme="minorHAnsi"/>
          <w:spacing w:val="11"/>
          <w:w w:val="102"/>
          <w:sz w:val="22"/>
          <w:szCs w:val="22"/>
        </w:rPr>
        <w:t>9</w:t>
      </w:r>
      <w:r w:rsidRPr="0016765E">
        <w:rPr>
          <w:rFonts w:asciiTheme="minorHAnsi" w:eastAsia="Arial" w:hAnsiTheme="minorHAnsi" w:cstheme="minorHAnsi"/>
          <w:spacing w:val="-4"/>
          <w:w w:val="102"/>
          <w:sz w:val="22"/>
          <w:szCs w:val="22"/>
        </w:rPr>
        <w:t>9</w:t>
      </w:r>
      <w:r w:rsidRPr="0016765E">
        <w:rPr>
          <w:rFonts w:asciiTheme="minorHAnsi" w:eastAsia="Arial" w:hAnsiTheme="minorHAnsi" w:cstheme="minorHAnsi"/>
          <w:w w:val="102"/>
          <w:sz w:val="22"/>
          <w:szCs w:val="22"/>
        </w:rPr>
        <w:t>9</w:t>
      </w:r>
      <w:hyperlink r:id="rId5" w:history="1">
        <w:r w:rsidRPr="0016765E">
          <w:rPr>
            <w:rStyle w:val="Hyperlink"/>
            <w:rFonts w:asciiTheme="minorHAnsi" w:eastAsia="Arial" w:hAnsiTheme="minorHAnsi" w:cstheme="minorHAnsi"/>
            <w:w w:val="102"/>
            <w:sz w:val="22"/>
            <w:szCs w:val="22"/>
          </w:rPr>
          <w:t xml:space="preserve"> </w:t>
        </w:r>
        <w:r w:rsidRPr="0016765E">
          <w:rPr>
            <w:rStyle w:val="Hyperlink"/>
            <w:rFonts w:asciiTheme="minorHAnsi" w:eastAsia="Arial" w:hAnsiTheme="minorHAnsi" w:cstheme="minorHAnsi"/>
            <w:spacing w:val="-4"/>
            <w:w w:val="102"/>
            <w:sz w:val="22"/>
            <w:szCs w:val="22"/>
          </w:rPr>
          <w:t>aditya@gmail.com</w:t>
        </w:r>
      </w:hyperlink>
    </w:p>
    <w:p w14:paraId="6A96A85A" w14:textId="6E895B99" w:rsidR="007E371B" w:rsidRPr="0016765E" w:rsidRDefault="007E371B" w:rsidP="0016765E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30C57B02" w14:textId="20296988" w:rsidR="007E371B" w:rsidRPr="0016765E" w:rsidRDefault="0016765E" w:rsidP="0016765E">
      <w:pPr>
        <w:spacing w:before="39"/>
        <w:ind w:left="1653" w:right="121" w:hanging="1547"/>
        <w:rPr>
          <w:rFonts w:asciiTheme="minorHAnsi" w:eastAsia="Arial" w:hAnsiTheme="minorHAnsi" w:cstheme="minorHAnsi"/>
          <w:sz w:val="22"/>
          <w:szCs w:val="22"/>
        </w:rPr>
      </w:pPr>
      <w:r w:rsidRPr="0016765E">
        <w:rPr>
          <w:rFonts w:asciiTheme="minorHAnsi" w:eastAsia="Arial" w:hAnsiTheme="minorHAnsi" w:cstheme="minorHAnsi"/>
          <w:b/>
          <w:spacing w:val="-2"/>
          <w:sz w:val="22"/>
          <w:szCs w:val="22"/>
        </w:rPr>
        <w:t>O</w:t>
      </w:r>
      <w:r w:rsidRPr="0016765E">
        <w:rPr>
          <w:rFonts w:asciiTheme="minorHAnsi" w:eastAsia="Arial" w:hAnsiTheme="minorHAnsi" w:cstheme="minorHAnsi"/>
          <w:b/>
          <w:spacing w:val="1"/>
          <w:sz w:val="22"/>
          <w:szCs w:val="22"/>
        </w:rPr>
        <w:t>b</w:t>
      </w:r>
      <w:r w:rsidRPr="0016765E">
        <w:rPr>
          <w:rFonts w:asciiTheme="minorHAnsi" w:eastAsia="Arial" w:hAnsiTheme="minorHAnsi" w:cstheme="minorHAnsi"/>
          <w:b/>
          <w:spacing w:val="6"/>
          <w:sz w:val="22"/>
          <w:szCs w:val="22"/>
        </w:rPr>
        <w:t>j</w:t>
      </w:r>
      <w:r w:rsidRPr="0016765E">
        <w:rPr>
          <w:rFonts w:asciiTheme="minorHAnsi" w:eastAsia="Arial" w:hAnsiTheme="minorHAnsi" w:cstheme="minorHAnsi"/>
          <w:b/>
          <w:spacing w:val="11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b/>
          <w:spacing w:val="-4"/>
          <w:sz w:val="22"/>
          <w:szCs w:val="22"/>
        </w:rPr>
        <w:t>c</w:t>
      </w:r>
      <w:r w:rsidRPr="0016765E">
        <w:rPr>
          <w:rFonts w:asciiTheme="minorHAnsi" w:eastAsia="Arial" w:hAnsiTheme="minorHAnsi" w:cstheme="minorHAnsi"/>
          <w:b/>
          <w:spacing w:val="-5"/>
          <w:sz w:val="22"/>
          <w:szCs w:val="22"/>
        </w:rPr>
        <w:t>t</w:t>
      </w:r>
      <w:r w:rsidRPr="0016765E">
        <w:rPr>
          <w:rFonts w:asciiTheme="minorHAnsi" w:eastAsia="Arial" w:hAnsiTheme="minorHAnsi" w:cstheme="minorHAnsi"/>
          <w:b/>
          <w:spacing w:val="6"/>
          <w:sz w:val="22"/>
          <w:szCs w:val="22"/>
        </w:rPr>
        <w:t>i</w:t>
      </w:r>
      <w:r w:rsidRPr="0016765E">
        <w:rPr>
          <w:rFonts w:asciiTheme="minorHAnsi" w:eastAsia="Arial" w:hAnsiTheme="minorHAnsi" w:cstheme="minorHAnsi"/>
          <w:b/>
          <w:spacing w:val="-4"/>
          <w:sz w:val="22"/>
          <w:szCs w:val="22"/>
        </w:rPr>
        <w:t>v</w:t>
      </w:r>
      <w:r w:rsidRPr="0016765E">
        <w:rPr>
          <w:rFonts w:asciiTheme="minorHAnsi" w:eastAsia="Arial" w:hAnsiTheme="minorHAnsi" w:cstheme="minorHAnsi"/>
          <w:b/>
          <w:sz w:val="22"/>
          <w:szCs w:val="22"/>
        </w:rPr>
        <w:t xml:space="preserve">e           </w:t>
      </w:r>
      <w:r w:rsidRPr="0016765E">
        <w:rPr>
          <w:rFonts w:asciiTheme="minorHAnsi" w:eastAsia="Arial" w:hAnsiTheme="minorHAnsi" w:cstheme="minorHAnsi"/>
          <w:b/>
          <w:spacing w:val="14"/>
          <w:sz w:val="22"/>
          <w:szCs w:val="22"/>
        </w:rPr>
        <w:t xml:space="preserve"> </w:t>
      </w:r>
      <w:r>
        <w:rPr>
          <w:rFonts w:asciiTheme="minorHAnsi" w:eastAsia="Arial" w:hAnsiTheme="minorHAnsi" w:cstheme="minorHAnsi"/>
          <w:b/>
          <w:spacing w:val="14"/>
          <w:sz w:val="22"/>
          <w:szCs w:val="22"/>
        </w:rPr>
        <w:tab/>
      </w:r>
      <w:r w:rsidRPr="0016765E">
        <w:rPr>
          <w:rFonts w:asciiTheme="minorHAnsi" w:eastAsia="Arial" w:hAnsiTheme="minorHAnsi" w:cstheme="minorHAnsi"/>
          <w:spacing w:val="5"/>
          <w:sz w:val="22"/>
          <w:szCs w:val="22"/>
        </w:rPr>
        <w:t>S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ee</w:t>
      </w:r>
      <w:r w:rsidRPr="0016765E">
        <w:rPr>
          <w:rFonts w:asciiTheme="minorHAnsi" w:eastAsia="Arial" w:hAnsiTheme="minorHAnsi" w:cstheme="minorHAnsi"/>
          <w:spacing w:val="7"/>
          <w:sz w:val="22"/>
          <w:szCs w:val="22"/>
        </w:rPr>
        <w:t>k</w:t>
      </w:r>
      <w:r w:rsidRPr="0016765E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16765E">
        <w:rPr>
          <w:rFonts w:asciiTheme="minorHAnsi" w:eastAsia="Arial" w:hAnsiTheme="minorHAnsi" w:cstheme="minorHAnsi"/>
          <w:sz w:val="22"/>
          <w:szCs w:val="22"/>
        </w:rPr>
        <w:t>g</w:t>
      </w:r>
      <w:r w:rsidRPr="0016765E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16765E">
        <w:rPr>
          <w:rFonts w:asciiTheme="minorHAnsi" w:eastAsia="Arial" w:hAnsiTheme="minorHAnsi" w:cstheme="minorHAnsi"/>
          <w:sz w:val="22"/>
          <w:szCs w:val="22"/>
        </w:rPr>
        <w:t>o</w:t>
      </w:r>
      <w:r w:rsidRPr="0016765E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11"/>
          <w:sz w:val="22"/>
          <w:szCs w:val="22"/>
        </w:rPr>
        <w:t>o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b</w:t>
      </w:r>
      <w:r w:rsidRPr="0016765E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16765E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16765E">
        <w:rPr>
          <w:rFonts w:asciiTheme="minorHAnsi" w:eastAsia="Arial" w:hAnsiTheme="minorHAnsi" w:cstheme="minorHAnsi"/>
          <w:sz w:val="22"/>
          <w:szCs w:val="22"/>
        </w:rPr>
        <w:t>n</w:t>
      </w:r>
      <w:r w:rsidRPr="0016765E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z w:val="22"/>
          <w:szCs w:val="22"/>
        </w:rPr>
        <w:t>a</w:t>
      </w:r>
      <w:r w:rsidRPr="0016765E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7"/>
          <w:sz w:val="22"/>
          <w:szCs w:val="22"/>
        </w:rPr>
        <w:t>c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16765E">
        <w:rPr>
          <w:rFonts w:asciiTheme="minorHAnsi" w:eastAsia="Arial" w:hAnsiTheme="minorHAnsi" w:cstheme="minorHAnsi"/>
          <w:spacing w:val="10"/>
          <w:sz w:val="22"/>
          <w:szCs w:val="22"/>
        </w:rPr>
        <w:t>r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spacing w:val="11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sz w:val="22"/>
          <w:szCs w:val="22"/>
        </w:rPr>
        <w:t>r</w:t>
      </w:r>
      <w:r w:rsidRPr="0016765E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-6"/>
          <w:sz w:val="22"/>
          <w:szCs w:val="22"/>
        </w:rPr>
        <w:t>w</w:t>
      </w:r>
      <w:r w:rsidRPr="0016765E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16765E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h</w:t>
      </w:r>
      <w:r w:rsidRPr="0016765E">
        <w:rPr>
          <w:rFonts w:asciiTheme="minorHAnsi" w:eastAsia="Arial" w:hAnsiTheme="minorHAnsi" w:cstheme="minorHAnsi"/>
          <w:spacing w:val="17"/>
          <w:sz w:val="22"/>
          <w:szCs w:val="22"/>
        </w:rPr>
        <w:t>i</w:t>
      </w:r>
      <w:r w:rsidRPr="0016765E">
        <w:rPr>
          <w:rFonts w:asciiTheme="minorHAnsi" w:eastAsia="Arial" w:hAnsiTheme="minorHAnsi" w:cstheme="minorHAnsi"/>
          <w:sz w:val="22"/>
          <w:szCs w:val="22"/>
        </w:rPr>
        <w:t>n</w:t>
      </w:r>
      <w:r w:rsidRPr="0016765E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z w:val="22"/>
          <w:szCs w:val="22"/>
        </w:rPr>
        <w:t>a</w:t>
      </w:r>
      <w:r w:rsidRPr="0016765E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7"/>
          <w:sz w:val="22"/>
          <w:szCs w:val="22"/>
        </w:rPr>
        <w:t>c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u</w:t>
      </w:r>
      <w:r w:rsidRPr="0016765E">
        <w:rPr>
          <w:rFonts w:asciiTheme="minorHAnsi" w:eastAsia="Arial" w:hAnsiTheme="minorHAnsi" w:cstheme="minorHAnsi"/>
          <w:spacing w:val="7"/>
          <w:sz w:val="22"/>
          <w:szCs w:val="22"/>
        </w:rPr>
        <w:t>s</w:t>
      </w:r>
      <w:r w:rsidRPr="0016765E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16765E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sz w:val="22"/>
          <w:szCs w:val="22"/>
        </w:rPr>
        <w:t>r</w:t>
      </w:r>
      <w:r w:rsidRPr="0016765E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z w:val="22"/>
          <w:szCs w:val="22"/>
        </w:rPr>
        <w:t>-</w:t>
      </w:r>
      <w:r w:rsidRPr="0016765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16765E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16765E">
        <w:rPr>
          <w:rFonts w:asciiTheme="minorHAnsi" w:eastAsia="Arial" w:hAnsiTheme="minorHAnsi" w:cstheme="minorHAnsi"/>
          <w:spacing w:val="17"/>
          <w:sz w:val="22"/>
          <w:szCs w:val="22"/>
        </w:rPr>
        <w:t>i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en</w:t>
      </w:r>
      <w:r w:rsidRPr="0016765E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16765E">
        <w:rPr>
          <w:rFonts w:asciiTheme="minorHAnsi" w:eastAsia="Arial" w:hAnsiTheme="minorHAnsi" w:cstheme="minorHAnsi"/>
          <w:spacing w:val="11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sz w:val="22"/>
          <w:szCs w:val="22"/>
        </w:rPr>
        <w:t>d</w:t>
      </w:r>
      <w:r w:rsidRPr="0016765E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16765E">
        <w:rPr>
          <w:rFonts w:asciiTheme="minorHAnsi" w:eastAsia="Arial" w:hAnsiTheme="minorHAnsi" w:cstheme="minorHAnsi"/>
          <w:spacing w:val="10"/>
          <w:sz w:val="22"/>
          <w:szCs w:val="22"/>
        </w:rPr>
        <w:t>r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g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an</w:t>
      </w:r>
      <w:r w:rsidRPr="0016765E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16765E">
        <w:rPr>
          <w:rFonts w:asciiTheme="minorHAnsi" w:eastAsia="Arial" w:hAnsiTheme="minorHAnsi" w:cstheme="minorHAnsi"/>
          <w:spacing w:val="7"/>
          <w:sz w:val="22"/>
          <w:szCs w:val="22"/>
        </w:rPr>
        <w:t>z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16765E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16765E">
        <w:rPr>
          <w:rFonts w:asciiTheme="minorHAnsi" w:eastAsia="Arial" w:hAnsiTheme="minorHAnsi" w:cstheme="minorHAnsi"/>
          <w:spacing w:val="17"/>
          <w:sz w:val="22"/>
          <w:szCs w:val="22"/>
        </w:rPr>
        <w:t>i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16765E">
        <w:rPr>
          <w:rFonts w:asciiTheme="minorHAnsi" w:eastAsia="Arial" w:hAnsiTheme="minorHAnsi" w:cstheme="minorHAnsi"/>
          <w:sz w:val="22"/>
          <w:szCs w:val="22"/>
        </w:rPr>
        <w:t>n</w:t>
      </w:r>
      <w:r w:rsidRPr="0016765E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16765E">
        <w:rPr>
          <w:rFonts w:asciiTheme="minorHAnsi" w:eastAsia="Arial" w:hAnsiTheme="minorHAnsi" w:cstheme="minorHAnsi"/>
          <w:spacing w:val="2"/>
          <w:sz w:val="22"/>
          <w:szCs w:val="22"/>
        </w:rPr>
        <w:t>ll</w:t>
      </w:r>
      <w:r w:rsidRPr="0016765E">
        <w:rPr>
          <w:rFonts w:asciiTheme="minorHAnsi" w:eastAsia="Arial" w:hAnsiTheme="minorHAnsi" w:cstheme="minorHAnsi"/>
          <w:spacing w:val="11"/>
          <w:sz w:val="22"/>
          <w:szCs w:val="22"/>
        </w:rPr>
        <w:t>o</w:t>
      </w:r>
      <w:r w:rsidRPr="0016765E">
        <w:rPr>
          <w:rFonts w:asciiTheme="minorHAnsi" w:eastAsia="Arial" w:hAnsiTheme="minorHAnsi" w:cstheme="minorHAnsi"/>
          <w:spacing w:val="-6"/>
          <w:sz w:val="22"/>
          <w:szCs w:val="22"/>
        </w:rPr>
        <w:t>w</w:t>
      </w:r>
      <w:r w:rsidRPr="0016765E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16765E">
        <w:rPr>
          <w:rFonts w:asciiTheme="minorHAnsi" w:eastAsia="Arial" w:hAnsiTheme="minorHAnsi" w:cstheme="minorHAnsi"/>
          <w:spacing w:val="11"/>
          <w:sz w:val="22"/>
          <w:szCs w:val="22"/>
        </w:rPr>
        <w:t>n</w:t>
      </w:r>
      <w:r w:rsidRPr="0016765E">
        <w:rPr>
          <w:rFonts w:asciiTheme="minorHAnsi" w:eastAsia="Arial" w:hAnsiTheme="minorHAnsi" w:cstheme="minorHAnsi"/>
          <w:sz w:val="22"/>
          <w:szCs w:val="22"/>
        </w:rPr>
        <w:t>g</w:t>
      </w:r>
      <w:r w:rsidRPr="0016765E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6765E">
        <w:rPr>
          <w:rFonts w:asciiTheme="minorHAnsi" w:eastAsia="Arial" w:hAnsiTheme="minorHAnsi" w:cstheme="minorHAnsi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16765E">
        <w:rPr>
          <w:rFonts w:asciiTheme="minorHAnsi" w:eastAsia="Arial" w:hAnsiTheme="minorHAnsi" w:cstheme="minorHAnsi"/>
          <w:sz w:val="22"/>
          <w:szCs w:val="22"/>
        </w:rPr>
        <w:t>o</w:t>
      </w:r>
      <w:r w:rsidRPr="0016765E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16765E">
        <w:rPr>
          <w:rFonts w:asciiTheme="minorHAnsi" w:eastAsia="Arial" w:hAnsiTheme="minorHAnsi" w:cstheme="minorHAnsi"/>
          <w:spacing w:val="7"/>
          <w:sz w:val="22"/>
          <w:szCs w:val="22"/>
        </w:rPr>
        <w:t>k</w:t>
      </w:r>
      <w:r w:rsidRPr="0016765E">
        <w:rPr>
          <w:rFonts w:asciiTheme="minorHAnsi" w:eastAsia="Arial" w:hAnsiTheme="minorHAnsi" w:cstheme="minorHAnsi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11"/>
          <w:w w:val="102"/>
          <w:sz w:val="22"/>
          <w:szCs w:val="22"/>
        </w:rPr>
        <w:t>g</w:t>
      </w:r>
      <w:r w:rsidRPr="0016765E">
        <w:rPr>
          <w:rFonts w:asciiTheme="minorHAnsi" w:eastAsia="Arial" w:hAnsiTheme="minorHAnsi" w:cstheme="minorHAnsi"/>
          <w:spacing w:val="-5"/>
          <w:w w:val="102"/>
          <w:sz w:val="22"/>
          <w:szCs w:val="22"/>
        </w:rPr>
        <w:t>r</w:t>
      </w:r>
      <w:r w:rsidRPr="0016765E">
        <w:rPr>
          <w:rFonts w:asciiTheme="minorHAnsi" w:eastAsia="Arial" w:hAnsiTheme="minorHAnsi" w:cstheme="minorHAnsi"/>
          <w:spacing w:val="11"/>
          <w:w w:val="102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spacing w:val="-4"/>
          <w:w w:val="102"/>
          <w:sz w:val="22"/>
          <w:szCs w:val="22"/>
        </w:rPr>
        <w:t>a</w:t>
      </w:r>
      <w:r w:rsidRPr="0016765E">
        <w:rPr>
          <w:rFonts w:asciiTheme="minorHAnsi" w:eastAsia="Arial" w:hAnsiTheme="minorHAnsi" w:cstheme="minorHAnsi"/>
          <w:w w:val="103"/>
          <w:sz w:val="22"/>
          <w:szCs w:val="22"/>
        </w:rPr>
        <w:t>t</w:t>
      </w:r>
      <w:r w:rsidRPr="0016765E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u</w:t>
      </w:r>
      <w:r w:rsidRPr="0016765E">
        <w:rPr>
          <w:rFonts w:asciiTheme="minorHAnsi" w:eastAsia="Arial" w:hAnsiTheme="minorHAnsi" w:cstheme="minorHAnsi"/>
          <w:spacing w:val="7"/>
          <w:sz w:val="22"/>
          <w:szCs w:val="22"/>
        </w:rPr>
        <w:t>s</w:t>
      </w:r>
      <w:r w:rsidRPr="0016765E">
        <w:rPr>
          <w:rFonts w:asciiTheme="minorHAnsi" w:eastAsia="Arial" w:hAnsiTheme="minorHAnsi" w:cstheme="minorHAnsi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16765E">
        <w:rPr>
          <w:rFonts w:asciiTheme="minorHAnsi" w:eastAsia="Arial" w:hAnsiTheme="minorHAnsi" w:cstheme="minorHAnsi"/>
          <w:sz w:val="22"/>
          <w:szCs w:val="22"/>
        </w:rPr>
        <w:t>f</w:t>
      </w:r>
      <w:r w:rsidRPr="0016765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6765E">
        <w:rPr>
          <w:rFonts w:asciiTheme="minorHAnsi" w:eastAsia="Arial" w:hAnsiTheme="minorHAnsi" w:cstheme="minorHAnsi"/>
          <w:sz w:val="22"/>
          <w:szCs w:val="22"/>
        </w:rPr>
        <w:t>y</w:t>
      </w:r>
      <w:r w:rsidRPr="0016765E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7"/>
          <w:sz w:val="22"/>
          <w:szCs w:val="22"/>
        </w:rPr>
        <w:t>k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no</w:t>
      </w:r>
      <w:r w:rsidRPr="0016765E">
        <w:rPr>
          <w:rFonts w:asciiTheme="minorHAnsi" w:eastAsia="Arial" w:hAnsiTheme="minorHAnsi" w:cstheme="minorHAnsi"/>
          <w:spacing w:val="-6"/>
          <w:sz w:val="22"/>
          <w:szCs w:val="22"/>
        </w:rPr>
        <w:t>w</w:t>
      </w:r>
      <w:r w:rsidRPr="0016765E">
        <w:rPr>
          <w:rFonts w:asciiTheme="minorHAnsi" w:eastAsia="Arial" w:hAnsiTheme="minorHAnsi" w:cstheme="minorHAnsi"/>
          <w:spacing w:val="17"/>
          <w:sz w:val="22"/>
          <w:szCs w:val="22"/>
        </w:rPr>
        <w:t>l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spacing w:val="11"/>
          <w:sz w:val="22"/>
          <w:szCs w:val="22"/>
        </w:rPr>
        <w:t>d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g</w:t>
      </w:r>
      <w:r w:rsidRPr="0016765E">
        <w:rPr>
          <w:rFonts w:asciiTheme="minorHAnsi" w:eastAsia="Arial" w:hAnsiTheme="minorHAnsi" w:cstheme="minorHAnsi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11"/>
          <w:sz w:val="22"/>
          <w:szCs w:val="22"/>
        </w:rPr>
        <w:t>a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16765E">
        <w:rPr>
          <w:rFonts w:asciiTheme="minorHAnsi" w:eastAsia="Arial" w:hAnsiTheme="minorHAnsi" w:cstheme="minorHAnsi"/>
          <w:sz w:val="22"/>
          <w:szCs w:val="22"/>
        </w:rPr>
        <w:t>d</w:t>
      </w:r>
      <w:r w:rsidRPr="0016765E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spacing w:val="7"/>
          <w:sz w:val="22"/>
          <w:szCs w:val="22"/>
        </w:rPr>
        <w:t>xc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ep</w:t>
      </w:r>
      <w:r w:rsidRPr="0016765E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16765E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16765E">
        <w:rPr>
          <w:rFonts w:asciiTheme="minorHAnsi" w:eastAsia="Arial" w:hAnsiTheme="minorHAnsi" w:cstheme="minorHAnsi"/>
          <w:spacing w:val="11"/>
          <w:sz w:val="22"/>
          <w:szCs w:val="22"/>
        </w:rPr>
        <w:t>o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na</w:t>
      </w:r>
      <w:r w:rsidRPr="0016765E">
        <w:rPr>
          <w:rFonts w:asciiTheme="minorHAnsi" w:eastAsia="Arial" w:hAnsiTheme="minorHAnsi" w:cstheme="minorHAnsi"/>
          <w:sz w:val="22"/>
          <w:szCs w:val="22"/>
        </w:rPr>
        <w:t>l</w:t>
      </w:r>
      <w:r w:rsidRPr="0016765E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16765E">
        <w:rPr>
          <w:rFonts w:asciiTheme="minorHAnsi" w:eastAsia="Arial" w:hAnsiTheme="minorHAnsi" w:cstheme="minorHAnsi"/>
          <w:spacing w:val="11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16765E">
        <w:rPr>
          <w:rFonts w:asciiTheme="minorHAnsi" w:eastAsia="Arial" w:hAnsiTheme="minorHAnsi" w:cstheme="minorHAnsi"/>
          <w:spacing w:val="11"/>
          <w:sz w:val="22"/>
          <w:szCs w:val="22"/>
        </w:rPr>
        <w:t>d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16765E">
        <w:rPr>
          <w:rFonts w:asciiTheme="minorHAnsi" w:eastAsia="Arial" w:hAnsiTheme="minorHAnsi" w:cstheme="minorHAnsi"/>
          <w:spacing w:val="7"/>
          <w:sz w:val="22"/>
          <w:szCs w:val="22"/>
        </w:rPr>
        <w:t>s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h</w:t>
      </w:r>
      <w:r w:rsidRPr="0016765E">
        <w:rPr>
          <w:rFonts w:asciiTheme="minorHAnsi" w:eastAsia="Arial" w:hAnsiTheme="minorHAnsi" w:cstheme="minorHAnsi"/>
          <w:spacing w:val="17"/>
          <w:sz w:val="22"/>
          <w:szCs w:val="22"/>
        </w:rPr>
        <w:t>i</w:t>
      </w:r>
      <w:r w:rsidRPr="0016765E">
        <w:rPr>
          <w:rFonts w:asciiTheme="minorHAnsi" w:eastAsia="Arial" w:hAnsiTheme="minorHAnsi" w:cstheme="minorHAnsi"/>
          <w:sz w:val="22"/>
          <w:szCs w:val="22"/>
        </w:rPr>
        <w:t>p</w:t>
      </w:r>
      <w:r w:rsidRPr="0016765E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7"/>
          <w:w w:val="102"/>
          <w:sz w:val="22"/>
          <w:szCs w:val="22"/>
        </w:rPr>
        <w:t>sk</w:t>
      </w:r>
      <w:r w:rsidRPr="0016765E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ill</w:t>
      </w:r>
      <w:r w:rsidRPr="0016765E">
        <w:rPr>
          <w:rFonts w:asciiTheme="minorHAnsi" w:eastAsia="Arial" w:hAnsiTheme="minorHAnsi" w:cstheme="minorHAnsi"/>
          <w:spacing w:val="7"/>
          <w:w w:val="102"/>
          <w:sz w:val="22"/>
          <w:szCs w:val="22"/>
        </w:rPr>
        <w:t>s</w:t>
      </w:r>
      <w:r w:rsidRPr="0016765E">
        <w:rPr>
          <w:rFonts w:asciiTheme="minorHAnsi" w:eastAsia="Arial" w:hAnsiTheme="minorHAnsi" w:cstheme="minorHAnsi"/>
          <w:w w:val="102"/>
          <w:sz w:val="22"/>
          <w:szCs w:val="22"/>
        </w:rPr>
        <w:t>.</w:t>
      </w:r>
    </w:p>
    <w:p w14:paraId="3D5319E5" w14:textId="77777777" w:rsidR="007E371B" w:rsidRPr="0016765E" w:rsidRDefault="007E371B" w:rsidP="0016765E">
      <w:pPr>
        <w:rPr>
          <w:rFonts w:asciiTheme="minorHAnsi" w:hAnsiTheme="minorHAnsi" w:cstheme="minorHAnsi"/>
          <w:sz w:val="22"/>
          <w:szCs w:val="22"/>
        </w:rPr>
      </w:pPr>
    </w:p>
    <w:p w14:paraId="38152954" w14:textId="77777777" w:rsidR="007E371B" w:rsidRPr="0016765E" w:rsidRDefault="0016765E" w:rsidP="0016765E">
      <w:pPr>
        <w:spacing w:before="39"/>
        <w:ind w:left="106"/>
        <w:rPr>
          <w:rFonts w:asciiTheme="minorHAnsi" w:eastAsia="Arial" w:hAnsiTheme="minorHAnsi" w:cstheme="minorHAnsi"/>
          <w:sz w:val="22"/>
          <w:szCs w:val="22"/>
        </w:rPr>
      </w:pPr>
      <w:r w:rsidRPr="0016765E">
        <w:rPr>
          <w:rFonts w:asciiTheme="minorHAnsi" w:eastAsia="Arial" w:hAnsiTheme="minorHAnsi" w:cstheme="minorHAnsi"/>
          <w:b/>
          <w:spacing w:val="-10"/>
          <w:w w:val="102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b/>
          <w:spacing w:val="6"/>
          <w:w w:val="102"/>
          <w:sz w:val="22"/>
          <w:szCs w:val="22"/>
        </w:rPr>
        <w:t>m</w:t>
      </w:r>
      <w:r w:rsidRPr="0016765E">
        <w:rPr>
          <w:rFonts w:asciiTheme="minorHAnsi" w:eastAsia="Arial" w:hAnsiTheme="minorHAnsi" w:cstheme="minorHAnsi"/>
          <w:b/>
          <w:spacing w:val="1"/>
          <w:w w:val="102"/>
          <w:sz w:val="22"/>
          <w:szCs w:val="22"/>
        </w:rPr>
        <w:t>p</w:t>
      </w:r>
      <w:r w:rsidRPr="0016765E">
        <w:rPr>
          <w:rFonts w:asciiTheme="minorHAnsi" w:eastAsia="Arial" w:hAnsiTheme="minorHAnsi" w:cstheme="minorHAnsi"/>
          <w:b/>
          <w:spacing w:val="6"/>
          <w:w w:val="103"/>
          <w:sz w:val="22"/>
          <w:szCs w:val="22"/>
        </w:rPr>
        <w:t>l</w:t>
      </w:r>
      <w:r w:rsidRPr="0016765E">
        <w:rPr>
          <w:rFonts w:asciiTheme="minorHAnsi" w:eastAsia="Arial" w:hAnsiTheme="minorHAnsi" w:cstheme="minorHAnsi"/>
          <w:b/>
          <w:spacing w:val="1"/>
          <w:w w:val="102"/>
          <w:sz w:val="22"/>
          <w:szCs w:val="22"/>
        </w:rPr>
        <w:t>o</w:t>
      </w:r>
      <w:r w:rsidRPr="0016765E">
        <w:rPr>
          <w:rFonts w:asciiTheme="minorHAnsi" w:eastAsia="Arial" w:hAnsiTheme="minorHAnsi" w:cstheme="minorHAnsi"/>
          <w:b/>
          <w:spacing w:val="-4"/>
          <w:w w:val="102"/>
          <w:sz w:val="22"/>
          <w:szCs w:val="22"/>
        </w:rPr>
        <w:t>y</w:t>
      </w:r>
      <w:r w:rsidRPr="0016765E">
        <w:rPr>
          <w:rFonts w:asciiTheme="minorHAnsi" w:eastAsia="Arial" w:hAnsiTheme="minorHAnsi" w:cstheme="minorHAnsi"/>
          <w:b/>
          <w:spacing w:val="6"/>
          <w:w w:val="102"/>
          <w:sz w:val="22"/>
          <w:szCs w:val="22"/>
        </w:rPr>
        <w:t>m</w:t>
      </w:r>
      <w:r w:rsidRPr="0016765E">
        <w:rPr>
          <w:rFonts w:asciiTheme="minorHAnsi" w:eastAsia="Arial" w:hAnsiTheme="minorHAnsi" w:cstheme="minorHAnsi"/>
          <w:b/>
          <w:spacing w:val="11"/>
          <w:w w:val="102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b/>
          <w:spacing w:val="1"/>
          <w:w w:val="102"/>
          <w:sz w:val="22"/>
          <w:szCs w:val="22"/>
        </w:rPr>
        <w:t>n</w:t>
      </w:r>
      <w:r w:rsidRPr="0016765E">
        <w:rPr>
          <w:rFonts w:asciiTheme="minorHAnsi" w:eastAsia="Arial" w:hAnsiTheme="minorHAnsi" w:cstheme="minorHAnsi"/>
          <w:b/>
          <w:w w:val="102"/>
          <w:sz w:val="22"/>
          <w:szCs w:val="22"/>
        </w:rPr>
        <w:t>t</w:t>
      </w:r>
    </w:p>
    <w:p w14:paraId="1EDF4BC4" w14:textId="27A53575" w:rsidR="007E371B" w:rsidRPr="0016765E" w:rsidRDefault="0016765E" w:rsidP="0016765E">
      <w:pPr>
        <w:spacing w:before="7"/>
        <w:ind w:left="106"/>
        <w:rPr>
          <w:rFonts w:asciiTheme="minorHAnsi" w:eastAsia="Arial" w:hAnsiTheme="minorHAnsi" w:cstheme="minorHAnsi"/>
          <w:sz w:val="22"/>
          <w:szCs w:val="22"/>
        </w:rPr>
      </w:pPr>
      <w:r w:rsidRPr="0016765E">
        <w:rPr>
          <w:rFonts w:asciiTheme="minorHAnsi" w:eastAsia="Arial" w:hAnsiTheme="minorHAnsi" w:cstheme="minorHAnsi"/>
          <w:b/>
          <w:spacing w:val="-10"/>
          <w:position w:val="9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b/>
          <w:spacing w:val="11"/>
          <w:position w:val="9"/>
          <w:sz w:val="22"/>
          <w:szCs w:val="22"/>
        </w:rPr>
        <w:t>x</w:t>
      </w:r>
      <w:r w:rsidRPr="0016765E">
        <w:rPr>
          <w:rFonts w:asciiTheme="minorHAnsi" w:eastAsia="Arial" w:hAnsiTheme="minorHAnsi" w:cstheme="minorHAnsi"/>
          <w:b/>
          <w:spacing w:val="1"/>
          <w:position w:val="9"/>
          <w:sz w:val="22"/>
          <w:szCs w:val="22"/>
        </w:rPr>
        <w:t>p</w:t>
      </w:r>
      <w:r w:rsidRPr="0016765E">
        <w:rPr>
          <w:rFonts w:asciiTheme="minorHAnsi" w:eastAsia="Arial" w:hAnsiTheme="minorHAnsi" w:cstheme="minorHAnsi"/>
          <w:b/>
          <w:spacing w:val="11"/>
          <w:position w:val="9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b/>
          <w:spacing w:val="-1"/>
          <w:position w:val="9"/>
          <w:sz w:val="22"/>
          <w:szCs w:val="22"/>
        </w:rPr>
        <w:t>r</w:t>
      </w:r>
      <w:r w:rsidRPr="0016765E">
        <w:rPr>
          <w:rFonts w:asciiTheme="minorHAnsi" w:eastAsia="Arial" w:hAnsiTheme="minorHAnsi" w:cstheme="minorHAnsi"/>
          <w:b/>
          <w:spacing w:val="6"/>
          <w:position w:val="9"/>
          <w:sz w:val="22"/>
          <w:szCs w:val="22"/>
        </w:rPr>
        <w:t>i</w:t>
      </w:r>
      <w:r w:rsidRPr="0016765E">
        <w:rPr>
          <w:rFonts w:asciiTheme="minorHAnsi" w:eastAsia="Arial" w:hAnsiTheme="minorHAnsi" w:cstheme="minorHAnsi"/>
          <w:b/>
          <w:spacing w:val="11"/>
          <w:position w:val="9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b/>
          <w:spacing w:val="1"/>
          <w:position w:val="9"/>
          <w:sz w:val="22"/>
          <w:szCs w:val="22"/>
        </w:rPr>
        <w:t>n</w:t>
      </w:r>
      <w:r w:rsidRPr="0016765E">
        <w:rPr>
          <w:rFonts w:asciiTheme="minorHAnsi" w:eastAsia="Arial" w:hAnsiTheme="minorHAnsi" w:cstheme="minorHAnsi"/>
          <w:b/>
          <w:spacing w:val="-4"/>
          <w:position w:val="9"/>
          <w:sz w:val="22"/>
          <w:szCs w:val="22"/>
        </w:rPr>
        <w:t>c</w:t>
      </w:r>
      <w:r w:rsidRPr="0016765E">
        <w:rPr>
          <w:rFonts w:asciiTheme="minorHAnsi" w:eastAsia="Arial" w:hAnsiTheme="minorHAnsi" w:cstheme="minorHAnsi"/>
          <w:b/>
          <w:position w:val="9"/>
          <w:sz w:val="22"/>
          <w:szCs w:val="22"/>
        </w:rPr>
        <w:t xml:space="preserve">e        </w:t>
      </w:r>
      <w:r w:rsidRPr="0016765E">
        <w:rPr>
          <w:rFonts w:asciiTheme="minorHAnsi" w:eastAsia="Arial" w:hAnsiTheme="minorHAnsi" w:cstheme="minorHAnsi"/>
          <w:b/>
          <w:spacing w:val="4"/>
          <w:position w:val="9"/>
          <w:sz w:val="22"/>
          <w:szCs w:val="22"/>
        </w:rPr>
        <w:t xml:space="preserve"> </w:t>
      </w:r>
      <w:r>
        <w:rPr>
          <w:rFonts w:asciiTheme="minorHAnsi" w:eastAsia="Arial" w:hAnsiTheme="minorHAnsi" w:cstheme="minorHAnsi"/>
          <w:b/>
          <w:spacing w:val="4"/>
          <w:position w:val="9"/>
          <w:sz w:val="22"/>
          <w:szCs w:val="22"/>
        </w:rPr>
        <w:t xml:space="preserve">  </w:t>
      </w:r>
      <w:r w:rsidRPr="0016765E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16765E">
        <w:rPr>
          <w:rFonts w:asciiTheme="minorHAnsi" w:eastAsia="Arial" w:hAnsiTheme="minorHAnsi" w:cstheme="minorHAnsi"/>
          <w:b/>
          <w:spacing w:val="9"/>
          <w:sz w:val="22"/>
          <w:szCs w:val="22"/>
        </w:rPr>
        <w:t>B</w:t>
      </w:r>
      <w:r w:rsidRPr="0016765E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16765E">
        <w:rPr>
          <w:rFonts w:asciiTheme="minorHAnsi" w:eastAsia="Arial" w:hAnsiTheme="minorHAnsi" w:cstheme="minorHAnsi"/>
          <w:b/>
          <w:spacing w:val="8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b/>
          <w:spacing w:val="6"/>
          <w:sz w:val="22"/>
          <w:szCs w:val="22"/>
        </w:rPr>
        <w:t>I</w:t>
      </w:r>
      <w:r w:rsidRPr="0016765E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16765E">
        <w:rPr>
          <w:rFonts w:asciiTheme="minorHAnsi" w:eastAsia="Arial" w:hAnsiTheme="minorHAnsi" w:cstheme="minorHAnsi"/>
          <w:b/>
          <w:spacing w:val="-2"/>
          <w:sz w:val="22"/>
          <w:szCs w:val="22"/>
        </w:rPr>
        <w:t>c</w:t>
      </w:r>
      <w:r w:rsidRPr="0016765E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16765E">
        <w:rPr>
          <w:rFonts w:asciiTheme="minorHAnsi" w:eastAsia="Arial" w:hAnsiTheme="minorHAnsi" w:cstheme="minorHAnsi"/>
          <w:b/>
          <w:spacing w:val="18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16765E">
        <w:rPr>
          <w:rFonts w:asciiTheme="minorHAnsi" w:eastAsia="Arial" w:hAnsiTheme="minorHAnsi" w:cstheme="minorHAnsi"/>
          <w:sz w:val="22"/>
          <w:szCs w:val="22"/>
        </w:rPr>
        <w:t>y</w:t>
      </w:r>
      <w:r w:rsidRPr="0016765E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16765E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16765E">
        <w:rPr>
          <w:rFonts w:asciiTheme="minorHAnsi" w:eastAsia="Arial" w:hAnsiTheme="minorHAnsi" w:cstheme="minorHAnsi"/>
          <w:sz w:val="22"/>
          <w:szCs w:val="22"/>
        </w:rPr>
        <w:t>,</w:t>
      </w:r>
      <w:r w:rsidRPr="0016765E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-6"/>
          <w:w w:val="102"/>
          <w:sz w:val="22"/>
          <w:szCs w:val="22"/>
        </w:rPr>
        <w:t>N</w:t>
      </w:r>
      <w:r w:rsidRPr="0016765E">
        <w:rPr>
          <w:rFonts w:asciiTheme="minorHAnsi" w:eastAsia="Arial" w:hAnsiTheme="minorHAnsi" w:cstheme="minorHAnsi"/>
          <w:w w:val="102"/>
          <w:sz w:val="22"/>
          <w:szCs w:val="22"/>
        </w:rPr>
        <w:t>Y</w:t>
      </w:r>
    </w:p>
    <w:p w14:paraId="776A6648" w14:textId="268BE93B" w:rsidR="007E371B" w:rsidRPr="0016765E" w:rsidRDefault="0016765E" w:rsidP="0016765E">
      <w:pPr>
        <w:spacing w:before="6"/>
        <w:ind w:left="1728"/>
        <w:rPr>
          <w:rFonts w:asciiTheme="minorHAnsi" w:eastAsia="Arial" w:hAnsiTheme="minorHAnsi" w:cstheme="minorHAnsi"/>
          <w:sz w:val="22"/>
          <w:szCs w:val="22"/>
        </w:rPr>
      </w:pPr>
      <w:r w:rsidRPr="0016765E">
        <w:rPr>
          <w:rFonts w:asciiTheme="minorHAnsi" w:eastAsia="Arial" w:hAnsiTheme="minorHAnsi" w:cstheme="minorHAnsi"/>
          <w:spacing w:val="-6"/>
          <w:sz w:val="22"/>
          <w:szCs w:val="22"/>
        </w:rPr>
        <w:t>C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16765E">
        <w:rPr>
          <w:rFonts w:asciiTheme="minorHAnsi" w:eastAsia="Arial" w:hAnsiTheme="minorHAnsi" w:cstheme="minorHAnsi"/>
          <w:spacing w:val="17"/>
          <w:sz w:val="22"/>
          <w:szCs w:val="22"/>
        </w:rPr>
        <w:t>m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pu</w:t>
      </w:r>
      <w:r w:rsidRPr="0016765E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16765E">
        <w:rPr>
          <w:rFonts w:asciiTheme="minorHAnsi" w:eastAsia="Arial" w:hAnsiTheme="minorHAnsi" w:cstheme="minorHAnsi"/>
          <w:spacing w:val="11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sz w:val="22"/>
          <w:szCs w:val="22"/>
        </w:rPr>
        <w:t>r</w:t>
      </w:r>
      <w:r w:rsidRPr="0016765E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-9"/>
          <w:sz w:val="22"/>
          <w:szCs w:val="22"/>
        </w:rPr>
        <w:t>I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16765E">
        <w:rPr>
          <w:rFonts w:asciiTheme="minorHAnsi" w:eastAsia="Arial" w:hAnsiTheme="minorHAnsi" w:cstheme="minorHAnsi"/>
          <w:spacing w:val="7"/>
          <w:sz w:val="22"/>
          <w:szCs w:val="22"/>
        </w:rPr>
        <w:t>s</w:t>
      </w:r>
      <w:r w:rsidRPr="0016765E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16765E">
        <w:rPr>
          <w:rFonts w:asciiTheme="minorHAnsi" w:eastAsia="Arial" w:hAnsiTheme="minorHAnsi" w:cstheme="minorHAnsi"/>
          <w:spacing w:val="10"/>
          <w:sz w:val="22"/>
          <w:szCs w:val="22"/>
        </w:rPr>
        <w:t>r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u</w:t>
      </w:r>
      <w:r w:rsidRPr="0016765E">
        <w:rPr>
          <w:rFonts w:asciiTheme="minorHAnsi" w:eastAsia="Arial" w:hAnsiTheme="minorHAnsi" w:cstheme="minorHAnsi"/>
          <w:spacing w:val="7"/>
          <w:sz w:val="22"/>
          <w:szCs w:val="22"/>
        </w:rPr>
        <w:t>c</w:t>
      </w:r>
      <w:r w:rsidRPr="0016765E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16765E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16765E">
        <w:rPr>
          <w:rFonts w:asciiTheme="minorHAnsi" w:eastAsia="Arial" w:hAnsiTheme="minorHAnsi" w:cstheme="minorHAnsi"/>
          <w:spacing w:val="6"/>
          <w:sz w:val="22"/>
          <w:szCs w:val="22"/>
        </w:rPr>
        <w:t>/</w:t>
      </w:r>
      <w:r w:rsidRPr="0016765E">
        <w:rPr>
          <w:rFonts w:asciiTheme="minorHAnsi" w:eastAsia="Arial" w:hAnsiTheme="minorHAnsi" w:cstheme="minorHAnsi"/>
          <w:spacing w:val="5"/>
          <w:sz w:val="22"/>
          <w:szCs w:val="22"/>
        </w:rPr>
        <w:t>S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en</w:t>
      </w:r>
      <w:r w:rsidRPr="0016765E">
        <w:rPr>
          <w:rFonts w:asciiTheme="minorHAnsi" w:eastAsia="Arial" w:hAnsiTheme="minorHAnsi" w:cstheme="minorHAnsi"/>
          <w:spacing w:val="17"/>
          <w:sz w:val="22"/>
          <w:szCs w:val="22"/>
        </w:rPr>
        <w:t>i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16765E">
        <w:rPr>
          <w:rFonts w:asciiTheme="minorHAnsi" w:eastAsia="Arial" w:hAnsiTheme="minorHAnsi" w:cstheme="minorHAnsi"/>
          <w:sz w:val="22"/>
          <w:szCs w:val="22"/>
        </w:rPr>
        <w:t>r</w:t>
      </w:r>
      <w:r w:rsidRPr="0016765E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9"/>
          <w:sz w:val="22"/>
          <w:szCs w:val="22"/>
        </w:rPr>
        <w:t>C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16765E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6765E">
        <w:rPr>
          <w:rFonts w:asciiTheme="minorHAnsi" w:eastAsia="Arial" w:hAnsiTheme="minorHAnsi" w:cstheme="minorHAnsi"/>
          <w:spacing w:val="11"/>
          <w:sz w:val="22"/>
          <w:szCs w:val="22"/>
        </w:rPr>
        <w:t>p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u</w:t>
      </w:r>
      <w:r w:rsidRPr="0016765E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sz w:val="22"/>
          <w:szCs w:val="22"/>
        </w:rPr>
        <w:t>r</w:t>
      </w:r>
      <w:r w:rsidRPr="0016765E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La</w:t>
      </w:r>
      <w:r w:rsidRPr="0016765E">
        <w:rPr>
          <w:rFonts w:asciiTheme="minorHAnsi" w:eastAsia="Arial" w:hAnsiTheme="minorHAnsi" w:cstheme="minorHAnsi"/>
          <w:sz w:val="22"/>
          <w:szCs w:val="22"/>
        </w:rPr>
        <w:t>b</w:t>
      </w:r>
      <w:r w:rsidRPr="0016765E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16765E">
        <w:rPr>
          <w:rFonts w:asciiTheme="minorHAnsi" w:eastAsia="Arial" w:hAnsiTheme="minorHAnsi" w:cstheme="minorHAnsi"/>
          <w:spacing w:val="7"/>
          <w:sz w:val="22"/>
          <w:szCs w:val="22"/>
        </w:rPr>
        <w:t>ss</w:t>
      </w:r>
      <w:r w:rsidRPr="0016765E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16765E">
        <w:rPr>
          <w:rFonts w:asciiTheme="minorHAnsi" w:eastAsia="Arial" w:hAnsiTheme="minorHAnsi" w:cstheme="minorHAnsi"/>
          <w:spacing w:val="7"/>
          <w:sz w:val="22"/>
          <w:szCs w:val="22"/>
        </w:rPr>
        <w:t>s</w:t>
      </w:r>
      <w:r w:rsidRPr="0016765E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an</w:t>
      </w:r>
      <w:r w:rsidRPr="0016765E">
        <w:rPr>
          <w:rFonts w:asciiTheme="minorHAnsi" w:eastAsia="Arial" w:hAnsiTheme="minorHAnsi" w:cstheme="minorHAnsi"/>
          <w:sz w:val="22"/>
          <w:szCs w:val="22"/>
        </w:rPr>
        <w:t xml:space="preserve">t                            </w:t>
      </w:r>
      <w:r w:rsidRPr="0016765E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A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ugu</w:t>
      </w:r>
      <w:r w:rsidRPr="0016765E">
        <w:rPr>
          <w:rFonts w:asciiTheme="minorHAnsi" w:eastAsia="Arial" w:hAnsiTheme="minorHAnsi" w:cstheme="minorHAnsi"/>
          <w:spacing w:val="7"/>
          <w:sz w:val="22"/>
          <w:szCs w:val="22"/>
        </w:rPr>
        <w:t>s</w:t>
      </w:r>
      <w:r w:rsidRPr="0016765E">
        <w:rPr>
          <w:rFonts w:asciiTheme="minorHAnsi" w:eastAsia="Arial" w:hAnsiTheme="minorHAnsi" w:cstheme="minorHAnsi"/>
          <w:sz w:val="22"/>
          <w:szCs w:val="22"/>
        </w:rPr>
        <w:t>t</w:t>
      </w:r>
      <w:r w:rsidRPr="0016765E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-3"/>
          <w:sz w:val="22"/>
          <w:szCs w:val="22"/>
        </w:rPr>
        <w:t>200</w:t>
      </w:r>
      <w:r w:rsidRPr="0016765E">
        <w:rPr>
          <w:rFonts w:asciiTheme="minorHAnsi" w:eastAsia="Arial" w:hAnsiTheme="minorHAnsi" w:cstheme="minorHAnsi"/>
          <w:sz w:val="22"/>
          <w:szCs w:val="22"/>
        </w:rPr>
        <w:t>5</w:t>
      </w:r>
      <w:r w:rsidRPr="0016765E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z w:val="22"/>
          <w:szCs w:val="22"/>
        </w:rPr>
        <w:t>–</w:t>
      </w:r>
      <w:r w:rsidRPr="0016765E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5"/>
          <w:w w:val="102"/>
          <w:sz w:val="22"/>
          <w:szCs w:val="22"/>
        </w:rPr>
        <w:t>P</w:t>
      </w:r>
      <w:r w:rsidRPr="0016765E">
        <w:rPr>
          <w:rFonts w:asciiTheme="minorHAnsi" w:eastAsia="Arial" w:hAnsiTheme="minorHAnsi" w:cstheme="minorHAnsi"/>
          <w:spacing w:val="-5"/>
          <w:w w:val="102"/>
          <w:sz w:val="22"/>
          <w:szCs w:val="22"/>
        </w:rPr>
        <w:t>r</w:t>
      </w:r>
      <w:r w:rsidRPr="0016765E">
        <w:rPr>
          <w:rFonts w:asciiTheme="minorHAnsi" w:eastAsia="Arial" w:hAnsiTheme="minorHAnsi" w:cstheme="minorHAnsi"/>
          <w:spacing w:val="-4"/>
          <w:w w:val="102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w w:val="102"/>
          <w:sz w:val="22"/>
          <w:szCs w:val="22"/>
        </w:rPr>
        <w:t>s</w:t>
      </w:r>
      <w:r w:rsidRPr="0016765E">
        <w:rPr>
          <w:rFonts w:asciiTheme="minorHAnsi" w:eastAsia="Arial" w:hAnsiTheme="minorHAnsi" w:cstheme="minorHAnsi"/>
          <w:spacing w:val="-33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-4"/>
          <w:w w:val="102"/>
          <w:sz w:val="22"/>
          <w:szCs w:val="22"/>
        </w:rPr>
        <w:t>en</w:t>
      </w:r>
      <w:r w:rsidRPr="0016765E">
        <w:rPr>
          <w:rFonts w:asciiTheme="minorHAnsi" w:eastAsia="Arial" w:hAnsiTheme="minorHAnsi" w:cstheme="minorHAnsi"/>
          <w:w w:val="103"/>
          <w:sz w:val="22"/>
          <w:szCs w:val="22"/>
        </w:rPr>
        <w:t>t</w:t>
      </w:r>
    </w:p>
    <w:p w14:paraId="47E2CE51" w14:textId="77777777" w:rsidR="007E371B" w:rsidRPr="0016765E" w:rsidRDefault="0016765E" w:rsidP="0016765E">
      <w:pPr>
        <w:spacing w:before="7"/>
        <w:ind w:left="1728"/>
        <w:rPr>
          <w:rFonts w:asciiTheme="minorHAnsi" w:eastAsia="Arial" w:hAnsiTheme="minorHAnsi" w:cstheme="minorHAnsi"/>
          <w:sz w:val="22"/>
          <w:szCs w:val="22"/>
        </w:rPr>
      </w:pPr>
      <w:r w:rsidRPr="0016765E">
        <w:rPr>
          <w:rFonts w:asciiTheme="minorHAnsi" w:hAnsiTheme="minorHAnsi" w:cstheme="minorHAnsi"/>
          <w:sz w:val="22"/>
          <w:szCs w:val="22"/>
        </w:rPr>
        <w:t xml:space="preserve">    </w:t>
      </w:r>
      <w:r w:rsidRPr="0016765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13"/>
          <w:sz w:val="22"/>
          <w:szCs w:val="22"/>
        </w:rPr>
        <w:t>O</w:t>
      </w:r>
      <w:r w:rsidRPr="0016765E">
        <w:rPr>
          <w:rFonts w:asciiTheme="minorHAnsi" w:eastAsia="Arial" w:hAnsiTheme="minorHAnsi" w:cstheme="minorHAnsi"/>
          <w:spacing w:val="-22"/>
          <w:sz w:val="22"/>
          <w:szCs w:val="22"/>
        </w:rPr>
        <w:t>v</w:t>
      </w:r>
      <w:r w:rsidRPr="0016765E">
        <w:rPr>
          <w:rFonts w:asciiTheme="minorHAnsi" w:eastAsia="Arial" w:hAnsiTheme="minorHAnsi" w:cstheme="minorHAnsi"/>
          <w:spacing w:val="11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16765E">
        <w:rPr>
          <w:rFonts w:asciiTheme="minorHAnsi" w:eastAsia="Arial" w:hAnsiTheme="minorHAnsi" w:cstheme="minorHAnsi"/>
          <w:spacing w:val="7"/>
          <w:sz w:val="22"/>
          <w:szCs w:val="22"/>
        </w:rPr>
        <w:t>s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z w:val="22"/>
          <w:szCs w:val="22"/>
        </w:rPr>
        <w:t>3</w:t>
      </w:r>
      <w:r w:rsidRPr="0016765E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16765E">
        <w:rPr>
          <w:rFonts w:asciiTheme="minorHAnsi" w:eastAsia="Arial" w:hAnsiTheme="minorHAnsi" w:cstheme="minorHAnsi"/>
          <w:spacing w:val="7"/>
          <w:sz w:val="22"/>
          <w:szCs w:val="22"/>
        </w:rPr>
        <w:t>c</w:t>
      </w:r>
      <w:r w:rsidRPr="0016765E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16765E">
        <w:rPr>
          <w:rFonts w:asciiTheme="minorHAnsi" w:eastAsia="Arial" w:hAnsiTheme="minorHAnsi" w:cstheme="minorHAnsi"/>
          <w:spacing w:val="17"/>
          <w:sz w:val="22"/>
          <w:szCs w:val="22"/>
        </w:rPr>
        <w:t>i</w:t>
      </w:r>
      <w:r w:rsidRPr="0016765E">
        <w:rPr>
          <w:rFonts w:asciiTheme="minorHAnsi" w:eastAsia="Arial" w:hAnsiTheme="minorHAnsi" w:cstheme="minorHAnsi"/>
          <w:spacing w:val="-22"/>
          <w:sz w:val="22"/>
          <w:szCs w:val="22"/>
        </w:rPr>
        <w:t>v</w:t>
      </w:r>
      <w:r w:rsidRPr="0016765E">
        <w:rPr>
          <w:rFonts w:asciiTheme="minorHAnsi" w:eastAsia="Arial" w:hAnsiTheme="minorHAnsi" w:cstheme="minorHAnsi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7"/>
          <w:sz w:val="22"/>
          <w:szCs w:val="22"/>
        </w:rPr>
        <w:t>c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16765E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6765E">
        <w:rPr>
          <w:rFonts w:asciiTheme="minorHAnsi" w:eastAsia="Arial" w:hAnsiTheme="minorHAnsi" w:cstheme="minorHAnsi"/>
          <w:spacing w:val="11"/>
          <w:sz w:val="22"/>
          <w:szCs w:val="22"/>
        </w:rPr>
        <w:t>p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u</w:t>
      </w:r>
      <w:r w:rsidRPr="0016765E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sz w:val="22"/>
          <w:szCs w:val="22"/>
        </w:rPr>
        <w:t>r</w:t>
      </w:r>
      <w:r w:rsidRPr="0016765E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16765E">
        <w:rPr>
          <w:rFonts w:asciiTheme="minorHAnsi" w:eastAsia="Arial" w:hAnsiTheme="minorHAnsi" w:cstheme="minorHAnsi"/>
          <w:spacing w:val="11"/>
          <w:sz w:val="22"/>
          <w:szCs w:val="22"/>
        </w:rPr>
        <w:t>a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b</w:t>
      </w:r>
      <w:r w:rsidRPr="0016765E">
        <w:rPr>
          <w:rFonts w:asciiTheme="minorHAnsi" w:eastAsia="Arial" w:hAnsiTheme="minorHAnsi" w:cstheme="minorHAnsi"/>
          <w:sz w:val="22"/>
          <w:szCs w:val="22"/>
        </w:rPr>
        <w:t>s</w:t>
      </w:r>
      <w:r w:rsidRPr="0016765E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16765E">
        <w:rPr>
          <w:rFonts w:asciiTheme="minorHAnsi" w:eastAsia="Arial" w:hAnsiTheme="minorHAnsi" w:cstheme="minorHAnsi"/>
          <w:sz w:val="22"/>
          <w:szCs w:val="22"/>
        </w:rPr>
        <w:t>n</w:t>
      </w:r>
      <w:r w:rsidRPr="0016765E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u</w:t>
      </w:r>
      <w:r w:rsidRPr="0016765E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16765E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16765E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p</w:t>
      </w:r>
      <w:r w:rsidRPr="0016765E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16765E">
        <w:rPr>
          <w:rFonts w:asciiTheme="minorHAnsi" w:eastAsia="Arial" w:hAnsiTheme="minorHAnsi" w:cstheme="minorHAnsi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-9"/>
          <w:w w:val="103"/>
          <w:sz w:val="22"/>
          <w:szCs w:val="22"/>
        </w:rPr>
        <w:t>f</w:t>
      </w:r>
      <w:r w:rsidRPr="0016765E">
        <w:rPr>
          <w:rFonts w:asciiTheme="minorHAnsi" w:eastAsia="Arial" w:hAnsiTheme="minorHAnsi" w:cstheme="minorHAnsi"/>
          <w:spacing w:val="-4"/>
          <w:w w:val="102"/>
          <w:sz w:val="22"/>
          <w:szCs w:val="22"/>
        </w:rPr>
        <w:t>a</w:t>
      </w:r>
      <w:r w:rsidRPr="0016765E">
        <w:rPr>
          <w:rFonts w:asciiTheme="minorHAnsi" w:eastAsia="Arial" w:hAnsiTheme="minorHAnsi" w:cstheme="minorHAnsi"/>
          <w:spacing w:val="7"/>
          <w:w w:val="102"/>
          <w:sz w:val="22"/>
          <w:szCs w:val="22"/>
        </w:rPr>
        <w:t>c</w:t>
      </w:r>
      <w:r w:rsidRPr="0016765E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ili</w:t>
      </w:r>
      <w:r w:rsidRPr="0016765E">
        <w:rPr>
          <w:rFonts w:asciiTheme="minorHAnsi" w:eastAsia="Arial" w:hAnsiTheme="minorHAnsi" w:cstheme="minorHAnsi"/>
          <w:spacing w:val="6"/>
          <w:w w:val="103"/>
          <w:sz w:val="22"/>
          <w:szCs w:val="22"/>
        </w:rPr>
        <w:t>t</w:t>
      </w:r>
      <w:r w:rsidRPr="0016765E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i</w:t>
      </w:r>
      <w:r w:rsidRPr="0016765E">
        <w:rPr>
          <w:rFonts w:asciiTheme="minorHAnsi" w:eastAsia="Arial" w:hAnsiTheme="minorHAnsi" w:cstheme="minorHAnsi"/>
          <w:spacing w:val="-4"/>
          <w:w w:val="102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spacing w:val="17"/>
          <w:w w:val="102"/>
          <w:sz w:val="22"/>
          <w:szCs w:val="22"/>
        </w:rPr>
        <w:t>s</w:t>
      </w:r>
      <w:r w:rsidRPr="0016765E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6311E47F" w14:textId="607F3E98" w:rsidR="007E371B" w:rsidRPr="0016765E" w:rsidRDefault="0016765E" w:rsidP="0016765E">
      <w:pPr>
        <w:spacing w:before="21"/>
        <w:ind w:left="1728"/>
        <w:rPr>
          <w:rFonts w:asciiTheme="minorHAnsi" w:eastAsia="Arial" w:hAnsiTheme="minorHAnsi" w:cstheme="minorHAnsi"/>
          <w:sz w:val="22"/>
          <w:szCs w:val="22"/>
        </w:rPr>
      </w:pPr>
      <w:r w:rsidRPr="0016765E">
        <w:rPr>
          <w:rFonts w:asciiTheme="minorHAnsi" w:hAnsiTheme="minorHAnsi" w:cstheme="minorHAnsi"/>
          <w:sz w:val="22"/>
          <w:szCs w:val="22"/>
        </w:rPr>
        <w:t xml:space="preserve">    </w:t>
      </w:r>
      <w:r w:rsidRPr="0016765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16765E">
        <w:rPr>
          <w:rFonts w:asciiTheme="minorHAnsi" w:eastAsia="Arial" w:hAnsiTheme="minorHAnsi" w:cstheme="minorHAnsi"/>
          <w:spacing w:val="-5"/>
          <w:sz w:val="22"/>
          <w:szCs w:val="22"/>
        </w:rPr>
        <w:t>rr</w:t>
      </w:r>
      <w:r w:rsidRPr="0016765E">
        <w:rPr>
          <w:rFonts w:asciiTheme="minorHAnsi" w:eastAsia="Arial" w:hAnsiTheme="minorHAnsi" w:cstheme="minorHAnsi"/>
          <w:spacing w:val="11"/>
          <w:sz w:val="22"/>
          <w:szCs w:val="22"/>
        </w:rPr>
        <w:t>a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ng</w:t>
      </w:r>
      <w:r w:rsidRPr="0016765E">
        <w:rPr>
          <w:rFonts w:asciiTheme="minorHAnsi" w:eastAsia="Arial" w:hAnsiTheme="minorHAnsi" w:cstheme="minorHAnsi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7"/>
          <w:sz w:val="22"/>
          <w:szCs w:val="22"/>
        </w:rPr>
        <w:t>sc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h</w:t>
      </w:r>
      <w:r w:rsidRPr="0016765E">
        <w:rPr>
          <w:rFonts w:asciiTheme="minorHAnsi" w:eastAsia="Arial" w:hAnsiTheme="minorHAnsi" w:cstheme="minorHAnsi"/>
          <w:spacing w:val="11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du</w:t>
      </w:r>
      <w:r w:rsidRPr="0016765E">
        <w:rPr>
          <w:rFonts w:asciiTheme="minorHAnsi" w:eastAsia="Arial" w:hAnsiTheme="minorHAnsi" w:cstheme="minorHAnsi"/>
          <w:spacing w:val="17"/>
          <w:sz w:val="22"/>
          <w:szCs w:val="22"/>
        </w:rPr>
        <w:t>l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sz w:val="22"/>
          <w:szCs w:val="22"/>
        </w:rPr>
        <w:t>s</w:t>
      </w:r>
      <w:r w:rsidRPr="0016765E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-9"/>
          <w:sz w:val="22"/>
          <w:szCs w:val="22"/>
        </w:rPr>
        <w:t>f</w:t>
      </w:r>
      <w:r w:rsidRPr="0016765E">
        <w:rPr>
          <w:rFonts w:asciiTheme="minorHAnsi" w:eastAsia="Arial" w:hAnsiTheme="minorHAnsi" w:cstheme="minorHAnsi"/>
          <w:spacing w:val="11"/>
          <w:sz w:val="22"/>
          <w:szCs w:val="22"/>
        </w:rPr>
        <w:t>o</w:t>
      </w:r>
      <w:r w:rsidRPr="0016765E">
        <w:rPr>
          <w:rFonts w:asciiTheme="minorHAnsi" w:eastAsia="Arial" w:hAnsiTheme="minorHAnsi" w:cstheme="minorHAnsi"/>
          <w:sz w:val="22"/>
          <w:szCs w:val="22"/>
        </w:rPr>
        <w:t>r</w:t>
      </w:r>
      <w:r w:rsidRPr="0016765E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7"/>
          <w:sz w:val="22"/>
          <w:szCs w:val="22"/>
        </w:rPr>
        <w:t>s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up</w:t>
      </w:r>
      <w:r w:rsidRPr="0016765E">
        <w:rPr>
          <w:rFonts w:asciiTheme="minorHAnsi" w:eastAsia="Arial" w:hAnsiTheme="minorHAnsi" w:cstheme="minorHAnsi"/>
          <w:spacing w:val="11"/>
          <w:sz w:val="22"/>
          <w:szCs w:val="22"/>
        </w:rPr>
        <w:t>p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16765E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16765E">
        <w:rPr>
          <w:rFonts w:asciiTheme="minorHAnsi" w:eastAsia="Arial" w:hAnsiTheme="minorHAnsi" w:cstheme="minorHAnsi"/>
          <w:sz w:val="22"/>
          <w:szCs w:val="22"/>
        </w:rPr>
        <w:t>t</w:t>
      </w:r>
      <w:r w:rsidRPr="0016765E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7"/>
          <w:w w:val="102"/>
          <w:sz w:val="22"/>
          <w:szCs w:val="22"/>
        </w:rPr>
        <w:t>c</w:t>
      </w:r>
      <w:r w:rsidRPr="0016765E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l</w:t>
      </w:r>
      <w:r w:rsidRPr="0016765E">
        <w:rPr>
          <w:rFonts w:asciiTheme="minorHAnsi" w:eastAsia="Arial" w:hAnsiTheme="minorHAnsi" w:cstheme="minorHAnsi"/>
          <w:spacing w:val="-4"/>
          <w:w w:val="102"/>
          <w:sz w:val="22"/>
          <w:szCs w:val="22"/>
        </w:rPr>
        <w:t>a</w:t>
      </w:r>
      <w:r w:rsidRPr="0016765E">
        <w:rPr>
          <w:rFonts w:asciiTheme="minorHAnsi" w:eastAsia="Arial" w:hAnsiTheme="minorHAnsi" w:cstheme="minorHAnsi"/>
          <w:spacing w:val="7"/>
          <w:w w:val="102"/>
          <w:sz w:val="22"/>
          <w:szCs w:val="22"/>
        </w:rPr>
        <w:t>ss</w:t>
      </w:r>
      <w:r w:rsidRPr="0016765E">
        <w:rPr>
          <w:rFonts w:asciiTheme="minorHAnsi" w:eastAsia="Arial" w:hAnsiTheme="minorHAnsi" w:cstheme="minorHAnsi"/>
          <w:spacing w:val="-4"/>
          <w:w w:val="102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spacing w:val="17"/>
          <w:w w:val="102"/>
          <w:sz w:val="22"/>
          <w:szCs w:val="22"/>
        </w:rPr>
        <w:t>s</w:t>
      </w:r>
      <w:r w:rsidRPr="0016765E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4077CBA1" w14:textId="77777777" w:rsidR="007E371B" w:rsidRPr="0016765E" w:rsidRDefault="0016765E" w:rsidP="0016765E">
      <w:pPr>
        <w:spacing w:before="7"/>
        <w:ind w:left="1728"/>
        <w:rPr>
          <w:rFonts w:asciiTheme="minorHAnsi" w:eastAsia="Arial" w:hAnsiTheme="minorHAnsi" w:cstheme="minorHAnsi"/>
          <w:sz w:val="22"/>
          <w:szCs w:val="22"/>
        </w:rPr>
      </w:pPr>
      <w:r w:rsidRPr="0016765E">
        <w:rPr>
          <w:rFonts w:asciiTheme="minorHAnsi" w:hAnsiTheme="minorHAnsi" w:cstheme="minorHAnsi"/>
          <w:sz w:val="22"/>
          <w:szCs w:val="22"/>
        </w:rPr>
        <w:t xml:space="preserve">    </w:t>
      </w:r>
      <w:r w:rsidRPr="0016765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-6"/>
          <w:sz w:val="22"/>
          <w:szCs w:val="22"/>
        </w:rPr>
        <w:t>R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spacing w:val="11"/>
          <w:sz w:val="22"/>
          <w:szCs w:val="22"/>
        </w:rPr>
        <w:t>p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16765E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16765E">
        <w:rPr>
          <w:rFonts w:asciiTheme="minorHAnsi" w:eastAsia="Arial" w:hAnsiTheme="minorHAnsi" w:cstheme="minorHAnsi"/>
          <w:sz w:val="22"/>
          <w:szCs w:val="22"/>
        </w:rPr>
        <w:t>t</w:t>
      </w:r>
      <w:r w:rsidRPr="0016765E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16765E">
        <w:rPr>
          <w:rFonts w:asciiTheme="minorHAnsi" w:eastAsia="Arial" w:hAnsiTheme="minorHAnsi" w:cstheme="minorHAnsi"/>
          <w:sz w:val="22"/>
          <w:szCs w:val="22"/>
        </w:rPr>
        <w:t>o</w:t>
      </w:r>
      <w:r w:rsidRPr="0016765E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-9"/>
          <w:w w:val="103"/>
          <w:sz w:val="22"/>
          <w:szCs w:val="22"/>
        </w:rPr>
        <w:t>I</w:t>
      </w:r>
      <w:r w:rsidRPr="0016765E">
        <w:rPr>
          <w:rFonts w:asciiTheme="minorHAnsi" w:eastAsia="Arial" w:hAnsiTheme="minorHAnsi" w:cstheme="minorHAnsi"/>
          <w:w w:val="103"/>
          <w:sz w:val="22"/>
          <w:szCs w:val="22"/>
        </w:rPr>
        <w:t>.</w:t>
      </w:r>
      <w:r w:rsidRPr="0016765E">
        <w:rPr>
          <w:rFonts w:asciiTheme="minorHAnsi" w:eastAsia="Arial" w:hAnsiTheme="minorHAnsi" w:cstheme="minorHAnsi"/>
          <w:spacing w:val="-35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-14"/>
          <w:sz w:val="22"/>
          <w:szCs w:val="22"/>
        </w:rPr>
        <w:t>T</w:t>
      </w:r>
      <w:r w:rsidRPr="0016765E">
        <w:rPr>
          <w:rFonts w:asciiTheme="minorHAnsi" w:eastAsia="Arial" w:hAnsiTheme="minorHAnsi" w:cstheme="minorHAnsi"/>
          <w:sz w:val="22"/>
          <w:szCs w:val="22"/>
        </w:rPr>
        <w:t>.</w:t>
      </w:r>
      <w:r w:rsidRPr="0016765E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an</w:t>
      </w:r>
      <w:r w:rsidRPr="0016765E">
        <w:rPr>
          <w:rFonts w:asciiTheme="minorHAnsi" w:eastAsia="Arial" w:hAnsiTheme="minorHAnsi" w:cstheme="minorHAnsi"/>
          <w:sz w:val="22"/>
          <w:szCs w:val="22"/>
        </w:rPr>
        <w:t>y</w:t>
      </w:r>
      <w:r w:rsidRPr="0016765E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16765E">
        <w:rPr>
          <w:rFonts w:asciiTheme="minorHAnsi" w:eastAsia="Arial" w:hAnsiTheme="minorHAnsi" w:cstheme="minorHAnsi"/>
          <w:spacing w:val="17"/>
          <w:sz w:val="22"/>
          <w:szCs w:val="22"/>
        </w:rPr>
        <w:t>l</w:t>
      </w:r>
      <w:r w:rsidRPr="0016765E">
        <w:rPr>
          <w:rFonts w:asciiTheme="minorHAnsi" w:eastAsia="Arial" w:hAnsiTheme="minorHAnsi" w:cstheme="minorHAnsi"/>
          <w:spacing w:val="-9"/>
          <w:sz w:val="22"/>
          <w:szCs w:val="22"/>
        </w:rPr>
        <w:t>f</w:t>
      </w:r>
      <w:r w:rsidRPr="0016765E">
        <w:rPr>
          <w:rFonts w:asciiTheme="minorHAnsi" w:eastAsia="Arial" w:hAnsiTheme="minorHAnsi" w:cstheme="minorHAnsi"/>
          <w:spacing w:val="11"/>
          <w:sz w:val="22"/>
          <w:szCs w:val="22"/>
        </w:rPr>
        <w:t>u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16765E">
        <w:rPr>
          <w:rFonts w:asciiTheme="minorHAnsi" w:eastAsia="Arial" w:hAnsiTheme="minorHAnsi" w:cstheme="minorHAnsi"/>
          <w:spacing w:val="7"/>
          <w:sz w:val="22"/>
          <w:szCs w:val="22"/>
        </w:rPr>
        <w:t>c</w:t>
      </w:r>
      <w:r w:rsidRPr="0016765E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16765E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on</w:t>
      </w:r>
      <w:r w:rsidRPr="0016765E">
        <w:rPr>
          <w:rFonts w:asciiTheme="minorHAnsi" w:eastAsia="Arial" w:hAnsiTheme="minorHAnsi" w:cstheme="minorHAnsi"/>
          <w:sz w:val="22"/>
          <w:szCs w:val="22"/>
        </w:rPr>
        <w:t>s</w:t>
      </w:r>
      <w:r w:rsidRPr="0016765E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16765E">
        <w:rPr>
          <w:rFonts w:asciiTheme="minorHAnsi" w:eastAsia="Arial" w:hAnsiTheme="minorHAnsi" w:cstheme="minorHAnsi"/>
          <w:sz w:val="22"/>
          <w:szCs w:val="22"/>
        </w:rPr>
        <w:t>n</w:t>
      </w:r>
      <w:r w:rsidRPr="0016765E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l</w:t>
      </w:r>
      <w:r w:rsidRPr="0016765E">
        <w:rPr>
          <w:rFonts w:asciiTheme="minorHAnsi" w:eastAsia="Arial" w:hAnsiTheme="minorHAnsi" w:cstheme="minorHAnsi"/>
          <w:spacing w:val="-4"/>
          <w:w w:val="102"/>
          <w:sz w:val="22"/>
          <w:szCs w:val="22"/>
        </w:rPr>
        <w:t>ab</w:t>
      </w:r>
      <w:r w:rsidRPr="0016765E">
        <w:rPr>
          <w:rFonts w:asciiTheme="minorHAnsi" w:eastAsia="Arial" w:hAnsiTheme="minorHAnsi" w:cstheme="minorHAnsi"/>
          <w:spacing w:val="16"/>
          <w:w w:val="102"/>
          <w:sz w:val="22"/>
          <w:szCs w:val="22"/>
        </w:rPr>
        <w:t>s</w:t>
      </w:r>
      <w:r w:rsidRPr="0016765E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4ECBC41E" w14:textId="77777777" w:rsidR="007E371B" w:rsidRPr="0016765E" w:rsidRDefault="0016765E" w:rsidP="0016765E">
      <w:pPr>
        <w:spacing w:before="6"/>
        <w:ind w:left="1728"/>
        <w:rPr>
          <w:rFonts w:asciiTheme="minorHAnsi" w:eastAsia="Arial" w:hAnsiTheme="minorHAnsi" w:cstheme="minorHAnsi"/>
          <w:sz w:val="22"/>
          <w:szCs w:val="22"/>
        </w:rPr>
      </w:pPr>
      <w:r w:rsidRPr="0016765E">
        <w:rPr>
          <w:rFonts w:asciiTheme="minorHAnsi" w:hAnsiTheme="minorHAnsi" w:cstheme="minorHAnsi"/>
          <w:sz w:val="22"/>
          <w:szCs w:val="22"/>
        </w:rPr>
        <w:t xml:space="preserve">    </w:t>
      </w:r>
      <w:r w:rsidRPr="0016765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5"/>
          <w:sz w:val="22"/>
          <w:szCs w:val="22"/>
        </w:rPr>
        <w:t>S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up</w:t>
      </w:r>
      <w:r w:rsidRPr="0016765E">
        <w:rPr>
          <w:rFonts w:asciiTheme="minorHAnsi" w:eastAsia="Arial" w:hAnsiTheme="minorHAnsi" w:cstheme="minorHAnsi"/>
          <w:spacing w:val="11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spacing w:val="10"/>
          <w:sz w:val="22"/>
          <w:szCs w:val="22"/>
        </w:rPr>
        <w:t>r</w:t>
      </w:r>
      <w:r w:rsidRPr="0016765E">
        <w:rPr>
          <w:rFonts w:asciiTheme="minorHAnsi" w:eastAsia="Arial" w:hAnsiTheme="minorHAnsi" w:cstheme="minorHAnsi"/>
          <w:spacing w:val="-22"/>
          <w:sz w:val="22"/>
          <w:szCs w:val="22"/>
        </w:rPr>
        <w:t>v</w:t>
      </w:r>
      <w:r w:rsidRPr="0016765E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16765E">
        <w:rPr>
          <w:rFonts w:asciiTheme="minorHAnsi" w:eastAsia="Arial" w:hAnsiTheme="minorHAnsi" w:cstheme="minorHAnsi"/>
          <w:spacing w:val="7"/>
          <w:sz w:val="22"/>
          <w:szCs w:val="22"/>
        </w:rPr>
        <w:t>s</w:t>
      </w:r>
      <w:r w:rsidRPr="0016765E">
        <w:rPr>
          <w:rFonts w:asciiTheme="minorHAnsi" w:eastAsia="Arial" w:hAnsiTheme="minorHAnsi" w:cstheme="minorHAnsi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7"/>
          <w:sz w:val="22"/>
          <w:szCs w:val="22"/>
        </w:rPr>
        <w:t>c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16765E">
        <w:rPr>
          <w:rFonts w:asciiTheme="minorHAnsi" w:eastAsia="Arial" w:hAnsiTheme="minorHAnsi" w:cstheme="minorHAnsi"/>
          <w:spacing w:val="17"/>
          <w:sz w:val="22"/>
          <w:szCs w:val="22"/>
        </w:rPr>
        <w:t>m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pu</w:t>
      </w:r>
      <w:r w:rsidRPr="0016765E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16765E">
        <w:rPr>
          <w:rFonts w:asciiTheme="minorHAnsi" w:eastAsia="Arial" w:hAnsiTheme="minorHAnsi" w:cstheme="minorHAnsi"/>
          <w:spacing w:val="11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sz w:val="22"/>
          <w:szCs w:val="22"/>
        </w:rPr>
        <w:t>r</w:t>
      </w:r>
      <w:r w:rsidRPr="0016765E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16765E">
        <w:rPr>
          <w:rFonts w:asciiTheme="minorHAnsi" w:eastAsia="Arial" w:hAnsiTheme="minorHAnsi" w:cstheme="minorHAnsi"/>
          <w:sz w:val="22"/>
          <w:szCs w:val="22"/>
        </w:rPr>
        <w:t>b</w:t>
      </w:r>
      <w:r w:rsidRPr="0016765E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-4"/>
          <w:w w:val="102"/>
          <w:sz w:val="22"/>
          <w:szCs w:val="22"/>
        </w:rPr>
        <w:t>a</w:t>
      </w:r>
      <w:r w:rsidRPr="0016765E">
        <w:rPr>
          <w:rFonts w:asciiTheme="minorHAnsi" w:eastAsia="Arial" w:hAnsiTheme="minorHAnsi" w:cstheme="minorHAnsi"/>
          <w:spacing w:val="7"/>
          <w:w w:val="102"/>
          <w:sz w:val="22"/>
          <w:szCs w:val="22"/>
        </w:rPr>
        <w:t>ss</w:t>
      </w:r>
      <w:r w:rsidRPr="0016765E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i</w:t>
      </w:r>
      <w:r w:rsidRPr="0016765E">
        <w:rPr>
          <w:rFonts w:asciiTheme="minorHAnsi" w:eastAsia="Arial" w:hAnsiTheme="minorHAnsi" w:cstheme="minorHAnsi"/>
          <w:spacing w:val="7"/>
          <w:w w:val="102"/>
          <w:sz w:val="22"/>
          <w:szCs w:val="22"/>
        </w:rPr>
        <w:t>s</w:t>
      </w:r>
      <w:r w:rsidRPr="0016765E">
        <w:rPr>
          <w:rFonts w:asciiTheme="minorHAnsi" w:eastAsia="Arial" w:hAnsiTheme="minorHAnsi" w:cstheme="minorHAnsi"/>
          <w:spacing w:val="6"/>
          <w:w w:val="103"/>
          <w:sz w:val="22"/>
          <w:szCs w:val="22"/>
        </w:rPr>
        <w:t>t</w:t>
      </w:r>
      <w:r w:rsidRPr="0016765E">
        <w:rPr>
          <w:rFonts w:asciiTheme="minorHAnsi" w:eastAsia="Arial" w:hAnsiTheme="minorHAnsi" w:cstheme="minorHAnsi"/>
          <w:spacing w:val="-4"/>
          <w:w w:val="102"/>
          <w:sz w:val="22"/>
          <w:szCs w:val="22"/>
        </w:rPr>
        <w:t>an</w:t>
      </w:r>
      <w:r w:rsidRPr="0016765E">
        <w:rPr>
          <w:rFonts w:asciiTheme="minorHAnsi" w:eastAsia="Arial" w:hAnsiTheme="minorHAnsi" w:cstheme="minorHAnsi"/>
          <w:spacing w:val="6"/>
          <w:w w:val="103"/>
          <w:sz w:val="22"/>
          <w:szCs w:val="22"/>
        </w:rPr>
        <w:t>t</w:t>
      </w:r>
      <w:r w:rsidRPr="0016765E">
        <w:rPr>
          <w:rFonts w:asciiTheme="minorHAnsi" w:eastAsia="Arial" w:hAnsiTheme="minorHAnsi" w:cstheme="minorHAnsi"/>
          <w:spacing w:val="16"/>
          <w:w w:val="102"/>
          <w:sz w:val="22"/>
          <w:szCs w:val="22"/>
        </w:rPr>
        <w:t>s</w:t>
      </w:r>
      <w:r w:rsidRPr="0016765E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7A2F8A90" w14:textId="77777777" w:rsidR="007E371B" w:rsidRPr="0016765E" w:rsidRDefault="0016765E" w:rsidP="0016765E">
      <w:pPr>
        <w:spacing w:before="22"/>
        <w:ind w:left="1728"/>
        <w:rPr>
          <w:rFonts w:asciiTheme="minorHAnsi" w:eastAsia="Arial" w:hAnsiTheme="minorHAnsi" w:cstheme="minorHAnsi"/>
          <w:sz w:val="22"/>
          <w:szCs w:val="22"/>
        </w:rPr>
      </w:pPr>
      <w:r w:rsidRPr="0016765E">
        <w:rPr>
          <w:rFonts w:asciiTheme="minorHAnsi" w:hAnsiTheme="minorHAnsi" w:cstheme="minorHAnsi"/>
          <w:sz w:val="22"/>
          <w:szCs w:val="22"/>
        </w:rPr>
        <w:t xml:space="preserve">    </w:t>
      </w:r>
      <w:r w:rsidRPr="0016765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-6"/>
          <w:sz w:val="22"/>
          <w:szCs w:val="22"/>
        </w:rPr>
        <w:t>C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16765E">
        <w:rPr>
          <w:rFonts w:asciiTheme="minorHAnsi" w:eastAsia="Arial" w:hAnsiTheme="minorHAnsi" w:cstheme="minorHAnsi"/>
          <w:spacing w:val="11"/>
          <w:sz w:val="22"/>
          <w:szCs w:val="22"/>
        </w:rPr>
        <w:t>n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du</w:t>
      </w:r>
      <w:r w:rsidRPr="0016765E">
        <w:rPr>
          <w:rFonts w:asciiTheme="minorHAnsi" w:eastAsia="Arial" w:hAnsiTheme="minorHAnsi" w:cstheme="minorHAnsi"/>
          <w:spacing w:val="7"/>
          <w:sz w:val="22"/>
          <w:szCs w:val="22"/>
        </w:rPr>
        <w:t>c</w:t>
      </w:r>
      <w:r w:rsidRPr="0016765E">
        <w:rPr>
          <w:rFonts w:asciiTheme="minorHAnsi" w:eastAsia="Arial" w:hAnsiTheme="minorHAnsi" w:cstheme="minorHAnsi"/>
          <w:sz w:val="22"/>
          <w:szCs w:val="22"/>
        </w:rPr>
        <w:t>t</w:t>
      </w:r>
      <w:r w:rsidRPr="0016765E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16765E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16765E">
        <w:rPr>
          <w:rFonts w:asciiTheme="minorHAnsi" w:eastAsia="Arial" w:hAnsiTheme="minorHAnsi" w:cstheme="minorHAnsi"/>
          <w:sz w:val="22"/>
          <w:szCs w:val="22"/>
        </w:rPr>
        <w:t>l</w:t>
      </w:r>
      <w:r w:rsidRPr="0016765E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16765E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16765E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16765E">
        <w:rPr>
          <w:rFonts w:asciiTheme="minorHAnsi" w:eastAsia="Arial" w:hAnsiTheme="minorHAnsi" w:cstheme="minorHAnsi"/>
          <w:spacing w:val="17"/>
          <w:sz w:val="22"/>
          <w:szCs w:val="22"/>
        </w:rPr>
        <w:t>i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16765E">
        <w:rPr>
          <w:rFonts w:asciiTheme="minorHAnsi" w:eastAsia="Arial" w:hAnsiTheme="minorHAnsi" w:cstheme="minorHAnsi"/>
          <w:sz w:val="22"/>
          <w:szCs w:val="22"/>
        </w:rPr>
        <w:t>g</w:t>
      </w:r>
      <w:r w:rsidRPr="0016765E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11"/>
          <w:sz w:val="22"/>
          <w:szCs w:val="22"/>
        </w:rPr>
        <w:t>a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16765E">
        <w:rPr>
          <w:rFonts w:asciiTheme="minorHAnsi" w:eastAsia="Arial" w:hAnsiTheme="minorHAnsi" w:cstheme="minorHAnsi"/>
          <w:sz w:val="22"/>
          <w:szCs w:val="22"/>
        </w:rPr>
        <w:t>d</w:t>
      </w:r>
      <w:r w:rsidRPr="0016765E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7"/>
          <w:sz w:val="22"/>
          <w:szCs w:val="22"/>
        </w:rPr>
        <w:t>sc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he</w:t>
      </w:r>
      <w:r w:rsidRPr="0016765E">
        <w:rPr>
          <w:rFonts w:asciiTheme="minorHAnsi" w:eastAsia="Arial" w:hAnsiTheme="minorHAnsi" w:cstheme="minorHAnsi"/>
          <w:spacing w:val="11"/>
          <w:sz w:val="22"/>
          <w:szCs w:val="22"/>
        </w:rPr>
        <w:t>d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u</w:t>
      </w:r>
      <w:r w:rsidRPr="0016765E">
        <w:rPr>
          <w:rFonts w:asciiTheme="minorHAnsi" w:eastAsia="Arial" w:hAnsiTheme="minorHAnsi" w:cstheme="minorHAnsi"/>
          <w:spacing w:val="2"/>
          <w:sz w:val="22"/>
          <w:szCs w:val="22"/>
        </w:rPr>
        <w:t>li</w:t>
      </w:r>
      <w:r w:rsidRPr="0016765E">
        <w:rPr>
          <w:rFonts w:asciiTheme="minorHAnsi" w:eastAsia="Arial" w:hAnsiTheme="minorHAnsi" w:cstheme="minorHAnsi"/>
          <w:spacing w:val="11"/>
          <w:sz w:val="22"/>
          <w:szCs w:val="22"/>
        </w:rPr>
        <w:t>n</w:t>
      </w:r>
      <w:r w:rsidRPr="0016765E">
        <w:rPr>
          <w:rFonts w:asciiTheme="minorHAnsi" w:eastAsia="Arial" w:hAnsiTheme="minorHAnsi" w:cstheme="minorHAnsi"/>
          <w:sz w:val="22"/>
          <w:szCs w:val="22"/>
        </w:rPr>
        <w:t>g</w:t>
      </w:r>
      <w:r w:rsidRPr="0016765E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16765E">
        <w:rPr>
          <w:rFonts w:asciiTheme="minorHAnsi" w:eastAsia="Arial" w:hAnsiTheme="minorHAnsi" w:cstheme="minorHAnsi"/>
          <w:sz w:val="22"/>
          <w:szCs w:val="22"/>
        </w:rPr>
        <w:t>f</w:t>
      </w:r>
      <w:r w:rsidRPr="0016765E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16765E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16765E">
        <w:rPr>
          <w:rFonts w:asciiTheme="minorHAnsi" w:eastAsia="Arial" w:hAnsiTheme="minorHAnsi" w:cstheme="minorHAnsi"/>
          <w:sz w:val="22"/>
          <w:szCs w:val="22"/>
        </w:rPr>
        <w:t>l</w:t>
      </w:r>
      <w:r w:rsidRPr="0016765E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16765E">
        <w:rPr>
          <w:rFonts w:asciiTheme="minorHAnsi" w:eastAsia="Arial" w:hAnsiTheme="minorHAnsi" w:cstheme="minorHAnsi"/>
          <w:sz w:val="22"/>
          <w:szCs w:val="22"/>
        </w:rPr>
        <w:t>b</w:t>
      </w:r>
      <w:r w:rsidRPr="0016765E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16765E">
        <w:rPr>
          <w:rFonts w:asciiTheme="minorHAnsi" w:eastAsia="Arial" w:hAnsiTheme="minorHAnsi" w:cstheme="minorHAnsi"/>
          <w:spacing w:val="7"/>
          <w:sz w:val="22"/>
          <w:szCs w:val="22"/>
        </w:rPr>
        <w:t>ss</w:t>
      </w:r>
      <w:r w:rsidRPr="0016765E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16765E">
        <w:rPr>
          <w:rFonts w:asciiTheme="minorHAnsi" w:eastAsia="Arial" w:hAnsiTheme="minorHAnsi" w:cstheme="minorHAnsi"/>
          <w:spacing w:val="7"/>
          <w:sz w:val="22"/>
          <w:szCs w:val="22"/>
        </w:rPr>
        <w:t>s</w:t>
      </w:r>
      <w:r w:rsidRPr="0016765E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an</w:t>
      </w:r>
      <w:r w:rsidRPr="0016765E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16765E">
        <w:rPr>
          <w:rFonts w:asciiTheme="minorHAnsi" w:eastAsia="Arial" w:hAnsiTheme="minorHAnsi" w:cstheme="minorHAnsi"/>
          <w:sz w:val="22"/>
          <w:szCs w:val="22"/>
        </w:rPr>
        <w:t>s</w:t>
      </w:r>
      <w:r w:rsidRPr="0016765E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0CE3A416" w14:textId="77777777" w:rsidR="007E371B" w:rsidRPr="0016765E" w:rsidRDefault="0016765E" w:rsidP="0016765E">
      <w:pPr>
        <w:spacing w:before="6"/>
        <w:ind w:left="1728"/>
        <w:rPr>
          <w:rFonts w:asciiTheme="minorHAnsi" w:eastAsia="Arial" w:hAnsiTheme="minorHAnsi" w:cstheme="minorHAnsi"/>
          <w:sz w:val="22"/>
          <w:szCs w:val="22"/>
        </w:rPr>
      </w:pPr>
      <w:r w:rsidRPr="0016765E">
        <w:rPr>
          <w:rFonts w:asciiTheme="minorHAnsi" w:hAnsiTheme="minorHAnsi" w:cstheme="minorHAnsi"/>
          <w:sz w:val="22"/>
          <w:szCs w:val="22"/>
        </w:rPr>
        <w:t xml:space="preserve">    </w:t>
      </w:r>
      <w:r w:rsidRPr="0016765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w w:val="102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spacing w:val="-36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-22"/>
          <w:sz w:val="22"/>
          <w:szCs w:val="22"/>
        </w:rPr>
        <w:t>v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16765E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16765E">
        <w:rPr>
          <w:rFonts w:asciiTheme="minorHAnsi" w:eastAsia="Arial" w:hAnsiTheme="minorHAnsi" w:cstheme="minorHAnsi"/>
          <w:spacing w:val="11"/>
          <w:sz w:val="22"/>
          <w:szCs w:val="22"/>
        </w:rPr>
        <w:t>u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16765E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16765E">
        <w:rPr>
          <w:rFonts w:asciiTheme="minorHAnsi" w:eastAsia="Arial" w:hAnsiTheme="minorHAnsi" w:cstheme="minorHAnsi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p</w:t>
      </w:r>
      <w:r w:rsidRPr="0016765E">
        <w:rPr>
          <w:rFonts w:asciiTheme="minorHAnsi" w:eastAsia="Arial" w:hAnsiTheme="minorHAnsi" w:cstheme="minorHAnsi"/>
          <w:spacing w:val="11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spacing w:val="10"/>
          <w:sz w:val="22"/>
          <w:szCs w:val="22"/>
        </w:rPr>
        <w:t>r</w:t>
      </w:r>
      <w:r w:rsidRPr="0016765E">
        <w:rPr>
          <w:rFonts w:asciiTheme="minorHAnsi" w:eastAsia="Arial" w:hAnsiTheme="minorHAnsi" w:cstheme="minorHAnsi"/>
          <w:spacing w:val="-9"/>
          <w:sz w:val="22"/>
          <w:szCs w:val="22"/>
        </w:rPr>
        <w:t>f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16765E">
        <w:rPr>
          <w:rFonts w:asciiTheme="minorHAnsi" w:eastAsia="Arial" w:hAnsiTheme="minorHAnsi" w:cstheme="minorHAnsi"/>
          <w:spacing w:val="10"/>
          <w:sz w:val="22"/>
          <w:szCs w:val="22"/>
        </w:rPr>
        <w:t>r</w:t>
      </w:r>
      <w:r w:rsidRPr="0016765E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an</w:t>
      </w:r>
      <w:r w:rsidRPr="0016765E">
        <w:rPr>
          <w:rFonts w:asciiTheme="minorHAnsi" w:eastAsia="Arial" w:hAnsiTheme="minorHAnsi" w:cstheme="minorHAnsi"/>
          <w:sz w:val="22"/>
          <w:szCs w:val="22"/>
        </w:rPr>
        <w:t>c</w:t>
      </w:r>
      <w:r w:rsidRPr="0016765E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16765E">
        <w:rPr>
          <w:rFonts w:asciiTheme="minorHAnsi" w:eastAsia="Arial" w:hAnsiTheme="minorHAnsi" w:cstheme="minorHAnsi"/>
          <w:sz w:val="22"/>
          <w:szCs w:val="22"/>
        </w:rPr>
        <w:t>f</w:t>
      </w:r>
      <w:r w:rsidRPr="0016765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16765E">
        <w:rPr>
          <w:rFonts w:asciiTheme="minorHAnsi" w:eastAsia="Arial" w:hAnsiTheme="minorHAnsi" w:cstheme="minorHAnsi"/>
          <w:spacing w:val="11"/>
          <w:sz w:val="22"/>
          <w:szCs w:val="22"/>
        </w:rPr>
        <w:t>a</w:t>
      </w:r>
      <w:r w:rsidRPr="0016765E">
        <w:rPr>
          <w:rFonts w:asciiTheme="minorHAnsi" w:eastAsia="Arial" w:hAnsiTheme="minorHAnsi" w:cstheme="minorHAnsi"/>
          <w:sz w:val="22"/>
          <w:szCs w:val="22"/>
        </w:rPr>
        <w:t>b</w:t>
      </w:r>
      <w:r w:rsidRPr="0016765E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-4"/>
          <w:w w:val="102"/>
          <w:sz w:val="22"/>
          <w:szCs w:val="22"/>
        </w:rPr>
        <w:t>a</w:t>
      </w:r>
      <w:r w:rsidRPr="0016765E">
        <w:rPr>
          <w:rFonts w:asciiTheme="minorHAnsi" w:eastAsia="Arial" w:hAnsiTheme="minorHAnsi" w:cstheme="minorHAnsi"/>
          <w:spacing w:val="7"/>
          <w:w w:val="102"/>
          <w:sz w:val="22"/>
          <w:szCs w:val="22"/>
        </w:rPr>
        <w:t>ss</w:t>
      </w:r>
      <w:r w:rsidRPr="0016765E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i</w:t>
      </w:r>
      <w:r w:rsidRPr="0016765E">
        <w:rPr>
          <w:rFonts w:asciiTheme="minorHAnsi" w:eastAsia="Arial" w:hAnsiTheme="minorHAnsi" w:cstheme="minorHAnsi"/>
          <w:spacing w:val="7"/>
          <w:w w:val="102"/>
          <w:sz w:val="22"/>
          <w:szCs w:val="22"/>
        </w:rPr>
        <w:t>s</w:t>
      </w:r>
      <w:r w:rsidRPr="0016765E">
        <w:rPr>
          <w:rFonts w:asciiTheme="minorHAnsi" w:eastAsia="Arial" w:hAnsiTheme="minorHAnsi" w:cstheme="minorHAnsi"/>
          <w:spacing w:val="6"/>
          <w:w w:val="103"/>
          <w:sz w:val="22"/>
          <w:szCs w:val="22"/>
        </w:rPr>
        <w:t>t</w:t>
      </w:r>
      <w:r w:rsidRPr="0016765E">
        <w:rPr>
          <w:rFonts w:asciiTheme="minorHAnsi" w:eastAsia="Arial" w:hAnsiTheme="minorHAnsi" w:cstheme="minorHAnsi"/>
          <w:spacing w:val="-4"/>
          <w:w w:val="102"/>
          <w:sz w:val="22"/>
          <w:szCs w:val="22"/>
        </w:rPr>
        <w:t>an</w:t>
      </w:r>
      <w:r w:rsidRPr="0016765E">
        <w:rPr>
          <w:rFonts w:asciiTheme="minorHAnsi" w:eastAsia="Arial" w:hAnsiTheme="minorHAnsi" w:cstheme="minorHAnsi"/>
          <w:spacing w:val="6"/>
          <w:w w:val="103"/>
          <w:sz w:val="22"/>
          <w:szCs w:val="22"/>
        </w:rPr>
        <w:t>t</w:t>
      </w:r>
      <w:r w:rsidRPr="0016765E">
        <w:rPr>
          <w:rFonts w:asciiTheme="minorHAnsi" w:eastAsia="Arial" w:hAnsiTheme="minorHAnsi" w:cstheme="minorHAnsi"/>
          <w:spacing w:val="17"/>
          <w:w w:val="102"/>
          <w:sz w:val="22"/>
          <w:szCs w:val="22"/>
        </w:rPr>
        <w:t>s</w:t>
      </w:r>
      <w:r w:rsidRPr="0016765E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141A9784" w14:textId="77777777" w:rsidR="007E371B" w:rsidRPr="0016765E" w:rsidRDefault="0016765E" w:rsidP="0016765E">
      <w:pPr>
        <w:spacing w:before="6"/>
        <w:ind w:left="1728"/>
        <w:rPr>
          <w:rFonts w:asciiTheme="minorHAnsi" w:eastAsia="Arial" w:hAnsiTheme="minorHAnsi" w:cstheme="minorHAnsi"/>
          <w:sz w:val="22"/>
          <w:szCs w:val="22"/>
        </w:rPr>
      </w:pPr>
      <w:r w:rsidRPr="0016765E">
        <w:rPr>
          <w:rFonts w:asciiTheme="minorHAnsi" w:hAnsiTheme="minorHAnsi" w:cstheme="minorHAnsi"/>
          <w:sz w:val="22"/>
          <w:szCs w:val="22"/>
        </w:rPr>
        <w:t xml:space="preserve">    </w:t>
      </w:r>
      <w:r w:rsidRPr="0016765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5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16765E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sz w:val="22"/>
          <w:szCs w:val="22"/>
        </w:rPr>
        <w:t>r</w:t>
      </w:r>
      <w:r w:rsidRPr="0016765E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-4"/>
          <w:w w:val="102"/>
          <w:sz w:val="22"/>
          <w:szCs w:val="22"/>
        </w:rPr>
        <w:t>pa</w:t>
      </w:r>
      <w:r w:rsidRPr="0016765E">
        <w:rPr>
          <w:rFonts w:asciiTheme="minorHAnsi" w:eastAsia="Arial" w:hAnsiTheme="minorHAnsi" w:cstheme="minorHAnsi"/>
          <w:w w:val="102"/>
          <w:sz w:val="22"/>
          <w:szCs w:val="22"/>
        </w:rPr>
        <w:t>y</w:t>
      </w:r>
      <w:r w:rsidRPr="0016765E">
        <w:rPr>
          <w:rFonts w:asciiTheme="minorHAnsi" w:eastAsia="Arial" w:hAnsiTheme="minorHAnsi" w:cstheme="minorHAnsi"/>
          <w:spacing w:val="-33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16765E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16765E">
        <w:rPr>
          <w:rFonts w:asciiTheme="minorHAnsi" w:eastAsia="Arial" w:hAnsiTheme="minorHAnsi" w:cstheme="minorHAnsi"/>
          <w:sz w:val="22"/>
          <w:szCs w:val="22"/>
        </w:rPr>
        <w:t>l</w:t>
      </w:r>
      <w:r w:rsidRPr="0016765E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-4"/>
          <w:w w:val="102"/>
          <w:sz w:val="22"/>
          <w:szCs w:val="22"/>
        </w:rPr>
        <w:t>da</w:t>
      </w:r>
      <w:r w:rsidRPr="0016765E">
        <w:rPr>
          <w:rFonts w:asciiTheme="minorHAnsi" w:eastAsia="Arial" w:hAnsiTheme="minorHAnsi" w:cstheme="minorHAnsi"/>
          <w:w w:val="103"/>
          <w:sz w:val="22"/>
          <w:szCs w:val="22"/>
        </w:rPr>
        <w:t>t</w:t>
      </w:r>
      <w:r w:rsidRPr="0016765E">
        <w:rPr>
          <w:rFonts w:asciiTheme="minorHAnsi" w:eastAsia="Arial" w:hAnsiTheme="minorHAnsi" w:cstheme="minorHAnsi"/>
          <w:spacing w:val="-35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w w:val="102"/>
          <w:sz w:val="22"/>
          <w:szCs w:val="22"/>
        </w:rPr>
        <w:t>a</w:t>
      </w:r>
      <w:r w:rsidRPr="0016765E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5B336D48" w14:textId="77777777" w:rsidR="007E371B" w:rsidRPr="0016765E" w:rsidRDefault="0016765E" w:rsidP="0016765E">
      <w:pPr>
        <w:spacing w:before="7"/>
        <w:ind w:left="1728"/>
        <w:rPr>
          <w:rFonts w:asciiTheme="minorHAnsi" w:eastAsia="Arial" w:hAnsiTheme="minorHAnsi" w:cstheme="minorHAnsi"/>
          <w:sz w:val="22"/>
          <w:szCs w:val="22"/>
        </w:rPr>
      </w:pPr>
      <w:r w:rsidRPr="0016765E">
        <w:rPr>
          <w:rFonts w:asciiTheme="minorHAnsi" w:hAnsiTheme="minorHAnsi" w:cstheme="minorHAnsi"/>
          <w:sz w:val="22"/>
          <w:szCs w:val="22"/>
        </w:rPr>
        <w:t xml:space="preserve">    </w:t>
      </w:r>
      <w:r w:rsidRPr="0016765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ea</w:t>
      </w:r>
      <w:r w:rsidRPr="0016765E">
        <w:rPr>
          <w:rFonts w:asciiTheme="minorHAnsi" w:eastAsia="Arial" w:hAnsiTheme="minorHAnsi" w:cstheme="minorHAnsi"/>
          <w:spacing w:val="7"/>
          <w:sz w:val="22"/>
          <w:szCs w:val="22"/>
        </w:rPr>
        <w:t>c</w:t>
      </w:r>
      <w:r w:rsidRPr="0016765E">
        <w:rPr>
          <w:rFonts w:asciiTheme="minorHAnsi" w:eastAsia="Arial" w:hAnsiTheme="minorHAnsi" w:cstheme="minorHAnsi"/>
          <w:sz w:val="22"/>
          <w:szCs w:val="22"/>
        </w:rPr>
        <w:t>h</w:t>
      </w:r>
      <w:r w:rsidRPr="0016765E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7"/>
          <w:sz w:val="22"/>
          <w:szCs w:val="22"/>
        </w:rPr>
        <w:t>c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16765E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6765E">
        <w:rPr>
          <w:rFonts w:asciiTheme="minorHAnsi" w:eastAsia="Arial" w:hAnsiTheme="minorHAnsi" w:cstheme="minorHAnsi"/>
          <w:spacing w:val="11"/>
          <w:sz w:val="22"/>
          <w:szCs w:val="22"/>
        </w:rPr>
        <w:t>p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u</w:t>
      </w:r>
      <w:r w:rsidRPr="0016765E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sz w:val="22"/>
          <w:szCs w:val="22"/>
        </w:rPr>
        <w:t>r</w:t>
      </w:r>
      <w:r w:rsidRPr="0016765E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7"/>
          <w:sz w:val="22"/>
          <w:szCs w:val="22"/>
        </w:rPr>
        <w:t>sk</w:t>
      </w:r>
      <w:r w:rsidRPr="0016765E">
        <w:rPr>
          <w:rFonts w:asciiTheme="minorHAnsi" w:eastAsia="Arial" w:hAnsiTheme="minorHAnsi" w:cstheme="minorHAnsi"/>
          <w:spacing w:val="2"/>
          <w:sz w:val="22"/>
          <w:szCs w:val="22"/>
        </w:rPr>
        <w:t>ill</w:t>
      </w:r>
      <w:r w:rsidRPr="0016765E">
        <w:rPr>
          <w:rFonts w:asciiTheme="minorHAnsi" w:eastAsia="Arial" w:hAnsiTheme="minorHAnsi" w:cstheme="minorHAnsi"/>
          <w:sz w:val="22"/>
          <w:szCs w:val="22"/>
        </w:rPr>
        <w:t>s</w:t>
      </w:r>
      <w:r w:rsidRPr="0016765E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16765E">
        <w:rPr>
          <w:rFonts w:asciiTheme="minorHAnsi" w:eastAsia="Arial" w:hAnsiTheme="minorHAnsi" w:cstheme="minorHAnsi"/>
          <w:sz w:val="22"/>
          <w:szCs w:val="22"/>
        </w:rPr>
        <w:t>n</w:t>
      </w:r>
      <w:r w:rsidRPr="0016765E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2"/>
          <w:sz w:val="22"/>
          <w:szCs w:val="22"/>
        </w:rPr>
        <w:t>Mi</w:t>
      </w:r>
      <w:r w:rsidRPr="0016765E">
        <w:rPr>
          <w:rFonts w:asciiTheme="minorHAnsi" w:eastAsia="Arial" w:hAnsiTheme="minorHAnsi" w:cstheme="minorHAnsi"/>
          <w:spacing w:val="7"/>
          <w:sz w:val="22"/>
          <w:szCs w:val="22"/>
        </w:rPr>
        <w:t>c</w:t>
      </w:r>
      <w:r w:rsidRPr="0016765E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16765E">
        <w:rPr>
          <w:rFonts w:asciiTheme="minorHAnsi" w:eastAsia="Arial" w:hAnsiTheme="minorHAnsi" w:cstheme="minorHAnsi"/>
          <w:spacing w:val="7"/>
          <w:sz w:val="22"/>
          <w:szCs w:val="22"/>
        </w:rPr>
        <w:t>s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16765E">
        <w:rPr>
          <w:rFonts w:asciiTheme="minorHAnsi" w:eastAsia="Arial" w:hAnsiTheme="minorHAnsi" w:cstheme="minorHAnsi"/>
          <w:spacing w:val="-9"/>
          <w:sz w:val="22"/>
          <w:szCs w:val="22"/>
        </w:rPr>
        <w:t>f</w:t>
      </w:r>
      <w:r w:rsidRPr="0016765E">
        <w:rPr>
          <w:rFonts w:asciiTheme="minorHAnsi" w:eastAsia="Arial" w:hAnsiTheme="minorHAnsi" w:cstheme="minorHAnsi"/>
          <w:sz w:val="22"/>
          <w:szCs w:val="22"/>
        </w:rPr>
        <w:t>t</w:t>
      </w:r>
      <w:r w:rsidRPr="0016765E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13"/>
          <w:sz w:val="22"/>
          <w:szCs w:val="22"/>
        </w:rPr>
        <w:t>O</w:t>
      </w:r>
      <w:r w:rsidRPr="0016765E">
        <w:rPr>
          <w:rFonts w:asciiTheme="minorHAnsi" w:eastAsia="Arial" w:hAnsiTheme="minorHAnsi" w:cstheme="minorHAnsi"/>
          <w:spacing w:val="-9"/>
          <w:sz w:val="22"/>
          <w:szCs w:val="22"/>
        </w:rPr>
        <w:t>ff</w:t>
      </w:r>
      <w:r w:rsidRPr="0016765E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16765E">
        <w:rPr>
          <w:rFonts w:asciiTheme="minorHAnsi" w:eastAsia="Arial" w:hAnsiTheme="minorHAnsi" w:cstheme="minorHAnsi"/>
          <w:spacing w:val="7"/>
          <w:sz w:val="22"/>
          <w:szCs w:val="22"/>
        </w:rPr>
        <w:t>c</w:t>
      </w:r>
      <w:r w:rsidRPr="0016765E">
        <w:rPr>
          <w:rFonts w:asciiTheme="minorHAnsi" w:eastAsia="Arial" w:hAnsiTheme="minorHAnsi" w:cstheme="minorHAnsi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5"/>
          <w:w w:val="102"/>
          <w:sz w:val="22"/>
          <w:szCs w:val="22"/>
        </w:rPr>
        <w:t>S</w:t>
      </w:r>
      <w:r w:rsidRPr="0016765E">
        <w:rPr>
          <w:rFonts w:asciiTheme="minorHAnsi" w:eastAsia="Arial" w:hAnsiTheme="minorHAnsi" w:cstheme="minorHAnsi"/>
          <w:spacing w:val="-4"/>
          <w:w w:val="102"/>
          <w:sz w:val="22"/>
          <w:szCs w:val="22"/>
        </w:rPr>
        <w:t>u</w:t>
      </w:r>
      <w:r w:rsidRPr="0016765E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i</w:t>
      </w:r>
      <w:r w:rsidRPr="0016765E">
        <w:rPr>
          <w:rFonts w:asciiTheme="minorHAnsi" w:eastAsia="Arial" w:hAnsiTheme="minorHAnsi" w:cstheme="minorHAnsi"/>
          <w:w w:val="103"/>
          <w:sz w:val="22"/>
          <w:szCs w:val="22"/>
        </w:rPr>
        <w:t>t</w:t>
      </w:r>
      <w:r w:rsidRPr="0016765E">
        <w:rPr>
          <w:rFonts w:asciiTheme="minorHAnsi" w:eastAsia="Arial" w:hAnsiTheme="minorHAnsi" w:cstheme="minorHAnsi"/>
          <w:spacing w:val="-35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spacing w:val="-5"/>
          <w:sz w:val="22"/>
          <w:szCs w:val="22"/>
        </w:rPr>
        <w:t>-</w:t>
      </w:r>
      <w:r w:rsidRPr="0016765E">
        <w:rPr>
          <w:rFonts w:asciiTheme="minorHAnsi" w:eastAsia="Arial" w:hAnsiTheme="minorHAnsi" w:cstheme="minorHAnsi"/>
          <w:spacing w:val="7"/>
          <w:sz w:val="22"/>
          <w:szCs w:val="22"/>
        </w:rPr>
        <w:t>c</w:t>
      </w:r>
      <w:r w:rsidRPr="0016765E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16765E">
        <w:rPr>
          <w:rFonts w:asciiTheme="minorHAnsi" w:eastAsia="Arial" w:hAnsiTheme="minorHAnsi" w:cstheme="minorHAnsi"/>
          <w:spacing w:val="7"/>
          <w:sz w:val="22"/>
          <w:szCs w:val="22"/>
        </w:rPr>
        <w:t>ss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sz w:val="22"/>
          <w:szCs w:val="22"/>
        </w:rPr>
        <w:t>s</w:t>
      </w:r>
      <w:r w:rsidRPr="0016765E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11"/>
          <w:sz w:val="22"/>
          <w:szCs w:val="22"/>
        </w:rPr>
        <w:t>a</w:t>
      </w:r>
      <w:r w:rsidRPr="0016765E">
        <w:rPr>
          <w:rFonts w:asciiTheme="minorHAnsi" w:eastAsia="Arial" w:hAnsiTheme="minorHAnsi" w:cstheme="minorHAnsi"/>
          <w:spacing w:val="-7"/>
          <w:sz w:val="22"/>
          <w:szCs w:val="22"/>
        </w:rPr>
        <w:t>v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spacing w:val="10"/>
          <w:sz w:val="22"/>
          <w:szCs w:val="22"/>
        </w:rPr>
        <w:t>r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ag</w:t>
      </w:r>
      <w:r w:rsidRPr="0016765E">
        <w:rPr>
          <w:rFonts w:asciiTheme="minorHAnsi" w:eastAsia="Arial" w:hAnsiTheme="minorHAnsi" w:cstheme="minorHAnsi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-3"/>
          <w:sz w:val="22"/>
          <w:szCs w:val="22"/>
        </w:rPr>
        <w:t>8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-</w:t>
      </w:r>
      <w:r w:rsidRPr="0016765E">
        <w:rPr>
          <w:rFonts w:asciiTheme="minorHAnsi" w:eastAsia="Arial" w:hAnsiTheme="minorHAnsi" w:cstheme="minorHAnsi"/>
          <w:spacing w:val="11"/>
          <w:sz w:val="22"/>
          <w:szCs w:val="22"/>
        </w:rPr>
        <w:t>1</w:t>
      </w:r>
      <w:r w:rsidRPr="0016765E">
        <w:rPr>
          <w:rFonts w:asciiTheme="minorHAnsi" w:eastAsia="Arial" w:hAnsiTheme="minorHAnsi" w:cstheme="minorHAnsi"/>
          <w:sz w:val="22"/>
          <w:szCs w:val="22"/>
        </w:rPr>
        <w:t>2</w:t>
      </w:r>
      <w:r w:rsidRPr="0016765E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7"/>
          <w:w w:val="102"/>
          <w:sz w:val="22"/>
          <w:szCs w:val="22"/>
        </w:rPr>
        <w:t>s</w:t>
      </w:r>
      <w:r w:rsidRPr="0016765E">
        <w:rPr>
          <w:rFonts w:asciiTheme="minorHAnsi" w:eastAsia="Arial" w:hAnsiTheme="minorHAnsi" w:cstheme="minorHAnsi"/>
          <w:spacing w:val="6"/>
          <w:w w:val="103"/>
          <w:sz w:val="22"/>
          <w:szCs w:val="22"/>
        </w:rPr>
        <w:t>t</w:t>
      </w:r>
      <w:r w:rsidRPr="0016765E">
        <w:rPr>
          <w:rFonts w:asciiTheme="minorHAnsi" w:eastAsia="Arial" w:hAnsiTheme="minorHAnsi" w:cstheme="minorHAnsi"/>
          <w:spacing w:val="-4"/>
          <w:w w:val="102"/>
          <w:sz w:val="22"/>
          <w:szCs w:val="22"/>
        </w:rPr>
        <w:t>ud</w:t>
      </w:r>
      <w:r w:rsidRPr="0016765E">
        <w:rPr>
          <w:rFonts w:asciiTheme="minorHAnsi" w:eastAsia="Arial" w:hAnsiTheme="minorHAnsi" w:cstheme="minorHAnsi"/>
          <w:spacing w:val="11"/>
          <w:w w:val="102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spacing w:val="-4"/>
          <w:w w:val="102"/>
          <w:sz w:val="22"/>
          <w:szCs w:val="22"/>
        </w:rPr>
        <w:t>n</w:t>
      </w:r>
      <w:r w:rsidRPr="0016765E">
        <w:rPr>
          <w:rFonts w:asciiTheme="minorHAnsi" w:eastAsia="Arial" w:hAnsiTheme="minorHAnsi" w:cstheme="minorHAnsi"/>
          <w:spacing w:val="6"/>
          <w:w w:val="103"/>
          <w:sz w:val="22"/>
          <w:szCs w:val="22"/>
        </w:rPr>
        <w:t>t</w:t>
      </w:r>
      <w:r w:rsidRPr="0016765E">
        <w:rPr>
          <w:rFonts w:asciiTheme="minorHAnsi" w:eastAsia="Arial" w:hAnsiTheme="minorHAnsi" w:cstheme="minorHAnsi"/>
          <w:spacing w:val="10"/>
          <w:w w:val="102"/>
          <w:sz w:val="22"/>
          <w:szCs w:val="22"/>
        </w:rPr>
        <w:t>s</w:t>
      </w:r>
      <w:r w:rsidRPr="0016765E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3D73B168" w14:textId="77777777" w:rsidR="0016765E" w:rsidRDefault="0016765E" w:rsidP="0016765E">
      <w:pPr>
        <w:tabs>
          <w:tab w:val="left" w:pos="2080"/>
        </w:tabs>
        <w:spacing w:before="21"/>
        <w:ind w:left="2089" w:right="822" w:hanging="361"/>
        <w:rPr>
          <w:rFonts w:asciiTheme="minorHAnsi" w:eastAsia="Arial" w:hAnsiTheme="minorHAnsi" w:cstheme="minorHAnsi"/>
          <w:spacing w:val="1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</w:t>
      </w:r>
      <w:r w:rsidRPr="0016765E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16765E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16765E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16765E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16765E">
        <w:rPr>
          <w:rFonts w:asciiTheme="minorHAnsi" w:eastAsia="Arial" w:hAnsiTheme="minorHAnsi" w:cstheme="minorHAnsi"/>
          <w:sz w:val="22"/>
          <w:szCs w:val="22"/>
        </w:rPr>
        <w:t>n</w:t>
      </w:r>
      <w:r w:rsidRPr="0016765E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z w:val="22"/>
          <w:szCs w:val="22"/>
        </w:rPr>
        <w:t>a</w:t>
      </w:r>
      <w:r w:rsidRPr="0016765E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da</w:t>
      </w:r>
      <w:r w:rsidRPr="0016765E">
        <w:rPr>
          <w:rFonts w:asciiTheme="minorHAnsi" w:eastAsia="Arial" w:hAnsiTheme="minorHAnsi" w:cstheme="minorHAnsi"/>
          <w:spacing w:val="2"/>
          <w:sz w:val="22"/>
          <w:szCs w:val="22"/>
        </w:rPr>
        <w:t>il</w:t>
      </w:r>
      <w:r w:rsidRPr="0016765E">
        <w:rPr>
          <w:rFonts w:asciiTheme="minorHAnsi" w:eastAsia="Arial" w:hAnsiTheme="minorHAnsi" w:cstheme="minorHAnsi"/>
          <w:sz w:val="22"/>
          <w:szCs w:val="22"/>
        </w:rPr>
        <w:t>y</w:t>
      </w:r>
      <w:r w:rsidRPr="0016765E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spacing w:val="7"/>
          <w:sz w:val="22"/>
          <w:szCs w:val="22"/>
        </w:rPr>
        <w:t>c</w:t>
      </w:r>
      <w:r w:rsidRPr="0016765E">
        <w:rPr>
          <w:rFonts w:asciiTheme="minorHAnsi" w:eastAsia="Arial" w:hAnsiTheme="minorHAnsi" w:cstheme="minorHAnsi"/>
          <w:spacing w:val="11"/>
          <w:sz w:val="22"/>
          <w:szCs w:val="22"/>
        </w:rPr>
        <w:t>o</w:t>
      </w:r>
      <w:r w:rsidRPr="0016765E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16765E">
        <w:rPr>
          <w:rFonts w:asciiTheme="minorHAnsi" w:eastAsia="Arial" w:hAnsiTheme="minorHAnsi" w:cstheme="minorHAnsi"/>
          <w:sz w:val="22"/>
          <w:szCs w:val="22"/>
        </w:rPr>
        <w:t>d</w:t>
      </w:r>
      <w:r w:rsidRPr="0016765E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11"/>
          <w:sz w:val="22"/>
          <w:szCs w:val="22"/>
        </w:rPr>
        <w:t>o</w:t>
      </w:r>
      <w:r w:rsidRPr="0016765E">
        <w:rPr>
          <w:rFonts w:asciiTheme="minorHAnsi" w:eastAsia="Arial" w:hAnsiTheme="minorHAnsi" w:cstheme="minorHAnsi"/>
          <w:sz w:val="22"/>
          <w:szCs w:val="22"/>
        </w:rPr>
        <w:t>f</w:t>
      </w:r>
      <w:r w:rsidRPr="0016765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7"/>
          <w:sz w:val="22"/>
          <w:szCs w:val="22"/>
        </w:rPr>
        <w:t>c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16765E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6765E">
        <w:rPr>
          <w:rFonts w:asciiTheme="minorHAnsi" w:eastAsia="Arial" w:hAnsiTheme="minorHAnsi" w:cstheme="minorHAnsi"/>
          <w:spacing w:val="11"/>
          <w:sz w:val="22"/>
          <w:szCs w:val="22"/>
        </w:rPr>
        <w:t>p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u</w:t>
      </w:r>
      <w:r w:rsidRPr="0016765E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sz w:val="22"/>
          <w:szCs w:val="22"/>
        </w:rPr>
        <w:t>r</w:t>
      </w:r>
      <w:r w:rsidRPr="0016765E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16765E">
        <w:rPr>
          <w:rFonts w:asciiTheme="minorHAnsi" w:eastAsia="Arial" w:hAnsiTheme="minorHAnsi" w:cstheme="minorHAnsi"/>
          <w:spacing w:val="11"/>
          <w:sz w:val="22"/>
          <w:szCs w:val="22"/>
        </w:rPr>
        <w:t>a</w:t>
      </w:r>
      <w:r w:rsidRPr="0016765E">
        <w:rPr>
          <w:rFonts w:asciiTheme="minorHAnsi" w:eastAsia="Arial" w:hAnsiTheme="minorHAnsi" w:cstheme="minorHAnsi"/>
          <w:sz w:val="22"/>
          <w:szCs w:val="22"/>
        </w:rPr>
        <w:t>b</w:t>
      </w:r>
      <w:r w:rsidRPr="0016765E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u</w:t>
      </w:r>
      <w:r w:rsidRPr="0016765E">
        <w:rPr>
          <w:rFonts w:asciiTheme="minorHAnsi" w:eastAsia="Arial" w:hAnsiTheme="minorHAnsi" w:cstheme="minorHAnsi"/>
          <w:spacing w:val="7"/>
          <w:sz w:val="22"/>
          <w:szCs w:val="22"/>
        </w:rPr>
        <w:t>s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16765E">
        <w:rPr>
          <w:rFonts w:asciiTheme="minorHAnsi" w:eastAsia="Arial" w:hAnsiTheme="minorHAnsi" w:cstheme="minorHAnsi"/>
          <w:spacing w:val="11"/>
          <w:sz w:val="22"/>
          <w:szCs w:val="22"/>
        </w:rPr>
        <w:t>g</w:t>
      </w:r>
      <w:r w:rsidRPr="0016765E">
        <w:rPr>
          <w:rFonts w:asciiTheme="minorHAnsi" w:eastAsia="Arial" w:hAnsiTheme="minorHAnsi" w:cstheme="minorHAnsi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16765E">
        <w:rPr>
          <w:rFonts w:asciiTheme="minorHAnsi" w:eastAsia="Arial" w:hAnsiTheme="minorHAnsi" w:cstheme="minorHAnsi"/>
          <w:spacing w:val="11"/>
          <w:sz w:val="22"/>
          <w:szCs w:val="22"/>
        </w:rPr>
        <w:t>n</w:t>
      </w:r>
      <w:r w:rsidRPr="0016765E">
        <w:rPr>
          <w:rFonts w:asciiTheme="minorHAnsi" w:eastAsia="Arial" w:hAnsiTheme="minorHAnsi" w:cstheme="minorHAnsi"/>
          <w:sz w:val="22"/>
          <w:szCs w:val="22"/>
        </w:rPr>
        <w:t>d</w:t>
      </w:r>
      <w:r w:rsidRPr="0016765E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p</w:t>
      </w:r>
      <w:r w:rsidRPr="0016765E">
        <w:rPr>
          <w:rFonts w:asciiTheme="minorHAnsi" w:eastAsia="Arial" w:hAnsiTheme="minorHAnsi" w:cstheme="minorHAnsi"/>
          <w:spacing w:val="11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spacing w:val="10"/>
          <w:sz w:val="22"/>
          <w:szCs w:val="22"/>
        </w:rPr>
        <w:t>r</w:t>
      </w:r>
      <w:r w:rsidRPr="0016765E">
        <w:rPr>
          <w:rFonts w:asciiTheme="minorHAnsi" w:eastAsia="Arial" w:hAnsiTheme="minorHAnsi" w:cstheme="minorHAnsi"/>
          <w:spacing w:val="-9"/>
          <w:sz w:val="22"/>
          <w:szCs w:val="22"/>
        </w:rPr>
        <w:t>f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16765E">
        <w:rPr>
          <w:rFonts w:asciiTheme="minorHAnsi" w:eastAsia="Arial" w:hAnsiTheme="minorHAnsi" w:cstheme="minorHAnsi"/>
          <w:spacing w:val="10"/>
          <w:sz w:val="22"/>
          <w:szCs w:val="22"/>
        </w:rPr>
        <w:t>r</w:t>
      </w:r>
      <w:r w:rsidRPr="0016765E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sz w:val="22"/>
          <w:szCs w:val="22"/>
        </w:rPr>
        <w:t>d</w:t>
      </w:r>
      <w:r w:rsidRPr="0016765E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da</w:t>
      </w:r>
      <w:r w:rsidRPr="0016765E">
        <w:rPr>
          <w:rFonts w:asciiTheme="minorHAnsi" w:eastAsia="Arial" w:hAnsiTheme="minorHAnsi" w:cstheme="minorHAnsi"/>
          <w:spacing w:val="2"/>
          <w:sz w:val="22"/>
          <w:szCs w:val="22"/>
        </w:rPr>
        <w:t>il</w:t>
      </w:r>
      <w:r w:rsidRPr="0016765E">
        <w:rPr>
          <w:rFonts w:asciiTheme="minorHAnsi" w:eastAsia="Arial" w:hAnsiTheme="minorHAnsi" w:cstheme="minorHAnsi"/>
          <w:sz w:val="22"/>
          <w:szCs w:val="22"/>
        </w:rPr>
        <w:t>y</w:t>
      </w:r>
      <w:r w:rsidRPr="0016765E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m</w:t>
      </w:r>
      <w:r w:rsidRPr="0016765E">
        <w:rPr>
          <w:rFonts w:asciiTheme="minorHAnsi" w:eastAsia="Arial" w:hAnsiTheme="minorHAnsi" w:cstheme="minorHAnsi"/>
          <w:spacing w:val="-4"/>
          <w:w w:val="102"/>
          <w:sz w:val="22"/>
          <w:szCs w:val="22"/>
        </w:rPr>
        <w:t>a</w:t>
      </w:r>
      <w:r w:rsidRPr="0016765E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i</w:t>
      </w:r>
      <w:r w:rsidRPr="0016765E">
        <w:rPr>
          <w:rFonts w:asciiTheme="minorHAnsi" w:eastAsia="Arial" w:hAnsiTheme="minorHAnsi" w:cstheme="minorHAnsi"/>
          <w:spacing w:val="-4"/>
          <w:w w:val="102"/>
          <w:sz w:val="22"/>
          <w:szCs w:val="22"/>
        </w:rPr>
        <w:t>n</w:t>
      </w:r>
      <w:r w:rsidRPr="0016765E">
        <w:rPr>
          <w:rFonts w:asciiTheme="minorHAnsi" w:eastAsia="Arial" w:hAnsiTheme="minorHAnsi" w:cstheme="minorHAnsi"/>
          <w:spacing w:val="6"/>
          <w:w w:val="102"/>
          <w:sz w:val="22"/>
          <w:szCs w:val="22"/>
        </w:rPr>
        <w:t>t</w:t>
      </w:r>
      <w:r w:rsidRPr="0016765E">
        <w:rPr>
          <w:rFonts w:asciiTheme="minorHAnsi" w:eastAsia="Arial" w:hAnsiTheme="minorHAnsi" w:cstheme="minorHAnsi"/>
          <w:spacing w:val="11"/>
          <w:w w:val="102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spacing w:val="-4"/>
          <w:w w:val="102"/>
          <w:sz w:val="22"/>
          <w:szCs w:val="22"/>
        </w:rPr>
        <w:t>n</w:t>
      </w:r>
      <w:r w:rsidRPr="0016765E">
        <w:rPr>
          <w:rFonts w:asciiTheme="minorHAnsi" w:eastAsia="Arial" w:hAnsiTheme="minorHAnsi" w:cstheme="minorHAnsi"/>
          <w:spacing w:val="11"/>
          <w:w w:val="102"/>
          <w:sz w:val="22"/>
          <w:szCs w:val="22"/>
        </w:rPr>
        <w:t>a</w:t>
      </w:r>
      <w:r w:rsidRPr="0016765E">
        <w:rPr>
          <w:rFonts w:asciiTheme="minorHAnsi" w:eastAsia="Arial" w:hAnsiTheme="minorHAnsi" w:cstheme="minorHAnsi"/>
          <w:spacing w:val="-4"/>
          <w:w w:val="102"/>
          <w:sz w:val="22"/>
          <w:szCs w:val="22"/>
        </w:rPr>
        <w:t>n</w:t>
      </w:r>
      <w:r w:rsidRPr="0016765E">
        <w:rPr>
          <w:rFonts w:asciiTheme="minorHAnsi" w:eastAsia="Arial" w:hAnsiTheme="minorHAnsi" w:cstheme="minorHAnsi"/>
          <w:spacing w:val="7"/>
          <w:w w:val="102"/>
          <w:sz w:val="22"/>
          <w:szCs w:val="22"/>
        </w:rPr>
        <w:t>c</w:t>
      </w:r>
      <w:r w:rsidRPr="0016765E">
        <w:rPr>
          <w:rFonts w:asciiTheme="minorHAnsi" w:eastAsia="Arial" w:hAnsiTheme="minorHAnsi" w:cstheme="minorHAnsi"/>
          <w:w w:val="102"/>
          <w:sz w:val="22"/>
          <w:szCs w:val="22"/>
        </w:rPr>
        <w:t>e</w:t>
      </w:r>
    </w:p>
    <w:p w14:paraId="5EF44430" w14:textId="6031560E" w:rsidR="007E371B" w:rsidRPr="0016765E" w:rsidRDefault="0016765E" w:rsidP="0016765E">
      <w:pPr>
        <w:tabs>
          <w:tab w:val="left" w:pos="2080"/>
        </w:tabs>
        <w:spacing w:before="21"/>
        <w:ind w:left="2089" w:right="822" w:hanging="361"/>
        <w:rPr>
          <w:rFonts w:asciiTheme="minorHAnsi" w:eastAsia="Arial" w:hAnsiTheme="minorHAnsi" w:cstheme="minorHAnsi"/>
          <w:sz w:val="22"/>
          <w:szCs w:val="22"/>
        </w:rPr>
      </w:pPr>
      <w:r>
        <w:rPr>
          <w:rFonts w:asciiTheme="minorHAnsi" w:eastAsia="Arial" w:hAnsiTheme="minorHAnsi" w:cstheme="minorHAnsi"/>
          <w:spacing w:val="1"/>
          <w:sz w:val="22"/>
          <w:szCs w:val="22"/>
        </w:rPr>
        <w:t xml:space="preserve">      </w:t>
      </w:r>
      <w:r w:rsidRPr="0016765E">
        <w:rPr>
          <w:rFonts w:asciiTheme="minorHAnsi" w:eastAsia="Arial" w:hAnsiTheme="minorHAnsi" w:cstheme="minorHAnsi"/>
          <w:spacing w:val="-4"/>
          <w:w w:val="102"/>
          <w:sz w:val="22"/>
          <w:szCs w:val="22"/>
        </w:rPr>
        <w:t>o</w:t>
      </w:r>
      <w:r w:rsidRPr="0016765E">
        <w:rPr>
          <w:rFonts w:asciiTheme="minorHAnsi" w:eastAsia="Arial" w:hAnsiTheme="minorHAnsi" w:cstheme="minorHAnsi"/>
          <w:w w:val="102"/>
          <w:sz w:val="22"/>
          <w:szCs w:val="22"/>
        </w:rPr>
        <w:t>n</w:t>
      </w:r>
      <w:r w:rsidRPr="0016765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16765E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16765E">
        <w:rPr>
          <w:rFonts w:asciiTheme="minorHAnsi" w:eastAsia="Arial" w:hAnsiTheme="minorHAnsi" w:cstheme="minorHAnsi"/>
          <w:sz w:val="22"/>
          <w:szCs w:val="22"/>
        </w:rPr>
        <w:t>l</w:t>
      </w:r>
      <w:r w:rsidRPr="0016765E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-6"/>
          <w:sz w:val="22"/>
          <w:szCs w:val="22"/>
        </w:rPr>
        <w:t>w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16765E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16765E">
        <w:rPr>
          <w:rFonts w:asciiTheme="minorHAnsi" w:eastAsia="Arial" w:hAnsiTheme="minorHAnsi" w:cstheme="minorHAnsi"/>
          <w:spacing w:val="7"/>
          <w:sz w:val="22"/>
          <w:szCs w:val="22"/>
        </w:rPr>
        <w:t>ks</w:t>
      </w:r>
      <w:r w:rsidRPr="0016765E">
        <w:rPr>
          <w:rFonts w:asciiTheme="minorHAnsi" w:eastAsia="Arial" w:hAnsiTheme="minorHAnsi" w:cstheme="minorHAnsi"/>
          <w:spacing w:val="6"/>
          <w:w w:val="103"/>
          <w:sz w:val="22"/>
          <w:szCs w:val="22"/>
        </w:rPr>
        <w:t>t</w:t>
      </w:r>
      <w:r w:rsidRPr="0016765E">
        <w:rPr>
          <w:rFonts w:asciiTheme="minorHAnsi" w:eastAsia="Arial" w:hAnsiTheme="minorHAnsi" w:cstheme="minorHAnsi"/>
          <w:spacing w:val="-4"/>
          <w:w w:val="102"/>
          <w:sz w:val="22"/>
          <w:szCs w:val="22"/>
        </w:rPr>
        <w:t>a</w:t>
      </w:r>
      <w:r w:rsidRPr="0016765E">
        <w:rPr>
          <w:rFonts w:asciiTheme="minorHAnsi" w:eastAsia="Arial" w:hAnsiTheme="minorHAnsi" w:cstheme="minorHAnsi"/>
          <w:spacing w:val="6"/>
          <w:w w:val="103"/>
          <w:sz w:val="22"/>
          <w:szCs w:val="22"/>
        </w:rPr>
        <w:t>t</w:t>
      </w:r>
      <w:r w:rsidRPr="0016765E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i</w:t>
      </w:r>
      <w:r w:rsidRPr="0016765E">
        <w:rPr>
          <w:rFonts w:asciiTheme="minorHAnsi" w:eastAsia="Arial" w:hAnsiTheme="minorHAnsi" w:cstheme="minorHAnsi"/>
          <w:spacing w:val="-4"/>
          <w:w w:val="102"/>
          <w:sz w:val="22"/>
          <w:szCs w:val="22"/>
        </w:rPr>
        <w:t>on</w:t>
      </w:r>
      <w:r w:rsidRPr="0016765E">
        <w:rPr>
          <w:rFonts w:asciiTheme="minorHAnsi" w:eastAsia="Arial" w:hAnsiTheme="minorHAnsi" w:cstheme="minorHAnsi"/>
          <w:spacing w:val="10"/>
          <w:w w:val="102"/>
          <w:sz w:val="22"/>
          <w:szCs w:val="22"/>
        </w:rPr>
        <w:t>s</w:t>
      </w:r>
      <w:r w:rsidRPr="0016765E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5BE8C7E4" w14:textId="77777777" w:rsidR="007E371B" w:rsidRPr="0016765E" w:rsidRDefault="0016765E" w:rsidP="0016765E">
      <w:pPr>
        <w:ind w:left="1728"/>
        <w:rPr>
          <w:rFonts w:asciiTheme="minorHAnsi" w:eastAsia="Arial" w:hAnsiTheme="minorHAnsi" w:cstheme="minorHAnsi"/>
          <w:sz w:val="22"/>
          <w:szCs w:val="22"/>
        </w:rPr>
      </w:pPr>
      <w:r w:rsidRPr="0016765E">
        <w:rPr>
          <w:rFonts w:asciiTheme="minorHAnsi" w:hAnsiTheme="minorHAnsi" w:cstheme="minorHAnsi"/>
          <w:sz w:val="22"/>
          <w:szCs w:val="22"/>
        </w:rPr>
        <w:t xml:space="preserve">    </w:t>
      </w:r>
      <w:r w:rsidRPr="0016765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ea</w:t>
      </w:r>
      <w:r w:rsidRPr="0016765E">
        <w:rPr>
          <w:rFonts w:asciiTheme="minorHAnsi" w:eastAsia="Arial" w:hAnsiTheme="minorHAnsi" w:cstheme="minorHAnsi"/>
          <w:spacing w:val="7"/>
          <w:sz w:val="22"/>
          <w:szCs w:val="22"/>
        </w:rPr>
        <w:t>c</w:t>
      </w:r>
      <w:r w:rsidRPr="0016765E">
        <w:rPr>
          <w:rFonts w:asciiTheme="minorHAnsi" w:eastAsia="Arial" w:hAnsiTheme="minorHAnsi" w:cstheme="minorHAnsi"/>
          <w:sz w:val="22"/>
          <w:szCs w:val="22"/>
        </w:rPr>
        <w:t>h</w:t>
      </w:r>
      <w:r w:rsidRPr="0016765E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5"/>
          <w:sz w:val="22"/>
          <w:szCs w:val="22"/>
        </w:rPr>
        <w:t>B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16765E">
        <w:rPr>
          <w:rFonts w:asciiTheme="minorHAnsi" w:eastAsia="Arial" w:hAnsiTheme="minorHAnsi" w:cstheme="minorHAnsi"/>
          <w:spacing w:val="7"/>
          <w:sz w:val="22"/>
          <w:szCs w:val="22"/>
        </w:rPr>
        <w:t>s</w:t>
      </w:r>
      <w:r w:rsidRPr="0016765E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16765E">
        <w:rPr>
          <w:rFonts w:asciiTheme="minorHAnsi" w:eastAsia="Arial" w:hAnsiTheme="minorHAnsi" w:cstheme="minorHAnsi"/>
          <w:sz w:val="22"/>
          <w:szCs w:val="22"/>
        </w:rPr>
        <w:t>c</w:t>
      </w:r>
      <w:r w:rsidRPr="0016765E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-6"/>
          <w:sz w:val="22"/>
          <w:szCs w:val="22"/>
        </w:rPr>
        <w:t>C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16765E">
        <w:rPr>
          <w:rFonts w:asciiTheme="minorHAnsi" w:eastAsia="Arial" w:hAnsiTheme="minorHAnsi" w:cstheme="minorHAnsi"/>
          <w:spacing w:val="17"/>
          <w:sz w:val="22"/>
          <w:szCs w:val="22"/>
        </w:rPr>
        <w:t>m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pu</w:t>
      </w:r>
      <w:r w:rsidRPr="0016765E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16765E">
        <w:rPr>
          <w:rFonts w:asciiTheme="minorHAnsi" w:eastAsia="Arial" w:hAnsiTheme="minorHAnsi" w:cstheme="minorHAnsi"/>
          <w:spacing w:val="11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sz w:val="22"/>
          <w:szCs w:val="22"/>
        </w:rPr>
        <w:t>r</w:t>
      </w:r>
      <w:r w:rsidRPr="0016765E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5"/>
          <w:sz w:val="22"/>
          <w:szCs w:val="22"/>
        </w:rPr>
        <w:t>P</w:t>
      </w:r>
      <w:r w:rsidRPr="0016765E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16765E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16765E">
        <w:rPr>
          <w:rFonts w:asciiTheme="minorHAnsi" w:eastAsia="Arial" w:hAnsiTheme="minorHAnsi" w:cstheme="minorHAnsi"/>
          <w:spacing w:val="7"/>
          <w:sz w:val="22"/>
          <w:szCs w:val="22"/>
        </w:rPr>
        <w:t>c</w:t>
      </w:r>
      <w:r w:rsidRPr="0016765E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p</w:t>
      </w:r>
      <w:r w:rsidRPr="0016765E">
        <w:rPr>
          <w:rFonts w:asciiTheme="minorHAnsi" w:eastAsia="Arial" w:hAnsiTheme="minorHAnsi" w:cstheme="minorHAnsi"/>
          <w:spacing w:val="17"/>
          <w:sz w:val="22"/>
          <w:szCs w:val="22"/>
        </w:rPr>
        <w:t>l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sz w:val="22"/>
          <w:szCs w:val="22"/>
        </w:rPr>
        <w:t>s</w:t>
      </w:r>
      <w:r w:rsidRPr="0016765E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16765E">
        <w:rPr>
          <w:rFonts w:asciiTheme="minorHAnsi" w:eastAsia="Arial" w:hAnsiTheme="minorHAnsi" w:cstheme="minorHAnsi"/>
          <w:sz w:val="22"/>
          <w:szCs w:val="22"/>
        </w:rPr>
        <w:t>o</w:t>
      </w:r>
      <w:r w:rsidRPr="0016765E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ne</w:t>
      </w:r>
      <w:r w:rsidRPr="0016765E">
        <w:rPr>
          <w:rFonts w:asciiTheme="minorHAnsi" w:eastAsia="Arial" w:hAnsiTheme="minorHAnsi" w:cstheme="minorHAnsi"/>
          <w:sz w:val="22"/>
          <w:szCs w:val="22"/>
        </w:rPr>
        <w:t>w</w:t>
      </w:r>
      <w:r w:rsidRPr="0016765E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7"/>
          <w:w w:val="102"/>
          <w:sz w:val="22"/>
          <w:szCs w:val="22"/>
        </w:rPr>
        <w:t>c</w:t>
      </w:r>
      <w:r w:rsidRPr="0016765E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li</w:t>
      </w:r>
      <w:r w:rsidRPr="0016765E">
        <w:rPr>
          <w:rFonts w:asciiTheme="minorHAnsi" w:eastAsia="Arial" w:hAnsiTheme="minorHAnsi" w:cstheme="minorHAnsi"/>
          <w:spacing w:val="-4"/>
          <w:w w:val="102"/>
          <w:sz w:val="22"/>
          <w:szCs w:val="22"/>
        </w:rPr>
        <w:t>en</w:t>
      </w:r>
      <w:r w:rsidRPr="0016765E">
        <w:rPr>
          <w:rFonts w:asciiTheme="minorHAnsi" w:eastAsia="Arial" w:hAnsiTheme="minorHAnsi" w:cstheme="minorHAnsi"/>
          <w:spacing w:val="6"/>
          <w:w w:val="103"/>
          <w:sz w:val="22"/>
          <w:szCs w:val="22"/>
        </w:rPr>
        <w:t>t</w:t>
      </w:r>
      <w:r w:rsidRPr="0016765E">
        <w:rPr>
          <w:rFonts w:asciiTheme="minorHAnsi" w:eastAsia="Arial" w:hAnsiTheme="minorHAnsi" w:cstheme="minorHAnsi"/>
          <w:spacing w:val="19"/>
          <w:w w:val="102"/>
          <w:sz w:val="22"/>
          <w:szCs w:val="22"/>
        </w:rPr>
        <w:t>s</w:t>
      </w:r>
      <w:r w:rsidRPr="0016765E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0C496999" w14:textId="77777777" w:rsidR="007E371B" w:rsidRPr="0016765E" w:rsidRDefault="007E371B" w:rsidP="0016765E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7764B80B" w14:textId="77777777" w:rsidR="007E371B" w:rsidRPr="0016765E" w:rsidRDefault="0016765E" w:rsidP="0016765E">
      <w:pPr>
        <w:ind w:left="1653"/>
        <w:rPr>
          <w:rFonts w:asciiTheme="minorHAnsi" w:eastAsia="Arial" w:hAnsiTheme="minorHAnsi" w:cstheme="minorHAnsi"/>
          <w:sz w:val="22"/>
          <w:szCs w:val="22"/>
        </w:rPr>
      </w:pPr>
      <w:r w:rsidRPr="0016765E">
        <w:rPr>
          <w:rFonts w:asciiTheme="minorHAnsi" w:eastAsia="Arial" w:hAnsiTheme="minorHAnsi" w:cstheme="minorHAnsi"/>
          <w:b/>
          <w:spacing w:val="5"/>
          <w:sz w:val="22"/>
          <w:szCs w:val="22"/>
        </w:rPr>
        <w:t>XY</w:t>
      </w:r>
      <w:r w:rsidRPr="0016765E">
        <w:rPr>
          <w:rFonts w:asciiTheme="minorHAnsi" w:eastAsia="Arial" w:hAnsiTheme="minorHAnsi" w:cstheme="minorHAnsi"/>
          <w:b/>
          <w:sz w:val="22"/>
          <w:szCs w:val="22"/>
        </w:rPr>
        <w:t>Z</w:t>
      </w:r>
      <w:r w:rsidRPr="0016765E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b/>
          <w:spacing w:val="-6"/>
          <w:sz w:val="22"/>
          <w:szCs w:val="22"/>
        </w:rPr>
        <w:t>C</w:t>
      </w:r>
      <w:r w:rsidRPr="0016765E">
        <w:rPr>
          <w:rFonts w:asciiTheme="minorHAnsi" w:eastAsia="Arial" w:hAnsiTheme="minorHAnsi" w:cstheme="minorHAnsi"/>
          <w:b/>
          <w:spacing w:val="16"/>
          <w:sz w:val="22"/>
          <w:szCs w:val="22"/>
        </w:rPr>
        <w:t>o</w:t>
      </w:r>
      <w:r w:rsidRPr="0016765E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6765E">
        <w:rPr>
          <w:rFonts w:asciiTheme="minorHAnsi" w:eastAsia="Arial" w:hAnsiTheme="minorHAnsi" w:cstheme="minorHAnsi"/>
          <w:b/>
          <w:spacing w:val="3"/>
          <w:sz w:val="22"/>
          <w:szCs w:val="22"/>
        </w:rPr>
        <w:t>p</w:t>
      </w:r>
      <w:r w:rsidRPr="0016765E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16765E">
        <w:rPr>
          <w:rFonts w:asciiTheme="minorHAnsi" w:eastAsia="Arial" w:hAnsiTheme="minorHAnsi" w:cstheme="minorHAnsi"/>
          <w:b/>
          <w:spacing w:val="22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16765E">
        <w:rPr>
          <w:rFonts w:asciiTheme="minorHAnsi" w:eastAsia="Arial" w:hAnsiTheme="minorHAnsi" w:cstheme="minorHAnsi"/>
          <w:sz w:val="22"/>
          <w:szCs w:val="22"/>
        </w:rPr>
        <w:t>y</w:t>
      </w:r>
      <w:r w:rsidRPr="0016765E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-14"/>
          <w:sz w:val="22"/>
          <w:szCs w:val="22"/>
        </w:rPr>
        <w:t>T</w:t>
      </w:r>
      <w:r w:rsidRPr="0016765E">
        <w:rPr>
          <w:rFonts w:asciiTheme="minorHAnsi" w:eastAsia="Arial" w:hAnsiTheme="minorHAnsi" w:cstheme="minorHAnsi"/>
          <w:spacing w:val="11"/>
          <w:sz w:val="22"/>
          <w:szCs w:val="22"/>
        </w:rPr>
        <w:t>o</w:t>
      </w:r>
      <w:r w:rsidRPr="0016765E">
        <w:rPr>
          <w:rFonts w:asciiTheme="minorHAnsi" w:eastAsia="Arial" w:hAnsiTheme="minorHAnsi" w:cstheme="minorHAnsi"/>
          <w:spacing w:val="-6"/>
          <w:sz w:val="22"/>
          <w:szCs w:val="22"/>
        </w:rPr>
        <w:t>w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16765E">
        <w:rPr>
          <w:rFonts w:asciiTheme="minorHAnsi" w:eastAsia="Arial" w:hAnsiTheme="minorHAnsi" w:cstheme="minorHAnsi"/>
          <w:sz w:val="22"/>
          <w:szCs w:val="22"/>
        </w:rPr>
        <w:t>,</w:t>
      </w:r>
      <w:r w:rsidRPr="0016765E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-6"/>
          <w:w w:val="102"/>
          <w:sz w:val="22"/>
          <w:szCs w:val="22"/>
        </w:rPr>
        <w:t>N</w:t>
      </w:r>
      <w:r w:rsidRPr="0016765E">
        <w:rPr>
          <w:rFonts w:asciiTheme="minorHAnsi" w:eastAsia="Arial" w:hAnsiTheme="minorHAnsi" w:cstheme="minorHAnsi"/>
          <w:w w:val="102"/>
          <w:sz w:val="22"/>
          <w:szCs w:val="22"/>
        </w:rPr>
        <w:t>Y</w:t>
      </w:r>
    </w:p>
    <w:p w14:paraId="6DF5774D" w14:textId="77777777" w:rsidR="007E371B" w:rsidRPr="0016765E" w:rsidRDefault="0016765E" w:rsidP="0016765E">
      <w:pPr>
        <w:spacing w:before="6"/>
        <w:ind w:left="933" w:firstLine="720"/>
        <w:rPr>
          <w:rFonts w:asciiTheme="minorHAnsi" w:eastAsia="Arial" w:hAnsiTheme="minorHAnsi" w:cstheme="minorHAnsi"/>
          <w:sz w:val="22"/>
          <w:szCs w:val="22"/>
        </w:rPr>
      </w:pPr>
      <w:r w:rsidRPr="0016765E">
        <w:rPr>
          <w:rFonts w:asciiTheme="minorHAnsi" w:eastAsia="Arial" w:hAnsiTheme="minorHAnsi" w:cstheme="minorHAnsi"/>
          <w:spacing w:val="-6"/>
          <w:sz w:val="22"/>
          <w:szCs w:val="22"/>
        </w:rPr>
        <w:t>C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16765E">
        <w:rPr>
          <w:rFonts w:asciiTheme="minorHAnsi" w:eastAsia="Arial" w:hAnsiTheme="minorHAnsi" w:cstheme="minorHAnsi"/>
          <w:spacing w:val="17"/>
          <w:sz w:val="22"/>
          <w:szCs w:val="22"/>
        </w:rPr>
        <w:t>m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pu</w:t>
      </w:r>
      <w:r w:rsidRPr="0016765E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16765E">
        <w:rPr>
          <w:rFonts w:asciiTheme="minorHAnsi" w:eastAsia="Arial" w:hAnsiTheme="minorHAnsi" w:cstheme="minorHAnsi"/>
          <w:spacing w:val="11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sz w:val="22"/>
          <w:szCs w:val="22"/>
        </w:rPr>
        <w:t>r</w:t>
      </w:r>
      <w:r w:rsidRPr="0016765E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5"/>
          <w:w w:val="102"/>
          <w:sz w:val="22"/>
          <w:szCs w:val="22"/>
        </w:rPr>
        <w:t>S</w:t>
      </w:r>
      <w:r w:rsidRPr="0016765E">
        <w:rPr>
          <w:rFonts w:asciiTheme="minorHAnsi" w:eastAsia="Arial" w:hAnsiTheme="minorHAnsi" w:cstheme="minorHAnsi"/>
          <w:spacing w:val="-4"/>
          <w:w w:val="102"/>
          <w:sz w:val="22"/>
          <w:szCs w:val="22"/>
        </w:rPr>
        <w:t>o</w:t>
      </w:r>
      <w:r w:rsidRPr="0016765E">
        <w:rPr>
          <w:rFonts w:asciiTheme="minorHAnsi" w:eastAsia="Arial" w:hAnsiTheme="minorHAnsi" w:cstheme="minorHAnsi"/>
          <w:spacing w:val="-9"/>
          <w:w w:val="103"/>
          <w:sz w:val="22"/>
          <w:szCs w:val="22"/>
        </w:rPr>
        <w:t>f</w:t>
      </w:r>
      <w:r w:rsidRPr="0016765E">
        <w:rPr>
          <w:rFonts w:asciiTheme="minorHAnsi" w:eastAsia="Arial" w:hAnsiTheme="minorHAnsi" w:cstheme="minorHAnsi"/>
          <w:w w:val="103"/>
          <w:sz w:val="22"/>
          <w:szCs w:val="22"/>
        </w:rPr>
        <w:t>t</w:t>
      </w:r>
      <w:r w:rsidRPr="0016765E">
        <w:rPr>
          <w:rFonts w:asciiTheme="minorHAnsi" w:eastAsia="Arial" w:hAnsiTheme="minorHAnsi" w:cstheme="minorHAnsi"/>
          <w:spacing w:val="-35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-6"/>
          <w:sz w:val="22"/>
          <w:szCs w:val="22"/>
        </w:rPr>
        <w:t>w</w:t>
      </w:r>
      <w:r w:rsidRPr="0016765E">
        <w:rPr>
          <w:rFonts w:asciiTheme="minorHAnsi" w:eastAsia="Arial" w:hAnsiTheme="minorHAnsi" w:cstheme="minorHAnsi"/>
          <w:spacing w:val="11"/>
          <w:sz w:val="22"/>
          <w:szCs w:val="22"/>
        </w:rPr>
        <w:t>a</w:t>
      </w:r>
      <w:r w:rsidRPr="0016765E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16765E">
        <w:rPr>
          <w:rFonts w:asciiTheme="minorHAnsi" w:eastAsia="Arial" w:hAnsiTheme="minorHAnsi" w:cstheme="minorHAnsi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16765E">
        <w:rPr>
          <w:rFonts w:asciiTheme="minorHAnsi" w:eastAsia="Arial" w:hAnsiTheme="minorHAnsi" w:cstheme="minorHAnsi"/>
          <w:spacing w:val="7"/>
          <w:sz w:val="22"/>
          <w:szCs w:val="22"/>
        </w:rPr>
        <w:t>s</w:t>
      </w:r>
      <w:r w:rsidRPr="0016765E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16765E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u</w:t>
      </w:r>
      <w:r w:rsidRPr="0016765E">
        <w:rPr>
          <w:rFonts w:asciiTheme="minorHAnsi" w:eastAsia="Arial" w:hAnsiTheme="minorHAnsi" w:cstheme="minorHAnsi"/>
          <w:spacing w:val="13"/>
          <w:sz w:val="22"/>
          <w:szCs w:val="22"/>
        </w:rPr>
        <w:t>c</w:t>
      </w:r>
      <w:r w:rsidRPr="0016765E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16765E">
        <w:rPr>
          <w:rFonts w:asciiTheme="minorHAnsi" w:eastAsia="Arial" w:hAnsiTheme="minorHAnsi" w:cstheme="minorHAnsi"/>
          <w:sz w:val="22"/>
          <w:szCs w:val="22"/>
        </w:rPr>
        <w:t xml:space="preserve">r                                                              </w:t>
      </w:r>
      <w:r w:rsidRPr="0016765E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i/>
          <w:spacing w:val="7"/>
          <w:sz w:val="22"/>
          <w:szCs w:val="22"/>
        </w:rPr>
        <w:t>J</w:t>
      </w:r>
      <w:r w:rsidRPr="0016765E">
        <w:rPr>
          <w:rFonts w:asciiTheme="minorHAnsi" w:eastAsia="Arial" w:hAnsiTheme="minorHAnsi" w:cstheme="minorHAnsi"/>
          <w:i/>
          <w:spacing w:val="-4"/>
          <w:sz w:val="22"/>
          <w:szCs w:val="22"/>
        </w:rPr>
        <w:t>un</w:t>
      </w:r>
      <w:r w:rsidRPr="0016765E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i/>
          <w:spacing w:val="12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2</w:t>
      </w:r>
      <w:r w:rsidRPr="0016765E">
        <w:rPr>
          <w:rFonts w:asciiTheme="minorHAnsi" w:eastAsia="Arial" w:hAnsiTheme="minorHAnsi" w:cstheme="minorHAnsi"/>
          <w:spacing w:val="11"/>
          <w:sz w:val="22"/>
          <w:szCs w:val="22"/>
        </w:rPr>
        <w:t>0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0</w:t>
      </w:r>
      <w:r w:rsidRPr="0016765E">
        <w:rPr>
          <w:rFonts w:asciiTheme="minorHAnsi" w:eastAsia="Arial" w:hAnsiTheme="minorHAnsi" w:cstheme="minorHAnsi"/>
          <w:sz w:val="22"/>
          <w:szCs w:val="22"/>
        </w:rPr>
        <w:t>8</w:t>
      </w:r>
      <w:r w:rsidRPr="0016765E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i/>
          <w:sz w:val="22"/>
          <w:szCs w:val="22"/>
        </w:rPr>
        <w:t>–</w:t>
      </w:r>
      <w:r w:rsidRPr="0016765E">
        <w:rPr>
          <w:rFonts w:asciiTheme="minorHAnsi" w:eastAsia="Arial" w:hAnsiTheme="minorHAnsi" w:cstheme="minorHAnsi"/>
          <w:i/>
          <w:spacing w:val="3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16765E">
        <w:rPr>
          <w:rFonts w:asciiTheme="minorHAnsi" w:eastAsia="Arial" w:hAnsiTheme="minorHAnsi" w:cstheme="minorHAnsi"/>
          <w:spacing w:val="11"/>
          <w:sz w:val="22"/>
          <w:szCs w:val="22"/>
        </w:rPr>
        <w:t>u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gu</w:t>
      </w:r>
      <w:r w:rsidRPr="0016765E">
        <w:rPr>
          <w:rFonts w:asciiTheme="minorHAnsi" w:eastAsia="Arial" w:hAnsiTheme="minorHAnsi" w:cstheme="minorHAnsi"/>
          <w:spacing w:val="7"/>
          <w:sz w:val="22"/>
          <w:szCs w:val="22"/>
        </w:rPr>
        <w:t>s</w:t>
      </w:r>
      <w:r w:rsidRPr="0016765E">
        <w:rPr>
          <w:rFonts w:asciiTheme="minorHAnsi" w:eastAsia="Arial" w:hAnsiTheme="minorHAnsi" w:cstheme="minorHAnsi"/>
          <w:sz w:val="22"/>
          <w:szCs w:val="22"/>
        </w:rPr>
        <w:t>t</w:t>
      </w:r>
      <w:r w:rsidRPr="0016765E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-4"/>
          <w:w w:val="102"/>
          <w:sz w:val="22"/>
          <w:szCs w:val="22"/>
        </w:rPr>
        <w:t>20</w:t>
      </w:r>
      <w:r w:rsidRPr="0016765E">
        <w:rPr>
          <w:rFonts w:asciiTheme="minorHAnsi" w:eastAsia="Arial" w:hAnsiTheme="minorHAnsi" w:cstheme="minorHAnsi"/>
          <w:spacing w:val="11"/>
          <w:w w:val="102"/>
          <w:sz w:val="22"/>
          <w:szCs w:val="22"/>
        </w:rPr>
        <w:t>0</w:t>
      </w:r>
      <w:r w:rsidRPr="0016765E">
        <w:rPr>
          <w:rFonts w:asciiTheme="minorHAnsi" w:eastAsia="Arial" w:hAnsiTheme="minorHAnsi" w:cstheme="minorHAnsi"/>
          <w:w w:val="102"/>
          <w:sz w:val="22"/>
          <w:szCs w:val="22"/>
        </w:rPr>
        <w:t>8</w:t>
      </w:r>
    </w:p>
    <w:p w14:paraId="7CEEC82B" w14:textId="0F092FF0" w:rsidR="007E371B" w:rsidRPr="0016765E" w:rsidRDefault="0016765E" w:rsidP="0016765E">
      <w:pPr>
        <w:spacing w:before="22"/>
        <w:ind w:left="1728"/>
        <w:rPr>
          <w:rFonts w:asciiTheme="minorHAnsi" w:eastAsia="Arial" w:hAnsiTheme="minorHAnsi" w:cstheme="minorHAnsi"/>
          <w:sz w:val="22"/>
          <w:szCs w:val="22"/>
        </w:rPr>
      </w:pPr>
      <w:r w:rsidRPr="0016765E">
        <w:rPr>
          <w:rFonts w:asciiTheme="minorHAnsi" w:hAnsiTheme="minorHAnsi" w:cstheme="minorHAnsi"/>
          <w:sz w:val="22"/>
          <w:szCs w:val="22"/>
        </w:rPr>
        <w:t xml:space="preserve">  </w:t>
      </w:r>
      <w:r>
        <w:rPr>
          <w:rFonts w:asciiTheme="minorHAnsi" w:hAnsiTheme="minorHAnsi" w:cstheme="minorHAnsi"/>
          <w:sz w:val="22"/>
          <w:szCs w:val="22"/>
        </w:rPr>
        <w:t xml:space="preserve">    </w:t>
      </w:r>
      <w:r w:rsidRPr="0016765E">
        <w:rPr>
          <w:rFonts w:asciiTheme="minorHAnsi" w:eastAsia="Arial" w:hAnsiTheme="minorHAnsi" w:cstheme="minorHAnsi"/>
          <w:spacing w:val="-6"/>
          <w:sz w:val="22"/>
          <w:szCs w:val="22"/>
        </w:rPr>
        <w:t>D</w:t>
      </w:r>
      <w:r w:rsidRPr="0016765E">
        <w:rPr>
          <w:rFonts w:asciiTheme="minorHAnsi" w:eastAsia="Arial" w:hAnsiTheme="minorHAnsi" w:cstheme="minorHAnsi"/>
          <w:spacing w:val="11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spacing w:val="-7"/>
          <w:sz w:val="22"/>
          <w:szCs w:val="22"/>
        </w:rPr>
        <w:t>v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spacing w:val="17"/>
          <w:sz w:val="22"/>
          <w:szCs w:val="22"/>
        </w:rPr>
        <w:t>l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op</w:t>
      </w:r>
      <w:r w:rsidRPr="0016765E">
        <w:rPr>
          <w:rFonts w:asciiTheme="minorHAnsi" w:eastAsia="Arial" w:hAnsiTheme="minorHAnsi" w:cstheme="minorHAnsi"/>
          <w:spacing w:val="11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sz w:val="22"/>
          <w:szCs w:val="22"/>
        </w:rPr>
        <w:t>d</w:t>
      </w:r>
      <w:r w:rsidRPr="0016765E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7"/>
          <w:w w:val="102"/>
          <w:sz w:val="22"/>
          <w:szCs w:val="22"/>
        </w:rPr>
        <w:t>c</w:t>
      </w:r>
      <w:r w:rsidRPr="0016765E">
        <w:rPr>
          <w:rFonts w:asciiTheme="minorHAnsi" w:eastAsia="Arial" w:hAnsiTheme="minorHAnsi" w:cstheme="minorHAnsi"/>
          <w:spacing w:val="-4"/>
          <w:w w:val="102"/>
          <w:sz w:val="22"/>
          <w:szCs w:val="22"/>
        </w:rPr>
        <w:t>u</w:t>
      </w:r>
      <w:r w:rsidRPr="0016765E">
        <w:rPr>
          <w:rFonts w:asciiTheme="minorHAnsi" w:eastAsia="Arial" w:hAnsiTheme="minorHAnsi" w:cstheme="minorHAnsi"/>
          <w:spacing w:val="-5"/>
          <w:w w:val="102"/>
          <w:sz w:val="22"/>
          <w:szCs w:val="22"/>
        </w:rPr>
        <w:t>rr</w:t>
      </w:r>
      <w:r w:rsidRPr="0016765E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i</w:t>
      </w:r>
      <w:r w:rsidRPr="0016765E">
        <w:rPr>
          <w:rFonts w:asciiTheme="minorHAnsi" w:eastAsia="Arial" w:hAnsiTheme="minorHAnsi" w:cstheme="minorHAnsi"/>
          <w:w w:val="102"/>
          <w:sz w:val="22"/>
          <w:szCs w:val="22"/>
        </w:rPr>
        <w:t>c</w:t>
      </w:r>
      <w:r w:rsidRPr="0016765E">
        <w:rPr>
          <w:rFonts w:asciiTheme="minorHAnsi" w:eastAsia="Arial" w:hAnsiTheme="minorHAnsi" w:cstheme="minorHAnsi"/>
          <w:spacing w:val="-33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u</w:t>
      </w:r>
      <w:r w:rsidRPr="0016765E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u</w:t>
      </w:r>
      <w:r w:rsidRPr="0016765E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6765E">
        <w:rPr>
          <w:rFonts w:asciiTheme="minorHAnsi" w:eastAsia="Arial" w:hAnsiTheme="minorHAnsi" w:cstheme="minorHAnsi"/>
          <w:sz w:val="22"/>
          <w:szCs w:val="22"/>
        </w:rPr>
        <w:t>,</w:t>
      </w:r>
      <w:r w:rsidRPr="0016765E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16765E">
        <w:rPr>
          <w:rFonts w:asciiTheme="minorHAnsi" w:eastAsia="Arial" w:hAnsiTheme="minorHAnsi" w:cstheme="minorHAnsi"/>
          <w:spacing w:val="7"/>
          <w:sz w:val="22"/>
          <w:szCs w:val="22"/>
        </w:rPr>
        <w:t>ss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b</w:t>
      </w:r>
      <w:r w:rsidRPr="0016765E">
        <w:rPr>
          <w:rFonts w:asciiTheme="minorHAnsi" w:eastAsia="Arial" w:hAnsiTheme="minorHAnsi" w:cstheme="minorHAnsi"/>
          <w:spacing w:val="17"/>
          <w:sz w:val="22"/>
          <w:szCs w:val="22"/>
        </w:rPr>
        <w:t>l</w:t>
      </w:r>
      <w:r w:rsidRPr="0016765E">
        <w:rPr>
          <w:rFonts w:asciiTheme="minorHAnsi" w:eastAsia="Arial" w:hAnsiTheme="minorHAnsi" w:cstheme="minorHAnsi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16765E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16765E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16765E">
        <w:rPr>
          <w:rFonts w:asciiTheme="minorHAnsi" w:eastAsia="Arial" w:hAnsiTheme="minorHAnsi" w:cstheme="minorHAnsi"/>
          <w:spacing w:val="17"/>
          <w:sz w:val="22"/>
          <w:szCs w:val="22"/>
        </w:rPr>
        <w:t>i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16765E">
        <w:rPr>
          <w:rFonts w:asciiTheme="minorHAnsi" w:eastAsia="Arial" w:hAnsiTheme="minorHAnsi" w:cstheme="minorHAnsi"/>
          <w:sz w:val="22"/>
          <w:szCs w:val="22"/>
        </w:rPr>
        <w:t>g</w:t>
      </w:r>
      <w:r w:rsidRPr="0016765E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16765E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16765E">
        <w:rPr>
          <w:rFonts w:asciiTheme="minorHAnsi" w:eastAsia="Arial" w:hAnsiTheme="minorHAnsi" w:cstheme="minorHAnsi"/>
          <w:spacing w:val="11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16765E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16765E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16765E">
        <w:rPr>
          <w:rFonts w:asciiTheme="minorHAnsi" w:eastAsia="Arial" w:hAnsiTheme="minorHAnsi" w:cstheme="minorHAnsi"/>
          <w:spacing w:val="7"/>
          <w:sz w:val="22"/>
          <w:szCs w:val="22"/>
        </w:rPr>
        <w:t>s</w:t>
      </w:r>
      <w:r w:rsidRPr="0016765E">
        <w:rPr>
          <w:rFonts w:asciiTheme="minorHAnsi" w:eastAsia="Arial" w:hAnsiTheme="minorHAnsi" w:cstheme="minorHAnsi"/>
          <w:sz w:val="22"/>
          <w:szCs w:val="22"/>
        </w:rPr>
        <w:t>,</w:t>
      </w:r>
      <w:r w:rsidRPr="0016765E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an</w:t>
      </w:r>
      <w:r w:rsidRPr="0016765E">
        <w:rPr>
          <w:rFonts w:asciiTheme="minorHAnsi" w:eastAsia="Arial" w:hAnsiTheme="minorHAnsi" w:cstheme="minorHAnsi"/>
          <w:sz w:val="22"/>
          <w:szCs w:val="22"/>
        </w:rPr>
        <w:t>d</w:t>
      </w:r>
      <w:r w:rsidRPr="0016765E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7"/>
          <w:sz w:val="22"/>
          <w:szCs w:val="22"/>
        </w:rPr>
        <w:t>c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16765E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16765E">
        <w:rPr>
          <w:rFonts w:asciiTheme="minorHAnsi" w:eastAsia="Arial" w:hAnsiTheme="minorHAnsi" w:cstheme="minorHAnsi"/>
          <w:spacing w:val="17"/>
          <w:sz w:val="22"/>
          <w:szCs w:val="22"/>
        </w:rPr>
        <w:t>l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eg</w:t>
      </w:r>
      <w:r w:rsidRPr="0016765E">
        <w:rPr>
          <w:rFonts w:asciiTheme="minorHAnsi" w:eastAsia="Arial" w:hAnsiTheme="minorHAnsi" w:cstheme="minorHAnsi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17"/>
          <w:sz w:val="22"/>
          <w:szCs w:val="22"/>
        </w:rPr>
        <w:t>l</w:t>
      </w:r>
      <w:r w:rsidRPr="0016765E">
        <w:rPr>
          <w:rFonts w:asciiTheme="minorHAnsi" w:eastAsia="Arial" w:hAnsiTheme="minorHAnsi" w:cstheme="minorHAnsi"/>
          <w:spacing w:val="11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spacing w:val="-7"/>
          <w:sz w:val="22"/>
          <w:szCs w:val="22"/>
        </w:rPr>
        <w:t>v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sz w:val="22"/>
          <w:szCs w:val="22"/>
        </w:rPr>
        <w:t>l</w:t>
      </w:r>
      <w:r w:rsidRPr="0016765E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7"/>
          <w:sz w:val="22"/>
          <w:szCs w:val="22"/>
        </w:rPr>
        <w:t>s</w:t>
      </w:r>
      <w:r w:rsidRPr="0016765E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uden</w:t>
      </w:r>
      <w:r w:rsidRPr="0016765E">
        <w:rPr>
          <w:rFonts w:asciiTheme="minorHAnsi" w:eastAsia="Arial" w:hAnsiTheme="minorHAnsi" w:cstheme="minorHAnsi"/>
          <w:sz w:val="22"/>
          <w:szCs w:val="22"/>
        </w:rPr>
        <w:t>t</w:t>
      </w:r>
      <w:r w:rsidRPr="0016765E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spacing w:val="7"/>
          <w:sz w:val="22"/>
          <w:szCs w:val="22"/>
        </w:rPr>
        <w:t>ss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16765E">
        <w:rPr>
          <w:rFonts w:asciiTheme="minorHAnsi" w:eastAsia="Arial" w:hAnsiTheme="minorHAnsi" w:cstheme="minorHAnsi"/>
          <w:sz w:val="22"/>
          <w:szCs w:val="22"/>
        </w:rPr>
        <w:t>n</w:t>
      </w:r>
      <w:r w:rsidRPr="0016765E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p</w:t>
      </w:r>
      <w:r w:rsidRPr="0016765E">
        <w:rPr>
          <w:rFonts w:asciiTheme="minorHAnsi" w:eastAsia="Arial" w:hAnsiTheme="minorHAnsi" w:cstheme="minorHAnsi"/>
          <w:spacing w:val="17"/>
          <w:sz w:val="22"/>
          <w:szCs w:val="22"/>
        </w:rPr>
        <w:t>l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an</w:t>
      </w:r>
      <w:r w:rsidRPr="0016765E">
        <w:rPr>
          <w:rFonts w:asciiTheme="minorHAnsi" w:eastAsia="Arial" w:hAnsiTheme="minorHAnsi" w:cstheme="minorHAnsi"/>
          <w:sz w:val="22"/>
          <w:szCs w:val="22"/>
        </w:rPr>
        <w:t>s</w:t>
      </w:r>
      <w:r w:rsidRPr="0016765E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6F821BEB" w14:textId="77777777" w:rsidR="007E371B" w:rsidRPr="0016765E" w:rsidRDefault="0016765E" w:rsidP="0016765E">
      <w:pPr>
        <w:spacing w:before="6"/>
        <w:ind w:left="1728"/>
        <w:rPr>
          <w:rFonts w:asciiTheme="minorHAnsi" w:eastAsia="Arial" w:hAnsiTheme="minorHAnsi" w:cstheme="minorHAnsi"/>
          <w:sz w:val="22"/>
          <w:szCs w:val="22"/>
        </w:rPr>
      </w:pPr>
      <w:r w:rsidRPr="0016765E">
        <w:rPr>
          <w:rFonts w:asciiTheme="minorHAnsi" w:hAnsiTheme="minorHAnsi" w:cstheme="minorHAnsi"/>
          <w:sz w:val="22"/>
          <w:szCs w:val="22"/>
        </w:rPr>
        <w:t xml:space="preserve">    </w:t>
      </w:r>
      <w:r w:rsidRPr="0016765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16765E">
        <w:rPr>
          <w:rFonts w:asciiTheme="minorHAnsi" w:eastAsia="Arial" w:hAnsiTheme="minorHAnsi" w:cstheme="minorHAnsi"/>
          <w:spacing w:val="6"/>
          <w:sz w:val="22"/>
          <w:szCs w:val="22"/>
        </w:rPr>
        <w:t>tt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ende</w:t>
      </w:r>
      <w:r w:rsidRPr="0016765E">
        <w:rPr>
          <w:rFonts w:asciiTheme="minorHAnsi" w:eastAsia="Arial" w:hAnsiTheme="minorHAnsi" w:cstheme="minorHAnsi"/>
          <w:sz w:val="22"/>
          <w:szCs w:val="22"/>
        </w:rPr>
        <w:t>d</w:t>
      </w:r>
      <w:r w:rsidRPr="0016765E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na</w:t>
      </w:r>
      <w:r w:rsidRPr="0016765E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16765E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16765E">
        <w:rPr>
          <w:rFonts w:asciiTheme="minorHAnsi" w:eastAsia="Arial" w:hAnsiTheme="minorHAnsi" w:cstheme="minorHAnsi"/>
          <w:spacing w:val="11"/>
          <w:sz w:val="22"/>
          <w:szCs w:val="22"/>
        </w:rPr>
        <w:t>n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16765E">
        <w:rPr>
          <w:rFonts w:asciiTheme="minorHAnsi" w:eastAsia="Arial" w:hAnsiTheme="minorHAnsi" w:cstheme="minorHAnsi"/>
          <w:sz w:val="22"/>
          <w:szCs w:val="22"/>
        </w:rPr>
        <w:t>l</w:t>
      </w:r>
      <w:r w:rsidRPr="0016765E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16765E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16765E">
        <w:rPr>
          <w:rFonts w:asciiTheme="minorHAnsi" w:eastAsia="Arial" w:hAnsiTheme="minorHAnsi" w:cstheme="minorHAnsi"/>
          <w:spacing w:val="11"/>
          <w:sz w:val="22"/>
          <w:szCs w:val="22"/>
        </w:rPr>
        <w:t>a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de</w:t>
      </w:r>
      <w:r w:rsidRPr="0016765E">
        <w:rPr>
          <w:rFonts w:asciiTheme="minorHAnsi" w:eastAsia="Arial" w:hAnsiTheme="minorHAnsi" w:cstheme="minorHAnsi"/>
          <w:spacing w:val="2"/>
          <w:sz w:val="22"/>
          <w:szCs w:val="22"/>
        </w:rPr>
        <w:t>’</w:t>
      </w:r>
      <w:r w:rsidRPr="0016765E">
        <w:rPr>
          <w:rFonts w:asciiTheme="minorHAnsi" w:eastAsia="Arial" w:hAnsiTheme="minorHAnsi" w:cstheme="minorHAnsi"/>
          <w:sz w:val="22"/>
          <w:szCs w:val="22"/>
        </w:rPr>
        <w:t>s</w:t>
      </w:r>
      <w:r w:rsidRPr="0016765E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7"/>
          <w:sz w:val="22"/>
          <w:szCs w:val="22"/>
        </w:rPr>
        <w:t>s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ho</w:t>
      </w:r>
      <w:r w:rsidRPr="0016765E">
        <w:rPr>
          <w:rFonts w:asciiTheme="minorHAnsi" w:eastAsia="Arial" w:hAnsiTheme="minorHAnsi" w:cstheme="minorHAnsi"/>
          <w:spacing w:val="-6"/>
          <w:sz w:val="22"/>
          <w:szCs w:val="22"/>
        </w:rPr>
        <w:t>w</w:t>
      </w:r>
      <w:r w:rsidRPr="0016765E">
        <w:rPr>
          <w:rFonts w:asciiTheme="minorHAnsi" w:eastAsia="Arial" w:hAnsiTheme="minorHAnsi" w:cstheme="minorHAnsi"/>
          <w:spacing w:val="7"/>
          <w:sz w:val="22"/>
          <w:szCs w:val="22"/>
        </w:rPr>
        <w:t>s</w:t>
      </w:r>
      <w:r w:rsidRPr="0016765E">
        <w:rPr>
          <w:rFonts w:asciiTheme="minorHAnsi" w:eastAsia="Arial" w:hAnsiTheme="minorHAnsi" w:cstheme="minorHAnsi"/>
          <w:spacing w:val="6"/>
          <w:sz w:val="22"/>
          <w:szCs w:val="22"/>
        </w:rPr>
        <w:t>/</w:t>
      </w:r>
      <w:r w:rsidRPr="0016765E">
        <w:rPr>
          <w:rFonts w:asciiTheme="minorHAnsi" w:eastAsia="Arial" w:hAnsiTheme="minorHAnsi" w:cstheme="minorHAnsi"/>
          <w:spacing w:val="7"/>
          <w:sz w:val="22"/>
          <w:szCs w:val="22"/>
        </w:rPr>
        <w:t>c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16765E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6765E">
        <w:rPr>
          <w:rFonts w:asciiTheme="minorHAnsi" w:eastAsia="Arial" w:hAnsiTheme="minorHAnsi" w:cstheme="minorHAnsi"/>
          <w:spacing w:val="17"/>
          <w:sz w:val="22"/>
          <w:szCs w:val="22"/>
        </w:rPr>
        <w:t>m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un</w:t>
      </w:r>
      <w:r w:rsidRPr="0016765E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16765E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16765E">
        <w:rPr>
          <w:rFonts w:asciiTheme="minorHAnsi" w:eastAsia="Arial" w:hAnsiTheme="minorHAnsi" w:cstheme="minorHAnsi"/>
          <w:sz w:val="22"/>
          <w:szCs w:val="22"/>
        </w:rPr>
        <w:t>y</w:t>
      </w:r>
      <w:r w:rsidRPr="0016765E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11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spacing w:val="-7"/>
          <w:sz w:val="22"/>
          <w:szCs w:val="22"/>
        </w:rPr>
        <w:t>v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en</w:t>
      </w:r>
      <w:r w:rsidRPr="0016765E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16765E">
        <w:rPr>
          <w:rFonts w:asciiTheme="minorHAnsi" w:eastAsia="Arial" w:hAnsiTheme="minorHAnsi" w:cstheme="minorHAnsi"/>
          <w:sz w:val="22"/>
          <w:szCs w:val="22"/>
        </w:rPr>
        <w:t>s</w:t>
      </w:r>
      <w:r w:rsidRPr="0016765E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d</w:t>
      </w:r>
      <w:r w:rsidRPr="0016765E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16765E">
        <w:rPr>
          <w:rFonts w:asciiTheme="minorHAnsi" w:eastAsia="Arial" w:hAnsiTheme="minorHAnsi" w:cstheme="minorHAnsi"/>
          <w:spacing w:val="17"/>
          <w:sz w:val="22"/>
          <w:szCs w:val="22"/>
        </w:rPr>
        <w:t>i</w:t>
      </w:r>
      <w:r w:rsidRPr="0016765E">
        <w:rPr>
          <w:rFonts w:asciiTheme="minorHAnsi" w:eastAsia="Arial" w:hAnsiTheme="minorHAnsi" w:cstheme="minorHAnsi"/>
          <w:spacing w:val="-22"/>
          <w:sz w:val="22"/>
          <w:szCs w:val="22"/>
        </w:rPr>
        <w:t>v</w:t>
      </w:r>
      <w:r w:rsidRPr="0016765E">
        <w:rPr>
          <w:rFonts w:asciiTheme="minorHAnsi" w:eastAsia="Arial" w:hAnsiTheme="minorHAnsi" w:cstheme="minorHAnsi"/>
          <w:spacing w:val="17"/>
          <w:sz w:val="22"/>
          <w:szCs w:val="22"/>
        </w:rPr>
        <w:t>i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16765E">
        <w:rPr>
          <w:rFonts w:asciiTheme="minorHAnsi" w:eastAsia="Arial" w:hAnsiTheme="minorHAnsi" w:cstheme="minorHAnsi"/>
          <w:sz w:val="22"/>
          <w:szCs w:val="22"/>
        </w:rPr>
        <w:t>g</w:t>
      </w:r>
      <w:r w:rsidRPr="0016765E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11"/>
          <w:sz w:val="22"/>
          <w:szCs w:val="22"/>
        </w:rPr>
        <w:t>n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sz w:val="22"/>
          <w:szCs w:val="22"/>
        </w:rPr>
        <w:t>w</w:t>
      </w:r>
      <w:r w:rsidRPr="0016765E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7"/>
          <w:sz w:val="22"/>
          <w:szCs w:val="22"/>
        </w:rPr>
        <w:t>s</w:t>
      </w:r>
      <w:r w:rsidRPr="0016765E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u</w:t>
      </w:r>
      <w:r w:rsidRPr="0016765E">
        <w:rPr>
          <w:rFonts w:asciiTheme="minorHAnsi" w:eastAsia="Arial" w:hAnsiTheme="minorHAnsi" w:cstheme="minorHAnsi"/>
          <w:spacing w:val="11"/>
          <w:sz w:val="22"/>
          <w:szCs w:val="22"/>
        </w:rPr>
        <w:t>d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en</w:t>
      </w:r>
      <w:r w:rsidRPr="0016765E">
        <w:rPr>
          <w:rFonts w:asciiTheme="minorHAnsi" w:eastAsia="Arial" w:hAnsiTheme="minorHAnsi" w:cstheme="minorHAnsi"/>
          <w:sz w:val="22"/>
          <w:szCs w:val="22"/>
        </w:rPr>
        <w:t>t</w:t>
      </w:r>
      <w:r w:rsidRPr="0016765E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-4"/>
          <w:w w:val="102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spacing w:val="11"/>
          <w:w w:val="102"/>
          <w:sz w:val="22"/>
          <w:szCs w:val="22"/>
        </w:rPr>
        <w:t>n</w:t>
      </w:r>
      <w:r w:rsidRPr="0016765E">
        <w:rPr>
          <w:rFonts w:asciiTheme="minorHAnsi" w:eastAsia="Arial" w:hAnsiTheme="minorHAnsi" w:cstheme="minorHAnsi"/>
          <w:spacing w:val="-5"/>
          <w:w w:val="102"/>
          <w:sz w:val="22"/>
          <w:szCs w:val="22"/>
        </w:rPr>
        <w:t>r</w:t>
      </w:r>
      <w:r w:rsidRPr="0016765E">
        <w:rPr>
          <w:rFonts w:asciiTheme="minorHAnsi" w:eastAsia="Arial" w:hAnsiTheme="minorHAnsi" w:cstheme="minorHAnsi"/>
          <w:spacing w:val="-4"/>
          <w:w w:val="102"/>
          <w:sz w:val="22"/>
          <w:szCs w:val="22"/>
        </w:rPr>
        <w:t>o</w:t>
      </w:r>
      <w:r w:rsidRPr="0016765E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ll</w:t>
      </w:r>
      <w:r w:rsidRPr="0016765E">
        <w:rPr>
          <w:rFonts w:asciiTheme="minorHAnsi" w:eastAsia="Arial" w:hAnsiTheme="minorHAnsi" w:cstheme="minorHAnsi"/>
          <w:spacing w:val="17"/>
          <w:w w:val="102"/>
          <w:sz w:val="22"/>
          <w:szCs w:val="22"/>
        </w:rPr>
        <w:t>m</w:t>
      </w:r>
      <w:r w:rsidRPr="0016765E">
        <w:rPr>
          <w:rFonts w:asciiTheme="minorHAnsi" w:eastAsia="Arial" w:hAnsiTheme="minorHAnsi" w:cstheme="minorHAnsi"/>
          <w:spacing w:val="-4"/>
          <w:w w:val="102"/>
          <w:sz w:val="22"/>
          <w:szCs w:val="22"/>
        </w:rPr>
        <w:t>en</w:t>
      </w:r>
      <w:r w:rsidRPr="0016765E">
        <w:rPr>
          <w:rFonts w:asciiTheme="minorHAnsi" w:eastAsia="Arial" w:hAnsiTheme="minorHAnsi" w:cstheme="minorHAnsi"/>
          <w:spacing w:val="8"/>
          <w:w w:val="103"/>
          <w:sz w:val="22"/>
          <w:szCs w:val="22"/>
        </w:rPr>
        <w:t>t</w:t>
      </w:r>
      <w:r w:rsidRPr="0016765E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45D1EC72" w14:textId="77777777" w:rsidR="0016765E" w:rsidRDefault="0016765E" w:rsidP="0016765E">
      <w:pPr>
        <w:spacing w:before="7"/>
        <w:ind w:left="1728"/>
        <w:rPr>
          <w:rFonts w:asciiTheme="minorHAnsi" w:eastAsia="Arial" w:hAnsiTheme="minorHAnsi" w:cstheme="minorHAnsi"/>
          <w:spacing w:val="1"/>
          <w:sz w:val="22"/>
          <w:szCs w:val="22"/>
        </w:rPr>
      </w:pPr>
      <w:r w:rsidRPr="0016765E">
        <w:rPr>
          <w:rFonts w:asciiTheme="minorHAnsi" w:hAnsiTheme="minorHAnsi" w:cstheme="minorHAnsi"/>
          <w:sz w:val="22"/>
          <w:szCs w:val="22"/>
        </w:rPr>
        <w:t xml:space="preserve">    </w:t>
      </w:r>
      <w:r w:rsidRPr="0016765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5"/>
          <w:sz w:val="22"/>
          <w:szCs w:val="22"/>
        </w:rPr>
        <w:t>P</w:t>
      </w:r>
      <w:r w:rsidRPr="0016765E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16765E">
        <w:rPr>
          <w:rFonts w:asciiTheme="minorHAnsi" w:eastAsia="Arial" w:hAnsiTheme="minorHAnsi" w:cstheme="minorHAnsi"/>
          <w:spacing w:val="11"/>
          <w:sz w:val="22"/>
          <w:szCs w:val="22"/>
        </w:rPr>
        <w:t>o</w:t>
      </w:r>
      <w:r w:rsidRPr="0016765E">
        <w:rPr>
          <w:rFonts w:asciiTheme="minorHAnsi" w:eastAsia="Arial" w:hAnsiTheme="minorHAnsi" w:cstheme="minorHAnsi"/>
          <w:spacing w:val="-7"/>
          <w:sz w:val="22"/>
          <w:szCs w:val="22"/>
        </w:rPr>
        <w:t>v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sz w:val="22"/>
          <w:szCs w:val="22"/>
        </w:rPr>
        <w:t>n</w:t>
      </w:r>
      <w:r w:rsidRPr="0016765E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11"/>
          <w:sz w:val="22"/>
          <w:szCs w:val="22"/>
        </w:rPr>
        <w:t>a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b</w:t>
      </w:r>
      <w:r w:rsidRPr="0016765E">
        <w:rPr>
          <w:rFonts w:asciiTheme="minorHAnsi" w:eastAsia="Arial" w:hAnsiTheme="minorHAnsi" w:cstheme="minorHAnsi"/>
          <w:spacing w:val="2"/>
          <w:sz w:val="22"/>
          <w:szCs w:val="22"/>
        </w:rPr>
        <w:t>ili</w:t>
      </w:r>
      <w:r w:rsidRPr="0016765E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16765E">
        <w:rPr>
          <w:rFonts w:asciiTheme="minorHAnsi" w:eastAsia="Arial" w:hAnsiTheme="minorHAnsi" w:cstheme="minorHAnsi"/>
          <w:sz w:val="22"/>
          <w:szCs w:val="22"/>
        </w:rPr>
        <w:t>y</w:t>
      </w:r>
      <w:r w:rsidRPr="0016765E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16765E">
        <w:rPr>
          <w:rFonts w:asciiTheme="minorHAnsi" w:eastAsia="Arial" w:hAnsiTheme="minorHAnsi" w:cstheme="minorHAnsi"/>
          <w:sz w:val="22"/>
          <w:szCs w:val="22"/>
        </w:rPr>
        <w:t>o</w:t>
      </w:r>
      <w:r w:rsidRPr="0016765E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spacing w:val="7"/>
          <w:sz w:val="22"/>
          <w:szCs w:val="22"/>
        </w:rPr>
        <w:t>c</w:t>
      </w:r>
      <w:r w:rsidRPr="0016765E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u</w:t>
      </w:r>
      <w:r w:rsidRPr="0016765E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sz w:val="22"/>
          <w:szCs w:val="22"/>
        </w:rPr>
        <w:t>,</w:t>
      </w:r>
      <w:r w:rsidRPr="0016765E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16765E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16765E">
        <w:rPr>
          <w:rFonts w:asciiTheme="minorHAnsi" w:eastAsia="Arial" w:hAnsiTheme="minorHAnsi" w:cstheme="minorHAnsi"/>
          <w:spacing w:val="17"/>
          <w:sz w:val="22"/>
          <w:szCs w:val="22"/>
        </w:rPr>
        <w:t>i</w:t>
      </w:r>
      <w:r w:rsidRPr="0016765E">
        <w:rPr>
          <w:rFonts w:asciiTheme="minorHAnsi" w:eastAsia="Arial" w:hAnsiTheme="minorHAnsi" w:cstheme="minorHAnsi"/>
          <w:spacing w:val="-22"/>
          <w:sz w:val="22"/>
          <w:szCs w:val="22"/>
        </w:rPr>
        <w:t>v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16765E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sz w:val="22"/>
          <w:szCs w:val="22"/>
        </w:rPr>
        <w:t>,</w:t>
      </w:r>
      <w:r w:rsidRPr="0016765E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11"/>
          <w:sz w:val="22"/>
          <w:szCs w:val="22"/>
        </w:rPr>
        <w:t>a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16765E">
        <w:rPr>
          <w:rFonts w:asciiTheme="minorHAnsi" w:eastAsia="Arial" w:hAnsiTheme="minorHAnsi" w:cstheme="minorHAnsi"/>
          <w:sz w:val="22"/>
          <w:szCs w:val="22"/>
        </w:rPr>
        <w:t>d</w:t>
      </w:r>
      <w:r w:rsidRPr="0016765E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ea</w:t>
      </w:r>
      <w:r w:rsidRPr="0016765E">
        <w:rPr>
          <w:rFonts w:asciiTheme="minorHAnsi" w:eastAsia="Arial" w:hAnsiTheme="minorHAnsi" w:cstheme="minorHAnsi"/>
          <w:spacing w:val="7"/>
          <w:sz w:val="22"/>
          <w:szCs w:val="22"/>
        </w:rPr>
        <w:t>c</w:t>
      </w:r>
      <w:r w:rsidRPr="0016765E">
        <w:rPr>
          <w:rFonts w:asciiTheme="minorHAnsi" w:eastAsia="Arial" w:hAnsiTheme="minorHAnsi" w:cstheme="minorHAnsi"/>
          <w:sz w:val="22"/>
          <w:szCs w:val="22"/>
        </w:rPr>
        <w:t>h</w:t>
      </w:r>
      <w:r w:rsidRPr="0016765E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z w:val="22"/>
          <w:szCs w:val="22"/>
        </w:rPr>
        <w:t>a</w:t>
      </w:r>
      <w:r w:rsidRPr="0016765E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d</w:t>
      </w:r>
      <w:r w:rsidRPr="0016765E">
        <w:rPr>
          <w:rFonts w:asciiTheme="minorHAnsi" w:eastAsia="Arial" w:hAnsiTheme="minorHAnsi" w:cstheme="minorHAnsi"/>
          <w:spacing w:val="17"/>
          <w:sz w:val="22"/>
          <w:szCs w:val="22"/>
        </w:rPr>
        <w:t>i</w:t>
      </w:r>
      <w:r w:rsidRPr="0016765E">
        <w:rPr>
          <w:rFonts w:asciiTheme="minorHAnsi" w:eastAsia="Arial" w:hAnsiTheme="minorHAnsi" w:cstheme="minorHAnsi"/>
          <w:spacing w:val="-7"/>
          <w:sz w:val="22"/>
          <w:szCs w:val="22"/>
        </w:rPr>
        <w:t>v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16765E">
        <w:rPr>
          <w:rFonts w:asciiTheme="minorHAnsi" w:eastAsia="Arial" w:hAnsiTheme="minorHAnsi" w:cstheme="minorHAnsi"/>
          <w:spacing w:val="7"/>
          <w:sz w:val="22"/>
          <w:szCs w:val="22"/>
        </w:rPr>
        <w:t>s</w:t>
      </w:r>
      <w:r w:rsidRPr="0016765E">
        <w:rPr>
          <w:rFonts w:asciiTheme="minorHAnsi" w:eastAsia="Arial" w:hAnsiTheme="minorHAnsi" w:cstheme="minorHAnsi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7"/>
          <w:sz w:val="22"/>
          <w:szCs w:val="22"/>
        </w:rPr>
        <w:t>s</w:t>
      </w:r>
      <w:r w:rsidRPr="0016765E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u</w:t>
      </w:r>
      <w:r w:rsidRPr="0016765E">
        <w:rPr>
          <w:rFonts w:asciiTheme="minorHAnsi" w:eastAsia="Arial" w:hAnsiTheme="minorHAnsi" w:cstheme="minorHAnsi"/>
          <w:spacing w:val="11"/>
          <w:sz w:val="22"/>
          <w:szCs w:val="22"/>
        </w:rPr>
        <w:t>d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en</w:t>
      </w:r>
      <w:r w:rsidRPr="0016765E">
        <w:rPr>
          <w:rFonts w:asciiTheme="minorHAnsi" w:eastAsia="Arial" w:hAnsiTheme="minorHAnsi" w:cstheme="minorHAnsi"/>
          <w:sz w:val="22"/>
          <w:szCs w:val="22"/>
        </w:rPr>
        <w:t>t</w:t>
      </w:r>
      <w:r w:rsidRPr="0016765E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b</w:t>
      </w:r>
      <w:r w:rsidRPr="0016765E">
        <w:rPr>
          <w:rFonts w:asciiTheme="minorHAnsi" w:eastAsia="Arial" w:hAnsiTheme="minorHAnsi" w:cstheme="minorHAnsi"/>
          <w:spacing w:val="11"/>
          <w:sz w:val="22"/>
          <w:szCs w:val="22"/>
        </w:rPr>
        <w:t>o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d</w:t>
      </w:r>
      <w:r w:rsidRPr="0016765E">
        <w:rPr>
          <w:rFonts w:asciiTheme="minorHAnsi" w:eastAsia="Arial" w:hAnsiTheme="minorHAnsi" w:cstheme="minorHAnsi"/>
          <w:sz w:val="22"/>
          <w:szCs w:val="22"/>
        </w:rPr>
        <w:t>y</w:t>
      </w:r>
      <w:r w:rsidRPr="0016765E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16765E">
        <w:rPr>
          <w:rFonts w:asciiTheme="minorHAnsi" w:eastAsia="Arial" w:hAnsiTheme="minorHAnsi" w:cstheme="minorHAnsi"/>
          <w:sz w:val="22"/>
          <w:szCs w:val="22"/>
        </w:rPr>
        <w:t>f</w:t>
      </w:r>
      <w:r w:rsidRPr="0016765E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-6"/>
          <w:w w:val="102"/>
          <w:sz w:val="22"/>
          <w:szCs w:val="22"/>
        </w:rPr>
        <w:t>w</w:t>
      </w:r>
      <w:r w:rsidRPr="0016765E">
        <w:rPr>
          <w:rFonts w:asciiTheme="minorHAnsi" w:eastAsia="Arial" w:hAnsiTheme="minorHAnsi" w:cstheme="minorHAnsi"/>
          <w:spacing w:val="-4"/>
          <w:w w:val="102"/>
          <w:sz w:val="22"/>
          <w:szCs w:val="22"/>
        </w:rPr>
        <w:t>o</w:t>
      </w:r>
      <w:r w:rsidRPr="0016765E">
        <w:rPr>
          <w:rFonts w:asciiTheme="minorHAnsi" w:eastAsia="Arial" w:hAnsiTheme="minorHAnsi" w:cstheme="minorHAnsi"/>
          <w:spacing w:val="-5"/>
          <w:w w:val="102"/>
          <w:sz w:val="22"/>
          <w:szCs w:val="22"/>
        </w:rPr>
        <w:t>r</w:t>
      </w:r>
      <w:r w:rsidRPr="0016765E">
        <w:rPr>
          <w:rFonts w:asciiTheme="minorHAnsi" w:eastAsia="Arial" w:hAnsiTheme="minorHAnsi" w:cstheme="minorHAnsi"/>
          <w:spacing w:val="7"/>
          <w:w w:val="102"/>
          <w:sz w:val="22"/>
          <w:szCs w:val="22"/>
        </w:rPr>
        <w:t>k</w:t>
      </w:r>
      <w:r w:rsidRPr="0016765E">
        <w:rPr>
          <w:rFonts w:asciiTheme="minorHAnsi" w:eastAsia="Arial" w:hAnsiTheme="minorHAnsi" w:cstheme="minorHAnsi"/>
          <w:spacing w:val="17"/>
          <w:w w:val="102"/>
          <w:sz w:val="22"/>
          <w:szCs w:val="22"/>
        </w:rPr>
        <w:t>i</w:t>
      </w:r>
      <w:r w:rsidRPr="0016765E">
        <w:rPr>
          <w:rFonts w:asciiTheme="minorHAnsi" w:eastAsia="Arial" w:hAnsiTheme="minorHAnsi" w:cstheme="minorHAnsi"/>
          <w:spacing w:val="-4"/>
          <w:w w:val="102"/>
          <w:sz w:val="22"/>
          <w:szCs w:val="22"/>
        </w:rPr>
        <w:t>n</w:t>
      </w:r>
      <w:r w:rsidRPr="0016765E">
        <w:rPr>
          <w:rFonts w:asciiTheme="minorHAnsi" w:eastAsia="Arial" w:hAnsiTheme="minorHAnsi" w:cstheme="minorHAnsi"/>
          <w:w w:val="102"/>
          <w:sz w:val="22"/>
          <w:szCs w:val="22"/>
        </w:rPr>
        <w:t>g</w:t>
      </w:r>
    </w:p>
    <w:p w14:paraId="6D7601C7" w14:textId="5915FB2F" w:rsidR="007E371B" w:rsidRPr="0016765E" w:rsidRDefault="0016765E" w:rsidP="0016765E">
      <w:pPr>
        <w:spacing w:before="7"/>
        <w:ind w:left="1728"/>
        <w:rPr>
          <w:rFonts w:asciiTheme="minorHAnsi" w:eastAsia="Arial" w:hAnsiTheme="minorHAnsi" w:cstheme="minorHAnsi"/>
          <w:sz w:val="22"/>
          <w:szCs w:val="22"/>
        </w:rPr>
      </w:pPr>
      <w:r>
        <w:rPr>
          <w:rFonts w:asciiTheme="minorHAnsi" w:eastAsia="Arial" w:hAnsiTheme="minorHAnsi" w:cstheme="minorHAnsi"/>
          <w:spacing w:val="1"/>
          <w:sz w:val="22"/>
          <w:szCs w:val="22"/>
        </w:rPr>
        <w:t xml:space="preserve">     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p</w:t>
      </w:r>
      <w:r w:rsidRPr="0016765E">
        <w:rPr>
          <w:rFonts w:asciiTheme="minorHAnsi" w:eastAsia="Arial" w:hAnsiTheme="minorHAnsi" w:cstheme="minorHAnsi"/>
          <w:spacing w:val="10"/>
          <w:sz w:val="22"/>
          <w:szCs w:val="22"/>
        </w:rPr>
        <w:t>r</w:t>
      </w:r>
      <w:r w:rsidRPr="0016765E">
        <w:rPr>
          <w:rFonts w:asciiTheme="minorHAnsi" w:eastAsia="Arial" w:hAnsiTheme="minorHAnsi" w:cstheme="minorHAnsi"/>
          <w:spacing w:val="11"/>
          <w:sz w:val="22"/>
          <w:szCs w:val="22"/>
        </w:rPr>
        <w:t>o</w:t>
      </w:r>
      <w:r w:rsidRPr="0016765E">
        <w:rPr>
          <w:rFonts w:asciiTheme="minorHAnsi" w:eastAsia="Arial" w:hAnsiTheme="minorHAnsi" w:cstheme="minorHAnsi"/>
          <w:spacing w:val="-9"/>
          <w:sz w:val="22"/>
          <w:szCs w:val="22"/>
        </w:rPr>
        <w:t>f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spacing w:val="7"/>
          <w:sz w:val="22"/>
          <w:szCs w:val="22"/>
        </w:rPr>
        <w:t>ss</w:t>
      </w:r>
      <w:r w:rsidRPr="0016765E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16765E">
        <w:rPr>
          <w:rFonts w:asciiTheme="minorHAnsi" w:eastAsia="Arial" w:hAnsiTheme="minorHAnsi" w:cstheme="minorHAnsi"/>
          <w:spacing w:val="11"/>
          <w:sz w:val="22"/>
          <w:szCs w:val="22"/>
        </w:rPr>
        <w:t>n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16765E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16765E">
        <w:rPr>
          <w:rFonts w:asciiTheme="minorHAnsi" w:eastAsia="Arial" w:hAnsiTheme="minorHAnsi" w:cstheme="minorHAnsi"/>
          <w:sz w:val="22"/>
          <w:szCs w:val="22"/>
        </w:rPr>
        <w:t>s</w:t>
      </w:r>
      <w:r w:rsidRPr="0016765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632F0F6D" w14:textId="77777777" w:rsidR="007E371B" w:rsidRPr="0016765E" w:rsidRDefault="007E371B" w:rsidP="0016765E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1F6FA43D" w14:textId="77777777" w:rsidR="007E371B" w:rsidRPr="0016765E" w:rsidRDefault="0016765E" w:rsidP="0016765E">
      <w:pPr>
        <w:ind w:left="1653"/>
        <w:rPr>
          <w:rFonts w:asciiTheme="minorHAnsi" w:eastAsia="Arial" w:hAnsiTheme="minorHAnsi" w:cstheme="minorHAnsi"/>
          <w:sz w:val="22"/>
          <w:szCs w:val="22"/>
        </w:rPr>
      </w:pPr>
      <w:r w:rsidRPr="0016765E">
        <w:rPr>
          <w:rFonts w:asciiTheme="minorHAnsi" w:eastAsia="Arial" w:hAnsiTheme="minorHAnsi" w:cstheme="minorHAnsi"/>
          <w:b/>
          <w:spacing w:val="-6"/>
          <w:sz w:val="22"/>
          <w:szCs w:val="22"/>
        </w:rPr>
        <w:t>B</w:t>
      </w:r>
      <w:r w:rsidRPr="0016765E">
        <w:rPr>
          <w:rFonts w:asciiTheme="minorHAnsi" w:eastAsia="Arial" w:hAnsiTheme="minorHAnsi" w:cstheme="minorHAnsi"/>
          <w:b/>
          <w:spacing w:val="9"/>
          <w:sz w:val="22"/>
          <w:szCs w:val="22"/>
        </w:rPr>
        <w:t>C</w:t>
      </w:r>
      <w:r w:rsidRPr="0016765E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16765E">
        <w:rPr>
          <w:rFonts w:asciiTheme="minorHAnsi" w:eastAsia="Arial" w:hAnsiTheme="minorHAnsi" w:cstheme="minorHAnsi"/>
          <w:b/>
          <w:spacing w:val="8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b/>
          <w:spacing w:val="6"/>
          <w:sz w:val="22"/>
          <w:szCs w:val="22"/>
        </w:rPr>
        <w:t>I</w:t>
      </w:r>
      <w:r w:rsidRPr="0016765E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16765E">
        <w:rPr>
          <w:rFonts w:asciiTheme="minorHAnsi" w:eastAsia="Arial" w:hAnsiTheme="minorHAnsi" w:cstheme="minorHAnsi"/>
          <w:b/>
          <w:spacing w:val="-2"/>
          <w:sz w:val="22"/>
          <w:szCs w:val="22"/>
        </w:rPr>
        <w:t>c</w:t>
      </w:r>
      <w:r w:rsidRPr="0016765E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16765E">
        <w:rPr>
          <w:rFonts w:asciiTheme="minorHAnsi" w:eastAsia="Arial" w:hAnsiTheme="minorHAnsi" w:cstheme="minorHAnsi"/>
          <w:b/>
          <w:spacing w:val="18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16765E">
        <w:rPr>
          <w:rFonts w:asciiTheme="minorHAnsi" w:eastAsia="Arial" w:hAnsiTheme="minorHAnsi" w:cstheme="minorHAnsi"/>
          <w:sz w:val="22"/>
          <w:szCs w:val="22"/>
        </w:rPr>
        <w:t>y</w:t>
      </w:r>
      <w:r w:rsidRPr="0016765E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16765E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16765E">
        <w:rPr>
          <w:rFonts w:asciiTheme="minorHAnsi" w:eastAsia="Arial" w:hAnsiTheme="minorHAnsi" w:cstheme="minorHAnsi"/>
          <w:sz w:val="22"/>
          <w:szCs w:val="22"/>
        </w:rPr>
        <w:t>,</w:t>
      </w:r>
      <w:r w:rsidRPr="0016765E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-6"/>
          <w:w w:val="102"/>
          <w:sz w:val="22"/>
          <w:szCs w:val="22"/>
        </w:rPr>
        <w:t>N</w:t>
      </w:r>
      <w:r w:rsidRPr="0016765E">
        <w:rPr>
          <w:rFonts w:asciiTheme="minorHAnsi" w:eastAsia="Arial" w:hAnsiTheme="minorHAnsi" w:cstheme="minorHAnsi"/>
          <w:w w:val="102"/>
          <w:sz w:val="22"/>
          <w:szCs w:val="22"/>
        </w:rPr>
        <w:t>Y</w:t>
      </w:r>
    </w:p>
    <w:p w14:paraId="18FC7142" w14:textId="77777777" w:rsidR="007E371B" w:rsidRPr="0016765E" w:rsidRDefault="0016765E" w:rsidP="0016765E">
      <w:pPr>
        <w:spacing w:before="6"/>
        <w:ind w:left="1653"/>
        <w:rPr>
          <w:rFonts w:asciiTheme="minorHAnsi" w:eastAsia="Arial" w:hAnsiTheme="minorHAnsi" w:cstheme="minorHAnsi"/>
          <w:sz w:val="22"/>
          <w:szCs w:val="22"/>
        </w:rPr>
      </w:pPr>
      <w:r w:rsidRPr="0016765E">
        <w:rPr>
          <w:rFonts w:asciiTheme="minorHAnsi" w:eastAsia="Arial" w:hAnsiTheme="minorHAnsi" w:cstheme="minorHAnsi"/>
          <w:spacing w:val="-9"/>
          <w:sz w:val="22"/>
          <w:szCs w:val="22"/>
        </w:rPr>
        <w:t>I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16765E">
        <w:rPr>
          <w:rFonts w:asciiTheme="minorHAnsi" w:eastAsia="Arial" w:hAnsiTheme="minorHAnsi" w:cstheme="minorHAnsi"/>
          <w:spacing w:val="7"/>
          <w:sz w:val="22"/>
          <w:szCs w:val="22"/>
        </w:rPr>
        <w:t>s</w:t>
      </w:r>
      <w:r w:rsidRPr="0016765E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16765E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u</w:t>
      </w:r>
      <w:r w:rsidRPr="0016765E">
        <w:rPr>
          <w:rFonts w:asciiTheme="minorHAnsi" w:eastAsia="Arial" w:hAnsiTheme="minorHAnsi" w:cstheme="minorHAnsi"/>
          <w:spacing w:val="7"/>
          <w:sz w:val="22"/>
          <w:szCs w:val="22"/>
        </w:rPr>
        <w:t>c</w:t>
      </w:r>
      <w:r w:rsidRPr="0016765E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16765E">
        <w:rPr>
          <w:rFonts w:asciiTheme="minorHAnsi" w:eastAsia="Arial" w:hAnsiTheme="minorHAnsi" w:cstheme="minorHAnsi"/>
          <w:spacing w:val="11"/>
          <w:sz w:val="22"/>
          <w:szCs w:val="22"/>
        </w:rPr>
        <w:t>o</w:t>
      </w:r>
      <w:r w:rsidRPr="0016765E">
        <w:rPr>
          <w:rFonts w:asciiTheme="minorHAnsi" w:eastAsia="Arial" w:hAnsiTheme="minorHAnsi" w:cstheme="minorHAnsi"/>
          <w:sz w:val="22"/>
          <w:szCs w:val="22"/>
        </w:rPr>
        <w:t>r</w:t>
      </w:r>
      <w:r w:rsidRPr="0016765E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z w:val="22"/>
          <w:szCs w:val="22"/>
        </w:rPr>
        <w:t>-</w:t>
      </w:r>
      <w:r w:rsidRPr="0016765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9"/>
          <w:sz w:val="22"/>
          <w:szCs w:val="22"/>
        </w:rPr>
        <w:t>C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16765E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pu</w:t>
      </w:r>
      <w:r w:rsidRPr="0016765E">
        <w:rPr>
          <w:rFonts w:asciiTheme="minorHAnsi" w:eastAsia="Arial" w:hAnsiTheme="minorHAnsi" w:cstheme="minorHAnsi"/>
          <w:sz w:val="22"/>
          <w:szCs w:val="22"/>
        </w:rPr>
        <w:t>t</w:t>
      </w:r>
      <w:r w:rsidRPr="0016765E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sz w:val="22"/>
          <w:szCs w:val="22"/>
        </w:rPr>
        <w:t>r</w:t>
      </w:r>
      <w:r w:rsidRPr="0016765E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5"/>
          <w:sz w:val="22"/>
          <w:szCs w:val="22"/>
        </w:rPr>
        <w:t>S</w:t>
      </w:r>
      <w:r w:rsidRPr="0016765E">
        <w:rPr>
          <w:rFonts w:asciiTheme="minorHAnsi" w:eastAsia="Arial" w:hAnsiTheme="minorHAnsi" w:cstheme="minorHAnsi"/>
          <w:spacing w:val="7"/>
          <w:sz w:val="22"/>
          <w:szCs w:val="22"/>
        </w:rPr>
        <w:t>ys</w:t>
      </w:r>
      <w:r w:rsidRPr="0016765E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6765E">
        <w:rPr>
          <w:rFonts w:asciiTheme="minorHAnsi" w:eastAsia="Arial" w:hAnsiTheme="minorHAnsi" w:cstheme="minorHAnsi"/>
          <w:sz w:val="22"/>
          <w:szCs w:val="22"/>
        </w:rPr>
        <w:t>s</w:t>
      </w:r>
      <w:r w:rsidRPr="0016765E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5"/>
          <w:sz w:val="22"/>
          <w:szCs w:val="22"/>
        </w:rPr>
        <w:t>S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pe</w:t>
      </w:r>
      <w:r w:rsidRPr="0016765E">
        <w:rPr>
          <w:rFonts w:asciiTheme="minorHAnsi" w:eastAsia="Arial" w:hAnsiTheme="minorHAnsi" w:cstheme="minorHAnsi"/>
          <w:spacing w:val="7"/>
          <w:sz w:val="22"/>
          <w:szCs w:val="22"/>
        </w:rPr>
        <w:t>c</w:t>
      </w:r>
      <w:r w:rsidRPr="0016765E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16765E">
        <w:rPr>
          <w:rFonts w:asciiTheme="minorHAnsi" w:eastAsia="Arial" w:hAnsiTheme="minorHAnsi" w:cstheme="minorHAnsi"/>
          <w:spacing w:val="2"/>
          <w:sz w:val="22"/>
          <w:szCs w:val="22"/>
        </w:rPr>
        <w:t>li</w:t>
      </w:r>
      <w:r w:rsidRPr="0016765E">
        <w:rPr>
          <w:rFonts w:asciiTheme="minorHAnsi" w:eastAsia="Arial" w:hAnsiTheme="minorHAnsi" w:cstheme="minorHAnsi"/>
          <w:spacing w:val="7"/>
          <w:sz w:val="22"/>
          <w:szCs w:val="22"/>
        </w:rPr>
        <w:t>s</w:t>
      </w:r>
      <w:r w:rsidRPr="0016765E">
        <w:rPr>
          <w:rFonts w:asciiTheme="minorHAnsi" w:eastAsia="Arial" w:hAnsiTheme="minorHAnsi" w:cstheme="minorHAnsi"/>
          <w:sz w:val="22"/>
          <w:szCs w:val="22"/>
        </w:rPr>
        <w:t>t</w:t>
      </w:r>
      <w:r w:rsidRPr="0016765E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an</w:t>
      </w:r>
      <w:r w:rsidRPr="0016765E">
        <w:rPr>
          <w:rFonts w:asciiTheme="minorHAnsi" w:eastAsia="Arial" w:hAnsiTheme="minorHAnsi" w:cstheme="minorHAnsi"/>
          <w:sz w:val="22"/>
          <w:szCs w:val="22"/>
        </w:rPr>
        <w:t>d</w:t>
      </w:r>
      <w:r w:rsidRPr="0016765E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spacing w:val="7"/>
          <w:sz w:val="22"/>
          <w:szCs w:val="22"/>
        </w:rPr>
        <w:t>c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h</w:t>
      </w:r>
      <w:r w:rsidRPr="0016765E">
        <w:rPr>
          <w:rFonts w:asciiTheme="minorHAnsi" w:eastAsia="Arial" w:hAnsiTheme="minorHAnsi" w:cstheme="minorHAnsi"/>
          <w:spacing w:val="11"/>
          <w:sz w:val="22"/>
          <w:szCs w:val="22"/>
        </w:rPr>
        <w:t>n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16765E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16765E">
        <w:rPr>
          <w:rFonts w:asciiTheme="minorHAnsi" w:eastAsia="Arial" w:hAnsiTheme="minorHAnsi" w:cstheme="minorHAnsi"/>
          <w:spacing w:val="11"/>
          <w:sz w:val="22"/>
          <w:szCs w:val="22"/>
        </w:rPr>
        <w:t>o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g</w:t>
      </w:r>
      <w:r w:rsidRPr="0016765E">
        <w:rPr>
          <w:rFonts w:asciiTheme="minorHAnsi" w:eastAsia="Arial" w:hAnsiTheme="minorHAnsi" w:cstheme="minorHAnsi"/>
          <w:sz w:val="22"/>
          <w:szCs w:val="22"/>
        </w:rPr>
        <w:t>y</w:t>
      </w:r>
      <w:r w:rsidRPr="0016765E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5"/>
          <w:sz w:val="22"/>
          <w:szCs w:val="22"/>
        </w:rPr>
        <w:t>P</w:t>
      </w:r>
      <w:r w:rsidRPr="0016765E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16765E">
        <w:rPr>
          <w:rFonts w:asciiTheme="minorHAnsi" w:eastAsia="Arial" w:hAnsiTheme="minorHAnsi" w:cstheme="minorHAnsi"/>
          <w:spacing w:val="11"/>
          <w:sz w:val="22"/>
          <w:szCs w:val="22"/>
        </w:rPr>
        <w:t>g</w:t>
      </w:r>
      <w:r w:rsidRPr="0016765E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16765E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6765E">
        <w:rPr>
          <w:rFonts w:asciiTheme="minorHAnsi" w:eastAsia="Arial" w:hAnsiTheme="minorHAnsi" w:cstheme="minorHAnsi"/>
          <w:sz w:val="22"/>
          <w:szCs w:val="22"/>
        </w:rPr>
        <w:t>s</w:t>
      </w:r>
      <w:r w:rsidRPr="0016765E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7"/>
          <w:sz w:val="22"/>
          <w:szCs w:val="22"/>
        </w:rPr>
        <w:t>J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un</w:t>
      </w:r>
      <w:r w:rsidRPr="0016765E">
        <w:rPr>
          <w:rFonts w:asciiTheme="minorHAnsi" w:eastAsia="Arial" w:hAnsiTheme="minorHAnsi" w:cstheme="minorHAnsi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i/>
          <w:spacing w:val="-3"/>
          <w:sz w:val="22"/>
          <w:szCs w:val="22"/>
        </w:rPr>
        <w:t>20</w:t>
      </w:r>
      <w:r w:rsidRPr="0016765E">
        <w:rPr>
          <w:rFonts w:asciiTheme="minorHAnsi" w:eastAsia="Arial" w:hAnsiTheme="minorHAnsi" w:cstheme="minorHAnsi"/>
          <w:i/>
          <w:spacing w:val="12"/>
          <w:sz w:val="22"/>
          <w:szCs w:val="22"/>
        </w:rPr>
        <w:t>0</w:t>
      </w:r>
      <w:r w:rsidRPr="0016765E">
        <w:rPr>
          <w:rFonts w:asciiTheme="minorHAnsi" w:eastAsia="Arial" w:hAnsiTheme="minorHAnsi" w:cstheme="minorHAnsi"/>
          <w:i/>
          <w:sz w:val="22"/>
          <w:szCs w:val="22"/>
        </w:rPr>
        <w:t>5</w:t>
      </w:r>
      <w:r w:rsidRPr="0016765E">
        <w:rPr>
          <w:rFonts w:asciiTheme="minorHAnsi" w:eastAsia="Arial" w:hAnsiTheme="minorHAnsi" w:cstheme="minorHAnsi"/>
          <w:i/>
          <w:spacing w:val="11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z w:val="22"/>
          <w:szCs w:val="22"/>
        </w:rPr>
        <w:t>–</w:t>
      </w:r>
      <w:r w:rsidRPr="0016765E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u</w:t>
      </w:r>
      <w:r w:rsidRPr="0016765E">
        <w:rPr>
          <w:rFonts w:asciiTheme="minorHAnsi" w:eastAsia="Arial" w:hAnsiTheme="minorHAnsi" w:cstheme="minorHAnsi"/>
          <w:spacing w:val="11"/>
          <w:sz w:val="22"/>
          <w:szCs w:val="22"/>
        </w:rPr>
        <w:t>g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u</w:t>
      </w:r>
      <w:r w:rsidRPr="0016765E">
        <w:rPr>
          <w:rFonts w:asciiTheme="minorHAnsi" w:eastAsia="Arial" w:hAnsiTheme="minorHAnsi" w:cstheme="minorHAnsi"/>
          <w:spacing w:val="7"/>
          <w:sz w:val="22"/>
          <w:szCs w:val="22"/>
        </w:rPr>
        <w:t>s</w:t>
      </w:r>
      <w:r w:rsidRPr="0016765E">
        <w:rPr>
          <w:rFonts w:asciiTheme="minorHAnsi" w:eastAsia="Arial" w:hAnsiTheme="minorHAnsi" w:cstheme="minorHAnsi"/>
          <w:sz w:val="22"/>
          <w:szCs w:val="22"/>
        </w:rPr>
        <w:t>t</w:t>
      </w:r>
      <w:r w:rsidRPr="0016765E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-4"/>
          <w:w w:val="102"/>
          <w:sz w:val="22"/>
          <w:szCs w:val="22"/>
        </w:rPr>
        <w:t>20</w:t>
      </w:r>
      <w:r w:rsidRPr="0016765E">
        <w:rPr>
          <w:rFonts w:asciiTheme="minorHAnsi" w:eastAsia="Arial" w:hAnsiTheme="minorHAnsi" w:cstheme="minorHAnsi"/>
          <w:spacing w:val="11"/>
          <w:w w:val="102"/>
          <w:sz w:val="22"/>
          <w:szCs w:val="22"/>
        </w:rPr>
        <w:t>0</w:t>
      </w:r>
      <w:r w:rsidRPr="0016765E">
        <w:rPr>
          <w:rFonts w:asciiTheme="minorHAnsi" w:eastAsia="Arial" w:hAnsiTheme="minorHAnsi" w:cstheme="minorHAnsi"/>
          <w:w w:val="102"/>
          <w:sz w:val="22"/>
          <w:szCs w:val="22"/>
        </w:rPr>
        <w:t>7</w:t>
      </w:r>
    </w:p>
    <w:p w14:paraId="2791B430" w14:textId="77777777" w:rsidR="007E371B" w:rsidRPr="0016765E" w:rsidRDefault="0016765E" w:rsidP="0016765E">
      <w:pPr>
        <w:tabs>
          <w:tab w:val="left" w:pos="2080"/>
        </w:tabs>
        <w:spacing w:before="21"/>
        <w:ind w:left="2089" w:right="648" w:hanging="361"/>
        <w:rPr>
          <w:rFonts w:asciiTheme="minorHAnsi" w:eastAsia="Arial" w:hAnsiTheme="minorHAnsi" w:cstheme="minorHAnsi"/>
          <w:sz w:val="22"/>
          <w:szCs w:val="22"/>
        </w:rPr>
      </w:pPr>
      <w:r w:rsidRPr="0016765E">
        <w:rPr>
          <w:rFonts w:asciiTheme="minorHAnsi" w:hAnsiTheme="minorHAnsi" w:cstheme="minorHAnsi"/>
          <w:sz w:val="22"/>
          <w:szCs w:val="22"/>
        </w:rPr>
        <w:tab/>
      </w:r>
      <w:r w:rsidRPr="0016765E">
        <w:rPr>
          <w:rFonts w:asciiTheme="minorHAnsi" w:eastAsia="Arial" w:hAnsiTheme="minorHAnsi" w:cstheme="minorHAnsi"/>
          <w:spacing w:val="5"/>
          <w:sz w:val="22"/>
          <w:szCs w:val="22"/>
        </w:rPr>
        <w:t>P</w:t>
      </w:r>
      <w:r w:rsidRPr="0016765E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16765E">
        <w:rPr>
          <w:rFonts w:asciiTheme="minorHAnsi" w:eastAsia="Arial" w:hAnsiTheme="minorHAnsi" w:cstheme="minorHAnsi"/>
          <w:spacing w:val="11"/>
          <w:sz w:val="22"/>
          <w:szCs w:val="22"/>
        </w:rPr>
        <w:t>o</w:t>
      </w:r>
      <w:r w:rsidRPr="0016765E">
        <w:rPr>
          <w:rFonts w:asciiTheme="minorHAnsi" w:eastAsia="Arial" w:hAnsiTheme="minorHAnsi" w:cstheme="minorHAnsi"/>
          <w:spacing w:val="-22"/>
          <w:sz w:val="22"/>
          <w:szCs w:val="22"/>
        </w:rPr>
        <w:t>v</w:t>
      </w:r>
      <w:r w:rsidRPr="0016765E">
        <w:rPr>
          <w:rFonts w:asciiTheme="minorHAnsi" w:eastAsia="Arial" w:hAnsiTheme="minorHAnsi" w:cstheme="minorHAnsi"/>
          <w:spacing w:val="17"/>
          <w:sz w:val="22"/>
          <w:szCs w:val="22"/>
        </w:rPr>
        <w:t>i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d</w:t>
      </w:r>
      <w:r w:rsidRPr="0016765E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16765E">
        <w:rPr>
          <w:rFonts w:asciiTheme="minorHAnsi" w:eastAsia="Arial" w:hAnsiTheme="minorHAnsi" w:cstheme="minorHAnsi"/>
          <w:spacing w:val="11"/>
          <w:sz w:val="22"/>
          <w:szCs w:val="22"/>
        </w:rPr>
        <w:t>n</w:t>
      </w:r>
      <w:r w:rsidRPr="0016765E">
        <w:rPr>
          <w:rFonts w:asciiTheme="minorHAnsi" w:eastAsia="Arial" w:hAnsiTheme="minorHAnsi" w:cstheme="minorHAnsi"/>
          <w:sz w:val="22"/>
          <w:szCs w:val="22"/>
        </w:rPr>
        <w:t>g</w:t>
      </w:r>
      <w:r w:rsidRPr="0016765E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spacing w:val="7"/>
          <w:sz w:val="22"/>
          <w:szCs w:val="22"/>
        </w:rPr>
        <w:t>c</w:t>
      </w:r>
      <w:r w:rsidRPr="0016765E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u</w:t>
      </w:r>
      <w:r w:rsidRPr="0016765E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spacing w:val="7"/>
          <w:sz w:val="22"/>
          <w:szCs w:val="22"/>
        </w:rPr>
        <w:t>s</w:t>
      </w:r>
      <w:r w:rsidRPr="0016765E">
        <w:rPr>
          <w:rFonts w:asciiTheme="minorHAnsi" w:eastAsia="Arial" w:hAnsiTheme="minorHAnsi" w:cstheme="minorHAnsi"/>
          <w:sz w:val="22"/>
          <w:szCs w:val="22"/>
        </w:rPr>
        <w:t>,</w:t>
      </w:r>
      <w:r w:rsidRPr="0016765E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16765E">
        <w:rPr>
          <w:rFonts w:asciiTheme="minorHAnsi" w:eastAsia="Arial" w:hAnsiTheme="minorHAnsi" w:cstheme="minorHAnsi"/>
          <w:spacing w:val="7"/>
          <w:sz w:val="22"/>
          <w:szCs w:val="22"/>
        </w:rPr>
        <w:t>ss</w:t>
      </w:r>
      <w:r w:rsidRPr="0016765E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16765E">
        <w:rPr>
          <w:rFonts w:asciiTheme="minorHAnsi" w:eastAsia="Arial" w:hAnsiTheme="minorHAnsi" w:cstheme="minorHAnsi"/>
          <w:spacing w:val="7"/>
          <w:sz w:val="22"/>
          <w:szCs w:val="22"/>
        </w:rPr>
        <w:t>s</w:t>
      </w:r>
      <w:r w:rsidRPr="0016765E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an</w:t>
      </w:r>
      <w:r w:rsidRPr="0016765E">
        <w:rPr>
          <w:rFonts w:asciiTheme="minorHAnsi" w:eastAsia="Arial" w:hAnsiTheme="minorHAnsi" w:cstheme="minorHAnsi"/>
          <w:spacing w:val="7"/>
          <w:sz w:val="22"/>
          <w:szCs w:val="22"/>
        </w:rPr>
        <w:t>c</w:t>
      </w:r>
      <w:r w:rsidRPr="0016765E">
        <w:rPr>
          <w:rFonts w:asciiTheme="minorHAnsi" w:eastAsia="Arial" w:hAnsiTheme="minorHAnsi" w:cstheme="minorHAnsi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16765E">
        <w:rPr>
          <w:rFonts w:asciiTheme="minorHAnsi" w:eastAsia="Arial" w:hAnsiTheme="minorHAnsi" w:cstheme="minorHAnsi"/>
          <w:sz w:val="22"/>
          <w:szCs w:val="22"/>
        </w:rPr>
        <w:t>n</w:t>
      </w:r>
      <w:r w:rsidRPr="0016765E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7"/>
          <w:sz w:val="22"/>
          <w:szCs w:val="22"/>
        </w:rPr>
        <w:t>c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16765E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pu</w:t>
      </w:r>
      <w:r w:rsidRPr="0016765E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16765E">
        <w:rPr>
          <w:rFonts w:asciiTheme="minorHAnsi" w:eastAsia="Arial" w:hAnsiTheme="minorHAnsi" w:cstheme="minorHAnsi"/>
          <w:spacing w:val="11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sz w:val="22"/>
          <w:szCs w:val="22"/>
        </w:rPr>
        <w:t>r</w:t>
      </w:r>
      <w:r w:rsidRPr="0016765E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ab</w:t>
      </w:r>
      <w:r w:rsidRPr="0016765E">
        <w:rPr>
          <w:rFonts w:asciiTheme="minorHAnsi" w:eastAsia="Arial" w:hAnsiTheme="minorHAnsi" w:cstheme="minorHAnsi"/>
          <w:spacing w:val="7"/>
          <w:sz w:val="22"/>
          <w:szCs w:val="22"/>
        </w:rPr>
        <w:t>s</w:t>
      </w:r>
      <w:r w:rsidRPr="0016765E">
        <w:rPr>
          <w:rFonts w:asciiTheme="minorHAnsi" w:eastAsia="Arial" w:hAnsiTheme="minorHAnsi" w:cstheme="minorHAnsi"/>
          <w:sz w:val="22"/>
          <w:szCs w:val="22"/>
        </w:rPr>
        <w:t>,</w:t>
      </w:r>
      <w:r w:rsidRPr="0016765E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p</w:t>
      </w:r>
      <w:r w:rsidRPr="0016765E">
        <w:rPr>
          <w:rFonts w:asciiTheme="minorHAnsi" w:eastAsia="Arial" w:hAnsiTheme="minorHAnsi" w:cstheme="minorHAnsi"/>
          <w:spacing w:val="11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16765E">
        <w:rPr>
          <w:rFonts w:asciiTheme="minorHAnsi" w:eastAsia="Arial" w:hAnsiTheme="minorHAnsi" w:cstheme="minorHAnsi"/>
          <w:spacing w:val="7"/>
          <w:sz w:val="22"/>
          <w:szCs w:val="22"/>
        </w:rPr>
        <w:t>s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16765E">
        <w:rPr>
          <w:rFonts w:asciiTheme="minorHAnsi" w:eastAsia="Arial" w:hAnsiTheme="minorHAnsi" w:cstheme="minorHAnsi"/>
          <w:spacing w:val="11"/>
          <w:sz w:val="22"/>
          <w:szCs w:val="22"/>
        </w:rPr>
        <w:t>n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16765E">
        <w:rPr>
          <w:rFonts w:asciiTheme="minorHAnsi" w:eastAsia="Arial" w:hAnsiTheme="minorHAnsi" w:cstheme="minorHAnsi"/>
          <w:sz w:val="22"/>
          <w:szCs w:val="22"/>
        </w:rPr>
        <w:t>l</w:t>
      </w:r>
      <w:r w:rsidRPr="0016765E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spacing w:val="7"/>
          <w:sz w:val="22"/>
          <w:szCs w:val="22"/>
        </w:rPr>
        <w:t>x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p</w:t>
      </w:r>
      <w:r w:rsidRPr="0016765E">
        <w:rPr>
          <w:rFonts w:asciiTheme="minorHAnsi" w:eastAsia="Arial" w:hAnsiTheme="minorHAnsi" w:cstheme="minorHAnsi"/>
          <w:spacing w:val="11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16765E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16765E">
        <w:rPr>
          <w:rFonts w:asciiTheme="minorHAnsi" w:eastAsia="Arial" w:hAnsiTheme="minorHAnsi" w:cstheme="minorHAnsi"/>
          <w:spacing w:val="11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16765E">
        <w:rPr>
          <w:rFonts w:asciiTheme="minorHAnsi" w:eastAsia="Arial" w:hAnsiTheme="minorHAnsi" w:cstheme="minorHAnsi"/>
          <w:spacing w:val="7"/>
          <w:sz w:val="22"/>
          <w:szCs w:val="22"/>
        </w:rPr>
        <w:t>c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sz w:val="22"/>
          <w:szCs w:val="22"/>
        </w:rPr>
        <w:t>,</w:t>
      </w:r>
      <w:r w:rsidRPr="0016765E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-4"/>
          <w:w w:val="102"/>
          <w:sz w:val="22"/>
          <w:szCs w:val="22"/>
        </w:rPr>
        <w:t>an</w:t>
      </w:r>
      <w:r w:rsidRPr="0016765E">
        <w:rPr>
          <w:rFonts w:asciiTheme="minorHAnsi" w:eastAsia="Arial" w:hAnsiTheme="minorHAnsi" w:cstheme="minorHAnsi"/>
          <w:w w:val="102"/>
          <w:sz w:val="22"/>
          <w:szCs w:val="22"/>
        </w:rPr>
        <w:t>d</w:t>
      </w:r>
      <w:r w:rsidRPr="0016765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l</w:t>
      </w:r>
      <w:r w:rsidRPr="0016765E">
        <w:rPr>
          <w:rFonts w:asciiTheme="minorHAnsi" w:eastAsia="Arial" w:hAnsiTheme="minorHAnsi" w:cstheme="minorHAnsi"/>
          <w:spacing w:val="11"/>
          <w:w w:val="102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spacing w:val="-4"/>
          <w:w w:val="102"/>
          <w:sz w:val="22"/>
          <w:szCs w:val="22"/>
        </w:rPr>
        <w:t>a</w:t>
      </w:r>
      <w:r w:rsidRPr="0016765E">
        <w:rPr>
          <w:rFonts w:asciiTheme="minorHAnsi" w:eastAsia="Arial" w:hAnsiTheme="minorHAnsi" w:cstheme="minorHAnsi"/>
          <w:spacing w:val="11"/>
          <w:w w:val="102"/>
          <w:sz w:val="22"/>
          <w:szCs w:val="22"/>
        </w:rPr>
        <w:t>d</w:t>
      </w:r>
      <w:r w:rsidRPr="0016765E">
        <w:rPr>
          <w:rFonts w:asciiTheme="minorHAnsi" w:eastAsia="Arial" w:hAnsiTheme="minorHAnsi" w:cstheme="minorHAnsi"/>
          <w:spacing w:val="-4"/>
          <w:w w:val="102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spacing w:val="-5"/>
          <w:w w:val="102"/>
          <w:sz w:val="22"/>
          <w:szCs w:val="22"/>
        </w:rPr>
        <w:t>r</w:t>
      </w:r>
      <w:r w:rsidRPr="0016765E">
        <w:rPr>
          <w:rFonts w:asciiTheme="minorHAnsi" w:eastAsia="Arial" w:hAnsiTheme="minorHAnsi" w:cstheme="minorHAnsi"/>
          <w:spacing w:val="7"/>
          <w:w w:val="102"/>
          <w:sz w:val="22"/>
          <w:szCs w:val="22"/>
        </w:rPr>
        <w:t>s</w:t>
      </w:r>
      <w:r w:rsidRPr="0016765E">
        <w:rPr>
          <w:rFonts w:asciiTheme="minorHAnsi" w:eastAsia="Arial" w:hAnsiTheme="minorHAnsi" w:cstheme="minorHAnsi"/>
          <w:spacing w:val="-4"/>
          <w:w w:val="102"/>
          <w:sz w:val="22"/>
          <w:szCs w:val="22"/>
        </w:rPr>
        <w:t>h</w:t>
      </w:r>
      <w:r w:rsidRPr="0016765E">
        <w:rPr>
          <w:rFonts w:asciiTheme="minorHAnsi" w:eastAsia="Arial" w:hAnsiTheme="minorHAnsi" w:cstheme="minorHAnsi"/>
          <w:spacing w:val="17"/>
          <w:w w:val="102"/>
          <w:sz w:val="22"/>
          <w:szCs w:val="22"/>
        </w:rPr>
        <w:t>i</w:t>
      </w:r>
      <w:r w:rsidRPr="0016765E">
        <w:rPr>
          <w:rFonts w:asciiTheme="minorHAnsi" w:eastAsia="Arial" w:hAnsiTheme="minorHAnsi" w:cstheme="minorHAnsi"/>
          <w:w w:val="102"/>
          <w:sz w:val="22"/>
          <w:szCs w:val="22"/>
        </w:rPr>
        <w:t>p</w:t>
      </w:r>
      <w:r w:rsidRPr="0016765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b</w:t>
      </w:r>
      <w:r w:rsidRPr="0016765E">
        <w:rPr>
          <w:rFonts w:asciiTheme="minorHAnsi" w:eastAsia="Arial" w:hAnsiTheme="minorHAnsi" w:cstheme="minorHAnsi"/>
          <w:sz w:val="22"/>
          <w:szCs w:val="22"/>
        </w:rPr>
        <w:t>y</w:t>
      </w:r>
      <w:r w:rsidRPr="0016765E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spacing w:val="7"/>
          <w:sz w:val="22"/>
          <w:szCs w:val="22"/>
        </w:rPr>
        <w:t>x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16765E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p</w:t>
      </w:r>
      <w:r w:rsidRPr="0016765E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1BBA6CA8" w14:textId="3B520FA5" w:rsidR="007E371B" w:rsidRPr="0016765E" w:rsidRDefault="0016765E" w:rsidP="0016765E">
      <w:pPr>
        <w:ind w:left="1728"/>
        <w:rPr>
          <w:rFonts w:asciiTheme="minorHAnsi" w:eastAsia="Arial" w:hAnsiTheme="minorHAnsi" w:cstheme="minorHAnsi"/>
          <w:sz w:val="22"/>
          <w:szCs w:val="22"/>
        </w:rPr>
      </w:pPr>
      <w:r w:rsidRPr="0016765E">
        <w:rPr>
          <w:rFonts w:asciiTheme="minorHAnsi" w:hAnsiTheme="minorHAnsi" w:cstheme="minorHAnsi"/>
          <w:sz w:val="22"/>
          <w:szCs w:val="22"/>
        </w:rPr>
        <w:t xml:space="preserve">    </w:t>
      </w:r>
      <w:r w:rsidRPr="0016765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-6"/>
          <w:sz w:val="22"/>
          <w:szCs w:val="22"/>
        </w:rPr>
        <w:t>D</w:t>
      </w:r>
      <w:r w:rsidRPr="0016765E">
        <w:rPr>
          <w:rFonts w:asciiTheme="minorHAnsi" w:eastAsia="Arial" w:hAnsiTheme="minorHAnsi" w:cstheme="minorHAnsi"/>
          <w:spacing w:val="11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spacing w:val="-7"/>
          <w:sz w:val="22"/>
          <w:szCs w:val="22"/>
        </w:rPr>
        <w:t>v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spacing w:val="17"/>
          <w:sz w:val="22"/>
          <w:szCs w:val="22"/>
        </w:rPr>
        <w:t>l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op</w:t>
      </w:r>
      <w:r w:rsidRPr="0016765E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16765E">
        <w:rPr>
          <w:rFonts w:asciiTheme="minorHAnsi" w:eastAsia="Arial" w:hAnsiTheme="minorHAnsi" w:cstheme="minorHAnsi"/>
          <w:spacing w:val="11"/>
          <w:sz w:val="22"/>
          <w:szCs w:val="22"/>
        </w:rPr>
        <w:t>n</w:t>
      </w:r>
      <w:r w:rsidRPr="0016765E">
        <w:rPr>
          <w:rFonts w:asciiTheme="minorHAnsi" w:eastAsia="Arial" w:hAnsiTheme="minorHAnsi" w:cstheme="minorHAnsi"/>
          <w:sz w:val="22"/>
          <w:szCs w:val="22"/>
        </w:rPr>
        <w:t>g</w:t>
      </w:r>
      <w:r w:rsidRPr="0016765E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spacing w:val="7"/>
          <w:sz w:val="22"/>
          <w:szCs w:val="22"/>
        </w:rPr>
        <w:t>ss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16765E">
        <w:rPr>
          <w:rFonts w:asciiTheme="minorHAnsi" w:eastAsia="Arial" w:hAnsiTheme="minorHAnsi" w:cstheme="minorHAnsi"/>
          <w:sz w:val="22"/>
          <w:szCs w:val="22"/>
        </w:rPr>
        <w:t>n</w:t>
      </w:r>
      <w:r w:rsidRPr="0016765E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p</w:t>
      </w:r>
      <w:r w:rsidRPr="0016765E">
        <w:rPr>
          <w:rFonts w:asciiTheme="minorHAnsi" w:eastAsia="Arial" w:hAnsiTheme="minorHAnsi" w:cstheme="minorHAnsi"/>
          <w:spacing w:val="17"/>
          <w:sz w:val="22"/>
          <w:szCs w:val="22"/>
        </w:rPr>
        <w:t>l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an</w:t>
      </w:r>
      <w:r w:rsidRPr="0016765E">
        <w:rPr>
          <w:rFonts w:asciiTheme="minorHAnsi" w:eastAsia="Arial" w:hAnsiTheme="minorHAnsi" w:cstheme="minorHAnsi"/>
          <w:spacing w:val="7"/>
          <w:sz w:val="22"/>
          <w:szCs w:val="22"/>
        </w:rPr>
        <w:t>s</w:t>
      </w:r>
      <w:r w:rsidRPr="0016765E">
        <w:rPr>
          <w:rFonts w:asciiTheme="minorHAnsi" w:eastAsia="Arial" w:hAnsiTheme="minorHAnsi" w:cstheme="minorHAnsi"/>
          <w:sz w:val="22"/>
          <w:szCs w:val="22"/>
        </w:rPr>
        <w:t>,</w:t>
      </w:r>
      <w:r w:rsidRPr="0016765E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7"/>
          <w:sz w:val="22"/>
          <w:szCs w:val="22"/>
        </w:rPr>
        <w:t>s</w:t>
      </w:r>
      <w:r w:rsidRPr="0016765E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uden</w:t>
      </w:r>
      <w:r w:rsidRPr="0016765E">
        <w:rPr>
          <w:rFonts w:asciiTheme="minorHAnsi" w:eastAsia="Arial" w:hAnsiTheme="minorHAnsi" w:cstheme="minorHAnsi"/>
          <w:sz w:val="22"/>
          <w:szCs w:val="22"/>
        </w:rPr>
        <w:t>t</w:t>
      </w:r>
      <w:r w:rsidRPr="0016765E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16765E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16765E">
        <w:rPr>
          <w:rFonts w:asciiTheme="minorHAnsi" w:eastAsia="Arial" w:hAnsiTheme="minorHAnsi" w:cstheme="minorHAnsi"/>
          <w:spacing w:val="11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16765E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16765E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16765E">
        <w:rPr>
          <w:rFonts w:asciiTheme="minorHAnsi" w:eastAsia="Arial" w:hAnsiTheme="minorHAnsi" w:cstheme="minorHAnsi"/>
          <w:spacing w:val="7"/>
          <w:sz w:val="22"/>
          <w:szCs w:val="22"/>
        </w:rPr>
        <w:t>s</w:t>
      </w:r>
      <w:r w:rsidRPr="0016765E">
        <w:rPr>
          <w:rFonts w:asciiTheme="minorHAnsi" w:eastAsia="Arial" w:hAnsiTheme="minorHAnsi" w:cstheme="minorHAnsi"/>
          <w:sz w:val="22"/>
          <w:szCs w:val="22"/>
        </w:rPr>
        <w:t>,</w:t>
      </w:r>
      <w:r w:rsidRPr="0016765E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an</w:t>
      </w:r>
      <w:r w:rsidRPr="0016765E">
        <w:rPr>
          <w:rFonts w:asciiTheme="minorHAnsi" w:eastAsia="Arial" w:hAnsiTheme="minorHAnsi" w:cstheme="minorHAnsi"/>
          <w:sz w:val="22"/>
          <w:szCs w:val="22"/>
        </w:rPr>
        <w:t>d</w:t>
      </w:r>
      <w:r w:rsidRPr="0016765E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16765E">
        <w:rPr>
          <w:rFonts w:asciiTheme="minorHAnsi" w:eastAsia="Arial" w:hAnsiTheme="minorHAnsi" w:cstheme="minorHAnsi"/>
          <w:spacing w:val="11"/>
          <w:sz w:val="22"/>
          <w:szCs w:val="22"/>
        </w:rPr>
        <w:t>a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b</w:t>
      </w:r>
      <w:r w:rsidRPr="0016765E">
        <w:rPr>
          <w:rFonts w:asciiTheme="minorHAnsi" w:eastAsia="Arial" w:hAnsiTheme="minorHAnsi" w:cstheme="minorHAnsi"/>
          <w:spacing w:val="7"/>
          <w:sz w:val="22"/>
          <w:szCs w:val="22"/>
        </w:rPr>
        <w:t>s</w:t>
      </w:r>
      <w:r w:rsidRPr="0016765E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6765E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d</w:t>
      </w:r>
      <w:r w:rsidRPr="0016765E">
        <w:rPr>
          <w:rFonts w:asciiTheme="minorHAnsi" w:eastAsia="Arial" w:hAnsiTheme="minorHAnsi" w:cstheme="minorHAnsi"/>
          <w:spacing w:val="2"/>
          <w:sz w:val="22"/>
          <w:szCs w:val="22"/>
        </w:rPr>
        <w:t>mi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16765E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16765E">
        <w:rPr>
          <w:rFonts w:asciiTheme="minorHAnsi" w:eastAsia="Arial" w:hAnsiTheme="minorHAnsi" w:cstheme="minorHAnsi"/>
          <w:spacing w:val="7"/>
          <w:sz w:val="22"/>
          <w:szCs w:val="22"/>
        </w:rPr>
        <w:t>s</w:t>
      </w:r>
      <w:r w:rsidRPr="0016765E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16765E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16765E">
        <w:rPr>
          <w:rFonts w:asciiTheme="minorHAnsi" w:eastAsia="Arial" w:hAnsiTheme="minorHAnsi" w:cstheme="minorHAnsi"/>
          <w:sz w:val="22"/>
          <w:szCs w:val="22"/>
        </w:rPr>
        <w:t>g</w:t>
      </w:r>
      <w:r w:rsidRPr="0016765E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ha</w:t>
      </w:r>
      <w:r w:rsidRPr="0016765E">
        <w:rPr>
          <w:rFonts w:asciiTheme="minorHAnsi" w:eastAsia="Arial" w:hAnsiTheme="minorHAnsi" w:cstheme="minorHAnsi"/>
          <w:spacing w:val="11"/>
          <w:sz w:val="22"/>
          <w:szCs w:val="22"/>
        </w:rPr>
        <w:t>n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d</w:t>
      </w:r>
      <w:r w:rsidRPr="0016765E">
        <w:rPr>
          <w:rFonts w:asciiTheme="minorHAnsi" w:eastAsia="Arial" w:hAnsiTheme="minorHAnsi" w:cstheme="minorHAnsi"/>
          <w:sz w:val="22"/>
          <w:szCs w:val="22"/>
        </w:rPr>
        <w:t>s</w:t>
      </w:r>
      <w:r w:rsidRPr="0016765E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16765E">
        <w:rPr>
          <w:rFonts w:asciiTheme="minorHAnsi" w:eastAsia="Arial" w:hAnsiTheme="minorHAnsi" w:cstheme="minorHAnsi"/>
          <w:sz w:val="22"/>
          <w:szCs w:val="22"/>
        </w:rPr>
        <w:t>n</w:t>
      </w:r>
      <w:r w:rsidRPr="0016765E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11"/>
          <w:sz w:val="22"/>
          <w:szCs w:val="22"/>
        </w:rPr>
        <w:t>p</w:t>
      </w:r>
      <w:r w:rsidRPr="0016765E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16765E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spacing w:val="7"/>
          <w:sz w:val="22"/>
          <w:szCs w:val="22"/>
        </w:rPr>
        <w:t>c</w:t>
      </w:r>
      <w:r w:rsidRPr="0016765E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16765E">
        <w:rPr>
          <w:rFonts w:asciiTheme="minorHAnsi" w:eastAsia="Arial" w:hAnsiTheme="minorHAnsi" w:cstheme="minorHAnsi"/>
          <w:sz w:val="22"/>
          <w:szCs w:val="22"/>
        </w:rPr>
        <w:t>s</w:t>
      </w:r>
      <w:r w:rsidRPr="0016765E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-4"/>
          <w:w w:val="102"/>
          <w:sz w:val="22"/>
          <w:szCs w:val="22"/>
        </w:rPr>
        <w:t>an</w:t>
      </w:r>
      <w:r w:rsidRPr="0016765E">
        <w:rPr>
          <w:rFonts w:asciiTheme="minorHAnsi" w:eastAsia="Arial" w:hAnsiTheme="minorHAnsi" w:cstheme="minorHAnsi"/>
          <w:w w:val="102"/>
          <w:sz w:val="22"/>
          <w:szCs w:val="22"/>
        </w:rPr>
        <w:t>d</w:t>
      </w:r>
    </w:p>
    <w:p w14:paraId="59E72CFD" w14:textId="39D04263" w:rsidR="007E371B" w:rsidRPr="0016765E" w:rsidRDefault="0016765E" w:rsidP="0016765E">
      <w:pPr>
        <w:spacing w:before="22"/>
        <w:ind w:left="2089" w:right="87"/>
        <w:rPr>
          <w:rFonts w:asciiTheme="minorHAnsi" w:eastAsia="Arial" w:hAnsiTheme="minorHAnsi" w:cstheme="minorHAnsi"/>
          <w:sz w:val="22"/>
          <w:szCs w:val="22"/>
        </w:rPr>
      </w:pPr>
      <w:r w:rsidRPr="0016765E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ab</w:t>
      </w:r>
      <w:r w:rsidRPr="0016765E">
        <w:rPr>
          <w:rFonts w:asciiTheme="minorHAnsi" w:eastAsia="Arial" w:hAnsiTheme="minorHAnsi" w:cstheme="minorHAnsi"/>
          <w:sz w:val="22"/>
          <w:szCs w:val="22"/>
        </w:rPr>
        <w:t>s</w:t>
      </w:r>
      <w:r w:rsidRPr="0016765E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16765E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16765E">
        <w:rPr>
          <w:rFonts w:asciiTheme="minorHAnsi" w:eastAsia="Arial" w:hAnsiTheme="minorHAnsi" w:cstheme="minorHAnsi"/>
          <w:spacing w:val="17"/>
          <w:sz w:val="22"/>
          <w:szCs w:val="22"/>
        </w:rPr>
        <w:t>i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16765E">
        <w:rPr>
          <w:rFonts w:asciiTheme="minorHAnsi" w:eastAsia="Arial" w:hAnsiTheme="minorHAnsi" w:cstheme="minorHAnsi"/>
          <w:sz w:val="22"/>
          <w:szCs w:val="22"/>
        </w:rPr>
        <w:t>g</w:t>
      </w:r>
      <w:r w:rsidRPr="0016765E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16765E">
        <w:rPr>
          <w:rFonts w:asciiTheme="minorHAnsi" w:eastAsia="Arial" w:hAnsiTheme="minorHAnsi" w:cstheme="minorHAnsi"/>
          <w:sz w:val="22"/>
          <w:szCs w:val="22"/>
        </w:rPr>
        <w:t>o</w:t>
      </w:r>
      <w:r w:rsidRPr="0016765E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-7"/>
          <w:sz w:val="22"/>
          <w:szCs w:val="22"/>
        </w:rPr>
        <w:t>v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16765E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16765E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16765E">
        <w:rPr>
          <w:rFonts w:asciiTheme="minorHAnsi" w:eastAsia="Arial" w:hAnsiTheme="minorHAnsi" w:cstheme="minorHAnsi"/>
          <w:spacing w:val="11"/>
          <w:sz w:val="22"/>
          <w:szCs w:val="22"/>
        </w:rPr>
        <w:t>o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u</w:t>
      </w:r>
      <w:r w:rsidRPr="0016765E">
        <w:rPr>
          <w:rFonts w:asciiTheme="minorHAnsi" w:eastAsia="Arial" w:hAnsiTheme="minorHAnsi" w:cstheme="minorHAnsi"/>
          <w:sz w:val="22"/>
          <w:szCs w:val="22"/>
        </w:rPr>
        <w:t>s</w:t>
      </w:r>
      <w:r w:rsidRPr="0016765E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7"/>
          <w:sz w:val="22"/>
          <w:szCs w:val="22"/>
        </w:rPr>
        <w:t>c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16765E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pu</w:t>
      </w:r>
      <w:r w:rsidRPr="0016765E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16765E">
        <w:rPr>
          <w:rFonts w:asciiTheme="minorHAnsi" w:eastAsia="Arial" w:hAnsiTheme="minorHAnsi" w:cstheme="minorHAnsi"/>
          <w:spacing w:val="11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sz w:val="22"/>
          <w:szCs w:val="22"/>
        </w:rPr>
        <w:t>r</w:t>
      </w:r>
      <w:r w:rsidRPr="0016765E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h</w:t>
      </w:r>
      <w:r w:rsidRPr="0016765E">
        <w:rPr>
          <w:rFonts w:asciiTheme="minorHAnsi" w:eastAsia="Arial" w:hAnsiTheme="minorHAnsi" w:cstheme="minorHAnsi"/>
          <w:spacing w:val="11"/>
          <w:sz w:val="22"/>
          <w:szCs w:val="22"/>
        </w:rPr>
        <w:t>a</w:t>
      </w:r>
      <w:r w:rsidRPr="0016765E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16765E">
        <w:rPr>
          <w:rFonts w:asciiTheme="minorHAnsi" w:eastAsia="Arial" w:hAnsiTheme="minorHAnsi" w:cstheme="minorHAnsi"/>
          <w:spacing w:val="11"/>
          <w:sz w:val="22"/>
          <w:szCs w:val="22"/>
        </w:rPr>
        <w:t>d</w:t>
      </w:r>
      <w:r w:rsidRPr="0016765E">
        <w:rPr>
          <w:rFonts w:asciiTheme="minorHAnsi" w:eastAsia="Arial" w:hAnsiTheme="minorHAnsi" w:cstheme="minorHAnsi"/>
          <w:spacing w:val="-6"/>
          <w:sz w:val="22"/>
          <w:szCs w:val="22"/>
        </w:rPr>
        <w:t>w</w:t>
      </w:r>
      <w:r w:rsidRPr="0016765E">
        <w:rPr>
          <w:rFonts w:asciiTheme="minorHAnsi" w:eastAsia="Arial" w:hAnsiTheme="minorHAnsi" w:cstheme="minorHAnsi"/>
          <w:spacing w:val="11"/>
          <w:sz w:val="22"/>
          <w:szCs w:val="22"/>
        </w:rPr>
        <w:t>a</w:t>
      </w:r>
      <w:r w:rsidRPr="0016765E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sz w:val="22"/>
          <w:szCs w:val="22"/>
        </w:rPr>
        <w:t>,</w:t>
      </w:r>
      <w:r w:rsidRPr="0016765E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16765E">
        <w:rPr>
          <w:rFonts w:asciiTheme="minorHAnsi" w:eastAsia="Arial" w:hAnsiTheme="minorHAnsi" w:cstheme="minorHAnsi"/>
          <w:spacing w:val="11"/>
          <w:sz w:val="22"/>
          <w:szCs w:val="22"/>
        </w:rPr>
        <w:t>p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spacing w:val="10"/>
          <w:sz w:val="22"/>
          <w:szCs w:val="22"/>
        </w:rPr>
        <w:t>r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16765E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16765E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16765E">
        <w:rPr>
          <w:rFonts w:asciiTheme="minorHAnsi" w:eastAsia="Arial" w:hAnsiTheme="minorHAnsi" w:cstheme="minorHAnsi"/>
          <w:sz w:val="22"/>
          <w:szCs w:val="22"/>
        </w:rPr>
        <w:t>g</w:t>
      </w:r>
      <w:r w:rsidRPr="0016765E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7"/>
          <w:sz w:val="22"/>
          <w:szCs w:val="22"/>
        </w:rPr>
        <w:t>sys</w:t>
      </w:r>
      <w:r w:rsidRPr="0016765E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6765E">
        <w:rPr>
          <w:rFonts w:asciiTheme="minorHAnsi" w:eastAsia="Arial" w:hAnsiTheme="minorHAnsi" w:cstheme="minorHAnsi"/>
          <w:spacing w:val="7"/>
          <w:sz w:val="22"/>
          <w:szCs w:val="22"/>
        </w:rPr>
        <w:t>s</w:t>
      </w:r>
      <w:r w:rsidRPr="0016765E">
        <w:rPr>
          <w:rFonts w:asciiTheme="minorHAnsi" w:eastAsia="Arial" w:hAnsiTheme="minorHAnsi" w:cstheme="minorHAnsi"/>
          <w:sz w:val="22"/>
          <w:szCs w:val="22"/>
        </w:rPr>
        <w:t>,</w:t>
      </w:r>
      <w:r w:rsidRPr="0016765E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7"/>
          <w:w w:val="102"/>
          <w:sz w:val="22"/>
          <w:szCs w:val="22"/>
        </w:rPr>
        <w:t>s</w:t>
      </w:r>
      <w:r w:rsidRPr="0016765E">
        <w:rPr>
          <w:rFonts w:asciiTheme="minorHAnsi" w:eastAsia="Arial" w:hAnsiTheme="minorHAnsi" w:cstheme="minorHAnsi"/>
          <w:spacing w:val="-4"/>
          <w:w w:val="102"/>
          <w:sz w:val="22"/>
          <w:szCs w:val="22"/>
        </w:rPr>
        <w:t>o</w:t>
      </w:r>
      <w:r w:rsidRPr="0016765E">
        <w:rPr>
          <w:rFonts w:asciiTheme="minorHAnsi" w:eastAsia="Arial" w:hAnsiTheme="minorHAnsi" w:cstheme="minorHAnsi"/>
          <w:spacing w:val="-9"/>
          <w:w w:val="103"/>
          <w:sz w:val="22"/>
          <w:szCs w:val="22"/>
        </w:rPr>
        <w:t>f</w:t>
      </w:r>
      <w:r w:rsidRPr="0016765E">
        <w:rPr>
          <w:rFonts w:asciiTheme="minorHAnsi" w:eastAsia="Arial" w:hAnsiTheme="minorHAnsi" w:cstheme="minorHAnsi"/>
          <w:w w:val="103"/>
          <w:sz w:val="22"/>
          <w:szCs w:val="22"/>
        </w:rPr>
        <w:t>t</w:t>
      </w:r>
      <w:r w:rsidRPr="0016765E">
        <w:rPr>
          <w:rFonts w:asciiTheme="minorHAnsi" w:eastAsia="Arial" w:hAnsiTheme="minorHAnsi" w:cstheme="minorHAnsi"/>
          <w:spacing w:val="-33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-6"/>
          <w:sz w:val="22"/>
          <w:szCs w:val="22"/>
        </w:rPr>
        <w:t>w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16765E">
        <w:rPr>
          <w:rFonts w:asciiTheme="minorHAnsi" w:eastAsia="Arial" w:hAnsiTheme="minorHAnsi" w:cstheme="minorHAnsi"/>
          <w:spacing w:val="10"/>
          <w:sz w:val="22"/>
          <w:szCs w:val="22"/>
        </w:rPr>
        <w:t>r</w:t>
      </w:r>
      <w:r w:rsidRPr="0016765E">
        <w:rPr>
          <w:rFonts w:asciiTheme="minorHAnsi" w:eastAsia="Arial" w:hAnsiTheme="minorHAnsi" w:cstheme="minorHAnsi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-4"/>
          <w:w w:val="102"/>
          <w:sz w:val="22"/>
          <w:szCs w:val="22"/>
        </w:rPr>
        <w:t>a</w:t>
      </w:r>
      <w:r w:rsidRPr="0016765E">
        <w:rPr>
          <w:rFonts w:asciiTheme="minorHAnsi" w:eastAsia="Arial" w:hAnsiTheme="minorHAnsi" w:cstheme="minorHAnsi"/>
          <w:spacing w:val="11"/>
          <w:w w:val="102"/>
          <w:sz w:val="22"/>
          <w:szCs w:val="22"/>
        </w:rPr>
        <w:t>p</w:t>
      </w:r>
      <w:r w:rsidRPr="0016765E">
        <w:rPr>
          <w:rFonts w:asciiTheme="minorHAnsi" w:eastAsia="Arial" w:hAnsiTheme="minorHAnsi" w:cstheme="minorHAnsi"/>
          <w:spacing w:val="-4"/>
          <w:w w:val="102"/>
          <w:sz w:val="22"/>
          <w:szCs w:val="22"/>
        </w:rPr>
        <w:t>p</w:t>
      </w:r>
      <w:r w:rsidRPr="0016765E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li</w:t>
      </w:r>
      <w:r w:rsidRPr="0016765E">
        <w:rPr>
          <w:rFonts w:asciiTheme="minorHAnsi" w:eastAsia="Arial" w:hAnsiTheme="minorHAnsi" w:cstheme="minorHAnsi"/>
          <w:spacing w:val="7"/>
          <w:w w:val="102"/>
          <w:sz w:val="22"/>
          <w:szCs w:val="22"/>
        </w:rPr>
        <w:t>c</w:t>
      </w:r>
      <w:r w:rsidRPr="0016765E">
        <w:rPr>
          <w:rFonts w:asciiTheme="minorHAnsi" w:eastAsia="Arial" w:hAnsiTheme="minorHAnsi" w:cstheme="minorHAnsi"/>
          <w:spacing w:val="-4"/>
          <w:w w:val="102"/>
          <w:sz w:val="22"/>
          <w:szCs w:val="22"/>
        </w:rPr>
        <w:t>a</w:t>
      </w:r>
      <w:r w:rsidRPr="0016765E">
        <w:rPr>
          <w:rFonts w:asciiTheme="minorHAnsi" w:eastAsia="Arial" w:hAnsiTheme="minorHAnsi" w:cstheme="minorHAnsi"/>
          <w:spacing w:val="6"/>
          <w:w w:val="103"/>
          <w:sz w:val="22"/>
          <w:szCs w:val="22"/>
        </w:rPr>
        <w:t>t</w:t>
      </w:r>
      <w:r w:rsidRPr="0016765E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i</w:t>
      </w:r>
      <w:r w:rsidRPr="0016765E">
        <w:rPr>
          <w:rFonts w:asciiTheme="minorHAnsi" w:eastAsia="Arial" w:hAnsiTheme="minorHAnsi" w:cstheme="minorHAnsi"/>
          <w:spacing w:val="-4"/>
          <w:w w:val="102"/>
          <w:sz w:val="22"/>
          <w:szCs w:val="22"/>
        </w:rPr>
        <w:t>on</w:t>
      </w:r>
      <w:r w:rsidRPr="0016765E">
        <w:rPr>
          <w:rFonts w:asciiTheme="minorHAnsi" w:eastAsia="Arial" w:hAnsiTheme="minorHAnsi" w:cstheme="minorHAnsi"/>
          <w:spacing w:val="7"/>
          <w:w w:val="102"/>
          <w:sz w:val="22"/>
          <w:szCs w:val="22"/>
        </w:rPr>
        <w:t>s</w:t>
      </w:r>
      <w:r w:rsidRPr="0016765E">
        <w:rPr>
          <w:rFonts w:asciiTheme="minorHAnsi" w:eastAsia="Arial" w:hAnsiTheme="minorHAnsi" w:cstheme="minorHAnsi"/>
          <w:w w:val="103"/>
          <w:sz w:val="22"/>
          <w:szCs w:val="22"/>
        </w:rPr>
        <w:t>,</w:t>
      </w:r>
      <w:r w:rsidRPr="0016765E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p</w:t>
      </w:r>
      <w:r w:rsidRPr="0016765E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16765E">
        <w:rPr>
          <w:rFonts w:asciiTheme="minorHAnsi" w:eastAsia="Arial" w:hAnsiTheme="minorHAnsi" w:cstheme="minorHAnsi"/>
          <w:spacing w:val="11"/>
          <w:sz w:val="22"/>
          <w:szCs w:val="22"/>
        </w:rPr>
        <w:t>o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b</w:t>
      </w:r>
      <w:r w:rsidRPr="0016765E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sz w:val="22"/>
          <w:szCs w:val="22"/>
        </w:rPr>
        <w:t>m</w:t>
      </w:r>
      <w:r w:rsidRPr="0016765E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7"/>
          <w:sz w:val="22"/>
          <w:szCs w:val="22"/>
        </w:rPr>
        <w:t>s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16765E">
        <w:rPr>
          <w:rFonts w:asciiTheme="minorHAnsi" w:eastAsia="Arial" w:hAnsiTheme="minorHAnsi" w:cstheme="minorHAnsi"/>
          <w:spacing w:val="17"/>
          <w:sz w:val="22"/>
          <w:szCs w:val="22"/>
        </w:rPr>
        <w:t>l</w:t>
      </w:r>
      <w:r w:rsidRPr="0016765E">
        <w:rPr>
          <w:rFonts w:asciiTheme="minorHAnsi" w:eastAsia="Arial" w:hAnsiTheme="minorHAnsi" w:cstheme="minorHAnsi"/>
          <w:spacing w:val="-22"/>
          <w:sz w:val="22"/>
          <w:szCs w:val="22"/>
        </w:rPr>
        <w:t>v</w:t>
      </w:r>
      <w:r w:rsidRPr="0016765E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16765E">
        <w:rPr>
          <w:rFonts w:asciiTheme="minorHAnsi" w:eastAsia="Arial" w:hAnsiTheme="minorHAnsi" w:cstheme="minorHAnsi"/>
          <w:spacing w:val="11"/>
          <w:sz w:val="22"/>
          <w:szCs w:val="22"/>
        </w:rPr>
        <w:t>n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g</w:t>
      </w:r>
      <w:r w:rsidRPr="0016765E">
        <w:rPr>
          <w:rFonts w:asciiTheme="minorHAnsi" w:eastAsia="Arial" w:hAnsiTheme="minorHAnsi" w:cstheme="minorHAnsi"/>
          <w:sz w:val="22"/>
          <w:szCs w:val="22"/>
        </w:rPr>
        <w:t>,</w:t>
      </w:r>
      <w:r w:rsidRPr="0016765E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ne</w:t>
      </w:r>
      <w:r w:rsidRPr="0016765E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16765E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16765E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16765E">
        <w:rPr>
          <w:rFonts w:asciiTheme="minorHAnsi" w:eastAsia="Arial" w:hAnsiTheme="minorHAnsi" w:cstheme="minorHAnsi"/>
          <w:spacing w:val="7"/>
          <w:sz w:val="22"/>
          <w:szCs w:val="22"/>
        </w:rPr>
        <w:t>k</w:t>
      </w:r>
      <w:r w:rsidRPr="0016765E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ng</w:t>
      </w:r>
      <w:r w:rsidRPr="0016765E">
        <w:rPr>
          <w:rFonts w:asciiTheme="minorHAnsi" w:eastAsia="Arial" w:hAnsiTheme="minorHAnsi" w:cstheme="minorHAnsi"/>
          <w:sz w:val="22"/>
          <w:szCs w:val="22"/>
        </w:rPr>
        <w:t>,</w:t>
      </w:r>
      <w:r w:rsidRPr="0016765E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11"/>
          <w:sz w:val="22"/>
          <w:szCs w:val="22"/>
        </w:rPr>
        <w:t>a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16765E">
        <w:rPr>
          <w:rFonts w:asciiTheme="minorHAnsi" w:eastAsia="Arial" w:hAnsiTheme="minorHAnsi" w:cstheme="minorHAnsi"/>
          <w:sz w:val="22"/>
          <w:szCs w:val="22"/>
        </w:rPr>
        <w:t>d</w:t>
      </w:r>
      <w:r w:rsidRPr="0016765E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h</w:t>
      </w:r>
      <w:r w:rsidRPr="0016765E">
        <w:rPr>
          <w:rFonts w:asciiTheme="minorHAnsi" w:eastAsia="Arial" w:hAnsiTheme="minorHAnsi" w:cstheme="minorHAnsi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i</w:t>
      </w:r>
      <w:r w:rsidRPr="0016765E">
        <w:rPr>
          <w:rFonts w:asciiTheme="minorHAnsi" w:eastAsia="Arial" w:hAnsiTheme="minorHAnsi" w:cstheme="minorHAnsi"/>
          <w:spacing w:val="-4"/>
          <w:w w:val="102"/>
          <w:sz w:val="22"/>
          <w:szCs w:val="22"/>
        </w:rPr>
        <w:t>n</w:t>
      </w:r>
      <w:r w:rsidRPr="0016765E">
        <w:rPr>
          <w:rFonts w:asciiTheme="minorHAnsi" w:eastAsia="Arial" w:hAnsiTheme="minorHAnsi" w:cstheme="minorHAnsi"/>
          <w:w w:val="103"/>
          <w:sz w:val="22"/>
          <w:szCs w:val="22"/>
        </w:rPr>
        <w:t>t</w:t>
      </w:r>
      <w:r w:rsidRPr="0016765E">
        <w:rPr>
          <w:rFonts w:asciiTheme="minorHAnsi" w:eastAsia="Arial" w:hAnsiTheme="minorHAnsi" w:cstheme="minorHAnsi"/>
          <w:spacing w:val="-35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-4"/>
          <w:w w:val="102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spacing w:val="-5"/>
          <w:w w:val="102"/>
          <w:sz w:val="22"/>
          <w:szCs w:val="22"/>
        </w:rPr>
        <w:t>r</w:t>
      </w:r>
      <w:r w:rsidRPr="0016765E">
        <w:rPr>
          <w:rFonts w:asciiTheme="minorHAnsi" w:eastAsia="Arial" w:hAnsiTheme="minorHAnsi" w:cstheme="minorHAnsi"/>
          <w:spacing w:val="11"/>
          <w:w w:val="102"/>
          <w:sz w:val="22"/>
          <w:szCs w:val="22"/>
        </w:rPr>
        <w:t>n</w:t>
      </w:r>
      <w:r w:rsidRPr="0016765E">
        <w:rPr>
          <w:rFonts w:asciiTheme="minorHAnsi" w:eastAsia="Arial" w:hAnsiTheme="minorHAnsi" w:cstheme="minorHAnsi"/>
          <w:spacing w:val="-4"/>
          <w:w w:val="102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spacing w:val="6"/>
          <w:w w:val="103"/>
          <w:sz w:val="22"/>
          <w:szCs w:val="22"/>
        </w:rPr>
        <w:t>t</w:t>
      </w:r>
      <w:r w:rsidRPr="0016765E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14B5DC73" w14:textId="77777777" w:rsidR="007E371B" w:rsidRPr="0016765E" w:rsidRDefault="0016765E" w:rsidP="0016765E">
      <w:pPr>
        <w:tabs>
          <w:tab w:val="left" w:pos="2080"/>
        </w:tabs>
        <w:ind w:left="2089" w:right="203" w:hanging="361"/>
        <w:rPr>
          <w:rFonts w:asciiTheme="minorHAnsi" w:eastAsia="Arial" w:hAnsiTheme="minorHAnsi" w:cstheme="minorHAnsi"/>
          <w:sz w:val="22"/>
          <w:szCs w:val="22"/>
        </w:rPr>
      </w:pPr>
      <w:r w:rsidRPr="0016765E">
        <w:rPr>
          <w:rFonts w:asciiTheme="minorHAnsi" w:hAnsiTheme="minorHAnsi" w:cstheme="minorHAnsi"/>
          <w:sz w:val="22"/>
          <w:szCs w:val="22"/>
        </w:rPr>
        <w:tab/>
      </w:r>
      <w:r w:rsidRPr="0016765E">
        <w:rPr>
          <w:rFonts w:asciiTheme="minorHAnsi" w:eastAsia="Arial" w:hAnsiTheme="minorHAnsi" w:cstheme="minorHAnsi"/>
          <w:spacing w:val="5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spacing w:val="-9"/>
          <w:sz w:val="22"/>
          <w:szCs w:val="22"/>
        </w:rPr>
        <w:t>f</w:t>
      </w:r>
      <w:r w:rsidRPr="0016765E">
        <w:rPr>
          <w:rFonts w:asciiTheme="minorHAnsi" w:eastAsia="Arial" w:hAnsiTheme="minorHAnsi" w:cstheme="minorHAnsi"/>
          <w:spacing w:val="6"/>
          <w:sz w:val="22"/>
          <w:szCs w:val="22"/>
        </w:rPr>
        <w:t>f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spacing w:val="7"/>
          <w:sz w:val="22"/>
          <w:szCs w:val="22"/>
        </w:rPr>
        <w:t>c</w:t>
      </w:r>
      <w:r w:rsidRPr="0016765E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16765E">
        <w:rPr>
          <w:rFonts w:asciiTheme="minorHAnsi" w:eastAsia="Arial" w:hAnsiTheme="minorHAnsi" w:cstheme="minorHAnsi"/>
          <w:spacing w:val="17"/>
          <w:sz w:val="22"/>
          <w:szCs w:val="22"/>
        </w:rPr>
        <w:t>i</w:t>
      </w:r>
      <w:r w:rsidRPr="0016765E">
        <w:rPr>
          <w:rFonts w:asciiTheme="minorHAnsi" w:eastAsia="Arial" w:hAnsiTheme="minorHAnsi" w:cstheme="minorHAnsi"/>
          <w:spacing w:val="-22"/>
          <w:sz w:val="22"/>
          <w:szCs w:val="22"/>
        </w:rPr>
        <w:t>v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16765E">
        <w:rPr>
          <w:rFonts w:asciiTheme="minorHAnsi" w:eastAsia="Arial" w:hAnsiTheme="minorHAnsi" w:cstheme="minorHAnsi"/>
          <w:sz w:val="22"/>
          <w:szCs w:val="22"/>
        </w:rPr>
        <w:t>y</w:t>
      </w:r>
      <w:r w:rsidRPr="0016765E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7"/>
          <w:sz w:val="22"/>
          <w:szCs w:val="22"/>
        </w:rPr>
        <w:t>c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16765E">
        <w:rPr>
          <w:rFonts w:asciiTheme="minorHAnsi" w:eastAsia="Arial" w:hAnsiTheme="minorHAnsi" w:cstheme="minorHAnsi"/>
          <w:spacing w:val="2"/>
          <w:sz w:val="22"/>
          <w:szCs w:val="22"/>
        </w:rPr>
        <w:t>mm</w:t>
      </w:r>
      <w:r w:rsidRPr="0016765E">
        <w:rPr>
          <w:rFonts w:asciiTheme="minorHAnsi" w:eastAsia="Arial" w:hAnsiTheme="minorHAnsi" w:cstheme="minorHAnsi"/>
          <w:spacing w:val="11"/>
          <w:sz w:val="22"/>
          <w:szCs w:val="22"/>
        </w:rPr>
        <w:t>u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16765E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16765E">
        <w:rPr>
          <w:rFonts w:asciiTheme="minorHAnsi" w:eastAsia="Arial" w:hAnsiTheme="minorHAnsi" w:cstheme="minorHAnsi"/>
          <w:spacing w:val="7"/>
          <w:sz w:val="22"/>
          <w:szCs w:val="22"/>
        </w:rPr>
        <w:t>c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16765E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16765E">
        <w:rPr>
          <w:rFonts w:asciiTheme="minorHAnsi" w:eastAsia="Arial" w:hAnsiTheme="minorHAnsi" w:cstheme="minorHAnsi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16765E">
        <w:rPr>
          <w:rFonts w:asciiTheme="minorHAnsi" w:eastAsia="Arial" w:hAnsiTheme="minorHAnsi" w:cstheme="minorHAnsi"/>
          <w:spacing w:val="11"/>
          <w:sz w:val="22"/>
          <w:szCs w:val="22"/>
        </w:rPr>
        <w:t>n</w:t>
      </w:r>
      <w:r w:rsidRPr="0016765E">
        <w:rPr>
          <w:rFonts w:asciiTheme="minorHAnsi" w:eastAsia="Arial" w:hAnsiTheme="minorHAnsi" w:cstheme="minorHAnsi"/>
          <w:sz w:val="22"/>
          <w:szCs w:val="22"/>
        </w:rPr>
        <w:t>d</w:t>
      </w:r>
      <w:r w:rsidRPr="0016765E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16765E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spacing w:val="10"/>
          <w:sz w:val="22"/>
          <w:szCs w:val="22"/>
        </w:rPr>
        <w:t>r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16765E">
        <w:rPr>
          <w:rFonts w:asciiTheme="minorHAnsi" w:eastAsia="Arial" w:hAnsiTheme="minorHAnsi" w:cstheme="minorHAnsi"/>
          <w:spacing w:val="7"/>
          <w:sz w:val="22"/>
          <w:szCs w:val="22"/>
        </w:rPr>
        <w:t>c</w:t>
      </w:r>
      <w:r w:rsidRPr="0016765E">
        <w:rPr>
          <w:rFonts w:asciiTheme="minorHAnsi" w:eastAsia="Arial" w:hAnsiTheme="minorHAnsi" w:cstheme="minorHAnsi"/>
          <w:sz w:val="22"/>
          <w:szCs w:val="22"/>
        </w:rPr>
        <w:t>t</w:t>
      </w:r>
      <w:r w:rsidRPr="0016765E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-6"/>
          <w:sz w:val="22"/>
          <w:szCs w:val="22"/>
        </w:rPr>
        <w:t>w</w:t>
      </w:r>
      <w:r w:rsidRPr="0016765E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16765E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16765E">
        <w:rPr>
          <w:rFonts w:asciiTheme="minorHAnsi" w:eastAsia="Arial" w:hAnsiTheme="minorHAnsi" w:cstheme="minorHAnsi"/>
          <w:sz w:val="22"/>
          <w:szCs w:val="22"/>
        </w:rPr>
        <w:t>h</w:t>
      </w:r>
      <w:r w:rsidRPr="0016765E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16765E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16765E">
        <w:rPr>
          <w:rFonts w:asciiTheme="minorHAnsi" w:eastAsia="Arial" w:hAnsiTheme="minorHAnsi" w:cstheme="minorHAnsi"/>
          <w:sz w:val="22"/>
          <w:szCs w:val="22"/>
        </w:rPr>
        <w:t>l</w:t>
      </w:r>
      <w:r w:rsidRPr="0016765E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7"/>
          <w:sz w:val="22"/>
          <w:szCs w:val="22"/>
        </w:rPr>
        <w:t>s</w:t>
      </w:r>
      <w:r w:rsidRPr="0016765E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uden</w:t>
      </w:r>
      <w:r w:rsidRPr="0016765E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16765E">
        <w:rPr>
          <w:rFonts w:asciiTheme="minorHAnsi" w:eastAsia="Arial" w:hAnsiTheme="minorHAnsi" w:cstheme="minorHAnsi"/>
          <w:sz w:val="22"/>
          <w:szCs w:val="22"/>
        </w:rPr>
        <w:t>s</w:t>
      </w:r>
      <w:r w:rsidRPr="0016765E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16765E">
        <w:rPr>
          <w:rFonts w:asciiTheme="minorHAnsi" w:eastAsia="Arial" w:hAnsiTheme="minorHAnsi" w:cstheme="minorHAnsi"/>
          <w:spacing w:val="11"/>
          <w:sz w:val="22"/>
          <w:szCs w:val="22"/>
        </w:rPr>
        <w:t>n</w:t>
      </w:r>
      <w:r w:rsidRPr="0016765E">
        <w:rPr>
          <w:rFonts w:asciiTheme="minorHAnsi" w:eastAsia="Arial" w:hAnsiTheme="minorHAnsi" w:cstheme="minorHAnsi"/>
          <w:sz w:val="22"/>
          <w:szCs w:val="22"/>
        </w:rPr>
        <w:t>d</w:t>
      </w:r>
      <w:r w:rsidRPr="0016765E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6"/>
          <w:sz w:val="22"/>
          <w:szCs w:val="22"/>
        </w:rPr>
        <w:t>f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16765E">
        <w:rPr>
          <w:rFonts w:asciiTheme="minorHAnsi" w:eastAsia="Arial" w:hAnsiTheme="minorHAnsi" w:cstheme="minorHAnsi"/>
          <w:spacing w:val="7"/>
          <w:sz w:val="22"/>
          <w:szCs w:val="22"/>
        </w:rPr>
        <w:t>c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u</w:t>
      </w:r>
      <w:r w:rsidRPr="0016765E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16765E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16765E">
        <w:rPr>
          <w:rFonts w:asciiTheme="minorHAnsi" w:eastAsia="Arial" w:hAnsiTheme="minorHAnsi" w:cstheme="minorHAnsi"/>
          <w:sz w:val="22"/>
          <w:szCs w:val="22"/>
        </w:rPr>
        <w:t>y</w:t>
      </w:r>
      <w:r w:rsidRPr="0016765E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16765E">
        <w:rPr>
          <w:rFonts w:asciiTheme="minorHAnsi" w:eastAsia="Arial" w:hAnsiTheme="minorHAnsi" w:cstheme="minorHAnsi"/>
          <w:sz w:val="22"/>
          <w:szCs w:val="22"/>
        </w:rPr>
        <w:t>o</w:t>
      </w:r>
      <w:r w:rsidRPr="0016765E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p</w:t>
      </w:r>
      <w:r w:rsidRPr="0016765E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16765E">
        <w:rPr>
          <w:rFonts w:asciiTheme="minorHAnsi" w:eastAsia="Arial" w:hAnsiTheme="minorHAnsi" w:cstheme="minorHAnsi"/>
          <w:spacing w:val="11"/>
          <w:sz w:val="22"/>
          <w:szCs w:val="22"/>
        </w:rPr>
        <w:t>o</w:t>
      </w:r>
      <w:r w:rsidRPr="0016765E">
        <w:rPr>
          <w:rFonts w:asciiTheme="minorHAnsi" w:eastAsia="Arial" w:hAnsiTheme="minorHAnsi" w:cstheme="minorHAnsi"/>
          <w:spacing w:val="-7"/>
          <w:sz w:val="22"/>
          <w:szCs w:val="22"/>
        </w:rPr>
        <w:t>v</w:t>
      </w:r>
      <w:r w:rsidRPr="0016765E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d</w:t>
      </w:r>
      <w:r w:rsidRPr="0016765E">
        <w:rPr>
          <w:rFonts w:asciiTheme="minorHAnsi" w:eastAsia="Arial" w:hAnsiTheme="minorHAnsi" w:cstheme="minorHAnsi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11"/>
          <w:sz w:val="22"/>
          <w:szCs w:val="22"/>
        </w:rPr>
        <w:t>b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16765E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16765E">
        <w:rPr>
          <w:rFonts w:asciiTheme="minorHAnsi" w:eastAsia="Arial" w:hAnsiTheme="minorHAnsi" w:cstheme="minorHAnsi"/>
          <w:sz w:val="22"/>
          <w:szCs w:val="22"/>
        </w:rPr>
        <w:t>h</w:t>
      </w:r>
      <w:r w:rsidRPr="0016765E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11"/>
          <w:w w:val="102"/>
          <w:sz w:val="22"/>
          <w:szCs w:val="22"/>
        </w:rPr>
        <w:t>a</w:t>
      </w:r>
      <w:r w:rsidRPr="0016765E">
        <w:rPr>
          <w:rFonts w:asciiTheme="minorHAnsi" w:eastAsia="Arial" w:hAnsiTheme="minorHAnsi" w:cstheme="minorHAnsi"/>
          <w:w w:val="102"/>
          <w:sz w:val="22"/>
          <w:szCs w:val="22"/>
        </w:rPr>
        <w:t>n</w:t>
      </w:r>
      <w:r w:rsidRPr="0016765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spacing w:val="6"/>
          <w:sz w:val="22"/>
          <w:szCs w:val="22"/>
        </w:rPr>
        <w:t>ff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spacing w:val="7"/>
          <w:sz w:val="22"/>
          <w:szCs w:val="22"/>
        </w:rPr>
        <w:t>c</w:t>
      </w:r>
      <w:r w:rsidRPr="0016765E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16765E">
        <w:rPr>
          <w:rFonts w:asciiTheme="minorHAnsi" w:eastAsia="Arial" w:hAnsiTheme="minorHAnsi" w:cstheme="minorHAnsi"/>
          <w:spacing w:val="17"/>
          <w:sz w:val="22"/>
          <w:szCs w:val="22"/>
        </w:rPr>
        <w:t>i</w:t>
      </w:r>
      <w:r w:rsidRPr="0016765E">
        <w:rPr>
          <w:rFonts w:asciiTheme="minorHAnsi" w:eastAsia="Arial" w:hAnsiTheme="minorHAnsi" w:cstheme="minorHAnsi"/>
          <w:spacing w:val="-22"/>
          <w:sz w:val="22"/>
          <w:szCs w:val="22"/>
        </w:rPr>
        <w:t>v</w:t>
      </w:r>
      <w:r w:rsidRPr="0016765E">
        <w:rPr>
          <w:rFonts w:asciiTheme="minorHAnsi" w:eastAsia="Arial" w:hAnsiTheme="minorHAnsi" w:cstheme="minorHAnsi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an</w:t>
      </w:r>
      <w:r w:rsidRPr="0016765E">
        <w:rPr>
          <w:rFonts w:asciiTheme="minorHAnsi" w:eastAsia="Arial" w:hAnsiTheme="minorHAnsi" w:cstheme="minorHAnsi"/>
          <w:sz w:val="22"/>
          <w:szCs w:val="22"/>
        </w:rPr>
        <w:t>d</w:t>
      </w:r>
      <w:r w:rsidRPr="0016765E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-9"/>
          <w:sz w:val="22"/>
          <w:szCs w:val="22"/>
        </w:rPr>
        <w:t>f</w:t>
      </w:r>
      <w:r w:rsidRPr="0016765E">
        <w:rPr>
          <w:rFonts w:asciiTheme="minorHAnsi" w:eastAsia="Arial" w:hAnsiTheme="minorHAnsi" w:cstheme="minorHAnsi"/>
          <w:spacing w:val="11"/>
          <w:sz w:val="22"/>
          <w:szCs w:val="22"/>
        </w:rPr>
        <w:t>u</w:t>
      </w:r>
      <w:r w:rsidRPr="0016765E">
        <w:rPr>
          <w:rFonts w:asciiTheme="minorHAnsi" w:eastAsia="Arial" w:hAnsiTheme="minorHAnsi" w:cstheme="minorHAnsi"/>
          <w:sz w:val="22"/>
          <w:szCs w:val="22"/>
        </w:rPr>
        <w:t>n</w:t>
      </w:r>
      <w:r w:rsidRPr="0016765E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-4"/>
          <w:w w:val="102"/>
          <w:sz w:val="22"/>
          <w:szCs w:val="22"/>
        </w:rPr>
        <w:t>edu</w:t>
      </w:r>
      <w:r w:rsidRPr="0016765E">
        <w:rPr>
          <w:rFonts w:asciiTheme="minorHAnsi" w:eastAsia="Arial" w:hAnsiTheme="minorHAnsi" w:cstheme="minorHAnsi"/>
          <w:w w:val="102"/>
          <w:sz w:val="22"/>
          <w:szCs w:val="22"/>
        </w:rPr>
        <w:t>c</w:t>
      </w:r>
      <w:r w:rsidRPr="0016765E">
        <w:rPr>
          <w:rFonts w:asciiTheme="minorHAnsi" w:eastAsia="Arial" w:hAnsiTheme="minorHAnsi" w:cstheme="minorHAnsi"/>
          <w:spacing w:val="-33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16765E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16765E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ona</w:t>
      </w:r>
      <w:r w:rsidRPr="0016765E">
        <w:rPr>
          <w:rFonts w:asciiTheme="minorHAnsi" w:eastAsia="Arial" w:hAnsiTheme="minorHAnsi" w:cstheme="minorHAnsi"/>
          <w:sz w:val="22"/>
          <w:szCs w:val="22"/>
        </w:rPr>
        <w:t>l</w:t>
      </w:r>
      <w:r w:rsidRPr="0016765E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-4"/>
          <w:w w:val="102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spacing w:val="11"/>
          <w:w w:val="102"/>
          <w:sz w:val="22"/>
          <w:szCs w:val="22"/>
        </w:rPr>
        <w:t>n</w:t>
      </w:r>
      <w:r w:rsidRPr="0016765E">
        <w:rPr>
          <w:rFonts w:asciiTheme="minorHAnsi" w:eastAsia="Arial" w:hAnsiTheme="minorHAnsi" w:cstheme="minorHAnsi"/>
          <w:spacing w:val="-7"/>
          <w:w w:val="102"/>
          <w:sz w:val="22"/>
          <w:szCs w:val="22"/>
        </w:rPr>
        <w:t>v</w:t>
      </w:r>
      <w:r w:rsidRPr="0016765E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i</w:t>
      </w:r>
      <w:r w:rsidRPr="0016765E">
        <w:rPr>
          <w:rFonts w:asciiTheme="minorHAnsi" w:eastAsia="Arial" w:hAnsiTheme="minorHAnsi" w:cstheme="minorHAnsi"/>
          <w:spacing w:val="-5"/>
          <w:w w:val="102"/>
          <w:sz w:val="22"/>
          <w:szCs w:val="22"/>
        </w:rPr>
        <w:t>r</w:t>
      </w:r>
      <w:r w:rsidRPr="0016765E">
        <w:rPr>
          <w:rFonts w:asciiTheme="minorHAnsi" w:eastAsia="Arial" w:hAnsiTheme="minorHAnsi" w:cstheme="minorHAnsi"/>
          <w:spacing w:val="11"/>
          <w:w w:val="102"/>
          <w:sz w:val="22"/>
          <w:szCs w:val="22"/>
        </w:rPr>
        <w:t>o</w:t>
      </w:r>
      <w:r w:rsidRPr="0016765E">
        <w:rPr>
          <w:rFonts w:asciiTheme="minorHAnsi" w:eastAsia="Arial" w:hAnsiTheme="minorHAnsi" w:cstheme="minorHAnsi"/>
          <w:spacing w:val="-4"/>
          <w:w w:val="102"/>
          <w:sz w:val="22"/>
          <w:szCs w:val="22"/>
        </w:rPr>
        <w:t>n</w:t>
      </w:r>
      <w:r w:rsidRPr="0016765E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m</w:t>
      </w:r>
      <w:r w:rsidRPr="0016765E">
        <w:rPr>
          <w:rFonts w:asciiTheme="minorHAnsi" w:eastAsia="Arial" w:hAnsiTheme="minorHAnsi" w:cstheme="minorHAnsi"/>
          <w:spacing w:val="11"/>
          <w:w w:val="102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spacing w:val="-4"/>
          <w:w w:val="102"/>
          <w:sz w:val="22"/>
          <w:szCs w:val="22"/>
        </w:rPr>
        <w:t>n</w:t>
      </w:r>
      <w:r w:rsidRPr="0016765E">
        <w:rPr>
          <w:rFonts w:asciiTheme="minorHAnsi" w:eastAsia="Arial" w:hAnsiTheme="minorHAnsi" w:cstheme="minorHAnsi"/>
          <w:spacing w:val="6"/>
          <w:w w:val="103"/>
          <w:sz w:val="22"/>
          <w:szCs w:val="22"/>
        </w:rPr>
        <w:t>t</w:t>
      </w:r>
      <w:r w:rsidRPr="0016765E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1FD6E8E4" w14:textId="77777777" w:rsidR="007E371B" w:rsidRPr="0016765E" w:rsidRDefault="0016765E" w:rsidP="0016765E">
      <w:pPr>
        <w:ind w:left="1728"/>
        <w:rPr>
          <w:rFonts w:asciiTheme="minorHAnsi" w:eastAsia="Arial" w:hAnsiTheme="minorHAnsi" w:cstheme="minorHAnsi"/>
          <w:sz w:val="22"/>
          <w:szCs w:val="22"/>
        </w:rPr>
      </w:pPr>
      <w:r w:rsidRPr="0016765E">
        <w:rPr>
          <w:rFonts w:asciiTheme="minorHAnsi" w:hAnsiTheme="minorHAnsi" w:cstheme="minorHAnsi"/>
          <w:sz w:val="22"/>
          <w:szCs w:val="22"/>
        </w:rPr>
        <w:t xml:space="preserve">    </w:t>
      </w:r>
      <w:r w:rsidRPr="0016765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5"/>
          <w:sz w:val="22"/>
          <w:szCs w:val="22"/>
        </w:rPr>
        <w:t>Y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ea</w:t>
      </w:r>
      <w:r w:rsidRPr="0016765E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16765E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16765E">
        <w:rPr>
          <w:rFonts w:asciiTheme="minorHAnsi" w:eastAsia="Arial" w:hAnsiTheme="minorHAnsi" w:cstheme="minorHAnsi"/>
          <w:sz w:val="22"/>
          <w:szCs w:val="22"/>
        </w:rPr>
        <w:t>y</w:t>
      </w:r>
      <w:r w:rsidRPr="0016765E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16765E">
        <w:rPr>
          <w:rFonts w:asciiTheme="minorHAnsi" w:eastAsia="Arial" w:hAnsiTheme="minorHAnsi" w:cstheme="minorHAnsi"/>
          <w:spacing w:val="11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spacing w:val="-7"/>
          <w:sz w:val="22"/>
          <w:szCs w:val="22"/>
        </w:rPr>
        <w:t>v</w:t>
      </w:r>
      <w:r w:rsidRPr="0016765E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16765E">
        <w:rPr>
          <w:rFonts w:asciiTheme="minorHAnsi" w:eastAsia="Arial" w:hAnsiTheme="minorHAnsi" w:cstheme="minorHAnsi"/>
          <w:spacing w:val="11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spacing w:val="-6"/>
          <w:sz w:val="22"/>
          <w:szCs w:val="22"/>
        </w:rPr>
        <w:t>w</w:t>
      </w:r>
      <w:r w:rsidRPr="0016765E">
        <w:rPr>
          <w:rFonts w:asciiTheme="minorHAnsi" w:eastAsia="Arial" w:hAnsiTheme="minorHAnsi" w:cstheme="minorHAnsi"/>
          <w:sz w:val="22"/>
          <w:szCs w:val="22"/>
        </w:rPr>
        <w:t>s</w:t>
      </w:r>
      <w:r w:rsidRPr="0016765E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h</w:t>
      </w:r>
      <w:r w:rsidRPr="0016765E">
        <w:rPr>
          <w:rFonts w:asciiTheme="minorHAnsi" w:eastAsia="Arial" w:hAnsiTheme="minorHAnsi" w:cstheme="minorHAnsi"/>
          <w:spacing w:val="11"/>
          <w:sz w:val="22"/>
          <w:szCs w:val="22"/>
        </w:rPr>
        <w:t>a</w:t>
      </w:r>
      <w:r w:rsidRPr="0016765E">
        <w:rPr>
          <w:rFonts w:asciiTheme="minorHAnsi" w:eastAsia="Arial" w:hAnsiTheme="minorHAnsi" w:cstheme="minorHAnsi"/>
          <w:spacing w:val="-7"/>
          <w:sz w:val="22"/>
          <w:szCs w:val="22"/>
        </w:rPr>
        <w:t>v</w:t>
      </w:r>
      <w:r w:rsidRPr="0016765E">
        <w:rPr>
          <w:rFonts w:asciiTheme="minorHAnsi" w:eastAsia="Arial" w:hAnsiTheme="minorHAnsi" w:cstheme="minorHAnsi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16765E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16765E">
        <w:rPr>
          <w:rFonts w:asciiTheme="minorHAnsi" w:eastAsia="Arial" w:hAnsiTheme="minorHAnsi" w:cstheme="minorHAnsi"/>
          <w:sz w:val="22"/>
          <w:szCs w:val="22"/>
        </w:rPr>
        <w:t>l</w:t>
      </w:r>
      <w:r w:rsidRPr="0016765E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17"/>
          <w:sz w:val="22"/>
          <w:szCs w:val="22"/>
        </w:rPr>
        <w:t>m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sz w:val="22"/>
          <w:szCs w:val="22"/>
        </w:rPr>
        <w:t>t</w:t>
      </w:r>
      <w:r w:rsidRPr="0016765E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16765E">
        <w:rPr>
          <w:rFonts w:asciiTheme="minorHAnsi" w:eastAsia="Arial" w:hAnsiTheme="minorHAnsi" w:cstheme="minorHAnsi"/>
          <w:sz w:val="22"/>
          <w:szCs w:val="22"/>
        </w:rPr>
        <w:t>r</w:t>
      </w:r>
      <w:r w:rsidRPr="0016765E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spacing w:val="7"/>
          <w:sz w:val="22"/>
          <w:szCs w:val="22"/>
        </w:rPr>
        <w:t>xc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spacing w:val="11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de</w:t>
      </w:r>
      <w:r w:rsidRPr="0016765E">
        <w:rPr>
          <w:rFonts w:asciiTheme="minorHAnsi" w:eastAsia="Arial" w:hAnsiTheme="minorHAnsi" w:cstheme="minorHAnsi"/>
          <w:sz w:val="22"/>
          <w:szCs w:val="22"/>
        </w:rPr>
        <w:t>d</w:t>
      </w:r>
      <w:r w:rsidRPr="0016765E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16765E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16765E">
        <w:rPr>
          <w:rFonts w:asciiTheme="minorHAnsi" w:eastAsia="Arial" w:hAnsiTheme="minorHAnsi" w:cstheme="minorHAnsi"/>
          <w:spacing w:val="11"/>
          <w:sz w:val="22"/>
          <w:szCs w:val="22"/>
        </w:rPr>
        <w:t>g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an</w:t>
      </w:r>
      <w:r w:rsidRPr="0016765E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16765E">
        <w:rPr>
          <w:rFonts w:asciiTheme="minorHAnsi" w:eastAsia="Arial" w:hAnsiTheme="minorHAnsi" w:cstheme="minorHAnsi"/>
          <w:spacing w:val="7"/>
          <w:sz w:val="22"/>
          <w:szCs w:val="22"/>
        </w:rPr>
        <w:t>z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16765E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16765E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16765E">
        <w:rPr>
          <w:rFonts w:asciiTheme="minorHAnsi" w:eastAsia="Arial" w:hAnsiTheme="minorHAnsi" w:cstheme="minorHAnsi"/>
          <w:spacing w:val="11"/>
          <w:sz w:val="22"/>
          <w:szCs w:val="22"/>
        </w:rPr>
        <w:t>o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na</w:t>
      </w:r>
      <w:r w:rsidRPr="0016765E">
        <w:rPr>
          <w:rFonts w:asciiTheme="minorHAnsi" w:eastAsia="Arial" w:hAnsiTheme="minorHAnsi" w:cstheme="minorHAnsi"/>
          <w:sz w:val="22"/>
          <w:szCs w:val="22"/>
        </w:rPr>
        <w:t>l</w:t>
      </w:r>
      <w:r w:rsidRPr="0016765E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-4"/>
          <w:w w:val="102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spacing w:val="7"/>
          <w:w w:val="102"/>
          <w:sz w:val="22"/>
          <w:szCs w:val="22"/>
        </w:rPr>
        <w:t>x</w:t>
      </w:r>
      <w:r w:rsidRPr="0016765E">
        <w:rPr>
          <w:rFonts w:asciiTheme="minorHAnsi" w:eastAsia="Arial" w:hAnsiTheme="minorHAnsi" w:cstheme="minorHAnsi"/>
          <w:spacing w:val="11"/>
          <w:w w:val="102"/>
          <w:sz w:val="22"/>
          <w:szCs w:val="22"/>
        </w:rPr>
        <w:t>p</w:t>
      </w:r>
      <w:r w:rsidRPr="0016765E">
        <w:rPr>
          <w:rFonts w:asciiTheme="minorHAnsi" w:eastAsia="Arial" w:hAnsiTheme="minorHAnsi" w:cstheme="minorHAnsi"/>
          <w:spacing w:val="-4"/>
          <w:w w:val="102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spacing w:val="7"/>
          <w:w w:val="102"/>
          <w:sz w:val="22"/>
          <w:szCs w:val="22"/>
        </w:rPr>
        <w:t>c</w:t>
      </w:r>
      <w:r w:rsidRPr="0016765E">
        <w:rPr>
          <w:rFonts w:asciiTheme="minorHAnsi" w:eastAsia="Arial" w:hAnsiTheme="minorHAnsi" w:cstheme="minorHAnsi"/>
          <w:w w:val="103"/>
          <w:sz w:val="22"/>
          <w:szCs w:val="22"/>
        </w:rPr>
        <w:t>t</w:t>
      </w:r>
      <w:r w:rsidRPr="0016765E">
        <w:rPr>
          <w:rFonts w:asciiTheme="minorHAnsi" w:eastAsia="Arial" w:hAnsiTheme="minorHAnsi" w:cstheme="minorHAnsi"/>
          <w:spacing w:val="-35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16765E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16765E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on</w:t>
      </w:r>
      <w:r w:rsidRPr="0016765E">
        <w:rPr>
          <w:rFonts w:asciiTheme="minorHAnsi" w:eastAsia="Arial" w:hAnsiTheme="minorHAnsi" w:cstheme="minorHAnsi"/>
          <w:spacing w:val="7"/>
          <w:sz w:val="22"/>
          <w:szCs w:val="22"/>
        </w:rPr>
        <w:t>s</w:t>
      </w:r>
      <w:r w:rsidRPr="0016765E">
        <w:rPr>
          <w:rFonts w:asciiTheme="minorHAnsi" w:eastAsia="Arial" w:hAnsiTheme="minorHAnsi" w:cstheme="minorHAnsi"/>
          <w:sz w:val="22"/>
          <w:szCs w:val="22"/>
        </w:rPr>
        <w:t>,</w:t>
      </w:r>
      <w:r w:rsidRPr="0016765E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-6"/>
          <w:sz w:val="22"/>
          <w:szCs w:val="22"/>
        </w:rPr>
        <w:t>w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h</w:t>
      </w:r>
      <w:r w:rsidRPr="0016765E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16765E">
        <w:rPr>
          <w:rFonts w:asciiTheme="minorHAnsi" w:eastAsia="Arial" w:hAnsiTheme="minorHAnsi" w:cstheme="minorHAnsi"/>
          <w:spacing w:val="7"/>
          <w:sz w:val="22"/>
          <w:szCs w:val="22"/>
        </w:rPr>
        <w:t>c</w:t>
      </w:r>
      <w:r w:rsidRPr="0016765E">
        <w:rPr>
          <w:rFonts w:asciiTheme="minorHAnsi" w:eastAsia="Arial" w:hAnsiTheme="minorHAnsi" w:cstheme="minorHAnsi"/>
          <w:sz w:val="22"/>
          <w:szCs w:val="22"/>
        </w:rPr>
        <w:t>h</w:t>
      </w:r>
      <w:r w:rsidRPr="0016765E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h</w:t>
      </w:r>
      <w:r w:rsidRPr="0016765E">
        <w:rPr>
          <w:rFonts w:asciiTheme="minorHAnsi" w:eastAsia="Arial" w:hAnsiTheme="minorHAnsi" w:cstheme="minorHAnsi"/>
          <w:spacing w:val="11"/>
          <w:sz w:val="22"/>
          <w:szCs w:val="22"/>
        </w:rPr>
        <w:t>a</w:t>
      </w:r>
      <w:r w:rsidRPr="0016765E">
        <w:rPr>
          <w:rFonts w:asciiTheme="minorHAnsi" w:eastAsia="Arial" w:hAnsiTheme="minorHAnsi" w:cstheme="minorHAnsi"/>
          <w:spacing w:val="-7"/>
          <w:sz w:val="22"/>
          <w:szCs w:val="22"/>
        </w:rPr>
        <w:t>v</w:t>
      </w:r>
      <w:r w:rsidRPr="0016765E">
        <w:rPr>
          <w:rFonts w:asciiTheme="minorHAnsi" w:eastAsia="Arial" w:hAnsiTheme="minorHAnsi" w:cstheme="minorHAnsi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-4"/>
          <w:w w:val="102"/>
          <w:sz w:val="22"/>
          <w:szCs w:val="22"/>
        </w:rPr>
        <w:t>h</w:t>
      </w:r>
      <w:r w:rsidRPr="0016765E">
        <w:rPr>
          <w:rFonts w:asciiTheme="minorHAnsi" w:eastAsia="Arial" w:hAnsiTheme="minorHAnsi" w:cstheme="minorHAnsi"/>
          <w:spacing w:val="17"/>
          <w:w w:val="102"/>
          <w:sz w:val="22"/>
          <w:szCs w:val="22"/>
        </w:rPr>
        <w:t>i</w:t>
      </w:r>
      <w:r w:rsidRPr="0016765E">
        <w:rPr>
          <w:rFonts w:asciiTheme="minorHAnsi" w:eastAsia="Arial" w:hAnsiTheme="minorHAnsi" w:cstheme="minorHAnsi"/>
          <w:spacing w:val="-4"/>
          <w:w w:val="102"/>
          <w:sz w:val="22"/>
          <w:szCs w:val="22"/>
        </w:rPr>
        <w:t>g</w:t>
      </w:r>
      <w:r w:rsidRPr="0016765E">
        <w:rPr>
          <w:rFonts w:asciiTheme="minorHAnsi" w:eastAsia="Arial" w:hAnsiTheme="minorHAnsi" w:cstheme="minorHAnsi"/>
          <w:w w:val="102"/>
          <w:sz w:val="22"/>
          <w:szCs w:val="22"/>
        </w:rPr>
        <w:t>h</w:t>
      </w:r>
    </w:p>
    <w:p w14:paraId="12B146C0" w14:textId="77777777" w:rsidR="007E371B" w:rsidRPr="0016765E" w:rsidRDefault="0016765E" w:rsidP="0016765E">
      <w:pPr>
        <w:spacing w:before="7"/>
        <w:ind w:left="2054" w:right="5152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16765E">
        <w:rPr>
          <w:rFonts w:asciiTheme="minorHAnsi" w:eastAsia="Arial" w:hAnsiTheme="minorHAnsi" w:cstheme="minorHAnsi"/>
          <w:spacing w:val="7"/>
          <w:sz w:val="22"/>
          <w:szCs w:val="22"/>
        </w:rPr>
        <w:t>s</w:t>
      </w:r>
      <w:r w:rsidRPr="0016765E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anda</w:t>
      </w:r>
      <w:r w:rsidRPr="0016765E">
        <w:rPr>
          <w:rFonts w:asciiTheme="minorHAnsi" w:eastAsia="Arial" w:hAnsiTheme="minorHAnsi" w:cstheme="minorHAnsi"/>
          <w:spacing w:val="10"/>
          <w:sz w:val="22"/>
          <w:szCs w:val="22"/>
        </w:rPr>
        <w:t>r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d</w:t>
      </w:r>
      <w:r w:rsidRPr="0016765E">
        <w:rPr>
          <w:rFonts w:asciiTheme="minorHAnsi" w:eastAsia="Arial" w:hAnsiTheme="minorHAnsi" w:cstheme="minorHAnsi"/>
          <w:sz w:val="22"/>
          <w:szCs w:val="22"/>
        </w:rPr>
        <w:t>s</w:t>
      </w:r>
      <w:r w:rsidRPr="0016765E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-9"/>
          <w:sz w:val="22"/>
          <w:szCs w:val="22"/>
        </w:rPr>
        <w:t>f</w:t>
      </w:r>
      <w:r w:rsidRPr="0016765E">
        <w:rPr>
          <w:rFonts w:asciiTheme="minorHAnsi" w:eastAsia="Arial" w:hAnsiTheme="minorHAnsi" w:cstheme="minorHAnsi"/>
          <w:spacing w:val="11"/>
          <w:sz w:val="22"/>
          <w:szCs w:val="22"/>
        </w:rPr>
        <w:t>o</w:t>
      </w:r>
      <w:r w:rsidRPr="0016765E">
        <w:rPr>
          <w:rFonts w:asciiTheme="minorHAnsi" w:eastAsia="Arial" w:hAnsiTheme="minorHAnsi" w:cstheme="minorHAnsi"/>
          <w:sz w:val="22"/>
          <w:szCs w:val="22"/>
        </w:rPr>
        <w:t>r</w:t>
      </w:r>
      <w:r w:rsidRPr="0016765E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-4"/>
          <w:w w:val="102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spacing w:val="7"/>
          <w:w w:val="102"/>
          <w:sz w:val="22"/>
          <w:szCs w:val="22"/>
        </w:rPr>
        <w:t>x</w:t>
      </w:r>
      <w:r w:rsidRPr="0016765E">
        <w:rPr>
          <w:rFonts w:asciiTheme="minorHAnsi" w:eastAsia="Arial" w:hAnsiTheme="minorHAnsi" w:cstheme="minorHAnsi"/>
          <w:spacing w:val="-4"/>
          <w:w w:val="102"/>
          <w:sz w:val="22"/>
          <w:szCs w:val="22"/>
        </w:rPr>
        <w:t>pe</w:t>
      </w:r>
      <w:r w:rsidRPr="0016765E">
        <w:rPr>
          <w:rFonts w:asciiTheme="minorHAnsi" w:eastAsia="Arial" w:hAnsiTheme="minorHAnsi" w:cstheme="minorHAnsi"/>
          <w:spacing w:val="7"/>
          <w:w w:val="102"/>
          <w:sz w:val="22"/>
          <w:szCs w:val="22"/>
        </w:rPr>
        <w:t>c</w:t>
      </w:r>
      <w:r w:rsidRPr="0016765E">
        <w:rPr>
          <w:rFonts w:asciiTheme="minorHAnsi" w:eastAsia="Arial" w:hAnsiTheme="minorHAnsi" w:cstheme="minorHAnsi"/>
          <w:spacing w:val="6"/>
          <w:w w:val="103"/>
          <w:sz w:val="22"/>
          <w:szCs w:val="22"/>
        </w:rPr>
        <w:t>t</w:t>
      </w:r>
      <w:r w:rsidRPr="0016765E">
        <w:rPr>
          <w:rFonts w:asciiTheme="minorHAnsi" w:eastAsia="Arial" w:hAnsiTheme="minorHAnsi" w:cstheme="minorHAnsi"/>
          <w:spacing w:val="11"/>
          <w:w w:val="102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w w:val="102"/>
          <w:sz w:val="22"/>
          <w:szCs w:val="22"/>
        </w:rPr>
        <w:t>d</w:t>
      </w:r>
      <w:r w:rsidRPr="0016765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-4"/>
          <w:w w:val="102"/>
          <w:sz w:val="22"/>
          <w:szCs w:val="22"/>
        </w:rPr>
        <w:t>p</w:t>
      </w:r>
      <w:r w:rsidRPr="0016765E">
        <w:rPr>
          <w:rFonts w:asciiTheme="minorHAnsi" w:eastAsia="Arial" w:hAnsiTheme="minorHAnsi" w:cstheme="minorHAnsi"/>
          <w:spacing w:val="11"/>
          <w:w w:val="102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spacing w:val="-5"/>
          <w:w w:val="102"/>
          <w:sz w:val="22"/>
          <w:szCs w:val="22"/>
        </w:rPr>
        <w:t>r</w:t>
      </w:r>
      <w:r w:rsidRPr="0016765E">
        <w:rPr>
          <w:rFonts w:asciiTheme="minorHAnsi" w:eastAsia="Arial" w:hAnsiTheme="minorHAnsi" w:cstheme="minorHAnsi"/>
          <w:spacing w:val="6"/>
          <w:w w:val="103"/>
          <w:sz w:val="22"/>
          <w:szCs w:val="22"/>
        </w:rPr>
        <w:t>f</w:t>
      </w:r>
      <w:r w:rsidRPr="0016765E">
        <w:rPr>
          <w:rFonts w:asciiTheme="minorHAnsi" w:eastAsia="Arial" w:hAnsiTheme="minorHAnsi" w:cstheme="minorHAnsi"/>
          <w:spacing w:val="-4"/>
          <w:w w:val="102"/>
          <w:sz w:val="22"/>
          <w:szCs w:val="22"/>
        </w:rPr>
        <w:t>o</w:t>
      </w:r>
      <w:r w:rsidRPr="0016765E">
        <w:rPr>
          <w:rFonts w:asciiTheme="minorHAnsi" w:eastAsia="Arial" w:hAnsiTheme="minorHAnsi" w:cstheme="minorHAnsi"/>
          <w:spacing w:val="-5"/>
          <w:w w:val="102"/>
          <w:sz w:val="22"/>
          <w:szCs w:val="22"/>
        </w:rPr>
        <w:t>r</w:t>
      </w:r>
      <w:r w:rsidRPr="0016765E">
        <w:rPr>
          <w:rFonts w:asciiTheme="minorHAnsi" w:eastAsia="Arial" w:hAnsiTheme="minorHAnsi" w:cstheme="minorHAnsi"/>
          <w:spacing w:val="17"/>
          <w:w w:val="102"/>
          <w:sz w:val="22"/>
          <w:szCs w:val="22"/>
        </w:rPr>
        <w:t>m</w:t>
      </w:r>
      <w:r w:rsidRPr="0016765E">
        <w:rPr>
          <w:rFonts w:asciiTheme="minorHAnsi" w:eastAsia="Arial" w:hAnsiTheme="minorHAnsi" w:cstheme="minorHAnsi"/>
          <w:spacing w:val="-4"/>
          <w:w w:val="102"/>
          <w:sz w:val="22"/>
          <w:szCs w:val="22"/>
        </w:rPr>
        <w:t>an</w:t>
      </w:r>
      <w:r w:rsidRPr="0016765E">
        <w:rPr>
          <w:rFonts w:asciiTheme="minorHAnsi" w:eastAsia="Arial" w:hAnsiTheme="minorHAnsi" w:cstheme="minorHAnsi"/>
          <w:spacing w:val="7"/>
          <w:w w:val="102"/>
          <w:sz w:val="22"/>
          <w:szCs w:val="22"/>
        </w:rPr>
        <w:t>c</w:t>
      </w:r>
      <w:r w:rsidRPr="0016765E">
        <w:rPr>
          <w:rFonts w:asciiTheme="minorHAnsi" w:eastAsia="Arial" w:hAnsiTheme="minorHAnsi" w:cstheme="minorHAnsi"/>
          <w:spacing w:val="-4"/>
          <w:w w:val="102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35F3F803" w14:textId="77777777" w:rsidR="007E371B" w:rsidRPr="0016765E" w:rsidRDefault="007E371B" w:rsidP="0016765E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6B7E50C5" w14:textId="77777777" w:rsidR="007E371B" w:rsidRPr="0016765E" w:rsidRDefault="007E371B" w:rsidP="0016765E">
      <w:pPr>
        <w:rPr>
          <w:rFonts w:asciiTheme="minorHAnsi" w:hAnsiTheme="minorHAnsi" w:cstheme="minorHAnsi"/>
          <w:sz w:val="22"/>
          <w:szCs w:val="22"/>
        </w:rPr>
      </w:pPr>
    </w:p>
    <w:p w14:paraId="67ED92EB" w14:textId="77777777" w:rsidR="007E371B" w:rsidRPr="0016765E" w:rsidRDefault="007E371B" w:rsidP="0016765E">
      <w:pPr>
        <w:rPr>
          <w:rFonts w:asciiTheme="minorHAnsi" w:hAnsiTheme="minorHAnsi" w:cstheme="minorHAnsi"/>
          <w:sz w:val="22"/>
          <w:szCs w:val="22"/>
        </w:rPr>
      </w:pPr>
    </w:p>
    <w:p w14:paraId="202A3D3B" w14:textId="77777777" w:rsidR="007E371B" w:rsidRPr="0016765E" w:rsidRDefault="0016765E" w:rsidP="0016765E">
      <w:pPr>
        <w:ind w:left="1653" w:right="3767" w:hanging="1547"/>
        <w:rPr>
          <w:rFonts w:asciiTheme="minorHAnsi" w:eastAsia="Arial" w:hAnsiTheme="minorHAnsi" w:cstheme="minorHAnsi"/>
          <w:sz w:val="22"/>
          <w:szCs w:val="22"/>
        </w:rPr>
      </w:pPr>
      <w:r w:rsidRPr="0016765E">
        <w:rPr>
          <w:rFonts w:asciiTheme="minorHAnsi" w:eastAsia="Arial" w:hAnsiTheme="minorHAnsi" w:cstheme="minorHAnsi"/>
          <w:b/>
          <w:spacing w:val="-10"/>
          <w:position w:val="-6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b/>
          <w:spacing w:val="1"/>
          <w:position w:val="-6"/>
          <w:sz w:val="22"/>
          <w:szCs w:val="22"/>
        </w:rPr>
        <w:t>d</w:t>
      </w:r>
      <w:r w:rsidRPr="0016765E">
        <w:rPr>
          <w:rFonts w:asciiTheme="minorHAnsi" w:eastAsia="Arial" w:hAnsiTheme="minorHAnsi" w:cstheme="minorHAnsi"/>
          <w:b/>
          <w:spacing w:val="16"/>
          <w:position w:val="-6"/>
          <w:sz w:val="22"/>
          <w:szCs w:val="22"/>
        </w:rPr>
        <w:t>u</w:t>
      </w:r>
      <w:r w:rsidRPr="0016765E">
        <w:rPr>
          <w:rFonts w:asciiTheme="minorHAnsi" w:eastAsia="Arial" w:hAnsiTheme="minorHAnsi" w:cstheme="minorHAnsi"/>
          <w:b/>
          <w:spacing w:val="-4"/>
          <w:position w:val="-6"/>
          <w:sz w:val="22"/>
          <w:szCs w:val="22"/>
        </w:rPr>
        <w:t>c</w:t>
      </w:r>
      <w:r w:rsidRPr="0016765E">
        <w:rPr>
          <w:rFonts w:asciiTheme="minorHAnsi" w:eastAsia="Arial" w:hAnsiTheme="minorHAnsi" w:cstheme="minorHAnsi"/>
          <w:b/>
          <w:spacing w:val="11"/>
          <w:position w:val="-6"/>
          <w:sz w:val="22"/>
          <w:szCs w:val="22"/>
        </w:rPr>
        <w:t>a</w:t>
      </w:r>
      <w:r w:rsidRPr="0016765E">
        <w:rPr>
          <w:rFonts w:asciiTheme="minorHAnsi" w:eastAsia="Arial" w:hAnsiTheme="minorHAnsi" w:cstheme="minorHAnsi"/>
          <w:b/>
          <w:spacing w:val="-5"/>
          <w:position w:val="-6"/>
          <w:sz w:val="22"/>
          <w:szCs w:val="22"/>
        </w:rPr>
        <w:t>t</w:t>
      </w:r>
      <w:r w:rsidRPr="0016765E">
        <w:rPr>
          <w:rFonts w:asciiTheme="minorHAnsi" w:eastAsia="Arial" w:hAnsiTheme="minorHAnsi" w:cstheme="minorHAnsi"/>
          <w:b/>
          <w:spacing w:val="6"/>
          <w:position w:val="-6"/>
          <w:sz w:val="22"/>
          <w:szCs w:val="22"/>
        </w:rPr>
        <w:t>i</w:t>
      </w:r>
      <w:r w:rsidRPr="0016765E">
        <w:rPr>
          <w:rFonts w:asciiTheme="minorHAnsi" w:eastAsia="Arial" w:hAnsiTheme="minorHAnsi" w:cstheme="minorHAnsi"/>
          <w:b/>
          <w:spacing w:val="1"/>
          <w:position w:val="-6"/>
          <w:sz w:val="22"/>
          <w:szCs w:val="22"/>
        </w:rPr>
        <w:t>o</w:t>
      </w:r>
      <w:r w:rsidRPr="0016765E">
        <w:rPr>
          <w:rFonts w:asciiTheme="minorHAnsi" w:eastAsia="Arial" w:hAnsiTheme="minorHAnsi" w:cstheme="minorHAnsi"/>
          <w:b/>
          <w:position w:val="-6"/>
          <w:sz w:val="22"/>
          <w:szCs w:val="22"/>
        </w:rPr>
        <w:t xml:space="preserve">n         </w:t>
      </w:r>
      <w:r w:rsidRPr="0016765E">
        <w:rPr>
          <w:rFonts w:asciiTheme="minorHAnsi" w:eastAsia="Arial" w:hAnsiTheme="minorHAnsi" w:cstheme="minorHAnsi"/>
          <w:b/>
          <w:spacing w:val="55"/>
          <w:position w:val="-6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b/>
          <w:spacing w:val="5"/>
          <w:sz w:val="22"/>
          <w:szCs w:val="22"/>
        </w:rPr>
        <w:t>P</w:t>
      </w:r>
      <w:r w:rsidRPr="0016765E">
        <w:rPr>
          <w:rFonts w:asciiTheme="minorHAnsi" w:eastAsia="Arial" w:hAnsiTheme="minorHAnsi" w:cstheme="minorHAnsi"/>
          <w:b/>
          <w:spacing w:val="11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b/>
          <w:spacing w:val="1"/>
          <w:sz w:val="22"/>
          <w:szCs w:val="22"/>
        </w:rPr>
        <w:t>nn</w:t>
      </w:r>
      <w:r w:rsidRPr="0016765E">
        <w:rPr>
          <w:rFonts w:asciiTheme="minorHAnsi" w:eastAsia="Arial" w:hAnsiTheme="minorHAnsi" w:cstheme="minorHAnsi"/>
          <w:b/>
          <w:spacing w:val="-18"/>
          <w:sz w:val="22"/>
          <w:szCs w:val="22"/>
        </w:rPr>
        <w:t>s</w:t>
      </w:r>
      <w:r w:rsidRPr="0016765E">
        <w:rPr>
          <w:rFonts w:asciiTheme="minorHAnsi" w:eastAsia="Arial" w:hAnsiTheme="minorHAnsi" w:cstheme="minorHAnsi"/>
          <w:b/>
          <w:spacing w:val="-4"/>
          <w:sz w:val="22"/>
          <w:szCs w:val="22"/>
        </w:rPr>
        <w:t>y</w:t>
      </w:r>
      <w:r w:rsidRPr="0016765E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16765E">
        <w:rPr>
          <w:rFonts w:asciiTheme="minorHAnsi" w:eastAsia="Arial" w:hAnsiTheme="minorHAnsi" w:cstheme="minorHAnsi"/>
          <w:b/>
          <w:spacing w:val="-19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b/>
          <w:spacing w:val="-4"/>
          <w:sz w:val="22"/>
          <w:szCs w:val="22"/>
        </w:rPr>
        <w:t>v</w:t>
      </w:r>
      <w:r w:rsidRPr="0016765E">
        <w:rPr>
          <w:rFonts w:asciiTheme="minorHAnsi" w:eastAsia="Arial" w:hAnsiTheme="minorHAnsi" w:cstheme="minorHAnsi"/>
          <w:b/>
          <w:spacing w:val="11"/>
          <w:sz w:val="22"/>
          <w:szCs w:val="22"/>
        </w:rPr>
        <w:t>a</w:t>
      </w:r>
      <w:r w:rsidRPr="0016765E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16765E">
        <w:rPr>
          <w:rFonts w:asciiTheme="minorHAnsi" w:eastAsia="Arial" w:hAnsiTheme="minorHAnsi" w:cstheme="minorHAnsi"/>
          <w:b/>
          <w:spacing w:val="6"/>
          <w:sz w:val="22"/>
          <w:szCs w:val="22"/>
        </w:rPr>
        <w:t>i</w:t>
      </w:r>
      <w:r w:rsidRPr="0016765E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16765E">
        <w:rPr>
          <w:rFonts w:asciiTheme="minorHAnsi" w:eastAsia="Arial" w:hAnsiTheme="minorHAnsi" w:cstheme="minorHAnsi"/>
          <w:b/>
          <w:spacing w:val="27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b/>
          <w:spacing w:val="5"/>
          <w:sz w:val="22"/>
          <w:szCs w:val="22"/>
        </w:rPr>
        <w:t>S</w:t>
      </w:r>
      <w:r w:rsidRPr="0016765E">
        <w:rPr>
          <w:rFonts w:asciiTheme="minorHAnsi" w:eastAsia="Arial" w:hAnsiTheme="minorHAnsi" w:cstheme="minorHAnsi"/>
          <w:b/>
          <w:spacing w:val="-5"/>
          <w:sz w:val="22"/>
          <w:szCs w:val="22"/>
        </w:rPr>
        <w:t>t</w:t>
      </w:r>
      <w:r w:rsidRPr="0016765E">
        <w:rPr>
          <w:rFonts w:asciiTheme="minorHAnsi" w:eastAsia="Arial" w:hAnsiTheme="minorHAnsi" w:cstheme="minorHAnsi"/>
          <w:b/>
          <w:spacing w:val="11"/>
          <w:sz w:val="22"/>
          <w:szCs w:val="22"/>
        </w:rPr>
        <w:t>a</w:t>
      </w:r>
      <w:r w:rsidRPr="0016765E">
        <w:rPr>
          <w:rFonts w:asciiTheme="minorHAnsi" w:eastAsia="Arial" w:hAnsiTheme="minorHAnsi" w:cstheme="minorHAnsi"/>
          <w:b/>
          <w:spacing w:val="-5"/>
          <w:sz w:val="22"/>
          <w:szCs w:val="22"/>
        </w:rPr>
        <w:t>t</w:t>
      </w:r>
      <w:r w:rsidRPr="0016765E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b/>
          <w:spacing w:val="11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b/>
          <w:spacing w:val="-6"/>
          <w:sz w:val="22"/>
          <w:szCs w:val="22"/>
        </w:rPr>
        <w:t>U</w:t>
      </w:r>
      <w:r w:rsidRPr="0016765E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16765E">
        <w:rPr>
          <w:rFonts w:asciiTheme="minorHAnsi" w:eastAsia="Arial" w:hAnsiTheme="minorHAnsi" w:cstheme="minorHAnsi"/>
          <w:b/>
          <w:spacing w:val="6"/>
          <w:sz w:val="22"/>
          <w:szCs w:val="22"/>
        </w:rPr>
        <w:t>i</w:t>
      </w:r>
      <w:r w:rsidRPr="0016765E">
        <w:rPr>
          <w:rFonts w:asciiTheme="minorHAnsi" w:eastAsia="Arial" w:hAnsiTheme="minorHAnsi" w:cstheme="minorHAnsi"/>
          <w:b/>
          <w:spacing w:val="-4"/>
          <w:sz w:val="22"/>
          <w:szCs w:val="22"/>
        </w:rPr>
        <w:t>v</w:t>
      </w:r>
      <w:r w:rsidRPr="0016765E">
        <w:rPr>
          <w:rFonts w:asciiTheme="minorHAnsi" w:eastAsia="Arial" w:hAnsiTheme="minorHAnsi" w:cstheme="minorHAnsi"/>
          <w:b/>
          <w:spacing w:val="11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6765E">
        <w:rPr>
          <w:rFonts w:asciiTheme="minorHAnsi" w:eastAsia="Arial" w:hAnsiTheme="minorHAnsi" w:cstheme="minorHAnsi"/>
          <w:b/>
          <w:spacing w:val="-18"/>
          <w:sz w:val="22"/>
          <w:szCs w:val="22"/>
        </w:rPr>
        <w:t>s</w:t>
      </w:r>
      <w:r w:rsidRPr="0016765E">
        <w:rPr>
          <w:rFonts w:asciiTheme="minorHAnsi" w:eastAsia="Arial" w:hAnsiTheme="minorHAnsi" w:cstheme="minorHAnsi"/>
          <w:b/>
          <w:spacing w:val="6"/>
          <w:sz w:val="22"/>
          <w:szCs w:val="22"/>
        </w:rPr>
        <w:t>i</w:t>
      </w:r>
      <w:r w:rsidRPr="0016765E">
        <w:rPr>
          <w:rFonts w:asciiTheme="minorHAnsi" w:eastAsia="Arial" w:hAnsiTheme="minorHAnsi" w:cstheme="minorHAnsi"/>
          <w:b/>
          <w:spacing w:val="10"/>
          <w:sz w:val="22"/>
          <w:szCs w:val="22"/>
        </w:rPr>
        <w:t>t</w:t>
      </w:r>
      <w:r w:rsidRPr="0016765E">
        <w:rPr>
          <w:rFonts w:asciiTheme="minorHAnsi" w:eastAsia="Arial" w:hAnsiTheme="minorHAnsi" w:cstheme="minorHAnsi"/>
          <w:b/>
          <w:spacing w:val="-4"/>
          <w:sz w:val="22"/>
          <w:szCs w:val="22"/>
        </w:rPr>
        <w:t>y</w:t>
      </w:r>
      <w:r w:rsidRPr="0016765E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16765E">
        <w:rPr>
          <w:rFonts w:asciiTheme="minorHAnsi" w:eastAsia="Arial" w:hAnsiTheme="minorHAnsi" w:cstheme="minorHAnsi"/>
          <w:b/>
          <w:spacing w:val="40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-6"/>
          <w:sz w:val="22"/>
          <w:szCs w:val="22"/>
        </w:rPr>
        <w:t>U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16765E">
        <w:rPr>
          <w:rFonts w:asciiTheme="minorHAnsi" w:eastAsia="Arial" w:hAnsiTheme="minorHAnsi" w:cstheme="minorHAnsi"/>
          <w:spacing w:val="17"/>
          <w:sz w:val="22"/>
          <w:szCs w:val="22"/>
        </w:rPr>
        <w:t>i</w:t>
      </w:r>
      <w:r w:rsidRPr="0016765E">
        <w:rPr>
          <w:rFonts w:asciiTheme="minorHAnsi" w:eastAsia="Arial" w:hAnsiTheme="minorHAnsi" w:cstheme="minorHAnsi"/>
          <w:spacing w:val="-7"/>
          <w:sz w:val="22"/>
          <w:szCs w:val="22"/>
        </w:rPr>
        <w:t>v</w:t>
      </w:r>
      <w:r w:rsidRPr="0016765E">
        <w:rPr>
          <w:rFonts w:asciiTheme="minorHAnsi" w:eastAsia="Arial" w:hAnsiTheme="minorHAnsi" w:cstheme="minorHAnsi"/>
          <w:spacing w:val="11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16765E">
        <w:rPr>
          <w:rFonts w:asciiTheme="minorHAnsi" w:eastAsia="Arial" w:hAnsiTheme="minorHAnsi" w:cstheme="minorHAnsi"/>
          <w:spacing w:val="7"/>
          <w:sz w:val="22"/>
          <w:szCs w:val="22"/>
        </w:rPr>
        <w:t>s</w:t>
      </w:r>
      <w:r w:rsidRPr="0016765E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16765E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16765E">
        <w:rPr>
          <w:rFonts w:asciiTheme="minorHAnsi" w:eastAsia="Arial" w:hAnsiTheme="minorHAnsi" w:cstheme="minorHAnsi"/>
          <w:sz w:val="22"/>
          <w:szCs w:val="22"/>
        </w:rPr>
        <w:t>y</w:t>
      </w:r>
      <w:r w:rsidRPr="0016765E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5"/>
          <w:sz w:val="22"/>
          <w:szCs w:val="22"/>
        </w:rPr>
        <w:t>P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16765E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16765E">
        <w:rPr>
          <w:rFonts w:asciiTheme="minorHAnsi" w:eastAsia="Arial" w:hAnsiTheme="minorHAnsi" w:cstheme="minorHAnsi"/>
          <w:spacing w:val="7"/>
          <w:sz w:val="22"/>
          <w:szCs w:val="22"/>
        </w:rPr>
        <w:t>k</w:t>
      </w:r>
      <w:r w:rsidRPr="0016765E">
        <w:rPr>
          <w:rFonts w:asciiTheme="minorHAnsi" w:eastAsia="Arial" w:hAnsiTheme="minorHAnsi" w:cstheme="minorHAnsi"/>
          <w:sz w:val="22"/>
          <w:szCs w:val="22"/>
        </w:rPr>
        <w:t>,</w:t>
      </w:r>
      <w:r w:rsidRPr="0016765E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5"/>
          <w:w w:val="102"/>
          <w:sz w:val="22"/>
          <w:szCs w:val="22"/>
        </w:rPr>
        <w:t xml:space="preserve">PA </w:t>
      </w:r>
      <w:r w:rsidRPr="0016765E">
        <w:rPr>
          <w:rFonts w:asciiTheme="minorHAnsi" w:eastAsia="Arial" w:hAnsiTheme="minorHAnsi" w:cstheme="minorHAnsi"/>
          <w:spacing w:val="5"/>
          <w:sz w:val="22"/>
          <w:szCs w:val="22"/>
        </w:rPr>
        <w:t>B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16765E">
        <w:rPr>
          <w:rFonts w:asciiTheme="minorHAnsi" w:eastAsia="Arial" w:hAnsiTheme="minorHAnsi" w:cstheme="minorHAnsi"/>
          <w:spacing w:val="7"/>
          <w:sz w:val="22"/>
          <w:szCs w:val="22"/>
        </w:rPr>
        <w:t>c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he</w:t>
      </w:r>
      <w:r w:rsidRPr="0016765E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16765E">
        <w:rPr>
          <w:rFonts w:asciiTheme="minorHAnsi" w:eastAsia="Arial" w:hAnsiTheme="minorHAnsi" w:cstheme="minorHAnsi"/>
          <w:spacing w:val="11"/>
          <w:sz w:val="22"/>
          <w:szCs w:val="22"/>
        </w:rPr>
        <w:t>o</w:t>
      </w:r>
      <w:r w:rsidRPr="0016765E">
        <w:rPr>
          <w:rFonts w:asciiTheme="minorHAnsi" w:eastAsia="Arial" w:hAnsiTheme="minorHAnsi" w:cstheme="minorHAnsi"/>
          <w:sz w:val="22"/>
          <w:szCs w:val="22"/>
        </w:rPr>
        <w:t>r</w:t>
      </w:r>
      <w:r w:rsidRPr="0016765E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16765E">
        <w:rPr>
          <w:rFonts w:asciiTheme="minorHAnsi" w:eastAsia="Arial" w:hAnsiTheme="minorHAnsi" w:cstheme="minorHAnsi"/>
          <w:sz w:val="22"/>
          <w:szCs w:val="22"/>
        </w:rPr>
        <w:t>f</w:t>
      </w:r>
      <w:r w:rsidRPr="0016765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5"/>
          <w:sz w:val="22"/>
          <w:szCs w:val="22"/>
        </w:rPr>
        <w:t>S</w:t>
      </w:r>
      <w:r w:rsidRPr="0016765E">
        <w:rPr>
          <w:rFonts w:asciiTheme="minorHAnsi" w:eastAsia="Arial" w:hAnsiTheme="minorHAnsi" w:cstheme="minorHAnsi"/>
          <w:spacing w:val="7"/>
          <w:sz w:val="22"/>
          <w:szCs w:val="22"/>
        </w:rPr>
        <w:t>c</w:t>
      </w:r>
      <w:r w:rsidRPr="0016765E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16765E">
        <w:rPr>
          <w:rFonts w:asciiTheme="minorHAnsi" w:eastAsia="Arial" w:hAnsiTheme="minorHAnsi" w:cstheme="minorHAnsi"/>
          <w:spacing w:val="11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16765E">
        <w:rPr>
          <w:rFonts w:asciiTheme="minorHAnsi" w:eastAsia="Arial" w:hAnsiTheme="minorHAnsi" w:cstheme="minorHAnsi"/>
          <w:spacing w:val="7"/>
          <w:sz w:val="22"/>
          <w:szCs w:val="22"/>
        </w:rPr>
        <w:t>c</w:t>
      </w:r>
      <w:r w:rsidRPr="0016765E">
        <w:rPr>
          <w:rFonts w:asciiTheme="minorHAnsi" w:eastAsia="Arial" w:hAnsiTheme="minorHAnsi" w:cstheme="minorHAnsi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16765E">
        <w:rPr>
          <w:rFonts w:asciiTheme="minorHAnsi" w:eastAsia="Arial" w:hAnsiTheme="minorHAnsi" w:cstheme="minorHAnsi"/>
          <w:sz w:val="22"/>
          <w:szCs w:val="22"/>
        </w:rPr>
        <w:t>n</w:t>
      </w:r>
      <w:r w:rsidRPr="0016765E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16765E">
        <w:rPr>
          <w:rFonts w:asciiTheme="minorHAnsi" w:eastAsia="Arial" w:hAnsiTheme="minorHAnsi" w:cstheme="minorHAnsi"/>
          <w:spacing w:val="6"/>
          <w:sz w:val="22"/>
          <w:szCs w:val="22"/>
        </w:rPr>
        <w:t>f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16765E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16765E">
        <w:rPr>
          <w:rFonts w:asciiTheme="minorHAnsi" w:eastAsia="Arial" w:hAnsiTheme="minorHAnsi" w:cstheme="minorHAnsi"/>
          <w:spacing w:val="17"/>
          <w:sz w:val="22"/>
          <w:szCs w:val="22"/>
        </w:rPr>
        <w:t>m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16765E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16765E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16765E">
        <w:rPr>
          <w:rFonts w:asciiTheme="minorHAnsi" w:eastAsia="Arial" w:hAnsiTheme="minorHAnsi" w:cstheme="minorHAnsi"/>
          <w:sz w:val="22"/>
          <w:szCs w:val="22"/>
        </w:rPr>
        <w:t>n</w:t>
      </w:r>
      <w:r w:rsidRPr="0016765E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-14"/>
          <w:w w:val="102"/>
          <w:sz w:val="22"/>
          <w:szCs w:val="22"/>
        </w:rPr>
        <w:t>T</w:t>
      </w:r>
      <w:r w:rsidRPr="0016765E">
        <w:rPr>
          <w:rFonts w:asciiTheme="minorHAnsi" w:eastAsia="Arial" w:hAnsiTheme="minorHAnsi" w:cstheme="minorHAnsi"/>
          <w:spacing w:val="-4"/>
          <w:w w:val="102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w w:val="102"/>
          <w:sz w:val="22"/>
          <w:szCs w:val="22"/>
        </w:rPr>
        <w:t>c</w:t>
      </w:r>
      <w:r w:rsidRPr="0016765E">
        <w:rPr>
          <w:rFonts w:asciiTheme="minorHAnsi" w:eastAsia="Arial" w:hAnsiTheme="minorHAnsi" w:cstheme="minorHAnsi"/>
          <w:spacing w:val="-33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hno</w:t>
      </w:r>
      <w:r w:rsidRPr="0016765E">
        <w:rPr>
          <w:rFonts w:asciiTheme="minorHAnsi" w:eastAsia="Arial" w:hAnsiTheme="minorHAnsi" w:cstheme="minorHAnsi"/>
          <w:spacing w:val="17"/>
          <w:sz w:val="22"/>
          <w:szCs w:val="22"/>
        </w:rPr>
        <w:t>l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og</w:t>
      </w:r>
      <w:r w:rsidRPr="0016765E">
        <w:rPr>
          <w:rFonts w:asciiTheme="minorHAnsi" w:eastAsia="Arial" w:hAnsiTheme="minorHAnsi" w:cstheme="minorHAnsi"/>
          <w:sz w:val="22"/>
          <w:szCs w:val="22"/>
        </w:rPr>
        <w:t>y</w:t>
      </w:r>
      <w:r w:rsidRPr="0016765E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M</w:t>
      </w:r>
      <w:r w:rsidRPr="0016765E">
        <w:rPr>
          <w:rFonts w:asciiTheme="minorHAnsi" w:eastAsia="Arial" w:hAnsiTheme="minorHAnsi" w:cstheme="minorHAnsi"/>
          <w:spacing w:val="-4"/>
          <w:w w:val="102"/>
          <w:sz w:val="22"/>
          <w:szCs w:val="22"/>
        </w:rPr>
        <w:t>a</w:t>
      </w:r>
      <w:r w:rsidRPr="0016765E">
        <w:rPr>
          <w:rFonts w:asciiTheme="minorHAnsi" w:eastAsia="Arial" w:hAnsiTheme="minorHAnsi" w:cstheme="minorHAnsi"/>
          <w:w w:val="102"/>
          <w:sz w:val="22"/>
          <w:szCs w:val="22"/>
        </w:rPr>
        <w:t>y</w:t>
      </w:r>
      <w:r w:rsidRPr="0016765E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-4"/>
          <w:w w:val="102"/>
          <w:sz w:val="22"/>
          <w:szCs w:val="22"/>
        </w:rPr>
        <w:t>2</w:t>
      </w:r>
      <w:r w:rsidRPr="0016765E">
        <w:rPr>
          <w:rFonts w:asciiTheme="minorHAnsi" w:eastAsia="Arial" w:hAnsiTheme="minorHAnsi" w:cstheme="minorHAnsi"/>
          <w:spacing w:val="11"/>
          <w:w w:val="102"/>
          <w:sz w:val="22"/>
          <w:szCs w:val="22"/>
        </w:rPr>
        <w:t>0</w:t>
      </w:r>
      <w:r w:rsidRPr="0016765E">
        <w:rPr>
          <w:rFonts w:asciiTheme="minorHAnsi" w:eastAsia="Arial" w:hAnsiTheme="minorHAnsi" w:cstheme="minorHAnsi"/>
          <w:spacing w:val="-4"/>
          <w:w w:val="102"/>
          <w:sz w:val="22"/>
          <w:szCs w:val="22"/>
        </w:rPr>
        <w:t>0</w:t>
      </w:r>
      <w:r w:rsidRPr="0016765E">
        <w:rPr>
          <w:rFonts w:asciiTheme="minorHAnsi" w:eastAsia="Arial" w:hAnsiTheme="minorHAnsi" w:cstheme="minorHAnsi"/>
          <w:w w:val="102"/>
          <w:sz w:val="22"/>
          <w:szCs w:val="22"/>
        </w:rPr>
        <w:t>4</w:t>
      </w:r>
    </w:p>
    <w:p w14:paraId="0F7BBD94" w14:textId="77777777" w:rsidR="007E371B" w:rsidRPr="0016765E" w:rsidRDefault="0016765E" w:rsidP="0016765E">
      <w:pPr>
        <w:spacing w:before="1"/>
        <w:ind w:left="1653"/>
        <w:rPr>
          <w:rFonts w:asciiTheme="minorHAnsi" w:eastAsia="Arial" w:hAnsiTheme="minorHAnsi" w:cstheme="minorHAnsi"/>
          <w:sz w:val="22"/>
          <w:szCs w:val="22"/>
        </w:rPr>
      </w:pPr>
      <w:r w:rsidRPr="0016765E">
        <w:rPr>
          <w:rFonts w:asciiTheme="minorHAnsi" w:eastAsia="Arial" w:hAnsiTheme="minorHAnsi" w:cstheme="minorHAnsi"/>
          <w:spacing w:val="13"/>
          <w:sz w:val="22"/>
          <w:szCs w:val="22"/>
        </w:rPr>
        <w:t>O</w:t>
      </w:r>
      <w:r w:rsidRPr="0016765E">
        <w:rPr>
          <w:rFonts w:asciiTheme="minorHAnsi" w:eastAsia="Arial" w:hAnsiTheme="minorHAnsi" w:cstheme="minorHAnsi"/>
          <w:spacing w:val="-22"/>
          <w:sz w:val="22"/>
          <w:szCs w:val="22"/>
        </w:rPr>
        <w:t>v</w:t>
      </w:r>
      <w:r w:rsidRPr="0016765E">
        <w:rPr>
          <w:rFonts w:asciiTheme="minorHAnsi" w:eastAsia="Arial" w:hAnsiTheme="minorHAnsi" w:cstheme="minorHAnsi"/>
          <w:spacing w:val="11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16765E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16765E">
        <w:rPr>
          <w:rFonts w:asciiTheme="minorHAnsi" w:eastAsia="Arial" w:hAnsiTheme="minorHAnsi" w:cstheme="minorHAnsi"/>
          <w:sz w:val="22"/>
          <w:szCs w:val="22"/>
        </w:rPr>
        <w:t>l</w:t>
      </w:r>
      <w:r w:rsidRPr="0016765E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16765E">
        <w:rPr>
          <w:rFonts w:asciiTheme="minorHAnsi" w:eastAsia="Arial" w:hAnsiTheme="minorHAnsi" w:cstheme="minorHAnsi"/>
          <w:spacing w:val="5"/>
          <w:sz w:val="22"/>
          <w:szCs w:val="22"/>
        </w:rPr>
        <w:t>PA</w:t>
      </w:r>
      <w:r w:rsidRPr="0016765E">
        <w:rPr>
          <w:rFonts w:asciiTheme="minorHAnsi" w:eastAsia="Arial" w:hAnsiTheme="minorHAnsi" w:cstheme="minorHAnsi"/>
          <w:sz w:val="22"/>
          <w:szCs w:val="22"/>
        </w:rPr>
        <w:t>:</w:t>
      </w:r>
      <w:r w:rsidRPr="0016765E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-4"/>
          <w:w w:val="102"/>
          <w:sz w:val="22"/>
          <w:szCs w:val="22"/>
        </w:rPr>
        <w:t>3</w:t>
      </w:r>
      <w:r w:rsidRPr="0016765E">
        <w:rPr>
          <w:rFonts w:asciiTheme="minorHAnsi" w:eastAsia="Arial" w:hAnsiTheme="minorHAnsi" w:cstheme="minorHAnsi"/>
          <w:spacing w:val="6"/>
          <w:w w:val="103"/>
          <w:sz w:val="22"/>
          <w:szCs w:val="22"/>
        </w:rPr>
        <w:t>.</w:t>
      </w:r>
      <w:r w:rsidRPr="0016765E">
        <w:rPr>
          <w:rFonts w:asciiTheme="minorHAnsi" w:eastAsia="Arial" w:hAnsiTheme="minorHAnsi" w:cstheme="minorHAnsi"/>
          <w:spacing w:val="11"/>
          <w:w w:val="102"/>
          <w:sz w:val="22"/>
          <w:szCs w:val="22"/>
        </w:rPr>
        <w:t>7</w:t>
      </w:r>
      <w:r w:rsidRPr="0016765E">
        <w:rPr>
          <w:rFonts w:asciiTheme="minorHAnsi" w:eastAsia="Arial" w:hAnsiTheme="minorHAnsi" w:cstheme="minorHAnsi"/>
          <w:w w:val="102"/>
          <w:sz w:val="22"/>
          <w:szCs w:val="22"/>
        </w:rPr>
        <w:t>5</w:t>
      </w:r>
    </w:p>
    <w:p w14:paraId="192492A3" w14:textId="77777777" w:rsidR="007E371B" w:rsidRPr="0016765E" w:rsidRDefault="007E371B" w:rsidP="0016765E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2B1A2FB6" w14:textId="77777777" w:rsidR="007E371B" w:rsidRPr="0016765E" w:rsidRDefault="0016765E" w:rsidP="0016765E">
      <w:pPr>
        <w:ind w:left="1653"/>
        <w:rPr>
          <w:rFonts w:asciiTheme="minorHAnsi" w:eastAsia="Arial" w:hAnsiTheme="minorHAnsi" w:cstheme="minorHAnsi"/>
          <w:sz w:val="22"/>
          <w:szCs w:val="22"/>
        </w:rPr>
      </w:pPr>
      <w:r w:rsidRPr="0016765E">
        <w:rPr>
          <w:rFonts w:asciiTheme="minorHAnsi" w:eastAsia="Arial" w:hAnsiTheme="minorHAnsi" w:cstheme="minorHAnsi"/>
          <w:b/>
          <w:spacing w:val="-6"/>
          <w:sz w:val="22"/>
          <w:szCs w:val="22"/>
        </w:rPr>
        <w:lastRenderedPageBreak/>
        <w:t>U</w:t>
      </w:r>
      <w:r w:rsidRPr="0016765E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16765E">
        <w:rPr>
          <w:rFonts w:asciiTheme="minorHAnsi" w:eastAsia="Arial" w:hAnsiTheme="minorHAnsi" w:cstheme="minorHAnsi"/>
          <w:b/>
          <w:spacing w:val="6"/>
          <w:sz w:val="22"/>
          <w:szCs w:val="22"/>
        </w:rPr>
        <w:t>i</w:t>
      </w:r>
      <w:r w:rsidRPr="0016765E">
        <w:rPr>
          <w:rFonts w:asciiTheme="minorHAnsi" w:eastAsia="Arial" w:hAnsiTheme="minorHAnsi" w:cstheme="minorHAnsi"/>
          <w:b/>
          <w:spacing w:val="-4"/>
          <w:sz w:val="22"/>
          <w:szCs w:val="22"/>
        </w:rPr>
        <w:t>v</w:t>
      </w:r>
      <w:r w:rsidRPr="0016765E">
        <w:rPr>
          <w:rFonts w:asciiTheme="minorHAnsi" w:eastAsia="Arial" w:hAnsiTheme="minorHAnsi" w:cstheme="minorHAnsi"/>
          <w:b/>
          <w:spacing w:val="11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b/>
          <w:spacing w:val="14"/>
          <w:sz w:val="22"/>
          <w:szCs w:val="22"/>
        </w:rPr>
        <w:t>r</w:t>
      </w:r>
      <w:r w:rsidRPr="0016765E">
        <w:rPr>
          <w:rFonts w:asciiTheme="minorHAnsi" w:eastAsia="Arial" w:hAnsiTheme="minorHAnsi" w:cstheme="minorHAnsi"/>
          <w:b/>
          <w:spacing w:val="-18"/>
          <w:sz w:val="22"/>
          <w:szCs w:val="22"/>
        </w:rPr>
        <w:t>s</w:t>
      </w:r>
      <w:r w:rsidRPr="0016765E">
        <w:rPr>
          <w:rFonts w:asciiTheme="minorHAnsi" w:eastAsia="Arial" w:hAnsiTheme="minorHAnsi" w:cstheme="minorHAnsi"/>
          <w:b/>
          <w:spacing w:val="6"/>
          <w:sz w:val="22"/>
          <w:szCs w:val="22"/>
        </w:rPr>
        <w:t>i</w:t>
      </w:r>
      <w:r w:rsidRPr="0016765E">
        <w:rPr>
          <w:rFonts w:asciiTheme="minorHAnsi" w:eastAsia="Arial" w:hAnsiTheme="minorHAnsi" w:cstheme="minorHAnsi"/>
          <w:b/>
          <w:spacing w:val="10"/>
          <w:sz w:val="22"/>
          <w:szCs w:val="22"/>
        </w:rPr>
        <w:t>t</w:t>
      </w:r>
      <w:r w:rsidRPr="0016765E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16765E">
        <w:rPr>
          <w:rFonts w:asciiTheme="minorHAnsi" w:eastAsia="Arial" w:hAnsiTheme="minorHAnsi" w:cstheme="minorHAnsi"/>
          <w:b/>
          <w:spacing w:val="21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16765E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16765E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b/>
          <w:spacing w:val="-6"/>
          <w:sz w:val="22"/>
          <w:szCs w:val="22"/>
        </w:rPr>
        <w:t>C</w:t>
      </w:r>
      <w:r w:rsidRPr="0016765E">
        <w:rPr>
          <w:rFonts w:asciiTheme="minorHAnsi" w:eastAsia="Arial" w:hAnsiTheme="minorHAnsi" w:cstheme="minorHAnsi"/>
          <w:b/>
          <w:spacing w:val="11"/>
          <w:sz w:val="22"/>
          <w:szCs w:val="22"/>
        </w:rPr>
        <w:t>a</w:t>
      </w:r>
      <w:r w:rsidRPr="0016765E">
        <w:rPr>
          <w:rFonts w:asciiTheme="minorHAnsi" w:eastAsia="Arial" w:hAnsiTheme="minorHAnsi" w:cstheme="minorHAnsi"/>
          <w:b/>
          <w:spacing w:val="6"/>
          <w:sz w:val="22"/>
          <w:szCs w:val="22"/>
        </w:rPr>
        <w:t>li</w:t>
      </w:r>
      <w:r w:rsidRPr="0016765E">
        <w:rPr>
          <w:rFonts w:asciiTheme="minorHAnsi" w:eastAsia="Arial" w:hAnsiTheme="minorHAnsi" w:cstheme="minorHAnsi"/>
          <w:b/>
          <w:spacing w:val="-5"/>
          <w:sz w:val="22"/>
          <w:szCs w:val="22"/>
        </w:rPr>
        <w:t>f</w:t>
      </w:r>
      <w:r w:rsidRPr="0016765E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16765E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6765E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16765E">
        <w:rPr>
          <w:rFonts w:asciiTheme="minorHAnsi" w:eastAsia="Arial" w:hAnsiTheme="minorHAnsi" w:cstheme="minorHAnsi"/>
          <w:b/>
          <w:spacing w:val="6"/>
          <w:sz w:val="22"/>
          <w:szCs w:val="22"/>
        </w:rPr>
        <w:t>i</w:t>
      </w:r>
      <w:r w:rsidRPr="0016765E">
        <w:rPr>
          <w:rFonts w:asciiTheme="minorHAnsi" w:eastAsia="Arial" w:hAnsiTheme="minorHAnsi" w:cstheme="minorHAnsi"/>
          <w:b/>
          <w:spacing w:val="11"/>
          <w:sz w:val="22"/>
          <w:szCs w:val="22"/>
        </w:rPr>
        <w:t>a</w:t>
      </w:r>
      <w:r w:rsidRPr="0016765E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16765E">
        <w:rPr>
          <w:rFonts w:asciiTheme="minorHAnsi" w:eastAsia="Arial" w:hAnsiTheme="minorHAnsi" w:cstheme="minorHAnsi"/>
          <w:b/>
          <w:spacing w:val="38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-6"/>
          <w:sz w:val="22"/>
          <w:szCs w:val="22"/>
        </w:rPr>
        <w:t>D</w:t>
      </w:r>
      <w:r w:rsidRPr="0016765E">
        <w:rPr>
          <w:rFonts w:asciiTheme="minorHAnsi" w:eastAsia="Arial" w:hAnsiTheme="minorHAnsi" w:cstheme="minorHAnsi"/>
          <w:spacing w:val="11"/>
          <w:sz w:val="22"/>
          <w:szCs w:val="22"/>
        </w:rPr>
        <w:t>a</w:t>
      </w:r>
      <w:r w:rsidRPr="0016765E">
        <w:rPr>
          <w:rFonts w:asciiTheme="minorHAnsi" w:eastAsia="Arial" w:hAnsiTheme="minorHAnsi" w:cstheme="minorHAnsi"/>
          <w:spacing w:val="-22"/>
          <w:sz w:val="22"/>
          <w:szCs w:val="22"/>
        </w:rPr>
        <w:t>v</w:t>
      </w:r>
      <w:r w:rsidRPr="0016765E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16765E">
        <w:rPr>
          <w:rFonts w:asciiTheme="minorHAnsi" w:eastAsia="Arial" w:hAnsiTheme="minorHAnsi" w:cstheme="minorHAnsi"/>
          <w:spacing w:val="9"/>
          <w:sz w:val="22"/>
          <w:szCs w:val="22"/>
        </w:rPr>
        <w:t>s</w:t>
      </w:r>
      <w:r w:rsidRPr="0016765E">
        <w:rPr>
          <w:rFonts w:asciiTheme="minorHAnsi" w:eastAsia="Arial" w:hAnsiTheme="minorHAnsi" w:cstheme="minorHAnsi"/>
          <w:sz w:val="22"/>
          <w:szCs w:val="22"/>
        </w:rPr>
        <w:t>,</w:t>
      </w:r>
      <w:r w:rsidRPr="0016765E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-6"/>
          <w:w w:val="102"/>
          <w:sz w:val="22"/>
          <w:szCs w:val="22"/>
        </w:rPr>
        <w:t>C</w:t>
      </w:r>
      <w:r w:rsidRPr="0016765E">
        <w:rPr>
          <w:rFonts w:asciiTheme="minorHAnsi" w:eastAsia="Arial" w:hAnsiTheme="minorHAnsi" w:cstheme="minorHAnsi"/>
          <w:w w:val="102"/>
          <w:sz w:val="22"/>
          <w:szCs w:val="22"/>
        </w:rPr>
        <w:t>A</w:t>
      </w:r>
    </w:p>
    <w:p w14:paraId="26A5314F" w14:textId="77777777" w:rsidR="007E371B" w:rsidRPr="0016765E" w:rsidRDefault="0016765E" w:rsidP="0016765E">
      <w:pPr>
        <w:spacing w:before="6"/>
        <w:ind w:left="1653"/>
        <w:rPr>
          <w:rFonts w:asciiTheme="minorHAnsi" w:eastAsia="Arial" w:hAnsiTheme="minorHAnsi" w:cstheme="minorHAnsi"/>
          <w:sz w:val="22"/>
          <w:szCs w:val="22"/>
        </w:rPr>
      </w:pPr>
      <w:r w:rsidRPr="0016765E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16765E">
        <w:rPr>
          <w:rFonts w:asciiTheme="minorHAnsi" w:eastAsia="Arial" w:hAnsiTheme="minorHAnsi" w:cstheme="minorHAnsi"/>
          <w:spacing w:val="7"/>
          <w:sz w:val="22"/>
          <w:szCs w:val="22"/>
        </w:rPr>
        <w:t>ss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16765E">
        <w:rPr>
          <w:rFonts w:asciiTheme="minorHAnsi" w:eastAsia="Arial" w:hAnsiTheme="minorHAnsi" w:cstheme="minorHAnsi"/>
          <w:spacing w:val="7"/>
          <w:sz w:val="22"/>
          <w:szCs w:val="22"/>
        </w:rPr>
        <w:t>c</w:t>
      </w:r>
      <w:r w:rsidRPr="0016765E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16765E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16765E">
        <w:rPr>
          <w:rFonts w:asciiTheme="minorHAnsi" w:eastAsia="Arial" w:hAnsiTheme="minorHAnsi" w:cstheme="minorHAnsi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16765E">
        <w:rPr>
          <w:rFonts w:asciiTheme="minorHAnsi" w:eastAsia="Arial" w:hAnsiTheme="minorHAnsi" w:cstheme="minorHAnsi"/>
          <w:sz w:val="22"/>
          <w:szCs w:val="22"/>
        </w:rPr>
        <w:t>f</w:t>
      </w:r>
      <w:r w:rsidRPr="0016765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16765E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16765E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16765E">
        <w:rPr>
          <w:rFonts w:asciiTheme="minorHAnsi" w:eastAsia="Arial" w:hAnsiTheme="minorHAnsi" w:cstheme="minorHAnsi"/>
          <w:sz w:val="22"/>
          <w:szCs w:val="22"/>
        </w:rPr>
        <w:t>s</w:t>
      </w:r>
      <w:r w:rsidRPr="0016765E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-6"/>
          <w:sz w:val="22"/>
          <w:szCs w:val="22"/>
        </w:rPr>
        <w:t>D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spacing w:val="11"/>
          <w:sz w:val="22"/>
          <w:szCs w:val="22"/>
        </w:rPr>
        <w:t>g</w:t>
      </w:r>
      <w:r w:rsidRPr="0016765E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16765E">
        <w:rPr>
          <w:rFonts w:asciiTheme="minorHAnsi" w:eastAsia="Arial" w:hAnsiTheme="minorHAnsi" w:cstheme="minorHAnsi"/>
          <w:spacing w:val="11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16765E">
        <w:rPr>
          <w:rFonts w:asciiTheme="minorHAnsi" w:eastAsia="Arial" w:hAnsiTheme="minorHAnsi" w:cstheme="minorHAnsi"/>
          <w:sz w:val="22"/>
          <w:szCs w:val="22"/>
        </w:rPr>
        <w:t>n</w:t>
      </w:r>
      <w:r w:rsidRPr="0016765E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16765E">
        <w:rPr>
          <w:rFonts w:asciiTheme="minorHAnsi" w:eastAsia="Arial" w:hAnsiTheme="minorHAnsi" w:cstheme="minorHAnsi"/>
          <w:spacing w:val="7"/>
          <w:sz w:val="22"/>
          <w:szCs w:val="22"/>
        </w:rPr>
        <w:t>cc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oun</w:t>
      </w:r>
      <w:r w:rsidRPr="0016765E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16765E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16765E">
        <w:rPr>
          <w:rFonts w:asciiTheme="minorHAnsi" w:eastAsia="Arial" w:hAnsiTheme="minorHAnsi" w:cstheme="minorHAnsi"/>
          <w:sz w:val="22"/>
          <w:szCs w:val="22"/>
        </w:rPr>
        <w:t>g</w:t>
      </w:r>
      <w:r w:rsidRPr="0016765E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17"/>
          <w:sz w:val="22"/>
          <w:szCs w:val="22"/>
        </w:rPr>
        <w:t>M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16765E">
        <w:rPr>
          <w:rFonts w:asciiTheme="minorHAnsi" w:eastAsia="Arial" w:hAnsiTheme="minorHAnsi" w:cstheme="minorHAnsi"/>
          <w:sz w:val="22"/>
          <w:szCs w:val="22"/>
        </w:rPr>
        <w:t>y</w:t>
      </w:r>
      <w:r w:rsidRPr="0016765E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-4"/>
          <w:w w:val="102"/>
          <w:sz w:val="22"/>
          <w:szCs w:val="22"/>
        </w:rPr>
        <w:t>20</w:t>
      </w:r>
      <w:r w:rsidRPr="0016765E">
        <w:rPr>
          <w:rFonts w:asciiTheme="minorHAnsi" w:eastAsia="Arial" w:hAnsiTheme="minorHAnsi" w:cstheme="minorHAnsi"/>
          <w:spacing w:val="11"/>
          <w:w w:val="102"/>
          <w:sz w:val="22"/>
          <w:szCs w:val="22"/>
        </w:rPr>
        <w:t>0</w:t>
      </w:r>
      <w:r w:rsidRPr="0016765E">
        <w:rPr>
          <w:rFonts w:asciiTheme="minorHAnsi" w:eastAsia="Arial" w:hAnsiTheme="minorHAnsi" w:cstheme="minorHAnsi"/>
          <w:w w:val="102"/>
          <w:sz w:val="22"/>
          <w:szCs w:val="22"/>
        </w:rPr>
        <w:t>2</w:t>
      </w:r>
    </w:p>
    <w:p w14:paraId="2A617586" w14:textId="77777777" w:rsidR="007E371B" w:rsidRPr="0016765E" w:rsidRDefault="0016765E" w:rsidP="0016765E">
      <w:pPr>
        <w:spacing w:before="22"/>
        <w:ind w:left="1653"/>
        <w:rPr>
          <w:rFonts w:asciiTheme="minorHAnsi" w:eastAsia="Arial" w:hAnsiTheme="minorHAnsi" w:cstheme="minorHAnsi"/>
          <w:sz w:val="22"/>
          <w:szCs w:val="22"/>
        </w:rPr>
      </w:pPr>
      <w:r w:rsidRPr="0016765E">
        <w:rPr>
          <w:rFonts w:asciiTheme="minorHAnsi" w:eastAsia="Arial" w:hAnsiTheme="minorHAnsi" w:cstheme="minorHAnsi"/>
          <w:spacing w:val="13"/>
          <w:sz w:val="22"/>
          <w:szCs w:val="22"/>
        </w:rPr>
        <w:t>O</w:t>
      </w:r>
      <w:r w:rsidRPr="0016765E">
        <w:rPr>
          <w:rFonts w:asciiTheme="minorHAnsi" w:eastAsia="Arial" w:hAnsiTheme="minorHAnsi" w:cstheme="minorHAnsi"/>
          <w:spacing w:val="-22"/>
          <w:sz w:val="22"/>
          <w:szCs w:val="22"/>
        </w:rPr>
        <w:t>v</w:t>
      </w:r>
      <w:r w:rsidRPr="0016765E">
        <w:rPr>
          <w:rFonts w:asciiTheme="minorHAnsi" w:eastAsia="Arial" w:hAnsiTheme="minorHAnsi" w:cstheme="minorHAnsi"/>
          <w:spacing w:val="11"/>
          <w:sz w:val="22"/>
          <w:szCs w:val="22"/>
        </w:rPr>
        <w:t>e</w:t>
      </w:r>
      <w:r w:rsidRPr="0016765E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16765E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16765E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16765E">
        <w:rPr>
          <w:rFonts w:asciiTheme="minorHAnsi" w:eastAsia="Arial" w:hAnsiTheme="minorHAnsi" w:cstheme="minorHAnsi"/>
          <w:sz w:val="22"/>
          <w:szCs w:val="22"/>
        </w:rPr>
        <w:t>l</w:t>
      </w:r>
      <w:r w:rsidRPr="0016765E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16765E">
        <w:rPr>
          <w:rFonts w:asciiTheme="minorHAnsi" w:eastAsia="Arial" w:hAnsiTheme="minorHAnsi" w:cstheme="minorHAnsi"/>
          <w:spacing w:val="5"/>
          <w:sz w:val="22"/>
          <w:szCs w:val="22"/>
        </w:rPr>
        <w:t>PA</w:t>
      </w:r>
      <w:r w:rsidRPr="0016765E">
        <w:rPr>
          <w:rFonts w:asciiTheme="minorHAnsi" w:eastAsia="Arial" w:hAnsiTheme="minorHAnsi" w:cstheme="minorHAnsi"/>
          <w:sz w:val="22"/>
          <w:szCs w:val="22"/>
        </w:rPr>
        <w:t>:</w:t>
      </w:r>
      <w:r w:rsidRPr="0016765E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16765E">
        <w:rPr>
          <w:rFonts w:asciiTheme="minorHAnsi" w:eastAsia="Arial" w:hAnsiTheme="minorHAnsi" w:cstheme="minorHAnsi"/>
          <w:spacing w:val="-4"/>
          <w:w w:val="102"/>
          <w:sz w:val="22"/>
          <w:szCs w:val="22"/>
        </w:rPr>
        <w:t>3</w:t>
      </w:r>
      <w:r w:rsidRPr="0016765E">
        <w:rPr>
          <w:rFonts w:asciiTheme="minorHAnsi" w:eastAsia="Arial" w:hAnsiTheme="minorHAnsi" w:cstheme="minorHAnsi"/>
          <w:spacing w:val="6"/>
          <w:w w:val="103"/>
          <w:sz w:val="22"/>
          <w:szCs w:val="22"/>
        </w:rPr>
        <w:t>.</w:t>
      </w:r>
      <w:r w:rsidRPr="0016765E">
        <w:rPr>
          <w:rFonts w:asciiTheme="minorHAnsi" w:eastAsia="Arial" w:hAnsiTheme="minorHAnsi" w:cstheme="minorHAnsi"/>
          <w:spacing w:val="11"/>
          <w:w w:val="102"/>
          <w:sz w:val="22"/>
          <w:szCs w:val="22"/>
        </w:rPr>
        <w:t>7</w:t>
      </w:r>
      <w:r w:rsidRPr="0016765E">
        <w:rPr>
          <w:rFonts w:asciiTheme="minorHAnsi" w:eastAsia="Arial" w:hAnsiTheme="minorHAnsi" w:cstheme="minorHAnsi"/>
          <w:w w:val="102"/>
          <w:sz w:val="22"/>
          <w:szCs w:val="22"/>
        </w:rPr>
        <w:t>5</w:t>
      </w:r>
    </w:p>
    <w:sectPr w:rsidR="007E371B" w:rsidRPr="0016765E">
      <w:type w:val="continuous"/>
      <w:pgSz w:w="12240" w:h="15840"/>
      <w:pgMar w:top="1180" w:right="820" w:bottom="280" w:left="9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9258B0"/>
    <w:multiLevelType w:val="multilevel"/>
    <w:tmpl w:val="2376DA1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371B"/>
    <w:rsid w:val="0016765E"/>
    <w:rsid w:val="007E3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39A1A9"/>
  <w15:docId w15:val="{E40C4BCB-9E0C-4C16-8BA8-5F7E5123B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16765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6765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%20aditya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360</Words>
  <Characters>2058</Characters>
  <Application>Microsoft Office Word</Application>
  <DocSecurity>0</DocSecurity>
  <Lines>17</Lines>
  <Paragraphs>4</Paragraphs>
  <ScaleCrop>false</ScaleCrop>
  <Company/>
  <LinksUpToDate>false</LinksUpToDate>
  <CharactersWithSpaces>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2021-06-29T07:55:00Z</dcterms:created>
  <dcterms:modified xsi:type="dcterms:W3CDTF">2021-06-29T08:00:00Z</dcterms:modified>
</cp:coreProperties>
</file>