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C1E7" w14:textId="77777777" w:rsidR="008760CA" w:rsidRPr="000A623D" w:rsidRDefault="008760CA" w:rsidP="000A623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02F9F0" w14:textId="580B5E4B" w:rsidR="008760CA" w:rsidRPr="000A623D" w:rsidRDefault="000A623D" w:rsidP="000A623D">
      <w:pPr>
        <w:spacing w:before="18"/>
        <w:jc w:val="center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Veer Daly</w:t>
      </w:r>
    </w:p>
    <w:p w14:paraId="413B534A" w14:textId="71AF5625" w:rsidR="008760CA" w:rsidRPr="000A623D" w:rsidRDefault="00683C75" w:rsidP="000A623D">
      <w:pPr>
        <w:ind w:left="382" w:right="37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123 ABC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St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reet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 Portland, OR 1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345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 (50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0A623D">
        <w:rPr>
          <w:rFonts w:asciiTheme="minorHAnsi" w:eastAsia="Verdana" w:hAnsiTheme="minorHAnsi" w:cstheme="minorHAnsi"/>
          <w:sz w:val="22"/>
          <w:szCs w:val="22"/>
        </w:rPr>
        <w:t>) 123-4567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hyperlink r:id="rId7" w:history="1">
        <w:r w:rsidR="000A623D" w:rsidRPr="000A623D">
          <w:rPr>
            <w:rStyle w:val="Hyperlink"/>
            <w:rFonts w:asciiTheme="minorHAnsi" w:eastAsia="Verdana" w:hAnsiTheme="minorHAnsi" w:cstheme="minorHAnsi"/>
            <w:sz w:val="22"/>
            <w:szCs w:val="22"/>
          </w:rPr>
          <w:t>veer@gmail.com</w:t>
        </w:r>
      </w:hyperlink>
    </w:p>
    <w:p w14:paraId="1BF71554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3E9385A0" w14:textId="63D4D836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OBJE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IV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3C7A33CD" w14:textId="77777777" w:rsidR="008760CA" w:rsidRPr="000A623D" w:rsidRDefault="00683C75" w:rsidP="000A623D">
      <w:pPr>
        <w:ind w:left="100" w:right="64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Passionate, dedicated educator se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king a pos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tion teaching eleme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tary educat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on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 public school.</w:t>
      </w:r>
    </w:p>
    <w:p w14:paraId="37220FCC" w14:textId="77777777" w:rsidR="008760CA" w:rsidRPr="000A623D" w:rsidRDefault="008760CA" w:rsidP="000A623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A0BF493" w14:textId="777777B1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CERTIF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CATION</w:t>
      </w:r>
    </w:p>
    <w:p w14:paraId="07B2706A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Dua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A623D">
        <w:rPr>
          <w:rFonts w:asciiTheme="minorHAnsi" w:eastAsia="Verdana" w:hAnsiTheme="minorHAnsi" w:cstheme="minorHAnsi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cer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to 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eac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reg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specia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ed</w:t>
      </w:r>
      <w:r w:rsidRPr="000A623D">
        <w:rPr>
          <w:rFonts w:asciiTheme="minorHAnsi" w:eastAsia="Verdana" w:hAnsiTheme="minorHAnsi" w:cstheme="minorHAnsi"/>
          <w:sz w:val="22"/>
          <w:szCs w:val="22"/>
        </w:rPr>
        <w:t>uc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n.</w:t>
      </w:r>
    </w:p>
    <w:p w14:paraId="638F5125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19FD2D72" w14:textId="3D37A69B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SUM</w:t>
      </w:r>
      <w:r w:rsidRPr="000A623D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RY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 xml:space="preserve">OF 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QU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ALI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ICAT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ONS</w:t>
      </w:r>
    </w:p>
    <w:p w14:paraId="20C527BD" w14:textId="77777777" w:rsidR="008760CA" w:rsidRPr="000A623D" w:rsidRDefault="00683C75" w:rsidP="000A623D">
      <w:pPr>
        <w:tabs>
          <w:tab w:val="left" w:pos="820"/>
        </w:tabs>
        <w:ind w:left="820" w:right="84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F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ve years of exper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ence teach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gu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r and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special education,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grades K-6 in a private school.</w:t>
      </w:r>
    </w:p>
    <w:p w14:paraId="46922F6A" w14:textId="77777777" w:rsidR="008760CA" w:rsidRPr="000A623D" w:rsidRDefault="00683C75" w:rsidP="000A623D">
      <w:pPr>
        <w:ind w:left="422" w:right="292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Masters degree in E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entary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Education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th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nc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en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tr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In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fo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rma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ion</w:t>
      </w:r>
    </w:p>
    <w:p w14:paraId="7131C05C" w14:textId="77777777" w:rsidR="008760CA" w:rsidRPr="000A623D" w:rsidRDefault="00683C75" w:rsidP="000A623D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Techno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ogy.</w:t>
      </w:r>
    </w:p>
    <w:p w14:paraId="1CAD74DF" w14:textId="77777777" w:rsidR="008760CA" w:rsidRPr="000A623D" w:rsidRDefault="00683C75" w:rsidP="000A623D">
      <w:pPr>
        <w:tabs>
          <w:tab w:val="left" w:pos="820"/>
        </w:tabs>
        <w:spacing w:before="5"/>
        <w:ind w:left="820" w:right="478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Ext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nsive experience on school i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z w:val="22"/>
          <w:szCs w:val="22"/>
        </w:rPr>
        <w:t>ovement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committees and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fter-school act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es / programs.</w:t>
      </w:r>
    </w:p>
    <w:p w14:paraId="456954C5" w14:textId="77777777" w:rsidR="008760CA" w:rsidRPr="000A623D" w:rsidRDefault="008760CA" w:rsidP="000A623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EFF757" w14:textId="1AFF51F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PROFESS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 xml:space="preserve">ONAL 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b/>
          <w:spacing w:val="1"/>
          <w:sz w:val="22"/>
          <w:szCs w:val="22"/>
        </w:rPr>
        <w:t>X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PERIENCE</w:t>
      </w:r>
    </w:p>
    <w:p w14:paraId="3AF0A198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School 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str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ct,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Port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OR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</w:t>
      </w:r>
      <w:r w:rsidRPr="000A623D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Date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-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Prese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3C7407A8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Tea</w:t>
      </w:r>
      <w:r w:rsidRPr="000A623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her -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First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and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Seco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 Grades</w:t>
      </w:r>
    </w:p>
    <w:p w14:paraId="4A567DCA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3248C57" w14:textId="77777777" w:rsidR="008760CA" w:rsidRPr="000A623D" w:rsidRDefault="00683C75" w:rsidP="000A623D">
      <w:pPr>
        <w:ind w:left="425" w:right="412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Teach first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and second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grade special e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z w:val="22"/>
          <w:szCs w:val="22"/>
        </w:rPr>
        <w:t>uc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ude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nts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 a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sel</w:t>
      </w:r>
      <w:r w:rsidRPr="000A623D">
        <w:rPr>
          <w:rFonts w:asciiTheme="minorHAnsi" w:eastAsia="Verdana" w:hAnsiTheme="minorHAnsi" w:cstheme="minorHAnsi"/>
          <w:sz w:val="22"/>
          <w:szCs w:val="22"/>
        </w:rPr>
        <w:t>f-c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tai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ed</w:t>
      </w:r>
    </w:p>
    <w:p w14:paraId="5C28DD44" w14:textId="77777777" w:rsidR="008760CA" w:rsidRPr="000A623D" w:rsidRDefault="00683C75" w:rsidP="000A623D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15:1:1 classroom setting.</w:t>
      </w:r>
    </w:p>
    <w:p w14:paraId="26BD56B1" w14:textId="77777777" w:rsidR="008760CA" w:rsidRPr="000A623D" w:rsidRDefault="00683C75" w:rsidP="000A623D">
      <w:pPr>
        <w:tabs>
          <w:tab w:val="left" w:pos="820"/>
        </w:tabs>
        <w:spacing w:before="5"/>
        <w:ind w:left="820" w:right="873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 xml:space="preserve">Maintain excellent classroom </w:t>
      </w:r>
      <w:r w:rsidRPr="000A623D">
        <w:rPr>
          <w:rFonts w:asciiTheme="minorHAnsi" w:eastAsia="Verdana" w:hAnsiTheme="minorHAnsi" w:cstheme="minorHAnsi"/>
          <w:sz w:val="22"/>
          <w:szCs w:val="22"/>
        </w:rPr>
        <w:t>managem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k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ls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abi</w:t>
      </w:r>
      <w:r w:rsidRPr="000A623D">
        <w:rPr>
          <w:rFonts w:asciiTheme="minorHAnsi" w:eastAsia="Verdana" w:hAnsiTheme="minorHAnsi" w:cstheme="minorHAnsi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ty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to k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eep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students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n task.</w:t>
      </w:r>
    </w:p>
    <w:p w14:paraId="48B387BC" w14:textId="77777777" w:rsidR="008760CA" w:rsidRPr="000A623D" w:rsidRDefault="00683C75" w:rsidP="000A623D">
      <w:pPr>
        <w:ind w:left="425" w:right="411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Use behavior modification te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hn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q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es as a mo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vator for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im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prov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ondu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2A6B236C" w14:textId="77777777" w:rsidR="008760CA" w:rsidRPr="000A623D" w:rsidRDefault="00683C75" w:rsidP="000A623D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and encou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z w:val="22"/>
          <w:szCs w:val="22"/>
        </w:rPr>
        <w:t>aging participation.</w:t>
      </w:r>
    </w:p>
    <w:p w14:paraId="6B3A9DD4" w14:textId="77777777" w:rsidR="008760CA" w:rsidRPr="000A623D" w:rsidRDefault="00683C75" w:rsidP="000A623D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egra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te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ipl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 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ea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st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to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ns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fy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the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nge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lear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ng.</w:t>
      </w:r>
    </w:p>
    <w:p w14:paraId="42C5C5AD" w14:textId="77777777" w:rsidR="008760CA" w:rsidRPr="000A623D" w:rsidRDefault="00683C75" w:rsidP="000A623D">
      <w:pPr>
        <w:ind w:left="425" w:right="437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per</w:t>
      </w:r>
      <w:r w:rsidRPr="000A623D">
        <w:rPr>
          <w:rFonts w:asciiTheme="minorHAnsi" w:eastAsia="Verdana" w:hAnsiTheme="minorHAnsi" w:cstheme="minorHAnsi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is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im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  <w:r w:rsidRPr="000A623D">
        <w:rPr>
          <w:rFonts w:asciiTheme="minorHAnsi" w:eastAsia="Verdana" w:hAnsiTheme="minorHAnsi" w:cstheme="minorHAnsi"/>
          <w:sz w:val="22"/>
          <w:szCs w:val="22"/>
        </w:rPr>
        <w:t>th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lear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A623D">
        <w:rPr>
          <w:rFonts w:asciiTheme="minorHAnsi" w:eastAsia="Verdana" w:hAnsiTheme="minorHAnsi" w:cstheme="minorHAnsi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ut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ili</w:t>
      </w:r>
      <w:r w:rsidRPr="000A623D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ng va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rio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us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ipula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83D5AD6" w14:textId="77777777" w:rsidR="008760CA" w:rsidRPr="000A623D" w:rsidRDefault="00683C75" w:rsidP="000A623D">
      <w:pPr>
        <w:tabs>
          <w:tab w:val="left" w:pos="820"/>
        </w:tabs>
        <w:spacing w:before="8"/>
        <w:ind w:left="820" w:right="127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eac</w:t>
      </w:r>
      <w:r w:rsidRPr="000A623D">
        <w:rPr>
          <w:rFonts w:asciiTheme="minorHAnsi" w:eastAsia="Verdana" w:hAnsiTheme="minorHAnsi" w:cstheme="minorHAnsi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ide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readi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lesso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ns to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mode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clari</w:t>
      </w:r>
      <w:r w:rsidRPr="000A623D">
        <w:rPr>
          <w:rFonts w:asciiTheme="minorHAnsi" w:eastAsia="Verdana" w:hAnsiTheme="minorHAnsi" w:cstheme="minorHAnsi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ic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problem </w:t>
      </w:r>
      <w:r w:rsidRPr="000A623D">
        <w:rPr>
          <w:rFonts w:asciiTheme="minorHAnsi" w:eastAsia="Verdana" w:hAnsiTheme="minorHAnsi" w:cstheme="minorHAnsi"/>
          <w:sz w:val="22"/>
          <w:szCs w:val="22"/>
        </w:rPr>
        <w:t>solving techniques.</w:t>
      </w:r>
    </w:p>
    <w:p w14:paraId="24D2872E" w14:textId="77777777" w:rsidR="008760CA" w:rsidRPr="000A623D" w:rsidRDefault="00683C75" w:rsidP="000A623D">
      <w:pPr>
        <w:tabs>
          <w:tab w:val="left" w:pos="820"/>
        </w:tabs>
        <w:spacing w:before="1"/>
        <w:ind w:left="820" w:right="403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Ass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st 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th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he formu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on of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dual 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z w:val="22"/>
          <w:szCs w:val="22"/>
        </w:rPr>
        <w:t>uca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A623D">
        <w:rPr>
          <w:rFonts w:asciiTheme="minorHAnsi" w:eastAsia="Verdana" w:hAnsiTheme="minorHAnsi" w:cstheme="minorHAnsi"/>
          <w:sz w:val="22"/>
          <w:szCs w:val="22"/>
        </w:rPr>
        <w:t>on Programs, 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d gen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rate </w:t>
      </w:r>
      <w:r w:rsidRPr="000A623D">
        <w:rPr>
          <w:rFonts w:asciiTheme="minorHAnsi" w:eastAsia="Verdana" w:hAnsiTheme="minorHAnsi" w:cstheme="minorHAnsi"/>
          <w:sz w:val="22"/>
          <w:szCs w:val="22"/>
        </w:rPr>
        <w:t>quarterly report cards.</w:t>
      </w:r>
    </w:p>
    <w:p w14:paraId="3B98B578" w14:textId="77777777" w:rsidR="008760CA" w:rsidRPr="000A623D" w:rsidRDefault="00683C75" w:rsidP="000A623D">
      <w:pPr>
        <w:tabs>
          <w:tab w:val="left" w:pos="800"/>
        </w:tabs>
        <w:spacing w:before="1"/>
        <w:ind w:left="820" w:right="266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Eva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uate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st</w:t>
      </w:r>
      <w:r w:rsidRPr="000A623D">
        <w:rPr>
          <w:rFonts w:asciiTheme="minorHAnsi" w:eastAsia="Verdana" w:hAnsiTheme="minorHAnsi" w:cstheme="minorHAnsi"/>
          <w:sz w:val="22"/>
          <w:szCs w:val="22"/>
        </w:rPr>
        <w:t>udent prog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ss and su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sz w:val="22"/>
          <w:szCs w:val="22"/>
        </w:rPr>
        <w:t>port recommendat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ons for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sz w:val="22"/>
          <w:szCs w:val="22"/>
        </w:rPr>
        <w:t>ur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her stude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t developme</w:t>
      </w:r>
      <w:r w:rsidRPr="000A623D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t.</w:t>
      </w:r>
    </w:p>
    <w:p w14:paraId="6C769A8D" w14:textId="77777777" w:rsidR="008760CA" w:rsidRPr="000A623D" w:rsidRDefault="00683C75" w:rsidP="000A623D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nd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par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icipa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te in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Specia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Ed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ucation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St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aff Conferences and CSE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nnual</w:t>
      </w:r>
    </w:p>
    <w:p w14:paraId="1D140AE3" w14:textId="77777777" w:rsidR="008760CA" w:rsidRPr="000A623D" w:rsidRDefault="00683C75" w:rsidP="000A623D">
      <w:pPr>
        <w:ind w:left="820"/>
        <w:rPr>
          <w:rFonts w:asciiTheme="minorHAnsi" w:eastAsia="Verdana" w:hAnsiTheme="minorHAnsi" w:cstheme="minorHAnsi"/>
          <w:sz w:val="22"/>
          <w:szCs w:val="22"/>
        </w:rPr>
        <w:sectPr w:rsidR="008760CA" w:rsidRPr="000A623D">
          <w:headerReference w:type="default" r:id="rId8"/>
          <w:footerReference w:type="default" r:id="rId9"/>
          <w:pgSz w:w="12240" w:h="15840"/>
          <w:pgMar w:top="1740" w:right="1700" w:bottom="280" w:left="1700" w:header="1489" w:footer="1053" w:gutter="0"/>
          <w:cols w:space="720"/>
        </w:sect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Review Meetings.</w:t>
      </w:r>
    </w:p>
    <w:p w14:paraId="24F25D17" w14:textId="77777777" w:rsidR="008760CA" w:rsidRPr="000A623D" w:rsidRDefault="00683C75" w:rsidP="000A623D">
      <w:pPr>
        <w:spacing w:before="59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lastRenderedPageBreak/>
        <w:t>School 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str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ct,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Port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OR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</w:t>
      </w:r>
      <w:r w:rsidRPr="000A623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Date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- D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te</w:t>
      </w:r>
    </w:p>
    <w:p w14:paraId="00E9FECC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Tea</w:t>
      </w:r>
      <w:r w:rsidRPr="000A623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her -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Second G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ade</w:t>
      </w:r>
    </w:p>
    <w:p w14:paraId="2BE07782" w14:textId="77777777" w:rsidR="008760CA" w:rsidRPr="000A623D" w:rsidRDefault="008760CA" w:rsidP="000A623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D556DD3" w14:textId="77777777" w:rsidR="008760CA" w:rsidRPr="000A623D" w:rsidRDefault="00683C75" w:rsidP="000A623D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Taug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 second grade regu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ar educat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on 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ass 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th 32 m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ul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tural student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1631474" w14:textId="77777777" w:rsidR="008760CA" w:rsidRPr="000A623D" w:rsidRDefault="00683C75" w:rsidP="000A623D">
      <w:pPr>
        <w:tabs>
          <w:tab w:val="left" w:pos="820"/>
        </w:tabs>
        <w:ind w:left="840" w:right="117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z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ipl</w:t>
      </w:r>
      <w:r w:rsidRPr="000A623D">
        <w:rPr>
          <w:rFonts w:asciiTheme="minorHAnsi" w:eastAsia="Verdana" w:hAnsiTheme="minorHAnsi" w:cstheme="minorHAnsi"/>
          <w:sz w:val="22"/>
          <w:szCs w:val="22"/>
        </w:rPr>
        <w:t>e 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eac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hing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met</w:t>
      </w:r>
      <w:r w:rsidRPr="000A623D">
        <w:rPr>
          <w:rFonts w:asciiTheme="minorHAnsi" w:eastAsia="Verdana" w:hAnsiTheme="minorHAnsi" w:cstheme="minorHAnsi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od</w:t>
      </w:r>
      <w:r w:rsidRPr="000A623D">
        <w:rPr>
          <w:rFonts w:asciiTheme="minorHAnsi" w:eastAsia="Verdana" w:hAnsiTheme="minorHAnsi" w:cstheme="minorHAnsi"/>
          <w:sz w:val="22"/>
          <w:szCs w:val="22"/>
        </w:rPr>
        <w:t>s th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cl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is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tac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ical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nd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di</w:t>
      </w:r>
      <w:r w:rsidRPr="000A623D">
        <w:rPr>
          <w:rFonts w:asciiTheme="minorHAnsi" w:eastAsia="Verdana" w:hAnsiTheme="minorHAnsi" w:cstheme="minorHAnsi"/>
          <w:sz w:val="22"/>
          <w:szCs w:val="22"/>
        </w:rPr>
        <w:t>to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ry </w:t>
      </w:r>
      <w:r w:rsidRPr="000A623D">
        <w:rPr>
          <w:rFonts w:asciiTheme="minorHAnsi" w:eastAsia="Verdana" w:hAnsiTheme="minorHAnsi" w:cstheme="minorHAnsi"/>
          <w:sz w:val="22"/>
          <w:szCs w:val="22"/>
        </w:rPr>
        <w:t>mater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s to re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nforce or 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mpl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fy c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mp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x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con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epts,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s Sand Let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ers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that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assis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sz w:val="22"/>
          <w:szCs w:val="22"/>
        </w:rPr>
        <w:t>tt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recog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tion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A623D">
        <w:rPr>
          <w:rFonts w:asciiTheme="minorHAnsi" w:eastAsia="Verdana" w:hAnsiTheme="minorHAnsi" w:cstheme="minorHAnsi"/>
          <w:sz w:val="22"/>
          <w:szCs w:val="22"/>
        </w:rPr>
        <w:t>y f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eeli</w:t>
      </w:r>
      <w:r w:rsidRPr="000A623D">
        <w:rPr>
          <w:rFonts w:asciiTheme="minorHAnsi" w:eastAsia="Verdana" w:hAnsiTheme="minorHAnsi" w:cstheme="minorHAnsi"/>
          <w:sz w:val="22"/>
          <w:szCs w:val="22"/>
        </w:rPr>
        <w:t>ng fo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rma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ns.</w:t>
      </w:r>
    </w:p>
    <w:p w14:paraId="41146B60" w14:textId="77777777" w:rsidR="008760CA" w:rsidRPr="000A623D" w:rsidRDefault="00683C75" w:rsidP="000A623D">
      <w:pPr>
        <w:tabs>
          <w:tab w:val="left" w:pos="820"/>
        </w:tabs>
        <w:ind w:left="840" w:right="87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Exp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nded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he range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sz w:val="22"/>
          <w:szCs w:val="22"/>
        </w:rPr>
        <w:t>arn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through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z w:val="22"/>
          <w:szCs w:val="22"/>
        </w:rPr>
        <w:t>ho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e 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ass,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vidua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sm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all group instruction, </w:t>
      </w:r>
      <w:r w:rsidRPr="000A623D">
        <w:rPr>
          <w:rFonts w:asciiTheme="minorHAnsi" w:eastAsia="Verdana" w:hAnsiTheme="minorHAnsi" w:cstheme="minorHAnsi"/>
          <w:sz w:val="22"/>
          <w:szCs w:val="22"/>
        </w:rPr>
        <w:t>cooperative education,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and math, science, reading, art,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nd mu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-sensory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sz w:val="22"/>
          <w:szCs w:val="22"/>
        </w:rPr>
        <w:t>arn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ng centers.</w:t>
      </w:r>
    </w:p>
    <w:p w14:paraId="4768156B" w14:textId="77777777" w:rsidR="008760CA" w:rsidRPr="000A623D" w:rsidRDefault="00683C75" w:rsidP="000A623D">
      <w:pPr>
        <w:tabs>
          <w:tab w:val="left" w:pos="820"/>
        </w:tabs>
        <w:spacing w:before="5"/>
        <w:ind w:left="840" w:right="165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int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grated social studies/writing units that allow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students to bridge the gap betwe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 real world issues and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urse materi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l through library and</w:t>
      </w:r>
    </w:p>
    <w:p w14:paraId="7F0A9803" w14:textId="77777777" w:rsidR="008760CA" w:rsidRPr="000A623D" w:rsidRDefault="00683C75" w:rsidP="000A623D">
      <w:pPr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Internet res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earch, inte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views,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and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creative writing exercises.</w:t>
      </w:r>
    </w:p>
    <w:p w14:paraId="5476ABBE" w14:textId="77777777" w:rsidR="008760CA" w:rsidRPr="000A623D" w:rsidRDefault="00683C75" w:rsidP="000A623D">
      <w:pPr>
        <w:tabs>
          <w:tab w:val="left" w:pos="820"/>
        </w:tabs>
        <w:ind w:left="840" w:right="272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Challenged students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master basic math con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epts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hrou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im</w:t>
      </w:r>
      <w:r w:rsidRPr="000A623D">
        <w:rPr>
          <w:rFonts w:asciiTheme="minorHAnsi" w:eastAsia="Verdana" w:hAnsiTheme="minorHAnsi" w:cstheme="minorHAnsi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eme</w:t>
      </w:r>
      <w:r w:rsidRPr="000A623D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tat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on of manipulative (food,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squares of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var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sz w:val="22"/>
          <w:szCs w:val="22"/>
        </w:rPr>
        <w:t>ing colors, sizes,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shapes), graphing, and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harting exercises that d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loped probl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m-solving skills.</w:t>
      </w:r>
    </w:p>
    <w:p w14:paraId="67A76D37" w14:textId="77777777" w:rsidR="008760CA" w:rsidRPr="000A623D" w:rsidRDefault="00683C75" w:rsidP="000A623D">
      <w:pPr>
        <w:tabs>
          <w:tab w:val="left" w:pos="820"/>
        </w:tabs>
        <w:ind w:left="840" w:right="311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 xml:space="preserve">Integrated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te</w:t>
      </w:r>
      <w:r w:rsidRPr="000A623D">
        <w:rPr>
          <w:rFonts w:asciiTheme="minorHAnsi" w:eastAsia="Verdana" w:hAnsiTheme="minorHAnsi" w:cstheme="minorHAnsi"/>
          <w:sz w:val="22"/>
          <w:szCs w:val="22"/>
        </w:rPr>
        <w:t>chno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ogy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nto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sz w:val="22"/>
          <w:szCs w:val="22"/>
        </w:rPr>
        <w:t>arn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ng proce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s 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th com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uter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ab assignments using self-paced programs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such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s Math Blaster/Reader Rabbit that dev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lop students’ cognitive abili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ies and basic compu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er/k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yboarding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k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ls.</w:t>
      </w:r>
    </w:p>
    <w:p w14:paraId="1D15C4FA" w14:textId="77777777" w:rsidR="008760CA" w:rsidRPr="000A623D" w:rsidRDefault="00683C75" w:rsidP="000A623D">
      <w:pPr>
        <w:tabs>
          <w:tab w:val="left" w:pos="820"/>
        </w:tabs>
        <w:ind w:left="840" w:right="741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Commun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ted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th pa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nts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0A623D">
        <w:rPr>
          <w:rFonts w:asciiTheme="minorHAnsi" w:eastAsia="Verdana" w:hAnsiTheme="minorHAnsi" w:cstheme="minorHAnsi"/>
          <w:sz w:val="22"/>
          <w:szCs w:val="22"/>
        </w:rPr>
        <w:t>no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ledge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uperior work and areas of concern th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z w:val="22"/>
          <w:szCs w:val="22"/>
        </w:rPr>
        <w:t>ough week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ws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sz w:val="22"/>
          <w:szCs w:val="22"/>
        </w:rPr>
        <w:t>tters, and en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ouraged pa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nt-vo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r assistance through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ut the year.</w:t>
      </w:r>
    </w:p>
    <w:p w14:paraId="6732772C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1612B059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School 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str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ct,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Port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OR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                                                                </w:t>
      </w:r>
      <w:r w:rsidRPr="000A623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Date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- D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te</w:t>
      </w:r>
    </w:p>
    <w:p w14:paraId="6604063E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Tea</w:t>
      </w:r>
      <w:r w:rsidRPr="000A623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her -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First G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ade</w:t>
      </w:r>
    </w:p>
    <w:p w14:paraId="43707667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4C7B2D40" w14:textId="77777777" w:rsidR="008760CA" w:rsidRPr="000A623D" w:rsidRDefault="00683C75" w:rsidP="000A623D">
      <w:pPr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0A623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Taught a first grade class with 27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gular and mainstreamed stud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C83D64E" w14:textId="77777777" w:rsidR="008760CA" w:rsidRPr="000A623D" w:rsidRDefault="00683C75" w:rsidP="000A623D">
      <w:pPr>
        <w:tabs>
          <w:tab w:val="left" w:pos="820"/>
        </w:tabs>
        <w:ind w:left="840" w:right="281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Impleme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a 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irec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Bala</w:t>
      </w:r>
      <w:r w:rsidRPr="000A623D">
        <w:rPr>
          <w:rFonts w:asciiTheme="minorHAnsi" w:eastAsia="Verdana" w:hAnsiTheme="minorHAnsi" w:cstheme="minorHAnsi"/>
          <w:sz w:val="22"/>
          <w:szCs w:val="22"/>
        </w:rPr>
        <w:t>nc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erac</w:t>
      </w:r>
      <w:r w:rsidRPr="000A623D">
        <w:rPr>
          <w:rFonts w:asciiTheme="minorHAnsi" w:eastAsia="Verdana" w:hAnsiTheme="minorHAnsi" w:cstheme="minorHAnsi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Pr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ogra</w:t>
      </w:r>
      <w:r w:rsidRPr="000A623D">
        <w:rPr>
          <w:rFonts w:asciiTheme="minorHAnsi" w:eastAsia="Verdana" w:hAnsiTheme="minorHAnsi" w:cstheme="minorHAnsi"/>
          <w:sz w:val="22"/>
          <w:szCs w:val="22"/>
        </w:rPr>
        <w:t>m ut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ili</w:t>
      </w:r>
      <w:r w:rsidRPr="000A623D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a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ole </w:t>
      </w:r>
      <w:r w:rsidRPr="000A623D">
        <w:rPr>
          <w:rFonts w:asciiTheme="minorHAnsi" w:eastAsia="Verdana" w:hAnsiTheme="minorHAnsi" w:cstheme="minorHAnsi"/>
          <w:sz w:val="22"/>
          <w:szCs w:val="22"/>
        </w:rPr>
        <w:t>Language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and phonemic awareness appro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ch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to reading,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sc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ence, and social studies in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ccordance to EL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IEP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, state, and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district standards.</w:t>
      </w:r>
    </w:p>
    <w:p w14:paraId="58C130F2" w14:textId="77777777" w:rsidR="008760CA" w:rsidRPr="000A623D" w:rsidRDefault="00683C75" w:rsidP="000A623D">
      <w:pPr>
        <w:tabs>
          <w:tab w:val="left" w:pos="820"/>
        </w:tabs>
        <w:spacing w:before="8"/>
        <w:ind w:left="840" w:right="312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mplo</w:t>
      </w:r>
      <w:r w:rsidRPr="000A623D">
        <w:rPr>
          <w:rFonts w:asciiTheme="minorHAnsi" w:eastAsia="Verdana" w:hAnsiTheme="minorHAnsi" w:cstheme="minorHAnsi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he use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dd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sys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m to fa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cili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ude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par</w:t>
      </w:r>
      <w:r w:rsidRPr="000A623D">
        <w:rPr>
          <w:rFonts w:asciiTheme="minorHAnsi" w:eastAsia="Verdana" w:hAnsiTheme="minorHAnsi" w:cstheme="minorHAnsi"/>
          <w:sz w:val="22"/>
          <w:szCs w:val="22"/>
        </w:rPr>
        <w:t>tn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eri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f no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n- </w:t>
      </w:r>
      <w:r w:rsidRPr="000A623D">
        <w:rPr>
          <w:rFonts w:asciiTheme="minorHAnsi" w:eastAsia="Verdana" w:hAnsiTheme="minorHAnsi" w:cstheme="minorHAnsi"/>
          <w:sz w:val="22"/>
          <w:szCs w:val="22"/>
        </w:rPr>
        <w:t>readers with adv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nced readers.</w:t>
      </w:r>
    </w:p>
    <w:p w14:paraId="067FA01D" w14:textId="77777777" w:rsidR="008760CA" w:rsidRPr="000A623D" w:rsidRDefault="00683C75" w:rsidP="000A623D">
      <w:pPr>
        <w:tabs>
          <w:tab w:val="left" w:pos="820"/>
        </w:tabs>
        <w:spacing w:before="1"/>
        <w:ind w:left="840" w:right="378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En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ured the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class’s ent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z w:val="22"/>
          <w:szCs w:val="22"/>
        </w:rPr>
        <w:t>y in the 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hoo</w:t>
      </w:r>
      <w:r w:rsidRPr="000A623D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's first grade Power Literacy Program contest requiring each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student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0A623D">
        <w:rPr>
          <w:rFonts w:asciiTheme="minorHAnsi" w:eastAsia="Verdana" w:hAnsiTheme="minorHAnsi" w:cstheme="minorHAnsi"/>
          <w:sz w:val="22"/>
          <w:szCs w:val="22"/>
        </w:rPr>
        <w:t>mplete 25 books a ye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r and 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we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kly</w:t>
      </w:r>
    </w:p>
    <w:p w14:paraId="692E3719" w14:textId="77777777" w:rsidR="008760CA" w:rsidRPr="000A623D" w:rsidRDefault="00683C75" w:rsidP="000A623D">
      <w:pPr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book report. Led class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to achieve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recognition as first place winners.</w:t>
      </w:r>
    </w:p>
    <w:p w14:paraId="2D04AD9F" w14:textId="77777777" w:rsidR="008760CA" w:rsidRPr="000A623D" w:rsidRDefault="00683C75" w:rsidP="000A623D">
      <w:pPr>
        <w:tabs>
          <w:tab w:val="left" w:pos="820"/>
        </w:tabs>
        <w:spacing w:before="5"/>
        <w:ind w:left="840" w:right="173" w:hanging="36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</w:t>
      </w:r>
      <w:r w:rsidRPr="000A623D">
        <w:rPr>
          <w:rFonts w:asciiTheme="minorHAnsi" w:eastAsia="Verdana" w:hAnsiTheme="minorHAnsi" w:cstheme="minorHAnsi"/>
          <w:sz w:val="22"/>
          <w:szCs w:val="22"/>
        </w:rPr>
        <w:tab/>
        <w:t>Accessed student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’ prior kn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wledge thr</w:t>
      </w:r>
      <w:r w:rsidRPr="000A623D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ugh 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e of graph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 organ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zers that allow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d students to preview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 story beforehan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predict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outcomes,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and orally</w:t>
      </w:r>
    </w:p>
    <w:p w14:paraId="27858A0D" w14:textId="77777777" w:rsidR="008760CA" w:rsidRPr="000A623D" w:rsidRDefault="00683C75" w:rsidP="000A623D">
      <w:pPr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present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he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r f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ngs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 a coheren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, deta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ile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d manner.</w:t>
      </w:r>
    </w:p>
    <w:p w14:paraId="490DCDAB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3197F4C2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EDUCATI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2D9595F0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EA5DB66" w14:textId="77777777" w:rsidR="008760CA" w:rsidRPr="000A623D" w:rsidRDefault="00683C75" w:rsidP="000A623D">
      <w:pPr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Co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lle</w:t>
      </w:r>
      <w:r w:rsidRPr="000A623D">
        <w:rPr>
          <w:rFonts w:asciiTheme="minorHAnsi" w:eastAsia="Verdana" w:hAnsiTheme="minorHAnsi" w:cstheme="minorHAnsi"/>
          <w:sz w:val="22"/>
          <w:szCs w:val="22"/>
        </w:rPr>
        <w:t>ge,</w:t>
      </w:r>
      <w:r w:rsidRPr="000A623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z w:val="22"/>
          <w:szCs w:val="22"/>
        </w:rPr>
        <w:t>n, Sta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1BDEAF46" w14:textId="77777777" w:rsidR="008760CA" w:rsidRPr="000A623D" w:rsidRDefault="00683C75" w:rsidP="000A623D">
      <w:pPr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ree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Name, Ma</w:t>
      </w:r>
      <w:r w:rsidRPr="000A623D">
        <w:rPr>
          <w:rFonts w:asciiTheme="minorHAnsi" w:eastAsia="Verdana" w:hAnsiTheme="minorHAnsi" w:cstheme="minorHAnsi"/>
          <w:b/>
          <w:spacing w:val="-2"/>
          <w:sz w:val="22"/>
          <w:szCs w:val="22"/>
        </w:rPr>
        <w:t>j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or, Date</w:t>
      </w:r>
    </w:p>
    <w:p w14:paraId="48F6D464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3ED080" w14:textId="77777777" w:rsidR="008760CA" w:rsidRPr="000A623D" w:rsidRDefault="00683C75" w:rsidP="000A623D">
      <w:pPr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Co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lle</w:t>
      </w:r>
      <w:r w:rsidRPr="000A623D">
        <w:rPr>
          <w:rFonts w:asciiTheme="minorHAnsi" w:eastAsia="Verdana" w:hAnsiTheme="minorHAnsi" w:cstheme="minorHAnsi"/>
          <w:sz w:val="22"/>
          <w:szCs w:val="22"/>
        </w:rPr>
        <w:t>ge,</w:t>
      </w:r>
      <w:r w:rsidRPr="000A623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To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0A623D">
        <w:rPr>
          <w:rFonts w:asciiTheme="minorHAnsi" w:eastAsia="Verdana" w:hAnsiTheme="minorHAnsi" w:cstheme="minorHAnsi"/>
          <w:sz w:val="22"/>
          <w:szCs w:val="22"/>
        </w:rPr>
        <w:t>Sta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44D1A5FA" w14:textId="77777777" w:rsidR="008760CA" w:rsidRPr="000A623D" w:rsidRDefault="00683C75" w:rsidP="000A623D">
      <w:pPr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De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ree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Name, Ma</w:t>
      </w:r>
      <w:r w:rsidRPr="000A623D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j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or, Date</w:t>
      </w:r>
    </w:p>
    <w:p w14:paraId="39D93BBE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DD5AC48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COMPUTER SKILLS</w:t>
      </w:r>
    </w:p>
    <w:p w14:paraId="693F323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3875CBE2" w14:textId="77777777" w:rsidR="008760CA" w:rsidRPr="000A623D" w:rsidRDefault="00683C75" w:rsidP="000A623D">
      <w:pPr>
        <w:ind w:left="120" w:right="169"/>
        <w:rPr>
          <w:rFonts w:asciiTheme="minorHAnsi" w:eastAsia="Verdana" w:hAnsiTheme="minorHAnsi" w:cstheme="minorHAnsi"/>
          <w:sz w:val="22"/>
          <w:szCs w:val="22"/>
        </w:rPr>
        <w:sectPr w:rsidR="008760CA" w:rsidRPr="000A623D">
          <w:headerReference w:type="default" r:id="rId10"/>
          <w:pgSz w:w="12240" w:h="15840"/>
          <w:pgMar w:top="1380" w:right="1700" w:bottom="280" w:left="1680" w:header="0" w:footer="1053" w:gutter="0"/>
          <w:cols w:space="720"/>
        </w:sectPr>
      </w:pPr>
      <w:r w:rsidRPr="000A623D">
        <w:rPr>
          <w:rFonts w:asciiTheme="minorHAnsi" w:eastAsia="Verdana" w:hAnsiTheme="minorHAnsi" w:cstheme="minorHAnsi"/>
          <w:sz w:val="22"/>
          <w:szCs w:val="22"/>
        </w:rPr>
        <w:t>W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ndows / Mac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ntos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z w:val="22"/>
          <w:szCs w:val="22"/>
        </w:rPr>
        <w:t>; MS Word,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0A623D">
        <w:rPr>
          <w:rFonts w:asciiTheme="minorHAnsi" w:eastAsia="Verdana" w:hAnsiTheme="minorHAnsi" w:cstheme="minorHAnsi"/>
          <w:sz w:val="22"/>
          <w:szCs w:val="22"/>
        </w:rPr>
        <w:t>xcel and P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werPo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nt;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z w:val="22"/>
          <w:szCs w:val="22"/>
        </w:rPr>
        <w:t>ar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ous edu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at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onal software 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es</w:t>
      </w:r>
    </w:p>
    <w:p w14:paraId="1A1B7286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A0534DB" w14:textId="77777777" w:rsidR="008760CA" w:rsidRPr="000A623D" w:rsidRDefault="00683C75" w:rsidP="000A623D">
      <w:pPr>
        <w:spacing w:before="24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Ja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e Smi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h</w:t>
      </w:r>
    </w:p>
    <w:p w14:paraId="24C9758D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1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2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3 A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B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C 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treet</w:t>
      </w:r>
    </w:p>
    <w:p w14:paraId="5FAF5A58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Portland,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12345</w:t>
      </w:r>
    </w:p>
    <w:p w14:paraId="6529BDAE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me: 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(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1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2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3) 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12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3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-45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67</w:t>
      </w:r>
    </w:p>
    <w:p w14:paraId="0D5EA2A4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Cell: (123) 987-6543</w:t>
      </w:r>
    </w:p>
    <w:p w14:paraId="02922CAC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hyperlink r:id="rId11">
        <w:r w:rsidRPr="000A623D">
          <w:rPr>
            <w:rFonts w:asciiTheme="minorHAnsi" w:eastAsia="Verdana" w:hAnsiTheme="minorHAnsi" w:cstheme="minorHAnsi"/>
            <w:b/>
            <w:sz w:val="22"/>
            <w:szCs w:val="22"/>
          </w:rPr>
          <w:t>J</w:t>
        </w:r>
        <w:r w:rsidRPr="000A623D">
          <w:rPr>
            <w:rFonts w:asciiTheme="minorHAnsi" w:eastAsia="Verdana" w:hAnsiTheme="minorHAnsi" w:cstheme="minorHAnsi"/>
            <w:b/>
            <w:spacing w:val="1"/>
            <w:sz w:val="22"/>
            <w:szCs w:val="22"/>
          </w:rPr>
          <w:t>a</w:t>
        </w:r>
        <w:r w:rsidRPr="000A623D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nes</w:t>
        </w:r>
        <w:r w:rsidRPr="000A623D">
          <w:rPr>
            <w:rFonts w:asciiTheme="minorHAnsi" w:eastAsia="Verdana" w:hAnsiTheme="minorHAnsi" w:cstheme="minorHAnsi"/>
            <w:b/>
            <w:sz w:val="22"/>
            <w:szCs w:val="22"/>
          </w:rPr>
          <w:t>m</w:t>
        </w:r>
        <w:r w:rsidRPr="000A623D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ith@y</w:t>
        </w:r>
        <w:r w:rsidRPr="000A623D">
          <w:rPr>
            <w:rFonts w:asciiTheme="minorHAnsi" w:eastAsia="Verdana" w:hAnsiTheme="minorHAnsi" w:cstheme="minorHAnsi"/>
            <w:b/>
            <w:spacing w:val="1"/>
            <w:sz w:val="22"/>
            <w:szCs w:val="22"/>
          </w:rPr>
          <w:t>a</w:t>
        </w:r>
        <w:r w:rsidRPr="000A623D">
          <w:rPr>
            <w:rFonts w:asciiTheme="minorHAnsi" w:eastAsia="Verdana" w:hAnsiTheme="minorHAnsi" w:cstheme="minorHAnsi"/>
            <w:b/>
            <w:sz w:val="22"/>
            <w:szCs w:val="22"/>
          </w:rPr>
          <w:t>h</w:t>
        </w:r>
        <w:r w:rsidRPr="000A623D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o</w:t>
        </w:r>
        <w:r w:rsidRPr="000A623D">
          <w:rPr>
            <w:rFonts w:asciiTheme="minorHAnsi" w:eastAsia="Verdana" w:hAnsiTheme="minorHAnsi" w:cstheme="minorHAnsi"/>
            <w:b/>
            <w:sz w:val="22"/>
            <w:szCs w:val="22"/>
          </w:rPr>
          <w:t>o</w:t>
        </w:r>
        <w:r w:rsidRPr="000A623D">
          <w:rPr>
            <w:rFonts w:asciiTheme="minorHAnsi" w:eastAsia="Verdana" w:hAnsiTheme="minorHAnsi" w:cstheme="minorHAnsi"/>
            <w:b/>
            <w:spacing w:val="-1"/>
            <w:sz w:val="22"/>
            <w:szCs w:val="22"/>
          </w:rPr>
          <w:t>.com</w:t>
        </w:r>
      </w:hyperlink>
    </w:p>
    <w:p w14:paraId="3CC873B6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0BF3EB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  <w:u w:val="thick" w:color="000000"/>
        </w:rPr>
        <w:t>Objective</w:t>
      </w:r>
    </w:p>
    <w:p w14:paraId="7299774D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482CBC6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Position as an English Teacher.</w:t>
      </w:r>
    </w:p>
    <w:p w14:paraId="28D015B7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DDDC74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Cert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0A623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>f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ic</w:t>
      </w:r>
      <w:r w:rsidRPr="000A623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  <w:u w:val="thick" w:color="000000"/>
        </w:rPr>
        <w:t>a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t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ons</w:t>
      </w:r>
    </w:p>
    <w:p w14:paraId="475F3937" w14:textId="77777777" w:rsidR="008760CA" w:rsidRPr="000A623D" w:rsidRDefault="008760CA" w:rsidP="000A623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22BC1D" w14:textId="77777777" w:rsidR="008760CA" w:rsidRPr="000A623D" w:rsidRDefault="00683C75" w:rsidP="000A623D">
      <w:pPr>
        <w:spacing w:before="24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Ohio Secondary Certificate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in English,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Decem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A623D">
        <w:rPr>
          <w:rFonts w:asciiTheme="minorHAnsi" w:eastAsia="Verdana" w:hAnsiTheme="minorHAnsi" w:cstheme="minorHAnsi"/>
          <w:sz w:val="22"/>
          <w:szCs w:val="22"/>
        </w:rPr>
        <w:t>er 1997</w:t>
      </w:r>
    </w:p>
    <w:p w14:paraId="6E9762CC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B62A24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  <w:u w:val="thick" w:color="000000"/>
        </w:rPr>
        <w:t>Experien</w:t>
      </w:r>
      <w:r w:rsidRPr="000A623D">
        <w:rPr>
          <w:rFonts w:asciiTheme="minorHAnsi" w:eastAsia="Verdana" w:hAnsiTheme="minorHAnsi" w:cstheme="minorHAnsi"/>
          <w:b/>
          <w:spacing w:val="-2"/>
          <w:sz w:val="22"/>
          <w:szCs w:val="22"/>
          <w:u w:val="thick" w:color="000000"/>
        </w:rPr>
        <w:t>c</w:t>
      </w:r>
      <w:r w:rsidRPr="000A623D">
        <w:rPr>
          <w:rFonts w:asciiTheme="minorHAnsi" w:eastAsia="Verdana" w:hAnsiTheme="minorHAnsi" w:cstheme="minorHAnsi"/>
          <w:b/>
          <w:sz w:val="22"/>
          <w:szCs w:val="22"/>
          <w:u w:val="thick" w:color="000000"/>
        </w:rPr>
        <w:t>e</w:t>
      </w:r>
    </w:p>
    <w:p w14:paraId="277B6EA3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502899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English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Teacher,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1997 - Prese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2F325711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i/>
          <w:sz w:val="22"/>
          <w:szCs w:val="22"/>
        </w:rPr>
        <w:t>Oak Park High School,</w:t>
      </w:r>
      <w:r w:rsidRPr="000A623D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i/>
          <w:sz w:val="22"/>
          <w:szCs w:val="22"/>
        </w:rPr>
        <w:t>Toledo, OH</w:t>
      </w:r>
    </w:p>
    <w:p w14:paraId="3942E6B7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99D584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Tau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ht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America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era</w:t>
      </w:r>
      <w:r w:rsidRPr="000A623D">
        <w:rPr>
          <w:rFonts w:asciiTheme="minorHAnsi" w:eastAsia="Verdana" w:hAnsiTheme="minorHAnsi" w:cstheme="minorHAnsi"/>
          <w:sz w:val="22"/>
          <w:szCs w:val="22"/>
        </w:rPr>
        <w:t>tu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e &amp;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Wri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ng Co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mposi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9t</w:t>
      </w:r>
      <w:r w:rsidRPr="000A623D">
        <w:rPr>
          <w:rFonts w:asciiTheme="minorHAnsi" w:eastAsia="Verdana" w:hAnsiTheme="minorHAnsi" w:cstheme="minorHAnsi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12t</w:t>
      </w:r>
      <w:r w:rsidRPr="000A623D">
        <w:rPr>
          <w:rFonts w:asciiTheme="minorHAnsi" w:eastAsia="Verdana" w:hAnsiTheme="minorHAnsi" w:cstheme="minorHAnsi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graders.</w:t>
      </w:r>
    </w:p>
    <w:p w14:paraId="66A11D64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• Organ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zed cooperat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ve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le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arn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ng act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es.</w:t>
      </w:r>
    </w:p>
    <w:p w14:paraId="4DF16982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Implemented portfolio grading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sy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tem in literature classes.</w:t>
      </w:r>
    </w:p>
    <w:p w14:paraId="41697472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Incorpor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ted new texts into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tandard curriculum.</w:t>
      </w:r>
    </w:p>
    <w:p w14:paraId="05A5198D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Tutored students seeking additional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guidance with c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urse  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wo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k.</w:t>
      </w:r>
    </w:p>
    <w:p w14:paraId="29D1EB6C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Assessed student pe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sz w:val="22"/>
          <w:szCs w:val="22"/>
        </w:rPr>
        <w:t>form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nce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A623D">
        <w:rPr>
          <w:rFonts w:asciiTheme="minorHAnsi" w:eastAsia="Verdana" w:hAnsiTheme="minorHAnsi" w:cstheme="minorHAnsi"/>
          <w:sz w:val="22"/>
          <w:szCs w:val="22"/>
        </w:rPr>
        <w:t>rougho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A623D">
        <w:rPr>
          <w:rFonts w:asciiTheme="minorHAnsi" w:eastAsia="Verdana" w:hAnsiTheme="minorHAnsi" w:cstheme="minorHAnsi"/>
          <w:sz w:val="22"/>
          <w:szCs w:val="22"/>
        </w:rPr>
        <w:t>e term.</w:t>
      </w:r>
    </w:p>
    <w:p w14:paraId="754166B9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• C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ndu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ted individual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student c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nferences.</w:t>
      </w:r>
    </w:p>
    <w:p w14:paraId="690EB4E6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Chaperoned field tri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sz w:val="22"/>
          <w:szCs w:val="22"/>
        </w:rPr>
        <w:t>s and scho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l dances.</w:t>
      </w:r>
    </w:p>
    <w:p w14:paraId="743ED8C2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A0E7853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Student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cher,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1</w:t>
      </w:r>
      <w:r w:rsidRPr="000A623D">
        <w:rPr>
          <w:rFonts w:asciiTheme="minorHAnsi" w:eastAsia="Verdana" w:hAnsiTheme="minorHAnsi" w:cstheme="minorHAnsi"/>
          <w:b/>
          <w:spacing w:val="-1"/>
          <w:sz w:val="22"/>
          <w:szCs w:val="22"/>
        </w:rPr>
        <w:t>9</w:t>
      </w:r>
      <w:r w:rsidRPr="000A623D">
        <w:rPr>
          <w:rFonts w:asciiTheme="minorHAnsi" w:eastAsia="Verdana" w:hAnsiTheme="minorHAnsi" w:cstheme="minorHAnsi"/>
          <w:b/>
          <w:sz w:val="22"/>
          <w:szCs w:val="22"/>
        </w:rPr>
        <w:t>96 - 1997</w:t>
      </w:r>
    </w:p>
    <w:p w14:paraId="082AC6B9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Urbana Hi</w:t>
      </w:r>
      <w:r w:rsidRPr="000A623D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hool, A</w:t>
      </w:r>
      <w:r w:rsidRPr="000A623D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i/>
          <w:position w:val="-1"/>
          <w:sz w:val="22"/>
          <w:szCs w:val="22"/>
        </w:rPr>
        <w:t>hens, OH</w:t>
      </w:r>
    </w:p>
    <w:p w14:paraId="6C164E04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EBBF31B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Tau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ht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Am</w:t>
      </w:r>
      <w:r w:rsidRPr="000A623D">
        <w:rPr>
          <w:rFonts w:asciiTheme="minorHAnsi" w:eastAsia="Verdana" w:hAnsiTheme="minorHAnsi" w:cstheme="minorHAnsi"/>
          <w:sz w:val="22"/>
          <w:szCs w:val="22"/>
        </w:rPr>
        <w:t>er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can 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terature to 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verse group of 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ud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nts.</w:t>
      </w:r>
    </w:p>
    <w:p w14:paraId="7B6A0BD3" w14:textId="77777777" w:rsidR="008760CA" w:rsidRPr="000A623D" w:rsidRDefault="00683C75" w:rsidP="000A623D">
      <w:pPr>
        <w:spacing w:before="5"/>
        <w:ind w:left="120" w:right="34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Impleme</w:t>
      </w:r>
      <w:r w:rsidRPr="000A623D">
        <w:rPr>
          <w:rFonts w:asciiTheme="minorHAnsi" w:eastAsia="Verdana" w:hAnsiTheme="minorHAnsi" w:cstheme="minorHAnsi"/>
          <w:sz w:val="22"/>
          <w:szCs w:val="22"/>
        </w:rPr>
        <w:t>nt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crea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ve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rric</w:t>
      </w:r>
      <w:r w:rsidRPr="000A623D">
        <w:rPr>
          <w:rFonts w:asciiTheme="minorHAnsi" w:eastAsia="Verdana" w:hAnsiTheme="minorHAnsi" w:cstheme="minorHAnsi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>a u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A623D">
        <w:rPr>
          <w:rFonts w:asciiTheme="minorHAnsi" w:eastAsia="Verdana" w:hAnsiTheme="minorHAnsi" w:cstheme="minorHAnsi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z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utc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ome</w:t>
      </w:r>
      <w:r w:rsidRPr="000A623D">
        <w:rPr>
          <w:rFonts w:asciiTheme="minorHAnsi" w:eastAsia="Verdana" w:hAnsiTheme="minorHAnsi" w:cstheme="minorHAnsi"/>
          <w:sz w:val="22"/>
          <w:szCs w:val="22"/>
        </w:rPr>
        <w:t>-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base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A623D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ed</w:t>
      </w:r>
      <w:r w:rsidRPr="000A623D">
        <w:rPr>
          <w:rFonts w:asciiTheme="minorHAnsi" w:eastAsia="Verdana" w:hAnsiTheme="minorHAnsi" w:cstheme="minorHAnsi"/>
          <w:sz w:val="22"/>
          <w:szCs w:val="22"/>
        </w:rPr>
        <w:t>uc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A623D">
        <w:rPr>
          <w:rFonts w:asciiTheme="minorHAnsi" w:eastAsia="Verdana" w:hAnsiTheme="minorHAnsi" w:cstheme="minorHAnsi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ve assessments.</w:t>
      </w:r>
    </w:p>
    <w:p w14:paraId="2E54A69F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• Wrote a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d tau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ht d</w:t>
      </w:r>
      <w:r w:rsidRPr="000A623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namic lesson</w:t>
      </w:r>
      <w:r w:rsidRPr="000A623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plans.</w:t>
      </w:r>
    </w:p>
    <w:p w14:paraId="0088FD1A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• 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sz w:val="22"/>
          <w:szCs w:val="22"/>
        </w:rPr>
        <w:t>tored s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udents a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A623D">
        <w:rPr>
          <w:rFonts w:asciiTheme="minorHAnsi" w:eastAsia="Verdana" w:hAnsiTheme="minorHAnsi" w:cstheme="minorHAnsi"/>
          <w:sz w:val="22"/>
          <w:szCs w:val="22"/>
        </w:rPr>
        <w:t>ter school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and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chaperoned field trips.</w:t>
      </w:r>
    </w:p>
    <w:p w14:paraId="22629208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89109A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 xml:space="preserve">Relevant </w:t>
      </w:r>
      <w:r w:rsidRPr="000A623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0A623D">
        <w:rPr>
          <w:rFonts w:asciiTheme="minorHAnsi" w:eastAsia="Verdana" w:hAnsiTheme="minorHAnsi" w:cstheme="minorHAnsi"/>
          <w:b/>
          <w:position w:val="-1"/>
          <w:sz w:val="22"/>
          <w:szCs w:val="22"/>
          <w:u w:val="thick" w:color="000000"/>
        </w:rPr>
        <w:t>nterests</w:t>
      </w:r>
    </w:p>
    <w:p w14:paraId="374EC52A" w14:textId="77777777" w:rsidR="008760CA" w:rsidRPr="000A623D" w:rsidRDefault="008760CA" w:rsidP="000A623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3EEBCEA" w14:textId="77777777" w:rsidR="008760CA" w:rsidRPr="000A623D" w:rsidRDefault="00683C75" w:rsidP="000A623D">
      <w:pPr>
        <w:spacing w:before="24"/>
        <w:ind w:left="120" w:right="867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Speech &amp;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Debate, Theatre, Track &amp;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Field.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z w:val="22"/>
          <w:szCs w:val="22"/>
        </w:rPr>
        <w:t>I we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come the </w:t>
      </w:r>
      <w:r w:rsidRPr="000A623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sz w:val="22"/>
          <w:szCs w:val="22"/>
        </w:rPr>
        <w:t>pportun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z w:val="22"/>
          <w:szCs w:val="22"/>
        </w:rPr>
        <w:t>o coach extracurricular activi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8D242FC" w14:textId="77777777" w:rsidR="008760CA" w:rsidRPr="000A623D" w:rsidRDefault="008760CA" w:rsidP="000A623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609F8E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  <w:u w:val="thick" w:color="000000"/>
        </w:rPr>
        <w:t>Edu</w:t>
      </w:r>
      <w:r w:rsidRPr="000A623D">
        <w:rPr>
          <w:rFonts w:asciiTheme="minorHAnsi" w:eastAsia="Verdana" w:hAnsiTheme="minorHAnsi" w:cstheme="minorHAnsi"/>
          <w:b/>
          <w:spacing w:val="-2"/>
          <w:sz w:val="22"/>
          <w:szCs w:val="22"/>
          <w:u w:val="thick" w:color="000000"/>
        </w:rPr>
        <w:t>c</w:t>
      </w:r>
      <w:r w:rsidRPr="000A623D">
        <w:rPr>
          <w:rFonts w:asciiTheme="minorHAnsi" w:eastAsia="Verdana" w:hAnsiTheme="minorHAnsi" w:cstheme="minorHAnsi"/>
          <w:b/>
          <w:sz w:val="22"/>
          <w:szCs w:val="22"/>
          <w:u w:val="thick" w:color="000000"/>
        </w:rPr>
        <w:t>ation</w:t>
      </w:r>
    </w:p>
    <w:p w14:paraId="36D5D48B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4796B0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sz w:val="22"/>
          <w:szCs w:val="22"/>
        </w:rPr>
        <w:t>B.A., Engli</w:t>
      </w:r>
      <w:r w:rsidRPr="000A623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sz w:val="22"/>
          <w:szCs w:val="22"/>
        </w:rPr>
        <w:t>h, 19</w:t>
      </w:r>
      <w:r w:rsidRPr="000A623D">
        <w:rPr>
          <w:rFonts w:asciiTheme="minorHAnsi" w:eastAsia="Verdana" w:hAnsiTheme="minorHAnsi" w:cstheme="minorHAnsi"/>
          <w:spacing w:val="-1"/>
          <w:sz w:val="22"/>
          <w:szCs w:val="22"/>
        </w:rPr>
        <w:t>9</w:t>
      </w:r>
      <w:r w:rsidRPr="000A623D">
        <w:rPr>
          <w:rFonts w:asciiTheme="minorHAnsi" w:eastAsia="Verdana" w:hAnsiTheme="minorHAnsi" w:cstheme="minorHAnsi"/>
          <w:sz w:val="22"/>
          <w:szCs w:val="22"/>
        </w:rPr>
        <w:t>6</w:t>
      </w:r>
    </w:p>
    <w:p w14:paraId="096CAEA4" w14:textId="77777777" w:rsidR="008760CA" w:rsidRPr="000A623D" w:rsidRDefault="00683C75" w:rsidP="000A623D">
      <w:pPr>
        <w:ind w:left="120"/>
        <w:rPr>
          <w:rFonts w:asciiTheme="minorHAnsi" w:eastAsia="Verdana" w:hAnsiTheme="minorHAnsi" w:cstheme="minorHAnsi"/>
          <w:sz w:val="22"/>
          <w:szCs w:val="22"/>
        </w:rPr>
        <w:sectPr w:rsidR="008760CA" w:rsidRPr="000A623D">
          <w:headerReference w:type="default" r:id="rId12"/>
          <w:pgSz w:w="12240" w:h="15840"/>
          <w:pgMar w:top="1740" w:right="1720" w:bottom="280" w:left="1680" w:header="1489" w:footer="1053" w:gutter="0"/>
          <w:pgNumType w:start="2"/>
          <w:cols w:space="720"/>
        </w:sectPr>
      </w:pP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lastRenderedPageBreak/>
        <w:t>O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ersi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ty,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At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OH</w:t>
      </w:r>
    </w:p>
    <w:p w14:paraId="29746EBF" w14:textId="77777777" w:rsidR="008760CA" w:rsidRPr="000A623D" w:rsidRDefault="008760CA" w:rsidP="000A62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2C94C75" w14:textId="77777777" w:rsidR="008760CA" w:rsidRPr="000A623D" w:rsidRDefault="00683C75" w:rsidP="000A623D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 xml:space="preserve">Name:          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John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Smith</w:t>
      </w:r>
    </w:p>
    <w:p w14:paraId="2F8711C0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 xml:space="preserve">Address:      </w:t>
      </w:r>
      <w:r w:rsidRPr="000A623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1234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Any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Street</w:t>
      </w:r>
    </w:p>
    <w:p w14:paraId="6BC0C64B" w14:textId="77777777" w:rsidR="008760CA" w:rsidRPr="000A623D" w:rsidRDefault="00683C75" w:rsidP="000A623D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Portland,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97227</w:t>
      </w:r>
    </w:p>
    <w:p w14:paraId="5D841964" w14:textId="77777777" w:rsidR="008760CA" w:rsidRPr="000A623D" w:rsidRDefault="00683C75" w:rsidP="000A623D">
      <w:pPr>
        <w:ind w:left="1560" w:right="170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Tel: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(503)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454-8989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(Home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0A623D">
        <w:rPr>
          <w:rFonts w:asciiTheme="minorHAnsi" w:eastAsia="Arial" w:hAnsiTheme="minorHAnsi" w:cstheme="minorHAnsi"/>
          <w:sz w:val="22"/>
          <w:szCs w:val="22"/>
        </w:rPr>
        <w:t>; (503) 967-2225 (Work) Email: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3">
        <w:r w:rsidRPr="000A623D">
          <w:rPr>
            <w:rFonts w:asciiTheme="minorHAnsi" w:eastAsia="Arial" w:hAnsiTheme="minorHAnsi" w:cstheme="minorHAnsi"/>
            <w:sz w:val="22"/>
            <w:szCs w:val="22"/>
          </w:rPr>
          <w:t>johnsmith@gmail.com</w:t>
        </w:r>
      </w:hyperlink>
    </w:p>
    <w:p w14:paraId="2FCEEBC5" w14:textId="77777777" w:rsidR="008760CA" w:rsidRPr="000A623D" w:rsidRDefault="008760CA" w:rsidP="000A623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37A142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Personal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Summary</w:t>
      </w:r>
    </w:p>
    <w:p w14:paraId="61323FC2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C4ED0F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20C754C2" w14:textId="77777777" w:rsidR="008760CA" w:rsidRPr="000A623D" w:rsidRDefault="00683C75" w:rsidP="000A623D">
      <w:pPr>
        <w:ind w:left="120" w:right="397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As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fully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trained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elementary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teacher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with more than 8 years of varied teaching experience, I am at a po</w:t>
      </w:r>
      <w:r w:rsidRPr="000A623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nt in my career where I </w:t>
      </w:r>
      <w:r w:rsidRPr="000A623D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sz w:val="22"/>
          <w:szCs w:val="22"/>
        </w:rPr>
        <w:t>ould like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 take on more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responsibility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larger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school.</w:t>
      </w:r>
    </w:p>
    <w:p w14:paraId="1A0B5711" w14:textId="77777777" w:rsidR="008760CA" w:rsidRPr="000A623D" w:rsidRDefault="008760CA" w:rsidP="000A623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17F0AE" w14:textId="77777777" w:rsidR="008760CA" w:rsidRPr="000A623D" w:rsidRDefault="00683C75" w:rsidP="000A623D">
      <w:pPr>
        <w:ind w:left="120" w:right="166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am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interested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joining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your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</w:t>
      </w:r>
      <w:r w:rsidRPr="000A623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sz w:val="22"/>
          <w:szCs w:val="22"/>
        </w:rPr>
        <w:t>ng staff and beco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sz w:val="22"/>
          <w:szCs w:val="22"/>
        </w:rPr>
        <w:t>ing an acti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member </w:t>
      </w:r>
      <w:r w:rsidRPr="000A623D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sz w:val="22"/>
          <w:szCs w:val="22"/>
        </w:rPr>
        <w:t>n your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school's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extra-curricular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programs.</w:t>
      </w:r>
      <w:r w:rsidRPr="000A623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 feel that my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strong dedi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0A623D">
        <w:rPr>
          <w:rFonts w:asciiTheme="minorHAnsi" w:eastAsia="Arial" w:hAnsiTheme="minorHAnsi" w:cstheme="minorHAnsi"/>
          <w:sz w:val="22"/>
          <w:szCs w:val="22"/>
        </w:rPr>
        <w:t>tion and desire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take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busier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workload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make</w:t>
      </w:r>
      <w:r w:rsidRPr="000A623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me an ideal 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sz w:val="22"/>
          <w:szCs w:val="22"/>
        </w:rPr>
        <w:t>andidate for the teaching position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you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have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available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I'm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confident I have the qualities to help Vint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0A623D">
        <w:rPr>
          <w:rFonts w:asciiTheme="minorHAnsi" w:eastAsia="Arial" w:hAnsiTheme="minorHAnsi" w:cstheme="minorHAnsi"/>
          <w:sz w:val="22"/>
          <w:szCs w:val="22"/>
        </w:rPr>
        <w:t>Hills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Elementary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achie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0A623D">
        <w:rPr>
          <w:rFonts w:asciiTheme="minorHAnsi" w:eastAsia="Arial" w:hAnsiTheme="minorHAnsi" w:cstheme="minorHAnsi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its academic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nonacademic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objectives.</w:t>
      </w:r>
    </w:p>
    <w:p w14:paraId="71792451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F7320D9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Emplo</w:t>
      </w:r>
      <w:r w:rsidRPr="000A623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ment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History</w:t>
      </w:r>
    </w:p>
    <w:p w14:paraId="0EC0148E" w14:textId="77777777" w:rsidR="008760CA" w:rsidRPr="000A623D" w:rsidRDefault="008760CA" w:rsidP="000A623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E13864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03D45FE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Beach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Elementa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Second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Grade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Teacher</w:t>
      </w:r>
    </w:p>
    <w:p w14:paraId="59B3103E" w14:textId="77777777" w:rsidR="008760CA" w:rsidRPr="000A623D" w:rsidRDefault="00683C75" w:rsidP="000A623D">
      <w:pPr>
        <w:spacing w:before="9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January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2006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present</w:t>
      </w:r>
    </w:p>
    <w:p w14:paraId="4582F4BD" w14:textId="77777777" w:rsidR="008760CA" w:rsidRPr="000A623D" w:rsidRDefault="00683C75" w:rsidP="000A623D">
      <w:pPr>
        <w:spacing w:before="9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My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responsibilities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follows:</w:t>
      </w:r>
    </w:p>
    <w:p w14:paraId="4BF3C4CF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Teaching a classroom of 30 second grade </w:t>
      </w:r>
      <w:r w:rsidRPr="000A623D">
        <w:rPr>
          <w:rFonts w:asciiTheme="minorHAnsi" w:eastAsia="Arial" w:hAnsiTheme="minorHAnsi" w:cstheme="minorHAnsi"/>
          <w:sz w:val="22"/>
          <w:szCs w:val="22"/>
        </w:rPr>
        <w:t>children</w:t>
      </w:r>
    </w:p>
    <w:p w14:paraId="61D22458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Touching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various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subjects,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cluding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math,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science,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art,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history,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</w:p>
    <w:p w14:paraId="55C93A6E" w14:textId="77777777" w:rsidR="008760CA" w:rsidRPr="000A623D" w:rsidRDefault="00683C75" w:rsidP="000A623D">
      <w:pPr>
        <w:ind w:left="802" w:right="71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English</w:t>
      </w:r>
    </w:p>
    <w:p w14:paraId="23D36E78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Administering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quizzes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tests</w:t>
      </w:r>
    </w:p>
    <w:p w14:paraId="0141C9A3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Assigning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grading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homework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daily</w:t>
      </w:r>
      <w:r w:rsidRPr="000A623D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basis</w:t>
      </w:r>
    </w:p>
    <w:p w14:paraId="53E13619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Preparing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daily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acti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v</w:t>
      </w:r>
      <w:r w:rsidRPr="000A623D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ties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related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the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current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curriculum</w:t>
      </w:r>
    </w:p>
    <w:p w14:paraId="01E54CA8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Facilitating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parents'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evenings</w:t>
      </w:r>
    </w:p>
    <w:p w14:paraId="54BA735D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Supervi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recess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snack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break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twice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week</w:t>
      </w:r>
    </w:p>
    <w:p w14:paraId="0FE8A8AF" w14:textId="77777777" w:rsidR="008760CA" w:rsidRPr="000A623D" w:rsidRDefault="008760CA" w:rsidP="000A623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9BE949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York Grade School - Fifth Grade Math Teacher</w:t>
      </w:r>
    </w:p>
    <w:p w14:paraId="575179B3" w14:textId="77777777" w:rsidR="008760CA" w:rsidRPr="000A623D" w:rsidRDefault="00683C75" w:rsidP="000A623D">
      <w:pPr>
        <w:spacing w:before="9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June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2002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December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2005</w:t>
      </w:r>
    </w:p>
    <w:p w14:paraId="6BB69C52" w14:textId="77777777" w:rsidR="008760CA" w:rsidRPr="000A623D" w:rsidRDefault="00683C75" w:rsidP="000A623D">
      <w:pPr>
        <w:spacing w:before="9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My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responsibilities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sz w:val="22"/>
          <w:szCs w:val="22"/>
        </w:rPr>
        <w:t>uded:</w:t>
      </w:r>
    </w:p>
    <w:p w14:paraId="5797DCE4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fifth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grade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level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math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three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classes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of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25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children</w:t>
      </w:r>
    </w:p>
    <w:p w14:paraId="7801EE44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Administering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quizzes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tests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weekly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basis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test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the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children's</w:t>
      </w:r>
    </w:p>
    <w:p w14:paraId="7D1EA5EE" w14:textId="77777777" w:rsidR="008760CA" w:rsidRPr="000A623D" w:rsidRDefault="00683C75" w:rsidP="000A623D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knowledge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of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the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material</w:t>
      </w:r>
    </w:p>
    <w:p w14:paraId="1BD085C9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Assigning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grading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homework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daily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basis</w:t>
      </w:r>
    </w:p>
    <w:p w14:paraId="29A94045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8760CA" w:rsidRPr="000A623D">
          <w:pgSz w:w="12240" w:h="15840"/>
          <w:pgMar w:top="1740" w:right="1720" w:bottom="280" w:left="1680" w:header="1489" w:footer="1053" w:gutter="0"/>
          <w:cols w:space="720"/>
        </w:sect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Supervi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after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school math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tutoring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program</w:t>
      </w:r>
    </w:p>
    <w:p w14:paraId="5D135F25" w14:textId="77777777" w:rsidR="008760CA" w:rsidRPr="000A623D" w:rsidRDefault="008760CA" w:rsidP="000A623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36049A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25B72F1" w14:textId="77777777" w:rsidR="008760CA" w:rsidRPr="000A623D" w:rsidRDefault="00683C75" w:rsidP="000A623D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Mount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0A623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menta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Third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Grade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Teachers'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Assistant</w:t>
      </w:r>
    </w:p>
    <w:p w14:paraId="39557014" w14:textId="77777777" w:rsidR="008760CA" w:rsidRPr="000A623D" w:rsidRDefault="00683C75" w:rsidP="000A623D">
      <w:pPr>
        <w:spacing w:before="9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January 1998 to May 2002</w:t>
      </w:r>
    </w:p>
    <w:p w14:paraId="1DB971BB" w14:textId="77777777" w:rsidR="008760CA" w:rsidRPr="000A623D" w:rsidRDefault="00683C75" w:rsidP="000A623D">
      <w:pPr>
        <w:spacing w:before="9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My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responsibilities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were:</w:t>
      </w:r>
    </w:p>
    <w:p w14:paraId="6E4CCAD4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 xml:space="preserve">Assisting 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sz w:val="22"/>
          <w:szCs w:val="22"/>
        </w:rPr>
        <w:t>hird Grade teachers in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regular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daily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activities</w:t>
      </w:r>
    </w:p>
    <w:p w14:paraId="130E1430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Providing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time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with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students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who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needed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extra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help</w:t>
      </w:r>
    </w:p>
    <w:p w14:paraId="1E2941F1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Grading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homework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tests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using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answer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key</w:t>
      </w:r>
    </w:p>
    <w:p w14:paraId="2FD37F7C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Supervi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ng students during tea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her break t</w:t>
      </w:r>
      <w:r w:rsidRPr="000A623D">
        <w:rPr>
          <w:rFonts w:asciiTheme="minorHAnsi" w:eastAsia="Arial" w:hAnsiTheme="minorHAnsi" w:cstheme="minorHAnsi"/>
          <w:spacing w:val="-2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me</w:t>
      </w:r>
    </w:p>
    <w:p w14:paraId="5FCE9615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Supervi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spacing w:val="-1"/>
          <w:position w:val="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snack,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lunch,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recess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daily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ba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is</w:t>
      </w:r>
    </w:p>
    <w:p w14:paraId="13607BE6" w14:textId="77777777" w:rsidR="008760CA" w:rsidRPr="000A623D" w:rsidRDefault="008760CA" w:rsidP="000A623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7DD8FA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Achieve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ents</w:t>
      </w:r>
    </w:p>
    <w:p w14:paraId="31F9F864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BADAAF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64645AEA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My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achievements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have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included:</w:t>
      </w:r>
    </w:p>
    <w:p w14:paraId="7900C00F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Graduating in the top 10th percentile from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sz w:val="22"/>
          <w:szCs w:val="22"/>
        </w:rPr>
        <w:t>alifornia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sz w:val="22"/>
          <w:szCs w:val="22"/>
        </w:rPr>
        <w:t>ate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College,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San</w:t>
      </w:r>
    </w:p>
    <w:p w14:paraId="2CD505B9" w14:textId="77777777" w:rsidR="008760CA" w:rsidRPr="000A623D" w:rsidRDefault="00683C75" w:rsidP="000A623D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Marcos</w:t>
      </w:r>
    </w:p>
    <w:p w14:paraId="034950DE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Voted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"Friendliest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Teachers'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Assistant" at Fontana Ele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sz w:val="22"/>
          <w:szCs w:val="22"/>
        </w:rPr>
        <w:t>entary School</w:t>
      </w:r>
    </w:p>
    <w:p w14:paraId="2EB01324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certificate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from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Sacramento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Grade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for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attending</w:t>
      </w:r>
      <w:r w:rsidRPr="000A623D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position w:val="2"/>
          <w:sz w:val="22"/>
          <w:szCs w:val="22"/>
        </w:rPr>
        <w:t>teaching</w:t>
      </w:r>
    </w:p>
    <w:p w14:paraId="33DB124A" w14:textId="77777777" w:rsidR="008760CA" w:rsidRPr="000A623D" w:rsidRDefault="00683C75" w:rsidP="000A623D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sz w:val="22"/>
          <w:szCs w:val="22"/>
        </w:rPr>
        <w:t>seminar</w:t>
      </w:r>
    </w:p>
    <w:p w14:paraId="765972ED" w14:textId="77777777" w:rsidR="008760CA" w:rsidRPr="000A623D" w:rsidRDefault="008760CA" w:rsidP="000A623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09AEA54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Relevant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Skills:</w:t>
      </w:r>
    </w:p>
    <w:p w14:paraId="321C78A6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4D53DF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6974423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Able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grades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2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5</w:t>
      </w:r>
    </w:p>
    <w:p w14:paraId="241DE069" w14:textId="77777777" w:rsidR="008760CA" w:rsidRPr="000A623D" w:rsidRDefault="00683C75" w:rsidP="000A623D">
      <w:pPr>
        <w:spacing w:before="88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Familiar with Californ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Elementary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grading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guidelines</w:t>
      </w:r>
    </w:p>
    <w:p w14:paraId="2936F2FD" w14:textId="77777777" w:rsidR="008760CA" w:rsidRPr="000A623D" w:rsidRDefault="00683C75" w:rsidP="000A623D">
      <w:pPr>
        <w:spacing w:before="87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Able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supervise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several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classes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at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the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same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time</w:t>
      </w:r>
    </w:p>
    <w:p w14:paraId="3C149B64" w14:textId="77777777" w:rsidR="008760CA" w:rsidRPr="000A623D" w:rsidRDefault="00683C75" w:rsidP="000A623D">
      <w:pPr>
        <w:spacing w:before="88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Able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several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subjects</w:t>
      </w:r>
    </w:p>
    <w:p w14:paraId="7D9A301A" w14:textId="77777777" w:rsidR="008760CA" w:rsidRPr="000A623D" w:rsidRDefault="008760CA" w:rsidP="000A623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34616A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3789DEAC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Relevant</w:t>
      </w:r>
      <w:r w:rsidRPr="000A623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sz w:val="22"/>
          <w:szCs w:val="22"/>
        </w:rPr>
        <w:t>Qualifications:</w:t>
      </w:r>
    </w:p>
    <w:p w14:paraId="3F304B0B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ABBC7AD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0E81A27" w14:textId="77777777" w:rsidR="008760CA" w:rsidRPr="000A623D" w:rsidRDefault="00683C75" w:rsidP="000A623D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Fully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trained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various</w:t>
      </w:r>
      <w:r w:rsidRPr="000A623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school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subjects</w:t>
      </w:r>
    </w:p>
    <w:p w14:paraId="73402FFE" w14:textId="77777777" w:rsidR="008760CA" w:rsidRPr="000A623D" w:rsidRDefault="00683C75" w:rsidP="000A623D">
      <w:pPr>
        <w:spacing w:before="87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Certified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to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several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grades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of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Elementary</w:t>
      </w:r>
    </w:p>
    <w:p w14:paraId="007E1DB6" w14:textId="77777777" w:rsidR="008760CA" w:rsidRPr="000A623D" w:rsidRDefault="00683C75" w:rsidP="000A623D">
      <w:pPr>
        <w:tabs>
          <w:tab w:val="left" w:pos="840"/>
        </w:tabs>
        <w:spacing w:before="88"/>
        <w:ind w:left="840" w:right="444" w:hanging="36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>o</w:t>
      </w:r>
      <w:r w:rsidRPr="000A623D">
        <w:rPr>
          <w:rFonts w:asciiTheme="minorHAnsi" w:eastAsia="Courier New" w:hAnsiTheme="minorHAnsi" w:cstheme="minorHAnsi"/>
          <w:sz w:val="22"/>
          <w:szCs w:val="22"/>
        </w:rPr>
        <w:tab/>
      </w:r>
      <w:r w:rsidRPr="000A623D">
        <w:rPr>
          <w:rFonts w:asciiTheme="minorHAnsi" w:eastAsia="Arial" w:hAnsiTheme="minorHAnsi" w:cstheme="minorHAnsi"/>
          <w:sz w:val="22"/>
          <w:szCs w:val="22"/>
        </w:rPr>
        <w:t>Bachelor's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Degree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Child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from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California State College, San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Marcos</w:t>
      </w:r>
    </w:p>
    <w:p w14:paraId="01467B1B" w14:textId="77777777" w:rsidR="008760CA" w:rsidRPr="000A623D" w:rsidRDefault="00683C75" w:rsidP="000A623D">
      <w:pPr>
        <w:spacing w:before="15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0A623D">
        <w:rPr>
          <w:rFonts w:asciiTheme="minorHAnsi" w:eastAsia="Arial" w:hAnsiTheme="minorHAnsi" w:cstheme="minorHAnsi"/>
          <w:sz w:val="22"/>
          <w:szCs w:val="22"/>
        </w:rPr>
        <w:t>Master's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sz w:val="22"/>
          <w:szCs w:val="22"/>
        </w:rPr>
        <w:t>egree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Teaching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from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California State Col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sz w:val="22"/>
          <w:szCs w:val="22"/>
        </w:rPr>
        <w:t>ege,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San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Marcos</w:t>
      </w:r>
    </w:p>
    <w:p w14:paraId="07ED5FD4" w14:textId="77777777" w:rsidR="008760CA" w:rsidRPr="000A623D" w:rsidRDefault="008760CA" w:rsidP="000A623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81FCA7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6DC65972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sz w:val="22"/>
          <w:szCs w:val="22"/>
        </w:rPr>
        <w:t>Interests:</w:t>
      </w:r>
    </w:p>
    <w:p w14:paraId="6D6255C9" w14:textId="77777777" w:rsidR="008760CA" w:rsidRPr="000A623D" w:rsidRDefault="008760CA" w:rsidP="000A623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081E518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423ECB45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8760CA" w:rsidRPr="000A623D">
          <w:headerReference w:type="default" r:id="rId14"/>
          <w:footerReference w:type="default" r:id="rId15"/>
          <w:pgSz w:w="12240" w:h="15840"/>
          <w:pgMar w:top="1480" w:right="1720" w:bottom="280" w:left="1680" w:header="0" w:footer="1053" w:gutter="0"/>
          <w:cols w:space="720"/>
        </w:sectPr>
      </w:pPr>
      <w:r w:rsidRPr="000A623D">
        <w:rPr>
          <w:rFonts w:asciiTheme="minorHAnsi" w:eastAsia="Arial" w:hAnsiTheme="minorHAnsi" w:cstheme="minorHAnsi"/>
          <w:sz w:val="22"/>
          <w:szCs w:val="22"/>
        </w:rPr>
        <w:t xml:space="preserve">I enjoy </w:t>
      </w:r>
      <w:r w:rsidRPr="000A623D">
        <w:rPr>
          <w:rFonts w:asciiTheme="minorHAnsi" w:eastAsia="Arial" w:hAnsiTheme="minorHAnsi" w:cstheme="minorHAnsi"/>
          <w:sz w:val="22"/>
          <w:szCs w:val="22"/>
        </w:rPr>
        <w:t>reading and playing ba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0A623D">
        <w:rPr>
          <w:rFonts w:asciiTheme="minorHAnsi" w:eastAsia="Arial" w:hAnsiTheme="minorHAnsi" w:cstheme="minorHAnsi"/>
          <w:sz w:val="22"/>
          <w:szCs w:val="22"/>
        </w:rPr>
        <w:t>etball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and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am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sz w:val="22"/>
          <w:szCs w:val="22"/>
        </w:rPr>
        <w:t>volunteer at the local hospi</w:t>
      </w:r>
      <w:r w:rsidRPr="000A623D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E08F226" w14:textId="77777777" w:rsidR="008760CA" w:rsidRPr="000A623D" w:rsidRDefault="00683C75" w:rsidP="000A623D">
      <w:pPr>
        <w:spacing w:before="6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lastRenderedPageBreak/>
        <w:t>Cover Letter Example #1:</w:t>
      </w:r>
    </w:p>
    <w:p w14:paraId="383EA513" w14:textId="77777777" w:rsidR="008760CA" w:rsidRPr="000A623D" w:rsidRDefault="008760CA" w:rsidP="000A623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4F9AC0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46F09137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John Doe</w:t>
      </w:r>
    </w:p>
    <w:p w14:paraId="15FFC02D" w14:textId="77777777" w:rsidR="008760CA" w:rsidRPr="000A623D" w:rsidRDefault="00683C75" w:rsidP="000A623D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123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4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5 Wash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ngton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treet</w:t>
      </w:r>
    </w:p>
    <w:p w14:paraId="0F7C45FB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Beaverton,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OR 970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0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2</w:t>
      </w:r>
    </w:p>
    <w:p w14:paraId="2D957A89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503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-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222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-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22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2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2 (h)</w:t>
      </w:r>
    </w:p>
    <w:p w14:paraId="5A8AB721" w14:textId="77777777" w:rsidR="008760CA" w:rsidRPr="000A623D" w:rsidRDefault="00683C75" w:rsidP="000A623D">
      <w:pPr>
        <w:spacing w:before="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503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-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456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-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78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9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0 (c)</w:t>
      </w:r>
    </w:p>
    <w:p w14:paraId="16A05345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hyperlink r:id="rId16">
        <w:r w:rsidRPr="000A623D">
          <w:rPr>
            <w:rFonts w:asciiTheme="minorHAnsi" w:eastAsia="Verdana" w:hAnsiTheme="minorHAnsi" w:cstheme="minorHAnsi"/>
            <w:color w:val="323232"/>
            <w:position w:val="-1"/>
            <w:sz w:val="22"/>
            <w:szCs w:val="22"/>
          </w:rPr>
          <w:t>johndoe@hotmai</w:t>
        </w:r>
        <w:r w:rsidRPr="000A623D">
          <w:rPr>
            <w:rFonts w:asciiTheme="minorHAnsi" w:eastAsia="Verdana" w:hAnsiTheme="minorHAnsi" w:cstheme="minorHAnsi"/>
            <w:color w:val="323232"/>
            <w:spacing w:val="1"/>
            <w:position w:val="-1"/>
            <w:sz w:val="22"/>
            <w:szCs w:val="22"/>
          </w:rPr>
          <w:t>l</w:t>
        </w:r>
        <w:r w:rsidRPr="000A623D">
          <w:rPr>
            <w:rFonts w:asciiTheme="minorHAnsi" w:eastAsia="Verdana" w:hAnsiTheme="minorHAnsi" w:cstheme="minorHAnsi"/>
            <w:color w:val="323232"/>
            <w:position w:val="-1"/>
            <w:sz w:val="22"/>
            <w:szCs w:val="22"/>
          </w:rPr>
          <w:t>.com</w:t>
        </w:r>
      </w:hyperlink>
    </w:p>
    <w:p w14:paraId="1FA72F39" w14:textId="77777777" w:rsidR="008760CA" w:rsidRPr="000A623D" w:rsidRDefault="008760CA" w:rsidP="000A623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CB572D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2DC3F66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Date</w:t>
      </w:r>
    </w:p>
    <w:p w14:paraId="0679152F" w14:textId="77777777" w:rsidR="008760CA" w:rsidRPr="000A623D" w:rsidRDefault="008760CA" w:rsidP="000A623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2E598E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032E803F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Ms. Jane Smith</w:t>
      </w:r>
    </w:p>
    <w:p w14:paraId="29FA947B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th E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 xml:space="preserve">ementary 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chool</w:t>
      </w:r>
    </w:p>
    <w:p w14:paraId="0D1EF0E1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1225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Ma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 xml:space="preserve">n 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pacing w:val="-1"/>
          <w:position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reet</w:t>
      </w:r>
    </w:p>
    <w:p w14:paraId="770BA913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Port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and,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OR 972</w:t>
      </w:r>
      <w:r w:rsidRPr="000A623D">
        <w:rPr>
          <w:rFonts w:asciiTheme="minorHAnsi" w:eastAsia="Verdana" w:hAnsiTheme="minorHAnsi" w:cstheme="minorHAnsi"/>
          <w:color w:val="323232"/>
          <w:spacing w:val="1"/>
          <w:position w:val="-1"/>
          <w:sz w:val="22"/>
          <w:szCs w:val="22"/>
        </w:rPr>
        <w:t>2</w:t>
      </w:r>
      <w:r w:rsidRPr="000A623D">
        <w:rPr>
          <w:rFonts w:asciiTheme="minorHAnsi" w:eastAsia="Verdana" w:hAnsiTheme="minorHAnsi" w:cstheme="minorHAnsi"/>
          <w:color w:val="323232"/>
          <w:position w:val="-1"/>
          <w:sz w:val="22"/>
          <w:szCs w:val="22"/>
        </w:rPr>
        <w:t>7</w:t>
      </w:r>
    </w:p>
    <w:p w14:paraId="156226BB" w14:textId="77777777" w:rsidR="008760CA" w:rsidRPr="000A623D" w:rsidRDefault="008760CA" w:rsidP="000A623D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1748BE7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1F28110F" w14:textId="77777777" w:rsidR="008760CA" w:rsidRPr="000A623D" w:rsidRDefault="00683C75" w:rsidP="000A623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Dear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s.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ith,</w:t>
      </w:r>
    </w:p>
    <w:p w14:paraId="5F2334E7" w14:textId="77777777" w:rsidR="008760CA" w:rsidRPr="000A623D" w:rsidRDefault="008760CA" w:rsidP="000A623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B1748E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06D16858" w14:textId="77777777" w:rsidR="008760CA" w:rsidRPr="000A623D" w:rsidRDefault="00683C75" w:rsidP="000A623D">
      <w:pPr>
        <w:ind w:left="100" w:right="266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I am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nterested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 app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g for a teaching pos</w:t>
      </w:r>
      <w:r w:rsidRPr="000A623D">
        <w:rPr>
          <w:rFonts w:asciiTheme="minorHAnsi" w:eastAsia="Verdana" w:hAnsiTheme="minorHAnsi" w:cstheme="minorHAnsi"/>
          <w:color w:val="323232"/>
          <w:spacing w:val="-2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on,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 the 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ementary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ev</w:t>
      </w:r>
      <w:r w:rsidRPr="000A623D">
        <w:rPr>
          <w:rFonts w:asciiTheme="minorHAnsi" w:eastAsia="Verdana" w:hAnsiTheme="minorHAnsi" w:cstheme="minorHAnsi"/>
          <w:color w:val="323232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, in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your school d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str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ct.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 a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2007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gradua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 of Port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and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tate Un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ver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ty, I have student teach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ng exper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en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 on the th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rd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and 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xth grade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eve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,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 both suburban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and urban school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str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cts.</w:t>
      </w:r>
    </w:p>
    <w:p w14:paraId="2A9CBC01" w14:textId="77777777" w:rsidR="008760CA" w:rsidRPr="000A623D" w:rsidRDefault="008760CA" w:rsidP="000A623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9E54981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4C41BD38" w14:textId="77777777" w:rsidR="008760CA" w:rsidRPr="000A623D" w:rsidRDefault="00683C75" w:rsidP="000A623D">
      <w:pPr>
        <w:ind w:left="100" w:right="484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At the prese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 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me I am 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each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ng “at risk” preschool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chi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dren. This pos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 e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ab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es me to prov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 these students w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th a “head start”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 master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ng bas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 skil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s. I am challeng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 to be creat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ve, nur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ur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ng and m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st of all, patient.</w:t>
      </w:r>
    </w:p>
    <w:p w14:paraId="1104E1A4" w14:textId="77777777" w:rsidR="008760CA" w:rsidRPr="000A623D" w:rsidRDefault="008760CA" w:rsidP="000A623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3511152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81227DE" w14:textId="77777777" w:rsidR="008760CA" w:rsidRPr="000A623D" w:rsidRDefault="00683C75" w:rsidP="000A623D">
      <w:pPr>
        <w:ind w:left="100" w:right="115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In my ju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or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year at Port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and State Univers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y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,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 pass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 for,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and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know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edge of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horses crea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ed an opportunity for me wo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k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for the Racing Mus</w:t>
      </w:r>
      <w:r w:rsidRPr="000A623D">
        <w:rPr>
          <w:rFonts w:asciiTheme="minorHAnsi" w:eastAsia="Verdana" w:hAnsiTheme="minorHAnsi" w:cstheme="minorHAnsi"/>
          <w:color w:val="323232"/>
          <w:spacing w:val="-3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um.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his 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 allowed me to teach eve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y fourth grade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ass in the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local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school 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ystem. I coord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nated f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p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 w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th c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a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ssroom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nstruct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.</w:t>
      </w:r>
    </w:p>
    <w:p w14:paraId="4B904884" w14:textId="77777777" w:rsidR="008760CA" w:rsidRPr="000A623D" w:rsidRDefault="008760CA" w:rsidP="000A623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3ACAC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F81A0BC" w14:textId="77777777" w:rsidR="008760CA" w:rsidRPr="000A623D" w:rsidRDefault="00683C75" w:rsidP="000A623D">
      <w:pPr>
        <w:ind w:left="100" w:right="179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It is my goal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to combine my range of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exper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ence w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th my abil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ty to be a compass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onate, enthus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ast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c,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ntell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gent teacher who will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make a po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ve contr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b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u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on to your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s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chool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st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r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ct. I wou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d w</w:t>
      </w:r>
      <w:r w:rsidRPr="000A623D">
        <w:rPr>
          <w:rFonts w:asciiTheme="minorHAnsi" w:eastAsia="Verdana" w:hAnsiTheme="minorHAnsi" w:cstheme="minorHAnsi"/>
          <w:color w:val="323232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c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o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me an 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nter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v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iew and hope</w:t>
      </w:r>
      <w:r w:rsidRPr="000A623D">
        <w:rPr>
          <w:rFonts w:asciiTheme="minorHAnsi" w:eastAsia="Verdana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to hear from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 xml:space="preserve">you at your </w:t>
      </w:r>
      <w:r w:rsidRPr="000A623D">
        <w:rPr>
          <w:rFonts w:asciiTheme="minorHAnsi" w:eastAsia="Verdana" w:hAnsiTheme="minorHAnsi" w:cstheme="minorHAnsi"/>
          <w:color w:val="323232"/>
          <w:spacing w:val="-2"/>
          <w:sz w:val="22"/>
          <w:szCs w:val="22"/>
        </w:rPr>
        <w:t>e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arl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est conven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ence.</w:t>
      </w:r>
    </w:p>
    <w:p w14:paraId="0B003CEB" w14:textId="77777777" w:rsidR="008760CA" w:rsidRPr="000A623D" w:rsidRDefault="008760CA" w:rsidP="000A623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32DB71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2BD5141E" w14:textId="77777777" w:rsidR="008760CA" w:rsidRPr="000A623D" w:rsidRDefault="00683C75" w:rsidP="000A623D">
      <w:pPr>
        <w:ind w:left="100" w:right="7672"/>
        <w:rPr>
          <w:rFonts w:asciiTheme="minorHAnsi" w:eastAsia="Verdana" w:hAnsiTheme="minorHAnsi" w:cstheme="minorHAnsi"/>
          <w:sz w:val="22"/>
          <w:szCs w:val="22"/>
        </w:rPr>
        <w:sectPr w:rsidR="008760CA" w:rsidRPr="000A623D">
          <w:headerReference w:type="default" r:id="rId17"/>
          <w:footerReference w:type="default" r:id="rId18"/>
          <w:pgSz w:w="12240" w:h="15840"/>
          <w:pgMar w:top="1380" w:right="1720" w:bottom="280" w:left="1700" w:header="0" w:footer="1053" w:gutter="0"/>
          <w:cols w:space="720"/>
        </w:sectPr>
      </w:pP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Si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ncerely, Si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g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nature John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S</w:t>
      </w:r>
      <w:r w:rsidRPr="000A623D">
        <w:rPr>
          <w:rFonts w:asciiTheme="minorHAnsi" w:eastAsia="Verdana" w:hAnsiTheme="minorHAnsi" w:cstheme="minorHAnsi"/>
          <w:color w:val="323232"/>
          <w:spacing w:val="-1"/>
          <w:sz w:val="22"/>
          <w:szCs w:val="22"/>
        </w:rPr>
        <w:t>m</w:t>
      </w:r>
      <w:r w:rsidRPr="000A623D">
        <w:rPr>
          <w:rFonts w:asciiTheme="minorHAnsi" w:eastAsia="Verdana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Verdana" w:hAnsiTheme="minorHAnsi" w:cstheme="minorHAnsi"/>
          <w:color w:val="323232"/>
          <w:sz w:val="22"/>
          <w:szCs w:val="22"/>
        </w:rPr>
        <w:t>th</w:t>
      </w:r>
    </w:p>
    <w:p w14:paraId="28718FED" w14:textId="77777777" w:rsidR="008760CA" w:rsidRPr="000A623D" w:rsidRDefault="008760CA" w:rsidP="000A623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AB467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0BA6AF6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3AA6609F" w14:textId="77777777" w:rsidR="008760CA" w:rsidRPr="000A623D" w:rsidRDefault="00683C75" w:rsidP="000A623D">
      <w:pPr>
        <w:spacing w:before="12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position w:val="-2"/>
          <w:sz w:val="22"/>
          <w:szCs w:val="22"/>
        </w:rPr>
        <w:t>Cover Letter Example #2:</w:t>
      </w:r>
    </w:p>
    <w:p w14:paraId="1BD573FA" w14:textId="77777777" w:rsidR="008760CA" w:rsidRPr="000A623D" w:rsidRDefault="008760CA" w:rsidP="000A623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6CF0AD8" w14:textId="77777777" w:rsidR="008760CA" w:rsidRPr="000A623D" w:rsidRDefault="00683C75" w:rsidP="000A623D">
      <w:pPr>
        <w:spacing w:before="29"/>
        <w:ind w:right="120"/>
        <w:jc w:val="right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Jane Doe</w:t>
      </w:r>
    </w:p>
    <w:p w14:paraId="2FDFF62F" w14:textId="77777777" w:rsidR="008760CA" w:rsidRPr="000A623D" w:rsidRDefault="00683C75" w:rsidP="000A623D">
      <w:pPr>
        <w:ind w:left="6679" w:right="120" w:firstLine="366"/>
        <w:jc w:val="right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1234</w:t>
      </w:r>
      <w:r w:rsidRPr="000A623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0A623D">
        <w:rPr>
          <w:rFonts w:asciiTheme="minorHAnsi" w:hAnsiTheme="minorHAnsi" w:cstheme="minorHAnsi"/>
          <w:sz w:val="22"/>
          <w:szCs w:val="22"/>
        </w:rPr>
        <w:t>est</w:t>
      </w:r>
      <w:r w:rsidRPr="000A623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 xml:space="preserve">Street Hillsboro,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hAnsiTheme="minorHAnsi" w:cstheme="minorHAnsi"/>
          <w:sz w:val="22"/>
          <w:szCs w:val="22"/>
        </w:rPr>
        <w:t>R 97124 (123)-456 7890</w:t>
      </w:r>
    </w:p>
    <w:p w14:paraId="3DF42A43" w14:textId="77777777" w:rsidR="008760CA" w:rsidRPr="000A623D" w:rsidRDefault="008760CA" w:rsidP="000A623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B06273A" w14:textId="77777777" w:rsidR="008760CA" w:rsidRPr="000A623D" w:rsidRDefault="00683C75" w:rsidP="000A623D">
      <w:pPr>
        <w:ind w:right="120"/>
        <w:jc w:val="right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position w:val="-1"/>
          <w:sz w:val="22"/>
          <w:szCs w:val="22"/>
        </w:rPr>
        <w:t>Date</w:t>
      </w:r>
    </w:p>
    <w:p w14:paraId="161BC293" w14:textId="77777777" w:rsidR="008760CA" w:rsidRPr="000A623D" w:rsidRDefault="008760CA" w:rsidP="000A623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2044776" w14:textId="77777777" w:rsidR="008760CA" w:rsidRPr="000A623D" w:rsidRDefault="00683C75" w:rsidP="000A623D">
      <w:pPr>
        <w:spacing w:before="29"/>
        <w:ind w:left="100" w:right="6412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 xml:space="preserve">Mr. John 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ith, Portland Public Schools</w:t>
      </w:r>
    </w:p>
    <w:p w14:paraId="39364D57" w14:textId="77777777" w:rsidR="008760CA" w:rsidRPr="000A623D" w:rsidRDefault="00683C75" w:rsidP="000A623D">
      <w:pPr>
        <w:ind w:left="100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 xml:space="preserve">501 N. </w:t>
      </w:r>
      <w:r w:rsidRPr="000A623D">
        <w:rPr>
          <w:rFonts w:asciiTheme="minorHAnsi" w:hAnsiTheme="minorHAnsi" w:cstheme="minorHAnsi"/>
          <w:sz w:val="22"/>
          <w:szCs w:val="22"/>
        </w:rPr>
        <w:t>Dixon</w:t>
      </w:r>
    </w:p>
    <w:p w14:paraId="7341C36A" w14:textId="77777777" w:rsidR="008760CA" w:rsidRPr="000A623D" w:rsidRDefault="00683C75" w:rsidP="000A623D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 xml:space="preserve">Portland,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0A623D">
        <w:rPr>
          <w:rFonts w:asciiTheme="minorHAnsi" w:hAnsiTheme="minorHAnsi" w:cstheme="minorHAnsi"/>
          <w:sz w:val="22"/>
          <w:szCs w:val="22"/>
        </w:rPr>
        <w:t>R 97227</w:t>
      </w:r>
    </w:p>
    <w:p w14:paraId="3CF2BE48" w14:textId="77777777" w:rsidR="008760CA" w:rsidRPr="000A623D" w:rsidRDefault="008760CA" w:rsidP="000A623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77AA4E6" w14:textId="77777777" w:rsidR="008760CA" w:rsidRPr="000A623D" w:rsidRDefault="00683C75" w:rsidP="000A623D">
      <w:pPr>
        <w:ind w:left="100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 xml:space="preserve">Dear Mr. 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ith,</w:t>
      </w:r>
    </w:p>
    <w:p w14:paraId="4714F61A" w14:textId="77777777" w:rsidR="008760CA" w:rsidRPr="000A623D" w:rsidRDefault="008760CA" w:rsidP="000A623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A322887" w14:textId="77777777" w:rsidR="008760CA" w:rsidRPr="000A623D" w:rsidRDefault="00683C75" w:rsidP="000A623D">
      <w:pPr>
        <w:ind w:left="459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I am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wr</w:t>
      </w:r>
      <w:r w:rsidRPr="000A623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0A623D">
        <w:rPr>
          <w:rFonts w:asciiTheme="minorHAnsi" w:hAnsiTheme="minorHAnsi" w:cstheme="minorHAnsi"/>
          <w:sz w:val="22"/>
          <w:szCs w:val="22"/>
        </w:rPr>
        <w:t>ting to you to apply for an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 xml:space="preserve">entry level position as a </w:t>
      </w:r>
      <w:r w:rsidRPr="000A623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0A623D">
        <w:rPr>
          <w:rFonts w:asciiTheme="minorHAnsi" w:hAnsiTheme="minorHAnsi" w:cstheme="minorHAnsi"/>
          <w:sz w:val="22"/>
          <w:szCs w:val="22"/>
        </w:rPr>
        <w:t>eac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A623D">
        <w:rPr>
          <w:rFonts w:asciiTheme="minorHAnsi" w:hAnsiTheme="minorHAnsi" w:cstheme="minorHAnsi"/>
          <w:sz w:val="22"/>
          <w:szCs w:val="22"/>
        </w:rPr>
        <w:t>er with your 1st and</w:t>
      </w:r>
    </w:p>
    <w:p w14:paraId="414977CB" w14:textId="77777777" w:rsidR="008760CA" w:rsidRPr="000A623D" w:rsidRDefault="00683C75" w:rsidP="000A623D">
      <w:pPr>
        <w:ind w:left="100" w:right="607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2nd grade. I am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a recent graduate of Manhattan University where I co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 xml:space="preserve">pleted BA in communications, graduating with </w:t>
      </w:r>
      <w:r w:rsidRPr="000A623D">
        <w:rPr>
          <w:rFonts w:asciiTheme="minorHAnsi" w:hAnsiTheme="minorHAnsi" w:cstheme="minorHAnsi"/>
          <w:sz w:val="22"/>
          <w:szCs w:val="22"/>
        </w:rPr>
        <w:t>Honours.</w:t>
      </w:r>
    </w:p>
    <w:p w14:paraId="3A857BCA" w14:textId="77777777" w:rsidR="008760CA" w:rsidRPr="000A623D" w:rsidRDefault="008760CA" w:rsidP="000A623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DEAD471" w14:textId="77777777" w:rsidR="008760CA" w:rsidRPr="000A623D" w:rsidRDefault="00683C75" w:rsidP="000A623D">
      <w:pPr>
        <w:ind w:left="100" w:right="302" w:firstLine="359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Last summer I completed an inter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0A623D">
        <w:rPr>
          <w:rFonts w:asciiTheme="minorHAnsi" w:hAnsiTheme="minorHAnsi" w:cstheme="minorHAnsi"/>
          <w:sz w:val="22"/>
          <w:szCs w:val="22"/>
        </w:rPr>
        <w:t>ship on the Regional School. During this ti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 I co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 xml:space="preserve">pleted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any duties inclu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0A623D">
        <w:rPr>
          <w:rFonts w:asciiTheme="minorHAnsi" w:hAnsiTheme="minorHAnsi" w:cstheme="minorHAnsi"/>
          <w:sz w:val="22"/>
          <w:szCs w:val="22"/>
        </w:rPr>
        <w:t>ing t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A623D">
        <w:rPr>
          <w:rFonts w:asciiTheme="minorHAnsi" w:hAnsiTheme="minorHAnsi" w:cstheme="minorHAnsi"/>
          <w:sz w:val="22"/>
          <w:szCs w:val="22"/>
        </w:rPr>
        <w:t>e course as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A623D">
        <w:rPr>
          <w:rFonts w:asciiTheme="minorHAnsi" w:hAnsiTheme="minorHAnsi" w:cstheme="minorHAnsi"/>
          <w:sz w:val="22"/>
          <w:szCs w:val="22"/>
        </w:rPr>
        <w:t>ess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ent, curric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A623D">
        <w:rPr>
          <w:rFonts w:asciiTheme="minorHAnsi" w:hAnsiTheme="minorHAnsi" w:cstheme="minorHAnsi"/>
          <w:sz w:val="22"/>
          <w:szCs w:val="22"/>
        </w:rPr>
        <w:t>lum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enhance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 xml:space="preserve">ent and grading students. It gave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 an appreciat</w:t>
      </w:r>
      <w:r w:rsidRPr="000A623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A623D">
        <w:rPr>
          <w:rFonts w:asciiTheme="minorHAnsi" w:hAnsiTheme="minorHAnsi" w:cstheme="minorHAnsi"/>
          <w:sz w:val="22"/>
          <w:szCs w:val="22"/>
        </w:rPr>
        <w:t xml:space="preserve">on of what the job entailed and now I </w:t>
      </w:r>
      <w:r w:rsidRPr="000A623D">
        <w:rPr>
          <w:rFonts w:asciiTheme="minorHAnsi" w:hAnsiTheme="minorHAnsi" w:cstheme="minorHAnsi"/>
          <w:sz w:val="22"/>
          <w:szCs w:val="22"/>
        </w:rPr>
        <w:t xml:space="preserve">am anxious to 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hAnsiTheme="minorHAnsi" w:cstheme="minorHAnsi"/>
          <w:sz w:val="22"/>
          <w:szCs w:val="22"/>
        </w:rPr>
        <w:t xml:space="preserve">btain a 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A623D">
        <w:rPr>
          <w:rFonts w:asciiTheme="minorHAnsi" w:hAnsiTheme="minorHAnsi" w:cstheme="minorHAnsi"/>
          <w:sz w:val="22"/>
          <w:szCs w:val="22"/>
        </w:rPr>
        <w:t>ull ti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 positio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hAnsiTheme="minorHAnsi" w:cstheme="minorHAnsi"/>
          <w:sz w:val="22"/>
          <w:szCs w:val="22"/>
        </w:rPr>
        <w:t>. I have go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hAnsiTheme="minorHAnsi" w:cstheme="minorHAnsi"/>
          <w:sz w:val="22"/>
          <w:szCs w:val="22"/>
        </w:rPr>
        <w:t>d education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hAnsiTheme="minorHAnsi" w:cstheme="minorHAnsi"/>
          <w:sz w:val="22"/>
          <w:szCs w:val="22"/>
        </w:rPr>
        <w:t>l backgrou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hAnsiTheme="minorHAnsi" w:cstheme="minorHAnsi"/>
          <w:sz w:val="22"/>
          <w:szCs w:val="22"/>
        </w:rPr>
        <w:t>d and am pro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0A623D">
        <w:rPr>
          <w:rFonts w:asciiTheme="minorHAnsi" w:hAnsiTheme="minorHAnsi" w:cstheme="minorHAnsi"/>
          <w:sz w:val="22"/>
          <w:szCs w:val="22"/>
        </w:rPr>
        <w:t>icie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0A623D">
        <w:rPr>
          <w:rFonts w:asciiTheme="minorHAnsi" w:hAnsiTheme="minorHAnsi" w:cstheme="minorHAnsi"/>
          <w:sz w:val="22"/>
          <w:szCs w:val="22"/>
        </w:rPr>
        <w:t>t in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hu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anities and soci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A623D">
        <w:rPr>
          <w:rFonts w:asciiTheme="minorHAnsi" w:hAnsiTheme="minorHAnsi" w:cstheme="minorHAnsi"/>
          <w:sz w:val="22"/>
          <w:szCs w:val="22"/>
        </w:rPr>
        <w:t>l s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0A623D">
        <w:rPr>
          <w:rFonts w:asciiTheme="minorHAnsi" w:hAnsiTheme="minorHAnsi" w:cstheme="minorHAnsi"/>
          <w:sz w:val="22"/>
          <w:szCs w:val="22"/>
        </w:rPr>
        <w:t>ience co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0A623D">
        <w:rPr>
          <w:rFonts w:asciiTheme="minorHAnsi" w:hAnsiTheme="minorHAnsi" w:cstheme="minorHAnsi"/>
          <w:sz w:val="22"/>
          <w:szCs w:val="22"/>
        </w:rPr>
        <w:t>rs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A623D">
        <w:rPr>
          <w:rFonts w:asciiTheme="minorHAnsi" w:hAnsiTheme="minorHAnsi" w:cstheme="minorHAnsi"/>
          <w:sz w:val="22"/>
          <w:szCs w:val="22"/>
        </w:rPr>
        <w:t>s. I am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 xml:space="preserve">enthusiastic, 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hAnsiTheme="minorHAnsi" w:cstheme="minorHAnsi"/>
          <w:sz w:val="22"/>
          <w:szCs w:val="22"/>
        </w:rPr>
        <w:t>r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0A623D">
        <w:rPr>
          <w:rFonts w:asciiTheme="minorHAnsi" w:hAnsiTheme="minorHAnsi" w:cstheme="minorHAnsi"/>
          <w:sz w:val="22"/>
          <w:szCs w:val="22"/>
        </w:rPr>
        <w:t>anized, ha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A623D">
        <w:rPr>
          <w:rFonts w:asciiTheme="minorHAnsi" w:hAnsiTheme="minorHAnsi" w:cstheme="minorHAnsi"/>
          <w:sz w:val="22"/>
          <w:szCs w:val="22"/>
        </w:rPr>
        <w:t>e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a solid work ethic and am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quick to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build rapport with colleagues.</w:t>
      </w:r>
    </w:p>
    <w:p w14:paraId="24E4C7A6" w14:textId="77777777" w:rsidR="008760CA" w:rsidRPr="000A623D" w:rsidRDefault="008760CA" w:rsidP="000A623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7CBE18D" w14:textId="77777777" w:rsidR="008760CA" w:rsidRPr="000A623D" w:rsidRDefault="00683C75" w:rsidP="000A623D">
      <w:pPr>
        <w:ind w:left="459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 xml:space="preserve">I would like to </w:t>
      </w:r>
      <w:r w:rsidRPr="000A623D">
        <w:rPr>
          <w:rFonts w:asciiTheme="minorHAnsi" w:hAnsiTheme="minorHAnsi" w:cstheme="minorHAnsi"/>
          <w:sz w:val="22"/>
          <w:szCs w:val="22"/>
        </w:rPr>
        <w:t>thank you in advance for taking the ti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 xml:space="preserve">e to review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y resu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 and I</w:t>
      </w:r>
    </w:p>
    <w:p w14:paraId="6398CB8B" w14:textId="77777777" w:rsidR="008760CA" w:rsidRPr="000A623D" w:rsidRDefault="00683C75" w:rsidP="000A623D">
      <w:pPr>
        <w:ind w:left="100" w:right="2468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will be in c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A623D">
        <w:rPr>
          <w:rFonts w:asciiTheme="minorHAnsi" w:hAnsiTheme="minorHAnsi" w:cstheme="minorHAnsi"/>
          <w:sz w:val="22"/>
          <w:szCs w:val="22"/>
        </w:rPr>
        <w:t xml:space="preserve">ntact with 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0A623D">
        <w:rPr>
          <w:rFonts w:asciiTheme="minorHAnsi" w:hAnsiTheme="minorHAnsi" w:cstheme="minorHAnsi"/>
          <w:sz w:val="22"/>
          <w:szCs w:val="22"/>
        </w:rPr>
        <w:t>ou on Friday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 xml:space="preserve">to seek a 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eeting with you. Yours sincerely,</w:t>
      </w:r>
    </w:p>
    <w:p w14:paraId="77C56DEE" w14:textId="77777777" w:rsidR="008760CA" w:rsidRPr="000A623D" w:rsidRDefault="00683C75" w:rsidP="000A623D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t>Jane Doe</w:t>
      </w:r>
    </w:p>
    <w:p w14:paraId="6C174CE1" w14:textId="77777777" w:rsidR="008760CA" w:rsidRPr="000A623D" w:rsidRDefault="008760CA" w:rsidP="000A623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4ED32AC" w14:textId="77777777" w:rsidR="008760CA" w:rsidRPr="000A623D" w:rsidRDefault="00683C75" w:rsidP="000A623D">
      <w:pPr>
        <w:ind w:left="100"/>
        <w:rPr>
          <w:rFonts w:asciiTheme="minorHAnsi" w:hAnsiTheme="minorHAnsi" w:cstheme="minorHAnsi"/>
          <w:sz w:val="22"/>
          <w:szCs w:val="22"/>
        </w:rPr>
        <w:sectPr w:rsidR="008760CA" w:rsidRPr="000A623D">
          <w:headerReference w:type="default" r:id="rId19"/>
          <w:footerReference w:type="default" r:id="rId20"/>
          <w:pgSz w:w="12240" w:h="15840"/>
          <w:pgMar w:top="1480" w:right="1680" w:bottom="280" w:left="1700" w:header="0" w:footer="1053" w:gutter="0"/>
          <w:cols w:space="720"/>
        </w:sectPr>
      </w:pPr>
      <w:r w:rsidRPr="000A623D">
        <w:rPr>
          <w:rFonts w:asciiTheme="minorHAnsi" w:hAnsiTheme="minorHAnsi" w:cstheme="minorHAnsi"/>
          <w:sz w:val="22"/>
          <w:szCs w:val="22"/>
        </w:rPr>
        <w:t>Enclosures:</w:t>
      </w:r>
      <w:r w:rsidRPr="000A623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A623D">
        <w:rPr>
          <w:rFonts w:asciiTheme="minorHAnsi" w:hAnsiTheme="minorHAnsi" w:cstheme="minorHAnsi"/>
          <w:sz w:val="22"/>
          <w:szCs w:val="22"/>
        </w:rPr>
        <w:t>Resu</w:t>
      </w:r>
      <w:r w:rsidRPr="000A623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0A623D">
        <w:rPr>
          <w:rFonts w:asciiTheme="minorHAnsi" w:hAnsiTheme="minorHAnsi" w:cstheme="minorHAnsi"/>
          <w:sz w:val="22"/>
          <w:szCs w:val="22"/>
        </w:rPr>
        <w:t>e</w:t>
      </w:r>
    </w:p>
    <w:p w14:paraId="2ABDCFB8" w14:textId="77777777" w:rsidR="008760CA" w:rsidRPr="000A623D" w:rsidRDefault="00683C75" w:rsidP="000A623D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0A623D">
        <w:rPr>
          <w:rFonts w:asciiTheme="minorHAnsi" w:hAnsiTheme="minorHAnsi" w:cstheme="minorHAnsi"/>
          <w:sz w:val="22"/>
          <w:szCs w:val="22"/>
        </w:rPr>
        <w:lastRenderedPageBreak/>
        <w:pict w14:anchorId="4E3C56AF">
          <v:group id="_x0000_s1026" style="position:absolute;margin-left:83.35pt;margin-top:222.6pt;width:367.4pt;height:1.05pt;z-index:-251658240;mso-position-horizontal-relative:page;mso-position-vertical-relative:page" coordorigin="1667,4452" coordsize="7348,21">
            <v:shape id="_x0000_s1029" style="position:absolute;left:1678;top:4463;width:3002;height:0" coordorigin="1678,4463" coordsize="3002,0" path="m1678,4463r3002,e" filled="f" strokeweight="1.06pt">
              <v:path arrowok="t"/>
            </v:shape>
            <v:shape id="_x0000_s1028" style="position:absolute;left:4666;top:4463;width:4334;height:0" coordorigin="4666,4463" coordsize="4334,0" path="m4666,4463r4334,e" filled="f" strokeweight="1.06pt">
              <v:path arrowok="t"/>
            </v:shape>
            <v:shape id="_x0000_s1027" style="position:absolute;left:8986;top:4463;width:19;height:0" coordorigin="8986,4463" coordsize="19,0" path="m8986,4463r19,e" filled="f" strokeweight="1.06pt">
              <v:path arrowok="t"/>
            </v:shape>
            <w10:wrap anchorx="page" anchory="page"/>
          </v:group>
        </w:pict>
      </w:r>
    </w:p>
    <w:p w14:paraId="4ED69A8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19F2772C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05D295D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ACA7406" w14:textId="77777777" w:rsidR="008760CA" w:rsidRPr="000A623D" w:rsidRDefault="00683C75" w:rsidP="000A623D">
      <w:pPr>
        <w:spacing w:before="12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0A623D">
        <w:rPr>
          <w:rFonts w:asciiTheme="minorHAnsi" w:eastAsia="Verdana" w:hAnsiTheme="minorHAnsi" w:cstheme="minorHAnsi"/>
          <w:b/>
          <w:sz w:val="22"/>
          <w:szCs w:val="22"/>
        </w:rPr>
        <w:t>Cover Letter Example #3:</w:t>
      </w:r>
    </w:p>
    <w:p w14:paraId="43D2091C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6BB4459F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DDFC56A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0CA58000" w14:textId="77777777" w:rsidR="008760CA" w:rsidRPr="000A623D" w:rsidRDefault="008760CA" w:rsidP="000A623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42C49A8" w14:textId="77777777" w:rsidR="008760CA" w:rsidRPr="000A623D" w:rsidRDefault="00683C75" w:rsidP="000A623D">
      <w:pPr>
        <w:ind w:left="3595" w:right="50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b/>
          <w:color w:val="323232"/>
          <w:spacing w:val="21"/>
          <w:sz w:val="22"/>
          <w:szCs w:val="22"/>
        </w:rPr>
        <w:t>J</w:t>
      </w:r>
      <w:r w:rsidRPr="000A623D">
        <w:rPr>
          <w:rFonts w:asciiTheme="minorHAnsi" w:eastAsia="Arial" w:hAnsiTheme="minorHAnsi" w:cstheme="minorHAnsi"/>
          <w:b/>
          <w:color w:val="323232"/>
          <w:spacing w:val="20"/>
          <w:sz w:val="22"/>
          <w:szCs w:val="22"/>
        </w:rPr>
        <w:t>AN</w:t>
      </w:r>
      <w:r w:rsidRPr="000A623D">
        <w:rPr>
          <w:rFonts w:asciiTheme="minorHAnsi" w:eastAsia="Arial" w:hAnsiTheme="minorHAnsi" w:cstheme="minorHAnsi"/>
          <w:b/>
          <w:color w:val="323232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b/>
          <w:color w:val="323232"/>
          <w:spacing w:val="35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b/>
          <w:color w:val="323232"/>
          <w:spacing w:val="20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b/>
          <w:color w:val="323232"/>
          <w:spacing w:val="20"/>
          <w:w w:val="99"/>
          <w:sz w:val="22"/>
          <w:szCs w:val="22"/>
        </w:rPr>
        <w:t>MITH</w:t>
      </w:r>
    </w:p>
    <w:p w14:paraId="72127AB5" w14:textId="77777777" w:rsidR="008760CA" w:rsidRPr="000A623D" w:rsidRDefault="008760CA" w:rsidP="000A623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9FA794D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45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5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8 South St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eet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0A623D">
        <w:rPr>
          <w:rFonts w:asciiTheme="minorHAnsi" w:eastAsia="Arial" w:hAnsiTheme="minorHAnsi" w:cstheme="minorHAnsi"/>
          <w:color w:val="323232"/>
          <w:spacing w:val="13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(503)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5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55-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5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5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5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5</w:t>
      </w:r>
    </w:p>
    <w:p w14:paraId="290C4914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position w:val="-1"/>
          <w:sz w:val="22"/>
          <w:szCs w:val="22"/>
        </w:rPr>
        <w:t>Gresham, OR 97</w:t>
      </w:r>
      <w:r w:rsidRPr="000A623D">
        <w:rPr>
          <w:rFonts w:asciiTheme="minorHAnsi" w:eastAsia="Arial" w:hAnsiTheme="minorHAnsi" w:cstheme="minorHAnsi"/>
          <w:color w:val="323232"/>
          <w:spacing w:val="1"/>
          <w:position w:val="-1"/>
          <w:sz w:val="22"/>
          <w:szCs w:val="22"/>
        </w:rPr>
        <w:t>6</w:t>
      </w:r>
      <w:r w:rsidRPr="000A623D">
        <w:rPr>
          <w:rFonts w:asciiTheme="minorHAnsi" w:eastAsia="Arial" w:hAnsiTheme="minorHAnsi" w:cstheme="minorHAnsi"/>
          <w:color w:val="323232"/>
          <w:position w:val="-1"/>
          <w:sz w:val="22"/>
          <w:szCs w:val="22"/>
        </w:rPr>
        <w:t xml:space="preserve">56                                                                              </w:t>
      </w:r>
      <w:r w:rsidRPr="000A623D">
        <w:rPr>
          <w:rFonts w:asciiTheme="minorHAnsi" w:eastAsia="Arial" w:hAnsiTheme="minorHAnsi" w:cstheme="minorHAnsi"/>
          <w:color w:val="323232"/>
          <w:position w:val="-1"/>
          <w:sz w:val="22"/>
          <w:szCs w:val="22"/>
        </w:rPr>
        <w:t xml:space="preserve">                                </w:t>
      </w:r>
      <w:r w:rsidRPr="000A623D">
        <w:rPr>
          <w:rFonts w:asciiTheme="minorHAnsi" w:eastAsia="Arial" w:hAnsiTheme="minorHAnsi" w:cstheme="minorHAnsi"/>
          <w:color w:val="323232"/>
          <w:spacing w:val="10"/>
          <w:position w:val="-1"/>
          <w:sz w:val="22"/>
          <w:szCs w:val="22"/>
        </w:rPr>
        <w:t xml:space="preserve"> </w:t>
      </w:r>
      <w:hyperlink r:id="rId21">
        <w:r w:rsidRPr="000A623D">
          <w:rPr>
            <w:rFonts w:asciiTheme="minorHAnsi" w:eastAsia="Arial" w:hAnsiTheme="minorHAnsi" w:cstheme="minorHAnsi"/>
            <w:color w:val="323232"/>
            <w:position w:val="-1"/>
            <w:sz w:val="22"/>
            <w:szCs w:val="22"/>
            <w:u w:val="thick" w:color="000000"/>
          </w:rPr>
          <w:t xml:space="preserve">                         </w:t>
        </w:r>
        <w:r w:rsidRPr="000A623D">
          <w:rPr>
            <w:rFonts w:asciiTheme="minorHAnsi" w:eastAsia="Arial" w:hAnsiTheme="minorHAnsi" w:cstheme="minorHAnsi"/>
            <w:color w:val="323232"/>
            <w:spacing w:val="-2"/>
            <w:position w:val="-1"/>
            <w:sz w:val="22"/>
            <w:szCs w:val="22"/>
            <w:u w:val="thick" w:color="000000"/>
          </w:rPr>
          <w:t xml:space="preserve"> </w:t>
        </w:r>
        <w:r w:rsidRPr="000A623D">
          <w:rPr>
            <w:rFonts w:asciiTheme="minorHAnsi" w:eastAsia="Arial" w:hAnsiTheme="minorHAnsi" w:cstheme="minorHAnsi"/>
            <w:color w:val="323232"/>
            <w:position w:val="-1"/>
            <w:sz w:val="22"/>
            <w:szCs w:val="22"/>
            <w:u w:val="thick" w:color="000000"/>
          </w:rPr>
          <w:t>jsmith@g</w:t>
        </w:r>
        <w:r w:rsidRPr="000A623D">
          <w:rPr>
            <w:rFonts w:asciiTheme="minorHAnsi" w:eastAsia="Arial" w:hAnsiTheme="minorHAnsi" w:cstheme="minorHAnsi"/>
            <w:color w:val="323232"/>
            <w:spacing w:val="1"/>
            <w:position w:val="-1"/>
            <w:sz w:val="22"/>
            <w:szCs w:val="22"/>
            <w:u w:val="thick" w:color="000000"/>
          </w:rPr>
          <w:t>m</w:t>
        </w:r>
        <w:r w:rsidRPr="000A623D">
          <w:rPr>
            <w:rFonts w:asciiTheme="minorHAnsi" w:eastAsia="Arial" w:hAnsiTheme="minorHAnsi" w:cstheme="minorHAnsi"/>
            <w:color w:val="323232"/>
            <w:spacing w:val="-1"/>
            <w:position w:val="-1"/>
            <w:sz w:val="22"/>
            <w:szCs w:val="22"/>
            <w:u w:val="thick" w:color="000000"/>
          </w:rPr>
          <w:t>a</w:t>
        </w:r>
        <w:r w:rsidRPr="000A623D">
          <w:rPr>
            <w:rFonts w:asciiTheme="minorHAnsi" w:eastAsia="Arial" w:hAnsiTheme="minorHAnsi" w:cstheme="minorHAnsi"/>
            <w:color w:val="323232"/>
            <w:position w:val="-1"/>
            <w:sz w:val="22"/>
            <w:szCs w:val="22"/>
            <w:u w:val="thick" w:color="000000"/>
          </w:rPr>
          <w:t>il.</w:t>
        </w:r>
        <w:r w:rsidRPr="000A623D">
          <w:rPr>
            <w:rFonts w:asciiTheme="minorHAnsi" w:eastAsia="Arial" w:hAnsiTheme="minorHAnsi" w:cstheme="minorHAnsi"/>
            <w:color w:val="323232"/>
            <w:spacing w:val="1"/>
            <w:position w:val="-1"/>
            <w:sz w:val="22"/>
            <w:szCs w:val="22"/>
            <w:u w:val="thick" w:color="000000"/>
          </w:rPr>
          <w:t>c</w:t>
        </w:r>
        <w:r w:rsidRPr="000A623D">
          <w:rPr>
            <w:rFonts w:asciiTheme="minorHAnsi" w:eastAsia="Arial" w:hAnsiTheme="minorHAnsi" w:cstheme="minorHAnsi"/>
            <w:color w:val="323232"/>
            <w:spacing w:val="-1"/>
            <w:position w:val="-1"/>
            <w:sz w:val="22"/>
            <w:szCs w:val="22"/>
            <w:u w:val="thick" w:color="000000"/>
          </w:rPr>
          <w:t>o</w:t>
        </w:r>
        <w:r w:rsidRPr="000A623D">
          <w:rPr>
            <w:rFonts w:asciiTheme="minorHAnsi" w:eastAsia="Arial" w:hAnsiTheme="minorHAnsi" w:cstheme="minorHAnsi"/>
            <w:color w:val="323232"/>
            <w:position w:val="-1"/>
            <w:sz w:val="22"/>
            <w:szCs w:val="22"/>
            <w:u w:val="thick" w:color="000000"/>
          </w:rPr>
          <w:t>m</w:t>
        </w:r>
      </w:hyperlink>
      <w:r w:rsidRPr="000A623D">
        <w:rPr>
          <w:rFonts w:asciiTheme="minorHAnsi" w:eastAsia="Arial" w:hAnsiTheme="minorHAnsi" w:cstheme="minorHAnsi"/>
          <w:color w:val="323232"/>
          <w:position w:val="-1"/>
          <w:sz w:val="22"/>
          <w:szCs w:val="22"/>
          <w:u w:val="thick" w:color="000000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8"/>
          <w:position w:val="-1"/>
          <w:sz w:val="22"/>
          <w:szCs w:val="22"/>
          <w:u w:val="thick" w:color="000000"/>
        </w:rPr>
        <w:t xml:space="preserve"> </w:t>
      </w:r>
    </w:p>
    <w:p w14:paraId="575C5064" w14:textId="77777777" w:rsidR="008760CA" w:rsidRPr="000A623D" w:rsidRDefault="008760CA" w:rsidP="000A623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84FB27" w14:textId="77777777" w:rsidR="008760CA" w:rsidRPr="000A623D" w:rsidRDefault="00683C75" w:rsidP="000A623D">
      <w:pPr>
        <w:spacing w:before="3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Date</w:t>
      </w:r>
    </w:p>
    <w:p w14:paraId="07A3AD16" w14:textId="77777777" w:rsidR="008760CA" w:rsidRPr="000A623D" w:rsidRDefault="008760CA" w:rsidP="000A623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D33D506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Dr. John 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</w:t>
      </w:r>
    </w:p>
    <w:p w14:paraId="38800B37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Portla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 Pu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b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lic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Schools</w:t>
      </w:r>
    </w:p>
    <w:p w14:paraId="233B1420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501 N. 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xon</w:t>
      </w:r>
    </w:p>
    <w:p w14:paraId="2C7FCC9E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Portla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, OR 972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2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7</w:t>
      </w:r>
    </w:p>
    <w:p w14:paraId="3DD99DB1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60837667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Dear Dr. 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e:</w:t>
      </w:r>
    </w:p>
    <w:p w14:paraId="2E6224DC" w14:textId="77777777" w:rsidR="008760CA" w:rsidRPr="000A623D" w:rsidRDefault="008760CA" w:rsidP="000A623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2CE4CA" w14:textId="77777777" w:rsidR="008760CA" w:rsidRPr="000A623D" w:rsidRDefault="00683C75" w:rsidP="000A623D">
      <w:pPr>
        <w:ind w:left="120" w:right="174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 am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riti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g in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sp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se to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ope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ing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for 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 posit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on of 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9</w:t>
      </w:r>
      <w:r w:rsidRPr="000A623D">
        <w:rPr>
          <w:rFonts w:asciiTheme="minorHAnsi" w:eastAsia="Arial" w:hAnsiTheme="minorHAnsi" w:cstheme="minorHAnsi"/>
          <w:color w:val="323232"/>
          <w:position w:val="9"/>
          <w:sz w:val="22"/>
          <w:szCs w:val="22"/>
        </w:rPr>
        <w:t>th</w:t>
      </w:r>
      <w:r w:rsidRPr="000A623D">
        <w:rPr>
          <w:rFonts w:asciiTheme="minorHAnsi" w:eastAsia="Arial" w:hAnsiTheme="minorHAnsi" w:cstheme="minorHAnsi"/>
          <w:color w:val="323232"/>
          <w:spacing w:val="17"/>
          <w:position w:val="9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Grade Bio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eacher at C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eve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and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 Scho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l. 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he opportu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to te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ch and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p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ire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students</w:t>
      </w:r>
      <w:r w:rsidRPr="000A623D">
        <w:rPr>
          <w:rFonts w:asciiTheme="minorHAnsi" w:eastAsia="Arial" w:hAnsiTheme="minorHAnsi" w:cstheme="minorHAnsi"/>
          <w:color w:val="323232"/>
          <w:spacing w:val="3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in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 sch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an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e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x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 pros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p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ct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that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 feel q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alif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ed f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 and ful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y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b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 to underta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k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. Plea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 al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me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to ex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p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 br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f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oso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ph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 aca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emic l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ersh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 and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 could contri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b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te to the gr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th and suc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ess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of your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igh 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l.</w:t>
      </w:r>
    </w:p>
    <w:p w14:paraId="0351DD32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69F8966" w14:textId="77777777" w:rsidR="008760CA" w:rsidRPr="000A623D" w:rsidRDefault="00683C75" w:rsidP="000A623D">
      <w:pPr>
        <w:ind w:left="120" w:right="1984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Provid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ng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q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,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bro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d-ba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 aca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emic di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ction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nd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ersh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 rema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one of the co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 cata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sts for success in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 edu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ati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insti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ution to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da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. In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ins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ruct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 career, I have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demonstrat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the ab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to dev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lop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mp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te curric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la f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 a varie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of cours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s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nd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f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uen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 stud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nt improve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ent throu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 q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ali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</w:p>
    <w:p w14:paraId="6166FDC6" w14:textId="77777777" w:rsidR="008760CA" w:rsidRPr="000A623D" w:rsidRDefault="00683C75" w:rsidP="000A623D">
      <w:pPr>
        <w:spacing w:before="4"/>
        <w:ind w:left="120" w:right="1665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lectures, dis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cu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ssions, ass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ments, and a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ssments. In my curr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nt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posit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on as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9</w:t>
      </w:r>
      <w:r w:rsidRPr="000A623D">
        <w:rPr>
          <w:rFonts w:asciiTheme="minorHAnsi" w:eastAsia="Arial" w:hAnsiTheme="minorHAnsi" w:cstheme="minorHAnsi"/>
          <w:color w:val="323232"/>
          <w:position w:val="9"/>
          <w:sz w:val="22"/>
          <w:szCs w:val="22"/>
        </w:rPr>
        <w:t>th</w:t>
      </w:r>
      <w:r w:rsidRPr="000A623D">
        <w:rPr>
          <w:rFonts w:asciiTheme="minorHAnsi" w:eastAsia="Arial" w:hAnsiTheme="minorHAnsi" w:cstheme="minorHAnsi"/>
          <w:color w:val="323232"/>
          <w:spacing w:val="17"/>
          <w:position w:val="9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Gra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 Bio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y 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eacher 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 the Spr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g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field H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gh Sc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ho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l, I have al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o 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rk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ith 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ga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izati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ns</w:t>
      </w:r>
      <w:r w:rsidRPr="000A623D">
        <w:rPr>
          <w:rFonts w:asciiTheme="minorHAnsi" w:eastAsia="Arial" w:hAnsiTheme="minorHAnsi" w:cstheme="minorHAnsi"/>
          <w:color w:val="323232"/>
          <w:spacing w:val="3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in the com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mu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to p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ovi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</w:t>
      </w:r>
    </w:p>
    <w:p w14:paraId="47227F1A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intern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ip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nd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j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ob 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p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port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niti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to students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nd gr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tes, respecti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v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.</w:t>
      </w:r>
    </w:p>
    <w:p w14:paraId="1172F10C" w14:textId="77777777" w:rsidR="008760CA" w:rsidRPr="000A623D" w:rsidRDefault="008760CA" w:rsidP="000A623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19622B8" w14:textId="77777777" w:rsidR="008760CA" w:rsidRPr="000A623D" w:rsidRDefault="00683C75" w:rsidP="000A623D">
      <w:pPr>
        <w:ind w:left="120" w:right="16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résu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é is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clo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ed to pro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v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ide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</w:t>
      </w:r>
      <w:r w:rsidRPr="000A623D">
        <w:rPr>
          <w:rFonts w:asciiTheme="minorHAnsi" w:eastAsia="Arial" w:hAnsiTheme="minorHAnsi" w:cstheme="minorHAnsi"/>
          <w:color w:val="323232"/>
          <w:spacing w:val="3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ith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ad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nal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d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ta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ls conce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ni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g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backg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 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 qu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lificat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ons for this positi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.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 am certain an interv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w 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>w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uld fu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ll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3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r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ve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l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m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b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ilit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e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s 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 enthu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iasm for the op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p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ortu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 to contribute to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ur facul</w:t>
      </w: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.</w:t>
      </w:r>
    </w:p>
    <w:p w14:paraId="77BE99A6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661966F8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pacing w:val="2"/>
          <w:sz w:val="22"/>
          <w:szCs w:val="22"/>
        </w:rPr>
        <w:t>T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hank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pacing w:val="-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ou for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y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ur time 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 cons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derat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on.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 xml:space="preserve"> 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Plea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e do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ot hesitate to c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o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ntact me if you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h</w:t>
      </w:r>
      <w:r w:rsidRPr="000A623D">
        <w:rPr>
          <w:rFonts w:asciiTheme="minorHAnsi" w:eastAsia="Arial" w:hAnsiTheme="minorHAnsi" w:cstheme="minorHAnsi"/>
          <w:color w:val="323232"/>
          <w:spacing w:val="-1"/>
          <w:sz w:val="22"/>
          <w:szCs w:val="22"/>
        </w:rPr>
        <w:t>a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ve a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n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 xml:space="preserve">y 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q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uest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i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ons.</w:t>
      </w:r>
    </w:p>
    <w:p w14:paraId="77903299" w14:textId="77777777" w:rsidR="008760CA" w:rsidRPr="000A623D" w:rsidRDefault="008760CA" w:rsidP="000A623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F2171B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6F6D6D01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53FBA57D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78089C6D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Jane Smith</w:t>
      </w:r>
    </w:p>
    <w:p w14:paraId="7D65F0A3" w14:textId="77777777" w:rsidR="008760CA" w:rsidRPr="000A623D" w:rsidRDefault="008760CA" w:rsidP="000A623D">
      <w:pPr>
        <w:rPr>
          <w:rFonts w:asciiTheme="minorHAnsi" w:hAnsiTheme="minorHAnsi" w:cstheme="minorHAnsi"/>
          <w:sz w:val="22"/>
          <w:szCs w:val="22"/>
        </w:rPr>
      </w:pPr>
    </w:p>
    <w:p w14:paraId="4ACDA4E9" w14:textId="77777777" w:rsidR="008760CA" w:rsidRPr="000A623D" w:rsidRDefault="00683C75" w:rsidP="000A623D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Enclo</w:t>
      </w:r>
      <w:r w:rsidRPr="000A623D">
        <w:rPr>
          <w:rFonts w:asciiTheme="minorHAnsi" w:eastAsia="Arial" w:hAnsiTheme="minorHAnsi" w:cstheme="minorHAnsi"/>
          <w:color w:val="323232"/>
          <w:spacing w:val="1"/>
          <w:sz w:val="22"/>
          <w:szCs w:val="22"/>
        </w:rPr>
        <w:t>s</w:t>
      </w:r>
      <w:r w:rsidRPr="000A623D">
        <w:rPr>
          <w:rFonts w:asciiTheme="minorHAnsi" w:eastAsia="Arial" w:hAnsiTheme="minorHAnsi" w:cstheme="minorHAnsi"/>
          <w:color w:val="323232"/>
          <w:sz w:val="22"/>
          <w:szCs w:val="22"/>
        </w:rPr>
        <w:t>ure</w:t>
      </w:r>
    </w:p>
    <w:sectPr w:rsidR="008760CA" w:rsidRPr="000A623D">
      <w:headerReference w:type="default" r:id="rId22"/>
      <w:footerReference w:type="default" r:id="rId23"/>
      <w:pgSz w:w="12240" w:h="15840"/>
      <w:pgMar w:top="1480" w:right="260" w:bottom="280" w:left="1680" w:header="0" w:footer="11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B017" w14:textId="77777777" w:rsidR="00683C75" w:rsidRDefault="00683C75">
      <w:r>
        <w:separator/>
      </w:r>
    </w:p>
  </w:endnote>
  <w:endnote w:type="continuationSeparator" w:id="0">
    <w:p w14:paraId="5D2049A8" w14:textId="77777777" w:rsidR="00683C75" w:rsidRDefault="00683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5774" w14:textId="77777777" w:rsidR="008760CA" w:rsidRDefault="00683C75">
    <w:pPr>
      <w:spacing w:line="200" w:lineRule="exact"/>
    </w:pPr>
    <w:r>
      <w:pict w14:anchorId="0277597B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20.9pt;margin-top:724.9pt;width:170.3pt;height:31.7pt;z-index:-251660800;mso-position-horizontal-relative:page;mso-position-vertical-relative:page" filled="f" stroked="f">
          <v:textbox inset="0,0,0,0">
            <w:txbxContent>
              <w:p w14:paraId="6FFE5E6E" w14:textId="77777777" w:rsidR="008760CA" w:rsidRDefault="00683C75">
                <w:pPr>
                  <w:spacing w:line="200" w:lineRule="exact"/>
                  <w:ind w:left="-14" w:right="-1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Interview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and</w:t>
                </w:r>
                <w:r>
                  <w:rPr>
                    <w:spacing w:val="-1"/>
                    <w:sz w:val="18"/>
                    <w:szCs w:val="18"/>
                  </w:rPr>
                  <w:t xml:space="preserve"> R</w:t>
                </w:r>
                <w:r>
                  <w:rPr>
                    <w:spacing w:val="1"/>
                    <w:sz w:val="18"/>
                    <w:szCs w:val="18"/>
                  </w:rPr>
                  <w:t>e</w:t>
                </w:r>
                <w:r>
                  <w:rPr>
                    <w:sz w:val="18"/>
                    <w:szCs w:val="18"/>
                  </w:rPr>
                  <w:t>sume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Worksh</w:t>
                </w:r>
                <w:r>
                  <w:rPr>
                    <w:spacing w:val="1"/>
                    <w:sz w:val="18"/>
                    <w:szCs w:val="18"/>
                  </w:rPr>
                  <w:t>o</w:t>
                </w:r>
                <w:r>
                  <w:rPr>
                    <w:sz w:val="18"/>
                    <w:szCs w:val="18"/>
                  </w:rPr>
                  <w:t>p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for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Teachers</w:t>
                </w:r>
              </w:p>
              <w:p w14:paraId="0C799880" w14:textId="77777777" w:rsidR="008760CA" w:rsidRDefault="00683C75">
                <w:pPr>
                  <w:spacing w:line="200" w:lineRule="exact"/>
                  <w:ind w:left="802" w:right="80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Portland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Public</w:t>
                </w:r>
                <w:r>
                  <w:rPr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Schools</w:t>
                </w:r>
              </w:p>
              <w:p w14:paraId="2FDC27C4" w14:textId="77777777" w:rsidR="008760CA" w:rsidRDefault="00683C75">
                <w:pPr>
                  <w:ind w:left="1275" w:right="1277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April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2009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657D" w14:textId="77777777" w:rsidR="008760CA" w:rsidRDefault="00683C75">
    <w:pPr>
      <w:spacing w:line="200" w:lineRule="exact"/>
    </w:pPr>
    <w:r>
      <w:pict w14:anchorId="0884A9D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20.9pt;margin-top:724.9pt;width:170.3pt;height:31.7pt;z-index:-251658752;mso-position-horizontal-relative:page;mso-position-vertical-relative:page" filled="f" stroked="f">
          <v:textbox inset="0,0,0,0">
            <w:txbxContent>
              <w:p w14:paraId="3153E5B2" w14:textId="77777777" w:rsidR="008760CA" w:rsidRDefault="00683C75">
                <w:pPr>
                  <w:spacing w:line="200" w:lineRule="exact"/>
                  <w:ind w:left="-14" w:right="-1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Interview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and</w:t>
                </w:r>
                <w:r>
                  <w:rPr>
                    <w:spacing w:val="-1"/>
                    <w:sz w:val="18"/>
                    <w:szCs w:val="18"/>
                  </w:rPr>
                  <w:t xml:space="preserve"> R</w:t>
                </w:r>
                <w:r>
                  <w:rPr>
                    <w:spacing w:val="1"/>
                    <w:sz w:val="18"/>
                    <w:szCs w:val="18"/>
                  </w:rPr>
                  <w:t>e</w:t>
                </w:r>
                <w:r>
                  <w:rPr>
                    <w:sz w:val="18"/>
                    <w:szCs w:val="18"/>
                  </w:rPr>
                  <w:t>sume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Worksh</w:t>
                </w:r>
                <w:r>
                  <w:rPr>
                    <w:spacing w:val="1"/>
                    <w:sz w:val="18"/>
                    <w:szCs w:val="18"/>
                  </w:rPr>
                  <w:t>o</w:t>
                </w:r>
                <w:r>
                  <w:rPr>
                    <w:sz w:val="18"/>
                    <w:szCs w:val="18"/>
                  </w:rPr>
                  <w:t>p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for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Teachers</w:t>
                </w:r>
              </w:p>
              <w:p w14:paraId="7A9FB03B" w14:textId="77777777" w:rsidR="008760CA" w:rsidRDefault="00683C75">
                <w:pPr>
                  <w:spacing w:line="200" w:lineRule="exact"/>
                  <w:ind w:left="802" w:right="80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Portland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Public</w:t>
                </w:r>
                <w:r>
                  <w:rPr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Schools</w:t>
                </w:r>
              </w:p>
              <w:p w14:paraId="5B38CE14" w14:textId="77777777" w:rsidR="008760CA" w:rsidRDefault="00683C75">
                <w:pPr>
                  <w:ind w:left="1275" w:right="1277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April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2009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EF97F" w14:textId="77777777" w:rsidR="008760CA" w:rsidRDefault="00683C75">
    <w:pPr>
      <w:spacing w:line="200" w:lineRule="exact"/>
    </w:pPr>
    <w:r>
      <w:pict w14:anchorId="6473498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20.9pt;margin-top:724.9pt;width:170.3pt;height:31.7pt;z-index:-251657728;mso-position-horizontal-relative:page;mso-position-vertical-relative:page" filled="f" stroked="f">
          <v:textbox inset="0,0,0,0">
            <w:txbxContent>
              <w:p w14:paraId="0E141553" w14:textId="77777777" w:rsidR="008760CA" w:rsidRDefault="00683C75">
                <w:pPr>
                  <w:spacing w:line="200" w:lineRule="exact"/>
                  <w:ind w:left="-14" w:right="-1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Interview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and</w:t>
                </w:r>
                <w:r>
                  <w:rPr>
                    <w:spacing w:val="-1"/>
                    <w:sz w:val="18"/>
                    <w:szCs w:val="18"/>
                  </w:rPr>
                  <w:t xml:space="preserve"> R</w:t>
                </w:r>
                <w:r>
                  <w:rPr>
                    <w:spacing w:val="1"/>
                    <w:sz w:val="18"/>
                    <w:szCs w:val="18"/>
                  </w:rPr>
                  <w:t>e</w:t>
                </w:r>
                <w:r>
                  <w:rPr>
                    <w:sz w:val="18"/>
                    <w:szCs w:val="18"/>
                  </w:rPr>
                  <w:t>sume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Worksh</w:t>
                </w:r>
                <w:r>
                  <w:rPr>
                    <w:spacing w:val="1"/>
                    <w:sz w:val="18"/>
                    <w:szCs w:val="18"/>
                  </w:rPr>
                  <w:t>o</w:t>
                </w:r>
                <w:r>
                  <w:rPr>
                    <w:sz w:val="18"/>
                    <w:szCs w:val="18"/>
                  </w:rPr>
                  <w:t>p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for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Teachers</w:t>
                </w:r>
              </w:p>
              <w:p w14:paraId="3382D51D" w14:textId="77777777" w:rsidR="008760CA" w:rsidRDefault="00683C75">
                <w:pPr>
                  <w:spacing w:line="200" w:lineRule="exact"/>
                  <w:ind w:left="802" w:right="80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Portland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Public</w:t>
                </w:r>
                <w:r>
                  <w:rPr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Schools</w:t>
                </w:r>
              </w:p>
              <w:p w14:paraId="3D3689B5" w14:textId="77777777" w:rsidR="008760CA" w:rsidRDefault="00683C75">
                <w:pPr>
                  <w:ind w:left="1275" w:right="1277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April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2009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7E53" w14:textId="77777777" w:rsidR="008760CA" w:rsidRDefault="00683C75">
    <w:pPr>
      <w:spacing w:line="200" w:lineRule="exact"/>
    </w:pPr>
    <w:r>
      <w:pict w14:anchorId="35D7DBD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0.9pt;margin-top:724.9pt;width:170.3pt;height:31.7pt;z-index:-251656704;mso-position-horizontal-relative:page;mso-position-vertical-relative:page" filled="f" stroked="f">
          <v:textbox inset="0,0,0,0">
            <w:txbxContent>
              <w:p w14:paraId="73A0C75A" w14:textId="77777777" w:rsidR="008760CA" w:rsidRDefault="00683C75">
                <w:pPr>
                  <w:spacing w:line="200" w:lineRule="exact"/>
                  <w:ind w:left="-14" w:right="-1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Interview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and</w:t>
                </w:r>
                <w:r>
                  <w:rPr>
                    <w:spacing w:val="-1"/>
                    <w:sz w:val="18"/>
                    <w:szCs w:val="18"/>
                  </w:rPr>
                  <w:t xml:space="preserve"> R</w:t>
                </w:r>
                <w:r>
                  <w:rPr>
                    <w:spacing w:val="1"/>
                    <w:sz w:val="18"/>
                    <w:szCs w:val="18"/>
                  </w:rPr>
                  <w:t>e</w:t>
                </w:r>
                <w:r>
                  <w:rPr>
                    <w:sz w:val="18"/>
                    <w:szCs w:val="18"/>
                  </w:rPr>
                  <w:t>sume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Worksh</w:t>
                </w:r>
                <w:r>
                  <w:rPr>
                    <w:spacing w:val="1"/>
                    <w:sz w:val="18"/>
                    <w:szCs w:val="18"/>
                  </w:rPr>
                  <w:t>o</w:t>
                </w:r>
                <w:r>
                  <w:rPr>
                    <w:sz w:val="18"/>
                    <w:szCs w:val="18"/>
                  </w:rPr>
                  <w:t>p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for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Teachers</w:t>
                </w:r>
              </w:p>
              <w:p w14:paraId="7A0CB251" w14:textId="77777777" w:rsidR="008760CA" w:rsidRDefault="00683C75">
                <w:pPr>
                  <w:spacing w:line="200" w:lineRule="exact"/>
                  <w:ind w:left="802" w:right="80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Portland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Public</w:t>
                </w:r>
                <w:r>
                  <w:rPr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Schools</w:t>
                </w:r>
              </w:p>
              <w:p w14:paraId="5421B98C" w14:textId="77777777" w:rsidR="008760CA" w:rsidRDefault="00683C75">
                <w:pPr>
                  <w:ind w:left="1275" w:right="1277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April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2009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F1D71" w14:textId="77777777" w:rsidR="008760CA" w:rsidRDefault="00683C75">
    <w:pPr>
      <w:spacing w:line="200" w:lineRule="exact"/>
    </w:pPr>
    <w:r>
      <w:pict w14:anchorId="351A8CB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0.9pt;margin-top:724.9pt;width:170.3pt;height:31.7pt;z-index:-251655680;mso-position-horizontal-relative:page;mso-position-vertical-relative:page" filled="f" stroked="f">
          <v:textbox inset="0,0,0,0">
            <w:txbxContent>
              <w:p w14:paraId="7799E274" w14:textId="77777777" w:rsidR="008760CA" w:rsidRDefault="00683C75">
                <w:pPr>
                  <w:spacing w:line="200" w:lineRule="exact"/>
                  <w:ind w:left="-14" w:right="-1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Interview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and</w:t>
                </w:r>
                <w:r>
                  <w:rPr>
                    <w:spacing w:val="-1"/>
                    <w:sz w:val="18"/>
                    <w:szCs w:val="18"/>
                  </w:rPr>
                  <w:t xml:space="preserve"> R</w:t>
                </w:r>
                <w:r>
                  <w:rPr>
                    <w:spacing w:val="1"/>
                    <w:sz w:val="18"/>
                    <w:szCs w:val="18"/>
                  </w:rPr>
                  <w:t>e</w:t>
                </w:r>
                <w:r>
                  <w:rPr>
                    <w:sz w:val="18"/>
                    <w:szCs w:val="18"/>
                  </w:rPr>
                  <w:t>sume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Worksh</w:t>
                </w:r>
                <w:r>
                  <w:rPr>
                    <w:spacing w:val="1"/>
                    <w:sz w:val="18"/>
                    <w:szCs w:val="18"/>
                  </w:rPr>
                  <w:t>o</w:t>
                </w:r>
                <w:r>
                  <w:rPr>
                    <w:sz w:val="18"/>
                    <w:szCs w:val="18"/>
                  </w:rPr>
                  <w:t>p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for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Teachers</w:t>
                </w:r>
              </w:p>
              <w:p w14:paraId="65917B4B" w14:textId="77777777" w:rsidR="008760CA" w:rsidRDefault="00683C75">
                <w:pPr>
                  <w:spacing w:line="200" w:lineRule="exact"/>
                  <w:ind w:left="802" w:right="804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Portland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Public</w:t>
                </w:r>
                <w:r>
                  <w:rPr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Schools</w:t>
                </w:r>
              </w:p>
              <w:p w14:paraId="1933CF87" w14:textId="77777777" w:rsidR="008760CA" w:rsidRDefault="00683C75">
                <w:pPr>
                  <w:ind w:left="1275" w:right="1277"/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April</w:t>
                </w:r>
                <w:r>
                  <w:rPr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2009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85668" w14:textId="77777777" w:rsidR="00683C75" w:rsidRDefault="00683C75">
      <w:r>
        <w:separator/>
      </w:r>
    </w:p>
  </w:footnote>
  <w:footnote w:type="continuationSeparator" w:id="0">
    <w:p w14:paraId="7DE601FF" w14:textId="77777777" w:rsidR="00683C75" w:rsidRDefault="00683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CBDF8" w14:textId="0C7D9519" w:rsidR="008760CA" w:rsidRDefault="008760CA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FDD22" w14:textId="77777777" w:rsidR="008760CA" w:rsidRDefault="008760CA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2153" w14:textId="77777777" w:rsidR="008760CA" w:rsidRDefault="00683C75">
    <w:pPr>
      <w:spacing w:line="200" w:lineRule="exact"/>
    </w:pPr>
    <w:r>
      <w:pict w14:anchorId="37B07BA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9pt;margin-top:73.45pt;width:162.95pt;height:15.5pt;z-index:-251659776;mso-position-horizontal-relative:page;mso-position-vertical-relative:page" filled="f" stroked="f">
          <v:textbox inset="0,0,0,0">
            <w:txbxContent>
              <w:p w14:paraId="6EF4A00B" w14:textId="77777777" w:rsidR="008760CA" w:rsidRDefault="00683C75">
                <w:pPr>
                  <w:spacing w:line="300" w:lineRule="exact"/>
                  <w:ind w:left="20" w:right="-41"/>
                  <w:rPr>
                    <w:rFonts w:ascii="Verdana" w:eastAsia="Verdana" w:hAnsi="Verdana" w:cs="Verdana"/>
                    <w:sz w:val="27"/>
                    <w:szCs w:val="27"/>
                  </w:rPr>
                </w:pPr>
                <w:r>
                  <w:rPr>
                    <w:rFonts w:ascii="Verdana" w:eastAsia="Verdana" w:hAnsi="Verdana" w:cs="Verdana"/>
                    <w:b/>
                    <w:sz w:val="27"/>
                    <w:szCs w:val="27"/>
                  </w:rPr>
                  <w:t>Resume Example #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sz w:val="27"/>
                    <w:szCs w:val="27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b/>
                    <w:sz w:val="27"/>
                    <w:szCs w:val="27"/>
                  </w:rPr>
                  <w:t>: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BFDB" w14:textId="77777777" w:rsidR="008760CA" w:rsidRDefault="008760CA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A60F0" w14:textId="77777777" w:rsidR="008760CA" w:rsidRDefault="008760CA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14AB" w14:textId="77777777" w:rsidR="008760CA" w:rsidRDefault="008760CA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6562" w14:textId="77777777" w:rsidR="008760CA" w:rsidRDefault="008760CA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E2756"/>
    <w:multiLevelType w:val="multilevel"/>
    <w:tmpl w:val="A71457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0CA"/>
    <w:rsid w:val="000A623D"/>
    <w:rsid w:val="00683C75"/>
    <w:rsid w:val="0087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938C106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A62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6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ohnsmith@gmail.com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mailto:jsmith@gmail.com" TargetMode="External"/><Relationship Id="rId7" Type="http://schemas.openxmlformats.org/officeDocument/2006/relationships/hyperlink" Target="mailto:veer@gmail.com" TargetMode="Externa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johndoe@hotmail.com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esmith@yahoo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1911</Words>
  <Characters>10897</Characters>
  <Application>Microsoft Office Word</Application>
  <DocSecurity>0</DocSecurity>
  <Lines>90</Lines>
  <Paragraphs>25</Paragraphs>
  <ScaleCrop>false</ScaleCrop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2021-06-29T08:01:00Z</dcterms:modified>
</cp:coreProperties>
</file>