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F2A5" w14:textId="77777777" w:rsidR="00E04F40" w:rsidRPr="00972DAC" w:rsidRDefault="00E04F40" w:rsidP="00972DA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CC352CE" w14:textId="1FBE1030" w:rsidR="00E04F40" w:rsidRPr="00972DAC" w:rsidRDefault="00972DAC" w:rsidP="00972DAC">
      <w:pPr>
        <w:ind w:left="2058" w:right="206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b/>
          <w:sz w:val="22"/>
          <w:szCs w:val="22"/>
        </w:rPr>
        <w:t>WELC</w:t>
      </w:r>
      <w:r w:rsidRPr="00972DA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972DA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972DA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972DA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972DA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972DA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SSI</w:t>
      </w:r>
      <w:r w:rsidRPr="00972DA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972DAC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972DAC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RE</w:t>
      </w:r>
      <w:r w:rsidRPr="00972DA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S</w:t>
      </w:r>
      <w:r w:rsidRPr="00972DAC">
        <w:rPr>
          <w:rFonts w:asciiTheme="minorHAnsi" w:eastAsia="Garamond" w:hAnsiTheme="minorHAnsi" w:cstheme="minorHAnsi"/>
          <w:b/>
          <w:w w:val="99"/>
          <w:sz w:val="22"/>
          <w:szCs w:val="22"/>
        </w:rPr>
        <w:t>U</w:t>
      </w:r>
      <w:r w:rsidRPr="00972DA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M</w:t>
      </w:r>
      <w:r w:rsidRPr="00972DAC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03FD59E5" w14:textId="597FBBA8" w:rsidR="00E04F40" w:rsidRPr="00972DAC" w:rsidRDefault="00972DAC" w:rsidP="00972DAC">
      <w:pPr>
        <w:ind w:left="208" w:right="21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sz w:val="22"/>
          <w:szCs w:val="22"/>
        </w:rPr>
        <w:t>CHRISTIE</w:t>
      </w:r>
      <w:r w:rsidRPr="00972DA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TYLER:</w:t>
      </w:r>
      <w:r w:rsidRPr="00972DA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972DAC">
        <w:rPr>
          <w:rFonts w:asciiTheme="minorHAnsi" w:eastAsia="Garamond" w:hAnsiTheme="minorHAnsi" w:cstheme="minorHAnsi"/>
          <w:sz w:val="22"/>
          <w:szCs w:val="22"/>
        </w:rPr>
        <w:t>D,</w:t>
      </w:r>
      <w:r w:rsidRPr="00972DA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RE</w:t>
      </w:r>
      <w:r w:rsidRPr="00972DA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sz w:val="22"/>
          <w:szCs w:val="22"/>
        </w:rPr>
        <w:t>D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z w:val="22"/>
          <w:szCs w:val="22"/>
        </w:rPr>
        <w:t>NG</w:t>
      </w:r>
      <w:r w:rsidRPr="00972DA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S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eastAsia="Garamond" w:hAnsiTheme="minorHAnsi" w:cstheme="minorHAnsi"/>
          <w:sz w:val="22"/>
          <w:szCs w:val="22"/>
        </w:rPr>
        <w:t>EC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972DAC">
        <w:rPr>
          <w:rFonts w:asciiTheme="minorHAnsi" w:eastAsia="Garamond" w:hAnsiTheme="minorHAnsi" w:cstheme="minorHAnsi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eastAsia="Garamond" w:hAnsiTheme="minorHAnsi" w:cstheme="minorHAnsi"/>
          <w:sz w:val="22"/>
          <w:szCs w:val="22"/>
        </w:rPr>
        <w:t>T,</w:t>
      </w:r>
      <w:r w:rsidRPr="00972DA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TE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sz w:val="22"/>
          <w:szCs w:val="22"/>
        </w:rPr>
        <w:t>CHER</w:t>
      </w:r>
      <w:r w:rsidRPr="00972DA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972DAC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-7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972DAC">
        <w:rPr>
          <w:rFonts w:asciiTheme="minorHAnsi" w:eastAsia="Garamond" w:hAnsiTheme="minorHAnsi" w:cstheme="minorHAnsi"/>
          <w:sz w:val="22"/>
          <w:szCs w:val="22"/>
        </w:rPr>
        <w:t>,</w:t>
      </w:r>
      <w:r w:rsidRPr="00972DA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ye</w:t>
      </w:r>
      <w:r w:rsidRPr="00972DAC">
        <w:rPr>
          <w:rFonts w:asciiTheme="minorHAnsi" w:eastAsia="Garamond" w:hAnsiTheme="minorHAnsi" w:cstheme="minorHAnsi"/>
          <w:sz w:val="22"/>
          <w:szCs w:val="22"/>
        </w:rPr>
        <w:t>ars</w:t>
      </w:r>
      <w:r w:rsidRPr="00972DA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w w:val="99"/>
          <w:sz w:val="22"/>
          <w:szCs w:val="22"/>
        </w:rPr>
        <w:t>experi</w:t>
      </w:r>
      <w:r w:rsidRPr="00972DAC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972DAC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c</w:t>
      </w:r>
      <w:r w:rsidRPr="00972DAC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</w:p>
    <w:p w14:paraId="296E6B21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0C1088AA" w14:textId="77777777" w:rsidR="00E04F40" w:rsidRPr="00972DAC" w:rsidRDefault="00972DAC" w:rsidP="00972DAC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MY P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IL</w:t>
      </w:r>
      <w:r w:rsidRPr="00972DAC">
        <w:rPr>
          <w:rFonts w:asciiTheme="minorHAnsi" w:hAnsiTheme="minorHAnsi" w:cstheme="minorHAnsi"/>
          <w:sz w:val="22"/>
          <w:szCs w:val="22"/>
        </w:rPr>
        <w:t>OSO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 xml:space="preserve">Y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CA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:</w:t>
      </w:r>
    </w:p>
    <w:p w14:paraId="715793A8" w14:textId="77777777" w:rsidR="00E04F40" w:rsidRPr="00972DAC" w:rsidRDefault="00E04F40" w:rsidP="00972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C8932F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ill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irs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…</w:t>
      </w:r>
    </w:p>
    <w:p w14:paraId="74C3555A" w14:textId="77777777" w:rsidR="00E04F40" w:rsidRPr="00972DAC" w:rsidRDefault="00E04F40" w:rsidP="00972DA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4AE5163" w14:textId="77777777" w:rsidR="00E04F40" w:rsidRPr="00972DAC" w:rsidRDefault="00972DAC" w:rsidP="00972DAC">
      <w:pPr>
        <w:ind w:left="100" w:right="73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nt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rom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tions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ore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m.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rown up in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-p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-i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iron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 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unique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72DAC">
        <w:rPr>
          <w:rFonts w:asciiTheme="minorHAnsi" w:hAnsiTheme="minorHAnsi" w:cstheme="minorHAnsi"/>
          <w:sz w:val="22"/>
          <w:szCs w:val="22"/>
        </w:rPr>
        <w:t>ib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972DAC">
        <w:rPr>
          <w:rFonts w:asciiTheme="minorHAnsi" w:hAnsiTheme="minorHAnsi" w:cstheme="minorHAnsi"/>
          <w:sz w:val="22"/>
          <w:szCs w:val="22"/>
        </w:rPr>
        <w:t>it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w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 xml:space="preserve">.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 is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pon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ibil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d my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pir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tion to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quip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72DAC">
        <w:rPr>
          <w:rFonts w:asciiTheme="minorHAnsi" w:hAnsiTheme="minorHAnsi" w:cstheme="minorHAnsi"/>
          <w:sz w:val="22"/>
          <w:szCs w:val="22"/>
        </w:rPr>
        <w:t>ith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the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 kno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kills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ill 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mold the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uture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 xml:space="preserve">or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ir 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.</w:t>
      </w:r>
    </w:p>
    <w:p w14:paraId="2E7507D3" w14:textId="77777777" w:rsidR="00E04F40" w:rsidRPr="00972DAC" w:rsidRDefault="00E04F40" w:rsidP="00972DA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BA00B8" w14:textId="77777777" w:rsidR="00E04F40" w:rsidRPr="00972DAC" w:rsidRDefault="00972DAC" w:rsidP="00972DAC">
      <w:pPr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 b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2DAC">
        <w:rPr>
          <w:rFonts w:asciiTheme="minorHAnsi" w:hAnsiTheme="minorHAnsi" w:cstheme="minorHAnsi"/>
          <w:sz w:val="22"/>
          <w:szCs w:val="22"/>
        </w:rPr>
        <w:t>ome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 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ink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</w:t>
      </w:r>
    </w:p>
    <w:p w14:paraId="2CBA6F3B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4A02DA" w14:textId="77777777" w:rsidR="00E04F40" w:rsidRPr="00972DAC" w:rsidRDefault="00972DAC" w:rsidP="00972DAC">
      <w:pPr>
        <w:ind w:left="820" w:right="66" w:hanging="3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Nu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intr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-di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ip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ine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 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 in the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pur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uit 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ho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ace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ith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</w:p>
    <w:p w14:paraId="3D5C258F" w14:textId="77777777" w:rsidR="00E04F40" w:rsidRPr="00972DAC" w:rsidRDefault="00972DAC" w:rsidP="00972DAC">
      <w:pPr>
        <w:spacing w:before="97"/>
        <w:ind w:left="820" w:right="292" w:hanging="3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gage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in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qu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inking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nd introd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972DAC">
        <w:rPr>
          <w:rFonts w:asciiTheme="minorHAnsi" w:hAnsiTheme="minorHAnsi" w:cstheme="minorHAnsi"/>
          <w:sz w:val="22"/>
          <w:szCs w:val="22"/>
        </w:rPr>
        <w:t>s 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k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round knowl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lly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omp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 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 xml:space="preserve">ions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ood ind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 li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hoi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</w:p>
    <w:p w14:paraId="1319B9EA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FE0D1D" w14:textId="77777777" w:rsidR="00E04F40" w:rsidRPr="00972DAC" w:rsidRDefault="00972DAC" w:rsidP="00972DAC">
      <w:pPr>
        <w:ind w:left="820" w:right="314" w:hanging="3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z w:val="22"/>
          <w:szCs w:val="22"/>
        </w:rPr>
        <w:t>le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to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h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ork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 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l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mp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 xml:space="preserve">or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d 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ning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long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th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lity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to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mun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ith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972DAC">
        <w:rPr>
          <w:rFonts w:asciiTheme="minorHAnsi" w:hAnsiTheme="minorHAnsi" w:cstheme="minorHAnsi"/>
          <w:sz w:val="22"/>
          <w:szCs w:val="22"/>
        </w:rPr>
        <w:t>rom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ir input</w:t>
      </w:r>
    </w:p>
    <w:p w14:paraId="1949F9D7" w14:textId="77777777" w:rsidR="00E04F40" w:rsidRPr="00972DAC" w:rsidRDefault="00E04F40" w:rsidP="00972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025A96" w14:textId="77777777" w:rsidR="00E04F40" w:rsidRPr="00972DAC" w:rsidRDefault="00972DAC" w:rsidP="00972DAC">
      <w:pPr>
        <w:ind w:left="100" w:right="241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tru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tion is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kbo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tion.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his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ppro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 to 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hi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 pro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id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lop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lly-b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pro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m of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, li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king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kills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long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ith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mp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 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hnology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mbol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.</w:t>
      </w:r>
    </w:p>
    <w:p w14:paraId="635A1025" w14:textId="77777777" w:rsidR="00E04F40" w:rsidRPr="00972DAC" w:rsidRDefault="00E04F40" w:rsidP="00972DA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2A4B9D" w14:textId="77777777" w:rsidR="00E04F40" w:rsidRPr="00972DAC" w:rsidRDefault="00972DAC" w:rsidP="00972DAC">
      <w:pPr>
        <w:ind w:left="100" w:right="454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ill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irs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ill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ure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on 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rowth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972DAC">
        <w:rPr>
          <w:rFonts w:asciiTheme="minorHAnsi" w:hAnsiTheme="minorHAnsi" w:cstheme="minorHAnsi"/>
          <w:sz w:val="22"/>
          <w:szCs w:val="22"/>
        </w:rPr>
        <w:t>xp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ing no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.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m 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pir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by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pot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 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nt to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ke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ei</w:t>
      </w:r>
      <w:r w:rsidRPr="00972DAC">
        <w:rPr>
          <w:rFonts w:asciiTheme="minorHAnsi" w:hAnsiTheme="minorHAnsi" w:cstheme="minorHAnsi"/>
          <w:sz w:val="22"/>
          <w:szCs w:val="22"/>
        </w:rPr>
        <w:t>r un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que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po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 xml:space="preserve">e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ontr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buti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n to 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utur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.</w:t>
      </w:r>
    </w:p>
    <w:p w14:paraId="7FFDCDD2" w14:textId="77777777" w:rsidR="00E04F40" w:rsidRPr="00972DAC" w:rsidRDefault="00E04F40" w:rsidP="00972DA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747A96" w14:textId="144EFB0B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to:</w:t>
      </w:r>
    </w:p>
    <w:p w14:paraId="068FCA87" w14:textId="77777777" w:rsidR="00E04F40" w:rsidRPr="00972DAC" w:rsidRDefault="00972DAC" w:rsidP="00972DAC">
      <w:pPr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72DA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nt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pa</w:t>
      </w:r>
      <w:r w:rsidRPr="00972DAC">
        <w:rPr>
          <w:rFonts w:asciiTheme="minorHAnsi" w:hAnsiTheme="minorHAnsi" w:cstheme="minorHAnsi"/>
          <w:sz w:val="22"/>
          <w:szCs w:val="22"/>
        </w:rPr>
        <w:t>ble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unl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mi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rowth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</w:p>
    <w:p w14:paraId="55593E16" w14:textId="77777777" w:rsidR="00E04F40" w:rsidRPr="00972DAC" w:rsidRDefault="00E04F40" w:rsidP="00972DA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AFAFCD" w14:textId="77777777" w:rsidR="00E04F40" w:rsidRPr="00972DAC" w:rsidRDefault="00972DAC" w:rsidP="00972DAC">
      <w:pPr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72DA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indi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idu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 to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kn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him or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</w:p>
    <w:p w14:paraId="7DF83531" w14:textId="77777777" w:rsidR="00E04F40" w:rsidRPr="00972DAC" w:rsidRDefault="00E04F40" w:rsidP="00972DA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1DA451" w14:textId="77777777" w:rsidR="00E04F40" w:rsidRPr="00972DAC" w:rsidRDefault="00972DAC" w:rsidP="00972DAC">
      <w:pPr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72DA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 to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pi</w:t>
      </w:r>
      <w:r w:rsidRPr="00972DAC">
        <w:rPr>
          <w:rFonts w:asciiTheme="minorHAnsi" w:hAnsiTheme="minorHAnsi" w:cstheme="minorHAnsi"/>
          <w:sz w:val="22"/>
          <w:szCs w:val="22"/>
        </w:rPr>
        <w:t>nions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r 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>ds</w:t>
      </w:r>
    </w:p>
    <w:p w14:paraId="2A3599A9" w14:textId="77777777" w:rsidR="00E04F40" w:rsidRPr="00972DAC" w:rsidRDefault="00972DAC" w:rsidP="00972DAC">
      <w:pPr>
        <w:spacing w:before="99"/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72DA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ro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 xml:space="preserve">ide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im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972DAC">
        <w:rPr>
          <w:rFonts w:asciiTheme="minorHAnsi" w:hAnsiTheme="minorHAnsi" w:cstheme="minorHAnsi"/>
          <w:sz w:val="22"/>
          <w:szCs w:val="22"/>
        </w:rPr>
        <w:t>xp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ions</w:t>
      </w:r>
    </w:p>
    <w:p w14:paraId="6554A0E3" w14:textId="77777777" w:rsidR="00E04F40" w:rsidRPr="00972DAC" w:rsidRDefault="00E04F40" w:rsidP="00972DA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AD2304" w14:textId="77777777" w:rsidR="00E04F40" w:rsidRPr="00972DAC" w:rsidRDefault="00972DAC" w:rsidP="00972DAC">
      <w:pPr>
        <w:ind w:left="4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72DA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od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po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uppor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ude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</w:p>
    <w:p w14:paraId="5F2548A3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607C8B" w14:textId="77777777" w:rsidR="00E04F40" w:rsidRPr="00972DAC" w:rsidRDefault="00972DAC" w:rsidP="00972DAC">
      <w:pPr>
        <w:tabs>
          <w:tab w:val="left" w:pos="820"/>
        </w:tabs>
        <w:ind w:left="820" w:right="190" w:hanging="360"/>
        <w:rPr>
          <w:rFonts w:asciiTheme="minorHAnsi" w:hAnsiTheme="minorHAnsi" w:cstheme="minorHAnsi"/>
          <w:sz w:val="22"/>
          <w:szCs w:val="22"/>
        </w:rPr>
        <w:sectPr w:rsidR="00E04F40" w:rsidRPr="00972DAC">
          <w:pgSz w:w="12240" w:h="15860"/>
          <w:pgMar w:top="1480" w:right="1340" w:bottom="280" w:left="1340" w:header="720" w:footer="720" w:gutter="0"/>
          <w:cols w:space="720"/>
        </w:sectPr>
      </w:pPr>
      <w:r w:rsidRPr="00972DA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72DAC">
        <w:rPr>
          <w:rFonts w:asciiTheme="minorHAnsi" w:eastAsia="Segoe MDL2 Assets" w:hAnsiTheme="minorHAnsi" w:cstheme="minorHAnsi"/>
          <w:sz w:val="22"/>
          <w:szCs w:val="22"/>
        </w:rPr>
        <w:tab/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qui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ik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 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 ot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te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 xml:space="preserve">e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uppor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72DAC">
        <w:rPr>
          <w:rFonts w:asciiTheme="minorHAnsi" w:hAnsiTheme="minorHAnsi" w:cstheme="minorHAnsi"/>
          <w:sz w:val="22"/>
          <w:szCs w:val="22"/>
        </w:rPr>
        <w:t>room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om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unity</w:t>
      </w:r>
    </w:p>
    <w:p w14:paraId="7496A67A" w14:textId="77777777" w:rsidR="00E04F40" w:rsidRPr="00972DAC" w:rsidRDefault="00972DAC" w:rsidP="00972DAC">
      <w:pPr>
        <w:spacing w:before="69"/>
        <w:ind w:left="3801" w:right="37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lastRenderedPageBreak/>
        <w:t>C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sz w:val="22"/>
          <w:szCs w:val="22"/>
        </w:rPr>
        <w:t>H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R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ST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 xml:space="preserve">E 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TYL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ER</w:t>
      </w:r>
    </w:p>
    <w:p w14:paraId="527D892F" w14:textId="77777777" w:rsidR="00E04F40" w:rsidRPr="00972DAC" w:rsidRDefault="00972DAC" w:rsidP="00972DAC">
      <w:pPr>
        <w:ind w:left="3924" w:right="39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b/>
          <w:color w:val="010000"/>
          <w:position w:val="1"/>
          <w:sz w:val="22"/>
          <w:szCs w:val="22"/>
        </w:rPr>
        <w:t>7</w:t>
      </w:r>
      <w:r w:rsidRPr="00972DAC">
        <w:rPr>
          <w:rFonts w:asciiTheme="minorHAnsi" w:eastAsia="Garamond" w:hAnsiTheme="minorHAnsi" w:cstheme="minorHAnsi"/>
          <w:b/>
          <w:color w:val="040000"/>
          <w:position w:val="1"/>
          <w:sz w:val="22"/>
          <w:szCs w:val="22"/>
        </w:rPr>
        <w:t>9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position w:val="1"/>
          <w:sz w:val="22"/>
          <w:szCs w:val="22"/>
        </w:rPr>
        <w:t>3</w:t>
      </w:r>
      <w:r w:rsidRPr="00972DAC">
        <w:rPr>
          <w:rFonts w:asciiTheme="minorHAnsi" w:eastAsia="Garamond" w:hAnsiTheme="minorHAnsi" w:cstheme="minorHAnsi"/>
          <w:b/>
          <w:color w:val="040000"/>
          <w:position w:val="1"/>
          <w:sz w:val="22"/>
          <w:szCs w:val="22"/>
        </w:rPr>
        <w:t xml:space="preserve">3 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position w:val="1"/>
          <w:sz w:val="22"/>
          <w:szCs w:val="22"/>
        </w:rPr>
        <w:t>C</w:t>
      </w:r>
      <w:r w:rsidRPr="00972DAC">
        <w:rPr>
          <w:rFonts w:asciiTheme="minorHAnsi" w:eastAsia="Garamond" w:hAnsiTheme="minorHAnsi" w:cstheme="minorHAnsi"/>
          <w:b/>
          <w:color w:val="040000"/>
          <w:position w:val="1"/>
          <w:sz w:val="22"/>
          <w:szCs w:val="22"/>
        </w:rPr>
        <w:t>ooks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position w:val="1"/>
          <w:sz w:val="22"/>
          <w:szCs w:val="22"/>
        </w:rPr>
        <w:t xml:space="preserve"> C</w:t>
      </w:r>
      <w:r w:rsidRPr="00972DAC">
        <w:rPr>
          <w:rFonts w:asciiTheme="minorHAnsi" w:eastAsia="Garamond" w:hAnsiTheme="minorHAnsi" w:cstheme="minorHAnsi"/>
          <w:b/>
          <w:color w:val="040000"/>
          <w:position w:val="1"/>
          <w:sz w:val="22"/>
          <w:szCs w:val="22"/>
        </w:rPr>
        <w:t>o</w:t>
      </w:r>
      <w:r w:rsidRPr="00972DAC">
        <w:rPr>
          <w:rFonts w:asciiTheme="minorHAnsi" w:eastAsia="Garamond" w:hAnsiTheme="minorHAnsi" w:cstheme="minorHAnsi"/>
          <w:b/>
          <w:color w:val="040000"/>
          <w:spacing w:val="-2"/>
          <w:position w:val="1"/>
          <w:sz w:val="22"/>
          <w:szCs w:val="22"/>
        </w:rPr>
        <w:t>u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position w:val="1"/>
          <w:sz w:val="22"/>
          <w:szCs w:val="22"/>
        </w:rPr>
        <w:t>r</w:t>
      </w:r>
      <w:r w:rsidRPr="00972DAC">
        <w:rPr>
          <w:rFonts w:asciiTheme="minorHAnsi" w:eastAsia="Garamond" w:hAnsiTheme="minorHAnsi" w:cstheme="minorHAnsi"/>
          <w:b/>
          <w:color w:val="040000"/>
          <w:position w:val="1"/>
          <w:sz w:val="22"/>
          <w:szCs w:val="22"/>
        </w:rPr>
        <w:t>t</w:t>
      </w:r>
    </w:p>
    <w:p w14:paraId="3504BB73" w14:textId="77777777" w:rsidR="00E04F40" w:rsidRPr="00972DAC" w:rsidRDefault="00972DAC" w:rsidP="00972DAC">
      <w:pPr>
        <w:ind w:left="3745" w:right="372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W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ar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sz w:val="22"/>
          <w:szCs w:val="22"/>
        </w:rPr>
        <w:t>r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b/>
          <w:color w:val="040000"/>
          <w:spacing w:val="-2"/>
          <w:sz w:val="22"/>
          <w:szCs w:val="22"/>
        </w:rPr>
        <w:t>n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to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sz w:val="22"/>
          <w:szCs w:val="22"/>
        </w:rPr>
        <w:t>n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,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 xml:space="preserve"> V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b/>
          <w:color w:val="040000"/>
          <w:spacing w:val="-13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2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01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 xml:space="preserve">86 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sz w:val="22"/>
          <w:szCs w:val="22"/>
        </w:rPr>
        <w:t>(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5</w:t>
      </w:r>
      <w:r w:rsidRPr="00972DAC">
        <w:rPr>
          <w:rFonts w:asciiTheme="minorHAnsi" w:eastAsia="Garamond" w:hAnsiTheme="minorHAnsi" w:cstheme="minorHAnsi"/>
          <w:b/>
          <w:color w:val="040000"/>
          <w:spacing w:val="-1"/>
          <w:sz w:val="22"/>
          <w:szCs w:val="22"/>
        </w:rPr>
        <w:t>4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0)</w:t>
      </w:r>
      <w:r w:rsidRPr="00972DAC">
        <w:rPr>
          <w:rFonts w:asciiTheme="minorHAnsi" w:eastAsia="Garamond" w:hAnsiTheme="minorHAnsi" w:cstheme="minorHAnsi"/>
          <w:b/>
          <w:color w:val="040000"/>
          <w:spacing w:val="1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>34</w:t>
      </w:r>
      <w:r w:rsidRPr="00972DAC">
        <w:rPr>
          <w:rFonts w:asciiTheme="minorHAnsi" w:eastAsia="Garamond" w:hAnsiTheme="minorHAnsi" w:cstheme="minorHAnsi"/>
          <w:b/>
          <w:color w:val="010000"/>
          <w:spacing w:val="-3"/>
          <w:sz w:val="22"/>
          <w:szCs w:val="22"/>
        </w:rPr>
        <w:t>7</w:t>
      </w:r>
      <w:r w:rsidRPr="00972DAC">
        <w:rPr>
          <w:rFonts w:asciiTheme="minorHAnsi" w:eastAsia="Garamond" w:hAnsiTheme="minorHAnsi" w:cstheme="minorHAnsi"/>
          <w:b/>
          <w:color w:val="010000"/>
          <w:spacing w:val="1"/>
          <w:sz w:val="22"/>
          <w:szCs w:val="22"/>
        </w:rPr>
        <w:t>-</w:t>
      </w:r>
      <w:r w:rsidRPr="00972DAC">
        <w:rPr>
          <w:rFonts w:asciiTheme="minorHAnsi" w:eastAsia="Garamond" w:hAnsiTheme="minorHAnsi" w:cstheme="minorHAnsi"/>
          <w:b/>
          <w:color w:val="040000"/>
          <w:sz w:val="22"/>
          <w:szCs w:val="22"/>
        </w:rPr>
        <w:t xml:space="preserve">9496 </w:t>
      </w:r>
      <w:hyperlink r:id="rId5"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ch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r</w:t>
        </w:r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tyl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e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r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@</w:t>
        </w:r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c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-3"/>
            <w:sz w:val="22"/>
            <w:szCs w:val="22"/>
            <w:u w:val="single" w:color="0000FF"/>
          </w:rPr>
          <w:t>o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m</w:t>
        </w:r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ca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s</w:t>
        </w:r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t</w:t>
        </w:r>
        <w:r w:rsidRPr="00972DAC">
          <w:rPr>
            <w:rFonts w:asciiTheme="minorHAnsi" w:eastAsia="Garamond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.</w:t>
        </w:r>
        <w:r w:rsidRPr="00972DAC">
          <w:rPr>
            <w:rFonts w:asciiTheme="minorHAnsi" w:eastAsia="Garamond" w:hAnsiTheme="minorHAnsi" w:cstheme="minorHAnsi"/>
            <w:b/>
            <w:color w:val="0000FF"/>
            <w:sz w:val="22"/>
            <w:szCs w:val="22"/>
            <w:u w:val="single" w:color="0000FF"/>
          </w:rPr>
          <w:t>net</w:t>
        </w:r>
      </w:hyperlink>
    </w:p>
    <w:p w14:paraId="1197E96C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0BE28205" w14:textId="77777777" w:rsidR="00E04F40" w:rsidRPr="00972DAC" w:rsidRDefault="00E04F40" w:rsidP="00972D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BA2AC9F" w14:textId="77777777" w:rsidR="00E04F40" w:rsidRPr="00972DAC" w:rsidRDefault="00972DAC" w:rsidP="00972DAC">
      <w:pPr>
        <w:spacing w:before="35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972DAC">
        <w:rPr>
          <w:rFonts w:asciiTheme="minorHAnsi" w:eastAsia="Garamond" w:hAnsiTheme="minorHAnsi" w:cstheme="minorHAnsi"/>
          <w:sz w:val="22"/>
          <w:szCs w:val="22"/>
        </w:rPr>
        <w:t>CHRISTIE</w:t>
      </w:r>
      <w:r w:rsidRPr="00972DA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TYLER:</w:t>
      </w:r>
      <w:r w:rsidRPr="00972DA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972DAC">
        <w:rPr>
          <w:rFonts w:asciiTheme="minorHAnsi" w:eastAsia="Garamond" w:hAnsiTheme="minorHAnsi" w:cstheme="minorHAnsi"/>
          <w:sz w:val="22"/>
          <w:szCs w:val="22"/>
        </w:rPr>
        <w:t>D,</w:t>
      </w:r>
      <w:r w:rsidRPr="00972DA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RE</w:t>
      </w:r>
      <w:r w:rsidRPr="00972DA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sz w:val="22"/>
          <w:szCs w:val="22"/>
        </w:rPr>
        <w:t>D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z w:val="22"/>
          <w:szCs w:val="22"/>
        </w:rPr>
        <w:t>NG</w:t>
      </w:r>
      <w:r w:rsidRPr="00972DA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S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eastAsia="Garamond" w:hAnsiTheme="minorHAnsi" w:cstheme="minorHAnsi"/>
          <w:sz w:val="22"/>
          <w:szCs w:val="22"/>
        </w:rPr>
        <w:t>EC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972DAC">
        <w:rPr>
          <w:rFonts w:asciiTheme="minorHAnsi" w:eastAsia="Garamond" w:hAnsiTheme="minorHAnsi" w:cstheme="minorHAnsi"/>
          <w:sz w:val="22"/>
          <w:szCs w:val="22"/>
        </w:rPr>
        <w:t>I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eastAsia="Garamond" w:hAnsiTheme="minorHAnsi" w:cstheme="minorHAnsi"/>
          <w:sz w:val="22"/>
          <w:szCs w:val="22"/>
        </w:rPr>
        <w:t>T,</w:t>
      </w:r>
      <w:r w:rsidRPr="00972DA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TE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sz w:val="22"/>
          <w:szCs w:val="22"/>
        </w:rPr>
        <w:t>CHER</w:t>
      </w:r>
      <w:r w:rsidRPr="00972DA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z w:val="22"/>
          <w:szCs w:val="22"/>
        </w:rPr>
        <w:t>EL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72DAC">
        <w:rPr>
          <w:rFonts w:asciiTheme="minorHAnsi" w:eastAsia="Garamond" w:hAnsiTheme="minorHAnsi" w:cstheme="minorHAnsi"/>
          <w:sz w:val="22"/>
          <w:szCs w:val="22"/>
        </w:rPr>
        <w:t>E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72DAC">
        <w:rPr>
          <w:rFonts w:asciiTheme="minorHAnsi" w:eastAsia="Garamond" w:hAnsiTheme="minorHAnsi" w:cstheme="minorHAnsi"/>
          <w:sz w:val="22"/>
          <w:szCs w:val="22"/>
        </w:rPr>
        <w:t>T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eastAsia="Garamond" w:hAnsiTheme="minorHAnsi" w:cstheme="minorHAnsi"/>
          <w:sz w:val="22"/>
          <w:szCs w:val="22"/>
        </w:rPr>
        <w:t>Y</w:t>
      </w:r>
      <w:r w:rsidRPr="00972DAC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972DAC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972DAC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972DAC">
        <w:rPr>
          <w:rFonts w:asciiTheme="minorHAnsi" w:eastAsia="Garamond" w:hAnsiTheme="minorHAnsi" w:cstheme="minorHAnsi"/>
          <w:spacing w:val="1"/>
          <w:sz w:val="22"/>
          <w:szCs w:val="22"/>
        </w:rPr>
        <w:t>-7)</w:t>
      </w:r>
    </w:p>
    <w:p w14:paraId="7AC50914" w14:textId="77777777" w:rsidR="00E04F40" w:rsidRPr="00972DAC" w:rsidRDefault="00E04F40" w:rsidP="00972DA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FA42BE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62DF643D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972DAC">
        <w:rPr>
          <w:rFonts w:asciiTheme="minorHAnsi" w:hAnsiTheme="minorHAnsi" w:cstheme="minorHAnsi"/>
          <w:b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:</w:t>
      </w:r>
    </w:p>
    <w:p w14:paraId="2F1563AF" w14:textId="77777777" w:rsidR="00E04F40" w:rsidRPr="00972DAC" w:rsidRDefault="00E04F40" w:rsidP="00972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9DFD26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972DAC">
        <w:rPr>
          <w:rFonts w:asciiTheme="minorHAnsi" w:hAnsiTheme="minorHAnsi" w:cstheme="minorHAnsi"/>
          <w:sz w:val="22"/>
          <w:szCs w:val="22"/>
        </w:rPr>
        <w:t xml:space="preserve">F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GIN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uc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</w:p>
    <w:p w14:paraId="62058D12" w14:textId="77777777" w:rsidR="00E04F40" w:rsidRPr="00972DAC" w:rsidRDefault="00E04F40" w:rsidP="00972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01C575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972DAC">
        <w:rPr>
          <w:rFonts w:asciiTheme="minorHAnsi" w:hAnsiTheme="minorHAnsi" w:cstheme="minorHAnsi"/>
          <w:sz w:val="22"/>
          <w:szCs w:val="22"/>
        </w:rPr>
        <w:t>WO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CO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E,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972DAC">
        <w:rPr>
          <w:rFonts w:asciiTheme="minorHAnsi" w:hAnsiTheme="minorHAnsi" w:cstheme="minorHAnsi"/>
          <w:sz w:val="22"/>
          <w:szCs w:val="22"/>
        </w:rPr>
        <w:t xml:space="preserve">e,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72DAC">
        <w:rPr>
          <w:rFonts w:asciiTheme="minorHAnsi" w:hAnsiTheme="minorHAnsi" w:cstheme="minorHAnsi"/>
          <w:sz w:val="22"/>
          <w:szCs w:val="22"/>
        </w:rPr>
        <w:t>.S., 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en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Educ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</w:p>
    <w:p w14:paraId="0100CBC9" w14:textId="77777777" w:rsidR="00E04F40" w:rsidRPr="00972DAC" w:rsidRDefault="00E04F40" w:rsidP="00972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968CED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A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GRAD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 xml:space="preserve">E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PRO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SE, cu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2013</w:t>
      </w:r>
    </w:p>
    <w:p w14:paraId="28A92EB3" w14:textId="77777777" w:rsidR="00E04F40" w:rsidRPr="00972DAC" w:rsidRDefault="00E04F40" w:rsidP="00972DA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715CC2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01006ADD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72DAC">
        <w:rPr>
          <w:rFonts w:asciiTheme="minorHAnsi" w:hAnsiTheme="minorHAnsi" w:cstheme="minorHAnsi"/>
          <w:b/>
          <w:sz w:val="22"/>
          <w:szCs w:val="22"/>
        </w:rPr>
        <w:t>IE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08105D35" w14:textId="77777777" w:rsidR="00E04F40" w:rsidRPr="00972DAC" w:rsidRDefault="00E04F40" w:rsidP="00972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D46137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nce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W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m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ou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School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4CA271B4" w14:textId="77777777" w:rsidR="00E04F40" w:rsidRPr="00972DAC" w:rsidRDefault="00972DAC" w:rsidP="00972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ead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Spe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en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Scho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1 &amp;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3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20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)</w:t>
      </w:r>
    </w:p>
    <w:p w14:paraId="0EF0EC39" w14:textId="77777777" w:rsidR="00E04F40" w:rsidRPr="00972DAC" w:rsidRDefault="00E04F40" w:rsidP="00972DA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BA2F46A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ulpeper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ou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hool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458758B4" w14:textId="77777777" w:rsidR="00E04F40" w:rsidRPr="00972DAC" w:rsidRDefault="00972DAC" w:rsidP="00972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ead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ou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ce Teach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K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&amp;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3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2DAC">
        <w:rPr>
          <w:rFonts w:asciiTheme="minorHAnsi" w:hAnsiTheme="minorHAnsi" w:cstheme="minorHAnsi"/>
          <w:sz w:val="22"/>
          <w:szCs w:val="22"/>
        </w:rPr>
        <w:t>91 -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1992)</w:t>
      </w:r>
    </w:p>
    <w:p w14:paraId="7462D531" w14:textId="77777777" w:rsidR="00E04F40" w:rsidRPr="00972DAC" w:rsidRDefault="00E04F40" w:rsidP="00972DA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99B6E9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Mad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son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ou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y,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Sc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72DAC">
        <w:rPr>
          <w:rFonts w:asciiTheme="minorHAnsi" w:hAnsiTheme="minorHAnsi" w:cstheme="minorHAnsi"/>
          <w:b/>
          <w:sz w:val="22"/>
          <w:szCs w:val="22"/>
        </w:rPr>
        <w:t>oo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3A0AB0BB" w14:textId="77777777" w:rsidR="00E04F40" w:rsidRPr="00972DAC" w:rsidRDefault="00972DAC" w:rsidP="00972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Second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ade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Teac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72DAC">
        <w:rPr>
          <w:rFonts w:asciiTheme="minorHAnsi" w:hAnsiTheme="minorHAnsi" w:cstheme="minorHAnsi"/>
          <w:sz w:val="22"/>
          <w:szCs w:val="22"/>
        </w:rPr>
        <w:t>981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6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1982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72DAC">
        <w:rPr>
          <w:rFonts w:asciiTheme="minorHAnsi" w:hAnsiTheme="minorHAnsi" w:cstheme="minorHAnsi"/>
          <w:sz w:val="22"/>
          <w:szCs w:val="22"/>
        </w:rPr>
        <w:t>;</w:t>
      </w:r>
    </w:p>
    <w:p w14:paraId="472AD697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ead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ou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ce Teach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, 4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 xml:space="preserve">7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2DAC">
        <w:rPr>
          <w:rFonts w:asciiTheme="minorHAnsi" w:hAnsiTheme="minorHAnsi" w:cstheme="minorHAnsi"/>
          <w:sz w:val="22"/>
          <w:szCs w:val="22"/>
        </w:rPr>
        <w:t>77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6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72DAC">
        <w:rPr>
          <w:rFonts w:asciiTheme="minorHAnsi" w:hAnsiTheme="minorHAnsi" w:cstheme="minorHAnsi"/>
          <w:sz w:val="22"/>
          <w:szCs w:val="22"/>
        </w:rPr>
        <w:t>;</w:t>
      </w:r>
    </w:p>
    <w:p w14:paraId="517744D5" w14:textId="77777777" w:rsidR="00E04F40" w:rsidRPr="00972DAC" w:rsidRDefault="00972DAC" w:rsidP="00972DAC">
      <w:pPr>
        <w:spacing w:before="40"/>
        <w:ind w:left="100" w:right="194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Sup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en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al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s Re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ce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ade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5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1975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6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72DAC">
        <w:rPr>
          <w:rFonts w:asciiTheme="minorHAnsi" w:hAnsiTheme="minorHAnsi" w:cstheme="minorHAnsi"/>
          <w:sz w:val="22"/>
          <w:szCs w:val="22"/>
        </w:rPr>
        <w:t>7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72DAC">
        <w:rPr>
          <w:rFonts w:asciiTheme="minorHAnsi" w:hAnsiTheme="minorHAnsi" w:cstheme="minorHAnsi"/>
          <w:sz w:val="22"/>
          <w:szCs w:val="22"/>
        </w:rPr>
        <w:t xml:space="preserve">;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ead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Spe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st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1975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6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1975)</w:t>
      </w:r>
    </w:p>
    <w:p w14:paraId="67988162" w14:textId="77777777" w:rsidR="00E04F40" w:rsidRPr="00972DAC" w:rsidRDefault="00E04F40" w:rsidP="00972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0A87CEB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CLA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SE</w:t>
      </w:r>
      <w:r w:rsidRPr="00972DAC">
        <w:rPr>
          <w:rFonts w:asciiTheme="minorHAnsi" w:hAnsiTheme="minorHAnsi" w:cstheme="minorHAnsi"/>
          <w:b/>
          <w:sz w:val="22"/>
          <w:szCs w:val="22"/>
        </w:rPr>
        <w:t>S:</w:t>
      </w:r>
    </w:p>
    <w:p w14:paraId="3ACD27ED" w14:textId="77777777" w:rsidR="00E04F40" w:rsidRPr="00972DAC" w:rsidRDefault="00972DAC" w:rsidP="00972DA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z w:val="22"/>
          <w:szCs w:val="22"/>
        </w:rPr>
        <w:t>ence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&amp;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Bi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ograp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b/>
          <w:sz w:val="22"/>
          <w:szCs w:val="22"/>
        </w:rPr>
        <w:t>Ins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ru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b/>
          <w:sz w:val="22"/>
          <w:szCs w:val="22"/>
        </w:rPr>
        <w:t>on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gn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z w:val="22"/>
          <w:szCs w:val="22"/>
        </w:rPr>
        <w:t>ca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ech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og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brary</w:t>
      </w:r>
      <w:r w:rsidRPr="00972DA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z w:val="22"/>
          <w:szCs w:val="22"/>
        </w:rPr>
        <w:t>ocu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</w:p>
    <w:p w14:paraId="6B817FCB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3 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972DAC">
        <w:rPr>
          <w:rFonts w:asciiTheme="minorHAnsi" w:hAnsiTheme="minorHAnsi" w:cstheme="minorHAnsi"/>
          <w:sz w:val="22"/>
          <w:szCs w:val="22"/>
        </w:rPr>
        <w:t>.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eac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ua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 Sch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2DAC">
        <w:rPr>
          <w:rFonts w:asciiTheme="minorHAnsi" w:hAnsiTheme="minorHAnsi" w:cstheme="minorHAnsi"/>
          <w:sz w:val="22"/>
          <w:szCs w:val="22"/>
        </w:rPr>
        <w:t>00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9</w:t>
      </w:r>
    </w:p>
    <w:p w14:paraId="621080A3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eaching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aba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1 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.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MU 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 xml:space="preserve">e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ch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ol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duc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on, 20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</w:p>
    <w:p w14:paraId="2E23CAA7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e Tech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, 3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hr</w:t>
      </w:r>
      <w:r w:rsidRPr="00972DAC">
        <w:rPr>
          <w:rFonts w:asciiTheme="minorHAnsi" w:hAnsiTheme="minorHAnsi" w:cstheme="minorHAnsi"/>
          <w:sz w:val="22"/>
          <w:szCs w:val="22"/>
        </w:rPr>
        <w:t>s.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MU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ua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 Sch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ol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Edu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io</w:t>
      </w:r>
      <w:r w:rsidRPr="00972DAC">
        <w:rPr>
          <w:rFonts w:asciiTheme="minorHAnsi" w:hAnsiTheme="minorHAnsi" w:cstheme="minorHAnsi"/>
          <w:sz w:val="22"/>
          <w:szCs w:val="22"/>
        </w:rPr>
        <w:t>n, 2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2DAC">
        <w:rPr>
          <w:rFonts w:asciiTheme="minorHAnsi" w:hAnsiTheme="minorHAnsi" w:cstheme="minorHAnsi"/>
          <w:sz w:val="22"/>
          <w:szCs w:val="22"/>
        </w:rPr>
        <w:t>05</w:t>
      </w:r>
    </w:p>
    <w:p w14:paraId="2E222F8D" w14:textId="77777777" w:rsidR="00E04F40" w:rsidRPr="00972DAC" w:rsidRDefault="00972DAC" w:rsidP="00972DAC">
      <w:pPr>
        <w:spacing w:before="40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OL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sic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 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RC, VCU, </w:t>
      </w:r>
      <w:r w:rsidRPr="00972DAC">
        <w:rPr>
          <w:rFonts w:asciiTheme="minorHAnsi" w:hAnsiTheme="minorHAnsi" w:cstheme="minorHAnsi"/>
          <w:sz w:val="22"/>
          <w:szCs w:val="22"/>
        </w:rPr>
        <w:t>online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 conjun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 with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Volunt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rs, 2005.</w:t>
      </w:r>
    </w:p>
    <w:p w14:paraId="7087079D" w14:textId="77777777" w:rsidR="00E04F40" w:rsidRPr="00972DAC" w:rsidRDefault="00972DAC" w:rsidP="00972DAC">
      <w:pPr>
        <w:spacing w:before="40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onal C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972DAC">
        <w:rPr>
          <w:rFonts w:asciiTheme="minorHAnsi" w:hAnsiTheme="minorHAnsi" w:cstheme="minorHAnsi"/>
          <w:b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72DAC">
        <w:rPr>
          <w:rFonts w:asciiTheme="minorHAnsi" w:hAnsiTheme="minorHAnsi" w:cstheme="minorHAnsi"/>
          <w:b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r Tech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z w:val="22"/>
          <w:szCs w:val="22"/>
        </w:rPr>
        <w:t>y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z w:val="22"/>
          <w:szCs w:val="22"/>
        </w:rPr>
        <w:t>r Teach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, 2004</w:t>
      </w:r>
    </w:p>
    <w:p w14:paraId="073C189C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ro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ss-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z w:val="22"/>
          <w:szCs w:val="22"/>
        </w:rPr>
        <w:t>ral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z w:val="22"/>
          <w:szCs w:val="22"/>
        </w:rPr>
        <w:t>ca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z w:val="22"/>
          <w:szCs w:val="22"/>
        </w:rPr>
        <w:t>3 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s.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cho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adu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 &amp;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onal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2003</w:t>
      </w:r>
    </w:p>
    <w:p w14:paraId="2788D4D7" w14:textId="77777777" w:rsidR="00E04F40" w:rsidRPr="00972DAC" w:rsidRDefault="00E04F40" w:rsidP="00972DA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75A1079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CERT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z w:val="22"/>
          <w:szCs w:val="22"/>
        </w:rPr>
        <w:t>IC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972DAC">
        <w:rPr>
          <w:rFonts w:asciiTheme="minorHAnsi" w:hAnsiTheme="minorHAnsi" w:cstheme="minorHAnsi"/>
          <w:b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TEC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z w:val="22"/>
          <w:szCs w:val="22"/>
        </w:rPr>
        <w:t>Y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TRA</w:t>
      </w:r>
      <w:r w:rsidRPr="00972DAC">
        <w:rPr>
          <w:rFonts w:asciiTheme="minorHAnsi" w:hAnsiTheme="minorHAnsi" w:cstheme="minorHAnsi"/>
          <w:b/>
          <w:sz w:val="22"/>
          <w:szCs w:val="22"/>
        </w:rPr>
        <w:t>IN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6536E006" w14:textId="77777777" w:rsidR="00E04F40" w:rsidRPr="00972DAC" w:rsidRDefault="00972DAC" w:rsidP="00972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 xml:space="preserve">MS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ce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er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972DAC">
        <w:rPr>
          <w:rFonts w:asciiTheme="minorHAnsi" w:hAnsiTheme="minorHAnsi" w:cstheme="minorHAnsi"/>
          <w:b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ana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ce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Educ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sz w:val="22"/>
          <w:szCs w:val="22"/>
        </w:rPr>
        <w:t>on,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2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2DAC">
        <w:rPr>
          <w:rFonts w:asciiTheme="minorHAnsi" w:hAnsiTheme="minorHAnsi" w:cstheme="minorHAnsi"/>
          <w:sz w:val="22"/>
          <w:szCs w:val="22"/>
        </w:rPr>
        <w:t>04</w:t>
      </w:r>
    </w:p>
    <w:p w14:paraId="053D3FDE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ev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op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r Ce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ana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s,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2DAC">
        <w:rPr>
          <w:rFonts w:asciiTheme="minorHAnsi" w:hAnsiTheme="minorHAnsi" w:cstheme="minorHAnsi"/>
          <w:sz w:val="22"/>
          <w:szCs w:val="22"/>
        </w:rPr>
        <w:t>nu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Educ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n, 2004</w:t>
      </w:r>
    </w:p>
    <w:p w14:paraId="19C7DA87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do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z w:val="22"/>
          <w:szCs w:val="22"/>
        </w:rPr>
        <w:t>e Dre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72DAC">
        <w:rPr>
          <w:rFonts w:asciiTheme="minorHAnsi" w:hAnsiTheme="minorHAnsi" w:cstheme="minorHAnsi"/>
          <w:b/>
          <w:sz w:val="22"/>
          <w:szCs w:val="22"/>
        </w:rPr>
        <w:t>eav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r and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do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gn 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ra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72DAC">
        <w:rPr>
          <w:rFonts w:asciiTheme="minorHAnsi" w:hAnsiTheme="minorHAnsi" w:cstheme="minorHAnsi"/>
          <w:i/>
          <w:sz w:val="22"/>
          <w:szCs w:val="22"/>
        </w:rPr>
        <w:t>,</w:t>
      </w:r>
      <w:r w:rsidRPr="00972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an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hno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en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pep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2007</w:t>
      </w:r>
    </w:p>
    <w:p w14:paraId="23172D55" w14:textId="77777777" w:rsidR="00E04F40" w:rsidRPr="00972DAC" w:rsidRDefault="00E04F40" w:rsidP="00972DA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B32E9E0" w14:textId="77777777" w:rsidR="00E04F40" w:rsidRPr="00972DAC" w:rsidRDefault="00972DAC" w:rsidP="00972DAC">
      <w:pPr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z w:val="22"/>
          <w:szCs w:val="22"/>
        </w:rPr>
        <w:t>MM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Y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NTR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UT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7B43019A" w14:textId="77777777" w:rsidR="00E04F40" w:rsidRPr="00972DAC" w:rsidRDefault="00972DAC" w:rsidP="00972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School V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eer and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72DAC">
        <w:rPr>
          <w:rFonts w:asciiTheme="minorHAnsi" w:hAnsiTheme="minorHAnsi" w:cstheme="minorHAnsi"/>
          <w:b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 Teac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r, 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uqu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oun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Schoo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</w:p>
    <w:p w14:paraId="54A158DF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er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SL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</w:t>
      </w:r>
      <w:r w:rsidRPr="00972DAC">
        <w:rPr>
          <w:rFonts w:asciiTheme="minorHAnsi" w:hAnsiTheme="minorHAnsi" w:cstheme="minorHAnsi"/>
          <w:b/>
          <w:sz w:val="22"/>
          <w:szCs w:val="22"/>
        </w:rPr>
        <w:t>ead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, 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acy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s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qu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. Pu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c 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11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2DAC">
        <w:rPr>
          <w:rFonts w:asciiTheme="minorHAnsi" w:hAnsiTheme="minorHAnsi" w:cstheme="minorHAnsi"/>
          <w:sz w:val="22"/>
          <w:szCs w:val="22"/>
        </w:rPr>
        <w:t>00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4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2005)</w:t>
      </w:r>
    </w:p>
    <w:p w14:paraId="4CDB3A74" w14:textId="77777777" w:rsidR="00E04F40" w:rsidRPr="00972DAC" w:rsidRDefault="00972DAC" w:rsidP="00972DAC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utor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72DAC">
        <w:rPr>
          <w:rFonts w:asciiTheme="minorHAnsi" w:hAnsiTheme="minorHAnsi" w:cstheme="minorHAnsi"/>
          <w:b/>
          <w:sz w:val="22"/>
          <w:szCs w:val="22"/>
        </w:rPr>
        <w:t>or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72DAC">
        <w:rPr>
          <w:rFonts w:asciiTheme="minorHAnsi" w:hAnsiTheme="minorHAnsi" w:cstheme="minorHAnsi"/>
          <w:b/>
          <w:sz w:val="22"/>
          <w:szCs w:val="22"/>
        </w:rPr>
        <w:t>ou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acy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au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oun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198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5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72DAC">
        <w:rPr>
          <w:rFonts w:asciiTheme="minorHAnsi" w:hAnsiTheme="minorHAnsi" w:cstheme="minorHAnsi"/>
          <w:sz w:val="22"/>
          <w:szCs w:val="22"/>
        </w:rPr>
        <w:t>9)</w:t>
      </w:r>
    </w:p>
    <w:p w14:paraId="115E4D02" w14:textId="77777777" w:rsidR="00E04F40" w:rsidRPr="00972DAC" w:rsidRDefault="00972DAC" w:rsidP="00972DAC">
      <w:pPr>
        <w:spacing w:before="37"/>
        <w:ind w:left="100"/>
        <w:rPr>
          <w:rFonts w:asciiTheme="minorHAnsi" w:hAnsiTheme="minorHAnsi" w:cstheme="minorHAnsi"/>
          <w:sz w:val="22"/>
          <w:szCs w:val="22"/>
        </w:rPr>
        <w:sectPr w:rsidR="00E04F40" w:rsidRPr="00972DAC">
          <w:pgSz w:w="12240" w:h="15860"/>
          <w:pgMar w:top="1080" w:right="1360" w:bottom="280" w:left="1340" w:header="720" w:footer="720" w:gutter="0"/>
          <w:cols w:space="720"/>
        </w:sectPr>
      </w:pP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ev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u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z w:val="22"/>
          <w:szCs w:val="22"/>
        </w:rPr>
        <w:t>ee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auq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oun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Publ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c 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72DAC">
        <w:rPr>
          <w:rFonts w:asciiTheme="minorHAnsi" w:hAnsiTheme="minorHAnsi" w:cstheme="minorHAnsi"/>
          <w:sz w:val="22"/>
          <w:szCs w:val="22"/>
        </w:rPr>
        <w:t>9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2DAC">
        <w:rPr>
          <w:rFonts w:asciiTheme="minorHAnsi" w:hAnsiTheme="minorHAnsi" w:cstheme="minorHAnsi"/>
          <w:sz w:val="22"/>
          <w:szCs w:val="22"/>
        </w:rPr>
        <w:t>8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3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72DAC">
        <w:rPr>
          <w:rFonts w:asciiTheme="minorHAnsi" w:hAnsiTheme="minorHAnsi" w:cstheme="minorHAnsi"/>
          <w:sz w:val="22"/>
          <w:szCs w:val="22"/>
        </w:rPr>
        <w:t>1988)</w:t>
      </w:r>
    </w:p>
    <w:p w14:paraId="69BD0989" w14:textId="77777777" w:rsidR="00E04F40" w:rsidRPr="00972DAC" w:rsidRDefault="00972DAC" w:rsidP="00972DAC">
      <w:pPr>
        <w:spacing w:before="66"/>
        <w:ind w:left="100" w:right="6262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lastRenderedPageBreak/>
        <w:t>RE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b/>
          <w:sz w:val="22"/>
          <w:szCs w:val="22"/>
        </w:rPr>
        <w:t>EV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NT 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X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z w:val="22"/>
          <w:szCs w:val="22"/>
        </w:rPr>
        <w:t>ER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z w:val="22"/>
          <w:szCs w:val="22"/>
        </w:rPr>
        <w:t>EN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1423B55F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8F1C6DE" w14:textId="77777777" w:rsidR="00E04F40" w:rsidRPr="00972DAC" w:rsidRDefault="00972DAC" w:rsidP="00972DAC">
      <w:pPr>
        <w:ind w:left="100" w:right="3085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Di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nostic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 xml:space="preserve">toring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 xml:space="preserve">t 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Gu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</w:p>
    <w:p w14:paraId="2E6705D2" w14:textId="77777777" w:rsidR="00E04F40" w:rsidRPr="00972DAC" w:rsidRDefault="00972DAC" w:rsidP="00972DAC">
      <w:pPr>
        <w:spacing w:before="41"/>
        <w:ind w:left="100" w:right="2424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 up a lo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72DAC">
        <w:rPr>
          <w:rFonts w:asciiTheme="minorHAnsi" w:hAnsiTheme="minorHAnsi" w:cstheme="minorHAnsi"/>
          <w:sz w:val="22"/>
          <w:szCs w:val="22"/>
        </w:rPr>
        <w:t>l, a 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a stat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972DAC">
        <w:rPr>
          <w:rFonts w:asciiTheme="minorHAnsi" w:hAnsiTheme="minorHAnsi" w:cstheme="minorHAnsi"/>
          <w:sz w:val="22"/>
          <w:szCs w:val="22"/>
        </w:rPr>
        <w:t>sponso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d,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Tit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</w:p>
    <w:p w14:paraId="41571498" w14:textId="77777777" w:rsidR="00E04F40" w:rsidRPr="00972DAC" w:rsidRDefault="00972DAC" w:rsidP="00972DAC">
      <w:pPr>
        <w:spacing w:before="41"/>
        <w:ind w:left="100" w:right="3757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Memb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 of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RA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 xml:space="preserve">: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ro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72DAC">
        <w:rPr>
          <w:rFonts w:asciiTheme="minorHAnsi" w:hAnsiTheme="minorHAnsi" w:cstheme="minorHAnsi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ib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 sha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</w:p>
    <w:p w14:paraId="44BDD3C0" w14:textId="77777777" w:rsidR="00E04F40" w:rsidRPr="00972DAC" w:rsidRDefault="00972DAC" w:rsidP="00972DAC">
      <w:pPr>
        <w:spacing w:before="41"/>
        <w:ind w:left="100" w:right="1188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rodu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mat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ls for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info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mal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olun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dult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ES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s at lib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</w:p>
    <w:p w14:paraId="41713FFF" w14:textId="77777777" w:rsidR="00E04F40" w:rsidRPr="00972DAC" w:rsidRDefault="00E04F40" w:rsidP="00972DA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B0EBE9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0E570E0F" w14:textId="77777777" w:rsidR="00E04F40" w:rsidRPr="00972DAC" w:rsidRDefault="00E04F40" w:rsidP="00972DAC">
      <w:pPr>
        <w:rPr>
          <w:rFonts w:asciiTheme="minorHAnsi" w:hAnsiTheme="minorHAnsi" w:cstheme="minorHAnsi"/>
          <w:sz w:val="22"/>
          <w:szCs w:val="22"/>
        </w:rPr>
      </w:pPr>
    </w:p>
    <w:p w14:paraId="3CC302B5" w14:textId="77777777" w:rsidR="00E04F40" w:rsidRPr="00972DAC" w:rsidRDefault="00972DAC" w:rsidP="00972DAC">
      <w:pPr>
        <w:ind w:left="100" w:right="3450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z w:val="22"/>
          <w:szCs w:val="22"/>
        </w:rPr>
        <w:t>OVER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W OF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RE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z w:val="22"/>
          <w:szCs w:val="22"/>
        </w:rPr>
        <w:t>DI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72DA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72DAC">
        <w:rPr>
          <w:rFonts w:asciiTheme="minorHAnsi" w:hAnsiTheme="minorHAnsi" w:cstheme="minorHAnsi"/>
          <w:b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GRA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ES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K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b/>
          <w:sz w:val="22"/>
          <w:szCs w:val="22"/>
        </w:rPr>
        <w:t>7</w:t>
      </w:r>
    </w:p>
    <w:p w14:paraId="204BA881" w14:textId="77777777" w:rsidR="00E04F40" w:rsidRPr="00972DAC" w:rsidRDefault="00E04F40" w:rsidP="00972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8C3309" w14:textId="77777777" w:rsidR="00E04F40" w:rsidRPr="00972DAC" w:rsidRDefault="00972DAC" w:rsidP="00972DAC">
      <w:pPr>
        <w:ind w:left="100" w:right="7965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72DAC">
        <w:rPr>
          <w:rFonts w:asciiTheme="minorHAnsi" w:hAnsiTheme="minorHAnsi" w:cstheme="minorHAnsi"/>
          <w:b/>
          <w:sz w:val="22"/>
          <w:szCs w:val="22"/>
        </w:rPr>
        <w:t>i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72DAC">
        <w:rPr>
          <w:rFonts w:asciiTheme="minorHAnsi" w:hAnsiTheme="minorHAnsi" w:cstheme="minorHAnsi"/>
          <w:b/>
          <w:sz w:val="22"/>
          <w:szCs w:val="22"/>
        </w:rPr>
        <w:t>ga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b/>
          <w:sz w:val="22"/>
          <w:szCs w:val="22"/>
        </w:rPr>
        <w:t>:</w:t>
      </w:r>
    </w:p>
    <w:p w14:paraId="4A8E8F66" w14:textId="77777777" w:rsidR="00E04F40" w:rsidRPr="00972DAC" w:rsidRDefault="00972DAC" w:rsidP="00972DAC">
      <w:pPr>
        <w:spacing w:before="36"/>
        <w:ind w:left="100" w:right="2880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of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w kind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 stud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nts with 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strict 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tool</w:t>
      </w:r>
    </w:p>
    <w:p w14:paraId="5A201F8F" w14:textId="77777777" w:rsidR="00E04F40" w:rsidRPr="00972DAC" w:rsidRDefault="00972DAC" w:rsidP="00972DAC">
      <w:pPr>
        <w:spacing w:before="41"/>
        <w:ind w:left="100" w:right="1042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f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ies to improve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lphab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hon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phonics ski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ls</w:t>
      </w:r>
    </w:p>
    <w:p w14:paraId="1D67932F" w14:textId="77777777" w:rsidR="00E04F40" w:rsidRPr="00972DAC" w:rsidRDefault="00972DAC" w:rsidP="00972DAC">
      <w:pPr>
        <w:spacing w:before="43"/>
        <w:ind w:left="100" w:right="1837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ies using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ies su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h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 ba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or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ts</w:t>
      </w:r>
    </w:p>
    <w:p w14:paraId="29862A92" w14:textId="77777777" w:rsidR="00E04F40" w:rsidRPr="00972DAC" w:rsidRDefault="00972DAC" w:rsidP="00972DAC">
      <w:pPr>
        <w:spacing w:before="41"/>
        <w:ind w:left="100" w:right="1721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Vo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72DAC">
        <w:rPr>
          <w:rFonts w:asciiTheme="minorHAnsi" w:hAnsiTheme="minorHAnsi" w:cstheme="minorHAnsi"/>
          <w:sz w:val="22"/>
          <w:szCs w:val="22"/>
        </w:rPr>
        <w:t>bul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stening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omp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nsion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ri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2DAC">
        <w:rPr>
          <w:rFonts w:asciiTheme="minorHAnsi" w:hAnsiTheme="minorHAnsi" w:cstheme="minorHAnsi"/>
          <w:sz w:val="22"/>
          <w:szCs w:val="22"/>
        </w:rPr>
        <w:t xml:space="preserve">ment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e-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g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</w:p>
    <w:p w14:paraId="1B1BFB3B" w14:textId="77777777" w:rsidR="00E04F40" w:rsidRPr="00972DAC" w:rsidRDefault="00972DAC" w:rsidP="00972DAC">
      <w:pPr>
        <w:spacing w:before="41"/>
        <w:ind w:left="100" w:right="3762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lunch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th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 to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oordin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ies</w:t>
      </w:r>
    </w:p>
    <w:p w14:paraId="1B81D842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521CF0" w14:textId="77777777" w:rsidR="00E04F40" w:rsidRPr="00972DAC" w:rsidRDefault="00972DAC" w:rsidP="00972DAC">
      <w:pPr>
        <w:ind w:left="100" w:right="8332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b/>
          <w:sz w:val="22"/>
          <w:szCs w:val="22"/>
        </w:rPr>
        <w:t>1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972DAC">
        <w:rPr>
          <w:rFonts w:asciiTheme="minorHAnsi" w:hAnsiTheme="minorHAnsi" w:cstheme="minorHAnsi"/>
          <w:b/>
          <w:sz w:val="22"/>
          <w:szCs w:val="22"/>
        </w:rPr>
        <w:t>2:</w:t>
      </w:r>
    </w:p>
    <w:p w14:paraId="6C2D0F88" w14:textId="77777777" w:rsidR="00E04F40" w:rsidRPr="00972DAC" w:rsidRDefault="00972DAC" w:rsidP="00972DAC">
      <w:pPr>
        <w:spacing w:before="36"/>
        <w:ind w:left="100" w:right="77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on including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ui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,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972DAC">
        <w:rPr>
          <w:rFonts w:asciiTheme="minorHAnsi" w:hAnsiTheme="minorHAnsi" w:cstheme="minorHAnsi"/>
          <w:sz w:val="22"/>
          <w:szCs w:val="22"/>
        </w:rPr>
        <w:t>louds, s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red 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rtn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indep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 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, wo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d stu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uided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indep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nt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riting</w:t>
      </w:r>
    </w:p>
    <w:p w14:paraId="17B9C746" w14:textId="77777777" w:rsidR="00E04F40" w:rsidRPr="00972DAC" w:rsidRDefault="00972DAC" w:rsidP="00972DAC">
      <w:pPr>
        <w:spacing w:before="1"/>
        <w:ind w:left="100" w:right="597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•Dir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72DAC">
        <w:rPr>
          <w:rFonts w:asciiTheme="minorHAnsi" w:hAnsiTheme="minorHAnsi" w:cstheme="minorHAnsi"/>
          <w:sz w:val="22"/>
          <w:szCs w:val="22"/>
        </w:rPr>
        <w:t>t ins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on with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TAR 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ding in 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roup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ons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mpha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phonics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 xml:space="preserve">hunking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blendi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f sounds,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riting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mpr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nsion with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ndiv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du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 follo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up</w:t>
      </w:r>
    </w:p>
    <w:p w14:paraId="4D1E8D70" w14:textId="77777777" w:rsidR="00E04F40" w:rsidRPr="00972DAC" w:rsidRDefault="00972DAC" w:rsidP="00972DAC">
      <w:pPr>
        <w:ind w:left="100" w:right="456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luen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vo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72DAC">
        <w:rPr>
          <w:rFonts w:asciiTheme="minorHAnsi" w:hAnsiTheme="minorHAnsi" w:cstheme="minorHAnsi"/>
          <w:sz w:val="22"/>
          <w:szCs w:val="22"/>
        </w:rPr>
        <w:t>bu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ov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ment throu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 xml:space="preserve">ted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s, tap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, 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led</w:t>
      </w:r>
    </w:p>
    <w:p w14:paraId="2824E6B1" w14:textId="77777777" w:rsidR="00E04F40" w:rsidRPr="00972DAC" w:rsidRDefault="00972DAC" w:rsidP="00972DAC">
      <w:pPr>
        <w:spacing w:before="41"/>
        <w:ind w:left="100" w:right="3476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modeling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roup,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inde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nt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pra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</w:p>
    <w:p w14:paraId="2AB2E872" w14:textId="77777777" w:rsidR="00E04F40" w:rsidRPr="00972DAC" w:rsidRDefault="00972DAC" w:rsidP="00972DAC">
      <w:pPr>
        <w:spacing w:before="41"/>
        <w:ind w:left="100" w:right="50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Compr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nsion str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gy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includi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tell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, summa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, seq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ue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ni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2DAC">
        <w:rPr>
          <w:rFonts w:asciiTheme="minorHAnsi" w:hAnsiTheme="minorHAnsi" w:cstheme="minorHAnsi"/>
          <w:sz w:val="22"/>
          <w:szCs w:val="22"/>
        </w:rPr>
        <w:t>ing sto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stru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re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mon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toring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qu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r un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972DAC">
        <w:rPr>
          <w:rFonts w:asciiTheme="minorHAnsi" w:hAnsiTheme="minorHAnsi" w:cstheme="minorHAnsi"/>
          <w:sz w:val="22"/>
          <w:szCs w:val="22"/>
        </w:rPr>
        <w:t>rst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</w:p>
    <w:p w14:paraId="2C8C3695" w14:textId="77777777" w:rsidR="00E04F40" w:rsidRPr="00972DAC" w:rsidRDefault="00972DAC" w:rsidP="00972DAC">
      <w:pPr>
        <w:spacing w:before="4"/>
        <w:ind w:left="100" w:right="56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 inclu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indep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 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ibr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, 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stening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to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 while 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lo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 whisp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voic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, 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rompts, so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sounds, 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inb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w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d stu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</w:p>
    <w:p w14:paraId="1A16AB74" w14:textId="77777777" w:rsidR="00E04F40" w:rsidRPr="00972DAC" w:rsidRDefault="00972DAC" w:rsidP="00972DAC">
      <w:pPr>
        <w:spacing w:before="1"/>
        <w:ind w:left="100" w:right="4115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Ass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 us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info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mal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invento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DRA</w:t>
      </w:r>
    </w:p>
    <w:p w14:paraId="72BC32E4" w14:textId="77777777" w:rsidR="00E04F40" w:rsidRPr="00972DAC" w:rsidRDefault="00E04F40" w:rsidP="00972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8F9460C" w14:textId="77777777" w:rsidR="00E04F40" w:rsidRPr="00972DAC" w:rsidRDefault="00972DAC" w:rsidP="00972DAC">
      <w:pPr>
        <w:ind w:left="100" w:right="8236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b/>
          <w:sz w:val="22"/>
          <w:szCs w:val="22"/>
        </w:rPr>
        <w:t>a</w:t>
      </w:r>
      <w:r w:rsidRPr="00972D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b/>
          <w:sz w:val="22"/>
          <w:szCs w:val="22"/>
        </w:rPr>
        <w:t>s 3</w:t>
      </w:r>
      <w:r w:rsidRPr="00972DA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b/>
          <w:spacing w:val="2"/>
          <w:sz w:val="22"/>
          <w:szCs w:val="22"/>
        </w:rPr>
        <w:t>7:</w:t>
      </w:r>
    </w:p>
    <w:p w14:paraId="4E00FF85" w14:textId="77777777" w:rsidR="00E04F40" w:rsidRPr="00972DAC" w:rsidRDefault="00972DAC" w:rsidP="00972DAC">
      <w:pPr>
        <w:spacing w:before="36"/>
        <w:ind w:left="100" w:right="76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mall</w:t>
      </w:r>
      <w:r w:rsidRPr="00972DA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roup</w:t>
      </w:r>
      <w:r w:rsidRPr="00972DA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72DAC">
        <w:rPr>
          <w:rFonts w:asciiTheme="minorHAnsi" w:hAnsiTheme="minorHAnsi" w:cstheme="minorHAnsi"/>
          <w:sz w:val="22"/>
          <w:szCs w:val="22"/>
        </w:rPr>
        <w:t>ntr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str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tegi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for</w:t>
      </w:r>
      <w:r w:rsidRPr="00972DA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oving</w:t>
      </w:r>
      <w:r w:rsidRPr="00972DA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ompr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nsion,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follow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2DAC">
        <w:rPr>
          <w:rFonts w:asciiTheme="minorHAnsi" w:hAnsiTheme="minorHAnsi" w:cstheme="minorHAnsi"/>
          <w:sz w:val="22"/>
          <w:szCs w:val="22"/>
        </w:rPr>
        <w:t>y ind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vidual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rtn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lo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 xml:space="preserve">up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ies</w:t>
      </w:r>
    </w:p>
    <w:p w14:paraId="17575DE5" w14:textId="77777777" w:rsidR="00E04F40" w:rsidRPr="00972DAC" w:rsidRDefault="00972DAC" w:rsidP="00972DAC">
      <w:pPr>
        <w:spacing w:before="1"/>
        <w:ind w:left="100" w:right="608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tu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with whole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sm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roup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on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session 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f id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fi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skill 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>ds, with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mes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s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 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te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z w:val="22"/>
          <w:szCs w:val="22"/>
        </w:rPr>
        <w:t>, us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for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inf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ment</w:t>
      </w:r>
    </w:p>
    <w:p w14:paraId="0DB9E619" w14:textId="77777777" w:rsidR="00E04F40" w:rsidRPr="00972DAC" w:rsidRDefault="00972DAC" w:rsidP="00972DAC">
      <w:pPr>
        <w:ind w:left="100" w:right="788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 xml:space="preserve">•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2DAC">
        <w:rPr>
          <w:rFonts w:asciiTheme="minorHAnsi" w:hAnsiTheme="minorHAnsi" w:cstheme="minorHAnsi"/>
          <w:sz w:val="22"/>
          <w:szCs w:val="22"/>
        </w:rPr>
        <w:t>luen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in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omb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with voc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bula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rk usi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oje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tor to fl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sh</w:t>
      </w:r>
    </w:p>
    <w:p w14:paraId="2FBD00A2" w14:textId="77777777" w:rsidR="00E04F40" w:rsidRPr="00972DAC" w:rsidRDefault="00972DAC" w:rsidP="00972DAC">
      <w:pPr>
        <w:spacing w:before="41"/>
        <w:ind w:left="100" w:right="518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wo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ds in iso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 xml:space="preserve">on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ph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 or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hunks on 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ud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nt’s lev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l for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inc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si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te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72DAC">
        <w:rPr>
          <w:rFonts w:asciiTheme="minorHAnsi" w:hAnsiTheme="minorHAnsi" w:cstheme="minorHAnsi"/>
          <w:sz w:val="22"/>
          <w:szCs w:val="22"/>
        </w:rPr>
        <w:t>u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</w:p>
    <w:p w14:paraId="00CE1F7F" w14:textId="77777777" w:rsidR="00E04F40" w:rsidRPr="00972DAC" w:rsidRDefault="00972DAC" w:rsidP="00972DAC">
      <w:pPr>
        <w:spacing w:before="41"/>
        <w:ind w:left="100" w:right="2460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25 wo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ds / 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72DAC">
        <w:rPr>
          <w:rFonts w:asciiTheme="minorHAnsi" w:hAnsiTheme="minorHAnsi" w:cstheme="minorHAnsi"/>
          <w:sz w:val="22"/>
          <w:szCs w:val="22"/>
        </w:rPr>
        <w:t>k u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z w:val="22"/>
          <w:szCs w:val="22"/>
        </w:rPr>
        <w:t>in va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ious w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s, word stu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w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 xml:space="preserve">ing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vi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ies</w:t>
      </w:r>
    </w:p>
    <w:p w14:paraId="7E9AFA0A" w14:textId="77777777" w:rsidR="00E04F40" w:rsidRPr="00972DAC" w:rsidRDefault="00972DAC" w:rsidP="00972DAC">
      <w:pPr>
        <w:spacing w:before="43"/>
        <w:ind w:left="100" w:right="1197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 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rs’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 in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lu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72DAC">
        <w:rPr>
          <w:rFonts w:asciiTheme="minorHAnsi" w:hAnsiTheme="minorHAnsi" w:cstheme="minorHAnsi"/>
          <w:sz w:val="22"/>
          <w:szCs w:val="22"/>
        </w:rPr>
        <w:t>ing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Ch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is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mas stori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 and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ms pe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fo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for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ot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r 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lass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</w:p>
    <w:p w14:paraId="1A77469A" w14:textId="77777777" w:rsidR="00E04F40" w:rsidRPr="00972DAC" w:rsidRDefault="00972DAC" w:rsidP="00972DAC">
      <w:pPr>
        <w:spacing w:before="41"/>
        <w:ind w:left="100" w:right="80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72DAC">
        <w:rPr>
          <w:rFonts w:asciiTheme="minorHAnsi" w:hAnsiTheme="minorHAnsi" w:cstheme="minorHAnsi"/>
          <w:sz w:val="22"/>
          <w:szCs w:val="22"/>
        </w:rPr>
        <w:t>nt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ve</w:t>
      </w:r>
      <w:r w:rsidRPr="00972DA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m</w:t>
      </w:r>
      <w:r w:rsidRPr="00972DA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stu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book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72DAC">
        <w:rPr>
          <w:rFonts w:asciiTheme="minorHAnsi" w:hAnsiTheme="minorHAnsi" w:cstheme="minorHAnsi"/>
          <w:sz w:val="22"/>
          <w:szCs w:val="22"/>
        </w:rPr>
        <w:t>b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with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trip</w:t>
      </w:r>
      <w:r w:rsidRPr="00972DA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for</w:t>
      </w:r>
      <w:r w:rsidRPr="00972DA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pi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to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lass</w:t>
      </w:r>
      <w:r w:rsidRPr="00972DA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oup for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those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z w:val="22"/>
          <w:szCs w:val="22"/>
        </w:rPr>
        <w:t xml:space="preserve">ho 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72DAC">
        <w:rPr>
          <w:rFonts w:asciiTheme="minorHAnsi" w:hAnsiTheme="minorHAnsi" w:cstheme="minorHAnsi"/>
          <w:sz w:val="22"/>
          <w:szCs w:val="22"/>
        </w:rPr>
        <w:t xml:space="preserve">d </w:t>
      </w:r>
      <w:r w:rsidRPr="00972DAC">
        <w:rPr>
          <w:rFonts w:asciiTheme="minorHAnsi" w:hAnsiTheme="minorHAnsi" w:cstheme="minorHAnsi"/>
          <w:sz w:val="22"/>
          <w:szCs w:val="22"/>
        </w:rPr>
        <w:t>inde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 sh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d a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tain number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of b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oks</w:t>
      </w:r>
    </w:p>
    <w:p w14:paraId="6CDC2F6D" w14:textId="77777777" w:rsidR="00E04F40" w:rsidRPr="00972DAC" w:rsidRDefault="00972DAC" w:rsidP="00972DAC">
      <w:pPr>
        <w:spacing w:before="1"/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972DAC">
        <w:rPr>
          <w:rFonts w:asciiTheme="minorHAnsi" w:hAnsiTheme="minorHAnsi" w:cstheme="minorHAnsi"/>
          <w:sz w:val="22"/>
          <w:szCs w:val="22"/>
        </w:rPr>
        <w:t>•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>fo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mal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ding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nto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or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DRA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f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ll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nd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spring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-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1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2DAC">
        <w:rPr>
          <w:rFonts w:asciiTheme="minorHAnsi" w:hAnsiTheme="minorHAnsi" w:cstheme="minorHAnsi"/>
          <w:sz w:val="22"/>
          <w:szCs w:val="22"/>
        </w:rPr>
        <w:t>2</w:t>
      </w:r>
      <w:r w:rsidRPr="00972DA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rs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2DAC">
        <w:rPr>
          <w:rFonts w:asciiTheme="minorHAnsi" w:hAnsiTheme="minorHAnsi" w:cstheme="minorHAnsi"/>
          <w:sz w:val="22"/>
          <w:szCs w:val="22"/>
        </w:rPr>
        <w:t>e p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>g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72DAC">
        <w:rPr>
          <w:rFonts w:asciiTheme="minorHAnsi" w:hAnsiTheme="minorHAnsi" w:cstheme="minorHAnsi"/>
          <w:sz w:val="22"/>
          <w:szCs w:val="22"/>
        </w:rPr>
        <w:t>ss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on ins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2DAC">
        <w:rPr>
          <w:rFonts w:asciiTheme="minorHAnsi" w:hAnsiTheme="minorHAnsi" w:cstheme="minorHAnsi"/>
          <w:sz w:val="22"/>
          <w:szCs w:val="22"/>
        </w:rPr>
        <w:t>ru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on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l </w:t>
      </w:r>
      <w:r w:rsidRPr="00972DA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di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g 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l </w:t>
      </w:r>
      <w:r w:rsidRPr="00972D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- 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includ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d: 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runni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2DAC">
        <w:rPr>
          <w:rFonts w:asciiTheme="minorHAnsi" w:hAnsiTheme="minorHAnsi" w:cstheme="minorHAnsi"/>
          <w:sz w:val="22"/>
          <w:szCs w:val="22"/>
        </w:rPr>
        <w:t xml:space="preserve">g 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r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rd, </w:t>
      </w:r>
      <w:r w:rsidRPr="00972D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vo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bula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y  le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2DAC">
        <w:rPr>
          <w:rFonts w:asciiTheme="minorHAnsi" w:hAnsiTheme="minorHAnsi" w:cstheme="minorHAnsi"/>
          <w:sz w:val="22"/>
          <w:szCs w:val="22"/>
        </w:rPr>
        <w:t xml:space="preserve">l, 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 xml:space="preserve">phonics 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 xml:space="preserve">nd 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rd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z w:val="22"/>
          <w:szCs w:val="22"/>
        </w:rPr>
        <w:t>n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72DA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72DAC">
        <w:rPr>
          <w:rFonts w:asciiTheme="minorHAnsi" w:hAnsiTheme="minorHAnsi" w:cstheme="minorHAnsi"/>
          <w:sz w:val="22"/>
          <w:szCs w:val="22"/>
        </w:rPr>
        <w:t>sis</w:t>
      </w:r>
      <w:r w:rsidRPr="00972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72DAC">
        <w:rPr>
          <w:rFonts w:asciiTheme="minorHAnsi" w:hAnsiTheme="minorHAnsi" w:cstheme="minorHAnsi"/>
          <w:sz w:val="22"/>
          <w:szCs w:val="22"/>
        </w:rPr>
        <w:t>h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72DAC">
        <w:rPr>
          <w:rFonts w:asciiTheme="minorHAnsi" w:hAnsiTheme="minorHAnsi" w:cstheme="minorHAnsi"/>
          <w:sz w:val="22"/>
          <w:szCs w:val="22"/>
        </w:rPr>
        <w:t>k,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elli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hec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2DAC">
        <w:rPr>
          <w:rFonts w:asciiTheme="minorHAnsi" w:hAnsiTheme="minorHAnsi" w:cstheme="minorHAnsi"/>
          <w:sz w:val="22"/>
          <w:szCs w:val="22"/>
        </w:rPr>
        <w:t xml:space="preserve">,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z w:val="22"/>
          <w:szCs w:val="22"/>
        </w:rPr>
        <w:t>ng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2DAC">
        <w:rPr>
          <w:rFonts w:asciiTheme="minorHAnsi" w:hAnsiTheme="minorHAnsi" w:cstheme="minorHAnsi"/>
          <w:sz w:val="22"/>
          <w:szCs w:val="22"/>
        </w:rPr>
        <w:t>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 and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72DAC">
        <w:rPr>
          <w:rFonts w:asciiTheme="minorHAnsi" w:hAnsiTheme="minorHAnsi" w:cstheme="minorHAnsi"/>
          <w:sz w:val="22"/>
          <w:szCs w:val="22"/>
        </w:rPr>
        <w:t>o</w:t>
      </w:r>
      <w:r w:rsidRPr="00972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2DAC">
        <w:rPr>
          <w:rFonts w:asciiTheme="minorHAnsi" w:hAnsiTheme="minorHAnsi" w:cstheme="minorHAnsi"/>
          <w:sz w:val="22"/>
          <w:szCs w:val="22"/>
        </w:rPr>
        <w:t>p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2DAC">
        <w:rPr>
          <w:rFonts w:asciiTheme="minorHAnsi" w:hAnsiTheme="minorHAnsi" w:cstheme="minorHAnsi"/>
          <w:sz w:val="22"/>
          <w:szCs w:val="22"/>
        </w:rPr>
        <w:t>ehens</w:t>
      </w:r>
      <w:r w:rsidRPr="00972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2DAC">
        <w:rPr>
          <w:rFonts w:asciiTheme="minorHAnsi" w:hAnsiTheme="minorHAnsi" w:cstheme="minorHAnsi"/>
          <w:sz w:val="22"/>
          <w:szCs w:val="22"/>
        </w:rPr>
        <w:t xml:space="preserve">n </w:t>
      </w:r>
      <w:r w:rsidRPr="00972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2DAC">
        <w:rPr>
          <w:rFonts w:asciiTheme="minorHAnsi" w:hAnsiTheme="minorHAnsi" w:cstheme="minorHAnsi"/>
          <w:sz w:val="22"/>
          <w:szCs w:val="22"/>
        </w:rPr>
        <w:t>e</w:t>
      </w:r>
      <w:r w:rsidRPr="00972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2DAC">
        <w:rPr>
          <w:rFonts w:asciiTheme="minorHAnsi" w:hAnsiTheme="minorHAnsi" w:cstheme="minorHAnsi"/>
          <w:sz w:val="22"/>
          <w:szCs w:val="22"/>
        </w:rPr>
        <w:t>el</w:t>
      </w:r>
    </w:p>
    <w:sectPr w:rsidR="00E04F40" w:rsidRPr="00972DAC">
      <w:pgSz w:w="12240" w:h="15860"/>
      <w:pgMar w:top="14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74481"/>
    <w:multiLevelType w:val="multilevel"/>
    <w:tmpl w:val="ACDE5A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F40"/>
    <w:rsid w:val="00972DAC"/>
    <w:rsid w:val="00E0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2391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rtyler@comca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1063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2021-06-29T08:02:00Z</dcterms:modified>
</cp:coreProperties>
</file>