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EB4B6" w14:textId="77777777" w:rsidR="009A402F" w:rsidRPr="009A402F" w:rsidRDefault="009A402F">
      <w:pPr>
        <w:spacing w:before="9"/>
        <w:ind w:left="3003" w:right="3285"/>
        <w:jc w:val="center"/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</w:pPr>
      <w:r w:rsidRPr="009A402F">
        <w:rPr>
          <w:rFonts w:asciiTheme="minorHAnsi" w:hAnsiTheme="minorHAnsi" w:cstheme="minorHAnsi"/>
          <w:sz w:val="22"/>
          <w:szCs w:val="22"/>
        </w:rPr>
        <w:t>Brendon Handley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 xml:space="preserve"> </w:t>
      </w:r>
    </w:p>
    <w:p w14:paraId="0327230D" w14:textId="0BAC57BD" w:rsidR="00B569C4" w:rsidRPr="009A402F" w:rsidRDefault="00203275">
      <w:pPr>
        <w:spacing w:before="9"/>
        <w:ind w:left="3003" w:right="328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7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75</w:t>
      </w:r>
      <w:r w:rsidRPr="009A402F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>)    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23</w:t>
      </w:r>
      <w:r w:rsidRPr="009A402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0</w:t>
      </w:r>
      <w:r w:rsidRPr="009A402F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9A402F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9A402F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 xml:space="preserve">8043   </w:t>
      </w:r>
      <w:r w:rsidRPr="009A402F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hyperlink r:id="rId5" w:history="1">
        <w:r w:rsidR="009A402F" w:rsidRPr="009A402F">
          <w:rPr>
            <w:rStyle w:val="Hyperlink"/>
            <w:rFonts w:asciiTheme="minorHAnsi" w:eastAsia="Calibri" w:hAnsiTheme="minorHAnsi" w:cstheme="minorHAnsi"/>
            <w:spacing w:val="2"/>
            <w:w w:val="102"/>
            <w:sz w:val="22"/>
            <w:szCs w:val="22"/>
          </w:rPr>
          <w:t>brendon@gmail.com</w:t>
        </w:r>
      </w:hyperlink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F7850B0" w14:textId="77777777" w:rsidR="00B569C4" w:rsidRPr="009A402F" w:rsidRDefault="00203275">
      <w:pPr>
        <w:spacing w:before="12" w:line="251" w:lineRule="auto"/>
        <w:ind w:left="105" w:right="252"/>
        <w:rPr>
          <w:rFonts w:asciiTheme="minorHAnsi" w:eastAsia="Calibri" w:hAnsiTheme="minorHAnsi" w:cstheme="minorHAnsi"/>
          <w:sz w:val="22"/>
          <w:szCs w:val="22"/>
        </w:rPr>
      </w:pPr>
      <w:r w:rsidRPr="009A402F">
        <w:rPr>
          <w:rFonts w:asciiTheme="minorHAnsi" w:eastAsia="Calibri" w:hAnsiTheme="minorHAnsi" w:cstheme="minorHAnsi"/>
          <w:b/>
          <w:spacing w:val="2"/>
          <w:sz w:val="22"/>
          <w:szCs w:val="22"/>
          <w:u w:color="000000"/>
        </w:rPr>
        <w:t>E</w:t>
      </w:r>
      <w:r w:rsidRPr="009A402F">
        <w:rPr>
          <w:rFonts w:asciiTheme="minorHAnsi" w:eastAsia="Calibri" w:hAnsiTheme="minorHAnsi" w:cstheme="minorHAnsi"/>
          <w:b/>
          <w:spacing w:val="3"/>
          <w:sz w:val="22"/>
          <w:szCs w:val="22"/>
          <w:u w:color="000000"/>
        </w:rPr>
        <w:t>DU</w:t>
      </w:r>
      <w:r w:rsidRPr="009A402F">
        <w:rPr>
          <w:rFonts w:asciiTheme="minorHAnsi" w:eastAsia="Calibri" w:hAnsiTheme="minorHAnsi" w:cstheme="minorHAnsi"/>
          <w:b/>
          <w:spacing w:val="2"/>
          <w:sz w:val="22"/>
          <w:szCs w:val="22"/>
          <w:u w:color="000000"/>
        </w:rPr>
        <w:t>CAT</w:t>
      </w:r>
      <w:r w:rsidRPr="009A402F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9A402F">
        <w:rPr>
          <w:rFonts w:asciiTheme="minorHAnsi" w:eastAsia="Calibri" w:hAnsiTheme="minorHAnsi" w:cstheme="minorHAnsi"/>
          <w:b/>
          <w:spacing w:val="3"/>
          <w:sz w:val="22"/>
          <w:szCs w:val="22"/>
          <w:u w:color="000000"/>
        </w:rPr>
        <w:t>ON</w:t>
      </w:r>
      <w:r w:rsidRPr="009A402F">
        <w:rPr>
          <w:rFonts w:asciiTheme="minorHAnsi" w:eastAsia="Calibri" w:hAnsiTheme="minorHAnsi" w:cstheme="minorHAnsi"/>
          <w:b/>
          <w:spacing w:val="11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25"/>
          <w:sz w:val="22"/>
          <w:szCs w:val="22"/>
          <w:u w:color="000000"/>
        </w:rPr>
        <w:t xml:space="preserve">                   </w:t>
      </w:r>
      <w:r w:rsidRPr="009A402F">
        <w:rPr>
          <w:rFonts w:asciiTheme="minorHAns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  </w:t>
      </w:r>
      <w:r w:rsidRPr="009A402F">
        <w:rPr>
          <w:rFonts w:asciiTheme="minorHAnsi" w:eastAsia="Calibri" w:hAnsiTheme="minorHAnsi" w:cstheme="minorHAnsi"/>
          <w:b/>
          <w:spacing w:val="13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25"/>
          <w:sz w:val="22"/>
          <w:szCs w:val="22"/>
          <w:u w:color="000000"/>
        </w:rPr>
        <w:t xml:space="preserve">                                               </w:t>
      </w:r>
      <w:r w:rsidRPr="009A402F">
        <w:rPr>
          <w:rFonts w:asciiTheme="minorHAns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  </w:t>
      </w:r>
      <w:r w:rsidRPr="009A402F">
        <w:rPr>
          <w:rFonts w:asciiTheme="minorHAnsi" w:eastAsia="Calibri" w:hAnsiTheme="minorHAnsi" w:cstheme="minorHAnsi"/>
          <w:b/>
          <w:spacing w:val="8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25"/>
          <w:sz w:val="22"/>
          <w:szCs w:val="22"/>
          <w:u w:color="000000"/>
        </w:rPr>
        <w:t xml:space="preserve">                                               </w:t>
      </w:r>
      <w:r w:rsidRPr="009A402F">
        <w:rPr>
          <w:rFonts w:asciiTheme="minorHAns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  </w:t>
      </w:r>
      <w:r w:rsidRPr="009A402F">
        <w:rPr>
          <w:rFonts w:asciiTheme="minorHAnsi" w:eastAsia="Calibri" w:hAnsiTheme="minorHAnsi" w:cstheme="minorHAnsi"/>
          <w:b/>
          <w:spacing w:val="8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25"/>
          <w:sz w:val="22"/>
          <w:szCs w:val="22"/>
          <w:u w:color="000000"/>
        </w:rPr>
        <w:t xml:space="preserve">                                               </w:t>
      </w:r>
      <w:r w:rsidRPr="009A402F">
        <w:rPr>
          <w:rFonts w:asciiTheme="minorHAns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  </w:t>
      </w:r>
      <w:r w:rsidRPr="009A402F">
        <w:rPr>
          <w:rFonts w:asciiTheme="minorHAnsi" w:eastAsia="Calibri" w:hAnsiTheme="minorHAnsi" w:cstheme="minorHAnsi"/>
          <w:b/>
          <w:spacing w:val="8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25"/>
          <w:sz w:val="22"/>
          <w:szCs w:val="22"/>
          <w:u w:color="000000"/>
        </w:rPr>
        <w:t xml:space="preserve">                                               </w:t>
      </w:r>
      <w:r w:rsidRPr="009A402F">
        <w:rPr>
          <w:rFonts w:asciiTheme="minorHAns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  </w:t>
      </w:r>
      <w:r w:rsidRPr="009A402F">
        <w:rPr>
          <w:rFonts w:asciiTheme="minorHAnsi" w:eastAsia="Calibri" w:hAnsiTheme="minorHAnsi" w:cstheme="minorHAnsi"/>
          <w:b/>
          <w:spacing w:val="8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25"/>
          <w:sz w:val="22"/>
          <w:szCs w:val="22"/>
          <w:u w:color="000000"/>
        </w:rPr>
        <w:t xml:space="preserve">                                               </w:t>
      </w:r>
      <w:r w:rsidRPr="009A402F">
        <w:rPr>
          <w:rFonts w:asciiTheme="minorHAns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  </w:t>
      </w:r>
      <w:r w:rsidRPr="009A402F">
        <w:rPr>
          <w:rFonts w:asciiTheme="minorHAnsi" w:eastAsia="Calibri" w:hAnsiTheme="minorHAnsi" w:cstheme="minorHAnsi"/>
          <w:b/>
          <w:spacing w:val="8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25"/>
          <w:sz w:val="22"/>
          <w:szCs w:val="22"/>
          <w:u w:color="000000"/>
        </w:rPr>
        <w:t xml:space="preserve">                                               </w:t>
      </w:r>
      <w:r w:rsidRPr="009A402F">
        <w:rPr>
          <w:rFonts w:asciiTheme="minorHAns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  </w:t>
      </w:r>
      <w:r w:rsidRPr="009A402F">
        <w:rPr>
          <w:rFonts w:asciiTheme="minorHAnsi" w:eastAsia="Calibri" w:hAnsiTheme="minorHAnsi" w:cstheme="minorHAnsi"/>
          <w:b/>
          <w:spacing w:val="8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25"/>
          <w:sz w:val="22"/>
          <w:szCs w:val="22"/>
          <w:u w:color="000000"/>
        </w:rPr>
        <w:t xml:space="preserve">                                               </w:t>
      </w:r>
      <w:r w:rsidRPr="009A402F">
        <w:rPr>
          <w:rFonts w:asciiTheme="minorHAns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  </w:t>
      </w:r>
      <w:r w:rsidRPr="009A402F">
        <w:rPr>
          <w:rFonts w:asciiTheme="minorHAnsi" w:eastAsia="Calibri" w:hAnsiTheme="minorHAnsi" w:cstheme="minorHAnsi"/>
          <w:b/>
          <w:spacing w:val="8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25"/>
          <w:sz w:val="22"/>
          <w:szCs w:val="22"/>
          <w:u w:color="000000"/>
        </w:rPr>
        <w:t xml:space="preserve">                                               </w:t>
      </w:r>
      <w:r w:rsidRPr="009A402F">
        <w:rPr>
          <w:rFonts w:asciiTheme="minorHAns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  </w:t>
      </w:r>
      <w:r w:rsidRPr="009A402F">
        <w:rPr>
          <w:rFonts w:asciiTheme="minorHAnsi" w:eastAsia="Calibri" w:hAnsiTheme="minorHAnsi" w:cstheme="minorHAnsi"/>
          <w:b/>
          <w:spacing w:val="8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25"/>
          <w:sz w:val="22"/>
          <w:szCs w:val="22"/>
          <w:u w:color="000000"/>
        </w:rPr>
        <w:t xml:space="preserve">                                               </w:t>
      </w:r>
      <w:r w:rsidRPr="009A402F">
        <w:rPr>
          <w:rFonts w:asciiTheme="minorHAns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  </w:t>
      </w:r>
      <w:r w:rsidRPr="009A402F">
        <w:rPr>
          <w:rFonts w:asciiTheme="minorHAnsi" w:eastAsia="Calibri" w:hAnsiTheme="minorHAnsi" w:cstheme="minorHAnsi"/>
          <w:b/>
          <w:spacing w:val="8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25"/>
          <w:sz w:val="22"/>
          <w:szCs w:val="22"/>
          <w:u w:color="000000"/>
        </w:rPr>
        <w:t xml:space="preserve">                                               </w:t>
      </w:r>
      <w:r w:rsidRPr="009A402F">
        <w:rPr>
          <w:rFonts w:asciiTheme="minorHAns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  </w:t>
      </w:r>
      <w:r w:rsidRPr="009A402F">
        <w:rPr>
          <w:rFonts w:asciiTheme="minorHAnsi" w:eastAsia="Calibri" w:hAnsiTheme="minorHAnsi" w:cstheme="minorHAnsi"/>
          <w:b/>
          <w:spacing w:val="1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   </w:t>
      </w:r>
      <w:r w:rsidRPr="009A402F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   </w:t>
      </w:r>
      <w:r w:rsidRPr="009A402F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   </w:t>
      </w:r>
      <w:r w:rsidRPr="009A402F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   </w:t>
      </w:r>
      <w:r w:rsidRPr="009A402F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   </w:t>
      </w:r>
      <w:r w:rsidRPr="009A402F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   </w:t>
      </w:r>
      <w:r w:rsidRPr="009A402F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   </w:t>
      </w:r>
      <w:r w:rsidRPr="009A402F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   </w:t>
      </w:r>
      <w:r w:rsidRPr="009A402F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   </w:t>
      </w:r>
      <w:r w:rsidRPr="009A402F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   </w:t>
      </w:r>
      <w:r w:rsidRPr="009A402F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   </w:t>
      </w:r>
      <w:r w:rsidRPr="009A402F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   </w:t>
      </w:r>
      <w:r w:rsidRPr="009A402F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   </w:t>
      </w:r>
      <w:r w:rsidRPr="009A402F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> </w:t>
      </w:r>
      <w:r w:rsidRPr="009A402F">
        <w:rPr>
          <w:rFonts w:asciiTheme="minorHAnsi" w:eastAsia="Calibri" w:hAnsiTheme="minorHAnsi" w:cstheme="minorHAnsi"/>
          <w:b/>
          <w:spacing w:val="-25"/>
          <w:w w:val="25"/>
          <w:sz w:val="22"/>
          <w:szCs w:val="22"/>
        </w:rPr>
        <w:t xml:space="preserve">    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9A402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Ro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lli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Co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ege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,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W</w:t>
      </w:r>
      <w:r w:rsidRPr="009A402F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Pa</w:t>
      </w:r>
      <w:r w:rsidRPr="009A402F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k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,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FL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</w:t>
      </w:r>
      <w:r w:rsidRPr="009A402F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</w:t>
      </w:r>
      <w:r w:rsidRPr="009A402F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>                           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                                                                                                                                                                             </w:t>
      </w:r>
      <w:r w:rsidRPr="009A402F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Expe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ay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2016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w w:val="26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2"/>
          <w:w w:val="26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9A402F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6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i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B</w:t>
      </w:r>
      <w:r w:rsidRPr="009A402F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,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i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C</w:t>
      </w:r>
      <w:r w:rsidRPr="009A402F">
        <w:rPr>
          <w:rFonts w:asciiTheme="minorHAnsi" w:eastAsia="Calibr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u</w:t>
      </w:r>
      <w:r w:rsidRPr="009A402F">
        <w:rPr>
          <w:rFonts w:asciiTheme="minorHAnsi" w:eastAsia="Calibri" w:hAnsiTheme="minorHAnsi" w:cstheme="minorHAnsi"/>
          <w:b/>
          <w:i/>
          <w:spacing w:val="3"/>
          <w:w w:val="102"/>
          <w:sz w:val="22"/>
          <w:szCs w:val="22"/>
        </w:rPr>
        <w:t>mm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i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i/>
          <w:spacing w:val="3"/>
          <w:w w:val="102"/>
          <w:sz w:val="22"/>
          <w:szCs w:val="22"/>
        </w:rPr>
        <w:t>G</w:t>
      </w:r>
      <w:r w:rsidRPr="009A402F">
        <w:rPr>
          <w:rFonts w:asciiTheme="minorHAnsi" w:eastAsia="Calibr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adu</w:t>
      </w:r>
      <w:r w:rsidRPr="009A402F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b/>
          <w:i/>
          <w:spacing w:val="2"/>
          <w:w w:val="52"/>
          <w:sz w:val="22"/>
          <w:szCs w:val="22"/>
        </w:rPr>
        <w:t xml:space="preserve">e   </w:t>
      </w:r>
      <w:r w:rsidRPr="009A402F">
        <w:rPr>
          <w:rFonts w:asciiTheme="minorHAnsi" w:eastAsia="Calibri" w:hAnsiTheme="minorHAnsi" w:cstheme="minorHAnsi"/>
          <w:b/>
          <w:i/>
          <w:spacing w:val="1"/>
          <w:w w:val="52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Schoo</w:t>
      </w:r>
      <w:r w:rsidRPr="009A402F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i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b/>
          <w:i/>
          <w:spacing w:val="1"/>
          <w:w w:val="102"/>
          <w:sz w:val="22"/>
          <w:szCs w:val="22"/>
        </w:rPr>
        <w:t>f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i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Bus</w:t>
      </w:r>
      <w:r w:rsidRPr="009A402F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ness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 </w:t>
      </w:r>
    </w:p>
    <w:p w14:paraId="15BC34CD" w14:textId="77777777" w:rsidR="00B569C4" w:rsidRPr="009A402F" w:rsidRDefault="00203275">
      <w:pPr>
        <w:spacing w:before="16"/>
        <w:ind w:left="465"/>
        <w:rPr>
          <w:rFonts w:asciiTheme="minorHAnsi" w:eastAsia="Calibri" w:hAnsiTheme="minorHAnsi" w:cstheme="minorHAnsi"/>
          <w:sz w:val="22"/>
          <w:szCs w:val="22"/>
        </w:rPr>
      </w:pPr>
      <w:r w:rsidRPr="009A402F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9A402F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spacing w:val="2"/>
          <w:sz w:val="22"/>
          <w:szCs w:val="22"/>
        </w:rPr>
        <w:t>Rec</w:t>
      </w: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Ba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rl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9A402F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Ex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ence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Sc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rs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042642D" w14:textId="77777777" w:rsidR="00B569C4" w:rsidRPr="009A402F" w:rsidRDefault="00203275">
      <w:pPr>
        <w:spacing w:before="7"/>
        <w:ind w:left="105"/>
        <w:rPr>
          <w:rFonts w:asciiTheme="minorHAnsi" w:eastAsia="Calibri" w:hAnsiTheme="minorHAnsi" w:cstheme="minorHAnsi"/>
          <w:sz w:val="22"/>
          <w:szCs w:val="22"/>
        </w:rPr>
      </w:pPr>
      <w:r w:rsidRPr="009A402F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BA</w:t>
      </w:r>
      <w:r w:rsidRPr="009A402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,</w:t>
      </w:r>
      <w:r w:rsidRPr="009A402F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i/>
          <w:spacing w:val="3"/>
          <w:w w:val="102"/>
          <w:sz w:val="22"/>
          <w:szCs w:val="22"/>
        </w:rPr>
        <w:t>H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b/>
          <w:i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ilt</w:t>
      </w:r>
      <w:r w:rsidRPr="009A402F">
        <w:rPr>
          <w:rFonts w:asciiTheme="minorHAnsi" w:eastAsia="Calibri" w:hAnsiTheme="minorHAnsi" w:cstheme="minorHAnsi"/>
          <w:b/>
          <w:i/>
          <w:spacing w:val="2"/>
          <w:w w:val="67"/>
          <w:sz w:val="22"/>
          <w:szCs w:val="22"/>
        </w:rPr>
        <w:t xml:space="preserve">on   </w:t>
      </w:r>
      <w:r w:rsidRPr="009A402F">
        <w:rPr>
          <w:rFonts w:asciiTheme="minorHAnsi" w:eastAsia="Calibri" w:hAnsiTheme="minorHAnsi" w:cstheme="minorHAnsi"/>
          <w:b/>
          <w:i/>
          <w:spacing w:val="1"/>
          <w:w w:val="67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i/>
          <w:spacing w:val="3"/>
          <w:w w:val="102"/>
          <w:sz w:val="22"/>
          <w:szCs w:val="22"/>
        </w:rPr>
        <w:t>H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b/>
          <w:i/>
          <w:spacing w:val="1"/>
          <w:w w:val="102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i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c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hoo</w:t>
      </w:r>
      <w:r w:rsidRPr="009A402F">
        <w:rPr>
          <w:rFonts w:asciiTheme="minorHAnsi" w:eastAsia="Calibri" w:hAnsiTheme="minorHAnsi" w:cstheme="minorHAnsi"/>
          <w:b/>
          <w:i/>
          <w:spacing w:val="1"/>
          <w:w w:val="102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,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i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i/>
          <w:spacing w:val="1"/>
          <w:w w:val="102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b/>
          <w:i/>
          <w:spacing w:val="1"/>
          <w:w w:val="102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on</w:t>
      </w:r>
      <w:r w:rsidRPr="009A402F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b/>
          <w:i/>
          <w:spacing w:val="1"/>
          <w:w w:val="63"/>
          <w:sz w:val="22"/>
          <w:szCs w:val="22"/>
        </w:rPr>
        <w:t>l    </w:t>
      </w:r>
      <w:r w:rsidRPr="009A402F">
        <w:rPr>
          <w:rFonts w:asciiTheme="minorHAnsi" w:eastAsia="Calibri" w:hAnsiTheme="minorHAnsi" w:cstheme="minorHAnsi"/>
          <w:b/>
          <w:i/>
          <w:spacing w:val="3"/>
          <w:w w:val="63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b/>
          <w:i/>
          <w:spacing w:val="1"/>
          <w:w w:val="102"/>
          <w:sz w:val="22"/>
          <w:szCs w:val="22"/>
        </w:rPr>
        <w:t>ff</w:t>
      </w:r>
      <w:r w:rsidRPr="009A402F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b/>
          <w:i/>
          <w:spacing w:val="1"/>
          <w:w w:val="102"/>
          <w:sz w:val="22"/>
          <w:szCs w:val="22"/>
        </w:rPr>
        <w:t>irs</w:t>
      </w:r>
      <w:r w:rsidRPr="009A402F">
        <w:rPr>
          <w:rFonts w:asciiTheme="minorHAnsi" w:eastAsia="Calibri" w:hAnsiTheme="minorHAnsi" w:cstheme="minorHAnsi"/>
          <w:b/>
          <w:i/>
          <w:spacing w:val="1"/>
          <w:w w:val="43"/>
          <w:sz w:val="22"/>
          <w:szCs w:val="22"/>
        </w:rPr>
        <w:t>;    </w:t>
      </w:r>
      <w:r w:rsidRPr="009A402F">
        <w:rPr>
          <w:rFonts w:asciiTheme="minorHAnsi" w:eastAsia="Calibri" w:hAnsiTheme="minorHAnsi" w:cstheme="minorHAnsi"/>
          <w:b/>
          <w:i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nor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i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i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Bus</w:t>
      </w:r>
      <w:r w:rsidRPr="009A402F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ness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i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Ad</w:t>
      </w:r>
      <w:r w:rsidRPr="009A402F">
        <w:rPr>
          <w:rFonts w:asciiTheme="minorHAnsi" w:eastAsia="Calibri" w:hAnsiTheme="minorHAnsi" w:cstheme="minorHAnsi"/>
          <w:b/>
          <w:i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ti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b/>
          <w:i/>
          <w:spacing w:val="3"/>
          <w:w w:val="102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   </w:t>
      </w:r>
      <w:r w:rsidRPr="009A402F">
        <w:rPr>
          <w:rFonts w:asciiTheme="minorHAnsi" w:eastAsia="Calibri" w:hAnsiTheme="minorHAnsi" w:cstheme="minorHAnsi"/>
          <w:b/>
          <w:i/>
          <w:spacing w:val="1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                                      </w:t>
      </w:r>
      <w:r w:rsidRPr="009A402F">
        <w:rPr>
          <w:rFonts w:asciiTheme="minorHAnsi" w:eastAsia="Calibri" w:hAnsiTheme="minorHAnsi" w:cstheme="minorHAnsi"/>
          <w:b/>
          <w:i/>
          <w:spacing w:val="2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b/>
          <w:i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b/>
          <w:i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b/>
          <w:i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b/>
          <w:i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b/>
          <w:i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b/>
          <w:i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b/>
          <w:i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b/>
          <w:i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b/>
          <w:i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b/>
          <w:i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2011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 </w:t>
      </w:r>
    </w:p>
    <w:p w14:paraId="3E0A0C08" w14:textId="77777777" w:rsidR="00B569C4" w:rsidRPr="009A402F" w:rsidRDefault="00203275">
      <w:pPr>
        <w:spacing w:before="27"/>
        <w:ind w:left="465"/>
        <w:rPr>
          <w:rFonts w:asciiTheme="minorHAnsi" w:eastAsia="Calibri" w:hAnsiTheme="minorHAnsi" w:cstheme="minorHAnsi"/>
          <w:sz w:val="22"/>
          <w:szCs w:val="22"/>
        </w:rPr>
      </w:pPr>
      <w:r w:rsidRPr="009A402F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9A402F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3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9A402F">
        <w:rPr>
          <w:rFonts w:asciiTheme="minorHAnsi" w:eastAsia="Calibri" w:hAnsiTheme="minorHAnsi" w:cstheme="minorHAnsi"/>
          <w:spacing w:val="2"/>
          <w:w w:val="66"/>
          <w:sz w:val="22"/>
          <w:szCs w:val="22"/>
        </w:rPr>
        <w:t xml:space="preserve">88   </w:t>
      </w:r>
      <w:r w:rsidRPr="009A402F">
        <w:rPr>
          <w:rFonts w:asciiTheme="minorHAnsi" w:eastAsia="Calibri" w:hAnsiTheme="minorHAnsi" w:cstheme="minorHAnsi"/>
          <w:spacing w:val="1"/>
          <w:w w:val="66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GPA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;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Su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mm</w:t>
      </w:r>
      <w:r w:rsidRPr="009A402F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a   </w:t>
      </w:r>
      <w:r w:rsidRPr="009A402F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Cu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Laud</w:t>
      </w:r>
      <w:r w:rsidRPr="009A402F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9A402F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Hono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27C6826" w14:textId="77777777" w:rsidR="00B569C4" w:rsidRPr="009A402F" w:rsidRDefault="00203275">
      <w:pPr>
        <w:spacing w:before="27"/>
        <w:ind w:left="465"/>
        <w:rPr>
          <w:rFonts w:asciiTheme="minorHAnsi" w:eastAsia="Calibri" w:hAnsiTheme="minorHAnsi" w:cstheme="minorHAnsi"/>
          <w:sz w:val="22"/>
          <w:szCs w:val="22"/>
        </w:rPr>
      </w:pPr>
      <w:r w:rsidRPr="009A402F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9A402F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spacing w:val="2"/>
          <w:sz w:val="22"/>
          <w:szCs w:val="22"/>
        </w:rPr>
        <w:t>Pres</w:t>
      </w: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sz w:val="22"/>
          <w:szCs w:val="22"/>
        </w:rPr>
        <w:t>den</w:t>
      </w: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t’</w:t>
      </w:r>
      <w:r w:rsidRPr="009A402F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t,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Dean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’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t,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F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9A402F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a   </w:t>
      </w:r>
      <w:r w:rsidRPr="009A402F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Fu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’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Rec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9B43A19" w14:textId="77777777" w:rsidR="00B569C4" w:rsidRPr="009A402F" w:rsidRDefault="00203275">
      <w:pPr>
        <w:spacing w:before="22"/>
        <w:ind w:left="465"/>
        <w:rPr>
          <w:rFonts w:asciiTheme="minorHAnsi" w:eastAsia="Calibri" w:hAnsiTheme="minorHAnsi" w:cstheme="minorHAnsi"/>
          <w:sz w:val="22"/>
          <w:szCs w:val="22"/>
        </w:rPr>
      </w:pPr>
      <w:r w:rsidRPr="009A402F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9A402F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ende</w:t>
      </w:r>
      <w:r w:rsidRPr="009A402F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9A402F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Q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j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Lan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ua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Sc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hoo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ad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Spa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du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su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mm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2010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>nd    </w:t>
      </w:r>
    </w:p>
    <w:p w14:paraId="32257EB7" w14:textId="77777777" w:rsidR="00B569C4" w:rsidRPr="009A402F" w:rsidRDefault="00203275">
      <w:pPr>
        <w:spacing w:before="12"/>
        <w:ind w:left="825"/>
        <w:rPr>
          <w:rFonts w:asciiTheme="minorHAnsi" w:eastAsia="Calibri" w:hAnsiTheme="minorHAnsi" w:cstheme="minorHAnsi"/>
          <w:sz w:val="22"/>
          <w:szCs w:val="22"/>
        </w:rPr>
      </w:pPr>
      <w:r w:rsidRPr="009A402F">
        <w:rPr>
          <w:rFonts w:asciiTheme="minorHAnsi" w:eastAsia="Calibri" w:hAnsiTheme="minorHAnsi" w:cstheme="minorHAnsi"/>
          <w:spacing w:val="2"/>
          <w:sz w:val="22"/>
          <w:szCs w:val="22"/>
        </w:rPr>
        <w:t>co</w:t>
      </w:r>
      <w:r w:rsidRPr="009A402F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9A402F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cou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51"/>
          <w:sz w:val="22"/>
          <w:szCs w:val="22"/>
        </w:rPr>
        <w:t xml:space="preserve">k   </w:t>
      </w:r>
      <w:r w:rsidRPr="009A402F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Span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sh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ua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cu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37AFDB5" w14:textId="77777777" w:rsidR="00B569C4" w:rsidRPr="009A402F" w:rsidRDefault="00203275">
      <w:pPr>
        <w:spacing w:before="7" w:line="251" w:lineRule="auto"/>
        <w:ind w:left="105" w:right="31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9A402F">
        <w:rPr>
          <w:rFonts w:asciiTheme="minorHAnsi" w:eastAsia="Calibri" w:hAnsiTheme="minorHAnsi" w:cstheme="minorHAnsi"/>
          <w:b/>
          <w:spacing w:val="2"/>
          <w:sz w:val="22"/>
          <w:szCs w:val="22"/>
          <w:u w:color="000000"/>
        </w:rPr>
        <w:t>EXPER</w:t>
      </w:r>
      <w:r w:rsidRPr="009A402F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9A402F">
        <w:rPr>
          <w:rFonts w:asciiTheme="minorHAnsi" w:eastAsia="Calibri" w:hAnsiTheme="minorHAnsi" w:cstheme="minorHAnsi"/>
          <w:b/>
          <w:spacing w:val="2"/>
          <w:sz w:val="22"/>
          <w:szCs w:val="22"/>
          <w:u w:color="000000"/>
        </w:rPr>
        <w:t>E</w:t>
      </w:r>
      <w:r w:rsidRPr="009A402F">
        <w:rPr>
          <w:rFonts w:asciiTheme="minorHAnsi" w:eastAsia="Calibri" w:hAnsiTheme="minorHAnsi" w:cstheme="minorHAnsi"/>
          <w:b/>
          <w:spacing w:val="3"/>
          <w:sz w:val="22"/>
          <w:szCs w:val="22"/>
          <w:u w:color="000000"/>
        </w:rPr>
        <w:t>N</w:t>
      </w:r>
      <w:r w:rsidRPr="009A402F">
        <w:rPr>
          <w:rFonts w:asciiTheme="minorHAnsi" w:eastAsia="Calibri" w:hAnsiTheme="minorHAnsi" w:cstheme="minorHAnsi"/>
          <w:b/>
          <w:spacing w:val="2"/>
          <w:sz w:val="22"/>
          <w:szCs w:val="22"/>
          <w:u w:color="000000"/>
        </w:rPr>
        <w:t>CE</w:t>
      </w:r>
      <w:r w:rsidRPr="009A402F">
        <w:rPr>
          <w:rFonts w:asciiTheme="minorHAnsi" w:eastAsia="Calibri" w:hAnsiTheme="minorHAnsi" w:cstheme="minorHAnsi"/>
          <w:b/>
          <w:spacing w:val="16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25"/>
          <w:sz w:val="22"/>
          <w:szCs w:val="22"/>
          <w:u w:color="000000"/>
        </w:rPr>
        <w:t xml:space="preserve">                   </w:t>
      </w:r>
      <w:r w:rsidRPr="009A402F">
        <w:rPr>
          <w:rFonts w:asciiTheme="minorHAns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  </w:t>
      </w:r>
      <w:r w:rsidRPr="009A402F">
        <w:rPr>
          <w:rFonts w:asciiTheme="minorHAnsi" w:eastAsia="Calibri" w:hAnsiTheme="minorHAnsi" w:cstheme="minorHAnsi"/>
          <w:b/>
          <w:spacing w:val="2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25"/>
          <w:sz w:val="22"/>
          <w:szCs w:val="22"/>
          <w:u w:color="000000"/>
        </w:rPr>
        <w:t xml:space="preserve">                                               </w:t>
      </w:r>
      <w:r w:rsidRPr="009A402F">
        <w:rPr>
          <w:rFonts w:asciiTheme="minorHAns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  </w:t>
      </w:r>
      <w:r w:rsidRPr="009A402F">
        <w:rPr>
          <w:rFonts w:asciiTheme="minorHAnsi" w:eastAsia="Calibri" w:hAnsiTheme="minorHAnsi" w:cstheme="minorHAnsi"/>
          <w:b/>
          <w:spacing w:val="8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25"/>
          <w:sz w:val="22"/>
          <w:szCs w:val="22"/>
          <w:u w:color="000000"/>
        </w:rPr>
        <w:t xml:space="preserve">                                               </w:t>
      </w:r>
      <w:r w:rsidRPr="009A402F">
        <w:rPr>
          <w:rFonts w:asciiTheme="minorHAns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  </w:t>
      </w:r>
      <w:r w:rsidRPr="009A402F">
        <w:rPr>
          <w:rFonts w:asciiTheme="minorHAnsi" w:eastAsia="Calibri" w:hAnsiTheme="minorHAnsi" w:cstheme="minorHAnsi"/>
          <w:b/>
          <w:spacing w:val="8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25"/>
          <w:sz w:val="22"/>
          <w:szCs w:val="22"/>
          <w:u w:color="000000"/>
        </w:rPr>
        <w:t xml:space="preserve">                                               </w:t>
      </w:r>
      <w:r w:rsidRPr="009A402F">
        <w:rPr>
          <w:rFonts w:asciiTheme="minorHAns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  </w:t>
      </w:r>
      <w:r w:rsidRPr="009A402F">
        <w:rPr>
          <w:rFonts w:asciiTheme="minorHAnsi" w:eastAsia="Calibri" w:hAnsiTheme="minorHAnsi" w:cstheme="minorHAnsi"/>
          <w:b/>
          <w:spacing w:val="8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25"/>
          <w:sz w:val="22"/>
          <w:szCs w:val="22"/>
          <w:u w:color="000000"/>
        </w:rPr>
        <w:t xml:space="preserve">                                               </w:t>
      </w:r>
      <w:r w:rsidRPr="009A402F">
        <w:rPr>
          <w:rFonts w:asciiTheme="minorHAns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  </w:t>
      </w:r>
      <w:r w:rsidRPr="009A402F">
        <w:rPr>
          <w:rFonts w:asciiTheme="minorHAnsi" w:eastAsia="Calibri" w:hAnsiTheme="minorHAnsi" w:cstheme="minorHAnsi"/>
          <w:b/>
          <w:spacing w:val="8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25"/>
          <w:sz w:val="22"/>
          <w:szCs w:val="22"/>
          <w:u w:color="000000"/>
        </w:rPr>
        <w:t xml:space="preserve">                                               </w:t>
      </w:r>
      <w:r w:rsidRPr="009A402F">
        <w:rPr>
          <w:rFonts w:asciiTheme="minorHAns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  </w:t>
      </w:r>
      <w:r w:rsidRPr="009A402F">
        <w:rPr>
          <w:rFonts w:asciiTheme="minorHAnsi" w:eastAsia="Calibri" w:hAnsiTheme="minorHAnsi" w:cstheme="minorHAnsi"/>
          <w:b/>
          <w:spacing w:val="8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25"/>
          <w:sz w:val="22"/>
          <w:szCs w:val="22"/>
          <w:u w:color="000000"/>
        </w:rPr>
        <w:t xml:space="preserve">                                               </w:t>
      </w:r>
      <w:r w:rsidRPr="009A402F">
        <w:rPr>
          <w:rFonts w:asciiTheme="minorHAns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  </w:t>
      </w:r>
      <w:r w:rsidRPr="009A402F">
        <w:rPr>
          <w:rFonts w:asciiTheme="minorHAnsi" w:eastAsia="Calibri" w:hAnsiTheme="minorHAnsi" w:cstheme="minorHAnsi"/>
          <w:b/>
          <w:spacing w:val="8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25"/>
          <w:sz w:val="22"/>
          <w:szCs w:val="22"/>
          <w:u w:color="000000"/>
        </w:rPr>
        <w:t xml:space="preserve">                                               </w:t>
      </w:r>
      <w:r w:rsidRPr="009A402F">
        <w:rPr>
          <w:rFonts w:asciiTheme="minorHAns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  </w:t>
      </w:r>
      <w:r w:rsidRPr="009A402F">
        <w:rPr>
          <w:rFonts w:asciiTheme="minorHAnsi" w:eastAsia="Calibri" w:hAnsiTheme="minorHAnsi" w:cstheme="minorHAnsi"/>
          <w:b/>
          <w:spacing w:val="8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25"/>
          <w:sz w:val="22"/>
          <w:szCs w:val="22"/>
          <w:u w:color="000000"/>
        </w:rPr>
        <w:t xml:space="preserve">                                               </w:t>
      </w:r>
      <w:r w:rsidRPr="009A402F">
        <w:rPr>
          <w:rFonts w:asciiTheme="minorHAns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  </w:t>
      </w:r>
      <w:r w:rsidRPr="009A402F">
        <w:rPr>
          <w:rFonts w:asciiTheme="minorHAnsi" w:eastAsia="Calibri" w:hAnsiTheme="minorHAnsi" w:cstheme="minorHAnsi"/>
          <w:b/>
          <w:spacing w:val="8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25"/>
          <w:sz w:val="22"/>
          <w:szCs w:val="22"/>
          <w:u w:color="000000"/>
        </w:rPr>
        <w:t xml:space="preserve">                                               </w:t>
      </w:r>
      <w:r w:rsidRPr="009A402F">
        <w:rPr>
          <w:rFonts w:asciiTheme="minorHAns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  </w:t>
      </w:r>
      <w:r w:rsidRPr="009A402F">
        <w:rPr>
          <w:rFonts w:asciiTheme="minorHAnsi" w:eastAsia="Calibri" w:hAnsiTheme="minorHAnsi" w:cstheme="minorHAnsi"/>
          <w:b/>
          <w:spacing w:val="8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25"/>
          <w:sz w:val="22"/>
          <w:szCs w:val="22"/>
          <w:u w:color="000000"/>
        </w:rPr>
        <w:t xml:space="preserve">                                               </w:t>
      </w:r>
      <w:r w:rsidRPr="009A402F">
        <w:rPr>
          <w:rFonts w:asciiTheme="minorHAns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  </w:t>
      </w:r>
      <w:r w:rsidRPr="009A402F">
        <w:rPr>
          <w:rFonts w:asciiTheme="minorHAnsi" w:eastAsia="Calibri" w:hAnsiTheme="minorHAnsi" w:cstheme="minorHAnsi"/>
          <w:b/>
          <w:spacing w:val="8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102"/>
          <w:sz w:val="22"/>
          <w:szCs w:val="22"/>
          <w:u w:color="000000"/>
        </w:rPr>
        <w:t xml:space="preserve"> </w:t>
      </w:r>
      <w:r w:rsidRPr="009A402F">
        <w:rPr>
          <w:rFonts w:asciiTheme="minorHAnsi" w:hAnsiTheme="minorHAnsi" w:cstheme="minorHAnsi"/>
          <w:sz w:val="22"/>
          <w:szCs w:val="22"/>
          <w:u w:color="000000"/>
        </w:rPr>
        <w:t xml:space="preserve">          </w:t>
      </w:r>
      <w:r w:rsidRPr="009A402F">
        <w:rPr>
          <w:rFonts w:asciiTheme="minorHAnsi" w:hAnsiTheme="minorHAnsi" w:cstheme="minorHAnsi"/>
          <w:spacing w:val="12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Pa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Beach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9A402F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Co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eg</w:t>
      </w:r>
      <w:r w:rsidRPr="009A402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,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Boca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Ra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,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F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d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 </w:t>
      </w:r>
      <w:r w:rsidRPr="009A402F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                                                                                                                   </w:t>
      </w:r>
      <w:r w:rsidRPr="009A402F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 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obe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2013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2014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9A402F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6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i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h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i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Tu</w:t>
      </w:r>
      <w:r w:rsidRPr="009A402F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i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i/>
          <w:spacing w:val="3"/>
          <w:w w:val="102"/>
          <w:sz w:val="22"/>
          <w:szCs w:val="22"/>
        </w:rPr>
        <w:t>&amp;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i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F</w:t>
      </w:r>
      <w:r w:rsidRPr="009A402F">
        <w:rPr>
          <w:rFonts w:asciiTheme="minorHAnsi" w:eastAsia="Calibr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on</w:t>
      </w:r>
      <w:r w:rsidRPr="009A402F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i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i/>
          <w:spacing w:val="3"/>
          <w:w w:val="102"/>
          <w:sz w:val="22"/>
          <w:szCs w:val="22"/>
        </w:rPr>
        <w:t>D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es</w:t>
      </w:r>
      <w:r w:rsidRPr="009A402F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k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i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ss</w:t>
      </w:r>
      <w:r w:rsidRPr="009A402F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   </w:t>
      </w:r>
      <w:r w:rsidRPr="009A402F">
        <w:rPr>
          <w:rFonts w:asciiTheme="minorHAnsi" w:eastAsia="Calibri" w:hAnsiTheme="minorHAnsi" w:cstheme="minorHAnsi"/>
          <w:b/>
          <w:i/>
          <w:spacing w:val="1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> </w:t>
      </w:r>
    </w:p>
    <w:p w14:paraId="0063F0AF" w14:textId="77777777" w:rsidR="00B569C4" w:rsidRPr="009A402F" w:rsidRDefault="00203275">
      <w:pPr>
        <w:spacing w:before="16"/>
        <w:ind w:left="465"/>
        <w:rPr>
          <w:rFonts w:asciiTheme="minorHAnsi" w:eastAsia="Calibri" w:hAnsiTheme="minorHAnsi" w:cstheme="minorHAnsi"/>
          <w:sz w:val="22"/>
          <w:szCs w:val="22"/>
        </w:rPr>
      </w:pPr>
      <w:r w:rsidRPr="009A402F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9A402F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Ada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9A402F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hod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ex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9A402F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h   </w:t>
      </w:r>
      <w:r w:rsidRPr="009A402F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ob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o   </w:t>
      </w:r>
      <w:r w:rsidRPr="009A402F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cap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va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uden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5151A95" w14:textId="77777777" w:rsidR="00B569C4" w:rsidRPr="009A402F" w:rsidRDefault="00203275">
      <w:pPr>
        <w:spacing w:before="12"/>
        <w:ind w:left="825"/>
        <w:rPr>
          <w:rFonts w:asciiTheme="minorHAnsi" w:eastAsia="Calibri" w:hAnsiTheme="minorHAnsi" w:cstheme="minorHAnsi"/>
          <w:sz w:val="22"/>
          <w:szCs w:val="22"/>
        </w:rPr>
      </w:pP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gua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66"/>
          <w:sz w:val="22"/>
          <w:szCs w:val="22"/>
        </w:rPr>
        <w:t xml:space="preserve">ee   </w:t>
      </w:r>
      <w:r w:rsidRPr="009A402F">
        <w:rPr>
          <w:rFonts w:asciiTheme="minorHAnsi" w:eastAsia="Calibri" w:hAnsiTheme="minorHAnsi" w:cstheme="minorHAnsi"/>
          <w:spacing w:val="1"/>
          <w:w w:val="66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su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cc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ess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9A402F">
        <w:rPr>
          <w:rFonts w:asciiTheme="minorHAnsi" w:eastAsia="Calibri" w:hAnsiTheme="minorHAnsi" w:cstheme="minorHAnsi"/>
          <w:spacing w:val="2"/>
          <w:w w:val="73"/>
          <w:sz w:val="22"/>
          <w:szCs w:val="22"/>
        </w:rPr>
        <w:t xml:space="preserve">ege   </w:t>
      </w:r>
      <w:r w:rsidRPr="009A402F">
        <w:rPr>
          <w:rFonts w:asciiTheme="minorHAnsi" w:eastAsia="Calibri" w:hAnsiTheme="minorHAnsi" w:cstheme="minorHAnsi"/>
          <w:spacing w:val="1"/>
          <w:w w:val="73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5A971A9" w14:textId="77777777" w:rsidR="00B569C4" w:rsidRPr="009A402F" w:rsidRDefault="00203275">
      <w:pPr>
        <w:spacing w:before="27"/>
        <w:ind w:left="465"/>
        <w:rPr>
          <w:rFonts w:asciiTheme="minorHAnsi" w:eastAsia="Calibri" w:hAnsiTheme="minorHAnsi" w:cstheme="minorHAnsi"/>
          <w:sz w:val="22"/>
          <w:szCs w:val="22"/>
        </w:rPr>
      </w:pPr>
      <w:r w:rsidRPr="009A402F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9A402F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spacing w:val="2"/>
          <w:sz w:val="22"/>
          <w:szCs w:val="22"/>
        </w:rPr>
        <w:t>proved</w:t>
      </w:r>
      <w:r w:rsidRPr="009A402F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ff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9A402F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ff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cy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by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z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nve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ex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endance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epo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>nd    </w:t>
      </w:r>
    </w:p>
    <w:p w14:paraId="307A5D0F" w14:textId="77777777" w:rsidR="00B569C4" w:rsidRPr="009A402F" w:rsidRDefault="00203275">
      <w:pPr>
        <w:spacing w:before="7"/>
        <w:ind w:left="825"/>
        <w:rPr>
          <w:rFonts w:asciiTheme="minorHAnsi" w:eastAsia="Calibri" w:hAnsiTheme="minorHAnsi" w:cstheme="minorHAnsi"/>
          <w:sz w:val="22"/>
          <w:szCs w:val="22"/>
        </w:rPr>
      </w:pP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sz w:val="22"/>
          <w:szCs w:val="22"/>
        </w:rPr>
        <w:t>eva</w:t>
      </w:r>
      <w:r w:rsidRPr="009A402F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sz w:val="22"/>
          <w:szCs w:val="22"/>
        </w:rPr>
        <w:t>ng</w:t>
      </w:r>
      <w:r w:rsidRPr="009A402F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>r    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ebs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150CD62" w14:textId="77777777" w:rsidR="00B569C4" w:rsidRPr="009A402F" w:rsidRDefault="00203275">
      <w:pPr>
        <w:spacing w:before="12"/>
        <w:ind w:left="105"/>
        <w:rPr>
          <w:rFonts w:asciiTheme="minorHAnsi" w:eastAsia="Calibri" w:hAnsiTheme="minorHAnsi" w:cstheme="minorHAnsi"/>
          <w:sz w:val="22"/>
          <w:szCs w:val="22"/>
        </w:rPr>
      </w:pPr>
      <w:r w:rsidRPr="009A402F">
        <w:rPr>
          <w:rFonts w:asciiTheme="minorHAnsi" w:eastAsia="Calibri" w:hAnsiTheme="minorHAnsi" w:cstheme="minorHAnsi"/>
          <w:b/>
          <w:spacing w:val="3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b/>
          <w:spacing w:val="2"/>
          <w:sz w:val="22"/>
          <w:szCs w:val="22"/>
        </w:rPr>
        <w:t>hnas</w:t>
      </w:r>
      <w:r w:rsidRPr="009A402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b/>
          <w:spacing w:val="2"/>
          <w:sz w:val="22"/>
          <w:szCs w:val="22"/>
        </w:rPr>
        <w:t>u</w:t>
      </w:r>
      <w:r w:rsidRPr="009A402F">
        <w:rPr>
          <w:rFonts w:asciiTheme="minorHAnsi" w:eastAsia="Calibri" w:hAnsiTheme="minorHAnsi" w:cstheme="minorHAnsi"/>
          <w:b/>
          <w:spacing w:val="3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b/>
          <w:spacing w:val="1"/>
          <w:sz w:val="22"/>
          <w:szCs w:val="22"/>
        </w:rPr>
        <w:t>,</w:t>
      </w:r>
      <w:r w:rsidRPr="009A402F">
        <w:rPr>
          <w:rFonts w:asciiTheme="minorHAnsi" w:eastAsia="Calibri" w:hAnsiTheme="minorHAnsi" w:cstheme="minorHAnsi"/>
          <w:b/>
          <w:spacing w:val="1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Boyn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Be</w:t>
      </w:r>
      <w:r w:rsidRPr="009A402F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ch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,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F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da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        </w:t>
      </w:r>
      <w:r w:rsidRPr="009A402F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                                                                                                                                                                             </w:t>
      </w:r>
      <w:r w:rsidRPr="009A402F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Augu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2013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Augu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2014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3E406A2" w14:textId="77777777" w:rsidR="00B569C4" w:rsidRPr="009A402F" w:rsidRDefault="00203275">
      <w:pPr>
        <w:spacing w:before="12"/>
        <w:ind w:left="105"/>
        <w:rPr>
          <w:rFonts w:asciiTheme="minorHAnsi" w:eastAsia="Calibri" w:hAnsiTheme="minorHAnsi" w:cstheme="minorHAnsi"/>
          <w:sz w:val="22"/>
          <w:szCs w:val="22"/>
        </w:rPr>
      </w:pPr>
      <w:r w:rsidRPr="009A402F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h</w:t>
      </w:r>
      <w:r w:rsidRPr="009A402F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ns</w:t>
      </w:r>
      <w:r w:rsidRPr="009A402F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u</w:t>
      </w:r>
      <w:r w:rsidRPr="009A402F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c</w:t>
      </w:r>
      <w:r w:rsidRPr="009A402F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or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 </w:t>
      </w:r>
    </w:p>
    <w:p w14:paraId="0DDF737C" w14:textId="77777777" w:rsidR="00B569C4" w:rsidRPr="009A402F" w:rsidRDefault="00203275">
      <w:pPr>
        <w:spacing w:before="27"/>
        <w:ind w:left="465"/>
        <w:rPr>
          <w:rFonts w:asciiTheme="minorHAnsi" w:eastAsia="Calibri" w:hAnsiTheme="minorHAnsi" w:cstheme="minorHAnsi"/>
          <w:sz w:val="22"/>
          <w:szCs w:val="22"/>
        </w:rPr>
      </w:pPr>
      <w:r w:rsidRPr="009A402F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9A402F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mm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9A402F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9A402F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h   </w:t>
      </w:r>
      <w:r w:rsidRPr="009A402F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ude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</w:t>
      </w:r>
      <w:r w:rsidRPr="009A402F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9A402F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9A402F">
        <w:rPr>
          <w:rFonts w:asciiTheme="minorHAnsi" w:eastAsia="Calibri" w:hAnsiTheme="minorHAnsi" w:cstheme="minorHAnsi"/>
          <w:spacing w:val="2"/>
          <w:w w:val="66"/>
          <w:sz w:val="22"/>
          <w:szCs w:val="22"/>
        </w:rPr>
        <w:t xml:space="preserve">12   </w:t>
      </w:r>
      <w:r w:rsidRPr="009A402F">
        <w:rPr>
          <w:rFonts w:asciiTheme="minorHAnsi" w:eastAsia="Calibri" w:hAnsiTheme="minorHAnsi" w:cstheme="minorHAnsi"/>
          <w:spacing w:val="1"/>
          <w:w w:val="66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a   </w:t>
      </w:r>
      <w:r w:rsidRPr="009A402F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ann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ha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bo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ic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05E0E9F" w14:textId="77777777" w:rsidR="00B569C4" w:rsidRPr="009A402F" w:rsidRDefault="00203275">
      <w:pPr>
        <w:spacing w:before="7"/>
        <w:ind w:left="825"/>
        <w:rPr>
          <w:rFonts w:asciiTheme="minorHAnsi" w:eastAsia="Calibri" w:hAnsiTheme="minorHAnsi" w:cstheme="minorHAnsi"/>
          <w:sz w:val="22"/>
          <w:szCs w:val="22"/>
        </w:rPr>
      </w:pP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sz w:val="22"/>
          <w:szCs w:val="22"/>
        </w:rPr>
        <w:t>he</w:t>
      </w:r>
      <w:r w:rsidRPr="009A402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t’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sk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ill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363DAE7" w14:textId="77777777" w:rsidR="00B569C4" w:rsidRPr="009A402F" w:rsidRDefault="00203275">
      <w:pPr>
        <w:spacing w:before="27"/>
        <w:ind w:left="465"/>
        <w:rPr>
          <w:rFonts w:asciiTheme="minorHAnsi" w:eastAsia="Calibri" w:hAnsiTheme="minorHAnsi" w:cstheme="minorHAnsi"/>
          <w:sz w:val="22"/>
          <w:szCs w:val="22"/>
        </w:rPr>
      </w:pPr>
      <w:r w:rsidRPr="009A402F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9A402F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spacing w:val="2"/>
          <w:sz w:val="22"/>
          <w:szCs w:val="22"/>
        </w:rPr>
        <w:t>Eva</w:t>
      </w: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spacing w:val="2"/>
          <w:sz w:val="22"/>
          <w:szCs w:val="22"/>
        </w:rPr>
        <w:t>ua</w:t>
      </w: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9A402F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do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each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uden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t’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ess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Sa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Fo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so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o   </w:t>
      </w:r>
      <w:r w:rsidRPr="009A402F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enab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8D1B465" w14:textId="77777777" w:rsidR="00B569C4" w:rsidRPr="009A402F" w:rsidRDefault="00203275">
      <w:pPr>
        <w:spacing w:before="12"/>
        <w:ind w:left="825"/>
        <w:rPr>
          <w:rFonts w:asciiTheme="minorHAnsi" w:eastAsia="Calibri" w:hAnsiTheme="minorHAnsi" w:cstheme="minorHAnsi"/>
          <w:sz w:val="22"/>
          <w:szCs w:val="22"/>
        </w:rPr>
      </w:pP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’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ss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00276C9" w14:textId="77777777" w:rsidR="00B569C4" w:rsidRPr="009A402F" w:rsidRDefault="00203275">
      <w:pPr>
        <w:spacing w:before="12"/>
        <w:ind w:left="105"/>
        <w:rPr>
          <w:rFonts w:asciiTheme="minorHAnsi" w:eastAsia="Calibri" w:hAnsiTheme="minorHAnsi" w:cstheme="minorHAnsi"/>
          <w:sz w:val="22"/>
          <w:szCs w:val="22"/>
        </w:rPr>
      </w:pPr>
      <w:r w:rsidRPr="009A402F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9A402F">
        <w:rPr>
          <w:rFonts w:asciiTheme="minorHAnsi" w:eastAsia="Calibri" w:hAnsiTheme="minorHAnsi" w:cstheme="minorHAnsi"/>
          <w:b/>
          <w:spacing w:val="2"/>
          <w:sz w:val="22"/>
          <w:szCs w:val="22"/>
        </w:rPr>
        <w:t>ou</w:t>
      </w:r>
      <w:r w:rsidRPr="009A402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ney </w:t>
      </w:r>
      <w:r w:rsidRPr="009A402F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t,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Ji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ax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ng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,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Ch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na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                                                                                                                                                                       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                                                         </w:t>
      </w:r>
      <w:r w:rsidRPr="009A402F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obe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2011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2012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0993CCAC" w14:textId="77777777" w:rsidR="00B569C4" w:rsidRPr="009A402F" w:rsidRDefault="00203275">
      <w:pPr>
        <w:spacing w:before="7"/>
        <w:ind w:left="105"/>
        <w:rPr>
          <w:rFonts w:asciiTheme="minorHAnsi" w:eastAsia="Calibri" w:hAnsiTheme="minorHAnsi" w:cstheme="minorHAnsi"/>
          <w:sz w:val="22"/>
          <w:szCs w:val="22"/>
        </w:rPr>
      </w:pPr>
      <w:r w:rsidRPr="009A402F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Eng</w:t>
      </w:r>
      <w:r w:rsidRPr="009A402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lis</w:t>
      </w:r>
      <w:r w:rsidRPr="009A402F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h</w:t>
      </w:r>
      <w:r w:rsidRPr="009A402F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Fo</w:t>
      </w:r>
      <w:r w:rsidRPr="009A402F">
        <w:rPr>
          <w:rFonts w:asciiTheme="minorHAnsi" w:eastAsia="Calibr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g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i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La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g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u</w:t>
      </w:r>
      <w:r w:rsidRPr="009A402F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ag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i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Te</w:t>
      </w:r>
      <w:r w:rsidRPr="009A402F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ac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her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 </w:t>
      </w:r>
    </w:p>
    <w:p w14:paraId="061F9930" w14:textId="77777777" w:rsidR="00B569C4" w:rsidRPr="009A402F" w:rsidRDefault="00203275">
      <w:pPr>
        <w:spacing w:before="27"/>
        <w:ind w:left="465"/>
        <w:rPr>
          <w:rFonts w:asciiTheme="minorHAnsi" w:eastAsia="Calibri" w:hAnsiTheme="minorHAnsi" w:cstheme="minorHAnsi"/>
          <w:sz w:val="22"/>
          <w:szCs w:val="22"/>
        </w:rPr>
      </w:pPr>
      <w:r w:rsidRPr="009A402F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9A402F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9A402F">
        <w:rPr>
          <w:rFonts w:asciiTheme="minorHAnsi" w:eastAsia="Calibri" w:hAnsiTheme="minorHAnsi" w:cstheme="minorHAnsi"/>
          <w:spacing w:val="2"/>
          <w:sz w:val="22"/>
          <w:szCs w:val="22"/>
        </w:rPr>
        <w:t>eve</w:t>
      </w: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spacing w:val="2"/>
          <w:sz w:val="22"/>
          <w:szCs w:val="22"/>
        </w:rPr>
        <w:t>oped</w:t>
      </w:r>
      <w:r w:rsidRPr="009A402F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>on</w:t>
      </w:r>
      <w:r w:rsidRPr="009A402F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cc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mm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oda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ove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5446A7B" w14:textId="77777777" w:rsidR="00B569C4" w:rsidRPr="009A402F" w:rsidRDefault="00203275">
      <w:pPr>
        <w:spacing w:before="12"/>
        <w:ind w:left="825"/>
        <w:rPr>
          <w:rFonts w:asciiTheme="minorHAnsi" w:eastAsia="Calibri" w:hAnsiTheme="minorHAnsi" w:cstheme="minorHAnsi"/>
          <w:sz w:val="22"/>
          <w:szCs w:val="22"/>
        </w:rPr>
      </w:pPr>
      <w:r w:rsidRPr="009A402F">
        <w:rPr>
          <w:rFonts w:asciiTheme="minorHAnsi" w:eastAsia="Calibri" w:hAnsiTheme="minorHAnsi" w:cstheme="minorHAnsi"/>
          <w:spacing w:val="2"/>
          <w:sz w:val="22"/>
          <w:szCs w:val="22"/>
        </w:rPr>
        <w:t>one</w:t>
      </w:r>
      <w:r w:rsidRPr="009A402F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hou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uden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sh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mm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sk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ill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CB5B253" w14:textId="77777777" w:rsidR="00B569C4" w:rsidRPr="009A402F" w:rsidRDefault="00203275">
      <w:pPr>
        <w:spacing w:before="27"/>
        <w:ind w:left="465"/>
        <w:rPr>
          <w:rFonts w:asciiTheme="minorHAnsi" w:eastAsia="Calibri" w:hAnsiTheme="minorHAnsi" w:cstheme="minorHAnsi"/>
          <w:sz w:val="22"/>
          <w:szCs w:val="22"/>
        </w:rPr>
      </w:pPr>
      <w:r w:rsidRPr="009A402F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9A402F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spacing w:val="2"/>
          <w:sz w:val="22"/>
          <w:szCs w:val="22"/>
        </w:rPr>
        <w:t>Co</w:t>
      </w:r>
      <w:r w:rsidRPr="009A402F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spacing w:val="2"/>
          <w:sz w:val="22"/>
          <w:szCs w:val="22"/>
        </w:rPr>
        <w:t>po</w:t>
      </w: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9A402F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ex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9A402F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cu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rri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cu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sh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og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uden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ff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add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ona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186D21F" w14:textId="77777777" w:rsidR="00B569C4" w:rsidRPr="009A402F" w:rsidRDefault="00203275">
      <w:pPr>
        <w:spacing w:before="7"/>
        <w:ind w:left="825"/>
        <w:rPr>
          <w:rFonts w:asciiTheme="minorHAnsi" w:eastAsia="Calibri" w:hAnsiTheme="minorHAnsi" w:cstheme="minorHAnsi"/>
          <w:sz w:val="22"/>
          <w:szCs w:val="22"/>
        </w:rPr>
      </w:pPr>
      <w:r w:rsidRPr="009A402F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ri</w:t>
      </w:r>
      <w:r w:rsidRPr="009A402F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abou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sh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uag</w:t>
      </w:r>
      <w:r w:rsidRPr="009A402F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e   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C37E367" w14:textId="77777777" w:rsidR="00B569C4" w:rsidRPr="009A402F" w:rsidRDefault="00203275">
      <w:pPr>
        <w:spacing w:before="12"/>
        <w:ind w:left="105"/>
        <w:rPr>
          <w:rFonts w:asciiTheme="minorHAnsi" w:eastAsia="Calibri" w:hAnsiTheme="minorHAnsi" w:cstheme="minorHAnsi"/>
          <w:sz w:val="22"/>
          <w:szCs w:val="22"/>
        </w:rPr>
      </w:pPr>
      <w:r w:rsidRPr="009A402F">
        <w:rPr>
          <w:rFonts w:asciiTheme="minorHAnsi" w:eastAsia="Calibri" w:hAnsiTheme="minorHAnsi" w:cstheme="minorHAnsi"/>
          <w:b/>
          <w:spacing w:val="2"/>
          <w:sz w:val="22"/>
          <w:szCs w:val="22"/>
        </w:rPr>
        <w:t>Va</w:t>
      </w:r>
      <w:r w:rsidRPr="009A402F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b/>
          <w:spacing w:val="2"/>
          <w:sz w:val="22"/>
          <w:szCs w:val="22"/>
        </w:rPr>
        <w:t>enc</w:t>
      </w:r>
      <w:r w:rsidRPr="009A402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Co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eg</w:t>
      </w:r>
      <w:r w:rsidRPr="009A402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,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ando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,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F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</w:t>
      </w:r>
      <w:r w:rsidRPr="009A402F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</w:t>
      </w:r>
      <w:r w:rsidRPr="009A402F">
        <w:rPr>
          <w:rFonts w:asciiTheme="minorHAnsi" w:eastAsia="Calibri" w:hAnsiTheme="minorHAnsi" w:cstheme="minorHAnsi"/>
          <w:spacing w:val="8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                                                                                                                                                             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Sep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 xml:space="preserve">2009   </w:t>
      </w:r>
      <w:r w:rsidRPr="009A402F">
        <w:rPr>
          <w:rFonts w:asciiTheme="minorHAnsi" w:eastAsia="Calibri" w:hAnsiTheme="minorHAnsi" w:cstheme="minorHAnsi"/>
          <w:spacing w:val="1"/>
          <w:w w:val="94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94"/>
          <w:sz w:val="22"/>
          <w:szCs w:val="22"/>
        </w:rPr>
        <w:t>–</w:t>
      </w:r>
      <w:r w:rsidRPr="009A402F">
        <w:rPr>
          <w:rFonts w:asciiTheme="minorHAnsi" w:eastAsia="Calibri" w:hAnsiTheme="minorHAnsi" w:cstheme="minorHAnsi"/>
          <w:spacing w:val="-8"/>
          <w:w w:val="94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spacing w:val="1"/>
          <w:w w:val="94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Augu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2011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471BAEB9" w14:textId="77777777" w:rsidR="00B569C4" w:rsidRPr="009A402F" w:rsidRDefault="00203275">
      <w:pPr>
        <w:spacing w:before="12"/>
        <w:ind w:left="105"/>
        <w:rPr>
          <w:rFonts w:asciiTheme="minorHAnsi" w:eastAsia="Calibri" w:hAnsiTheme="minorHAnsi" w:cstheme="minorHAnsi"/>
          <w:sz w:val="22"/>
          <w:szCs w:val="22"/>
        </w:rPr>
      </w:pPr>
      <w:r w:rsidRPr="009A402F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h</w:t>
      </w:r>
      <w:r w:rsidRPr="009A402F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u</w:t>
      </w:r>
      <w:r w:rsidRPr="009A402F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i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i/>
          <w:spacing w:val="3"/>
          <w:w w:val="102"/>
          <w:sz w:val="22"/>
          <w:szCs w:val="22"/>
        </w:rPr>
        <w:t>&amp;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i/>
          <w:w w:val="26"/>
          <w:sz w:val="22"/>
          <w:szCs w:val="22"/>
        </w:rPr>
        <w:t xml:space="preserve">  </w:t>
      </w:r>
      <w:r w:rsidRPr="009A402F">
        <w:rPr>
          <w:rFonts w:asciiTheme="minorHAnsi" w:eastAsia="Calibri" w:hAnsiTheme="minorHAnsi" w:cstheme="minorHAnsi"/>
          <w:b/>
          <w:i/>
          <w:spacing w:val="12"/>
          <w:w w:val="26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b/>
          <w:i/>
          <w:spacing w:val="1"/>
          <w:w w:val="26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g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i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ss</w:t>
      </w:r>
      <w:r w:rsidRPr="009A402F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 </w:t>
      </w:r>
    </w:p>
    <w:p w14:paraId="0C0AD3EA" w14:textId="77777777" w:rsidR="00B569C4" w:rsidRPr="009A402F" w:rsidRDefault="00203275">
      <w:pPr>
        <w:spacing w:before="27"/>
        <w:ind w:left="465"/>
        <w:rPr>
          <w:rFonts w:asciiTheme="minorHAnsi" w:eastAsia="Calibri" w:hAnsiTheme="minorHAnsi" w:cstheme="minorHAnsi"/>
          <w:sz w:val="22"/>
          <w:szCs w:val="22"/>
        </w:rPr>
      </w:pPr>
      <w:r w:rsidRPr="009A402F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9A402F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Ca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ogue</w:t>
      </w:r>
      <w:r w:rsidRPr="009A402F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9A402F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ude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t’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og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ess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9A402F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9A402F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endance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epo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o   </w:t>
      </w:r>
      <w:r w:rsidRPr="009A402F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sub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o   </w:t>
      </w:r>
      <w:r w:rsidRPr="009A402F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esso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6707048" w14:textId="77777777" w:rsidR="00B569C4" w:rsidRPr="009A402F" w:rsidRDefault="00203275">
      <w:pPr>
        <w:spacing w:before="7"/>
        <w:ind w:left="825"/>
        <w:rPr>
          <w:rFonts w:asciiTheme="minorHAnsi" w:eastAsia="Calibri" w:hAnsiTheme="minorHAnsi" w:cstheme="minorHAnsi"/>
          <w:sz w:val="22"/>
          <w:szCs w:val="22"/>
        </w:rPr>
      </w:pP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uden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t’</w:t>
      </w:r>
      <w:r w:rsidRPr="009A402F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op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w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use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hab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ua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2903D70" w14:textId="77777777" w:rsidR="00B569C4" w:rsidRPr="009A402F" w:rsidRDefault="00203275">
      <w:pPr>
        <w:spacing w:before="27"/>
        <w:ind w:left="465"/>
        <w:rPr>
          <w:rFonts w:asciiTheme="minorHAnsi" w:eastAsia="Calibri" w:hAnsiTheme="minorHAnsi" w:cstheme="minorHAnsi"/>
          <w:sz w:val="22"/>
          <w:szCs w:val="22"/>
        </w:rPr>
      </w:pPr>
      <w:r w:rsidRPr="009A402F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9A402F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sz w:val="22"/>
          <w:szCs w:val="22"/>
        </w:rPr>
        <w:t>ea</w:t>
      </w: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ed </w:t>
      </w: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ehens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9A402F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9A402F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ans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po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va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ous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hods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ensu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291F63D" w14:textId="77777777" w:rsidR="00B569C4" w:rsidRPr="009A402F" w:rsidRDefault="00203275">
      <w:pPr>
        <w:spacing w:before="12"/>
        <w:ind w:left="825"/>
        <w:rPr>
          <w:rFonts w:asciiTheme="minorHAnsi" w:eastAsia="Calibri" w:hAnsiTheme="minorHAnsi" w:cstheme="minorHAnsi"/>
          <w:sz w:val="22"/>
          <w:szCs w:val="22"/>
        </w:rPr>
      </w:pPr>
      <w:r w:rsidRPr="009A402F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sz w:val="22"/>
          <w:szCs w:val="22"/>
        </w:rPr>
        <w:t>uden</w:t>
      </w: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ts</w:t>
      </w:r>
      <w:r w:rsidRPr="009A402F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ade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pe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ance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4A04213" w14:textId="77777777" w:rsidR="00B569C4" w:rsidRPr="009A402F" w:rsidRDefault="00203275">
      <w:pPr>
        <w:spacing w:before="12" w:line="251" w:lineRule="auto"/>
        <w:ind w:left="105" w:right="65"/>
        <w:rPr>
          <w:rFonts w:asciiTheme="minorHAnsi" w:eastAsia="Calibri" w:hAnsiTheme="minorHAnsi" w:cstheme="minorHAnsi"/>
          <w:sz w:val="22"/>
          <w:szCs w:val="22"/>
        </w:rPr>
      </w:pPr>
      <w:r w:rsidRPr="009A402F">
        <w:rPr>
          <w:rFonts w:asciiTheme="minorHAnsi" w:eastAsia="Calibri" w:hAnsiTheme="minorHAnsi" w:cstheme="minorHAnsi"/>
          <w:b/>
          <w:spacing w:val="2"/>
          <w:sz w:val="22"/>
          <w:szCs w:val="22"/>
          <w:u w:color="000000"/>
        </w:rPr>
        <w:t>LE</w:t>
      </w:r>
      <w:r w:rsidRPr="009A402F">
        <w:rPr>
          <w:rFonts w:asciiTheme="minorHAnsi" w:eastAsia="Calibri" w:hAnsiTheme="minorHAnsi" w:cstheme="minorHAnsi"/>
          <w:b/>
          <w:spacing w:val="3"/>
          <w:sz w:val="22"/>
          <w:szCs w:val="22"/>
          <w:u w:color="000000"/>
        </w:rPr>
        <w:t>A</w:t>
      </w:r>
      <w:r w:rsidRPr="009A402F">
        <w:rPr>
          <w:rFonts w:asciiTheme="minorHAnsi" w:eastAsia="Calibri" w:hAnsiTheme="minorHAnsi" w:cstheme="minorHAnsi"/>
          <w:b/>
          <w:spacing w:val="2"/>
          <w:sz w:val="22"/>
          <w:szCs w:val="22"/>
          <w:u w:color="000000"/>
        </w:rPr>
        <w:t>DERS</w:t>
      </w:r>
      <w:r w:rsidRPr="009A402F">
        <w:rPr>
          <w:rFonts w:asciiTheme="minorHAnsi" w:eastAsia="Calibri" w:hAnsiTheme="minorHAnsi" w:cstheme="minorHAnsi"/>
          <w:b/>
          <w:spacing w:val="3"/>
          <w:sz w:val="22"/>
          <w:szCs w:val="22"/>
          <w:u w:color="000000"/>
        </w:rPr>
        <w:t>H</w:t>
      </w:r>
      <w:r w:rsidRPr="009A402F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9A402F">
        <w:rPr>
          <w:rFonts w:asciiTheme="minorHAnsi" w:eastAsia="Calibri" w:hAnsiTheme="minorHAnsi" w:cstheme="minorHAnsi"/>
          <w:b/>
          <w:spacing w:val="2"/>
          <w:sz w:val="22"/>
          <w:szCs w:val="22"/>
          <w:u w:color="000000"/>
        </w:rPr>
        <w:t>P</w:t>
      </w:r>
      <w:r w:rsidRPr="009A402F">
        <w:rPr>
          <w:rFonts w:asciiTheme="minorHAnsi" w:eastAsia="Calibri" w:hAnsiTheme="minorHAnsi" w:cstheme="minorHAnsi"/>
          <w:spacing w:val="17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  <w:u w:color="000000"/>
        </w:rPr>
        <w:t xml:space="preserve"> 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  <w:u w:color="000000"/>
        </w:rPr>
        <w:t xml:space="preserve"> 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25"/>
          <w:sz w:val="22"/>
          <w:szCs w:val="22"/>
          <w:u w:color="000000"/>
        </w:rPr>
        <w:t xml:space="preserve">           </w:t>
      </w:r>
      <w:r w:rsidRPr="009A402F">
        <w:rPr>
          <w:rFonts w:asciiTheme="minorHAns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  <w:u w:color="000000"/>
        </w:rPr>
        <w:t xml:space="preserve">  </w:t>
      </w:r>
      <w:r w:rsidRPr="009A402F">
        <w:rPr>
          <w:rFonts w:asciiTheme="minorHAnsi" w:eastAsia="Calibri" w:hAnsiTheme="minorHAnsi" w:cstheme="minorHAnsi"/>
          <w:spacing w:val="2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25"/>
          <w:sz w:val="22"/>
          <w:szCs w:val="22"/>
          <w:u w:color="000000"/>
        </w:rPr>
        <w:t xml:space="preserve">                                               </w:t>
      </w:r>
      <w:r w:rsidRPr="009A402F">
        <w:rPr>
          <w:rFonts w:asciiTheme="minorHAns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  <w:u w:color="000000"/>
        </w:rPr>
        <w:t xml:space="preserve">  </w:t>
      </w:r>
      <w:r w:rsidRPr="009A402F">
        <w:rPr>
          <w:rFonts w:asciiTheme="minorHAnsi" w:eastAsia="Calibri" w:hAnsiTheme="minorHAnsi" w:cstheme="minorHAnsi"/>
          <w:spacing w:val="1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  <w:u w:color="000000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  <w:u w:color="000000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  <w:u w:color="000000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  <w:u w:color="000000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  <w:u w:color="000000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  <w:u w:color="000000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  <w:u w:color="000000"/>
        </w:rPr>
        <w:t xml:space="preserve"> 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25"/>
          <w:sz w:val="22"/>
          <w:szCs w:val="22"/>
          <w:u w:color="000000"/>
        </w:rPr>
        <w:t xml:space="preserve">                       </w:t>
      </w:r>
      <w:r w:rsidRPr="009A402F">
        <w:rPr>
          <w:rFonts w:asciiTheme="minorHAns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25"/>
          <w:sz w:val="22"/>
          <w:szCs w:val="22"/>
          <w:u w:color="000000"/>
        </w:rPr>
        <w:t xml:space="preserve">                                               </w:t>
      </w:r>
      <w:r w:rsidRPr="009A402F">
        <w:rPr>
          <w:rFonts w:asciiTheme="minorHAns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  <w:u w:color="000000"/>
        </w:rPr>
        <w:t xml:space="preserve">  </w:t>
      </w:r>
      <w:r w:rsidRPr="009A402F">
        <w:rPr>
          <w:rFonts w:asciiTheme="minorHAnsi" w:eastAsia="Calibri" w:hAnsiTheme="minorHAnsi" w:cstheme="minorHAnsi"/>
          <w:spacing w:val="8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25"/>
          <w:sz w:val="22"/>
          <w:szCs w:val="22"/>
          <w:u w:color="000000"/>
        </w:rPr>
        <w:t xml:space="preserve">                                               </w:t>
      </w:r>
      <w:r w:rsidRPr="009A402F">
        <w:rPr>
          <w:rFonts w:asciiTheme="minorHAns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  <w:u w:color="000000"/>
        </w:rPr>
        <w:t xml:space="preserve">  </w:t>
      </w:r>
      <w:r w:rsidRPr="009A402F">
        <w:rPr>
          <w:rFonts w:asciiTheme="minorHAnsi" w:eastAsia="Calibri" w:hAnsiTheme="minorHAnsi" w:cstheme="minorHAnsi"/>
          <w:spacing w:val="8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25"/>
          <w:sz w:val="22"/>
          <w:szCs w:val="22"/>
          <w:u w:color="000000"/>
        </w:rPr>
        <w:t xml:space="preserve">                                               </w:t>
      </w:r>
      <w:r w:rsidRPr="009A402F">
        <w:rPr>
          <w:rFonts w:asciiTheme="minorHAns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  <w:u w:color="000000"/>
        </w:rPr>
        <w:t xml:space="preserve">  </w:t>
      </w:r>
      <w:r w:rsidRPr="009A402F">
        <w:rPr>
          <w:rFonts w:asciiTheme="minorHAnsi" w:eastAsia="Calibri" w:hAnsiTheme="minorHAnsi" w:cstheme="minorHAnsi"/>
          <w:spacing w:val="8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25"/>
          <w:sz w:val="22"/>
          <w:szCs w:val="22"/>
          <w:u w:color="000000"/>
        </w:rPr>
        <w:t xml:space="preserve">                                               </w:t>
      </w:r>
      <w:r w:rsidRPr="009A402F">
        <w:rPr>
          <w:rFonts w:asciiTheme="minorHAns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  <w:u w:color="000000"/>
        </w:rPr>
        <w:t xml:space="preserve">  </w:t>
      </w:r>
      <w:r w:rsidRPr="009A402F">
        <w:rPr>
          <w:rFonts w:asciiTheme="minorHAnsi" w:eastAsia="Calibri" w:hAnsiTheme="minorHAnsi" w:cstheme="minorHAnsi"/>
          <w:spacing w:val="8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25"/>
          <w:sz w:val="22"/>
          <w:szCs w:val="22"/>
          <w:u w:color="000000"/>
        </w:rPr>
        <w:t xml:space="preserve">                                               </w:t>
      </w:r>
      <w:r w:rsidRPr="009A402F">
        <w:rPr>
          <w:rFonts w:asciiTheme="minorHAns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  <w:u w:color="000000"/>
        </w:rPr>
        <w:t xml:space="preserve">  </w:t>
      </w:r>
      <w:r w:rsidRPr="009A402F">
        <w:rPr>
          <w:rFonts w:asciiTheme="minorHAnsi" w:eastAsia="Calibri" w:hAnsiTheme="minorHAnsi" w:cstheme="minorHAnsi"/>
          <w:spacing w:val="1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  <w:u w:color="000000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  <w:u w:color="000000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  <w:u w:color="000000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  <w:u w:color="000000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  <w:u w:color="000000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  <w:u w:color="000000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  <w:u w:color="000000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  <w:u w:color="000000"/>
        </w:rPr>
        <w:t xml:space="preserve"> 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25"/>
          <w:sz w:val="22"/>
          <w:szCs w:val="22"/>
          <w:u w:color="000000"/>
        </w:rPr>
        <w:t xml:space="preserve">                   </w:t>
      </w:r>
      <w:r w:rsidRPr="009A402F">
        <w:rPr>
          <w:rFonts w:asciiTheme="minorHAns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spacing w:val="9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25"/>
          <w:sz w:val="22"/>
          <w:szCs w:val="22"/>
          <w:u w:color="000000"/>
        </w:rPr>
        <w:t xml:space="preserve">                                               </w:t>
      </w:r>
      <w:r w:rsidRPr="009A402F">
        <w:rPr>
          <w:rFonts w:asciiTheme="minorHAnsi" w:hAnsiTheme="minorHAnsi" w:cstheme="minorHAnsi"/>
          <w:spacing w:val="13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spacing w:val="2"/>
          <w:sz w:val="22"/>
          <w:szCs w:val="22"/>
          <w:u w:color="000000"/>
        </w:rPr>
        <w:t>_____________</w:t>
      </w:r>
      <w:r w:rsidRPr="009A402F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6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2"/>
          <w:w w:val="26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6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2"/>
          <w:w w:val="26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6"/>
          <w:sz w:val="22"/>
          <w:szCs w:val="22"/>
        </w:rPr>
        <w:t>         </w:t>
      </w:r>
      <w:r w:rsidRPr="009A402F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b/>
          <w:spacing w:val="12"/>
          <w:w w:val="26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6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w w:val="26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6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Cen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eade</w:t>
      </w:r>
      <w:r w:rsidRPr="009A402F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eve</w:t>
      </w:r>
      <w:r w:rsidRPr="009A402F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op</w:t>
      </w:r>
      <w:r w:rsidRPr="009A402F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t,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W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P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k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,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F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da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</w:t>
      </w:r>
      <w:r w:rsidRPr="009A402F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</w:t>
      </w:r>
      <w:r w:rsidRPr="009A402F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Sep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 xml:space="preserve">2014   </w:t>
      </w:r>
      <w:r w:rsidRPr="009A402F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esen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Le</w:t>
      </w:r>
      <w:r w:rsidRPr="009A402F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ad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sh</w:t>
      </w:r>
      <w:r w:rsidRPr="009A402F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p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i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i/>
          <w:spacing w:val="3"/>
          <w:w w:val="103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d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v</w:t>
      </w:r>
      <w:r w:rsidRPr="009A402F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so</w:t>
      </w:r>
      <w:r w:rsidRPr="009A402F">
        <w:rPr>
          <w:rFonts w:asciiTheme="minorHAnsi" w:eastAsia="Calibr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y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i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Bo</w:t>
      </w:r>
      <w:r w:rsidRPr="009A402F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d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i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i/>
          <w:spacing w:val="4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b/>
          <w:i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b</w:t>
      </w:r>
      <w:r w:rsidRPr="009A402F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 </w:t>
      </w:r>
    </w:p>
    <w:p w14:paraId="2313AA6C" w14:textId="77777777" w:rsidR="00B569C4" w:rsidRPr="009A402F" w:rsidRDefault="00203275">
      <w:pPr>
        <w:spacing w:before="16"/>
        <w:ind w:left="465"/>
        <w:rPr>
          <w:rFonts w:asciiTheme="minorHAnsi" w:eastAsia="Calibri" w:hAnsiTheme="minorHAnsi" w:cstheme="minorHAnsi"/>
          <w:sz w:val="22"/>
          <w:szCs w:val="22"/>
        </w:rPr>
      </w:pPr>
      <w:r w:rsidRPr="009A402F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9A402F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9A402F">
        <w:rPr>
          <w:rFonts w:asciiTheme="minorHAnsi" w:eastAsia="Calibri" w:hAnsiTheme="minorHAnsi" w:cstheme="minorHAnsi"/>
          <w:spacing w:val="2"/>
          <w:sz w:val="22"/>
          <w:szCs w:val="22"/>
        </w:rPr>
        <w:t>or</w:t>
      </w:r>
      <w:r w:rsidRPr="009A402F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ass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 xml:space="preserve">s   </w:t>
      </w:r>
      <w:r w:rsidRPr="009A402F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pco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eade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sh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even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47DAAB4" w14:textId="77777777" w:rsidR="00B569C4" w:rsidRPr="009A402F" w:rsidRDefault="00203275">
      <w:pPr>
        <w:spacing w:before="7"/>
        <w:ind w:left="105"/>
        <w:rPr>
          <w:rFonts w:asciiTheme="minorHAnsi" w:eastAsia="Calibri" w:hAnsiTheme="minorHAnsi" w:cstheme="minorHAnsi"/>
          <w:sz w:val="22"/>
          <w:szCs w:val="22"/>
        </w:rPr>
      </w:pPr>
      <w:r w:rsidRPr="009A402F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9A402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b/>
          <w:spacing w:val="2"/>
          <w:sz w:val="22"/>
          <w:szCs w:val="22"/>
        </w:rPr>
        <w:t>u</w:t>
      </w:r>
      <w:r w:rsidRPr="009A402F">
        <w:rPr>
          <w:rFonts w:asciiTheme="minorHAnsi" w:eastAsia="Calibri" w:hAnsiTheme="minorHAnsi" w:cstheme="minorHAnsi"/>
          <w:b/>
          <w:spacing w:val="3"/>
          <w:sz w:val="22"/>
          <w:szCs w:val="22"/>
        </w:rPr>
        <w:t>mm</w:t>
      </w:r>
      <w:r w:rsidRPr="009A402F">
        <w:rPr>
          <w:rFonts w:asciiTheme="minorHAnsi" w:eastAsia="Calibri" w:hAnsiTheme="minorHAnsi" w:cstheme="minorHAnsi"/>
          <w:b/>
          <w:spacing w:val="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F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nanc</w:t>
      </w:r>
      <w:r w:rsidRPr="009A402F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9A402F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gan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za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,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W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Pa</w:t>
      </w:r>
      <w:r w:rsidRPr="009A402F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k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,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F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</w:t>
      </w:r>
      <w:r w:rsidRPr="009A402F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                   </w:t>
      </w:r>
      <w:r w:rsidRPr="009A402F">
        <w:rPr>
          <w:rFonts w:asciiTheme="minorHAnsi" w:eastAsia="Calibri" w:hAnsiTheme="minorHAnsi" w:cstheme="minorHAnsi"/>
          <w:b/>
          <w:spacing w:val="3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>                                                           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                                                     </w:t>
      </w:r>
      <w:r w:rsidRPr="009A402F">
        <w:rPr>
          <w:rFonts w:asciiTheme="minorHAnsi" w:eastAsia="Calibri" w:hAnsiTheme="minorHAnsi" w:cstheme="minorHAnsi"/>
          <w:b/>
          <w:spacing w:val="3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 xml:space="preserve"> 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No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2014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esen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40AA172" w14:textId="77777777" w:rsidR="00B569C4" w:rsidRPr="009A402F" w:rsidRDefault="00203275">
      <w:pPr>
        <w:spacing w:before="12"/>
        <w:ind w:left="105"/>
        <w:rPr>
          <w:rFonts w:asciiTheme="minorHAnsi" w:eastAsia="Calibri" w:hAnsiTheme="minorHAnsi" w:cstheme="minorHAnsi"/>
          <w:sz w:val="22"/>
          <w:szCs w:val="22"/>
        </w:rPr>
      </w:pPr>
      <w:r w:rsidRPr="009A402F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easu</w:t>
      </w:r>
      <w:r w:rsidRPr="009A402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er</w:t>
      </w:r>
      <w:r w:rsidRPr="009A402F">
        <w:rPr>
          <w:rFonts w:asciiTheme="minorHAnsi" w:eastAsia="Calibri" w:hAnsiTheme="minorHAnsi" w:cstheme="minorHAnsi"/>
          <w:b/>
          <w:i/>
          <w:spacing w:val="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> </w:t>
      </w:r>
    </w:p>
    <w:p w14:paraId="46E05506" w14:textId="77777777" w:rsidR="00B569C4" w:rsidRPr="009A402F" w:rsidRDefault="00203275">
      <w:pPr>
        <w:spacing w:before="27"/>
        <w:ind w:left="465"/>
        <w:rPr>
          <w:rFonts w:asciiTheme="minorHAnsi" w:eastAsia="Calibri" w:hAnsiTheme="minorHAnsi" w:cstheme="minorHAnsi"/>
          <w:sz w:val="22"/>
          <w:szCs w:val="22"/>
        </w:rPr>
      </w:pPr>
      <w:r w:rsidRPr="009A402F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9A402F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spacing w:val="2"/>
          <w:sz w:val="22"/>
          <w:szCs w:val="22"/>
        </w:rPr>
        <w:t>Reco</w:t>
      </w: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9A402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one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sbu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sed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>r   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za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72AB361" w14:textId="77777777" w:rsidR="00B569C4" w:rsidRPr="009A402F" w:rsidRDefault="00203275">
      <w:pPr>
        <w:spacing w:before="7" w:line="251" w:lineRule="auto"/>
        <w:ind w:left="105" w:right="348"/>
        <w:rPr>
          <w:rFonts w:asciiTheme="minorHAnsi" w:eastAsia="Calibri" w:hAnsiTheme="minorHAnsi" w:cstheme="minorHAnsi"/>
          <w:sz w:val="22"/>
          <w:szCs w:val="22"/>
        </w:rPr>
      </w:pPr>
      <w:r w:rsidRPr="009A402F">
        <w:rPr>
          <w:rFonts w:asciiTheme="minorHAnsi" w:eastAsia="Calibri" w:hAnsiTheme="minorHAnsi" w:cstheme="minorHAnsi"/>
          <w:b/>
          <w:spacing w:val="2"/>
          <w:sz w:val="22"/>
          <w:szCs w:val="22"/>
          <w:u w:color="000000"/>
        </w:rPr>
        <w:t>A</w:t>
      </w:r>
      <w:r w:rsidRPr="009A402F">
        <w:rPr>
          <w:rFonts w:asciiTheme="minorHAnsi" w:eastAsia="Calibri" w:hAnsiTheme="minorHAnsi" w:cstheme="minorHAnsi"/>
          <w:b/>
          <w:spacing w:val="3"/>
          <w:sz w:val="22"/>
          <w:szCs w:val="22"/>
          <w:u w:color="000000"/>
        </w:rPr>
        <w:t>DD</w:t>
      </w:r>
      <w:r w:rsidRPr="009A402F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9A402F">
        <w:rPr>
          <w:rFonts w:asciiTheme="minorHAnsi" w:eastAsia="Calibri" w:hAnsiTheme="minorHAnsi" w:cstheme="minorHAnsi"/>
          <w:b/>
          <w:spacing w:val="2"/>
          <w:sz w:val="22"/>
          <w:szCs w:val="22"/>
          <w:u w:color="000000"/>
        </w:rPr>
        <w:t>T</w:t>
      </w:r>
      <w:r w:rsidRPr="009A402F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9A402F">
        <w:rPr>
          <w:rFonts w:asciiTheme="minorHAnsi" w:eastAsia="Calibri" w:hAnsiTheme="minorHAnsi" w:cstheme="minorHAnsi"/>
          <w:b/>
          <w:spacing w:val="3"/>
          <w:sz w:val="22"/>
          <w:szCs w:val="22"/>
          <w:u w:color="000000"/>
        </w:rPr>
        <w:t>ON</w:t>
      </w:r>
      <w:r w:rsidRPr="009A402F">
        <w:rPr>
          <w:rFonts w:asciiTheme="minorHAnsi" w:eastAsia="Calibri" w:hAnsiTheme="minorHAnsi" w:cstheme="minorHAnsi"/>
          <w:b/>
          <w:spacing w:val="2"/>
          <w:sz w:val="22"/>
          <w:szCs w:val="22"/>
          <w:u w:color="000000"/>
        </w:rPr>
        <w:t>AL</w:t>
      </w:r>
      <w:r w:rsidRPr="009A402F">
        <w:rPr>
          <w:rFonts w:asciiTheme="minorHAnsi" w:eastAsia="Calibri" w:hAnsiTheme="minorHAnsi" w:cstheme="minorHAnsi"/>
          <w:b/>
          <w:spacing w:val="14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 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  <w:u w:color="000000"/>
        </w:rPr>
        <w:t>I</w:t>
      </w:r>
      <w:r w:rsidRPr="009A402F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  <w:u w:color="000000"/>
        </w:rPr>
        <w:t>N</w:t>
      </w:r>
      <w:r w:rsidRPr="009A402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  <w:u w:color="000000"/>
        </w:rPr>
        <w:t>F</w:t>
      </w:r>
      <w:r w:rsidRPr="009A402F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  <w:u w:color="000000"/>
        </w:rPr>
        <w:t>O</w:t>
      </w:r>
      <w:r w:rsidRPr="009A402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  <w:u w:color="000000"/>
        </w:rPr>
        <w:t>R</w:t>
      </w:r>
      <w:r w:rsidRPr="009A402F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  <w:u w:color="000000"/>
        </w:rPr>
        <w:t>M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  <w:u w:color="000000"/>
        </w:rPr>
        <w:t>AT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  <w:u w:color="000000"/>
        </w:rPr>
        <w:t>I</w:t>
      </w:r>
      <w:r w:rsidRPr="009A402F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  <w:u w:color="000000"/>
        </w:rPr>
        <w:t>ON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    </w:t>
      </w:r>
      <w:r w:rsidRPr="009A402F">
        <w:rPr>
          <w:rFonts w:asciiTheme="minorHAnsi" w:hAnsiTheme="minorHAnsi" w:cstheme="minorHAnsi"/>
          <w:w w:val="25"/>
          <w:sz w:val="22"/>
          <w:szCs w:val="22"/>
          <w:u w:color="000000"/>
        </w:rPr>
        <w:t xml:space="preserve">                   </w:t>
      </w:r>
      <w:r w:rsidRPr="009A402F">
        <w:rPr>
          <w:rFonts w:asciiTheme="minorHAns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spacing w:val="10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25"/>
          <w:sz w:val="22"/>
          <w:szCs w:val="22"/>
          <w:u w:color="000000"/>
        </w:rPr>
        <w:t xml:space="preserve">                                               </w:t>
      </w:r>
      <w:r w:rsidRPr="009A402F">
        <w:rPr>
          <w:rFonts w:asciiTheme="minorHAns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  </w:t>
      </w:r>
      <w:r w:rsidRPr="009A402F">
        <w:rPr>
          <w:rFonts w:asciiTheme="minorHAnsi" w:eastAsia="Calibri" w:hAnsiTheme="minorHAnsi" w:cstheme="minorHAnsi"/>
          <w:b/>
          <w:spacing w:val="8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25"/>
          <w:sz w:val="22"/>
          <w:szCs w:val="22"/>
          <w:u w:color="000000"/>
        </w:rPr>
        <w:t xml:space="preserve">                                               </w:t>
      </w:r>
      <w:r w:rsidRPr="009A402F">
        <w:rPr>
          <w:rFonts w:asciiTheme="minorHAns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  </w:t>
      </w:r>
      <w:r w:rsidRPr="009A402F">
        <w:rPr>
          <w:rFonts w:asciiTheme="minorHAnsi" w:eastAsia="Calibri" w:hAnsiTheme="minorHAnsi" w:cstheme="minorHAnsi"/>
          <w:b/>
          <w:spacing w:val="8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25"/>
          <w:sz w:val="22"/>
          <w:szCs w:val="22"/>
          <w:u w:color="000000"/>
        </w:rPr>
        <w:t xml:space="preserve">                                               </w:t>
      </w:r>
      <w:r w:rsidRPr="009A402F">
        <w:rPr>
          <w:rFonts w:asciiTheme="minorHAns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  </w:t>
      </w:r>
      <w:r w:rsidRPr="009A402F">
        <w:rPr>
          <w:rFonts w:asciiTheme="minorHAnsi" w:eastAsia="Calibri" w:hAnsiTheme="minorHAnsi" w:cstheme="minorHAnsi"/>
          <w:b/>
          <w:spacing w:val="8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25"/>
          <w:sz w:val="22"/>
          <w:szCs w:val="22"/>
          <w:u w:color="000000"/>
        </w:rPr>
        <w:t xml:space="preserve">                                               </w:t>
      </w:r>
      <w:r w:rsidRPr="009A402F">
        <w:rPr>
          <w:rFonts w:asciiTheme="minorHAns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  </w:t>
      </w:r>
      <w:r w:rsidRPr="009A402F">
        <w:rPr>
          <w:rFonts w:asciiTheme="minorHAnsi" w:eastAsia="Calibri" w:hAnsiTheme="minorHAnsi" w:cstheme="minorHAnsi"/>
          <w:b/>
          <w:spacing w:val="8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25"/>
          <w:sz w:val="22"/>
          <w:szCs w:val="22"/>
          <w:u w:color="000000"/>
        </w:rPr>
        <w:t xml:space="preserve">                                               </w:t>
      </w:r>
      <w:r w:rsidRPr="009A402F">
        <w:rPr>
          <w:rFonts w:asciiTheme="minorHAns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  </w:t>
      </w:r>
      <w:r w:rsidRPr="009A402F">
        <w:rPr>
          <w:rFonts w:asciiTheme="minorHAnsi" w:eastAsia="Calibri" w:hAnsiTheme="minorHAnsi" w:cstheme="minorHAnsi"/>
          <w:b/>
          <w:spacing w:val="8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25"/>
          <w:sz w:val="22"/>
          <w:szCs w:val="22"/>
          <w:u w:color="000000"/>
        </w:rPr>
        <w:t xml:space="preserve">                                               </w:t>
      </w:r>
      <w:r w:rsidRPr="009A402F">
        <w:rPr>
          <w:rFonts w:asciiTheme="minorHAns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  </w:t>
      </w:r>
      <w:r w:rsidRPr="009A402F">
        <w:rPr>
          <w:rFonts w:asciiTheme="minorHAnsi" w:eastAsia="Calibri" w:hAnsiTheme="minorHAnsi" w:cstheme="minorHAnsi"/>
          <w:b/>
          <w:spacing w:val="8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25"/>
          <w:sz w:val="22"/>
          <w:szCs w:val="22"/>
          <w:u w:color="000000"/>
        </w:rPr>
        <w:t xml:space="preserve">                                               </w:t>
      </w:r>
      <w:r w:rsidRPr="009A402F">
        <w:rPr>
          <w:rFonts w:asciiTheme="minorHAns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  </w:t>
      </w:r>
      <w:r w:rsidRPr="009A402F">
        <w:rPr>
          <w:rFonts w:asciiTheme="minorHAnsi" w:eastAsia="Calibri" w:hAnsiTheme="minorHAnsi" w:cstheme="minorHAnsi"/>
          <w:b/>
          <w:spacing w:val="8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25"/>
          <w:sz w:val="22"/>
          <w:szCs w:val="22"/>
          <w:u w:color="000000"/>
        </w:rPr>
        <w:t xml:space="preserve">                                               </w:t>
      </w:r>
      <w:r w:rsidRPr="009A402F">
        <w:rPr>
          <w:rFonts w:asciiTheme="minorHAnsi" w:hAnsiTheme="minorHAnsi" w:cstheme="minorHAnsi"/>
          <w:spacing w:val="1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  </w:t>
      </w:r>
      <w:r w:rsidRPr="009A402F">
        <w:rPr>
          <w:rFonts w:asciiTheme="minorHAnsi" w:eastAsia="Calibri" w:hAnsiTheme="minorHAnsi" w:cstheme="minorHAnsi"/>
          <w:b/>
          <w:spacing w:val="8"/>
          <w:w w:val="25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> </w:t>
      </w:r>
      <w:r w:rsidRPr="009A402F">
        <w:rPr>
          <w:rFonts w:asciiTheme="minorHAnsi" w:hAnsiTheme="minorHAnsi" w:cstheme="minorHAnsi"/>
          <w:w w:val="102"/>
          <w:sz w:val="22"/>
          <w:szCs w:val="22"/>
          <w:u w:color="000000"/>
        </w:rPr>
        <w:t xml:space="preserve"> </w:t>
      </w:r>
      <w:r w:rsidRPr="009A402F">
        <w:rPr>
          <w:rFonts w:asciiTheme="minorHAnsi" w:hAnsiTheme="minorHAnsi" w:cstheme="minorHAnsi"/>
          <w:sz w:val="22"/>
          <w:szCs w:val="22"/>
          <w:u w:color="000000"/>
        </w:rPr>
        <w:t xml:space="preserve">          </w:t>
      </w:r>
      <w:r w:rsidRPr="009A402F">
        <w:rPr>
          <w:rFonts w:asciiTheme="minorHAnsi" w:hAnsiTheme="minorHAnsi" w:cstheme="minorHAnsi"/>
          <w:spacing w:val="12"/>
          <w:sz w:val="22"/>
          <w:szCs w:val="22"/>
          <w:u w:color="000000"/>
        </w:rPr>
        <w:t xml:space="preserve"> 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Tec</w:t>
      </w:r>
      <w:r w:rsidRPr="009A402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hn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ca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Sk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ill</w:t>
      </w:r>
      <w:r w:rsidRPr="009A402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: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W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Ex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ce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l,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Po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Po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C304ECE" w14:textId="77777777" w:rsidR="00B569C4" w:rsidRPr="009A402F" w:rsidRDefault="00203275">
      <w:pPr>
        <w:spacing w:before="2" w:line="251" w:lineRule="auto"/>
        <w:ind w:left="105" w:right="365"/>
        <w:rPr>
          <w:rFonts w:asciiTheme="minorHAnsi" w:eastAsia="Calibri" w:hAnsiTheme="minorHAnsi" w:cstheme="minorHAnsi"/>
          <w:sz w:val="22"/>
          <w:szCs w:val="22"/>
        </w:rPr>
      </w:pPr>
      <w:r w:rsidRPr="009A402F">
        <w:rPr>
          <w:rFonts w:asciiTheme="minorHAnsi" w:eastAsia="Calibri" w:hAnsiTheme="minorHAnsi" w:cstheme="minorHAnsi"/>
          <w:b/>
          <w:spacing w:val="2"/>
          <w:sz w:val="22"/>
          <w:szCs w:val="22"/>
        </w:rPr>
        <w:t>Ce</w:t>
      </w:r>
      <w:r w:rsidRPr="009A402F">
        <w:rPr>
          <w:rFonts w:asciiTheme="minorHAnsi" w:eastAsia="Calibri" w:hAnsiTheme="minorHAnsi" w:cstheme="minorHAnsi"/>
          <w:b/>
          <w:spacing w:val="1"/>
          <w:sz w:val="22"/>
          <w:szCs w:val="22"/>
        </w:rPr>
        <w:t>rtifi</w:t>
      </w:r>
      <w:r w:rsidRPr="009A402F">
        <w:rPr>
          <w:rFonts w:asciiTheme="minorHAnsi" w:eastAsia="Calibri" w:hAnsiTheme="minorHAnsi" w:cstheme="minorHAnsi"/>
          <w:b/>
          <w:spacing w:val="2"/>
          <w:sz w:val="22"/>
          <w:szCs w:val="22"/>
        </w:rPr>
        <w:t>ca</w:t>
      </w:r>
      <w:r w:rsidRPr="009A402F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9A402F">
        <w:rPr>
          <w:rFonts w:asciiTheme="minorHAnsi" w:eastAsia="Calibri" w:hAnsiTheme="minorHAnsi" w:cstheme="minorHAnsi"/>
          <w:b/>
          <w:spacing w:val="2"/>
          <w:sz w:val="22"/>
          <w:szCs w:val="22"/>
        </w:rPr>
        <w:t>on</w:t>
      </w:r>
      <w:r w:rsidRPr="009A402F">
        <w:rPr>
          <w:rFonts w:asciiTheme="minorHAnsi" w:eastAsia="Calibri" w:hAnsiTheme="minorHAnsi" w:cstheme="minorHAnsi"/>
          <w:b/>
          <w:spacing w:val="1"/>
          <w:sz w:val="22"/>
          <w:szCs w:val="22"/>
        </w:rPr>
        <w:t>:</w:t>
      </w:r>
      <w:r w:rsidRPr="009A402F">
        <w:rPr>
          <w:rFonts w:asciiTheme="minorHAnsi" w:eastAsia="Calibri" w:hAnsiTheme="minorHAnsi" w:cstheme="minorHAnsi"/>
          <w:b/>
          <w:spacing w:val="1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ona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Tu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Ce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rti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9A402F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9A402F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Advanced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/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Leve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III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                                                         </w:t>
      </w:r>
      <w:r w:rsidRPr="009A402F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9A402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</w:t>
      </w:r>
      <w:r w:rsidRPr="009A402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4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Co</w:t>
      </w:r>
      <w:r w:rsidRPr="009A402F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mm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un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it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y</w:t>
      </w:r>
      <w:r w:rsidRPr="009A402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</w:t>
      </w:r>
      <w:r w:rsidRPr="009A402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9A402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e: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ili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‘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’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ll,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a   </w:t>
      </w:r>
      <w:r w:rsidRPr="009A402F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und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is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enes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even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ab</w:t>
      </w:r>
      <w:r w:rsidRPr="009A402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ilit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9A402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us</w:t>
      </w:r>
      <w:r w:rsidRPr="009A402F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9A402F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9A402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9A402F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sectPr w:rsidR="00B569C4" w:rsidRPr="009A402F">
      <w:type w:val="continuous"/>
      <w:pgSz w:w="12240" w:h="15840"/>
      <w:pgMar w:top="1100" w:right="100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7F209D"/>
    <w:multiLevelType w:val="multilevel"/>
    <w:tmpl w:val="B4C4629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9C4"/>
    <w:rsid w:val="00203275"/>
    <w:rsid w:val="009A402F"/>
    <w:rsid w:val="00B56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60A61"/>
  <w15:docId w15:val="{E40C4BCB-9E0C-4C16-8BA8-5F7E5123B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A402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0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rendo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1203</Words>
  <Characters>6860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2021-06-29T07:55:00Z</dcterms:created>
  <dcterms:modified xsi:type="dcterms:W3CDTF">2021-06-29T08:06:00Z</dcterms:modified>
</cp:coreProperties>
</file>