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105AE" w14:textId="7374FAF4" w:rsidR="00E30187" w:rsidRPr="00BB3E31" w:rsidRDefault="00BB3E31" w:rsidP="00BB3E31">
      <w:pPr>
        <w:spacing w:before="54" w:line="300" w:lineRule="exact"/>
        <w:ind w:left="4134" w:right="3636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BB3E31">
        <w:rPr>
          <w:rFonts w:asciiTheme="minorHAnsi" w:eastAsia="Arial" w:hAnsiTheme="minorHAnsi" w:cstheme="minorHAnsi"/>
          <w:b/>
          <w:w w:val="99"/>
          <w:position w:val="-1"/>
          <w:sz w:val="24"/>
          <w:szCs w:val="24"/>
        </w:rPr>
        <w:t>R</w:t>
      </w:r>
      <w:r w:rsidRPr="00BB3E31">
        <w:rPr>
          <w:rFonts w:asciiTheme="minorHAnsi" w:eastAsia="Arial" w:hAnsiTheme="minorHAnsi" w:cstheme="minorHAnsi"/>
          <w:b/>
          <w:spacing w:val="2"/>
          <w:w w:val="99"/>
          <w:position w:val="-1"/>
          <w:sz w:val="24"/>
          <w:szCs w:val="24"/>
        </w:rPr>
        <w:t>E</w:t>
      </w:r>
      <w:r w:rsidRPr="00BB3E31">
        <w:rPr>
          <w:rFonts w:asciiTheme="minorHAnsi" w:eastAsia="Arial" w:hAnsiTheme="minorHAnsi" w:cstheme="minorHAnsi"/>
          <w:b/>
          <w:spacing w:val="1"/>
          <w:w w:val="99"/>
          <w:position w:val="-1"/>
          <w:sz w:val="24"/>
          <w:szCs w:val="24"/>
        </w:rPr>
        <w:t>S</w:t>
      </w:r>
      <w:r w:rsidRPr="00BB3E31">
        <w:rPr>
          <w:rFonts w:asciiTheme="minorHAnsi" w:eastAsia="Arial" w:hAnsiTheme="minorHAnsi" w:cstheme="minorHAnsi"/>
          <w:b/>
          <w:w w:val="99"/>
          <w:position w:val="-1"/>
          <w:sz w:val="24"/>
          <w:szCs w:val="24"/>
        </w:rPr>
        <w:t>U</w:t>
      </w:r>
      <w:r w:rsidRPr="00BB3E31">
        <w:rPr>
          <w:rFonts w:asciiTheme="minorHAnsi" w:eastAsia="Arial" w:hAnsiTheme="minorHAnsi" w:cstheme="minorHAnsi"/>
          <w:b/>
          <w:spacing w:val="4"/>
          <w:w w:val="99"/>
          <w:position w:val="-1"/>
          <w:sz w:val="24"/>
          <w:szCs w:val="24"/>
        </w:rPr>
        <w:t>M</w:t>
      </w:r>
      <w:r w:rsidRPr="00BB3E31">
        <w:rPr>
          <w:rFonts w:asciiTheme="minorHAnsi" w:eastAsia="Arial" w:hAnsiTheme="minorHAnsi" w:cstheme="minorHAnsi"/>
          <w:b/>
          <w:w w:val="99"/>
          <w:position w:val="-1"/>
          <w:sz w:val="24"/>
          <w:szCs w:val="24"/>
        </w:rPr>
        <w:t>E</w:t>
      </w:r>
    </w:p>
    <w:p w14:paraId="4403C565" w14:textId="77777777" w:rsidR="00E30187" w:rsidRPr="00BB3E31" w:rsidRDefault="00BB3E31">
      <w:pPr>
        <w:spacing w:before="29" w:line="260" w:lineRule="exact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PE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</w:p>
    <w:p w14:paraId="5FB87DCB" w14:textId="77777777" w:rsidR="00E30187" w:rsidRPr="00BB3E31" w:rsidRDefault="00E30187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7DAB2B9" w14:textId="0B86B6E3" w:rsidR="00BB3E31" w:rsidRPr="00BB3E31" w:rsidRDefault="00BB3E31">
      <w:pPr>
        <w:spacing w:before="29" w:line="480" w:lineRule="auto"/>
        <w:ind w:left="116" w:right="561"/>
        <w:rPr>
          <w:rFonts w:asciiTheme="minorHAnsi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E                                          </w:t>
      </w:r>
      <w:r w:rsidRPr="00BB3E31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Zachery Cote</w:t>
      </w:r>
    </w:p>
    <w:p w14:paraId="43BEC73D" w14:textId="3049BCBF" w:rsidR="00E30187" w:rsidRPr="00BB3E31" w:rsidRDefault="00BB3E31">
      <w:pPr>
        <w:spacing w:before="29" w:line="480" w:lineRule="auto"/>
        <w:ind w:left="116" w:right="561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GE                                             </w:t>
      </w:r>
      <w:r w:rsidRPr="00BB3E31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3</w:t>
      </w:r>
      <w:r w:rsidRPr="00BB3E31">
        <w:rPr>
          <w:rFonts w:asciiTheme="minorHAnsi" w:eastAsia="Arial" w:hAnsiTheme="minorHAnsi" w:cstheme="minorHAnsi"/>
          <w:sz w:val="22"/>
          <w:szCs w:val="22"/>
        </w:rPr>
        <w:t>3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y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</w:p>
    <w:p w14:paraId="35D874AD" w14:textId="1B269EEF" w:rsidR="00E30187" w:rsidRPr="00BB3E31" w:rsidRDefault="00BB3E31" w:rsidP="00BB3E31">
      <w:pPr>
        <w:spacing w:line="280" w:lineRule="exact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IR</w:t>
      </w:r>
      <w:r w:rsidRPr="00BB3E3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                         </w:t>
      </w:r>
      <w:r w:rsidRPr="00BB3E31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18</w:t>
      </w:r>
      <w:r w:rsidRPr="00BB3E31">
        <w:rPr>
          <w:rFonts w:asciiTheme="minorHAnsi" w:eastAsia="Arial" w:hAnsiTheme="minorHAnsi" w:cstheme="minorHAnsi"/>
          <w:spacing w:val="-1"/>
          <w:position w:val="10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21"/>
          <w:position w:val="10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Oc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tobe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1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97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</w:p>
    <w:p w14:paraId="68A996B7" w14:textId="77777777" w:rsidR="00BB3E31" w:rsidRDefault="00BB3E31">
      <w:pPr>
        <w:spacing w:line="480" w:lineRule="auto"/>
        <w:ind w:left="116" w:right="4207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Y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                             </w:t>
      </w:r>
      <w:r w:rsidRPr="00BB3E31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n </w:t>
      </w:r>
    </w:p>
    <w:p w14:paraId="4C00E73D" w14:textId="41C64423" w:rsidR="00E30187" w:rsidRPr="00BB3E31" w:rsidRDefault="00BB3E31">
      <w:pPr>
        <w:spacing w:line="480" w:lineRule="auto"/>
        <w:ind w:left="116" w:right="4207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N                                   </w:t>
      </w:r>
      <w:r w:rsidRPr="00BB3E31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Ch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CE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sz w:val="22"/>
          <w:szCs w:val="22"/>
        </w:rPr>
        <w:t>IR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H                       </w:t>
      </w:r>
      <w:r w:rsidRPr="00BB3E3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spacing w:val="33"/>
          <w:sz w:val="22"/>
          <w:szCs w:val="22"/>
        </w:rPr>
        <w:tab/>
      </w:r>
      <w:r>
        <w:rPr>
          <w:rFonts w:asciiTheme="minorHAnsi" w:eastAsia="Arial" w:hAnsiTheme="minorHAnsi" w:cstheme="minorHAnsi"/>
          <w:spacing w:val="33"/>
          <w:sz w:val="22"/>
          <w:szCs w:val="22"/>
        </w:rPr>
        <w:tab/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Ch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enn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</w:p>
    <w:p w14:paraId="59B3F98F" w14:textId="77777777" w:rsidR="00E30187" w:rsidRPr="00BB3E31" w:rsidRDefault="00BB3E31">
      <w:pPr>
        <w:spacing w:before="8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E                        </w:t>
      </w:r>
      <w:r w:rsidRPr="00BB3E3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D.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h</w:t>
      </w:r>
    </w:p>
    <w:p w14:paraId="6879BA17" w14:textId="77777777" w:rsidR="00E30187" w:rsidRPr="00BB3E31" w:rsidRDefault="00E3018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0E4E7B6" w14:textId="77777777" w:rsidR="00E30187" w:rsidRPr="00BB3E31" w:rsidRDefault="00BB3E31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SBA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z w:val="22"/>
          <w:szCs w:val="22"/>
        </w:rPr>
        <w:t>’S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E                    </w:t>
      </w:r>
      <w:r w:rsidRPr="00BB3E31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BB3E31">
        <w:rPr>
          <w:rFonts w:asciiTheme="minorHAnsi" w:eastAsia="Arial" w:hAnsiTheme="minorHAnsi" w:cstheme="minorHAnsi"/>
          <w:sz w:val="22"/>
          <w:szCs w:val="22"/>
        </w:rPr>
        <w:t>.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cc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9A056A" w14:textId="77777777" w:rsidR="00E30187" w:rsidRPr="00BB3E31" w:rsidRDefault="00E3018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6B239E3" w14:textId="77777777" w:rsidR="00BB3E31" w:rsidRDefault="00BB3E31" w:rsidP="00BB3E31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N                                  </w:t>
      </w:r>
      <w:r w:rsidRPr="00BB3E31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Da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ya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–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3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½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y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DFAAEBF" w14:textId="4E636BAB" w:rsidR="00E30187" w:rsidRPr="00BB3E31" w:rsidRDefault="00BB3E31" w:rsidP="00BB3E31">
      <w:pPr>
        <w:ind w:left="2276" w:firstLine="604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eon</w:t>
      </w:r>
      <w:r w:rsidRPr="00BB3E31">
        <w:rPr>
          <w:rFonts w:asciiTheme="minorHAnsi" w:eastAsia="Arial" w:hAnsiTheme="minorHAnsi" w:cstheme="minorHAnsi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–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1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¾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ear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50E9EBF" w14:textId="77777777" w:rsidR="00E30187" w:rsidRPr="00BB3E31" w:rsidRDefault="00BB3E31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PE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NT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ES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            </w:t>
      </w:r>
      <w:r w:rsidRPr="00BB3E3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</w:t>
      </w:r>
      <w:r w:rsidRPr="00BB3E31">
        <w:rPr>
          <w:rFonts w:asciiTheme="minorHAnsi" w:eastAsia="Arial" w:hAnsiTheme="minorHAnsi" w:cstheme="minorHAnsi"/>
          <w:spacing w:val="2"/>
          <w:position w:val="1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position w:val="1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21"/>
          <w:position w:val="1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</w:p>
    <w:p w14:paraId="1CECB232" w14:textId="77777777" w:rsidR="00E30187" w:rsidRPr="00BB3E31" w:rsidRDefault="00E30187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F7CF378" w14:textId="77777777" w:rsidR="00E30187" w:rsidRPr="00BB3E31" w:rsidRDefault="00BB3E31">
      <w:pPr>
        <w:spacing w:line="359" w:lineRule="auto"/>
        <w:ind w:left="3852" w:right="2700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Do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.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1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16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B3E31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ck, Ist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</w:p>
    <w:p w14:paraId="37950B20" w14:textId="77777777" w:rsidR="00E30187" w:rsidRPr="00BB3E31" w:rsidRDefault="00BB3E31">
      <w:pPr>
        <w:spacing w:before="9" w:line="359" w:lineRule="auto"/>
        <w:ind w:left="3852" w:right="3262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BB3E31">
        <w:rPr>
          <w:rFonts w:asciiTheme="minorHAnsi" w:eastAsia="Arial" w:hAnsiTheme="minorHAnsi" w:cstheme="minorHAnsi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aga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st, Ch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enn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0</w:t>
      </w:r>
      <w:r w:rsidRPr="00BB3E31">
        <w:rPr>
          <w:rFonts w:asciiTheme="minorHAnsi" w:eastAsia="Arial" w:hAnsiTheme="minorHAnsi" w:cstheme="minorHAnsi"/>
          <w:sz w:val="22"/>
          <w:szCs w:val="22"/>
        </w:rPr>
        <w:t>0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10</w:t>
      </w:r>
      <w:r w:rsidRPr="00BB3E31">
        <w:rPr>
          <w:rFonts w:asciiTheme="minorHAnsi" w:eastAsia="Arial" w:hAnsiTheme="minorHAnsi" w:cstheme="minorHAnsi"/>
          <w:sz w:val="22"/>
          <w:szCs w:val="22"/>
        </w:rPr>
        <w:t>2</w:t>
      </w:r>
    </w:p>
    <w:p w14:paraId="6BD89DDE" w14:textId="77777777" w:rsidR="00E30187" w:rsidRPr="00BB3E31" w:rsidRDefault="00BB3E31">
      <w:pPr>
        <w:spacing w:before="4"/>
        <w:ind w:left="3814" w:right="40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z w:val="22"/>
          <w:szCs w:val="22"/>
        </w:rPr>
        <w:t>u</w:t>
      </w:r>
    </w:p>
    <w:p w14:paraId="702D4648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EE2315" w14:textId="77777777" w:rsidR="00E30187" w:rsidRPr="00BB3E31" w:rsidRDefault="00E30187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1C497E6" w14:textId="77777777" w:rsidR="00E30187" w:rsidRPr="00BB3E31" w:rsidRDefault="00BB3E31">
      <w:pPr>
        <w:ind w:left="3852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ob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9840</w:t>
      </w:r>
      <w:r w:rsidRPr="00BB3E31">
        <w:rPr>
          <w:rFonts w:asciiTheme="minorHAnsi" w:eastAsia="Arial" w:hAnsiTheme="minorHAnsi" w:cstheme="minorHAnsi"/>
          <w:sz w:val="22"/>
          <w:szCs w:val="22"/>
        </w:rPr>
        <w:t>8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721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0</w:t>
      </w:r>
      <w:r w:rsidRPr="00BB3E31">
        <w:rPr>
          <w:rFonts w:asciiTheme="minorHAnsi" w:eastAsia="Arial" w:hAnsiTheme="minorHAnsi" w:cstheme="minorHAnsi"/>
          <w:sz w:val="22"/>
          <w:szCs w:val="22"/>
        </w:rPr>
        <w:t>7</w:t>
      </w:r>
    </w:p>
    <w:p w14:paraId="5E042007" w14:textId="77777777" w:rsidR="00E30187" w:rsidRPr="00BB3E31" w:rsidRDefault="00E3018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10E6046" w14:textId="57264D6C" w:rsidR="00E30187" w:rsidRPr="00BB3E31" w:rsidRDefault="00BB3E31" w:rsidP="00BB3E31">
      <w:pPr>
        <w:ind w:left="3852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Res: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04</w:t>
      </w:r>
      <w:r w:rsidRPr="00BB3E31">
        <w:rPr>
          <w:rFonts w:asciiTheme="minorHAnsi" w:eastAsia="Arial" w:hAnsiTheme="minorHAnsi" w:cstheme="minorHAnsi"/>
          <w:sz w:val="22"/>
          <w:szCs w:val="22"/>
        </w:rPr>
        <w:t>4</w:t>
      </w:r>
      <w:r w:rsidRPr="00BB3E3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–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266</w:t>
      </w:r>
      <w:r w:rsidRPr="00BB3E31">
        <w:rPr>
          <w:rFonts w:asciiTheme="minorHAnsi" w:eastAsia="Arial" w:hAnsiTheme="minorHAnsi" w:cstheme="minorHAnsi"/>
          <w:sz w:val="22"/>
          <w:szCs w:val="22"/>
        </w:rPr>
        <w:t>3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059</w:t>
      </w:r>
      <w:r w:rsidRPr="00BB3E31">
        <w:rPr>
          <w:rFonts w:asciiTheme="minorHAnsi" w:eastAsia="Arial" w:hAnsiTheme="minorHAnsi" w:cstheme="minorHAnsi"/>
          <w:sz w:val="22"/>
          <w:szCs w:val="22"/>
        </w:rPr>
        <w:t>3</w:t>
      </w:r>
    </w:p>
    <w:p w14:paraId="1F901AF3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66949F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6093E1" w14:textId="77777777" w:rsidR="00E30187" w:rsidRPr="00BB3E31" w:rsidRDefault="00BB3E31">
      <w:pPr>
        <w:spacing w:before="2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NGU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K</w:t>
      </w:r>
      <w:r w:rsidRPr="00BB3E31">
        <w:rPr>
          <w:rFonts w:asciiTheme="minorHAnsi" w:eastAsia="Arial" w:hAnsiTheme="minorHAnsi" w:cstheme="minorHAnsi"/>
          <w:sz w:val="22"/>
          <w:szCs w:val="22"/>
        </w:rPr>
        <w:t>NO</w:t>
      </w:r>
      <w:r w:rsidRPr="00BB3E31">
        <w:rPr>
          <w:rFonts w:asciiTheme="minorHAnsi" w:eastAsia="Arial" w:hAnsiTheme="minorHAnsi" w:cstheme="minorHAnsi"/>
          <w:spacing w:val="13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N               </w:t>
      </w:r>
      <w:r w:rsidRPr="00BB3E3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il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nd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&amp;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</w:p>
    <w:p w14:paraId="0C160791" w14:textId="77777777" w:rsidR="00E30187" w:rsidRPr="00BB3E31" w:rsidRDefault="00BB3E31">
      <w:pPr>
        <w:spacing w:before="3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rde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cy)</w:t>
      </w:r>
    </w:p>
    <w:p w14:paraId="442CFD93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08B737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695F0C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700D53" w14:textId="77777777" w:rsidR="00E30187" w:rsidRPr="00BB3E31" w:rsidRDefault="00E30187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8BC0B4F" w14:textId="77777777" w:rsidR="00E30187" w:rsidRPr="00BB3E31" w:rsidRDefault="00BB3E31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N Nos.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BB3E31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RN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4133</w:t>
      </w:r>
      <w:r w:rsidRPr="00BB3E31">
        <w:rPr>
          <w:rFonts w:asciiTheme="minorHAnsi" w:eastAsia="Arial" w:hAnsiTheme="minorHAnsi" w:cstheme="minorHAnsi"/>
          <w:sz w:val="22"/>
          <w:szCs w:val="22"/>
        </w:rPr>
        <w:t>9</w:t>
      </w:r>
    </w:p>
    <w:p w14:paraId="710AAD96" w14:textId="77777777" w:rsidR="00E30187" w:rsidRPr="00BB3E31" w:rsidRDefault="00BB3E31">
      <w:pPr>
        <w:spacing w:line="260" w:lineRule="exact"/>
        <w:ind w:left="3814" w:right="4052"/>
        <w:jc w:val="center"/>
        <w:rPr>
          <w:rFonts w:asciiTheme="minorHAnsi" w:eastAsia="Arial" w:hAnsiTheme="minorHAnsi" w:cstheme="minorHAnsi"/>
          <w:sz w:val="22"/>
          <w:szCs w:val="22"/>
        </w:rPr>
        <w:sectPr w:rsidR="00E30187" w:rsidRPr="00BB3E31">
          <w:pgSz w:w="11920" w:h="16840"/>
          <w:pgMar w:top="1220" w:right="1680" w:bottom="280" w:left="1180" w:header="720" w:footer="720" w:gutter="0"/>
          <w:cols w:space="720"/>
        </w:sectPr>
      </w:pPr>
      <w:r w:rsidRPr="00BB3E31">
        <w:rPr>
          <w:rFonts w:asciiTheme="minorHAnsi" w:eastAsia="Arial" w:hAnsiTheme="minorHAnsi" w:cstheme="minorHAnsi"/>
          <w:sz w:val="22"/>
          <w:szCs w:val="22"/>
        </w:rPr>
        <w:t>RM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4810</w:t>
      </w:r>
      <w:r w:rsidRPr="00BB3E31">
        <w:rPr>
          <w:rFonts w:asciiTheme="minorHAnsi" w:eastAsia="Arial" w:hAnsiTheme="minorHAnsi" w:cstheme="minorHAnsi"/>
          <w:sz w:val="22"/>
          <w:szCs w:val="22"/>
        </w:rPr>
        <w:t>9</w:t>
      </w:r>
    </w:p>
    <w:p w14:paraId="41B2562B" w14:textId="77777777" w:rsidR="00E30187" w:rsidRPr="00BB3E31" w:rsidRDefault="00BB3E31">
      <w:pPr>
        <w:spacing w:before="73" w:line="260" w:lineRule="exact"/>
        <w:ind w:left="29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lastRenderedPageBreak/>
        <w:t>E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Q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</w:p>
    <w:p w14:paraId="71A08111" w14:textId="77777777" w:rsidR="00E30187" w:rsidRPr="00BB3E31" w:rsidRDefault="00E30187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5845406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4"/>
        <w:gridCol w:w="1330"/>
        <w:gridCol w:w="2161"/>
        <w:gridCol w:w="1983"/>
        <w:gridCol w:w="1527"/>
      </w:tblGrid>
      <w:tr w:rsidR="00E30187" w:rsidRPr="00BB3E31" w14:paraId="4EE1E1F8" w14:textId="77777777">
        <w:trPr>
          <w:trHeight w:hRule="exact" w:val="506"/>
        </w:trPr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9844EB" w14:textId="77777777" w:rsidR="00E30187" w:rsidRPr="00BB3E31" w:rsidRDefault="00E30187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98C3EF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19C7C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FD3A22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ABF235" w14:textId="77777777" w:rsidR="00E30187" w:rsidRPr="00BB3E31" w:rsidRDefault="00BB3E31">
            <w:pPr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Q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9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177BC84" w14:textId="77777777" w:rsidR="00E30187" w:rsidRPr="00BB3E31" w:rsidRDefault="00E30187">
            <w:pPr>
              <w:spacing w:before="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87BE97" w14:textId="77777777" w:rsidR="00E30187" w:rsidRPr="00BB3E31" w:rsidRDefault="00BB3E31">
            <w:pPr>
              <w:ind w:left="3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 &amp;</w:t>
            </w:r>
          </w:p>
        </w:tc>
        <w:tc>
          <w:tcPr>
            <w:tcW w:w="216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A767E5" w14:textId="77777777" w:rsidR="00E30187" w:rsidRPr="00BB3E31" w:rsidRDefault="00E30187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498924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1F18D3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081BF7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2586E1" w14:textId="77777777" w:rsidR="00E30187" w:rsidRPr="00BB3E31" w:rsidRDefault="00BB3E31">
            <w:pPr>
              <w:ind w:left="3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4B44FC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64C694" w14:textId="77777777" w:rsidR="00E30187" w:rsidRPr="00BB3E31" w:rsidRDefault="00E30187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22F455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042F2D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92CA6E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6CCC2F" w14:textId="77777777" w:rsidR="00E30187" w:rsidRPr="00BB3E31" w:rsidRDefault="00BB3E31">
            <w:pPr>
              <w:ind w:left="35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E30187" w:rsidRPr="00BB3E31" w14:paraId="5001A932" w14:textId="77777777">
        <w:trPr>
          <w:trHeight w:hRule="exact" w:val="252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AA6B81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8F131C1" w14:textId="77777777" w:rsidR="00E30187" w:rsidRPr="00BB3E31" w:rsidRDefault="00BB3E31">
            <w:pPr>
              <w:spacing w:line="240" w:lineRule="exact"/>
              <w:ind w:left="2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</w:p>
        </w:tc>
        <w:tc>
          <w:tcPr>
            <w:tcW w:w="216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0EAC6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5F9C06B" w14:textId="77777777" w:rsidR="00E30187" w:rsidRPr="00BB3E31" w:rsidRDefault="00BB3E31">
            <w:pPr>
              <w:spacing w:line="240" w:lineRule="exact"/>
              <w:ind w:left="25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VE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57952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B8DBD74" w14:textId="77777777">
        <w:trPr>
          <w:trHeight w:hRule="exact" w:val="255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C4CD8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0EE475" w14:textId="77777777" w:rsidR="00E30187" w:rsidRPr="00BB3E31" w:rsidRDefault="00BB3E31">
            <w:pPr>
              <w:spacing w:line="240" w:lineRule="exact"/>
              <w:ind w:left="466" w:right="471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</w:p>
        </w:tc>
        <w:tc>
          <w:tcPr>
            <w:tcW w:w="216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5F1993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C64D14D" w14:textId="77777777" w:rsidR="00E30187" w:rsidRPr="00BB3E31" w:rsidRDefault="00BB3E31">
            <w:pPr>
              <w:spacing w:line="240" w:lineRule="exact"/>
              <w:ind w:left="5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BE59F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2991E53" w14:textId="77777777">
        <w:trPr>
          <w:trHeight w:hRule="exact" w:val="514"/>
        </w:trPr>
        <w:tc>
          <w:tcPr>
            <w:tcW w:w="24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A06D9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5887A" w14:textId="77777777" w:rsidR="00E30187" w:rsidRPr="00BB3E31" w:rsidRDefault="00BB3E31">
            <w:pPr>
              <w:spacing w:line="240" w:lineRule="exact"/>
              <w:ind w:left="1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SSI</w:t>
            </w:r>
            <w:r w:rsidRPr="00BB3E31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216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17B6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47D20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51CFAE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135251CC" w14:textId="77777777">
        <w:trPr>
          <w:trHeight w:hRule="exact" w:val="561"/>
        </w:trPr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72D475F" w14:textId="77777777" w:rsidR="00E30187" w:rsidRPr="00BB3E31" w:rsidRDefault="00E30187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17CC99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10CF31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E95AD3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10</w:t>
            </w:r>
            <w:r w:rsidRPr="00BB3E31">
              <w:rPr>
                <w:rFonts w:asciiTheme="minorHAnsi" w:eastAsia="Arial" w:hAnsiTheme="minorHAnsi" w:cstheme="minorHAnsi"/>
                <w:b/>
                <w:position w:val="11"/>
                <w:sz w:val="22"/>
                <w:szCs w:val="22"/>
              </w:rPr>
              <w:t>th</w:t>
            </w:r>
            <w:r w:rsidRPr="00BB3E31">
              <w:rPr>
                <w:rFonts w:asciiTheme="minorHAnsi" w:eastAsia="Arial" w:hAnsiTheme="minorHAnsi" w:cstheme="minorHAnsi"/>
                <w:b/>
                <w:spacing w:val="20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4E2A31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B575F7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E7B483F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F3F40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7A5417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F8C806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1E8DEF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7D81F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6B165A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51C30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73EB1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0D03A9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  <w:tr w:rsidR="00E30187" w:rsidRPr="00BB3E31" w14:paraId="2F244E23" w14:textId="77777777">
        <w:trPr>
          <w:trHeight w:hRule="exact" w:val="276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18CC0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A594A31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1991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802579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pau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2A6D7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B67E9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0F3067F7" w14:textId="77777777">
        <w:trPr>
          <w:trHeight w:hRule="exact" w:val="277"/>
        </w:trPr>
        <w:tc>
          <w:tcPr>
            <w:tcW w:w="24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66D5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E115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B921E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60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0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1512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23CB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4BEC40D7" w14:textId="77777777">
        <w:trPr>
          <w:trHeight w:hRule="exact" w:val="561"/>
        </w:trPr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F1131A4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AA4248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Hi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sec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BBDBEF6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53D868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216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A1DCFB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A762CD" w14:textId="77777777" w:rsidR="00E30187" w:rsidRPr="00BB3E31" w:rsidRDefault="00BB3E31">
            <w:pPr>
              <w:ind w:left="4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860F3D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037CEA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boa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6DBEA1D" w14:textId="77777777" w:rsidR="00E30187" w:rsidRPr="00BB3E31" w:rsidRDefault="00E30187">
            <w:pPr>
              <w:spacing w:before="1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B10A7D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2"/>
                <w:position w:val="1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1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</w:p>
        </w:tc>
      </w:tr>
      <w:tr w:rsidR="00E30187" w:rsidRPr="00BB3E31" w14:paraId="4168816B" w14:textId="77777777">
        <w:trPr>
          <w:trHeight w:hRule="exact" w:val="279"/>
        </w:trPr>
        <w:tc>
          <w:tcPr>
            <w:tcW w:w="24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0535E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B2020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16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C69C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3D92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F8F4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BF6789E" w14:textId="77777777">
        <w:trPr>
          <w:trHeight w:hRule="exact" w:val="561"/>
        </w:trPr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39AB8D" w14:textId="77777777" w:rsidR="00E30187" w:rsidRPr="00BB3E31" w:rsidRDefault="00E30187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773D93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822C30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E5E39C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B.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759BE0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8DBCAD1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007736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EA30CE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5F0EAC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BC2D365" w14:textId="77777777" w:rsidR="00E30187" w:rsidRPr="00BB3E31" w:rsidRDefault="00E30187">
            <w:pPr>
              <w:spacing w:before="1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34ADA5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2"/>
                <w:position w:val="1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1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</w:p>
        </w:tc>
      </w:tr>
      <w:tr w:rsidR="00E30187" w:rsidRPr="00BB3E31" w14:paraId="49FCC02E" w14:textId="77777777">
        <w:trPr>
          <w:trHeight w:hRule="exact" w:val="274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7E31E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4CF8A2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8EB1B8C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E8C8248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F6ED561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47CED12D" w14:textId="77777777">
        <w:trPr>
          <w:trHeight w:hRule="exact" w:val="276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0658BA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2ABC243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486573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Hos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E68BE39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sity,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567B8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2BCE7470" w14:textId="77777777">
        <w:trPr>
          <w:trHeight w:hRule="exact" w:val="277"/>
        </w:trPr>
        <w:tc>
          <w:tcPr>
            <w:tcW w:w="24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B75F9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9CE5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E97C1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0BC61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792F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9BCE542" w14:textId="77777777">
        <w:trPr>
          <w:trHeight w:hRule="exact" w:val="563"/>
        </w:trPr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A55AA94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7DCAF4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BDFCEA6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07B89B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741E75A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5547C1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0AE8BB5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27B5D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nna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B38C1B" w14:textId="77777777" w:rsidR="00E30187" w:rsidRPr="00BB3E31" w:rsidRDefault="00E30187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12C22C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AFEE12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4D0B71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-2"/>
                <w:position w:val="1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9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</w:p>
        </w:tc>
      </w:tr>
      <w:tr w:rsidR="00E30187" w:rsidRPr="00BB3E31" w14:paraId="41ED2456" w14:textId="77777777">
        <w:trPr>
          <w:trHeight w:hRule="exact" w:val="276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EB414E1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D91D7FA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F175C4D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3CBE94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sity,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B680DF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0D7A80E4" w14:textId="77777777">
        <w:trPr>
          <w:trHeight w:hRule="exact" w:val="279"/>
        </w:trPr>
        <w:tc>
          <w:tcPr>
            <w:tcW w:w="24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7BC0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528A3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4FC1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7B008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da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90D2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5EF65279" w14:textId="77777777">
        <w:trPr>
          <w:trHeight w:hRule="exact" w:val="559"/>
        </w:trPr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FAF57A3" w14:textId="77777777" w:rsidR="00E30187" w:rsidRPr="00BB3E31" w:rsidRDefault="00E30187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C1D384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DC5DD9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92115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046CE8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6E488C" w14:textId="77777777" w:rsidR="00E30187" w:rsidRPr="00BB3E31" w:rsidRDefault="00E3018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E1E71F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16C55F1" w14:textId="77777777" w:rsidR="00E30187" w:rsidRPr="00BB3E31" w:rsidRDefault="00E3018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29FBE7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9B1C8C6" w14:textId="77777777" w:rsidR="00E30187" w:rsidRPr="00BB3E31" w:rsidRDefault="00E30187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70376E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0B7F8F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294986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2"/>
                <w:position w:val="1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1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</w:p>
        </w:tc>
      </w:tr>
      <w:tr w:rsidR="00E30187" w:rsidRPr="00BB3E31" w14:paraId="29201BDD" w14:textId="77777777">
        <w:trPr>
          <w:trHeight w:hRule="exact" w:val="276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C6E00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A8D0785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663BC6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0101F8E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597518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4DB13EC4" w14:textId="77777777">
        <w:trPr>
          <w:trHeight w:hRule="exact" w:val="276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FD9A30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B4F66A1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2125B3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Hos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2B01D90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sity,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6B1FD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00E7A609" w14:textId="77777777">
        <w:trPr>
          <w:trHeight w:hRule="exact" w:val="277"/>
        </w:trPr>
        <w:tc>
          <w:tcPr>
            <w:tcW w:w="24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1BFDE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A793E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3A384E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F010D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7F4C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572189F0" w14:textId="77777777">
        <w:trPr>
          <w:trHeight w:hRule="exact" w:val="559"/>
        </w:trPr>
        <w:tc>
          <w:tcPr>
            <w:tcW w:w="245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1D94C0F" w14:textId="77777777" w:rsidR="00E30187" w:rsidRPr="00BB3E31" w:rsidRDefault="00E3018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47BC69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Ce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ca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13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313C8BC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89DCC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9AA294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5BF130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740AE14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327FB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ian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201A58B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38ABC5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ian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D22A272" w14:textId="77777777" w:rsidR="00E30187" w:rsidRPr="00BB3E31" w:rsidRDefault="00E30187">
            <w:pPr>
              <w:spacing w:before="19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ECF3F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2"/>
                <w:position w:val="1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1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</w:p>
        </w:tc>
      </w:tr>
      <w:tr w:rsidR="00E30187" w:rsidRPr="00BB3E31" w14:paraId="5CE46567" w14:textId="77777777">
        <w:trPr>
          <w:trHeight w:hRule="exact" w:val="276"/>
        </w:trPr>
        <w:tc>
          <w:tcPr>
            <w:tcW w:w="24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B5A550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sse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</w:p>
        </w:tc>
        <w:tc>
          <w:tcPr>
            <w:tcW w:w="13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93C1D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27FE512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F838B19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47C3AB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4321668" w14:textId="77777777">
        <w:trPr>
          <w:trHeight w:hRule="exact" w:val="278"/>
        </w:trPr>
        <w:tc>
          <w:tcPr>
            <w:tcW w:w="2454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112F6D0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at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33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F934D9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14BDBA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BF4590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BDC799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44DA0884" w14:textId="77777777">
        <w:trPr>
          <w:trHeight w:hRule="exact" w:val="279"/>
        </w:trPr>
        <w:tc>
          <w:tcPr>
            <w:tcW w:w="245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2919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8005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28D61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6B8C6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B6B8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009E5E52" w14:textId="77777777">
        <w:trPr>
          <w:trHeight w:hRule="exact" w:val="558"/>
        </w:trPr>
        <w:tc>
          <w:tcPr>
            <w:tcW w:w="24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85994D" w14:textId="77777777" w:rsidR="00E30187" w:rsidRPr="00BB3E31" w:rsidRDefault="00E30187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5707A6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.D N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8CD3BB4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783E68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3FF09B4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2403C7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INC  &amp;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HO.</w:t>
            </w:r>
          </w:p>
        </w:tc>
        <w:tc>
          <w:tcPr>
            <w:tcW w:w="198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2B1A46A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D360D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Ra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v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Gand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0F4565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E62822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derg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</w:tr>
      <w:tr w:rsidR="00E30187" w:rsidRPr="00BB3E31" w14:paraId="247E7C99" w14:textId="77777777">
        <w:trPr>
          <w:trHeight w:hRule="exact" w:val="276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952B9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3B5CB06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03A6697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 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7E9EA6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992073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1229EF23" w14:textId="77777777">
        <w:trPr>
          <w:trHeight w:hRule="exact" w:val="276"/>
        </w:trPr>
        <w:tc>
          <w:tcPr>
            <w:tcW w:w="245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7EC27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0F80522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anuar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5E9CD61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C,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ll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78EEE3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ity,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B713C7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315FFCAA" w14:textId="77777777">
        <w:trPr>
          <w:trHeight w:hRule="exact" w:val="277"/>
        </w:trPr>
        <w:tc>
          <w:tcPr>
            <w:tcW w:w="24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7CAE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F30A5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  <w:tc>
          <w:tcPr>
            <w:tcW w:w="216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9FD3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2ECB5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anga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lo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FC68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6CD482" w14:textId="77777777" w:rsidR="00E30187" w:rsidRPr="00BB3E31" w:rsidRDefault="00E3018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4C215565" w14:textId="77777777" w:rsidR="00E30187" w:rsidRPr="00BB3E31" w:rsidRDefault="00BB3E31">
      <w:pPr>
        <w:spacing w:before="29" w:line="260" w:lineRule="exact"/>
        <w:ind w:left="29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R QU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</w:p>
    <w:p w14:paraId="35D5D92F" w14:textId="77777777" w:rsidR="00E30187" w:rsidRPr="00BB3E31" w:rsidRDefault="00E30187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7F9C394" w14:textId="77777777" w:rsidR="00E30187" w:rsidRPr="00BB3E31" w:rsidRDefault="00BB3E31">
      <w:pPr>
        <w:spacing w:before="23"/>
        <w:ind w:left="29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&amp;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e                  </w:t>
      </w:r>
      <w:r w:rsidRPr="00BB3E3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2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sc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*</w:t>
      </w:r>
    </w:p>
    <w:p w14:paraId="73D0E6FE" w14:textId="77777777" w:rsidR="00E30187" w:rsidRPr="00BB3E31" w:rsidRDefault="00BB3E31">
      <w:pPr>
        <w:spacing w:before="4" w:line="260" w:lineRule="exact"/>
        <w:ind w:left="29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i                                  </w:t>
      </w:r>
      <w:r w:rsidRPr="00BB3E31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aba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303AA37F" w14:textId="77777777" w:rsidR="00E30187" w:rsidRPr="00BB3E31" w:rsidRDefault="00BB3E31">
      <w:pPr>
        <w:spacing w:line="280" w:lineRule="exact"/>
        <w:ind w:left="29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er</w:t>
      </w:r>
      <w:r w:rsidRPr="00BB3E3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                            </w:t>
      </w:r>
      <w:r w:rsidRPr="00BB3E31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4</w:t>
      </w:r>
      <w:r w:rsidRPr="00BB3E31">
        <w:rPr>
          <w:rFonts w:asciiTheme="minorHAnsi" w:eastAsia="Arial" w:hAnsiTheme="minorHAnsi" w:cstheme="minorHAnsi"/>
          <w:spacing w:val="-1"/>
          <w:position w:val="10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20"/>
          <w:position w:val="10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st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Ger</w:t>
      </w:r>
      <w:r w:rsidRPr="00BB3E31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on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BB3E3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</w:p>
    <w:p w14:paraId="549F177A" w14:textId="77777777" w:rsidR="00E30187" w:rsidRPr="00BB3E31" w:rsidRDefault="00BB3E31">
      <w:pPr>
        <w:spacing w:before="2"/>
        <w:ind w:left="3303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Ch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.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(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x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BB3E31">
        <w:rPr>
          <w:rFonts w:asciiTheme="minorHAnsi" w:eastAsia="Arial" w:hAnsiTheme="minorHAnsi" w:cstheme="minorHAnsi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)</w:t>
      </w:r>
    </w:p>
    <w:p w14:paraId="76548313" w14:textId="77777777" w:rsidR="00E30187" w:rsidRPr="00BB3E31" w:rsidRDefault="00BB3E31">
      <w:pPr>
        <w:spacing w:line="260" w:lineRule="exact"/>
        <w:ind w:left="29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r                          </w:t>
      </w:r>
      <w:r w:rsidRPr="00BB3E3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: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king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k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dg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z w:val="22"/>
          <w:szCs w:val="22"/>
        </w:rPr>
        <w:t>in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335755A" w14:textId="77777777" w:rsidR="00E30187" w:rsidRPr="00BB3E31" w:rsidRDefault="00E30187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54E3C480" w14:textId="77777777" w:rsidR="00E30187" w:rsidRPr="00BB3E31" w:rsidRDefault="00BB3E31">
      <w:pPr>
        <w:spacing w:line="243" w:lineRule="auto"/>
        <w:ind w:left="296" w:right="58"/>
        <w:rPr>
          <w:rFonts w:asciiTheme="minorHAnsi" w:eastAsia="Arial" w:hAnsiTheme="minorHAnsi" w:cstheme="minorHAnsi"/>
          <w:sz w:val="22"/>
          <w:szCs w:val="22"/>
        </w:rPr>
        <w:sectPr w:rsidR="00E30187" w:rsidRPr="00BB3E31">
          <w:pgSz w:w="11920" w:h="16840"/>
          <w:pgMar w:top="1200" w:right="1200" w:bottom="280" w:left="1000" w:header="720" w:footer="720" w:gutter="0"/>
          <w:cols w:space="720"/>
        </w:sectPr>
      </w:pPr>
      <w:r w:rsidRPr="00BB3E31">
        <w:rPr>
          <w:rFonts w:asciiTheme="minorHAnsi" w:eastAsia="Arial" w:hAnsiTheme="minorHAnsi" w:cstheme="minorHAnsi"/>
          <w:b/>
          <w:sz w:val="22"/>
          <w:szCs w:val="22"/>
        </w:rPr>
        <w:t xml:space="preserve">* </w:t>
      </w:r>
      <w:r w:rsidRPr="00BB3E31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in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tc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ig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z w:val="22"/>
          <w:szCs w:val="22"/>
        </w:rPr>
        <w:t>y,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ti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il</w:t>
      </w:r>
      <w:r w:rsidRPr="00BB3E3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ss</w:t>
      </w:r>
      <w:r w:rsidRPr="00BB3E3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in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y,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st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s,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x</w:t>
      </w:r>
      <w:r w:rsidRPr="00BB3E3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F6554A" w14:textId="77777777" w:rsidR="00E30187" w:rsidRPr="00BB3E31" w:rsidRDefault="00BB3E31">
      <w:pPr>
        <w:spacing w:before="73"/>
        <w:ind w:left="284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W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 xml:space="preserve">ORK 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EXP</w:t>
      </w:r>
      <w:r w:rsidRPr="00BB3E31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532DC36" w14:textId="77777777" w:rsidR="00E30187" w:rsidRPr="00BB3E31" w:rsidRDefault="00E30187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3111"/>
        <w:gridCol w:w="1801"/>
        <w:gridCol w:w="2252"/>
      </w:tblGrid>
      <w:tr w:rsidR="00E30187" w:rsidRPr="00BB3E31" w14:paraId="3F5B6691" w14:textId="77777777">
        <w:trPr>
          <w:trHeight w:hRule="exact" w:val="841"/>
        </w:trPr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6E5C6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19B4D3" w14:textId="77777777" w:rsidR="00E30187" w:rsidRPr="00BB3E31" w:rsidRDefault="00BB3E31">
            <w:pPr>
              <w:ind w:left="44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3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AB89A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C8BD65" w14:textId="77777777" w:rsidR="00E30187" w:rsidRPr="00BB3E31" w:rsidRDefault="00BB3E31">
            <w:pPr>
              <w:ind w:left="5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6902D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A5E8EF" w14:textId="77777777" w:rsidR="00E30187" w:rsidRPr="00BB3E31" w:rsidRDefault="00BB3E31">
            <w:pPr>
              <w:ind w:left="13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609D1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136D77" w14:textId="77777777" w:rsidR="00E30187" w:rsidRPr="00BB3E31" w:rsidRDefault="00BB3E31">
            <w:pPr>
              <w:ind w:left="24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ORK 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PE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OD</w:t>
            </w:r>
          </w:p>
        </w:tc>
      </w:tr>
      <w:tr w:rsidR="00E30187" w:rsidRPr="00BB3E31" w14:paraId="604248A5" w14:textId="77777777">
        <w:trPr>
          <w:trHeight w:hRule="exact" w:val="834"/>
        </w:trPr>
        <w:tc>
          <w:tcPr>
            <w:tcW w:w="21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07A97BA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1B863F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FA0A42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686AFA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</w:p>
        </w:tc>
        <w:tc>
          <w:tcPr>
            <w:tcW w:w="311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3DCF354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6FB6AF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010E4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4F94E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o-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ora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BED168E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870AAC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12E17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421EBE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ian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FA23891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60C87A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F7B3D4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BABF1B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2EE71EB0" w14:textId="77777777">
        <w:trPr>
          <w:trHeight w:hRule="exact" w:val="276"/>
        </w:trPr>
        <w:tc>
          <w:tcPr>
            <w:tcW w:w="21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E9D9F9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B5C2536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ICU</w:t>
            </w: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90C56D8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6C6838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</w:tr>
      <w:tr w:rsidR="00E30187" w:rsidRPr="00BB3E31" w14:paraId="0F58A8ED" w14:textId="77777777">
        <w:trPr>
          <w:trHeight w:hRule="exact" w:val="276"/>
        </w:trPr>
        <w:tc>
          <w:tcPr>
            <w:tcW w:w="21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91007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CCB5D0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0BC84D3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B405DBC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3BC7E1DD" w14:textId="77777777">
        <w:trPr>
          <w:trHeight w:hRule="exact" w:val="553"/>
        </w:trPr>
        <w:tc>
          <w:tcPr>
            <w:tcW w:w="21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5455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2121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DD7DF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F713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26CE947F" w14:textId="77777777">
        <w:trPr>
          <w:trHeight w:hRule="exact" w:val="837"/>
        </w:trPr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E30B7D1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08D9A4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924737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C2CC45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232AE3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12CAA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8B6CAC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D4C014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unda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ED97E95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D9E044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7D44C6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C46959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B0A5A44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35C1DE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5B0923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7A52FE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</w:tr>
      <w:tr w:rsidR="00E30187" w:rsidRPr="00BB3E31" w14:paraId="0721B56A" w14:textId="77777777">
        <w:trPr>
          <w:trHeight w:hRule="exact" w:val="276"/>
        </w:trPr>
        <w:tc>
          <w:tcPr>
            <w:tcW w:w="21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E2384C8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A9D2C9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5083299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C,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689FFA8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E30187" w:rsidRPr="00BB3E31" w14:paraId="525C3C0C" w14:textId="77777777">
        <w:trPr>
          <w:trHeight w:hRule="exact" w:val="554"/>
        </w:trPr>
        <w:tc>
          <w:tcPr>
            <w:tcW w:w="21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4DC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9432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41042F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4A459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6ABF750" w14:textId="77777777">
        <w:trPr>
          <w:trHeight w:hRule="exact" w:val="561"/>
        </w:trPr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77866CF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0CF3DC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sst.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Le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31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8F3FE8A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78AFC7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FC2F40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AD6871" w14:textId="77777777" w:rsidR="00E30187" w:rsidRPr="00BB3E31" w:rsidRDefault="00BB3E31">
            <w:pPr>
              <w:ind w:left="9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78C87BF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409C47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AB82D3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6B0D77B" w14:textId="77777777">
        <w:trPr>
          <w:trHeight w:hRule="exact" w:val="276"/>
        </w:trPr>
        <w:tc>
          <w:tcPr>
            <w:tcW w:w="21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E3BB1D2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21A58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CD6DBAB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B6037F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BB3E31">
              <w:rPr>
                <w:rFonts w:asciiTheme="minorHAnsi" w:eastAsia="Arial" w:hAnsiTheme="minorHAnsi" w:cstheme="minorHAnsi"/>
                <w:spacing w:val="6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70F9F35D" w14:textId="77777777">
        <w:trPr>
          <w:trHeight w:hRule="exact" w:val="276"/>
        </w:trPr>
        <w:tc>
          <w:tcPr>
            <w:tcW w:w="21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477A4C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2BB61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5F63DCB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AD649F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E30187" w:rsidRPr="00BB3E31" w14:paraId="02C8A02C" w14:textId="77777777">
        <w:trPr>
          <w:trHeight w:hRule="exact" w:val="553"/>
        </w:trPr>
        <w:tc>
          <w:tcPr>
            <w:tcW w:w="21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A1B3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1E98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A0D14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4BB7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6AE0BFF" w14:textId="77777777">
        <w:trPr>
          <w:trHeight w:hRule="exact" w:val="697"/>
        </w:trPr>
        <w:tc>
          <w:tcPr>
            <w:tcW w:w="21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B566AA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3067D1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0BA887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4CF039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8A8D9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628D7D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AA33E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B54927" w14:textId="77777777" w:rsidR="00E30187" w:rsidRPr="00BB3E31" w:rsidRDefault="00E30187">
            <w:pPr>
              <w:spacing w:before="11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44FE3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11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C396E77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4F8B24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B.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18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099E1F6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E53D6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631ECB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A13AB8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56911D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09F16F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7FF861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687EE7" w14:textId="77777777" w:rsidR="00E30187" w:rsidRPr="00BB3E31" w:rsidRDefault="00BB3E31">
            <w:pPr>
              <w:ind w:left="7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FD9195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7C2EC3E" w14:textId="77777777">
        <w:trPr>
          <w:trHeight w:hRule="exact" w:val="691"/>
        </w:trPr>
        <w:tc>
          <w:tcPr>
            <w:tcW w:w="21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E0F3D5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B0BDEB" w14:textId="77777777" w:rsidR="00E30187" w:rsidRPr="00BB3E31" w:rsidRDefault="00E30187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2CA9F" w14:textId="77777777" w:rsidR="00E30187" w:rsidRPr="00BB3E31" w:rsidRDefault="00BB3E31">
            <w:pPr>
              <w:spacing w:line="260" w:lineRule="exact"/>
              <w:ind w:left="105" w:right="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unda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/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</w:p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D3FF1E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1EEF512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3C7ED7" w14:textId="77777777" w:rsidR="00E30187" w:rsidRPr="00BB3E31" w:rsidRDefault="00E30187">
            <w:pPr>
              <w:spacing w:before="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DAED01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</w:tr>
      <w:tr w:rsidR="00E30187" w:rsidRPr="00BB3E31" w14:paraId="5927AA48" w14:textId="77777777">
        <w:trPr>
          <w:trHeight w:hRule="exact" w:val="274"/>
        </w:trPr>
        <w:tc>
          <w:tcPr>
            <w:tcW w:w="21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BEDFF29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4628C4E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3AD5FF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D4708C0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E30187" w:rsidRPr="00BB3E31" w14:paraId="6C5E1037" w14:textId="77777777">
        <w:trPr>
          <w:trHeight w:hRule="exact" w:val="413"/>
        </w:trPr>
        <w:tc>
          <w:tcPr>
            <w:tcW w:w="21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1BC61CC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300C08E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18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EE7BB3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05E63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1D7A73C4" w14:textId="77777777">
        <w:trPr>
          <w:trHeight w:hRule="exact" w:val="1617"/>
        </w:trPr>
        <w:tc>
          <w:tcPr>
            <w:tcW w:w="21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0351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925A7" w14:textId="77777777" w:rsidR="00E30187" w:rsidRPr="00BB3E31" w:rsidRDefault="00E30187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F62872" w14:textId="77777777" w:rsidR="00E30187" w:rsidRPr="00BB3E31" w:rsidRDefault="00BB3E31">
            <w:pPr>
              <w:ind w:left="105" w:righ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 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</w:p>
        </w:tc>
        <w:tc>
          <w:tcPr>
            <w:tcW w:w="18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A80C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ADA0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21594ACA" w14:textId="77777777">
        <w:trPr>
          <w:trHeight w:hRule="exact" w:val="837"/>
        </w:trPr>
        <w:tc>
          <w:tcPr>
            <w:tcW w:w="213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B7F566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4E4A09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7AF809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8A5706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311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D394E6F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82B638" w14:textId="77777777" w:rsidR="00E30187" w:rsidRPr="00BB3E31" w:rsidRDefault="00BB3E31">
            <w:pPr>
              <w:ind w:left="105" w:right="5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B.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0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395372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E7248A3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0129F825" w14:textId="77777777">
        <w:trPr>
          <w:trHeight w:hRule="exact" w:val="276"/>
        </w:trPr>
        <w:tc>
          <w:tcPr>
            <w:tcW w:w="21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996FC5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05BE1C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F1B4CF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B24C68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0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E30187" w:rsidRPr="00BB3E31" w14:paraId="771CD0CC" w14:textId="77777777">
        <w:trPr>
          <w:trHeight w:hRule="exact" w:val="274"/>
        </w:trPr>
        <w:tc>
          <w:tcPr>
            <w:tcW w:w="21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221460F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189842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9F4473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011D4C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57CD700" w14:textId="77777777">
        <w:trPr>
          <w:trHeight w:hRule="exact" w:val="279"/>
        </w:trPr>
        <w:tc>
          <w:tcPr>
            <w:tcW w:w="21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8321B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CB129D7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.C.B.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–</w:t>
            </w: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9F1E6E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A5F4F94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</w:tr>
      <w:tr w:rsidR="00E30187" w:rsidRPr="00BB3E31" w14:paraId="4C56D427" w14:textId="77777777">
        <w:trPr>
          <w:trHeight w:hRule="exact" w:val="410"/>
        </w:trPr>
        <w:tc>
          <w:tcPr>
            <w:tcW w:w="213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1510CF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D6B4423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721B57A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33BE898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</w:tr>
      <w:tr w:rsidR="00E30187" w:rsidRPr="00BB3E31" w14:paraId="1122D962" w14:textId="77777777">
        <w:trPr>
          <w:trHeight w:hRule="exact" w:val="1526"/>
        </w:trPr>
        <w:tc>
          <w:tcPr>
            <w:tcW w:w="213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5BA3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53527" w14:textId="77777777" w:rsidR="00E30187" w:rsidRPr="00BB3E31" w:rsidRDefault="00E30187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251852" w14:textId="77777777" w:rsidR="00E30187" w:rsidRPr="00BB3E31" w:rsidRDefault="00BB3E31">
            <w:pPr>
              <w:ind w:left="105" w:right="6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–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 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anage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0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2E51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BAB0F1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FA3130" w14:textId="77777777" w:rsidR="00E30187" w:rsidRPr="00BB3E31" w:rsidRDefault="00E30187">
      <w:pPr>
        <w:rPr>
          <w:rFonts w:asciiTheme="minorHAnsi" w:hAnsiTheme="minorHAnsi" w:cstheme="minorHAnsi"/>
          <w:sz w:val="22"/>
          <w:szCs w:val="22"/>
        </w:rPr>
        <w:sectPr w:rsidR="00E30187" w:rsidRPr="00BB3E31">
          <w:pgSz w:w="11920" w:h="16840"/>
          <w:pgMar w:top="1200" w:right="1320" w:bottom="280" w:left="1080" w:header="720" w:footer="720" w:gutter="0"/>
          <w:cols w:space="720"/>
        </w:sectPr>
      </w:pPr>
    </w:p>
    <w:p w14:paraId="193DB4D7" w14:textId="77777777" w:rsidR="00E30187" w:rsidRPr="00BB3E31" w:rsidRDefault="00BB3E31">
      <w:pPr>
        <w:spacing w:before="73"/>
        <w:ind w:left="2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z w:val="22"/>
          <w:szCs w:val="22"/>
        </w:rPr>
        <w:lastRenderedPageBreak/>
        <w:t>O</w:t>
      </w:r>
      <w:r w:rsidRPr="00BB3E31">
        <w:rPr>
          <w:rFonts w:asciiTheme="minorHAnsi" w:eastAsia="Arial" w:hAnsiTheme="minorHAnsi" w:cstheme="minorHAnsi"/>
          <w:b/>
          <w:spacing w:val="2"/>
          <w:sz w:val="22"/>
          <w:szCs w:val="22"/>
        </w:rPr>
        <w:t>FF</w:t>
      </w:r>
      <w:r w:rsidRPr="00BB3E31">
        <w:rPr>
          <w:rFonts w:asciiTheme="minorHAnsi" w:eastAsia="Arial" w:hAnsiTheme="minorHAnsi" w:cstheme="minorHAnsi"/>
          <w:b/>
          <w:spacing w:val="-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6F4F4AA2" w14:textId="77777777" w:rsidR="00E30187" w:rsidRPr="00BB3E31" w:rsidRDefault="00E30187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3"/>
        <w:gridCol w:w="1882"/>
        <w:gridCol w:w="3611"/>
      </w:tblGrid>
      <w:tr w:rsidR="00E30187" w:rsidRPr="00BB3E31" w14:paraId="339A73DE" w14:textId="77777777">
        <w:trPr>
          <w:trHeight w:hRule="exact" w:val="701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F2CD6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97F944" w14:textId="77777777" w:rsidR="00E30187" w:rsidRPr="00BB3E31" w:rsidRDefault="00BB3E31">
            <w:pPr>
              <w:ind w:left="5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P</w:t>
            </w:r>
            <w:r w:rsidRPr="00BB3E31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27247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27000F" w14:textId="77777777" w:rsidR="00E30187" w:rsidRPr="00BB3E31" w:rsidRDefault="00BB3E31">
            <w:pPr>
              <w:ind w:left="59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3A195D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EBDD6D" w14:textId="77777777" w:rsidR="00E30187" w:rsidRPr="00BB3E31" w:rsidRDefault="00BB3E31">
            <w:pPr>
              <w:ind w:left="10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</w:tc>
      </w:tr>
      <w:tr w:rsidR="00E30187" w:rsidRPr="00BB3E31" w14:paraId="589C4131" w14:textId="77777777">
        <w:trPr>
          <w:trHeight w:hRule="exact" w:val="561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75BDA40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0917C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69F96B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9260A1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91C367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0201C3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ian</w:t>
            </w:r>
          </w:p>
          <w:p w14:paraId="060A6A4A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E30187" w:rsidRPr="00BB3E31" w14:paraId="588A4FD3" w14:textId="77777777">
        <w:trPr>
          <w:trHeight w:hRule="exact" w:val="553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DEA5C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4CB6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EB3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1B1D18CE" w14:textId="77777777">
        <w:trPr>
          <w:trHeight w:hRule="exact" w:val="561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D25451E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971AE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5EAFBA0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C3F3AD" w14:textId="77777777" w:rsidR="00E30187" w:rsidRPr="00BB3E31" w:rsidRDefault="00BB3E31">
            <w:pPr>
              <w:ind w:left="1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6829C8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7DA43" w14:textId="77777777" w:rsidR="00E30187" w:rsidRPr="00BB3E31" w:rsidRDefault="00BB3E31">
            <w:pPr>
              <w:ind w:left="9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0BBD5E2C" w14:textId="77777777">
        <w:trPr>
          <w:trHeight w:hRule="exact" w:val="553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D4FDB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D672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B919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19ADA307" w14:textId="77777777">
        <w:trPr>
          <w:trHeight w:hRule="exact" w:val="561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AD26B76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7197E2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DCA96C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5C5280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5D5D02A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9FC908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EFEF5B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BE396C" w14:textId="77777777" w:rsidR="00E30187" w:rsidRPr="00BB3E31" w:rsidRDefault="00BB3E31">
            <w:pPr>
              <w:ind w:left="9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39B66D14" w14:textId="77777777">
        <w:trPr>
          <w:trHeight w:hRule="exact" w:val="553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3FF43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rper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47E4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1CB0C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4BBA06A4" w14:textId="77777777">
        <w:trPr>
          <w:trHeight w:hRule="exact" w:val="564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6836751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F5A1B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D082D1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3770EE" w14:textId="77777777" w:rsidR="00E30187" w:rsidRPr="00BB3E31" w:rsidRDefault="00BB3E31">
            <w:pPr>
              <w:ind w:left="1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F42E9C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ACC979" w14:textId="77777777" w:rsidR="00E30187" w:rsidRPr="00BB3E31" w:rsidRDefault="00BB3E31">
            <w:pPr>
              <w:ind w:left="9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6E02A806" w14:textId="77777777">
        <w:trPr>
          <w:trHeight w:hRule="exact" w:val="551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D99B2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E0C8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30F6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475A72F4" w14:textId="77777777">
        <w:trPr>
          <w:trHeight w:hRule="exact" w:val="563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F4E490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F16837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ener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   </w:t>
            </w:r>
            <w:r w:rsidRPr="00BB3E31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  </w:t>
            </w:r>
            <w:r w:rsidRPr="00BB3E31">
              <w:rPr>
                <w:rFonts w:asciiTheme="minorHAnsi" w:eastAsia="Arial" w:hAnsiTheme="minorHAnsi" w:cstheme="minorHAnsi"/>
                <w:spacing w:val="6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   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ff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37E237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EE48D2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6C8F43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0B131" w14:textId="77777777" w:rsidR="00E30187" w:rsidRPr="00BB3E31" w:rsidRDefault="00BB3E31">
            <w:pPr>
              <w:ind w:left="9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70D42B41" w14:textId="77777777">
        <w:trPr>
          <w:trHeight w:hRule="exact" w:val="1108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F8CAE3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BB3E31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Hos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BB3E31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BB3E31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2A8C54E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BB3E31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64A23E97" w14:textId="77777777" w:rsidR="00E30187" w:rsidRPr="00BB3E31" w:rsidRDefault="00BB3E31">
            <w:pPr>
              <w:spacing w:before="2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81FC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F868AA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58D6938C" w14:textId="77777777">
        <w:trPr>
          <w:trHeight w:hRule="exact" w:val="835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8C533A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61A03A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CA7D6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CFA39F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4CD4C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04C1D6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6D8D17CA" w14:textId="77777777" w:rsidR="00E30187" w:rsidRPr="00BB3E31" w:rsidRDefault="00BB3E31">
            <w:pPr>
              <w:spacing w:before="2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</w:tr>
      <w:tr w:rsidR="00E30187" w:rsidRPr="00BB3E31" w14:paraId="21828913" w14:textId="77777777">
        <w:trPr>
          <w:trHeight w:hRule="exact" w:val="285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AE742BE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F8478B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DD7523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E3B127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102585" w14:textId="77777777" w:rsidR="00E30187" w:rsidRPr="00BB3E31" w:rsidRDefault="00E30187">
            <w:pPr>
              <w:spacing w:before="11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7C3F00" w14:textId="77777777" w:rsidR="00E30187" w:rsidRPr="00BB3E31" w:rsidRDefault="00BB3E31">
            <w:pPr>
              <w:spacing w:line="260" w:lineRule="exact"/>
              <w:ind w:left="100" w:right="2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Nov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BB3E3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till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689BB1E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DC38C1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7A0932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BFAF23" w14:textId="77777777" w:rsidR="00E30187" w:rsidRPr="00BB3E31" w:rsidRDefault="00E30187">
            <w:pPr>
              <w:spacing w:before="5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AEA1D1" w14:textId="77777777" w:rsidR="00E30187" w:rsidRPr="00BB3E31" w:rsidRDefault="00BB3E31">
            <w:pPr>
              <w:ind w:left="9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74A315A0" w14:textId="77777777">
        <w:trPr>
          <w:trHeight w:hRule="exact" w:val="276"/>
        </w:trPr>
        <w:tc>
          <w:tcPr>
            <w:tcW w:w="3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7D14F95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dona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E6CB0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0721A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5486FD19" w14:textId="77777777">
        <w:trPr>
          <w:trHeight w:hRule="exact" w:val="276"/>
        </w:trPr>
        <w:tc>
          <w:tcPr>
            <w:tcW w:w="3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F81950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In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edu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93F4221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D8A6E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3670D9E9" w14:textId="77777777">
        <w:trPr>
          <w:trHeight w:hRule="exact" w:val="276"/>
        </w:trPr>
        <w:tc>
          <w:tcPr>
            <w:tcW w:w="3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59A88F7B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 st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295550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EAA96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08EFECDA" w14:textId="77777777">
        <w:trPr>
          <w:trHeight w:hRule="exact" w:val="276"/>
        </w:trPr>
        <w:tc>
          <w:tcPr>
            <w:tcW w:w="3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2649A2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undara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87ADA8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1F543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8676D29" w14:textId="77777777">
        <w:trPr>
          <w:trHeight w:hRule="exact" w:val="277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E1353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e-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ho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856D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7F0A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40A76BE" w14:textId="77777777">
        <w:trPr>
          <w:trHeight w:hRule="exact" w:val="285"/>
        </w:trPr>
        <w:tc>
          <w:tcPr>
            <w:tcW w:w="38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D3B6D4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19C372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6BE3DA" w14:textId="77777777" w:rsidR="00E30187" w:rsidRPr="00BB3E31" w:rsidRDefault="00BB3E31">
            <w:pPr>
              <w:spacing w:line="260" w:lineRule="exact"/>
              <w:ind w:left="1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BB3E3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810EA5A" w14:textId="77777777" w:rsidR="00E30187" w:rsidRPr="00BB3E31" w:rsidRDefault="00E30187">
            <w:pPr>
              <w:spacing w:before="14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FB5575" w14:textId="77777777" w:rsidR="00E30187" w:rsidRPr="00BB3E31" w:rsidRDefault="00BB3E31">
            <w:pPr>
              <w:ind w:left="90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09618AC5" w14:textId="77777777">
        <w:trPr>
          <w:trHeight w:hRule="exact" w:val="277"/>
        </w:trPr>
        <w:tc>
          <w:tcPr>
            <w:tcW w:w="38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A3FF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605E8" w14:textId="77777777" w:rsidR="00E30187" w:rsidRPr="00BB3E31" w:rsidRDefault="00BB3E31">
            <w:pPr>
              <w:spacing w:line="260" w:lineRule="exact"/>
              <w:ind w:left="1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D812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25BFB90" w14:textId="77777777">
        <w:trPr>
          <w:trHeight w:hRule="exact" w:val="561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E155EDC" w14:textId="77777777" w:rsidR="00E30187" w:rsidRPr="00BB3E31" w:rsidRDefault="00E30187">
            <w:pPr>
              <w:spacing w:before="18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E52013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-2"/>
                <w:position w:val="1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7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0C4003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007507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6966163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22F69E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</w:p>
        </w:tc>
      </w:tr>
      <w:tr w:rsidR="00E30187" w:rsidRPr="00BB3E31" w14:paraId="2BF0B476" w14:textId="77777777">
        <w:trPr>
          <w:trHeight w:hRule="exact" w:val="279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EC04B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B3D63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CBA3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3D3D5D7" w14:textId="77777777">
        <w:trPr>
          <w:trHeight w:hRule="exact" w:val="282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C47DC9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-2"/>
                <w:position w:val="1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7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E6B4BB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CB055AE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</w:p>
        </w:tc>
      </w:tr>
      <w:tr w:rsidR="00E30187" w:rsidRPr="00BB3E31" w14:paraId="762B149D" w14:textId="77777777">
        <w:trPr>
          <w:trHeight w:hRule="exact" w:val="279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F8CF2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.C.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EF2D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7BEAF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77579045" w14:textId="77777777">
        <w:trPr>
          <w:trHeight w:hRule="exact" w:val="283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DC2D174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-2"/>
                <w:position w:val="1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7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EA4A3F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82F3D82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5E10CA01" w14:textId="77777777">
        <w:trPr>
          <w:trHeight w:hRule="exact" w:val="279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6A46B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 )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1E98B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5FB2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1501890D" w14:textId="77777777">
        <w:trPr>
          <w:trHeight w:hRule="exact" w:val="288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2631A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c.</w:t>
            </w:r>
          </w:p>
        </w:tc>
        <w:tc>
          <w:tcPr>
            <w:tcW w:w="1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0B502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3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D0263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5691CDDB" w14:textId="77777777">
        <w:trPr>
          <w:trHeight w:hRule="exact" w:val="282"/>
        </w:trPr>
        <w:tc>
          <w:tcPr>
            <w:tcW w:w="38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6F37F93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oord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rga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723205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F5E154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  <w:tc>
          <w:tcPr>
            <w:tcW w:w="36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D22291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84E05A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FC811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B192E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</w:tr>
      <w:tr w:rsidR="00E30187" w:rsidRPr="00BB3E31" w14:paraId="71DFCFC4" w14:textId="77777777">
        <w:trPr>
          <w:trHeight w:hRule="exact" w:val="276"/>
        </w:trPr>
        <w:tc>
          <w:tcPr>
            <w:tcW w:w="3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9323B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rna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1CE4FE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DBB5F1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3F43498F" w14:textId="77777777">
        <w:trPr>
          <w:trHeight w:hRule="exact" w:val="276"/>
        </w:trPr>
        <w:tc>
          <w:tcPr>
            <w:tcW w:w="380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2327DBA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eren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lec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60E1539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550FE93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00BEE986" w14:textId="77777777">
        <w:trPr>
          <w:trHeight w:hRule="exact" w:val="280"/>
        </w:trPr>
        <w:tc>
          <w:tcPr>
            <w:tcW w:w="38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69CC0B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ct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18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57459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D5692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115BEC" w14:textId="77777777" w:rsidR="00E30187" w:rsidRPr="00BB3E31" w:rsidRDefault="00E30187">
      <w:pPr>
        <w:rPr>
          <w:rFonts w:asciiTheme="minorHAnsi" w:hAnsiTheme="minorHAnsi" w:cstheme="minorHAnsi"/>
          <w:sz w:val="22"/>
          <w:szCs w:val="22"/>
        </w:rPr>
        <w:sectPr w:rsidR="00E30187" w:rsidRPr="00BB3E31">
          <w:pgSz w:w="11920" w:h="16840"/>
          <w:pgMar w:top="1200" w:right="1320" w:bottom="280" w:left="1080" w:header="720" w:footer="720" w:gutter="0"/>
          <w:cols w:space="720"/>
        </w:sectPr>
      </w:pPr>
    </w:p>
    <w:p w14:paraId="300046F3" w14:textId="77777777" w:rsidR="00E30187" w:rsidRPr="00BB3E31" w:rsidRDefault="00BB3E31">
      <w:pPr>
        <w:spacing w:before="73"/>
        <w:ind w:left="2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z w:val="22"/>
          <w:szCs w:val="22"/>
        </w:rPr>
        <w:lastRenderedPageBreak/>
        <w:t>CON</w:t>
      </w:r>
      <w:r w:rsidRPr="00BB3E3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&amp; WORK</w:t>
      </w:r>
      <w:r w:rsidRPr="00BB3E3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HO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spacing w:val="7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D</w:t>
      </w:r>
    </w:p>
    <w:p w14:paraId="15AEB1E5" w14:textId="77777777" w:rsidR="00E30187" w:rsidRPr="00BB3E31" w:rsidRDefault="00E30187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8"/>
        <w:gridCol w:w="555"/>
        <w:gridCol w:w="2612"/>
        <w:gridCol w:w="1892"/>
      </w:tblGrid>
      <w:tr w:rsidR="00E30187" w:rsidRPr="00BB3E31" w14:paraId="3AF28CB6" w14:textId="77777777">
        <w:trPr>
          <w:trHeight w:hRule="exact" w:val="280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9EB5AF5" w14:textId="77777777" w:rsidR="00E30187" w:rsidRPr="00BB3E31" w:rsidRDefault="00BB3E31">
            <w:pPr>
              <w:spacing w:line="260" w:lineRule="exact"/>
              <w:ind w:left="14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CON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</w:p>
        </w:tc>
        <w:tc>
          <w:tcPr>
            <w:tcW w:w="2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50D4EC3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933593" w14:textId="77777777" w:rsidR="00E30187" w:rsidRPr="00BB3E31" w:rsidRDefault="00BB3E31">
            <w:pPr>
              <w:ind w:left="845" w:right="85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VE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8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7B4516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161A10" w14:textId="77777777" w:rsidR="00E30187" w:rsidRPr="00BB3E31" w:rsidRDefault="00BB3E31">
            <w:pPr>
              <w:ind w:left="60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</w:tr>
      <w:tr w:rsidR="00E30187" w:rsidRPr="00BB3E31" w14:paraId="5292C81F" w14:textId="77777777">
        <w:trPr>
          <w:trHeight w:hRule="exact" w:val="276"/>
        </w:trPr>
        <w:tc>
          <w:tcPr>
            <w:tcW w:w="479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60D051A" w14:textId="77777777" w:rsidR="00E30187" w:rsidRPr="00BB3E31" w:rsidRDefault="00BB3E31">
            <w:pPr>
              <w:spacing w:line="260" w:lineRule="exact"/>
              <w:ind w:left="15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HOP</w:t>
            </w:r>
            <w:r w:rsidRPr="00BB3E3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&amp;</w:t>
            </w:r>
          </w:p>
        </w:tc>
        <w:tc>
          <w:tcPr>
            <w:tcW w:w="2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8967E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E63B7E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5E527C9A" w14:textId="77777777">
        <w:trPr>
          <w:trHeight w:hRule="exact" w:val="285"/>
        </w:trPr>
        <w:tc>
          <w:tcPr>
            <w:tcW w:w="479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437E2" w14:textId="77777777" w:rsidR="00E30187" w:rsidRPr="00BB3E31" w:rsidRDefault="00BB3E31">
            <w:pPr>
              <w:spacing w:line="260" w:lineRule="exact"/>
              <w:ind w:left="1954" w:right="195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EVE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NT</w:t>
            </w:r>
          </w:p>
        </w:tc>
        <w:tc>
          <w:tcPr>
            <w:tcW w:w="2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0C52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8819C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AD22260" w14:textId="77777777">
        <w:trPr>
          <w:trHeight w:hRule="exact" w:val="926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30387" w14:textId="77777777" w:rsidR="00E30187" w:rsidRPr="00BB3E31" w:rsidRDefault="00E30187">
            <w:pPr>
              <w:spacing w:before="3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2B14E1" w14:textId="77777777" w:rsidR="00E30187" w:rsidRPr="00BB3E31" w:rsidRDefault="00BB3E31">
            <w:pPr>
              <w:spacing w:line="260" w:lineRule="exact"/>
              <w:ind w:left="105" w:right="5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( 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 )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CD679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4CDEE3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st.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3E0F78EA" w14:textId="77777777" w:rsidR="00E30187" w:rsidRPr="00BB3E31" w:rsidRDefault="00BB3E31">
            <w:pPr>
              <w:spacing w:before="2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9E89AA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1424BC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E30187" w:rsidRPr="00BB3E31" w14:paraId="2D507A33" w14:textId="77777777">
        <w:trPr>
          <w:trHeight w:hRule="exact" w:val="831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DB42A" w14:textId="77777777" w:rsidR="00E30187" w:rsidRPr="00BB3E31" w:rsidRDefault="00E30187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56953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ial 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  <w:p w14:paraId="2A568C97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5C44DC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CA9B1D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adur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AD96A8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796CD1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E30187" w:rsidRPr="00BB3E31" w14:paraId="676430F4" w14:textId="77777777">
        <w:trPr>
          <w:trHeight w:hRule="exact" w:val="931"/>
        </w:trPr>
        <w:tc>
          <w:tcPr>
            <w:tcW w:w="4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36CBC11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77ADD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6BB1744E" w14:textId="77777777" w:rsidR="00E30187" w:rsidRPr="00BB3E31" w:rsidRDefault="00BB3E31">
            <w:pPr>
              <w:spacing w:before="2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 )</w:t>
            </w:r>
          </w:p>
        </w:tc>
        <w:tc>
          <w:tcPr>
            <w:tcW w:w="55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1C7D6A4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820042" w14:textId="77777777" w:rsidR="00E30187" w:rsidRPr="00BB3E31" w:rsidRDefault="00BB3E31">
            <w:pPr>
              <w:ind w:left="196" w:right="19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0C409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7D61DD" w14:textId="77777777" w:rsidR="00E30187" w:rsidRPr="00BB3E31" w:rsidRDefault="00BB3E31">
            <w:pPr>
              <w:ind w:left="100" w:right="8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hab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037E6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D3984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E30187" w:rsidRPr="00BB3E31" w14:paraId="4FB25230" w14:textId="77777777">
        <w:trPr>
          <w:trHeight w:hRule="exact" w:val="927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B6DCBB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3EAE7A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iel 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  <w:p w14:paraId="4AB84F2B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1FE17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3D672F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BB3E31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C6411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87D2E5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E30187" w:rsidRPr="00BB3E31" w14:paraId="72673742" w14:textId="77777777">
        <w:trPr>
          <w:trHeight w:hRule="exact" w:val="285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707E1B8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45</w:t>
            </w:r>
            <w:r w:rsidRPr="00BB3E31">
              <w:rPr>
                <w:rFonts w:asciiTheme="minorHAnsi" w:eastAsia="Arial" w:hAnsiTheme="minorHAnsi" w:cstheme="minorHAnsi"/>
                <w:spacing w:val="-1"/>
                <w:position w:val="1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position w:val="11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20"/>
                <w:position w:val="1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cia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f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hora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2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6B00FF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121679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F4DFA5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34A5EA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hopa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8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CDEE35" w14:textId="77777777" w:rsidR="00E30187" w:rsidRPr="00BB3E31" w:rsidRDefault="00E30187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3825D1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0FB678" w14:textId="77777777" w:rsidR="00E30187" w:rsidRPr="00BB3E31" w:rsidRDefault="00E30187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D7D085" w14:textId="77777777" w:rsidR="00E30187" w:rsidRPr="00BB3E31" w:rsidRDefault="00BB3E31">
            <w:pPr>
              <w:ind w:left="1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</w:tr>
      <w:tr w:rsidR="00E30187" w:rsidRPr="00BB3E31" w14:paraId="5AFF094A" w14:textId="77777777">
        <w:trPr>
          <w:trHeight w:hRule="exact" w:val="276"/>
        </w:trPr>
        <w:tc>
          <w:tcPr>
            <w:tcW w:w="479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CBFE0FA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urg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eren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tud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26C1E4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E93766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17FB7F42" w14:textId="77777777">
        <w:trPr>
          <w:trHeight w:hRule="exact" w:val="276"/>
        </w:trPr>
        <w:tc>
          <w:tcPr>
            <w:tcW w:w="4792" w:type="dxa"/>
            <w:gridSpan w:val="2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05142F6F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pa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und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rg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6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6C56BD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489150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428C668" w14:textId="77777777">
        <w:trPr>
          <w:trHeight w:hRule="exact" w:val="277"/>
        </w:trPr>
        <w:tc>
          <w:tcPr>
            <w:tcW w:w="479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4DCE9C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 )</w:t>
            </w:r>
          </w:p>
        </w:tc>
        <w:tc>
          <w:tcPr>
            <w:tcW w:w="2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C030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CDA8B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635FD476" w14:textId="77777777">
        <w:trPr>
          <w:trHeight w:hRule="exact" w:val="561"/>
        </w:trPr>
        <w:tc>
          <w:tcPr>
            <w:tcW w:w="47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B5081AA" w14:textId="77777777" w:rsidR="00E30187" w:rsidRPr="00BB3E31" w:rsidRDefault="00E30187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B103B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3FA6720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852F93D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305EFF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ian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8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4B91B33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556711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Nov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199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</w:tr>
      <w:tr w:rsidR="00E30187" w:rsidRPr="00BB3E31" w14:paraId="021021E3" w14:textId="77777777">
        <w:trPr>
          <w:trHeight w:hRule="exact" w:val="371"/>
        </w:trPr>
        <w:tc>
          <w:tcPr>
            <w:tcW w:w="4792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6922C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2A3FB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Col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8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59DA1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36DA08F4" w14:textId="77777777">
        <w:trPr>
          <w:trHeight w:hRule="exact" w:val="931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0B52A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62F2D7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hod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</w:p>
          <w:p w14:paraId="3F0ADFC6" w14:textId="77777777" w:rsidR="00E30187" w:rsidRPr="00BB3E31" w:rsidRDefault="00BB3E31">
            <w:pPr>
              <w:spacing w:before="2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77537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9880FE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GR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4E996B16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sity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E0A86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D6A739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Nov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E30187" w:rsidRPr="00BB3E31" w14:paraId="247AC0B1" w14:textId="77777777">
        <w:trPr>
          <w:trHeight w:hRule="exact" w:val="932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964AE9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4B76B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aru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aapo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  <w:p w14:paraId="02BD577F" w14:textId="77777777" w:rsidR="00E30187" w:rsidRPr="00BB3E31" w:rsidRDefault="00BB3E31">
            <w:pPr>
              <w:spacing w:before="2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24B86" w14:textId="77777777" w:rsidR="00E30187" w:rsidRPr="00BB3E31" w:rsidRDefault="00E3018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829DB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A5655" w14:textId="77777777" w:rsidR="00E30187" w:rsidRPr="00BB3E31" w:rsidRDefault="00E3018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AEAEF6" w14:textId="77777777" w:rsidR="00E30187" w:rsidRPr="00BB3E31" w:rsidRDefault="00BB3E31">
            <w:pPr>
              <w:ind w:left="16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</w:tr>
      <w:tr w:rsidR="00E30187" w:rsidRPr="00BB3E31" w14:paraId="1063E994" w14:textId="77777777">
        <w:trPr>
          <w:trHeight w:hRule="exact" w:val="282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43F0CC4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odu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 c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D96C35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18FF27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3014319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7FE4F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Nov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E30187" w:rsidRPr="00BB3E31" w14:paraId="45B09087" w14:textId="77777777">
        <w:trPr>
          <w:trHeight w:hRule="exact" w:val="279"/>
        </w:trPr>
        <w:tc>
          <w:tcPr>
            <w:tcW w:w="479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4942D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tive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B57225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8A938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187" w:rsidRPr="00BB3E31" w14:paraId="3009DF69" w14:textId="77777777">
        <w:trPr>
          <w:trHeight w:hRule="exact" w:val="745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A553F3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926100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 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uper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02108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1FF631" w14:textId="77777777" w:rsidR="00E30187" w:rsidRPr="00BB3E31" w:rsidRDefault="00BB3E31">
            <w:pPr>
              <w:spacing w:line="242" w:lineRule="auto"/>
              <w:ind w:left="100" w:right="2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477D1" w14:textId="77777777" w:rsidR="00E30187" w:rsidRPr="00BB3E31" w:rsidRDefault="00E30187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E54161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  <w:tr w:rsidR="00E30187" w:rsidRPr="00BB3E31" w14:paraId="29A320B7" w14:textId="77777777">
        <w:trPr>
          <w:trHeight w:hRule="exact" w:val="931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C8954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BD1F41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4BBE1" w14:textId="77777777" w:rsidR="00E30187" w:rsidRPr="00BB3E31" w:rsidRDefault="00E30187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89A94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769EF2B5" w14:textId="77777777" w:rsidR="00E30187" w:rsidRPr="00BB3E31" w:rsidRDefault="00BB3E31">
            <w:pPr>
              <w:spacing w:before="2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sing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20CE1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44E8C7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</w:tr>
      <w:tr w:rsidR="00E30187" w:rsidRPr="00BB3E31" w14:paraId="551BD434" w14:textId="77777777">
        <w:trPr>
          <w:trHeight w:hRule="exact" w:val="562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AE139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F3241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GR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4C07CCD7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B3E3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sity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4A3D3A" w14:textId="77777777" w:rsidR="00E30187" w:rsidRPr="00BB3E31" w:rsidRDefault="00BB3E31">
            <w:pPr>
              <w:spacing w:line="2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0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</w:tr>
      <w:tr w:rsidR="00E30187" w:rsidRPr="00BB3E31" w14:paraId="069EF861" w14:textId="77777777">
        <w:trPr>
          <w:trHeight w:hRule="exact" w:val="836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8AB94" w14:textId="77777777" w:rsidR="00E30187" w:rsidRPr="00BB3E31" w:rsidRDefault="00E3018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CB1AB2" w14:textId="77777777" w:rsidR="00E30187" w:rsidRPr="00BB3E31" w:rsidRDefault="00BB3E31">
            <w:pPr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ba</w:t>
            </w:r>
            <w:r w:rsidRPr="00BB3E31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BCE8B" w14:textId="77777777" w:rsidR="00E30187" w:rsidRPr="00BB3E31" w:rsidRDefault="00E30187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BF86F5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M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94463" w14:textId="77777777" w:rsidR="00E30187" w:rsidRPr="00BB3E31" w:rsidRDefault="00E30187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B16C92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Dec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E30187" w:rsidRPr="00BB3E31" w14:paraId="51BEF982" w14:textId="77777777">
        <w:trPr>
          <w:trHeight w:hRule="exact" w:val="271"/>
        </w:trPr>
        <w:tc>
          <w:tcPr>
            <w:tcW w:w="4792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BAB64D3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sci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6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947C65A" w14:textId="77777777" w:rsidR="00E30187" w:rsidRPr="00BB3E31" w:rsidRDefault="00BB3E31">
            <w:pPr>
              <w:spacing w:line="24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nu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1911A0C" w14:textId="77777777" w:rsidR="00E30187" w:rsidRPr="00BB3E31" w:rsidRDefault="00E30187">
            <w:pPr>
              <w:spacing w:before="1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136C4" w14:textId="77777777" w:rsidR="00E30187" w:rsidRPr="00BB3E31" w:rsidRDefault="00BB3E31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Dec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200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</w:tc>
      </w:tr>
      <w:tr w:rsidR="00E30187" w:rsidRPr="00BB3E31" w14:paraId="5C2F3F85" w14:textId="77777777">
        <w:trPr>
          <w:trHeight w:hRule="exact" w:val="752"/>
        </w:trPr>
        <w:tc>
          <w:tcPr>
            <w:tcW w:w="4792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6D72E" w14:textId="77777777" w:rsidR="00E30187" w:rsidRPr="00BB3E31" w:rsidRDefault="00BB3E31">
            <w:pPr>
              <w:spacing w:line="260" w:lineRule="exact"/>
              <w:ind w:left="10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“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Em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at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ef</w:t>
            </w:r>
            <w:r w:rsidRPr="00BB3E3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ect</w:t>
            </w:r>
            <w:r w:rsidRPr="00BB3E31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on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26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9C937" w14:textId="77777777" w:rsidR="00E30187" w:rsidRPr="00BB3E31" w:rsidRDefault="00BB3E31">
            <w:pPr>
              <w:spacing w:line="22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36192417" w14:textId="77777777" w:rsidR="00E30187" w:rsidRPr="00BB3E31" w:rsidRDefault="00BB3E31">
            <w:pPr>
              <w:spacing w:before="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po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B3E3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7D8A496A" w14:textId="77777777" w:rsidR="00E30187" w:rsidRPr="00BB3E31" w:rsidRDefault="00BB3E31">
            <w:pPr>
              <w:spacing w:before="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BB3E3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BB3E3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B3E3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B3E3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18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F5727" w14:textId="77777777" w:rsidR="00E30187" w:rsidRPr="00BB3E31" w:rsidRDefault="00E3018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BA4AEAE" w14:textId="77777777" w:rsidR="00E30187" w:rsidRPr="00BB3E31" w:rsidRDefault="00E30187">
      <w:pPr>
        <w:rPr>
          <w:rFonts w:asciiTheme="minorHAnsi" w:hAnsiTheme="minorHAnsi" w:cstheme="minorHAnsi"/>
          <w:sz w:val="22"/>
          <w:szCs w:val="22"/>
        </w:rPr>
        <w:sectPr w:rsidR="00E30187" w:rsidRPr="00BB3E31">
          <w:pgSz w:w="11920" w:h="16840"/>
          <w:pgMar w:top="1200" w:right="1320" w:bottom="280" w:left="1080" w:header="720" w:footer="720" w:gutter="0"/>
          <w:cols w:space="720"/>
        </w:sectPr>
      </w:pPr>
    </w:p>
    <w:p w14:paraId="17CE0921" w14:textId="77777777" w:rsidR="00E30187" w:rsidRPr="00BB3E31" w:rsidRDefault="00BB3E31">
      <w:pPr>
        <w:spacing w:before="73" w:line="260" w:lineRule="exact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lastRenderedPageBreak/>
        <w:t>A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DS</w:t>
      </w:r>
      <w:r w:rsidRPr="00BB3E3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ND</w:t>
      </w:r>
      <w:r w:rsidRPr="00BB3E3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P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Z</w:t>
      </w:r>
      <w:r w:rsidRPr="00BB3E3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</w:p>
    <w:p w14:paraId="5640E824" w14:textId="77777777" w:rsidR="00E30187" w:rsidRPr="00BB3E31" w:rsidRDefault="00E30187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13168CEA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28ACB2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7611A4" w14:textId="77777777" w:rsidR="00E30187" w:rsidRPr="00BB3E31" w:rsidRDefault="00BB3E31">
      <w:pPr>
        <w:spacing w:before="29" w:line="260" w:lineRule="exact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</w:p>
    <w:p w14:paraId="0E8F866A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244F13" w14:textId="77777777" w:rsidR="00E30187" w:rsidRPr="00BB3E31" w:rsidRDefault="00E30187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12FA5915" w14:textId="77777777" w:rsidR="00E30187" w:rsidRPr="00BB3E31" w:rsidRDefault="00BB3E31">
      <w:pPr>
        <w:spacing w:before="38" w:line="453" w:lineRule="auto"/>
        <w:ind w:left="116" w:right="1858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sz w:val="22"/>
          <w:szCs w:val="22"/>
        </w:rPr>
        <w:t>.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z w:val="22"/>
          <w:szCs w:val="22"/>
        </w:rPr>
        <w:t>c.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Nu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g         </w:t>
      </w:r>
      <w:r w:rsidRPr="00BB3E31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–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BB3E31">
        <w:rPr>
          <w:rFonts w:asciiTheme="minorHAnsi" w:eastAsia="Arial" w:hAnsiTheme="minorHAnsi" w:cstheme="minorHAnsi"/>
          <w:position w:val="11"/>
          <w:sz w:val="22"/>
          <w:szCs w:val="22"/>
        </w:rPr>
        <w:t>rd</w:t>
      </w:r>
      <w:r w:rsidRPr="00BB3E31">
        <w:rPr>
          <w:rFonts w:asciiTheme="minorHAnsi" w:eastAsia="Arial" w:hAnsiTheme="minorHAnsi" w:cstheme="minorHAnsi"/>
          <w:spacing w:val="18"/>
          <w:position w:val="1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ze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B3E31">
        <w:rPr>
          <w:rFonts w:asciiTheme="minorHAnsi" w:eastAsia="Arial" w:hAnsiTheme="minorHAnsi" w:cstheme="minorHAnsi"/>
          <w:sz w:val="22"/>
          <w:szCs w:val="22"/>
        </w:rPr>
        <w:t>ce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aed</w:t>
      </w:r>
      <w:r w:rsidRPr="00BB3E31">
        <w:rPr>
          <w:rFonts w:asciiTheme="minorHAnsi" w:eastAsia="Arial" w:hAnsiTheme="minorHAnsi" w:cstheme="minorHAnsi"/>
          <w:sz w:val="22"/>
          <w:szCs w:val="22"/>
        </w:rPr>
        <w:t>ia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cs)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z w:val="22"/>
          <w:szCs w:val="22"/>
        </w:rPr>
        <w:t>.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z w:val="22"/>
          <w:szCs w:val="22"/>
        </w:rPr>
        <w:t>c.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Nu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        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-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st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l Nu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se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&amp;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l 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</w:p>
    <w:p w14:paraId="2938318E" w14:textId="77777777" w:rsidR="00E30187" w:rsidRPr="00BB3E31" w:rsidRDefault="00E3018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BD1CD87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C6B60B" w14:textId="77777777" w:rsidR="00E30187" w:rsidRPr="00BB3E31" w:rsidRDefault="00BB3E31">
      <w:pPr>
        <w:spacing w:line="260" w:lineRule="exact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EX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</w:p>
    <w:p w14:paraId="6442A387" w14:textId="77777777" w:rsidR="00E30187" w:rsidRPr="00BB3E31" w:rsidRDefault="00E30187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B8862A8" w14:textId="77777777" w:rsidR="00E30187" w:rsidRPr="00BB3E31" w:rsidRDefault="00BB3E31">
      <w:pPr>
        <w:spacing w:before="29"/>
        <w:ind w:left="116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BB3E31">
        <w:rPr>
          <w:rFonts w:asciiTheme="minorHAnsi" w:eastAsia="Arial" w:hAnsiTheme="minorHAnsi" w:cstheme="minorHAnsi"/>
          <w:sz w:val="22"/>
          <w:szCs w:val="22"/>
        </w:rPr>
        <w:t>ve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z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B3E31">
        <w:rPr>
          <w:rFonts w:asciiTheme="minorHAnsi" w:eastAsia="Arial" w:hAnsiTheme="minorHAnsi" w:cstheme="minorHAnsi"/>
          <w:sz w:val="22"/>
          <w:szCs w:val="22"/>
        </w:rPr>
        <w:t>ts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bo</w:t>
      </w:r>
      <w:r w:rsidRPr="00BB3E31">
        <w:rPr>
          <w:rFonts w:asciiTheme="minorHAnsi" w:eastAsia="Arial" w:hAnsiTheme="minorHAnsi" w:cstheme="minorHAnsi"/>
          <w:sz w:val="22"/>
          <w:szCs w:val="22"/>
        </w:rPr>
        <w:t>th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sc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le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A3DC775" w14:textId="77777777" w:rsidR="00E30187" w:rsidRPr="00BB3E31" w:rsidRDefault="00E30187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F19BA3B" w14:textId="77777777" w:rsidR="00E30187" w:rsidRPr="00BB3E31" w:rsidRDefault="00BB3E31">
      <w:pPr>
        <w:ind w:left="116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ce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z w:val="22"/>
          <w:szCs w:val="22"/>
        </w:rPr>
        <w:t>k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tc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BB3E31">
        <w:rPr>
          <w:rFonts w:asciiTheme="minorHAnsi" w:eastAsia="Arial" w:hAnsiTheme="minorHAnsi" w:cstheme="minorHAnsi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BB3E31">
        <w:rPr>
          <w:rFonts w:asciiTheme="minorHAnsi" w:eastAsia="Arial" w:hAnsiTheme="minorHAnsi" w:cstheme="minorHAnsi"/>
          <w:sz w:val="22"/>
          <w:szCs w:val="22"/>
        </w:rPr>
        <w:t>vin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Log</w:t>
      </w:r>
      <w:r w:rsidRPr="00BB3E31">
        <w:rPr>
          <w:rFonts w:asciiTheme="minorHAnsi" w:eastAsia="Arial" w:hAnsiTheme="minorHAnsi" w:cstheme="minorHAnsi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sig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Ca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, Cov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pag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ck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BB3E31">
        <w:rPr>
          <w:rFonts w:asciiTheme="minorHAnsi" w:eastAsia="Arial" w:hAnsiTheme="minorHAnsi" w:cstheme="minorHAnsi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sig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Ra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k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BB3E31">
        <w:rPr>
          <w:rFonts w:asciiTheme="minorHAnsi" w:eastAsia="Arial" w:hAnsiTheme="minorHAnsi" w:cstheme="minorHAnsi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(dre</w:t>
      </w:r>
      <w:r w:rsidRPr="00BB3E31">
        <w:rPr>
          <w:rFonts w:asciiTheme="minorHAnsi" w:eastAsia="Arial" w:hAnsiTheme="minorHAnsi" w:cstheme="minorHAnsi"/>
          <w:sz w:val="22"/>
          <w:szCs w:val="22"/>
        </w:rPr>
        <w:t>ss</w:t>
      </w:r>
      <w:r w:rsidRPr="00BB3E3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in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ke</w:t>
      </w:r>
      <w:r w:rsidRPr="00BB3E3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&amp; st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ti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ng)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dre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bro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y, 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cs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Q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z c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sts.</w:t>
      </w:r>
    </w:p>
    <w:p w14:paraId="790A4465" w14:textId="77777777" w:rsidR="00E30187" w:rsidRPr="00BB3E31" w:rsidRDefault="00E3018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9EEC42A" w14:textId="77777777" w:rsidR="00E30187" w:rsidRPr="00BB3E31" w:rsidRDefault="00BB3E31">
      <w:pPr>
        <w:spacing w:line="260" w:lineRule="exact"/>
        <w:ind w:left="116" w:right="41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P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RO</w:t>
      </w:r>
      <w:r w:rsidRPr="00BB3E3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ES</w:t>
      </w:r>
      <w:r w:rsidRPr="00BB3E3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BODI</w:t>
      </w:r>
      <w:r w:rsidRPr="00BB3E3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b/>
          <w:spacing w:val="5"/>
          <w:position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D </w:t>
      </w:r>
      <w:r w:rsidRPr="00BB3E31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b/>
          <w:position w:val="-1"/>
          <w:sz w:val="22"/>
          <w:szCs w:val="22"/>
        </w:rPr>
        <w:t>H</w:t>
      </w:r>
    </w:p>
    <w:p w14:paraId="77E84144" w14:textId="77777777" w:rsidR="00E30187" w:rsidRPr="00BB3E31" w:rsidRDefault="00E30187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41CCEE2" w14:textId="77777777" w:rsidR="00E30187" w:rsidRPr="00BB3E31" w:rsidRDefault="00BB3E31">
      <w:pPr>
        <w:spacing w:before="2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ss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ion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(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BB3E31">
        <w:rPr>
          <w:rFonts w:asciiTheme="minorHAnsi" w:eastAsia="Arial" w:hAnsiTheme="minorHAnsi" w:cstheme="minorHAnsi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)                          </w:t>
      </w:r>
      <w:r w:rsidRPr="00BB3E31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–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101421</w:t>
      </w:r>
    </w:p>
    <w:p w14:paraId="00396D47" w14:textId="77777777" w:rsidR="00E30187" w:rsidRPr="00BB3E31" w:rsidRDefault="00E3018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621E09C" w14:textId="77777777" w:rsidR="00E30187" w:rsidRPr="00BB3E31" w:rsidRDefault="00BB3E31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z w:val="22"/>
          <w:szCs w:val="22"/>
        </w:rPr>
        <w:t>Nu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gu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(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ss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)       </w:t>
      </w:r>
      <w:r w:rsidRPr="00BB3E31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–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N1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641</w:t>
      </w:r>
      <w:r w:rsidRPr="00BB3E31">
        <w:rPr>
          <w:rFonts w:asciiTheme="minorHAnsi" w:eastAsia="Arial" w:hAnsiTheme="minorHAnsi" w:cstheme="minorHAnsi"/>
          <w:sz w:val="22"/>
          <w:szCs w:val="22"/>
        </w:rPr>
        <w:t>8</w:t>
      </w:r>
    </w:p>
    <w:p w14:paraId="4CB293C5" w14:textId="77777777" w:rsidR="00E30187" w:rsidRPr="00BB3E31" w:rsidRDefault="00E3018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9DBBF49" w14:textId="77777777" w:rsidR="00E30187" w:rsidRPr="00BB3E31" w:rsidRDefault="00BB3E31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ss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BB3E31">
        <w:rPr>
          <w:rFonts w:asciiTheme="minorHAnsi" w:eastAsia="Arial" w:hAnsiTheme="minorHAnsi" w:cstheme="minorHAnsi"/>
          <w:sz w:val="22"/>
          <w:szCs w:val="22"/>
        </w:rPr>
        <w:t>,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C, </w:t>
      </w:r>
      <w:r w:rsidRPr="00BB3E3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.</w:t>
      </w:r>
    </w:p>
    <w:p w14:paraId="7E4641BC" w14:textId="77777777" w:rsidR="00E30187" w:rsidRPr="00BB3E31" w:rsidRDefault="00E3018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854D0FD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E27851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2E7F50" w14:textId="77777777" w:rsidR="00E30187" w:rsidRPr="00BB3E31" w:rsidRDefault="00BB3E31">
      <w:pPr>
        <w:spacing w:line="718" w:lineRule="auto"/>
        <w:ind w:left="116" w:right="2363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one</w:t>
      </w:r>
      <w:r w:rsidRPr="00BB3E31">
        <w:rPr>
          <w:rFonts w:asciiTheme="minorHAnsi" w:eastAsia="Arial" w:hAnsiTheme="minorHAnsi" w:cstheme="minorHAnsi"/>
          <w:sz w:val="22"/>
          <w:szCs w:val="22"/>
        </w:rPr>
        <w:t>d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B3E31">
        <w:rPr>
          <w:rFonts w:asciiTheme="minorHAnsi" w:eastAsia="Arial" w:hAnsiTheme="minorHAnsi" w:cstheme="minorHAnsi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z w:val="22"/>
          <w:szCs w:val="22"/>
        </w:rPr>
        <w:t>i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BB3E31">
        <w:rPr>
          <w:rFonts w:asciiTheme="minorHAnsi" w:eastAsia="Arial" w:hAnsiTheme="minorHAnsi" w:cstheme="minorHAnsi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z w:val="22"/>
          <w:szCs w:val="22"/>
        </w:rPr>
        <w:t>st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B3E31">
        <w:rPr>
          <w:rFonts w:asciiTheme="minorHAnsi" w:eastAsia="Arial" w:hAnsiTheme="minorHAnsi" w:cstheme="minorHAnsi"/>
          <w:sz w:val="22"/>
          <w:szCs w:val="22"/>
        </w:rPr>
        <w:t>f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z w:val="22"/>
          <w:szCs w:val="22"/>
        </w:rPr>
        <w:t>y k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edge</w:t>
      </w:r>
      <w:r w:rsidRPr="00BB3E3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BB3E31">
        <w:rPr>
          <w:rFonts w:asciiTheme="minorHAnsi" w:eastAsia="Arial" w:hAnsiTheme="minorHAnsi" w:cstheme="minorHAnsi"/>
          <w:sz w:val="22"/>
          <w:szCs w:val="22"/>
        </w:rPr>
        <w:t>s si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B3E31">
        <w:rPr>
          <w:rFonts w:asciiTheme="minorHAnsi" w:eastAsia="Arial" w:hAnsiTheme="minorHAnsi" w:cstheme="minorHAnsi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BB3E31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sz w:val="22"/>
          <w:szCs w:val="22"/>
        </w:rPr>
        <w:t>y,</w:t>
      </w:r>
    </w:p>
    <w:p w14:paraId="69D6E944" w14:textId="77777777" w:rsidR="00E30187" w:rsidRPr="00BB3E31" w:rsidRDefault="00E30187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4BFC14C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677A84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D4082C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A6152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843864" w14:textId="77777777" w:rsidR="00E30187" w:rsidRPr="00BB3E31" w:rsidRDefault="00E3018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74379C" w14:textId="77777777" w:rsidR="00E30187" w:rsidRPr="00BB3E31" w:rsidRDefault="00BB3E31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SE</w:t>
      </w:r>
      <w:r w:rsidRPr="00BB3E31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 xml:space="preserve">A </w:t>
      </w:r>
      <w:r w:rsidRPr="00BB3E3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B3E31">
        <w:rPr>
          <w:rFonts w:asciiTheme="minorHAnsi" w:eastAsia="Arial" w:hAnsiTheme="minorHAnsi" w:cstheme="minorHAnsi"/>
          <w:b/>
          <w:spacing w:val="3"/>
          <w:sz w:val="22"/>
          <w:szCs w:val="22"/>
        </w:rPr>
        <w:t>V</w:t>
      </w:r>
      <w:r w:rsidRPr="00BB3E3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BB3E31">
        <w:rPr>
          <w:rFonts w:asciiTheme="minorHAnsi" w:eastAsia="Arial" w:hAnsiTheme="minorHAnsi" w:cstheme="minorHAnsi"/>
          <w:b/>
          <w:spacing w:val="7"/>
          <w:sz w:val="22"/>
          <w:szCs w:val="22"/>
        </w:rPr>
        <w:t>Z</w:t>
      </w:r>
      <w:r w:rsidRPr="00BB3E3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BB3E31">
        <w:rPr>
          <w:rFonts w:asciiTheme="minorHAnsi" w:eastAsia="Arial" w:hAnsiTheme="minorHAnsi" w:cstheme="minorHAnsi"/>
          <w:b/>
          <w:spacing w:val="4"/>
          <w:sz w:val="22"/>
          <w:szCs w:val="22"/>
        </w:rPr>
        <w:t>H</w:t>
      </w:r>
      <w:r w:rsidRPr="00BB3E3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B3E31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B3E31">
        <w:rPr>
          <w:rFonts w:asciiTheme="minorHAnsi" w:eastAsia="Arial" w:hAnsiTheme="minorHAnsi" w:cstheme="minorHAnsi"/>
          <w:b/>
          <w:spacing w:val="4"/>
          <w:sz w:val="22"/>
          <w:szCs w:val="22"/>
        </w:rPr>
        <w:t>U</w:t>
      </w:r>
      <w:r w:rsidRPr="00BB3E3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B3E3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BB3E3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B3E3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B3E31">
        <w:rPr>
          <w:rFonts w:asciiTheme="minorHAnsi" w:eastAsia="Arial" w:hAnsiTheme="minorHAnsi" w:cstheme="minorHAnsi"/>
          <w:sz w:val="22"/>
          <w:szCs w:val="22"/>
        </w:rPr>
        <w:t>HO</w:t>
      </w:r>
      <w:r w:rsidRPr="00BB3E3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B3E31">
        <w:rPr>
          <w:rFonts w:asciiTheme="minorHAnsi" w:eastAsia="Arial" w:hAnsiTheme="minorHAnsi" w:cstheme="minorHAnsi"/>
          <w:spacing w:val="-2"/>
          <w:sz w:val="22"/>
          <w:szCs w:val="22"/>
        </w:rPr>
        <w:t>AS</w:t>
      </w:r>
      <w:r w:rsidRPr="00BB3E31">
        <w:rPr>
          <w:rFonts w:asciiTheme="minorHAnsi" w:eastAsia="Arial" w:hAnsiTheme="minorHAnsi" w:cstheme="minorHAnsi"/>
          <w:sz w:val="22"/>
          <w:szCs w:val="22"/>
        </w:rPr>
        <w:t>)</w:t>
      </w:r>
    </w:p>
    <w:sectPr w:rsidR="00E30187" w:rsidRPr="00BB3E31">
      <w:pgSz w:w="11920" w:h="16840"/>
      <w:pgMar w:top="1200" w:right="11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93C34"/>
    <w:multiLevelType w:val="multilevel"/>
    <w:tmpl w:val="943E7E8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87"/>
    <w:rsid w:val="00BB3E31"/>
    <w:rsid w:val="00E3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FA9DB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1035</Words>
  <Characters>5904</Characters>
  <Application>Microsoft Office Word</Application>
  <DocSecurity>0</DocSecurity>
  <Lines>49</Lines>
  <Paragraphs>13</Paragraphs>
  <ScaleCrop>false</ScaleCrop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2021-06-29T08:05:00Z</dcterms:modified>
</cp:coreProperties>
</file>