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E10F3" w14:textId="77777777" w:rsidR="005A2745" w:rsidRPr="005A2745" w:rsidRDefault="005A2745" w:rsidP="005A2745">
      <w:pPr>
        <w:ind w:left="100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sz w:val="22"/>
          <w:szCs w:val="22"/>
        </w:rPr>
        <w:t>Carter Hess</w:t>
      </w:r>
    </w:p>
    <w:p w14:paraId="71C9AF9D" w14:textId="211A50CE" w:rsidR="002D1EAE" w:rsidRPr="005A2745" w:rsidRDefault="005A2745" w:rsidP="005A2745">
      <w:pPr>
        <w:ind w:left="100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5A2745">
          <w:rPr>
            <w:rStyle w:val="Hyperlink"/>
            <w:rFonts w:asciiTheme="minorHAnsi" w:hAnsiTheme="minorHAnsi" w:cstheme="minorHAnsi"/>
            <w:spacing w:val="1"/>
            <w:sz w:val="22"/>
            <w:szCs w:val="22"/>
          </w:rPr>
          <w:t>carter@gmail.com</w:t>
        </w:r>
      </w:hyperlink>
    </w:p>
    <w:p w14:paraId="6163154A" w14:textId="77777777" w:rsidR="002D1EAE" w:rsidRPr="005A2745" w:rsidRDefault="005A2745" w:rsidP="005A2745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spacing w:val="1"/>
          <w:sz w:val="22"/>
          <w:szCs w:val="22"/>
        </w:rPr>
        <w:t>703-635-5216</w:t>
      </w:r>
    </w:p>
    <w:p w14:paraId="3134B072" w14:textId="77777777" w:rsidR="002D1EAE" w:rsidRPr="005A2745" w:rsidRDefault="002D1EAE" w:rsidP="005A2745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A7D234D" w14:textId="153BF5BC" w:rsidR="002D1EAE" w:rsidRPr="005A2745" w:rsidRDefault="005A2745" w:rsidP="005A2745">
      <w:pPr>
        <w:ind w:left="100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b/>
          <w:sz w:val="22"/>
          <w:szCs w:val="22"/>
        </w:rPr>
        <w:t>Education</w:t>
      </w:r>
      <w:r w:rsidRPr="005A2745">
        <w:rPr>
          <w:rFonts w:asciiTheme="minorHAnsi" w:hAnsiTheme="minorHAnsi" w:cstheme="minorHAnsi"/>
          <w:sz w:val="22"/>
          <w:szCs w:val="22"/>
        </w:rPr>
        <w:t>:</w:t>
      </w:r>
    </w:p>
    <w:p w14:paraId="6DC00F58" w14:textId="77777777" w:rsidR="002D1EAE" w:rsidRPr="005A2745" w:rsidRDefault="005A2745" w:rsidP="005A2745">
      <w:pPr>
        <w:ind w:left="100" w:right="6155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anfo</w:t>
      </w:r>
      <w:r w:rsidRPr="005A2745">
        <w:rPr>
          <w:rFonts w:asciiTheme="minorHAnsi" w:hAnsiTheme="minorHAnsi" w:cstheme="minorHAnsi"/>
          <w:sz w:val="22"/>
          <w:szCs w:val="22"/>
        </w:rPr>
        <w:t>rd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Unive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sity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aduatin</w:t>
      </w:r>
      <w:r w:rsidRPr="005A2745">
        <w:rPr>
          <w:rFonts w:asciiTheme="minorHAnsi" w:hAnsiTheme="minorHAnsi" w:cstheme="minorHAnsi"/>
          <w:sz w:val="22"/>
          <w:szCs w:val="22"/>
        </w:rPr>
        <w:t>g</w:t>
      </w:r>
      <w:r w:rsidRPr="005A27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5A2745">
        <w:rPr>
          <w:rFonts w:asciiTheme="minorHAnsi" w:hAnsiTheme="minorHAnsi" w:cstheme="minorHAnsi"/>
          <w:sz w:val="22"/>
          <w:szCs w:val="22"/>
        </w:rPr>
        <w:t>g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2013. GPA</w:t>
      </w:r>
      <w:r w:rsidRPr="005A2745">
        <w:rPr>
          <w:rFonts w:asciiTheme="minorHAnsi" w:hAnsiTheme="minorHAnsi" w:cstheme="minorHAnsi"/>
          <w:sz w:val="22"/>
          <w:szCs w:val="22"/>
        </w:rPr>
        <w:t>: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5A2745">
        <w:rPr>
          <w:rFonts w:asciiTheme="minorHAnsi" w:hAnsiTheme="minorHAnsi" w:cstheme="minorHAnsi"/>
          <w:sz w:val="22"/>
          <w:szCs w:val="22"/>
        </w:rPr>
        <w:t>.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5A2745">
        <w:rPr>
          <w:rFonts w:asciiTheme="minorHAnsi" w:hAnsiTheme="minorHAnsi" w:cstheme="minorHAnsi"/>
          <w:sz w:val="22"/>
          <w:szCs w:val="22"/>
        </w:rPr>
        <w:t>/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5A2745">
        <w:rPr>
          <w:rFonts w:asciiTheme="minorHAnsi" w:hAnsiTheme="minorHAnsi" w:cstheme="minorHAnsi"/>
          <w:sz w:val="22"/>
          <w:szCs w:val="22"/>
        </w:rPr>
        <w:t>.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5A2745">
        <w:rPr>
          <w:rFonts w:asciiTheme="minorHAnsi" w:hAnsiTheme="minorHAnsi" w:cstheme="minorHAnsi"/>
          <w:sz w:val="22"/>
          <w:szCs w:val="22"/>
        </w:rPr>
        <w:t>.</w:t>
      </w:r>
    </w:p>
    <w:p w14:paraId="7C19A305" w14:textId="77777777" w:rsidR="002D1EAE" w:rsidRPr="005A2745" w:rsidRDefault="002D1EAE" w:rsidP="005A2745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E8FE0FC" w14:textId="77777777" w:rsidR="002D1EAE" w:rsidRPr="005A2745" w:rsidRDefault="005A2745" w:rsidP="005A2745">
      <w:pPr>
        <w:ind w:left="100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b/>
          <w:i/>
          <w:spacing w:val="1"/>
          <w:sz w:val="22"/>
          <w:szCs w:val="22"/>
        </w:rPr>
        <w:t>Re</w:t>
      </w:r>
      <w:r w:rsidRPr="005A2745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5A2745">
        <w:rPr>
          <w:rFonts w:asciiTheme="minorHAnsi" w:hAnsiTheme="minorHAnsi" w:cstheme="minorHAnsi"/>
          <w:b/>
          <w:i/>
          <w:spacing w:val="1"/>
          <w:sz w:val="22"/>
          <w:szCs w:val="22"/>
        </w:rPr>
        <w:t>evan</w:t>
      </w:r>
      <w:r w:rsidRPr="005A2745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5A2745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b/>
          <w:i/>
          <w:spacing w:val="1"/>
          <w:sz w:val="22"/>
          <w:szCs w:val="22"/>
        </w:rPr>
        <w:t>Coursewor</w:t>
      </w:r>
      <w:r w:rsidRPr="005A2745">
        <w:rPr>
          <w:rFonts w:asciiTheme="minorHAnsi" w:hAnsiTheme="minorHAnsi" w:cstheme="minorHAnsi"/>
          <w:b/>
          <w:i/>
          <w:sz w:val="22"/>
          <w:szCs w:val="22"/>
        </w:rPr>
        <w:t>k</w:t>
      </w:r>
      <w:r w:rsidRPr="005A2745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5A274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b/>
          <w:i/>
          <w:spacing w:val="1"/>
          <w:sz w:val="22"/>
          <w:szCs w:val="22"/>
        </w:rPr>
        <w:t>Compu</w:t>
      </w:r>
      <w:r w:rsidRPr="005A2745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5A2745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5A2745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5A2745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b/>
          <w:i/>
          <w:spacing w:val="1"/>
          <w:sz w:val="22"/>
          <w:szCs w:val="22"/>
        </w:rPr>
        <w:t>Sc</w:t>
      </w:r>
      <w:r w:rsidRPr="005A2745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5A2745">
        <w:rPr>
          <w:rFonts w:asciiTheme="minorHAnsi" w:hAnsiTheme="minorHAnsi" w:cstheme="minorHAnsi"/>
          <w:b/>
          <w:i/>
          <w:spacing w:val="1"/>
          <w:sz w:val="22"/>
          <w:szCs w:val="22"/>
        </w:rPr>
        <w:t>ence</w:t>
      </w:r>
      <w:r w:rsidRPr="005A2745">
        <w:rPr>
          <w:rFonts w:asciiTheme="minorHAnsi" w:hAnsiTheme="minorHAnsi" w:cstheme="minorHAnsi"/>
          <w:sz w:val="22"/>
          <w:szCs w:val="22"/>
        </w:rPr>
        <w:t>:</w:t>
      </w:r>
    </w:p>
    <w:p w14:paraId="70B73295" w14:textId="77777777" w:rsidR="002D1EAE" w:rsidRPr="005A2745" w:rsidRDefault="005A2745" w:rsidP="005A2745">
      <w:pPr>
        <w:spacing w:before="1"/>
        <w:ind w:left="100" w:right="400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uen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745">
        <w:rPr>
          <w:rFonts w:asciiTheme="minorHAnsi" w:hAnsiTheme="minorHAnsi" w:cstheme="minorHAnsi"/>
          <w:sz w:val="22"/>
          <w:szCs w:val="22"/>
        </w:rPr>
        <w:t>n</w:t>
      </w:r>
      <w:r w:rsidRPr="005A27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seve</w:t>
      </w:r>
      <w:r w:rsidRPr="005A2745">
        <w:rPr>
          <w:rFonts w:asciiTheme="minorHAnsi" w:hAnsiTheme="minorHAnsi" w:cstheme="minorHAnsi"/>
          <w:sz w:val="22"/>
          <w:szCs w:val="22"/>
        </w:rPr>
        <w:t>n</w:t>
      </w:r>
      <w:r w:rsidRPr="005A27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ammin</w:t>
      </w:r>
      <w:r w:rsidRPr="005A2745">
        <w:rPr>
          <w:rFonts w:asciiTheme="minorHAnsi" w:hAnsiTheme="minorHAnsi" w:cstheme="minorHAnsi"/>
          <w:sz w:val="22"/>
          <w:szCs w:val="22"/>
        </w:rPr>
        <w:t>g</w:t>
      </w:r>
      <w:r w:rsidRPr="005A27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languages</w:t>
      </w:r>
      <w:r w:rsidRPr="005A2745">
        <w:rPr>
          <w:rFonts w:asciiTheme="minorHAnsi" w:hAnsiTheme="minorHAnsi" w:cstheme="minorHAnsi"/>
          <w:sz w:val="22"/>
          <w:szCs w:val="22"/>
        </w:rPr>
        <w:t>:</w:t>
      </w:r>
      <w:r w:rsidRPr="005A274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Py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hon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atlab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C++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Java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athematica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Chu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5A2745">
        <w:rPr>
          <w:rFonts w:asciiTheme="minorHAnsi" w:hAnsiTheme="minorHAnsi" w:cstheme="minorHAnsi"/>
          <w:sz w:val="22"/>
          <w:szCs w:val="22"/>
        </w:rPr>
        <w:t>.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aduat</w:t>
      </w:r>
      <w:r w:rsidRPr="005A2745">
        <w:rPr>
          <w:rFonts w:asciiTheme="minorHAnsi" w:hAnsiTheme="minorHAnsi" w:cstheme="minorHAnsi"/>
          <w:sz w:val="22"/>
          <w:szCs w:val="22"/>
        </w:rPr>
        <w:t>e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leve</w:t>
      </w:r>
      <w:r w:rsidRPr="005A2745">
        <w:rPr>
          <w:rFonts w:asciiTheme="minorHAnsi" w:hAnsiTheme="minorHAnsi" w:cstheme="minorHAnsi"/>
          <w:sz w:val="22"/>
          <w:szCs w:val="22"/>
        </w:rPr>
        <w:t xml:space="preserve">l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backgroun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in</w:t>
      </w:r>
      <w:r w:rsidRPr="005A27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mach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745">
        <w:rPr>
          <w:rFonts w:asciiTheme="minorHAnsi" w:hAnsiTheme="minorHAnsi" w:cstheme="minorHAnsi"/>
          <w:sz w:val="22"/>
          <w:szCs w:val="22"/>
        </w:rPr>
        <w:t>e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earn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745">
        <w:rPr>
          <w:rFonts w:asciiTheme="minorHAnsi" w:hAnsiTheme="minorHAnsi" w:cstheme="minorHAnsi"/>
          <w:sz w:val="22"/>
          <w:szCs w:val="22"/>
        </w:rPr>
        <w:t>g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5A2745">
        <w:rPr>
          <w:rFonts w:asciiTheme="minorHAnsi" w:hAnsiTheme="minorHAnsi" w:cstheme="minorHAnsi"/>
          <w:sz w:val="22"/>
          <w:szCs w:val="22"/>
        </w:rPr>
        <w:t>ti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745">
        <w:rPr>
          <w:rFonts w:asciiTheme="minorHAnsi" w:hAnsiTheme="minorHAnsi" w:cstheme="minorHAnsi"/>
          <w:sz w:val="22"/>
          <w:szCs w:val="22"/>
        </w:rPr>
        <w:t>lli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gence</w:t>
      </w:r>
      <w:r w:rsidRPr="005A2745">
        <w:rPr>
          <w:rFonts w:asciiTheme="minorHAnsi" w:hAnsiTheme="minorHAnsi" w:cstheme="minorHAnsi"/>
          <w:sz w:val="22"/>
          <w:szCs w:val="22"/>
        </w:rPr>
        <w:t>.</w:t>
      </w:r>
      <w:r w:rsidRPr="005A27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Add</w:t>
      </w:r>
      <w:r w:rsidRPr="005A2745">
        <w:rPr>
          <w:rFonts w:asciiTheme="minorHAnsi" w:hAnsiTheme="minorHAnsi" w:cstheme="minorHAnsi"/>
          <w:sz w:val="22"/>
          <w:szCs w:val="22"/>
        </w:rPr>
        <w:t>iti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ona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know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edg</w:t>
      </w:r>
      <w:r w:rsidRPr="005A2745">
        <w:rPr>
          <w:rFonts w:asciiTheme="minorHAnsi" w:hAnsiTheme="minorHAnsi" w:cstheme="minorHAnsi"/>
          <w:sz w:val="22"/>
          <w:szCs w:val="22"/>
        </w:rPr>
        <w:t>e</w:t>
      </w:r>
      <w:r w:rsidRPr="005A27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745">
        <w:rPr>
          <w:rFonts w:asciiTheme="minorHAnsi" w:hAnsiTheme="minorHAnsi" w:cstheme="minorHAnsi"/>
          <w:sz w:val="22"/>
          <w:szCs w:val="22"/>
        </w:rPr>
        <w:t>f</w:t>
      </w:r>
      <w:r w:rsidRPr="005A27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gor</w:t>
      </w:r>
      <w:r w:rsidRPr="005A2745">
        <w:rPr>
          <w:rFonts w:asciiTheme="minorHAnsi" w:hAnsiTheme="minorHAnsi" w:cstheme="minorHAnsi"/>
          <w:sz w:val="22"/>
          <w:szCs w:val="22"/>
        </w:rPr>
        <w:t>it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hms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compu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</w:p>
    <w:p w14:paraId="3F1C74E4" w14:textId="77777777" w:rsidR="002D1EAE" w:rsidRPr="005A2745" w:rsidRDefault="005A2745" w:rsidP="005A2745">
      <w:pPr>
        <w:ind w:left="100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spacing w:val="1"/>
          <w:sz w:val="22"/>
          <w:szCs w:val="22"/>
        </w:rPr>
        <w:t>sys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ems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5A2745">
        <w:rPr>
          <w:rFonts w:asciiTheme="minorHAnsi" w:hAnsiTheme="minorHAnsi" w:cstheme="minorHAnsi"/>
          <w:sz w:val="22"/>
          <w:szCs w:val="22"/>
        </w:rPr>
        <w:t>ti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745">
        <w:rPr>
          <w:rFonts w:asciiTheme="minorHAnsi" w:hAnsiTheme="minorHAnsi" w:cstheme="minorHAnsi"/>
          <w:sz w:val="22"/>
          <w:szCs w:val="22"/>
        </w:rPr>
        <w:t>ic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mu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ons.</w:t>
      </w:r>
    </w:p>
    <w:p w14:paraId="41BD24EC" w14:textId="77777777" w:rsidR="002D1EAE" w:rsidRPr="005A2745" w:rsidRDefault="002D1EAE" w:rsidP="005A274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03E4043" w14:textId="77777777" w:rsidR="002D1EAE" w:rsidRPr="005A2745" w:rsidRDefault="005A2745" w:rsidP="005A2745">
      <w:pPr>
        <w:ind w:left="100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b/>
          <w:sz w:val="22"/>
          <w:szCs w:val="22"/>
        </w:rPr>
        <w:t>Relevant Teaching Experience:</w:t>
      </w:r>
    </w:p>
    <w:p w14:paraId="3F340B9A" w14:textId="77777777" w:rsidR="002D1EAE" w:rsidRPr="005A2745" w:rsidRDefault="005A2745" w:rsidP="005A2745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Residen</w:t>
      </w:r>
      <w:r w:rsidRPr="005A2745">
        <w:rPr>
          <w:rFonts w:asciiTheme="minorHAnsi" w:hAnsiTheme="minorHAnsi" w:cstheme="minorHAnsi"/>
          <w:i/>
          <w:sz w:val="22"/>
          <w:szCs w:val="22"/>
        </w:rPr>
        <w:t>t</w:t>
      </w:r>
      <w:r w:rsidRPr="005A2745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Tutor</w:t>
      </w:r>
      <w:r w:rsidRPr="005A2745">
        <w:rPr>
          <w:rFonts w:asciiTheme="minorHAnsi" w:hAnsiTheme="minorHAnsi" w:cstheme="minorHAnsi"/>
          <w:i/>
          <w:sz w:val="22"/>
          <w:szCs w:val="22"/>
        </w:rPr>
        <w:t>,</w:t>
      </w:r>
      <w:r w:rsidRPr="005A274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Mat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h/Physics/Compute</w:t>
      </w:r>
      <w:r w:rsidRPr="005A2745">
        <w:rPr>
          <w:rFonts w:asciiTheme="minorHAnsi" w:hAnsiTheme="minorHAnsi" w:cstheme="minorHAnsi"/>
          <w:i/>
          <w:sz w:val="22"/>
          <w:szCs w:val="22"/>
        </w:rPr>
        <w:t>r</w:t>
      </w:r>
      <w:r w:rsidRPr="005A2745">
        <w:rPr>
          <w:rFonts w:asciiTheme="minorHAnsi" w:hAnsiTheme="minorHAnsi" w:cstheme="minorHAnsi"/>
          <w:i/>
          <w:spacing w:val="-20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Science</w:t>
      </w:r>
      <w:r w:rsidRPr="005A2745">
        <w:rPr>
          <w:rFonts w:asciiTheme="minorHAnsi" w:hAnsiTheme="minorHAnsi" w:cstheme="minorHAnsi"/>
          <w:i/>
          <w:sz w:val="22"/>
          <w:szCs w:val="22"/>
        </w:rPr>
        <w:t>,</w:t>
      </w:r>
      <w:r w:rsidRPr="005A274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Stanfor</w:t>
      </w:r>
      <w:r w:rsidRPr="005A2745">
        <w:rPr>
          <w:rFonts w:asciiTheme="minorHAnsi" w:hAnsiTheme="minorHAnsi" w:cstheme="minorHAnsi"/>
          <w:i/>
          <w:sz w:val="22"/>
          <w:szCs w:val="22"/>
        </w:rPr>
        <w:t>d</w:t>
      </w:r>
      <w:r w:rsidRPr="005A274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University</w:t>
      </w:r>
      <w:r w:rsidRPr="005A2745">
        <w:rPr>
          <w:rFonts w:asciiTheme="minorHAnsi" w:hAnsiTheme="minorHAnsi" w:cstheme="minorHAnsi"/>
          <w:sz w:val="22"/>
          <w:szCs w:val="22"/>
        </w:rPr>
        <w:t>:</w:t>
      </w:r>
      <w:r w:rsidRPr="005A27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ve-</w:t>
      </w:r>
      <w:r w:rsidRPr="005A2745">
        <w:rPr>
          <w:rFonts w:asciiTheme="minorHAnsi" w:hAnsiTheme="minorHAnsi" w:cstheme="minorHAnsi"/>
          <w:sz w:val="22"/>
          <w:szCs w:val="22"/>
        </w:rPr>
        <w:t>in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2745">
        <w:rPr>
          <w:rFonts w:asciiTheme="minorHAnsi" w:hAnsiTheme="minorHAnsi" w:cstheme="minorHAnsi"/>
          <w:sz w:val="22"/>
          <w:szCs w:val="22"/>
        </w:rPr>
        <w:t>e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5A2745">
        <w:rPr>
          <w:rFonts w:asciiTheme="minorHAnsi" w:hAnsiTheme="minorHAnsi" w:cstheme="minorHAnsi"/>
          <w:sz w:val="22"/>
          <w:szCs w:val="22"/>
        </w:rPr>
        <w:t>0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res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den</w:t>
      </w:r>
      <w:r w:rsidRPr="005A2745">
        <w:rPr>
          <w:rFonts w:asciiTheme="minorHAnsi" w:hAnsiTheme="minorHAnsi" w:cstheme="minorHAnsi"/>
          <w:sz w:val="22"/>
          <w:szCs w:val="22"/>
        </w:rPr>
        <w:t>ts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in</w:t>
      </w:r>
    </w:p>
    <w:p w14:paraId="4AADF4CD" w14:textId="77777777" w:rsidR="002D1EAE" w:rsidRPr="005A2745" w:rsidRDefault="005A2745" w:rsidP="005A2745">
      <w:pPr>
        <w:ind w:left="100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enc</w:t>
      </w:r>
      <w:r w:rsidRPr="005A2745">
        <w:rPr>
          <w:rFonts w:asciiTheme="minorHAnsi" w:hAnsiTheme="minorHAnsi" w:cstheme="minorHAnsi"/>
          <w:sz w:val="22"/>
          <w:szCs w:val="22"/>
        </w:rPr>
        <w:t>e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5A2745">
        <w:rPr>
          <w:rFonts w:asciiTheme="minorHAnsi" w:hAnsiTheme="minorHAnsi" w:cstheme="minorHAnsi"/>
          <w:sz w:val="22"/>
          <w:szCs w:val="22"/>
        </w:rPr>
        <w:t>re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Hall</w:t>
      </w:r>
      <w:r w:rsidRPr="005A2745">
        <w:rPr>
          <w:rFonts w:asciiTheme="minorHAnsi" w:hAnsiTheme="minorHAnsi" w:cstheme="minorHAnsi"/>
          <w:sz w:val="22"/>
          <w:szCs w:val="22"/>
        </w:rPr>
        <w:t>;</w:t>
      </w:r>
      <w:r w:rsidRPr="005A27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745">
        <w:rPr>
          <w:rFonts w:asciiTheme="minorHAnsi" w:hAnsiTheme="minorHAnsi" w:cstheme="minorHAnsi"/>
          <w:sz w:val="22"/>
          <w:szCs w:val="22"/>
        </w:rPr>
        <w:t>n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tuto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5A2745">
        <w:rPr>
          <w:rFonts w:asciiTheme="minorHAnsi" w:hAnsiTheme="minorHAnsi" w:cstheme="minorHAnsi"/>
          <w:sz w:val="22"/>
          <w:szCs w:val="22"/>
        </w:rPr>
        <w:t>g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session</w:t>
      </w:r>
      <w:r w:rsidRPr="005A2745">
        <w:rPr>
          <w:rFonts w:asciiTheme="minorHAnsi" w:hAnsiTheme="minorHAnsi" w:cstheme="minorHAnsi"/>
          <w:sz w:val="22"/>
          <w:szCs w:val="22"/>
        </w:rPr>
        <w:t>s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5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-1</w:t>
      </w:r>
      <w:r w:rsidRPr="005A2745">
        <w:rPr>
          <w:rFonts w:asciiTheme="minorHAnsi" w:hAnsiTheme="minorHAnsi" w:cstheme="minorHAnsi"/>
          <w:sz w:val="22"/>
          <w:szCs w:val="22"/>
        </w:rPr>
        <w:t>0</w:t>
      </w:r>
      <w:r w:rsidRPr="005A27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uden</w:t>
      </w:r>
      <w:r w:rsidRPr="005A2745">
        <w:rPr>
          <w:rFonts w:asciiTheme="minorHAnsi" w:hAnsiTheme="minorHAnsi" w:cstheme="minorHAnsi"/>
          <w:sz w:val="22"/>
          <w:szCs w:val="22"/>
        </w:rPr>
        <w:t>ts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a ti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5A2745">
        <w:rPr>
          <w:rFonts w:asciiTheme="minorHAnsi" w:hAnsiTheme="minorHAnsi" w:cstheme="minorHAnsi"/>
          <w:sz w:val="22"/>
          <w:szCs w:val="22"/>
        </w:rPr>
        <w:t>.</w:t>
      </w:r>
      <w:r w:rsidRPr="005A27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(2011-2012</w:t>
      </w:r>
      <w:r w:rsidRPr="005A2745">
        <w:rPr>
          <w:rFonts w:asciiTheme="minorHAnsi" w:hAnsiTheme="minorHAnsi" w:cstheme="minorHAnsi"/>
          <w:sz w:val="22"/>
          <w:szCs w:val="22"/>
        </w:rPr>
        <w:t>)</w:t>
      </w:r>
    </w:p>
    <w:p w14:paraId="0E953EDB" w14:textId="77777777" w:rsidR="002D1EAE" w:rsidRPr="005A2745" w:rsidRDefault="002D1EAE" w:rsidP="005A2745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E991DFF" w14:textId="77777777" w:rsidR="002D1EAE" w:rsidRPr="005A2745" w:rsidRDefault="005A2745" w:rsidP="005A2745">
      <w:pPr>
        <w:ind w:left="100" w:right="386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Privat</w:t>
      </w:r>
      <w:r w:rsidRPr="005A2745">
        <w:rPr>
          <w:rFonts w:asciiTheme="minorHAnsi" w:hAnsiTheme="minorHAnsi" w:cstheme="minorHAnsi"/>
          <w:i/>
          <w:sz w:val="22"/>
          <w:szCs w:val="22"/>
        </w:rPr>
        <w:t>e</w:t>
      </w:r>
      <w:r w:rsidRPr="005A274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Academi</w:t>
      </w:r>
      <w:r w:rsidRPr="005A2745">
        <w:rPr>
          <w:rFonts w:asciiTheme="minorHAnsi" w:hAnsiTheme="minorHAnsi" w:cstheme="minorHAnsi"/>
          <w:i/>
          <w:sz w:val="22"/>
          <w:szCs w:val="22"/>
        </w:rPr>
        <w:t>c</w:t>
      </w:r>
      <w:r w:rsidRPr="005A2745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Tutor</w:t>
      </w:r>
      <w:r w:rsidRPr="005A2745">
        <w:rPr>
          <w:rFonts w:asciiTheme="minorHAnsi" w:hAnsiTheme="minorHAnsi" w:cstheme="minorHAnsi"/>
          <w:i/>
          <w:sz w:val="22"/>
          <w:szCs w:val="22"/>
        </w:rPr>
        <w:t>,</w:t>
      </w:r>
      <w:r w:rsidRPr="005A274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Math/Physics</w:t>
      </w:r>
      <w:r w:rsidRPr="005A2745">
        <w:rPr>
          <w:rFonts w:asciiTheme="minorHAnsi" w:hAnsiTheme="minorHAnsi" w:cstheme="minorHAnsi"/>
          <w:i/>
          <w:sz w:val="22"/>
          <w:szCs w:val="22"/>
        </w:rPr>
        <w:t>/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SAT</w:t>
      </w:r>
      <w:r w:rsidRPr="005A2745">
        <w:rPr>
          <w:rFonts w:asciiTheme="minorHAnsi" w:hAnsiTheme="minorHAnsi" w:cstheme="minorHAnsi"/>
          <w:i/>
          <w:sz w:val="22"/>
          <w:szCs w:val="22"/>
        </w:rPr>
        <w:t>:</w:t>
      </w:r>
      <w:r w:rsidRPr="005A2745">
        <w:rPr>
          <w:rFonts w:asciiTheme="minorHAnsi" w:hAnsiTheme="minorHAnsi" w:cstheme="minorHAnsi"/>
          <w:i/>
          <w:spacing w:val="-1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Tutore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middl</w:t>
      </w:r>
      <w:r w:rsidRPr="005A2745">
        <w:rPr>
          <w:rFonts w:asciiTheme="minorHAnsi" w:hAnsiTheme="minorHAnsi" w:cstheme="minorHAnsi"/>
          <w:sz w:val="22"/>
          <w:szCs w:val="22"/>
        </w:rPr>
        <w:t>e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schoo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hig</w:t>
      </w:r>
      <w:r w:rsidRPr="005A2745">
        <w:rPr>
          <w:rFonts w:asciiTheme="minorHAnsi" w:hAnsiTheme="minorHAnsi" w:cstheme="minorHAnsi"/>
          <w:sz w:val="22"/>
          <w:szCs w:val="22"/>
        </w:rPr>
        <w:t>h</w:t>
      </w:r>
      <w:r w:rsidRPr="005A27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schoo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udent</w:t>
      </w:r>
      <w:r w:rsidRPr="005A2745">
        <w:rPr>
          <w:rFonts w:asciiTheme="minorHAnsi" w:hAnsiTheme="minorHAnsi" w:cstheme="minorHAnsi"/>
          <w:sz w:val="22"/>
          <w:szCs w:val="22"/>
        </w:rPr>
        <w:t>s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privately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bot</w:t>
      </w:r>
      <w:r w:rsidRPr="005A2745">
        <w:rPr>
          <w:rFonts w:asciiTheme="minorHAnsi" w:hAnsiTheme="minorHAnsi" w:cstheme="minorHAnsi"/>
          <w:sz w:val="22"/>
          <w:szCs w:val="22"/>
        </w:rPr>
        <w:t>h</w:t>
      </w:r>
      <w:r w:rsidRPr="005A27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745">
        <w:rPr>
          <w:rFonts w:asciiTheme="minorHAnsi" w:hAnsiTheme="minorHAnsi" w:cstheme="minorHAnsi"/>
          <w:sz w:val="22"/>
          <w:szCs w:val="22"/>
        </w:rPr>
        <w:t xml:space="preserve">n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perso</w:t>
      </w:r>
      <w:r w:rsidRPr="005A2745">
        <w:rPr>
          <w:rFonts w:asciiTheme="minorHAnsi" w:hAnsiTheme="minorHAnsi" w:cstheme="minorHAnsi"/>
          <w:sz w:val="22"/>
          <w:szCs w:val="22"/>
        </w:rPr>
        <w:t>n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A2745">
        <w:rPr>
          <w:rFonts w:asciiTheme="minorHAnsi" w:hAnsiTheme="minorHAnsi" w:cstheme="minorHAnsi"/>
          <w:sz w:val="22"/>
          <w:szCs w:val="22"/>
        </w:rPr>
        <w:t>ia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Skype</w:t>
      </w:r>
      <w:r w:rsidRPr="005A2745">
        <w:rPr>
          <w:rFonts w:asciiTheme="minorHAnsi" w:hAnsiTheme="minorHAnsi" w:cstheme="minorHAnsi"/>
          <w:sz w:val="22"/>
          <w:szCs w:val="22"/>
        </w:rPr>
        <w:t>.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(2010-2011)</w:t>
      </w:r>
      <w:r w:rsidRPr="005A2745">
        <w:rPr>
          <w:rFonts w:asciiTheme="minorHAnsi" w:hAnsiTheme="minorHAnsi" w:cstheme="minorHAnsi"/>
          <w:sz w:val="22"/>
          <w:szCs w:val="22"/>
        </w:rPr>
        <w:t>.</w:t>
      </w:r>
    </w:p>
    <w:p w14:paraId="23206939" w14:textId="77777777" w:rsidR="002D1EAE" w:rsidRPr="005A2745" w:rsidRDefault="002D1EAE" w:rsidP="005A2745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D718248" w14:textId="77777777" w:rsidR="002D1EAE" w:rsidRPr="005A2745" w:rsidRDefault="005A2745" w:rsidP="005A2745">
      <w:pPr>
        <w:ind w:left="100" w:right="483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Tu</w:t>
      </w:r>
      <w:r w:rsidRPr="005A2745">
        <w:rPr>
          <w:rFonts w:asciiTheme="minorHAnsi" w:hAnsiTheme="minorHAnsi" w:cstheme="minorHAnsi"/>
          <w:i/>
          <w:sz w:val="22"/>
          <w:szCs w:val="22"/>
        </w:rPr>
        <w:t>t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or</w:t>
      </w:r>
      <w:r w:rsidRPr="005A2745">
        <w:rPr>
          <w:rFonts w:asciiTheme="minorHAnsi" w:hAnsiTheme="minorHAnsi" w:cstheme="minorHAnsi"/>
          <w:i/>
          <w:sz w:val="22"/>
          <w:szCs w:val="22"/>
        </w:rPr>
        <w:t>,</w:t>
      </w:r>
      <w:r w:rsidRPr="005A274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z w:val="22"/>
          <w:szCs w:val="22"/>
        </w:rPr>
        <w:t>I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5A2745">
        <w:rPr>
          <w:rFonts w:asciiTheme="minorHAnsi" w:hAnsiTheme="minorHAnsi" w:cstheme="minorHAnsi"/>
          <w:i/>
          <w:sz w:val="22"/>
          <w:szCs w:val="22"/>
        </w:rPr>
        <w:t>y</w:t>
      </w:r>
      <w:r w:rsidRPr="005A2745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z w:val="22"/>
          <w:szCs w:val="22"/>
        </w:rPr>
        <w:t>I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nsiders</w:t>
      </w:r>
      <w:r w:rsidRPr="005A2745">
        <w:rPr>
          <w:rFonts w:asciiTheme="minorHAnsi" w:hAnsiTheme="minorHAnsi" w:cstheme="minorHAnsi"/>
          <w:i/>
          <w:sz w:val="22"/>
          <w:szCs w:val="22"/>
        </w:rPr>
        <w:t>:</w:t>
      </w:r>
      <w:r w:rsidRPr="005A2745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Founde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ow</w:t>
      </w:r>
      <w:r w:rsidRPr="005A2745">
        <w:rPr>
          <w:rFonts w:asciiTheme="minorHAnsi" w:hAnsiTheme="minorHAnsi" w:cstheme="minorHAnsi"/>
          <w:sz w:val="22"/>
          <w:szCs w:val="22"/>
        </w:rPr>
        <w:t>n</w:t>
      </w:r>
      <w:r w:rsidRPr="005A27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tuto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5A2745">
        <w:rPr>
          <w:rFonts w:asciiTheme="minorHAnsi" w:hAnsiTheme="minorHAnsi" w:cstheme="minorHAnsi"/>
          <w:sz w:val="22"/>
          <w:szCs w:val="22"/>
        </w:rPr>
        <w:t>g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busines</w:t>
      </w:r>
      <w:r w:rsidRPr="005A2745">
        <w:rPr>
          <w:rFonts w:asciiTheme="minorHAnsi" w:hAnsiTheme="minorHAnsi" w:cstheme="minorHAnsi"/>
          <w:sz w:val="22"/>
          <w:szCs w:val="22"/>
        </w:rPr>
        <w:t>s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745">
        <w:rPr>
          <w:rFonts w:asciiTheme="minorHAnsi" w:hAnsiTheme="minorHAnsi" w:cstheme="minorHAnsi"/>
          <w:sz w:val="22"/>
          <w:szCs w:val="22"/>
        </w:rPr>
        <w:t>s</w:t>
      </w:r>
      <w:r w:rsidRPr="005A27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5A2745">
        <w:rPr>
          <w:rFonts w:asciiTheme="minorHAnsi" w:hAnsiTheme="minorHAnsi" w:cstheme="minorHAnsi"/>
          <w:sz w:val="22"/>
          <w:szCs w:val="22"/>
        </w:rPr>
        <w:t>rt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745">
        <w:rPr>
          <w:rFonts w:asciiTheme="minorHAnsi" w:hAnsiTheme="minorHAnsi" w:cstheme="minorHAnsi"/>
          <w:sz w:val="22"/>
          <w:szCs w:val="22"/>
        </w:rPr>
        <w:t>f</w:t>
      </w:r>
      <w:r w:rsidRPr="005A27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A2745">
        <w:rPr>
          <w:rFonts w:asciiTheme="minorHAnsi" w:hAnsiTheme="minorHAnsi" w:cstheme="minorHAnsi"/>
          <w:sz w:val="22"/>
          <w:szCs w:val="22"/>
        </w:rPr>
        <w:t>y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nside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ovide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5A2745">
        <w:rPr>
          <w:rFonts w:asciiTheme="minorHAnsi" w:hAnsiTheme="minorHAnsi" w:cstheme="minorHAnsi"/>
          <w:sz w:val="22"/>
          <w:szCs w:val="22"/>
        </w:rPr>
        <w:t>p</w:t>
      </w:r>
      <w:r w:rsidRPr="005A27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classe</w:t>
      </w:r>
      <w:r w:rsidRPr="005A2745">
        <w:rPr>
          <w:rFonts w:asciiTheme="minorHAnsi" w:hAnsiTheme="minorHAnsi" w:cstheme="minorHAnsi"/>
          <w:sz w:val="22"/>
          <w:szCs w:val="22"/>
        </w:rPr>
        <w:t>s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ivat</w:t>
      </w:r>
      <w:r w:rsidRPr="005A2745">
        <w:rPr>
          <w:rFonts w:asciiTheme="minorHAnsi" w:hAnsiTheme="minorHAnsi" w:cstheme="minorHAnsi"/>
          <w:sz w:val="22"/>
          <w:szCs w:val="22"/>
        </w:rPr>
        <w:t>e 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745">
        <w:rPr>
          <w:rFonts w:asciiTheme="minorHAnsi" w:hAnsiTheme="minorHAnsi" w:cstheme="minorHAnsi"/>
          <w:sz w:val="22"/>
          <w:szCs w:val="22"/>
        </w:rPr>
        <w:t>g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to</w:t>
      </w:r>
      <w:r w:rsidRPr="005A27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5A2745">
        <w:rPr>
          <w:rFonts w:asciiTheme="minorHAnsi" w:hAnsiTheme="minorHAnsi" w:cstheme="minorHAnsi"/>
          <w:sz w:val="22"/>
          <w:szCs w:val="22"/>
        </w:rPr>
        <w:t>0</w:t>
      </w:r>
      <w:r w:rsidRPr="005A27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5A2745">
        <w:rPr>
          <w:rFonts w:asciiTheme="minorHAnsi" w:hAnsiTheme="minorHAnsi" w:cstheme="minorHAnsi"/>
          <w:sz w:val="22"/>
          <w:szCs w:val="22"/>
        </w:rPr>
        <w:t>le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A2745">
        <w:rPr>
          <w:rFonts w:asciiTheme="minorHAnsi" w:hAnsiTheme="minorHAnsi" w:cstheme="minorHAnsi"/>
          <w:sz w:val="22"/>
          <w:szCs w:val="22"/>
        </w:rPr>
        <w:t>h</w:t>
      </w:r>
      <w:r w:rsidRPr="005A27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schoo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uden</w:t>
      </w:r>
      <w:r w:rsidRPr="005A2745">
        <w:rPr>
          <w:rFonts w:asciiTheme="minorHAnsi" w:hAnsiTheme="minorHAnsi" w:cstheme="minorHAnsi"/>
          <w:sz w:val="22"/>
          <w:szCs w:val="22"/>
        </w:rPr>
        <w:t>ts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in</w:t>
      </w:r>
      <w:r w:rsidRPr="005A27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phys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cs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SA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prep</w:t>
      </w:r>
      <w:r w:rsidRPr="005A2745">
        <w:rPr>
          <w:rFonts w:asciiTheme="minorHAnsi" w:hAnsiTheme="minorHAnsi" w:cstheme="minorHAnsi"/>
          <w:sz w:val="22"/>
          <w:szCs w:val="22"/>
        </w:rPr>
        <w:t>.</w:t>
      </w:r>
    </w:p>
    <w:p w14:paraId="769FBE13" w14:textId="77777777" w:rsidR="002D1EAE" w:rsidRPr="005A2745" w:rsidRDefault="002D1EAE" w:rsidP="005A274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94BC866" w14:textId="77777777" w:rsidR="002D1EAE" w:rsidRPr="005A2745" w:rsidRDefault="005A2745" w:rsidP="005A2745">
      <w:pPr>
        <w:ind w:left="100" w:right="176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Ins</w:t>
      </w:r>
      <w:r w:rsidRPr="005A2745">
        <w:rPr>
          <w:rFonts w:asciiTheme="minorHAnsi" w:hAnsiTheme="minorHAnsi" w:cstheme="minorHAnsi"/>
          <w:i/>
          <w:sz w:val="22"/>
          <w:szCs w:val="22"/>
        </w:rPr>
        <w:t>t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ruc</w:t>
      </w:r>
      <w:r w:rsidRPr="005A2745">
        <w:rPr>
          <w:rFonts w:asciiTheme="minorHAnsi" w:hAnsiTheme="minorHAnsi" w:cstheme="minorHAnsi"/>
          <w:i/>
          <w:sz w:val="22"/>
          <w:szCs w:val="22"/>
        </w:rPr>
        <w:t>t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or</w:t>
      </w:r>
      <w:r w:rsidRPr="005A2745">
        <w:rPr>
          <w:rFonts w:asciiTheme="minorHAnsi" w:hAnsiTheme="minorHAnsi" w:cstheme="minorHAnsi"/>
          <w:i/>
          <w:sz w:val="22"/>
          <w:szCs w:val="22"/>
        </w:rPr>
        <w:t>,</w:t>
      </w:r>
      <w:r w:rsidRPr="005A2745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SPLAS</w:t>
      </w:r>
      <w:r w:rsidRPr="005A2745">
        <w:rPr>
          <w:rFonts w:asciiTheme="minorHAnsi" w:hAnsiTheme="minorHAnsi" w:cstheme="minorHAnsi"/>
          <w:i/>
          <w:sz w:val="22"/>
          <w:szCs w:val="22"/>
        </w:rPr>
        <w:t>H</w:t>
      </w:r>
      <w:r w:rsidRPr="005A274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Program</w:t>
      </w:r>
      <w:r w:rsidRPr="005A2745">
        <w:rPr>
          <w:rFonts w:asciiTheme="minorHAnsi" w:hAnsiTheme="minorHAnsi" w:cstheme="minorHAnsi"/>
          <w:i/>
          <w:sz w:val="22"/>
          <w:szCs w:val="22"/>
        </w:rPr>
        <w:t>,</w:t>
      </w:r>
      <w:r w:rsidRPr="005A2745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5A2745">
        <w:rPr>
          <w:rFonts w:asciiTheme="minorHAnsi" w:hAnsiTheme="minorHAnsi" w:cstheme="minorHAnsi"/>
          <w:i/>
          <w:sz w:val="22"/>
          <w:szCs w:val="22"/>
        </w:rPr>
        <w:t>t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5A2745">
        <w:rPr>
          <w:rFonts w:asciiTheme="minorHAnsi" w:hAnsiTheme="minorHAnsi" w:cstheme="minorHAnsi"/>
          <w:i/>
          <w:sz w:val="22"/>
          <w:szCs w:val="22"/>
        </w:rPr>
        <w:t>f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or</w:t>
      </w:r>
      <w:r w:rsidRPr="005A2745">
        <w:rPr>
          <w:rFonts w:asciiTheme="minorHAnsi" w:hAnsiTheme="minorHAnsi" w:cstheme="minorHAnsi"/>
          <w:i/>
          <w:sz w:val="22"/>
          <w:szCs w:val="22"/>
        </w:rPr>
        <w:t>d</w:t>
      </w:r>
      <w:r w:rsidRPr="005A274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Un</w:t>
      </w:r>
      <w:r w:rsidRPr="005A2745">
        <w:rPr>
          <w:rFonts w:asciiTheme="minorHAnsi" w:hAnsiTheme="minorHAnsi" w:cstheme="minorHAnsi"/>
          <w:i/>
          <w:sz w:val="22"/>
          <w:szCs w:val="22"/>
        </w:rPr>
        <w:t>i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vers</w:t>
      </w:r>
      <w:r w:rsidRPr="005A2745">
        <w:rPr>
          <w:rFonts w:asciiTheme="minorHAnsi" w:hAnsiTheme="minorHAnsi" w:cstheme="minorHAnsi"/>
          <w:i/>
          <w:sz w:val="22"/>
          <w:szCs w:val="22"/>
        </w:rPr>
        <w:t>it</w:t>
      </w:r>
      <w:r w:rsidRPr="005A2745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5A2745">
        <w:rPr>
          <w:rFonts w:asciiTheme="minorHAnsi" w:hAnsiTheme="minorHAnsi" w:cstheme="minorHAnsi"/>
          <w:sz w:val="22"/>
          <w:szCs w:val="22"/>
        </w:rPr>
        <w:t>:</w:t>
      </w:r>
      <w:r w:rsidRPr="005A27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745">
        <w:rPr>
          <w:rFonts w:asciiTheme="minorHAnsi" w:hAnsiTheme="minorHAnsi" w:cstheme="minorHAnsi"/>
          <w:sz w:val="22"/>
          <w:szCs w:val="22"/>
        </w:rPr>
        <w:t>s</w:t>
      </w:r>
      <w:r w:rsidRPr="005A27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 xml:space="preserve">a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vo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eacher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anne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augh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asse</w:t>
      </w:r>
      <w:r w:rsidRPr="005A2745">
        <w:rPr>
          <w:rFonts w:asciiTheme="minorHAnsi" w:hAnsiTheme="minorHAnsi" w:cstheme="minorHAnsi"/>
          <w:sz w:val="22"/>
          <w:szCs w:val="22"/>
        </w:rPr>
        <w:t>s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5A2745">
        <w:rPr>
          <w:rFonts w:asciiTheme="minorHAnsi" w:hAnsiTheme="minorHAnsi" w:cstheme="minorHAnsi"/>
          <w:sz w:val="22"/>
          <w:szCs w:val="22"/>
        </w:rPr>
        <w:t xml:space="preserve">le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A2745">
        <w:rPr>
          <w:rFonts w:asciiTheme="minorHAnsi" w:hAnsiTheme="minorHAnsi" w:cstheme="minorHAnsi"/>
          <w:sz w:val="22"/>
          <w:szCs w:val="22"/>
        </w:rPr>
        <w:t>h</w:t>
      </w:r>
      <w:r w:rsidRPr="005A27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schoo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uden</w:t>
      </w:r>
      <w:r w:rsidRPr="005A2745">
        <w:rPr>
          <w:rFonts w:asciiTheme="minorHAnsi" w:hAnsiTheme="minorHAnsi" w:cstheme="minorHAnsi"/>
          <w:sz w:val="22"/>
          <w:szCs w:val="22"/>
        </w:rPr>
        <w:t>ts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in</w:t>
      </w:r>
      <w:r w:rsidRPr="005A27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math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5A2745">
        <w:rPr>
          <w:rFonts w:asciiTheme="minorHAnsi" w:hAnsiTheme="minorHAnsi" w:cstheme="minorHAnsi"/>
          <w:sz w:val="22"/>
          <w:szCs w:val="22"/>
        </w:rPr>
        <w:t>il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osophy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ogy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phys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745">
        <w:rPr>
          <w:rFonts w:asciiTheme="minorHAnsi" w:hAnsiTheme="minorHAnsi" w:cstheme="minorHAnsi"/>
          <w:sz w:val="22"/>
          <w:szCs w:val="22"/>
        </w:rPr>
        <w:t>s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(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5A2745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-P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esent</w:t>
      </w:r>
      <w:r w:rsidRPr="005A2745">
        <w:rPr>
          <w:rFonts w:asciiTheme="minorHAnsi" w:hAnsiTheme="minorHAnsi" w:cstheme="minorHAnsi"/>
          <w:sz w:val="22"/>
          <w:szCs w:val="22"/>
        </w:rPr>
        <w:t>)</w:t>
      </w:r>
    </w:p>
    <w:p w14:paraId="1B53E7AB" w14:textId="77777777" w:rsidR="002D1EAE" w:rsidRPr="005A2745" w:rsidRDefault="002D1EAE" w:rsidP="005A2745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CEB5333" w14:textId="77777777" w:rsidR="002D1EAE" w:rsidRPr="005A2745" w:rsidRDefault="005A2745" w:rsidP="005A2745">
      <w:pPr>
        <w:ind w:left="100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Lecturer</w:t>
      </w:r>
      <w:r w:rsidRPr="005A2745">
        <w:rPr>
          <w:rFonts w:asciiTheme="minorHAnsi" w:hAnsiTheme="minorHAnsi" w:cstheme="minorHAnsi"/>
          <w:i/>
          <w:sz w:val="22"/>
          <w:szCs w:val="22"/>
        </w:rPr>
        <w:t>,</w:t>
      </w:r>
      <w:r w:rsidRPr="005A274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Thoma</w:t>
      </w:r>
      <w:r w:rsidRPr="005A2745">
        <w:rPr>
          <w:rFonts w:asciiTheme="minorHAnsi" w:hAnsiTheme="minorHAnsi" w:cstheme="minorHAnsi"/>
          <w:i/>
          <w:sz w:val="22"/>
          <w:szCs w:val="22"/>
        </w:rPr>
        <w:t>s</w:t>
      </w:r>
      <w:r w:rsidRPr="005A274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z w:val="22"/>
          <w:szCs w:val="22"/>
        </w:rPr>
        <w:t>J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ef</w:t>
      </w:r>
      <w:r w:rsidRPr="005A2745">
        <w:rPr>
          <w:rFonts w:asciiTheme="minorHAnsi" w:hAnsiTheme="minorHAnsi" w:cstheme="minorHAnsi"/>
          <w:i/>
          <w:sz w:val="22"/>
          <w:szCs w:val="22"/>
        </w:rPr>
        <w:t>f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erso</w:t>
      </w:r>
      <w:r w:rsidRPr="005A2745">
        <w:rPr>
          <w:rFonts w:asciiTheme="minorHAnsi" w:hAnsiTheme="minorHAnsi" w:cstheme="minorHAnsi"/>
          <w:i/>
          <w:sz w:val="22"/>
          <w:szCs w:val="22"/>
        </w:rPr>
        <w:t>n</w:t>
      </w:r>
      <w:r w:rsidRPr="005A274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z w:val="22"/>
          <w:szCs w:val="22"/>
        </w:rPr>
        <w:t>f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5A2745">
        <w:rPr>
          <w:rFonts w:asciiTheme="minorHAnsi" w:hAnsiTheme="minorHAnsi" w:cstheme="minorHAnsi"/>
          <w:i/>
          <w:sz w:val="22"/>
          <w:szCs w:val="22"/>
        </w:rPr>
        <w:t>r</w:t>
      </w:r>
      <w:r w:rsidRPr="005A2745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5A2745">
        <w:rPr>
          <w:rFonts w:asciiTheme="minorHAnsi" w:hAnsiTheme="minorHAnsi" w:cstheme="minorHAnsi"/>
          <w:i/>
          <w:sz w:val="22"/>
          <w:szCs w:val="22"/>
        </w:rPr>
        <w:t>i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5A2745">
        <w:rPr>
          <w:rFonts w:asciiTheme="minorHAnsi" w:hAnsiTheme="minorHAnsi" w:cstheme="minorHAnsi"/>
          <w:i/>
          <w:sz w:val="22"/>
          <w:szCs w:val="22"/>
        </w:rPr>
        <w:t>h</w:t>
      </w:r>
      <w:r w:rsidRPr="005A274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Schoo</w:t>
      </w:r>
      <w:r w:rsidRPr="005A2745">
        <w:rPr>
          <w:rFonts w:asciiTheme="minorHAnsi" w:hAnsiTheme="minorHAnsi" w:cstheme="minorHAnsi"/>
          <w:i/>
          <w:sz w:val="22"/>
          <w:szCs w:val="22"/>
        </w:rPr>
        <w:t>l</w:t>
      </w:r>
      <w:r w:rsidRPr="005A274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5A2745">
        <w:rPr>
          <w:rFonts w:asciiTheme="minorHAnsi" w:hAnsiTheme="minorHAnsi" w:cstheme="minorHAnsi"/>
          <w:i/>
          <w:sz w:val="22"/>
          <w:szCs w:val="22"/>
        </w:rPr>
        <w:t>d</w:t>
      </w:r>
      <w:r w:rsidRPr="005A2745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Techno</w:t>
      </w:r>
      <w:r w:rsidRPr="005A2745">
        <w:rPr>
          <w:rFonts w:asciiTheme="minorHAnsi" w:hAnsiTheme="minorHAnsi" w:cstheme="minorHAnsi"/>
          <w:i/>
          <w:sz w:val="22"/>
          <w:szCs w:val="22"/>
        </w:rPr>
        <w:t>l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og</w:t>
      </w:r>
      <w:r w:rsidRPr="005A2745">
        <w:rPr>
          <w:rFonts w:asciiTheme="minorHAnsi" w:hAnsiTheme="minorHAnsi" w:cstheme="minorHAnsi"/>
          <w:i/>
          <w:sz w:val="22"/>
          <w:szCs w:val="22"/>
        </w:rPr>
        <w:t>y</w:t>
      </w:r>
      <w:r w:rsidRPr="005A2745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hys</w:t>
      </w:r>
      <w:r w:rsidRPr="005A2745">
        <w:rPr>
          <w:rFonts w:asciiTheme="minorHAnsi" w:hAnsiTheme="minorHAnsi" w:cstheme="minorHAnsi"/>
          <w:i/>
          <w:sz w:val="22"/>
          <w:szCs w:val="22"/>
        </w:rPr>
        <w:t>i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5A2745">
        <w:rPr>
          <w:rFonts w:asciiTheme="minorHAnsi" w:hAnsiTheme="minorHAnsi" w:cstheme="minorHAnsi"/>
          <w:i/>
          <w:sz w:val="22"/>
          <w:szCs w:val="22"/>
        </w:rPr>
        <w:t>s</w:t>
      </w:r>
      <w:r w:rsidRPr="005A274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i/>
          <w:spacing w:val="1"/>
          <w:sz w:val="22"/>
          <w:szCs w:val="22"/>
        </w:rPr>
        <w:t>Team</w:t>
      </w:r>
      <w:r w:rsidRPr="005A2745">
        <w:rPr>
          <w:rFonts w:asciiTheme="minorHAnsi" w:hAnsiTheme="minorHAnsi" w:cstheme="minorHAnsi"/>
          <w:i/>
          <w:sz w:val="22"/>
          <w:szCs w:val="22"/>
        </w:rPr>
        <w:t>:</w:t>
      </w:r>
      <w:r w:rsidRPr="005A2745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anne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taugh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classe</w:t>
      </w:r>
      <w:r w:rsidRPr="005A2745">
        <w:rPr>
          <w:rFonts w:asciiTheme="minorHAnsi" w:hAnsiTheme="minorHAnsi" w:cstheme="minorHAnsi"/>
          <w:sz w:val="22"/>
          <w:szCs w:val="22"/>
        </w:rPr>
        <w:t>s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745">
        <w:rPr>
          <w:rFonts w:asciiTheme="minorHAnsi" w:hAnsiTheme="minorHAnsi" w:cstheme="minorHAnsi"/>
          <w:sz w:val="22"/>
          <w:szCs w:val="22"/>
        </w:rPr>
        <w:t>n</w:t>
      </w:r>
    </w:p>
    <w:p w14:paraId="6AE3C1B0" w14:textId="77777777" w:rsidR="002D1EAE" w:rsidRPr="005A2745" w:rsidRDefault="005A2745" w:rsidP="005A2745">
      <w:pPr>
        <w:ind w:left="100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spacing w:val="1"/>
          <w:sz w:val="22"/>
          <w:szCs w:val="22"/>
        </w:rPr>
        <w:t>New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745">
        <w:rPr>
          <w:rFonts w:asciiTheme="minorHAnsi" w:hAnsiTheme="minorHAnsi" w:cstheme="minorHAnsi"/>
          <w:sz w:val="22"/>
          <w:szCs w:val="22"/>
        </w:rPr>
        <w:t>n</w:t>
      </w:r>
      <w:r w:rsidRPr="005A27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phys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745">
        <w:rPr>
          <w:rFonts w:asciiTheme="minorHAnsi" w:hAnsiTheme="minorHAnsi" w:cstheme="minorHAnsi"/>
          <w:sz w:val="22"/>
          <w:szCs w:val="22"/>
        </w:rPr>
        <w:t>s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2745">
        <w:rPr>
          <w:rFonts w:asciiTheme="minorHAnsi" w:hAnsiTheme="minorHAnsi" w:cstheme="minorHAnsi"/>
          <w:sz w:val="22"/>
          <w:szCs w:val="22"/>
        </w:rPr>
        <w:t>e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745">
        <w:rPr>
          <w:rFonts w:asciiTheme="minorHAnsi" w:hAnsiTheme="minorHAnsi" w:cstheme="minorHAnsi"/>
          <w:sz w:val="22"/>
          <w:szCs w:val="22"/>
        </w:rPr>
        <w:t>J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Phys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745">
        <w:rPr>
          <w:rFonts w:asciiTheme="minorHAnsi" w:hAnsiTheme="minorHAnsi" w:cstheme="minorHAnsi"/>
          <w:sz w:val="22"/>
          <w:szCs w:val="22"/>
        </w:rPr>
        <w:t>s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5A2745">
        <w:rPr>
          <w:rFonts w:asciiTheme="minorHAnsi" w:hAnsiTheme="minorHAnsi" w:cstheme="minorHAnsi"/>
          <w:sz w:val="22"/>
          <w:szCs w:val="22"/>
        </w:rPr>
        <w:t>m</w:t>
      </w:r>
      <w:r w:rsidRPr="005A27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(200</w:t>
      </w:r>
      <w:r w:rsidRPr="005A2745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-2009)</w:t>
      </w:r>
      <w:r w:rsidRPr="005A2745">
        <w:rPr>
          <w:rFonts w:asciiTheme="minorHAnsi" w:hAnsiTheme="minorHAnsi" w:cstheme="minorHAnsi"/>
          <w:sz w:val="22"/>
          <w:szCs w:val="22"/>
        </w:rPr>
        <w:t>.</w:t>
      </w:r>
    </w:p>
    <w:p w14:paraId="3E8A6803" w14:textId="77777777" w:rsidR="002D1EAE" w:rsidRPr="005A2745" w:rsidRDefault="002D1EAE" w:rsidP="005A274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7429CD8" w14:textId="384EF12F" w:rsidR="002D1EAE" w:rsidRPr="005A2745" w:rsidRDefault="005A2745" w:rsidP="005A2745">
      <w:pPr>
        <w:ind w:left="100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b/>
          <w:sz w:val="22"/>
          <w:szCs w:val="22"/>
        </w:rPr>
        <w:t>Additional Communication Skills:</w:t>
      </w:r>
    </w:p>
    <w:p w14:paraId="6187DE03" w14:textId="77777777" w:rsidR="002D1EAE" w:rsidRPr="005A2745" w:rsidRDefault="005A2745" w:rsidP="005A2745">
      <w:pPr>
        <w:ind w:left="100" w:right="74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b/>
          <w:i/>
          <w:spacing w:val="1"/>
          <w:sz w:val="22"/>
          <w:szCs w:val="22"/>
        </w:rPr>
        <w:t>Publi</w:t>
      </w:r>
      <w:r w:rsidRPr="005A2745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5A2745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b/>
          <w:i/>
          <w:spacing w:val="1"/>
          <w:sz w:val="22"/>
          <w:szCs w:val="22"/>
        </w:rPr>
        <w:t>speaking</w:t>
      </w:r>
      <w:r w:rsidRPr="005A2745">
        <w:rPr>
          <w:rFonts w:asciiTheme="minorHAnsi" w:hAnsiTheme="minorHAnsi" w:cstheme="minorHAnsi"/>
          <w:sz w:val="22"/>
          <w:szCs w:val="22"/>
        </w:rPr>
        <w:t>:</w:t>
      </w:r>
      <w:r w:rsidRPr="005A27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Pres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den</w:t>
      </w:r>
      <w:r w:rsidRPr="005A2745">
        <w:rPr>
          <w:rFonts w:asciiTheme="minorHAnsi" w:hAnsiTheme="minorHAnsi" w:cstheme="minorHAnsi"/>
          <w:sz w:val="22"/>
          <w:szCs w:val="22"/>
        </w:rPr>
        <w:t>t,</w:t>
      </w:r>
      <w:r w:rsidRPr="005A27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anfor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Deba</w:t>
      </w:r>
      <w:r w:rsidRPr="005A2745">
        <w:rPr>
          <w:rFonts w:asciiTheme="minorHAnsi" w:hAnsiTheme="minorHAnsi" w:cstheme="minorHAnsi"/>
          <w:sz w:val="22"/>
          <w:szCs w:val="22"/>
        </w:rPr>
        <w:t>te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Soc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5A2745">
        <w:rPr>
          <w:rFonts w:asciiTheme="minorHAnsi" w:hAnsiTheme="minorHAnsi" w:cstheme="minorHAnsi"/>
          <w:sz w:val="22"/>
          <w:szCs w:val="22"/>
        </w:rPr>
        <w:t>;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award</w:t>
      </w:r>
      <w:r w:rsidRPr="005A2745">
        <w:rPr>
          <w:rFonts w:asciiTheme="minorHAnsi" w:hAnsiTheme="minorHAnsi" w:cstheme="minorHAnsi"/>
          <w:sz w:val="22"/>
          <w:szCs w:val="22"/>
        </w:rPr>
        <w:t>s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numerou</w:t>
      </w:r>
      <w:r w:rsidRPr="005A2745">
        <w:rPr>
          <w:rFonts w:asciiTheme="minorHAnsi" w:hAnsiTheme="minorHAnsi" w:cstheme="minorHAnsi"/>
          <w:sz w:val="22"/>
          <w:szCs w:val="22"/>
        </w:rPr>
        <w:t>s</w:t>
      </w:r>
      <w:r w:rsidRPr="005A27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5A2745">
        <w:rPr>
          <w:rFonts w:asciiTheme="minorHAnsi" w:hAnsiTheme="minorHAnsi" w:cstheme="minorHAnsi"/>
          <w:sz w:val="22"/>
          <w:szCs w:val="22"/>
        </w:rPr>
        <w:t>ti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ona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erna</w:t>
      </w:r>
      <w:r w:rsidRPr="005A2745">
        <w:rPr>
          <w:rFonts w:asciiTheme="minorHAnsi" w:hAnsiTheme="minorHAnsi" w:cstheme="minorHAnsi"/>
          <w:sz w:val="22"/>
          <w:szCs w:val="22"/>
        </w:rPr>
        <w:t>ti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ona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compe</w:t>
      </w:r>
      <w:r w:rsidRPr="005A2745">
        <w:rPr>
          <w:rFonts w:asciiTheme="minorHAnsi" w:hAnsiTheme="minorHAnsi" w:cstheme="minorHAnsi"/>
          <w:sz w:val="22"/>
          <w:szCs w:val="22"/>
        </w:rPr>
        <w:t>titi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ons</w:t>
      </w:r>
      <w:r w:rsidRPr="005A2745">
        <w:rPr>
          <w:rFonts w:asciiTheme="minorHAnsi" w:hAnsiTheme="minorHAnsi" w:cstheme="minorHAnsi"/>
          <w:sz w:val="22"/>
          <w:szCs w:val="22"/>
        </w:rPr>
        <w:t>, 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nc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745">
        <w:rPr>
          <w:rFonts w:asciiTheme="minorHAnsi" w:hAnsiTheme="minorHAnsi" w:cstheme="minorHAnsi"/>
          <w:sz w:val="22"/>
          <w:szCs w:val="22"/>
        </w:rPr>
        <w:t>g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Harvard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Ya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anford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2745">
        <w:rPr>
          <w:rFonts w:asciiTheme="minorHAnsi" w:hAnsiTheme="minorHAnsi" w:cstheme="minorHAnsi"/>
          <w:sz w:val="22"/>
          <w:szCs w:val="22"/>
        </w:rPr>
        <w:t>e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Nor</w:t>
      </w:r>
      <w:r w:rsidRPr="005A2745">
        <w:rPr>
          <w:rFonts w:asciiTheme="minorHAnsi" w:hAnsiTheme="minorHAnsi" w:cstheme="minorHAnsi"/>
          <w:sz w:val="22"/>
          <w:szCs w:val="22"/>
        </w:rPr>
        <w:t>th</w:t>
      </w:r>
      <w:r w:rsidRPr="005A27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Amer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5A2745">
        <w:rPr>
          <w:rFonts w:asciiTheme="minorHAnsi" w:hAnsiTheme="minorHAnsi" w:cstheme="minorHAnsi"/>
          <w:sz w:val="22"/>
          <w:szCs w:val="22"/>
        </w:rPr>
        <w:t>n</w:t>
      </w:r>
      <w:r w:rsidRPr="005A27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Champ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onsh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745">
        <w:rPr>
          <w:rFonts w:asciiTheme="minorHAnsi" w:hAnsiTheme="minorHAnsi" w:cstheme="minorHAnsi"/>
          <w:sz w:val="22"/>
          <w:szCs w:val="22"/>
        </w:rPr>
        <w:t>s</w:t>
      </w:r>
      <w:r w:rsidRPr="005A274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(200</w:t>
      </w:r>
      <w:r w:rsidRPr="005A2745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-2012)</w:t>
      </w:r>
    </w:p>
    <w:p w14:paraId="345D073C" w14:textId="77777777" w:rsidR="002D1EAE" w:rsidRPr="005A2745" w:rsidRDefault="002D1EAE" w:rsidP="005A274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FEB6315" w14:textId="77777777" w:rsidR="002D1EAE" w:rsidRPr="005A2745" w:rsidRDefault="005A2745" w:rsidP="005A2745">
      <w:pPr>
        <w:ind w:left="100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b/>
          <w:i/>
          <w:spacing w:val="1"/>
          <w:sz w:val="22"/>
          <w:szCs w:val="22"/>
        </w:rPr>
        <w:t>Counse</w:t>
      </w:r>
      <w:r w:rsidRPr="005A2745">
        <w:rPr>
          <w:rFonts w:asciiTheme="minorHAnsi" w:hAnsiTheme="minorHAnsi" w:cstheme="minorHAnsi"/>
          <w:b/>
          <w:i/>
          <w:sz w:val="22"/>
          <w:szCs w:val="22"/>
        </w:rPr>
        <w:t>li</w:t>
      </w:r>
      <w:r w:rsidRPr="005A2745">
        <w:rPr>
          <w:rFonts w:asciiTheme="minorHAnsi" w:hAnsiTheme="minorHAnsi" w:cstheme="minorHAnsi"/>
          <w:b/>
          <w:i/>
          <w:spacing w:val="1"/>
          <w:sz w:val="22"/>
          <w:szCs w:val="22"/>
        </w:rPr>
        <w:t>ng</w:t>
      </w:r>
      <w:r w:rsidRPr="005A2745">
        <w:rPr>
          <w:rFonts w:asciiTheme="minorHAnsi" w:hAnsiTheme="minorHAnsi" w:cstheme="minorHAnsi"/>
          <w:sz w:val="22"/>
          <w:szCs w:val="22"/>
        </w:rPr>
        <w:t>:</w:t>
      </w:r>
      <w:r w:rsidRPr="005A274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Vo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eere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A2745">
        <w:rPr>
          <w:rFonts w:asciiTheme="minorHAnsi" w:hAnsiTheme="minorHAnsi" w:cstheme="minorHAnsi"/>
          <w:sz w:val="22"/>
          <w:szCs w:val="22"/>
        </w:rPr>
        <w:t>5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-hou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745">
        <w:rPr>
          <w:rFonts w:asciiTheme="minorHAnsi" w:hAnsiTheme="minorHAnsi" w:cstheme="minorHAnsi"/>
          <w:sz w:val="22"/>
          <w:szCs w:val="22"/>
        </w:rPr>
        <w:t>ts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prov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745">
        <w:rPr>
          <w:rFonts w:asciiTheme="minorHAnsi" w:hAnsiTheme="minorHAnsi" w:cstheme="minorHAnsi"/>
          <w:sz w:val="22"/>
          <w:szCs w:val="22"/>
        </w:rPr>
        <w:t>g</w:t>
      </w:r>
      <w:r w:rsidRPr="005A27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pee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counse</w:t>
      </w:r>
      <w:r w:rsidRPr="005A2745">
        <w:rPr>
          <w:rFonts w:asciiTheme="minorHAnsi" w:hAnsiTheme="minorHAnsi" w:cstheme="minorHAnsi"/>
          <w:sz w:val="22"/>
          <w:szCs w:val="22"/>
        </w:rPr>
        <w:t>li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745">
        <w:rPr>
          <w:rFonts w:asciiTheme="minorHAnsi" w:hAnsiTheme="minorHAnsi" w:cstheme="minorHAnsi"/>
          <w:sz w:val="22"/>
          <w:szCs w:val="22"/>
        </w:rPr>
        <w:t>g</w:t>
      </w:r>
      <w:r w:rsidRPr="005A27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to</w:t>
      </w:r>
      <w:r w:rsidRPr="005A27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unhapp</w:t>
      </w:r>
      <w:r w:rsidRPr="005A2745">
        <w:rPr>
          <w:rFonts w:asciiTheme="minorHAnsi" w:hAnsiTheme="minorHAnsi" w:cstheme="minorHAnsi"/>
          <w:sz w:val="22"/>
          <w:szCs w:val="22"/>
        </w:rPr>
        <w:t>y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da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anfor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uden</w:t>
      </w:r>
      <w:r w:rsidRPr="005A2745">
        <w:rPr>
          <w:rFonts w:asciiTheme="minorHAnsi" w:hAnsiTheme="minorHAnsi" w:cstheme="minorHAnsi"/>
          <w:sz w:val="22"/>
          <w:szCs w:val="22"/>
        </w:rPr>
        <w:t>ts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he</w:t>
      </w:r>
    </w:p>
    <w:p w14:paraId="3445181D" w14:textId="77777777" w:rsidR="002D1EAE" w:rsidRPr="005A2745" w:rsidRDefault="005A2745" w:rsidP="005A2745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A2745">
        <w:rPr>
          <w:rFonts w:asciiTheme="minorHAnsi" w:hAnsiTheme="minorHAnsi" w:cstheme="minorHAnsi"/>
          <w:sz w:val="22"/>
          <w:szCs w:val="22"/>
        </w:rPr>
        <w:t>ri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dg</w:t>
      </w:r>
      <w:r w:rsidRPr="005A2745">
        <w:rPr>
          <w:rFonts w:asciiTheme="minorHAnsi" w:hAnsiTheme="minorHAnsi" w:cstheme="minorHAnsi"/>
          <w:sz w:val="22"/>
          <w:szCs w:val="22"/>
        </w:rPr>
        <w:t>e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Pee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Counse</w:t>
      </w:r>
      <w:r w:rsidRPr="005A2745">
        <w:rPr>
          <w:rFonts w:asciiTheme="minorHAnsi" w:hAnsiTheme="minorHAnsi" w:cstheme="minorHAnsi"/>
          <w:sz w:val="22"/>
          <w:szCs w:val="22"/>
        </w:rPr>
        <w:t>li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745">
        <w:rPr>
          <w:rFonts w:asciiTheme="minorHAnsi" w:hAnsiTheme="minorHAnsi" w:cstheme="minorHAnsi"/>
          <w:sz w:val="22"/>
          <w:szCs w:val="22"/>
        </w:rPr>
        <w:t>g</w:t>
      </w:r>
      <w:r w:rsidRPr="005A27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Cen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(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Summe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2011</w:t>
      </w:r>
      <w:r w:rsidRPr="005A2745">
        <w:rPr>
          <w:rFonts w:asciiTheme="minorHAnsi" w:hAnsiTheme="minorHAnsi" w:cstheme="minorHAnsi"/>
          <w:sz w:val="22"/>
          <w:szCs w:val="22"/>
        </w:rPr>
        <w:t>);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vo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week</w:t>
      </w:r>
      <w:r w:rsidRPr="005A2745">
        <w:rPr>
          <w:rFonts w:asciiTheme="minorHAnsi" w:hAnsiTheme="minorHAnsi" w:cstheme="minorHAnsi"/>
          <w:sz w:val="22"/>
          <w:szCs w:val="22"/>
        </w:rPr>
        <w:t>ly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5A2745">
        <w:rPr>
          <w:rFonts w:asciiTheme="minorHAnsi" w:hAnsiTheme="minorHAnsi" w:cstheme="minorHAnsi"/>
          <w:sz w:val="22"/>
          <w:szCs w:val="22"/>
        </w:rPr>
        <w:t>ri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745">
        <w:rPr>
          <w:rFonts w:asciiTheme="minorHAnsi" w:hAnsiTheme="minorHAnsi" w:cstheme="minorHAnsi"/>
          <w:sz w:val="22"/>
          <w:szCs w:val="22"/>
        </w:rPr>
        <w:t>g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2745">
        <w:rPr>
          <w:rFonts w:asciiTheme="minorHAnsi" w:hAnsiTheme="minorHAnsi" w:cstheme="minorHAnsi"/>
          <w:sz w:val="22"/>
          <w:szCs w:val="22"/>
        </w:rPr>
        <w:t>e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academ</w:t>
      </w:r>
      <w:r w:rsidRPr="005A2745">
        <w:rPr>
          <w:rFonts w:asciiTheme="minorHAnsi" w:hAnsiTheme="minorHAnsi" w:cstheme="minorHAnsi"/>
          <w:sz w:val="22"/>
          <w:szCs w:val="22"/>
        </w:rPr>
        <w:t>ic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yea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(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2010-P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esent</w:t>
      </w:r>
      <w:r w:rsidRPr="005A2745">
        <w:rPr>
          <w:rFonts w:asciiTheme="minorHAnsi" w:hAnsiTheme="minorHAnsi" w:cstheme="minorHAnsi"/>
          <w:sz w:val="22"/>
          <w:szCs w:val="22"/>
        </w:rPr>
        <w:t>)</w:t>
      </w:r>
    </w:p>
    <w:p w14:paraId="59BAD132" w14:textId="77777777" w:rsidR="002D1EAE" w:rsidRPr="005A2745" w:rsidRDefault="002D1EAE" w:rsidP="005A2745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9D476FC" w14:textId="47876147" w:rsidR="002D1EAE" w:rsidRPr="005A2745" w:rsidRDefault="005A2745" w:rsidP="005A2745">
      <w:pPr>
        <w:ind w:left="100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b/>
          <w:sz w:val="22"/>
          <w:szCs w:val="22"/>
        </w:rPr>
        <w:t>Selected Honors:</w:t>
      </w:r>
    </w:p>
    <w:p w14:paraId="76E58B6B" w14:textId="77777777" w:rsidR="002D1EAE" w:rsidRPr="005A2745" w:rsidRDefault="005A2745" w:rsidP="005A2745">
      <w:pPr>
        <w:ind w:left="100" w:right="4253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spacing w:val="1"/>
          <w:sz w:val="22"/>
          <w:szCs w:val="22"/>
        </w:rPr>
        <w:t>Levintha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Tutoria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Recipient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Non-f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745">
        <w:rPr>
          <w:rFonts w:asciiTheme="minorHAnsi" w:hAnsiTheme="minorHAnsi" w:cstheme="minorHAnsi"/>
          <w:sz w:val="22"/>
          <w:szCs w:val="22"/>
        </w:rPr>
        <w:t>ti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745">
        <w:rPr>
          <w:rFonts w:asciiTheme="minorHAnsi" w:hAnsiTheme="minorHAnsi" w:cstheme="minorHAnsi"/>
          <w:sz w:val="22"/>
          <w:szCs w:val="22"/>
        </w:rPr>
        <w:t>n</w:t>
      </w:r>
      <w:r w:rsidRPr="005A27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A2745">
        <w:rPr>
          <w:rFonts w:asciiTheme="minorHAnsi" w:hAnsiTheme="minorHAnsi" w:cstheme="minorHAnsi"/>
          <w:sz w:val="22"/>
          <w:szCs w:val="22"/>
        </w:rPr>
        <w:t>riti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5A2745">
        <w:rPr>
          <w:rFonts w:asciiTheme="minorHAnsi" w:hAnsiTheme="minorHAnsi" w:cstheme="minorHAnsi"/>
          <w:sz w:val="22"/>
          <w:szCs w:val="22"/>
        </w:rPr>
        <w:t>,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anfo</w:t>
      </w:r>
      <w:r w:rsidRPr="005A2745">
        <w:rPr>
          <w:rFonts w:asciiTheme="minorHAnsi" w:hAnsiTheme="minorHAnsi" w:cstheme="minorHAnsi"/>
          <w:sz w:val="22"/>
          <w:szCs w:val="22"/>
        </w:rPr>
        <w:t>rd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(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2011</w:t>
      </w:r>
      <w:r w:rsidRPr="005A2745">
        <w:rPr>
          <w:rFonts w:asciiTheme="minorHAnsi" w:hAnsiTheme="minorHAnsi" w:cstheme="minorHAnsi"/>
          <w:sz w:val="22"/>
          <w:szCs w:val="22"/>
        </w:rPr>
        <w:t xml:space="preserve">)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5A2745">
        <w:rPr>
          <w:rFonts w:asciiTheme="minorHAnsi" w:hAnsiTheme="minorHAnsi" w:cstheme="minorHAnsi"/>
          <w:sz w:val="22"/>
          <w:szCs w:val="22"/>
        </w:rPr>
        <w:t>ti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ona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Mer</w:t>
      </w:r>
      <w:r w:rsidRPr="005A2745">
        <w:rPr>
          <w:rFonts w:asciiTheme="minorHAnsi" w:hAnsiTheme="minorHAnsi" w:cstheme="minorHAnsi"/>
          <w:sz w:val="22"/>
          <w:szCs w:val="22"/>
        </w:rPr>
        <w:t>it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Scho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(2009</w:t>
      </w:r>
      <w:r w:rsidRPr="005A2745">
        <w:rPr>
          <w:rFonts w:asciiTheme="minorHAnsi" w:hAnsiTheme="minorHAnsi" w:cstheme="minorHAnsi"/>
          <w:sz w:val="22"/>
          <w:szCs w:val="22"/>
        </w:rPr>
        <w:t>)</w:t>
      </w:r>
    </w:p>
    <w:p w14:paraId="5F227AF6" w14:textId="77777777" w:rsidR="002D1EAE" w:rsidRPr="005A2745" w:rsidRDefault="005A2745" w:rsidP="005A2745">
      <w:pPr>
        <w:ind w:left="100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esidentia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Schola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Candidat</w:t>
      </w:r>
      <w:r w:rsidRPr="005A2745">
        <w:rPr>
          <w:rFonts w:asciiTheme="minorHAnsi" w:hAnsiTheme="minorHAnsi" w:cstheme="minorHAnsi"/>
          <w:sz w:val="22"/>
          <w:szCs w:val="22"/>
        </w:rPr>
        <w:t>e</w:t>
      </w:r>
      <w:r w:rsidRPr="005A27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(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2009)</w:t>
      </w:r>
    </w:p>
    <w:p w14:paraId="48D40935" w14:textId="77777777" w:rsidR="002D1EAE" w:rsidRPr="005A2745" w:rsidRDefault="005A2745" w:rsidP="005A2745">
      <w:pPr>
        <w:ind w:left="100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spacing w:val="1"/>
          <w:sz w:val="22"/>
          <w:szCs w:val="22"/>
        </w:rPr>
        <w:t>Semifinalis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745">
        <w:rPr>
          <w:rFonts w:asciiTheme="minorHAnsi" w:hAnsiTheme="minorHAnsi" w:cstheme="minorHAnsi"/>
          <w:sz w:val="22"/>
          <w:szCs w:val="22"/>
        </w:rPr>
        <w:t>n</w:t>
      </w:r>
      <w:r w:rsidRPr="005A27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Unite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ate</w:t>
      </w:r>
      <w:r w:rsidRPr="005A2745">
        <w:rPr>
          <w:rFonts w:asciiTheme="minorHAnsi" w:hAnsiTheme="minorHAnsi" w:cstheme="minorHAnsi"/>
          <w:sz w:val="22"/>
          <w:szCs w:val="22"/>
        </w:rPr>
        <w:t>s</w:t>
      </w:r>
      <w:r w:rsidRPr="005A27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Biolog</w:t>
      </w:r>
      <w:r w:rsidRPr="005A2745">
        <w:rPr>
          <w:rFonts w:asciiTheme="minorHAnsi" w:hAnsiTheme="minorHAnsi" w:cstheme="minorHAnsi"/>
          <w:sz w:val="22"/>
          <w:szCs w:val="22"/>
        </w:rPr>
        <w:t>y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Olympia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Unite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ate</w:t>
      </w:r>
      <w:r w:rsidRPr="005A2745">
        <w:rPr>
          <w:rFonts w:asciiTheme="minorHAnsi" w:hAnsiTheme="minorHAnsi" w:cstheme="minorHAnsi"/>
          <w:sz w:val="22"/>
          <w:szCs w:val="22"/>
        </w:rPr>
        <w:t>s</w:t>
      </w:r>
      <w:r w:rsidRPr="005A27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Physic</w:t>
      </w:r>
      <w:r w:rsidRPr="005A2745">
        <w:rPr>
          <w:rFonts w:asciiTheme="minorHAnsi" w:hAnsiTheme="minorHAnsi" w:cstheme="minorHAnsi"/>
          <w:sz w:val="22"/>
          <w:szCs w:val="22"/>
        </w:rPr>
        <w:t>s</w:t>
      </w:r>
      <w:r w:rsidRPr="005A274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Olympia</w:t>
      </w:r>
      <w:r w:rsidRPr="005A2745">
        <w:rPr>
          <w:rFonts w:asciiTheme="minorHAnsi" w:hAnsiTheme="minorHAnsi" w:cstheme="minorHAnsi"/>
          <w:sz w:val="22"/>
          <w:szCs w:val="22"/>
        </w:rPr>
        <w:t>d</w:t>
      </w:r>
      <w:r w:rsidRPr="005A27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z w:val="22"/>
          <w:szCs w:val="22"/>
        </w:rPr>
        <w:t>(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2008)</w:t>
      </w:r>
    </w:p>
    <w:p w14:paraId="097207EE" w14:textId="77777777" w:rsidR="002D1EAE" w:rsidRPr="005A2745" w:rsidRDefault="005A2745" w:rsidP="005A2745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5A2745">
        <w:rPr>
          <w:rFonts w:asciiTheme="minorHAnsi" w:hAnsiTheme="minorHAnsi" w:cstheme="minorHAnsi"/>
          <w:spacing w:val="1"/>
          <w:sz w:val="22"/>
          <w:szCs w:val="22"/>
        </w:rPr>
        <w:t>5-</w:t>
      </w:r>
      <w:r w:rsidRPr="005A2745">
        <w:rPr>
          <w:rFonts w:asciiTheme="minorHAnsi" w:hAnsiTheme="minorHAnsi" w:cstheme="minorHAnsi"/>
          <w:sz w:val="22"/>
          <w:szCs w:val="22"/>
        </w:rPr>
        <w:t>ti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745">
        <w:rPr>
          <w:rFonts w:asciiTheme="minorHAnsi" w:hAnsiTheme="minorHAnsi" w:cstheme="minorHAnsi"/>
          <w:sz w:val="22"/>
          <w:szCs w:val="22"/>
        </w:rPr>
        <w:t>e</w:t>
      </w:r>
      <w:r w:rsidRPr="005A27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Amer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5A2745">
        <w:rPr>
          <w:rFonts w:asciiTheme="minorHAnsi" w:hAnsiTheme="minorHAnsi" w:cstheme="minorHAnsi"/>
          <w:sz w:val="22"/>
          <w:szCs w:val="22"/>
        </w:rPr>
        <w:t>n</w:t>
      </w:r>
      <w:r w:rsidRPr="005A274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Inv</w:t>
      </w:r>
      <w:r w:rsidRPr="005A2745">
        <w:rPr>
          <w:rFonts w:asciiTheme="minorHAnsi" w:hAnsiTheme="minorHAnsi" w:cstheme="minorHAnsi"/>
          <w:sz w:val="22"/>
          <w:szCs w:val="22"/>
        </w:rPr>
        <w:t>it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745">
        <w:rPr>
          <w:rFonts w:asciiTheme="minorHAnsi" w:hAnsiTheme="minorHAnsi" w:cstheme="minorHAnsi"/>
          <w:sz w:val="22"/>
          <w:szCs w:val="22"/>
        </w:rPr>
        <w:t>ti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ona</w:t>
      </w:r>
      <w:r w:rsidRPr="005A2745">
        <w:rPr>
          <w:rFonts w:asciiTheme="minorHAnsi" w:hAnsiTheme="minorHAnsi" w:cstheme="minorHAnsi"/>
          <w:sz w:val="22"/>
          <w:szCs w:val="22"/>
        </w:rPr>
        <w:t>l</w:t>
      </w:r>
      <w:r w:rsidRPr="005A27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5A2745">
        <w:rPr>
          <w:rFonts w:asciiTheme="minorHAnsi" w:hAnsiTheme="minorHAnsi" w:cstheme="minorHAnsi"/>
          <w:sz w:val="22"/>
          <w:szCs w:val="22"/>
        </w:rPr>
        <w:t>t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hema</w:t>
      </w:r>
      <w:r w:rsidRPr="005A2745">
        <w:rPr>
          <w:rFonts w:asciiTheme="minorHAnsi" w:hAnsiTheme="minorHAnsi" w:cstheme="minorHAnsi"/>
          <w:sz w:val="22"/>
          <w:szCs w:val="22"/>
        </w:rPr>
        <w:t>ti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745">
        <w:rPr>
          <w:rFonts w:asciiTheme="minorHAnsi" w:hAnsiTheme="minorHAnsi" w:cstheme="minorHAnsi"/>
          <w:sz w:val="22"/>
          <w:szCs w:val="22"/>
        </w:rPr>
        <w:t>s</w:t>
      </w:r>
      <w:r w:rsidRPr="005A274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Exa</w:t>
      </w:r>
      <w:r w:rsidRPr="005A2745">
        <w:rPr>
          <w:rFonts w:asciiTheme="minorHAnsi" w:hAnsiTheme="minorHAnsi" w:cstheme="minorHAnsi"/>
          <w:sz w:val="22"/>
          <w:szCs w:val="22"/>
        </w:rPr>
        <w:t>m</w:t>
      </w:r>
      <w:r w:rsidRPr="005A27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Qua</w:t>
      </w:r>
      <w:r w:rsidRPr="005A2745">
        <w:rPr>
          <w:rFonts w:asciiTheme="minorHAnsi" w:hAnsiTheme="minorHAnsi" w:cstheme="minorHAnsi"/>
          <w:sz w:val="22"/>
          <w:szCs w:val="22"/>
        </w:rPr>
        <w:t>li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745">
        <w:rPr>
          <w:rFonts w:asciiTheme="minorHAnsi" w:hAnsiTheme="minorHAnsi" w:cstheme="minorHAnsi"/>
          <w:sz w:val="22"/>
          <w:szCs w:val="22"/>
        </w:rPr>
        <w:t>i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745">
        <w:rPr>
          <w:rFonts w:asciiTheme="minorHAnsi" w:hAnsiTheme="minorHAnsi" w:cstheme="minorHAnsi"/>
          <w:sz w:val="22"/>
          <w:szCs w:val="22"/>
        </w:rPr>
        <w:t>r</w:t>
      </w:r>
      <w:r w:rsidRPr="005A27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(200</w:t>
      </w:r>
      <w:r w:rsidRPr="005A2745">
        <w:rPr>
          <w:rFonts w:asciiTheme="minorHAnsi" w:hAnsiTheme="minorHAnsi" w:cstheme="minorHAnsi"/>
          <w:sz w:val="22"/>
          <w:szCs w:val="22"/>
        </w:rPr>
        <w:t>5</w:t>
      </w:r>
      <w:r w:rsidRPr="005A2745">
        <w:rPr>
          <w:rFonts w:asciiTheme="minorHAnsi" w:hAnsiTheme="minorHAnsi" w:cstheme="minorHAnsi"/>
          <w:spacing w:val="1"/>
          <w:sz w:val="22"/>
          <w:szCs w:val="22"/>
        </w:rPr>
        <w:t>-2009)</w:t>
      </w:r>
    </w:p>
    <w:sectPr w:rsidR="002D1EAE" w:rsidRPr="005A2745">
      <w:type w:val="continuous"/>
      <w:pgSz w:w="12240" w:h="15840"/>
      <w:pgMar w:top="640" w:right="98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1374E"/>
    <w:multiLevelType w:val="multilevel"/>
    <w:tmpl w:val="DFEA93E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EAE"/>
    <w:rsid w:val="002D1EAE"/>
    <w:rsid w:val="005A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1D1A2"/>
  <w15:docId w15:val="{A84F61D8-AFC0-413C-B44C-AD2ACF3C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A274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27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art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2021-06-29T07:55:00Z</dcterms:created>
  <dcterms:modified xsi:type="dcterms:W3CDTF">2021-06-29T08:03:00Z</dcterms:modified>
</cp:coreProperties>
</file>