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6EC8" w14:textId="77777777" w:rsidR="0024533B" w:rsidRPr="000343AF" w:rsidRDefault="000343AF" w:rsidP="000343AF">
      <w:pPr>
        <w:spacing w:before="63"/>
        <w:ind w:left="2957" w:right="310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bCs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/ RÉ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SUM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É</w:t>
      </w:r>
    </w:p>
    <w:p w14:paraId="4937C0EF" w14:textId="77777777" w:rsidR="000343AF" w:rsidRPr="000343AF" w:rsidRDefault="000343AF" w:rsidP="000343AF">
      <w:pPr>
        <w:spacing w:before="37"/>
        <w:ind w:left="3268" w:right="3439"/>
        <w:jc w:val="center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Beck Woods</w:t>
      </w:r>
    </w:p>
    <w:p w14:paraId="05CCE760" w14:textId="650C95E1" w:rsidR="0024533B" w:rsidRPr="000343AF" w:rsidRDefault="000343AF" w:rsidP="000343AF">
      <w:pPr>
        <w:spacing w:before="37"/>
        <w:ind w:left="3268" w:right="3439"/>
        <w:jc w:val="center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beck@gmail.com</w:t>
      </w:r>
    </w:p>
    <w:p w14:paraId="35BC8602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3A306AFD" w14:textId="07FDB7C2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JE</w:t>
      </w:r>
      <w:r w:rsidRPr="000343AF">
        <w:rPr>
          <w:rFonts w:asciiTheme="minorHAnsi" w:hAnsiTheme="minorHAnsi" w:cstheme="minorHAnsi"/>
          <w:b/>
          <w:bCs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E</w:t>
      </w:r>
    </w:p>
    <w:p w14:paraId="6E854A3E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djun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tur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ompo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ition,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</w:p>
    <w:p w14:paraId="0A7E20AA" w14:textId="312221AE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position w:val="-1"/>
          <w:sz w:val="22"/>
          <w:szCs w:val="22"/>
        </w:rPr>
        <w:t>Col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le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mpo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ion</w:t>
      </w:r>
    </w:p>
    <w:p w14:paraId="7C71CE5E" w14:textId="77777777" w:rsidR="0024533B" w:rsidRPr="000343AF" w:rsidRDefault="0024533B" w:rsidP="000343AF">
      <w:pPr>
        <w:spacing w:before="17"/>
        <w:rPr>
          <w:rFonts w:asciiTheme="minorHAnsi" w:hAnsiTheme="minorHAnsi" w:cstheme="minorHAnsi"/>
          <w:b/>
          <w:bCs/>
          <w:sz w:val="22"/>
          <w:szCs w:val="22"/>
        </w:rPr>
      </w:pPr>
    </w:p>
    <w:p w14:paraId="62619000" w14:textId="2B7F3B7C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bCs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bCs/>
          <w:spacing w:val="-3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bCs/>
          <w:spacing w:val="-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bCs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b/>
          <w:bCs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bCs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bCs/>
          <w:spacing w:val="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-4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b/>
          <w:bCs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NAP</w:t>
      </w:r>
      <w:r w:rsidRPr="000343AF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HO</w:t>
      </w:r>
      <w:r w:rsidRPr="000343AF">
        <w:rPr>
          <w:rFonts w:asciiTheme="minorHAnsi" w:hAnsiTheme="minorHAnsi" w:cstheme="minorHAnsi"/>
          <w:b/>
          <w:bCs/>
          <w:position w:val="-1"/>
          <w:sz w:val="22"/>
          <w:szCs w:val="22"/>
        </w:rPr>
        <w:t>T</w:t>
      </w:r>
    </w:p>
    <w:p w14:paraId="53DE335B" w14:textId="77777777" w:rsidR="0024533B" w:rsidRPr="000343AF" w:rsidRDefault="000343AF" w:rsidP="000343AF">
      <w:pPr>
        <w:spacing w:before="30"/>
        <w:ind w:left="100" w:right="1264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1D5D9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1" type="#_x0000_t75" style="position:absolute;left:0;text-align:left;margin-left:1in;margin-top:1.9pt;width:18pt;height:12.7pt;z-index:-251686912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nno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nd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wi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mp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round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 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og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urr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og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pr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on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muni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ki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hni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itin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0E64FE5B" w14:textId="0572D885" w:rsidR="0024533B" w:rsidRPr="000343AF" w:rsidRDefault="000343AF" w:rsidP="000343AF">
      <w:pPr>
        <w:spacing w:before="49"/>
        <w:ind w:left="100" w:right="234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29EC81A7">
          <v:shape id="_x0000_s1120" type="#_x0000_t75" style="position:absolute;left:0;text-align:left;margin-left:1in;margin-top:2.85pt;width:18pt;height:12.7pt;z-index:-25168588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xp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ith 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di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opul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mu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ltu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moti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rom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ous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13B4D017" w14:textId="77777777" w:rsidR="0024533B" w:rsidRPr="000343AF" w:rsidRDefault="0024533B" w:rsidP="000343AF">
      <w:pPr>
        <w:spacing w:before="15"/>
        <w:rPr>
          <w:rFonts w:asciiTheme="minorHAnsi" w:hAnsiTheme="minorHAnsi" w:cstheme="minorHAnsi"/>
          <w:b/>
          <w:bCs/>
          <w:sz w:val="22"/>
          <w:szCs w:val="22"/>
        </w:rPr>
      </w:pPr>
    </w:p>
    <w:p w14:paraId="7E8221DB" w14:textId="4B19CBC1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N</w:t>
      </w:r>
    </w:p>
    <w:p w14:paraId="6159BE46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0343AF">
        <w:rPr>
          <w:rFonts w:asciiTheme="minorHAnsi" w:hAnsiTheme="minorHAnsi" w:cstheme="minorHAnsi"/>
          <w:b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ts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in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gli</w:t>
      </w:r>
      <w:r w:rsidRPr="000343AF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Eas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Col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of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4AE57D0A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 2007</w:t>
      </w:r>
    </w:p>
    <w:p w14:paraId="60FABAE7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ONS</w:t>
      </w:r>
      <w:r w:rsidRPr="000343AF">
        <w:rPr>
          <w:rFonts w:asciiTheme="minorHAnsi" w:hAnsiTheme="minorHAnsi" w:cstheme="minorHAnsi"/>
          <w:sz w:val="22"/>
          <w:szCs w:val="22"/>
        </w:rPr>
        <w:t>: Composi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 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og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</w:p>
    <w:p w14:paraId="0DE11AB2" w14:textId="77777777" w:rsidR="0024533B" w:rsidRPr="000343AF" w:rsidRDefault="000343AF" w:rsidP="000343A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43AF">
        <w:rPr>
          <w:rFonts w:asciiTheme="minorHAnsi" w:hAnsiTheme="minorHAnsi" w:cstheme="minorHAnsi"/>
          <w:sz w:val="22"/>
          <w:szCs w:val="22"/>
        </w:rPr>
        <w:t>C), 19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20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tion,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d po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0FC9CBED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BA0EB7C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z w:val="22"/>
          <w:szCs w:val="22"/>
        </w:rPr>
        <w:t>Ba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l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ts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in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b/>
          <w:sz w:val="22"/>
          <w:szCs w:val="22"/>
        </w:rPr>
        <w:t>li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sh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Coll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 xml:space="preserve">f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Arts and</w:t>
      </w:r>
    </w:p>
    <w:p w14:paraId="7776CA36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 2002</w:t>
      </w:r>
    </w:p>
    <w:p w14:paraId="30D91EF8" w14:textId="22C14191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ONS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: Cr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ion,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try</w:t>
      </w:r>
    </w:p>
    <w:p w14:paraId="1485EAD6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04CA337" w14:textId="6AFD17F6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AD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C/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TE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G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XP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bCs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bCs/>
          <w:sz w:val="22"/>
          <w:szCs w:val="22"/>
        </w:rPr>
        <w:t>CE</w:t>
      </w:r>
    </w:p>
    <w:p w14:paraId="071E47C8" w14:textId="77777777" w:rsidR="0024533B" w:rsidRPr="000343AF" w:rsidRDefault="000343AF" w:rsidP="000343AF">
      <w:pPr>
        <w:ind w:left="100" w:right="849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0343AF">
        <w:rPr>
          <w:rFonts w:asciiTheme="minorHAnsi" w:hAnsiTheme="minorHAnsi" w:cstheme="minorHAnsi"/>
          <w:b/>
          <w:sz w:val="22"/>
          <w:szCs w:val="22"/>
        </w:rPr>
        <w:t>j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t L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in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b/>
          <w:sz w:val="22"/>
          <w:szCs w:val="22"/>
        </w:rPr>
        <w:t>li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ñ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ion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,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ood 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201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43AF">
        <w:rPr>
          <w:rFonts w:asciiTheme="minorHAnsi" w:hAnsiTheme="minorHAnsi" w:cstheme="minorHAnsi"/>
          <w:sz w:val="22"/>
          <w:szCs w:val="22"/>
        </w:rPr>
        <w:t xml:space="preserve">-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</w:p>
    <w:p w14:paraId="2FB46C1E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FA1176" w14:textId="0A8D32BB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umb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 of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ht: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057C9438" w14:textId="77777777" w:rsidR="0024533B" w:rsidRPr="000343AF" w:rsidRDefault="000343AF" w:rsidP="000343AF">
      <w:pPr>
        <w:spacing w:before="30"/>
        <w:ind w:left="100" w:right="252" w:firstLine="245"/>
        <w:rPr>
          <w:rFonts w:asciiTheme="minorHAnsi" w:hAnsiTheme="minorHAnsi" w:cstheme="minorHAnsi"/>
          <w:sz w:val="22"/>
          <w:szCs w:val="22"/>
        </w:rPr>
        <w:sectPr w:rsidR="0024533B" w:rsidRPr="000343AF">
          <w:pgSz w:w="12240" w:h="16340"/>
          <w:pgMar w:top="1400" w:right="1340" w:bottom="280" w:left="1340" w:header="720" w:footer="720" w:gutter="0"/>
          <w:cols w:space="720"/>
        </w:sectPr>
      </w:pPr>
      <w:r w:rsidRPr="000343AF">
        <w:rPr>
          <w:rFonts w:asciiTheme="minorHAnsi" w:hAnsiTheme="minorHAnsi" w:cstheme="minorHAnsi"/>
          <w:sz w:val="22"/>
          <w:szCs w:val="22"/>
        </w:rPr>
        <w:pict w14:anchorId="6C7B5ED7">
          <v:shape id="_x0000_s1115" type="#_x0000_t75" style="position:absolute;left:0;text-align:left;margin-left:1in;margin-top:1.9pt;width:18pt;height:12.7pt;z-index:-251684864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343AF">
        <w:rPr>
          <w:rFonts w:asciiTheme="minorHAnsi" w:hAnsiTheme="minorHAnsi" w:cstheme="minorHAnsi"/>
          <w:sz w:val="22"/>
          <w:szCs w:val="22"/>
        </w:rPr>
        <w:t>ompo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tion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 16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0343AF">
        <w:rPr>
          <w:rFonts w:asciiTheme="minorHAnsi" w:hAnsiTheme="minorHAnsi" w:cstheme="minorHAnsi"/>
          <w:sz w:val="22"/>
          <w:szCs w:val="22"/>
        </w:rPr>
        <w:t xml:space="preserve">)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836)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s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20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ons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lud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, but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not 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to: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0343AF">
        <w:rPr>
          <w:rFonts w:asciiTheme="minorHAnsi" w:hAnsiTheme="minorHAnsi" w:cstheme="minorHAnsi"/>
          <w:sz w:val="22"/>
          <w:szCs w:val="22"/>
        </w:rPr>
        <w:t>hinkin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mod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 xml:space="preserve">n;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>bu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pm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pm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;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indu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onin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oun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</w:p>
    <w:p w14:paraId="174ECC3D" w14:textId="77777777" w:rsidR="0024533B" w:rsidRPr="000343AF" w:rsidRDefault="000343AF" w:rsidP="000343AF">
      <w:pPr>
        <w:spacing w:before="63"/>
        <w:ind w:left="460" w:right="906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lastRenderedPageBreak/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343AF">
        <w:rPr>
          <w:rFonts w:asciiTheme="minorHAnsi" w:hAnsiTheme="minorHAnsi" w:cstheme="minorHAnsi"/>
          <w:sz w:val="22"/>
          <w:szCs w:val="22"/>
        </w:rPr>
        <w:t xml:space="preserve">ith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oug</w:t>
      </w:r>
      <w:r w:rsidRPr="000343AF">
        <w:rPr>
          <w:rFonts w:asciiTheme="minorHAnsi" w:hAnsiTheme="minorHAnsi" w:cstheme="minorHAnsi"/>
          <w:sz w:val="22"/>
          <w:szCs w:val="22"/>
        </w:rPr>
        <w:t xml:space="preserve">hout the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r.</w:t>
      </w:r>
    </w:p>
    <w:p w14:paraId="44FDF3DC" w14:textId="77777777" w:rsidR="0024533B" w:rsidRPr="000343AF" w:rsidRDefault="000343AF" w:rsidP="000343AF">
      <w:pPr>
        <w:spacing w:before="31"/>
        <w:ind w:left="308" w:right="6660"/>
        <w:jc w:val="center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53F25AEF">
          <v:shape id="_x0000_s1114" type="#_x0000_t75" style="position:absolute;left:0;text-align:left;margin-left:1in;margin-top:1.95pt;width:18pt;height:12.7pt;z-index:-25167872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5D81257F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3E886C87" w14:textId="77777777" w:rsidR="0024533B" w:rsidRPr="000343AF" w:rsidRDefault="0024533B" w:rsidP="000343A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2B84665" w14:textId="77777777" w:rsidR="0024533B" w:rsidRPr="000343AF" w:rsidRDefault="000343AF" w:rsidP="000343AF">
      <w:pPr>
        <w:ind w:left="100" w:right="802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0343AF">
        <w:rPr>
          <w:rFonts w:asciiTheme="minorHAnsi" w:hAnsiTheme="minorHAnsi" w:cstheme="minorHAnsi"/>
          <w:b/>
          <w:sz w:val="22"/>
          <w:szCs w:val="22"/>
        </w:rPr>
        <w:t>j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t L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in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b/>
          <w:sz w:val="22"/>
          <w:szCs w:val="22"/>
        </w:rPr>
        <w:t>li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sh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43AF">
        <w:rPr>
          <w:rFonts w:asciiTheme="minorHAnsi" w:hAnsiTheme="minorHAnsi" w:cstheme="minorHAnsi"/>
          <w:sz w:val="22"/>
          <w:szCs w:val="22"/>
        </w:rPr>
        <w:t>une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2007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0343AF">
        <w:rPr>
          <w:rFonts w:asciiTheme="minorHAnsi" w:hAnsiTheme="minorHAnsi" w:cstheme="minorHAnsi"/>
          <w:sz w:val="22"/>
          <w:szCs w:val="22"/>
        </w:rPr>
        <w:t xml:space="preserve">o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</w:p>
    <w:p w14:paraId="427151E1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5EFFA1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umb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 of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ht: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14</w:t>
      </w:r>
    </w:p>
    <w:p w14:paraId="278183A1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2EA37D8C" w14:textId="77777777" w:rsidR="0024533B" w:rsidRPr="000343AF" w:rsidRDefault="0024533B" w:rsidP="000343A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1143754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13977458">
          <v:shape id="_x0000_s1113" type="#_x0000_t75" style="position:absolute;left:0;text-align:left;margin-left:1in;margin-top:1.9pt;width:18pt;height:12.7pt;z-index:-251677696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mpo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on (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 1001)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po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ition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</w:p>
    <w:p w14:paraId="0F9B78B2" w14:textId="77777777" w:rsidR="0024533B" w:rsidRPr="000343AF" w:rsidRDefault="000343AF" w:rsidP="000343AF">
      <w:pPr>
        <w:ind w:left="100" w:right="71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 xml:space="preserve">1002).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800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)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s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25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ludin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, but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inly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not</w:t>
      </w:r>
      <w:r w:rsidRPr="000343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lim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to: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inkin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 xml:space="preserve">ing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mo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tor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,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ut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tion,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rg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 lo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uppor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but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;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nd indu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ompr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>bul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opm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t;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lopm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tion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pic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 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ph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pm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0343AF">
        <w:rPr>
          <w:rFonts w:asciiTheme="minorHAnsi" w:hAnsiTheme="minorHAnsi" w:cstheme="minorHAnsi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ion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onli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di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ion bo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rd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 we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kl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ding</w:t>
      </w:r>
    </w:p>
    <w:p w14:paraId="5A71FCB6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nm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indi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343AF">
        <w:rPr>
          <w:rFonts w:asciiTheme="minorHAnsi" w:hAnsiTheme="minorHAnsi" w:cstheme="minorHAnsi"/>
          <w:sz w:val="22"/>
          <w:szCs w:val="22"/>
        </w:rPr>
        <w:t xml:space="preserve">ith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throu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hout 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qu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r.</w:t>
      </w:r>
    </w:p>
    <w:p w14:paraId="61F8A6DC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263079" w14:textId="77777777" w:rsidR="0024533B" w:rsidRPr="000343AF" w:rsidRDefault="000343AF" w:rsidP="000343AF">
      <w:pPr>
        <w:ind w:left="345" w:right="1281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34570E90">
          <v:group id="_x0000_s1110" style="position:absolute;left:0;text-align:left;margin-left:1in;margin-top:.4pt;width:18pt;height:27.25pt;z-index:-251676672;mso-position-horizontal-relative:page" coordorigin="1440,8" coordsize="360,545">
            <v:shape id="_x0000_s1112" type="#_x0000_t75" style="position:absolute;left:1440;top:8;width:360;height:254">
              <v:imagedata r:id="rId5" o:title=""/>
            </v:shape>
            <v:shape id="_x0000_s1111" type="#_x0000_t75" style="position:absolute;left:1440;top:299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z w:val="22"/>
          <w:szCs w:val="22"/>
        </w:rPr>
        <w:t>Con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bu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ork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ult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z w:val="22"/>
          <w:szCs w:val="22"/>
        </w:rPr>
        <w:t xml:space="preserve">both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djun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d 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tor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231E50AD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5D09B199" w14:textId="77777777" w:rsidR="0024533B" w:rsidRPr="000343AF" w:rsidRDefault="0024533B" w:rsidP="000343A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7EF0FA0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0343AF">
        <w:rPr>
          <w:rFonts w:asciiTheme="minorHAnsi" w:hAnsiTheme="minorHAnsi" w:cstheme="minorHAnsi"/>
          <w:b/>
          <w:sz w:val="22"/>
          <w:szCs w:val="22"/>
        </w:rPr>
        <w:t>j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t L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in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0343AF">
        <w:rPr>
          <w:rFonts w:asciiTheme="minorHAnsi" w:hAnsiTheme="minorHAnsi" w:cstheme="minorHAnsi"/>
          <w:b/>
          <w:sz w:val="22"/>
          <w:szCs w:val="22"/>
        </w:rPr>
        <w:t>al 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 of</w:t>
      </w:r>
    </w:p>
    <w:p w14:paraId="09374D30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tion,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2007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343AF">
        <w:rPr>
          <w:rFonts w:asciiTheme="minorHAnsi" w:hAnsiTheme="minorHAnsi" w:cstheme="minorHAnsi"/>
          <w:sz w:val="22"/>
          <w:szCs w:val="22"/>
        </w:rPr>
        <w:t>009</w:t>
      </w:r>
    </w:p>
    <w:p w14:paraId="2998D8AC" w14:textId="77777777" w:rsidR="0024533B" w:rsidRPr="000343AF" w:rsidRDefault="0024533B" w:rsidP="000343A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BCF4BB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umb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 of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ht: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12</w:t>
      </w:r>
    </w:p>
    <w:p w14:paraId="57059741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0C8872FB" w14:textId="77777777" w:rsidR="0024533B" w:rsidRPr="000343AF" w:rsidRDefault="0024533B" w:rsidP="000343A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9AFBCE8" w14:textId="77777777" w:rsidR="0024533B" w:rsidRPr="000343AF" w:rsidRDefault="000343AF" w:rsidP="000343AF">
      <w:pPr>
        <w:spacing w:before="34"/>
        <w:ind w:left="100" w:right="265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0AD685CE">
          <v:shape id="_x0000_s1109" type="#_x0000_t75" style="position:absolute;left:0;text-align:left;margin-left:1in;margin-top:1.95pt;width:18pt;height:12.7pt;z-index:-25167564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oll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30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ons 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but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inly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not 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to: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mpus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hnolog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lop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me 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;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mé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din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; bud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inkin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</w:p>
    <w:p w14:paraId="15EEF331" w14:textId="77777777" w:rsidR="0024533B" w:rsidRPr="000343AF" w:rsidRDefault="000343AF" w:rsidP="000343AF">
      <w:pPr>
        <w:spacing w:before="3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2D7DAFE"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1in;margin-top:1.4pt;width:18.55pt;height:14.9pt;z-index:-251679744;mso-position-horizontal-relative:page" filled="f" stroked="f">
            <v:textbox inset="0,0,0,0">
              <w:txbxContent>
                <w:p w14:paraId="36B78D8E" w14:textId="77777777" w:rsidR="0024533B" w:rsidRDefault="000343AF">
                  <w:pPr>
                    <w:spacing w:line="220" w:lineRule="exact"/>
                    <w:ind w:right="-55"/>
                    <w:rPr>
                      <w:sz w:val="23"/>
                      <w:szCs w:val="23"/>
                    </w:rPr>
                  </w:pPr>
                  <w:r>
                    <w:rPr>
                      <w:spacing w:val="-1"/>
                      <w:sz w:val="23"/>
                      <w:szCs w:val="23"/>
                    </w:rPr>
                    <w:t>w</w:t>
                  </w:r>
                  <w:r>
                    <w:rPr>
                      <w:sz w:val="23"/>
                      <w:szCs w:val="23"/>
                    </w:rPr>
                    <w:t>r</w:t>
                  </w:r>
                  <w:r>
                    <w:rPr>
                      <w:spacing w:val="1"/>
                      <w:sz w:val="23"/>
                      <w:szCs w:val="23"/>
                    </w:rPr>
                    <w:t>i</w:t>
                  </w:r>
                  <w:r>
                    <w:rPr>
                      <w:sz w:val="23"/>
                      <w:szCs w:val="23"/>
                    </w:rPr>
                    <w:t>t</w:t>
                  </w:r>
                </w:p>
              </w:txbxContent>
            </v:textbox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pict w14:anchorId="0DF93418">
          <v:group id="_x0000_s1105" style="position:absolute;left:0;text-align:left;margin-left:1in;margin-top:3.55pt;width:18pt;height:27.35pt;z-index:-251674624;mso-position-horizontal-relative:page" coordorigin="1440,71" coordsize="360,547">
            <v:shape id="_x0000_s1107" type="#_x0000_t75" style="position:absolute;left:1440;top:71;width:360;height:254">
              <v:imagedata r:id="rId5" o:title=""/>
            </v:shape>
            <v:shape id="_x0000_s1106" type="#_x0000_t75" style="position:absolute;left:1440;top:364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27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37"/>
          <w:position w:val="6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78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5"/>
          <w:position w:val="6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9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3"/>
          <w:position w:val="6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34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68"/>
          <w:position w:val="6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47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71"/>
          <w:position w:val="6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34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45"/>
          <w:position w:val="6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-143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37"/>
          <w:position w:val="6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78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37"/>
          <w:position w:val="6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39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76"/>
          <w:position w:val="6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42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-22"/>
          <w:position w:val="6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67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36"/>
          <w:position w:val="6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78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4"/>
          <w:position w:val="6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93"/>
          <w:sz w:val="22"/>
          <w:szCs w:val="22"/>
        </w:rPr>
        <w:t>o</w:t>
      </w:r>
      <w:r w:rsidRPr="000343AF">
        <w:rPr>
          <w:rFonts w:asciiTheme="minorHAnsi" w:hAnsiTheme="minorHAnsi" w:cstheme="minorHAnsi"/>
          <w:position w:val="6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36"/>
          <w:position w:val="6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79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36"/>
          <w:position w:val="6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5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5"/>
          <w:position w:val="6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7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2"/>
          <w:position w:val="6"/>
          <w:sz w:val="22"/>
          <w:szCs w:val="22"/>
        </w:rPr>
        <w:t>.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dj</w:t>
      </w:r>
      <w:r w:rsidRPr="000343AF">
        <w:rPr>
          <w:rFonts w:asciiTheme="minorHAnsi" w:hAnsiTheme="minorHAnsi" w:cstheme="minorHAnsi"/>
          <w:sz w:val="22"/>
          <w:szCs w:val="22"/>
        </w:rPr>
        <w:t>un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0AF4494A" w14:textId="77777777" w:rsidR="0024533B" w:rsidRPr="000343AF" w:rsidRDefault="000343AF" w:rsidP="000343AF">
      <w:pPr>
        <w:spacing w:before="28"/>
        <w:ind w:left="100" w:right="890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Co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 xml:space="preserve">ith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dju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ulty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-di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plin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 pl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 pl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 pl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n.</w:t>
      </w:r>
    </w:p>
    <w:p w14:paraId="58AC4EFC" w14:textId="77777777" w:rsidR="0024533B" w:rsidRPr="000343AF" w:rsidRDefault="000343AF" w:rsidP="000343AF">
      <w:pPr>
        <w:spacing w:before="38"/>
        <w:ind w:left="100" w:right="346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2C502CD3">
          <v:shape id="_x0000_s1104" type="#_x0000_t75" style="position:absolute;left:0;text-align:left;margin-left:1in;margin-top:2.3pt;width:18pt;height:12.7pt;z-index:-25167360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 xml:space="preserve">ork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xp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) Coor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tor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mp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nd 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 bu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lding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n.</w:t>
      </w:r>
    </w:p>
    <w:p w14:paraId="655EEEBD" w14:textId="77777777" w:rsidR="0024533B" w:rsidRPr="000343AF" w:rsidRDefault="000343AF" w:rsidP="000343AF">
      <w:pPr>
        <w:spacing w:before="38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1AD465A8">
          <v:group id="_x0000_s1101" style="position:absolute;left:0;text-align:left;margin-left:1in;margin-top:2.3pt;width:18pt;height:27.35pt;z-index:-251672576;mso-position-horizontal-relative:page" coordorigin="1440,46" coordsize="360,547">
            <v:shape id="_x0000_s1103" type="#_x0000_t75" style="position:absolute;left:1440;top:46;width:360;height:254">
              <v:imagedata r:id="rId5" o:title=""/>
            </v:shape>
            <v:shape id="_x0000_s1102" type="#_x0000_t75" style="position:absolute;left:1440;top:339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nnu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tion.</w:t>
      </w:r>
    </w:p>
    <w:p w14:paraId="05F9B6A9" w14:textId="77777777" w:rsidR="0024533B" w:rsidRPr="000343AF" w:rsidRDefault="000343AF" w:rsidP="000343AF">
      <w:pPr>
        <w:spacing w:before="28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 in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ppropr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ul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ill th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ir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ion.</w:t>
      </w:r>
    </w:p>
    <w:p w14:paraId="57E11762" w14:textId="77777777" w:rsidR="0024533B" w:rsidRPr="000343AF" w:rsidRDefault="0024533B" w:rsidP="000343A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14AE7F6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z w:val="22"/>
          <w:szCs w:val="22"/>
        </w:rPr>
        <w:t>G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b/>
          <w:sz w:val="22"/>
          <w:szCs w:val="22"/>
        </w:rPr>
        <w:t>ate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Ass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z w:val="22"/>
          <w:szCs w:val="22"/>
        </w:rPr>
        <w:t>ta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t,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</w:p>
    <w:p w14:paraId="61B1AEA5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ion,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2005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43AF">
        <w:rPr>
          <w:rFonts w:asciiTheme="minorHAnsi" w:hAnsiTheme="minorHAnsi" w:cstheme="minorHAnsi"/>
          <w:sz w:val="22"/>
          <w:szCs w:val="22"/>
        </w:rPr>
        <w:t>une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343AF">
        <w:rPr>
          <w:rFonts w:asciiTheme="minorHAnsi" w:hAnsiTheme="minorHAnsi" w:cstheme="minorHAnsi"/>
          <w:sz w:val="22"/>
          <w:szCs w:val="22"/>
        </w:rPr>
        <w:t>7</w:t>
      </w:r>
    </w:p>
    <w:p w14:paraId="7885C788" w14:textId="77777777" w:rsidR="0024533B" w:rsidRPr="000343AF" w:rsidRDefault="0024533B" w:rsidP="000343A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F449335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umb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 of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ht: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19</w:t>
      </w:r>
    </w:p>
    <w:p w14:paraId="44D03A2F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355066D" w14:textId="77777777" w:rsidR="0024533B" w:rsidRPr="000343AF" w:rsidRDefault="000343AF" w:rsidP="000343AF">
      <w:pPr>
        <w:spacing w:before="30"/>
        <w:ind w:left="345" w:right="554"/>
        <w:rPr>
          <w:rFonts w:asciiTheme="minorHAnsi" w:hAnsiTheme="minorHAnsi" w:cstheme="minorHAnsi"/>
          <w:sz w:val="22"/>
          <w:szCs w:val="22"/>
        </w:rPr>
        <w:sectPr w:rsidR="0024533B" w:rsidRPr="000343AF">
          <w:pgSz w:w="12240" w:h="16340"/>
          <w:pgMar w:top="1400" w:right="1440" w:bottom="280" w:left="1340" w:header="720" w:footer="720" w:gutter="0"/>
          <w:cols w:space="720"/>
        </w:sectPr>
      </w:pPr>
      <w:r w:rsidRPr="000343AF">
        <w:rPr>
          <w:rFonts w:asciiTheme="minorHAnsi" w:hAnsiTheme="minorHAnsi" w:cstheme="minorHAnsi"/>
          <w:sz w:val="22"/>
          <w:szCs w:val="22"/>
        </w:rPr>
        <w:pict w14:anchorId="614CB10D">
          <v:group id="_x0000_s1098" style="position:absolute;left:0;text-align:left;margin-left:1in;margin-top:1.9pt;width:18pt;height:27.5pt;z-index:-251671552;mso-position-horizontal-relative:page" coordorigin="1440,38" coordsize="360,550">
            <v:shape id="_x0000_s1100" type="#_x0000_t75" style="position:absolute;left:1440;top:38;width:360;height:254">
              <v:imagedata r:id="rId5" o:title=""/>
            </v:shape>
            <v:shape id="_x0000_s1099" type="#_x0000_t75" style="position:absolute;left:1440;top:334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ht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 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20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(2006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o 2007).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ht 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in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30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(2005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o 2007).</w:t>
      </w:r>
    </w:p>
    <w:p w14:paraId="6FE445E8" w14:textId="77777777" w:rsidR="0024533B" w:rsidRPr="000343AF" w:rsidRDefault="000343AF" w:rsidP="000343AF">
      <w:pPr>
        <w:spacing w:before="75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lastRenderedPageBreak/>
        <w:pict w14:anchorId="56312374">
          <v:shape id="_x0000_s1097" type="#_x0000_t75" style="position:absolute;left:0;text-align:left;margin-left:1in;margin-top:4.15pt;width:18pt;height:12.7pt;z-index:-25167052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pict w14:anchorId="3629E9EA">
          <v:group id="_x0000_s1095" style="position:absolute;left:0;text-align:left;margin-left:1in;margin-top:41.1pt;width:448.6pt;height:0;z-index:-251664384;mso-position-horizontal-relative:page" coordorigin="1440,822" coordsize="8972,0">
            <v:shape id="_x0000_s1096" style="position:absolute;left:1440;top:822;width:8972;height:0" coordorigin="1440,822" coordsize="8972,0" path="m1440,822r8972,e" filled="f" strokeweight=".16256mm">
              <v:path arrowok="t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ogi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hing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35ACBF9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6D4FCF38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29CD874A" w14:textId="77777777" w:rsidR="0024533B" w:rsidRPr="000343AF" w:rsidRDefault="0024533B" w:rsidP="000343A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CCBE3BF" w14:textId="77777777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RE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VAN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/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XP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CE</w:t>
      </w:r>
    </w:p>
    <w:p w14:paraId="44ECE343" w14:textId="77777777" w:rsidR="0024533B" w:rsidRPr="000343AF" w:rsidRDefault="0024533B" w:rsidP="000343A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ED7691D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gli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it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 xml:space="preserve">g 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Ins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to</w:t>
      </w:r>
      <w:r w:rsidRPr="000343AF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MPA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Ha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bru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09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–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2009</w:t>
      </w:r>
    </w:p>
    <w:p w14:paraId="38E86D54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47B709A7" w14:textId="77777777" w:rsidR="0024533B" w:rsidRPr="000343AF" w:rsidRDefault="0024533B" w:rsidP="000343A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FA3936" w14:textId="77777777" w:rsidR="0024533B" w:rsidRPr="000343AF" w:rsidRDefault="000343AF" w:rsidP="000343AF">
      <w:pPr>
        <w:spacing w:before="30"/>
        <w:ind w:left="100" w:right="68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00FF8882">
          <v:shape id="_x0000_s1094" type="#_x0000_t75" style="position:absolute;left:0;text-align:left;margin-left:1in;margin-top:1.9pt;width:18pt;height:12.7pt;z-index:-251669504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on 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j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b throu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, di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ions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indi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m is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prod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poli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 xml:space="preserve">iting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ppropr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job.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nd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this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ll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on 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r 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im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.  </w:t>
      </w:r>
      <w:r w:rsidRPr="000343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 ord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mpli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his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m,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 xml:space="preserve">e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iting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ous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ous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purpo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lly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mpl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tions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; ob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pti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; dr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tin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nin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;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ly (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.,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o-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uth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hip, 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);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or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ion.</w:t>
      </w:r>
    </w:p>
    <w:p w14:paraId="4171BBE3" w14:textId="77777777" w:rsidR="0024533B" w:rsidRPr="000343AF" w:rsidRDefault="0024533B" w:rsidP="000343A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341C330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4CE9EC77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45217DE0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Su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ge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Ins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, C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, 2007</w:t>
      </w:r>
    </w:p>
    <w:p w14:paraId="30E6E2C0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495BA91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624962D">
          <v:shape id="_x0000_s1093" type="#_x0000_t75" style="position:absolute;left:0;text-align:left;margin-left:1in;margin-top:1.9pt;width:18pt;height:12.7pt;z-index:-25166848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ht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 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il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x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uid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in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di</w:t>
      </w:r>
      <w:r w:rsidRPr="000343AF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ir own 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1F2305D9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1DA42003" w14:textId="77777777" w:rsidR="0024533B" w:rsidRPr="000343AF" w:rsidRDefault="0024533B" w:rsidP="000343A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6CE630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rc</w:t>
      </w:r>
      <w:r w:rsidRPr="000343AF">
        <w:rPr>
          <w:rFonts w:asciiTheme="minorHAnsi" w:hAnsiTheme="minorHAnsi" w:cstheme="minorHAnsi"/>
          <w:b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Ta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z w:val="22"/>
          <w:szCs w:val="22"/>
        </w:rPr>
        <w:t>tor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at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ud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t Center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sz w:val="22"/>
          <w:szCs w:val="22"/>
        </w:rPr>
        <w:t>or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z w:val="22"/>
          <w:szCs w:val="22"/>
        </w:rPr>
        <w:t>ic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t (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SCAA</w:t>
      </w:r>
      <w:r w:rsidRPr="000343AF">
        <w:rPr>
          <w:rFonts w:asciiTheme="minorHAnsi" w:hAnsiTheme="minorHAnsi" w:cstheme="minorHAnsi"/>
          <w:b/>
          <w:sz w:val="22"/>
          <w:szCs w:val="22"/>
        </w:rPr>
        <w:t>),</w:t>
      </w:r>
      <w:r w:rsidRPr="000343AF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</w:p>
    <w:p w14:paraId="38C783C6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 2007</w:t>
      </w:r>
    </w:p>
    <w:p w14:paraId="59170F95" w14:textId="77777777" w:rsidR="0024533B" w:rsidRPr="000343AF" w:rsidRDefault="0024533B" w:rsidP="000343A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4BD99FF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gli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to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hool,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2005</w:t>
      </w:r>
    </w:p>
    <w:p w14:paraId="58C9C7CB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0028FC3" w14:textId="77777777" w:rsidR="0024533B" w:rsidRPr="000343AF" w:rsidRDefault="000343AF" w:rsidP="000343AF">
      <w:pPr>
        <w:spacing w:before="30"/>
        <w:ind w:left="345" w:right="1116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24A229F9">
          <v:group id="_x0000_s1090" style="position:absolute;left:0;text-align:left;margin-left:1in;margin-top:1.9pt;width:18pt;height:27.5pt;z-index:-251667456;mso-position-horizontal-relative:page" coordorigin="1440,38" coordsize="360,550">
            <v:shape id="_x0000_s1092" type="#_x0000_t75" style="position:absolute;left:1440;top:38;width:360;height:254">
              <v:imagedata r:id="rId5" o:title=""/>
            </v:shape>
            <v:shape id="_x0000_s1091" type="#_x0000_t75" style="position:absolute;left:1440;top:334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ht phon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,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ompr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on,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to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lo</w:t>
      </w:r>
      <w:r w:rsidRPr="000343AF">
        <w:rPr>
          <w:rFonts w:asciiTheme="minorHAnsi" w:hAnsiTheme="minorHAnsi" w:cstheme="minorHAnsi"/>
          <w:spacing w:val="5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 Cr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modi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m.</w:t>
      </w:r>
    </w:p>
    <w:p w14:paraId="0D51FD97" w14:textId="77777777" w:rsidR="0024533B" w:rsidRPr="000343AF" w:rsidRDefault="0024533B" w:rsidP="000343A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7A43DA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gli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z w:val="22"/>
          <w:szCs w:val="22"/>
        </w:rPr>
        <w:t>h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at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z w:val="22"/>
          <w:szCs w:val="22"/>
        </w:rPr>
        <w:t>on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z w:val="22"/>
          <w:szCs w:val="22"/>
        </w:rPr>
        <w:t>l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0343AF">
        <w:rPr>
          <w:rFonts w:asciiTheme="minorHAnsi" w:hAnsiTheme="minorHAnsi" w:cstheme="minorHAnsi"/>
          <w:b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eer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Corp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uku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ki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n, 2003, Country</w:t>
      </w:r>
    </w:p>
    <w:p w14:paraId="7689CC4C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tor: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1F6F721A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7917E7" w14:textId="77777777" w:rsidR="0024533B" w:rsidRPr="000343AF" w:rsidRDefault="000343AF" w:rsidP="000343AF">
      <w:pPr>
        <w:spacing w:before="30"/>
        <w:ind w:left="345" w:right="1762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C30EA6E">
          <v:group id="_x0000_s1084" style="position:absolute;left:0;text-align:left;margin-left:1in;margin-top:1.9pt;width:18pt;height:71.45pt;z-index:-251666432;mso-position-horizontal-relative:page" coordorigin="1440,38" coordsize="360,1429">
            <v:shape id="_x0000_s1089" type="#_x0000_t75" style="position:absolute;left:1440;top:38;width:360;height:254">
              <v:imagedata r:id="rId5" o:title=""/>
            </v:shape>
            <v:shape id="_x0000_s1088" type="#_x0000_t75" style="position:absolute;left:1440;top:332;width:360;height:254">
              <v:imagedata r:id="rId5" o:title=""/>
            </v:shape>
            <v:shape id="_x0000_s1087" type="#_x0000_t75" style="position:absolute;left:1440;top:625;width:360;height:254">
              <v:imagedata r:id="rId5" o:title=""/>
            </v:shape>
            <v:shape id="_x0000_s1086" type="#_x0000_t75" style="position:absolute;left:1440;top:920;width:360;height:254">
              <v:imagedata r:id="rId5" o:title=""/>
            </v:shape>
            <v:shape id="_x0000_s1085" type="#_x0000_t75" style="position:absolute;left:1440;top:1213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 xml:space="preserve">ht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throu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h 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th,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ntinuing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 xml:space="preserve">lt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tion.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nt propo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 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obt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in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 books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 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lib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uni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 ob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l 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m. Cr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ll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-run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lub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6D96C531" w14:textId="77777777" w:rsidR="0024533B" w:rsidRPr="000343AF" w:rsidRDefault="000343AF" w:rsidP="000343AF">
      <w:pPr>
        <w:spacing w:before="3"/>
        <w:ind w:left="100" w:right="1574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ul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ompl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124 hours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 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inin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 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out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 int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l.</w:t>
      </w:r>
    </w:p>
    <w:p w14:paraId="4C17E58E" w14:textId="77777777" w:rsidR="0024533B" w:rsidRPr="000343AF" w:rsidRDefault="0024533B" w:rsidP="000343A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CE630F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iv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er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ity</w:t>
      </w:r>
      <w:r w:rsidRPr="000343AF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Me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to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H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, 2002</w:t>
      </w:r>
    </w:p>
    <w:p w14:paraId="47BB148F" w14:textId="77777777" w:rsidR="0024533B" w:rsidRPr="000343AF" w:rsidRDefault="0024533B" w:rsidP="000343A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10912E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B9E67E8">
          <v:shape id="_x0000_s1083" type="#_x0000_t75" style="position:absolute;left:0;text-align:left;margin-left:1in;margin-top:1.9pt;width:18pt;height:12.7pt;z-index:-25166540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pict w14:anchorId="0705297E">
          <v:group id="_x0000_s1081" style="position:absolute;left:0;text-align:left;margin-left:1in;margin-top:38.6pt;width:448.6pt;height:0;z-index:-251663360;mso-position-horizontal-relative:page" coordorigin="1440,772" coordsize="8972,0">
            <v:shape id="_x0000_s1082" style="position:absolute;left:1440;top:772;width:8972;height:0" coordorigin="1440,772" coordsize="8972,0" path="m1440,772r8972,e" filled="f" strokeweight=".16256mm">
              <v:path arrowok="t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tor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nts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indi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idu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lly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tin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99E8CBE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028A38C2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0BB014E4" w14:textId="77777777" w:rsidR="0024533B" w:rsidRPr="000343AF" w:rsidRDefault="0024533B" w:rsidP="000343A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1E1AF6" w14:textId="77777777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sz w:val="22"/>
          <w:szCs w:val="22"/>
        </w:rPr>
        <w:sectPr w:rsidR="0024533B" w:rsidRPr="000343AF">
          <w:pgSz w:w="12240" w:h="16340"/>
          <w:pgMar w:top="1400" w:right="1460" w:bottom="280" w:left="1340" w:header="720" w:footer="720" w:gutter="0"/>
          <w:cols w:space="720"/>
        </w:sectPr>
      </w:pPr>
      <w:r w:rsidRPr="000343A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&amp;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CH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343AF">
        <w:rPr>
          <w:rFonts w:asciiTheme="minorHAnsi" w:hAnsiTheme="minorHAnsi" w:cstheme="minorHAnsi"/>
          <w:sz w:val="22"/>
          <w:szCs w:val="22"/>
        </w:rPr>
        <w:t>RE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</w:p>
    <w:p w14:paraId="06FD3FAE" w14:textId="77777777" w:rsidR="0024533B" w:rsidRPr="000343AF" w:rsidRDefault="000343AF" w:rsidP="000343AF">
      <w:pPr>
        <w:spacing w:before="75"/>
        <w:ind w:left="345" w:right="2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lastRenderedPageBreak/>
        <w:pict w14:anchorId="6C158423">
          <v:group id="_x0000_s1076" style="position:absolute;left:0;text-align:left;margin-left:1in;margin-top:4.15pt;width:18pt;height:56.75pt;z-index:-251662336;mso-position-horizontal-relative:page" coordorigin="1440,83" coordsize="360,1135">
            <v:shape id="_x0000_s1080" type="#_x0000_t75" style="position:absolute;left:1440;top:83;width:360;height:254">
              <v:imagedata r:id="rId5" o:title=""/>
            </v:shape>
            <v:shape id="_x0000_s1079" type="#_x0000_t75" style="position:absolute;left:1440;top:376;width:360;height:254">
              <v:imagedata r:id="rId5" o:title=""/>
            </v:shape>
            <v:shape id="_x0000_s1078" type="#_x0000_t75" style="position:absolute;left:1440;top:669;width:360;height:254">
              <v:imagedata r:id="rId5" o:title=""/>
            </v:shape>
            <v:shape id="_x0000_s1077" type="#_x0000_t75" style="position:absolute;left:1440;top:964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urr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ulum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)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</w:p>
    <w:p w14:paraId="3C80A531" w14:textId="77777777" w:rsidR="0024533B" w:rsidRPr="000343AF" w:rsidRDefault="000343AF" w:rsidP="000343AF">
      <w:pPr>
        <w:spacing w:before="1"/>
        <w:ind w:left="345" w:right="-5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 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mu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tur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room</w:t>
      </w:r>
    </w:p>
    <w:p w14:paraId="2E4E1E5F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107B29DB">
          <v:group id="_x0000_s1074" style="position:absolute;left:0;text-align:left;margin-left:1in;margin-top:28.75pt;width:448.6pt;height:0;z-index:-251649024;mso-position-horizontal-relative:page" coordorigin="1440,575" coordsize="8972,0">
            <v:shape id="_x0000_s1075" style="position:absolute;left:1440;top:575;width:8972;height:0" coordorigin="1440,575" coordsize="8972,0" path="m1440,575r8972,e" filled="f" strokeweight=".16256mm">
              <v:path arrowok="t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ogy</w:t>
      </w:r>
    </w:p>
    <w:p w14:paraId="05EFE6A0" w14:textId="77777777" w:rsidR="0024533B" w:rsidRPr="000343AF" w:rsidRDefault="000343AF" w:rsidP="000343AF">
      <w:pPr>
        <w:spacing w:before="7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br w:type="column"/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 xml:space="preserve">or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room</w:t>
      </w:r>
    </w:p>
    <w:p w14:paraId="5F6F3FDF" w14:textId="77777777" w:rsidR="0024533B" w:rsidRPr="000343AF" w:rsidRDefault="000343AF" w:rsidP="000343AF">
      <w:pPr>
        <w:spacing w:before="28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00162D7">
          <v:group id="_x0000_s1070" style="position:absolute;margin-left:324.05pt;margin-top:-12.8pt;width:18pt;height:42pt;z-index:-251661312;mso-position-horizontal-relative:page" coordorigin="6481,-256" coordsize="360,840">
            <v:shape id="_x0000_s1073" type="#_x0000_t75" style="position:absolute;left:6481;top:-256;width:360;height:254">
              <v:imagedata r:id="rId5" o:title=""/>
            </v:shape>
            <v:shape id="_x0000_s1072" type="#_x0000_t75" style="position:absolute;left:6481;top:36;width:360;height:254">
              <v:imagedata r:id="rId5" o:title=""/>
            </v:shape>
            <v:shape id="_x0000_s1071" type="#_x0000_t75" style="position:absolute;left:6481;top:329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ly</w:t>
      </w:r>
    </w:p>
    <w:p w14:paraId="49F22D3F" w14:textId="77777777" w:rsidR="0024533B" w:rsidRPr="000343AF" w:rsidRDefault="000343AF" w:rsidP="000343AF">
      <w:pPr>
        <w:spacing w:before="28"/>
        <w:rPr>
          <w:rFonts w:asciiTheme="minorHAnsi" w:hAnsiTheme="minorHAnsi" w:cstheme="minorHAnsi"/>
          <w:sz w:val="22"/>
          <w:szCs w:val="22"/>
        </w:rPr>
        <w:sectPr w:rsidR="0024533B" w:rsidRPr="000343AF">
          <w:pgSz w:w="12240" w:h="16340"/>
          <w:pgMar w:top="1400" w:right="1620" w:bottom="280" w:left="1340" w:header="720" w:footer="720" w:gutter="0"/>
          <w:cols w:num="2" w:space="720" w:equalWidth="0">
            <w:col w:w="3907" w:space="1479"/>
            <w:col w:w="3894"/>
          </w:cols>
        </w:sectPr>
      </w:pPr>
      <w:r w:rsidRPr="000343AF">
        <w:rPr>
          <w:rFonts w:asciiTheme="minorHAnsi" w:hAnsiTheme="minorHAnsi" w:cstheme="minorHAnsi"/>
          <w:sz w:val="22"/>
          <w:szCs w:val="22"/>
        </w:rPr>
        <w:pict w14:anchorId="3039B95C">
          <v:shape id="_x0000_s1069" type="#_x0000_t75" style="position:absolute;margin-left:324.05pt;margin-top:154.15pt;width:18pt;height:12.7pt;z-index:-25165516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</w:p>
    <w:p w14:paraId="6ABE9E8E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2DD5912B" w14:textId="77777777" w:rsidR="0024533B" w:rsidRPr="000343AF" w:rsidRDefault="0024533B" w:rsidP="000343A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2EE174" w14:textId="77777777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343AF">
        <w:rPr>
          <w:rFonts w:asciiTheme="minorHAnsi" w:hAnsiTheme="minorHAnsi" w:cstheme="minorHAnsi"/>
          <w:sz w:val="22"/>
          <w:szCs w:val="22"/>
        </w:rPr>
        <w:t>IVER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CE</w:t>
      </w:r>
    </w:p>
    <w:p w14:paraId="228C203F" w14:textId="77777777" w:rsidR="0024533B" w:rsidRPr="000343AF" w:rsidRDefault="0024533B" w:rsidP="000343A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4BDC329" w14:textId="77777777" w:rsidR="0024533B" w:rsidRPr="000343AF" w:rsidRDefault="000343AF" w:rsidP="000343AF">
      <w:pPr>
        <w:ind w:left="100" w:right="816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Fre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sh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Ad</w:t>
      </w:r>
      <w:r w:rsidRPr="000343AF">
        <w:rPr>
          <w:rFonts w:asciiTheme="minorHAnsi" w:hAnsiTheme="minorHAnsi" w:cstheme="minorHAnsi"/>
          <w:b/>
          <w:sz w:val="22"/>
          <w:szCs w:val="22"/>
        </w:rPr>
        <w:t>vi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t,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 2007 to 2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343AF">
        <w:rPr>
          <w:rFonts w:asciiTheme="minorHAnsi" w:hAnsiTheme="minorHAnsi" w:cstheme="minorHAnsi"/>
          <w:sz w:val="22"/>
          <w:szCs w:val="22"/>
        </w:rPr>
        <w:t>09</w:t>
      </w:r>
    </w:p>
    <w:p w14:paraId="2EF4F787" w14:textId="77777777" w:rsidR="0024533B" w:rsidRPr="000343AF" w:rsidRDefault="0024533B" w:rsidP="000343A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C8C4CC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Fre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sh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Y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ar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ie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(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b/>
          <w:sz w:val="22"/>
          <w:szCs w:val="22"/>
        </w:rPr>
        <w:t xml:space="preserve">E)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b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ato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5F3275E9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, 2006 to 2008</w:t>
      </w:r>
    </w:p>
    <w:p w14:paraId="2DE26781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  <w:sectPr w:rsidR="0024533B" w:rsidRPr="000343AF">
          <w:type w:val="continuous"/>
          <w:pgSz w:w="12240" w:h="16340"/>
          <w:pgMar w:top="1400" w:right="1620" w:bottom="280" w:left="1340" w:header="720" w:footer="720" w:gutter="0"/>
          <w:cols w:space="720"/>
        </w:sectPr>
      </w:pPr>
    </w:p>
    <w:p w14:paraId="61A97D01" w14:textId="77777777" w:rsidR="0024533B" w:rsidRPr="000343AF" w:rsidRDefault="000343AF" w:rsidP="000343AF">
      <w:pPr>
        <w:spacing w:before="34"/>
        <w:ind w:left="100" w:right="-40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3188BD70">
          <v:shape id="_x0000_s1068" type="#_x0000_t75" style="position:absolute;left:0;text-align:left;margin-left:1in;margin-top:1.95pt;width:18pt;height:12.7pt;z-index:-25166028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 Con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tion,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20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343AF">
        <w:rPr>
          <w:rFonts w:asciiTheme="minorHAnsi" w:hAnsiTheme="minorHAnsi" w:cstheme="minorHAnsi"/>
          <w:sz w:val="22"/>
          <w:szCs w:val="22"/>
        </w:rPr>
        <w:t xml:space="preserve">6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2007</w:t>
      </w:r>
    </w:p>
    <w:p w14:paraId="3E2D7198" w14:textId="77777777" w:rsidR="0024533B" w:rsidRPr="000343AF" w:rsidRDefault="000343AF" w:rsidP="000343AF">
      <w:pPr>
        <w:spacing w:before="37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5D8424F">
          <v:shape id="_x0000_s1067" type="#_x0000_t75" style="position:absolute;left:0;text-align:left;margin-left:1in;margin-top:2.25pt;width:18pt;height:12.7pt;z-index:-251659264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0343AF">
        <w:rPr>
          <w:rFonts w:asciiTheme="minorHAnsi" w:hAnsiTheme="minorHAnsi" w:cstheme="minorHAnsi"/>
          <w:sz w:val="22"/>
          <w:szCs w:val="22"/>
        </w:rPr>
        <w:t xml:space="preserve">k,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2006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</w:p>
    <w:p w14:paraId="706BB313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2007</w:t>
      </w:r>
    </w:p>
    <w:p w14:paraId="6EC1DE74" w14:textId="77777777" w:rsidR="0024533B" w:rsidRPr="000343AF" w:rsidRDefault="000343AF" w:rsidP="000343AF">
      <w:pPr>
        <w:spacing w:before="38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3474BB9F">
          <v:shape id="_x0000_s1066" type="#_x0000_t75" style="position:absolute;left:0;text-align:left;margin-left:1in;margin-top:2.3pt;width:18pt;height:12.7pt;z-index:-25165824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lo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tob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</w:p>
    <w:p w14:paraId="1E800067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 xml:space="preserve">2006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2007</w:t>
      </w:r>
    </w:p>
    <w:p w14:paraId="2F9C376D" w14:textId="77777777" w:rsidR="0024533B" w:rsidRPr="000343AF" w:rsidRDefault="000343AF" w:rsidP="000343AF">
      <w:pPr>
        <w:spacing w:before="4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D4EA451">
          <v:shape id="_x0000_s1065" type="#_x0000_t75" style="position:absolute;left:0;text-align:left;margin-left:1in;margin-top:2.4pt;width:18pt;height:12.7pt;z-index:-251657216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t,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bru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</w:p>
    <w:p w14:paraId="1707196E" w14:textId="77777777" w:rsidR="0024533B" w:rsidRPr="000343AF" w:rsidRDefault="000343AF" w:rsidP="000343A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 xml:space="preserve">2006, 2007,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2008</w:t>
      </w:r>
    </w:p>
    <w:p w14:paraId="066759B8" w14:textId="77777777" w:rsidR="0024533B" w:rsidRPr="000343AF" w:rsidRDefault="000343AF" w:rsidP="000343AF">
      <w:pPr>
        <w:spacing w:before="4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4D02A44C">
          <v:shape id="_x0000_s1064" type="#_x0000_t75" style="position:absolute;left:0;text-align:left;margin-left:1in;margin-top:2.4pt;width:18pt;height:12.7pt;z-index:-251656192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ing 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ork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hop,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 2006</w:t>
      </w:r>
    </w:p>
    <w:p w14:paraId="45E9A9A1" w14:textId="77777777" w:rsidR="0024533B" w:rsidRPr="000343AF" w:rsidRDefault="000343AF" w:rsidP="000343AF">
      <w:pPr>
        <w:spacing w:before="30"/>
        <w:ind w:left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br w:type="column"/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dol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bru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2007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</w:p>
    <w:p w14:paraId="301D71C3" w14:textId="77777777" w:rsidR="0024533B" w:rsidRPr="000343AF" w:rsidRDefault="000343AF" w:rsidP="000343AF">
      <w:pPr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2008</w:t>
      </w:r>
    </w:p>
    <w:p w14:paraId="74A20B5F" w14:textId="77777777" w:rsidR="0024533B" w:rsidRPr="000343AF" w:rsidRDefault="000343AF" w:rsidP="000343AF">
      <w:pPr>
        <w:spacing w:before="40"/>
        <w:ind w:left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965CE99">
          <v:group id="_x0000_s1061" style="position:absolute;left:0;text-align:left;margin-left:324.05pt;margin-top:2.4pt;width:18pt;height:27.25pt;z-index:-251654144;mso-position-horizontal-relative:page" coordorigin="6481,48" coordsize="360,545">
            <v:shape id="_x0000_s1063" type="#_x0000_t75" style="position:absolute;left:6481;top:48;width:360;height:254">
              <v:imagedata r:id="rId5" o:title=""/>
            </v:shape>
            <v:shape id="_x0000_s1062" type="#_x0000_t75" style="position:absolute;left:6481;top:339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oo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tory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min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2007</w:t>
      </w:r>
    </w:p>
    <w:p w14:paraId="079B2AEF" w14:textId="77777777" w:rsidR="0024533B" w:rsidRPr="000343AF" w:rsidRDefault="000343AF" w:rsidP="000343AF">
      <w:pPr>
        <w:spacing w:before="26"/>
        <w:ind w:left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nk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Clo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hing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</w:p>
    <w:p w14:paraId="66CACA32" w14:textId="77777777" w:rsidR="0024533B" w:rsidRPr="000343AF" w:rsidRDefault="000343AF" w:rsidP="000343AF">
      <w:pPr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2007</w:t>
      </w:r>
    </w:p>
    <w:p w14:paraId="0CBBC2EC" w14:textId="77777777" w:rsidR="0024533B" w:rsidRPr="000343AF" w:rsidRDefault="000343AF" w:rsidP="000343AF">
      <w:pPr>
        <w:spacing w:before="40"/>
        <w:ind w:left="245"/>
        <w:rPr>
          <w:rFonts w:asciiTheme="minorHAnsi" w:hAnsiTheme="minorHAnsi" w:cstheme="minorHAnsi"/>
          <w:sz w:val="22"/>
          <w:szCs w:val="22"/>
        </w:rPr>
        <w:sectPr w:rsidR="0024533B" w:rsidRPr="000343AF">
          <w:type w:val="continuous"/>
          <w:pgSz w:w="12240" w:h="16340"/>
          <w:pgMar w:top="1400" w:right="1620" w:bottom="280" w:left="1340" w:header="720" w:footer="720" w:gutter="0"/>
          <w:cols w:num="2" w:space="720" w:equalWidth="0">
            <w:col w:w="4099" w:space="1042"/>
            <w:col w:w="4139"/>
          </w:cols>
        </w:sectPr>
      </w:pPr>
      <w:r w:rsidRPr="000343AF">
        <w:rPr>
          <w:rFonts w:asciiTheme="minorHAnsi" w:hAnsiTheme="minorHAnsi" w:cstheme="minorHAnsi"/>
          <w:sz w:val="22"/>
          <w:szCs w:val="22"/>
        </w:rPr>
        <w:pict w14:anchorId="51B3BF5D">
          <v:shape id="_x0000_s1060" type="#_x0000_t75" style="position:absolute;left:0;text-align:left;margin-left:324.05pt;margin-top:2.4pt;width:18pt;height:12.7pt;z-index:-25165312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 2007</w:t>
      </w:r>
    </w:p>
    <w:p w14:paraId="1A319AA6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7C068DA5" w14:textId="77777777" w:rsidR="0024533B" w:rsidRPr="000343AF" w:rsidRDefault="0024533B" w:rsidP="000343A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74EDC0" w14:textId="77777777" w:rsidR="0024533B" w:rsidRPr="000343AF" w:rsidRDefault="000343AF" w:rsidP="000343AF">
      <w:pPr>
        <w:spacing w:before="34"/>
        <w:ind w:left="100" w:right="853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b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tor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sh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343AF">
        <w:rPr>
          <w:rFonts w:asciiTheme="minorHAnsi" w:hAnsiTheme="minorHAnsi" w:cstheme="minorHAnsi"/>
          <w:b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b/>
          <w:sz w:val="22"/>
          <w:szCs w:val="22"/>
        </w:rPr>
        <w:t>t Co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at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tion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 2007</w:t>
      </w:r>
    </w:p>
    <w:p w14:paraId="7AD1AD7F" w14:textId="77777777" w:rsidR="0024533B" w:rsidRPr="000343AF" w:rsidRDefault="0024533B" w:rsidP="000343A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F9DDAB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7C12F52">
          <v:shape id="_x0000_s1059" type="#_x0000_t75" style="position:absolute;left:0;text-align:left;margin-left:1in;margin-top:1.9pt;width:18pt;height:12.7pt;z-index:-251652096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-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ng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 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ts</w:t>
      </w:r>
    </w:p>
    <w:p w14:paraId="04B9BEC5" w14:textId="77777777" w:rsidR="0024533B" w:rsidRPr="000343AF" w:rsidRDefault="0024533B" w:rsidP="000343A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4D83048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z w:val="22"/>
          <w:szCs w:val="22"/>
        </w:rPr>
        <w:t>Ho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om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z w:val="22"/>
          <w:szCs w:val="22"/>
        </w:rPr>
        <w:t>itt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tat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ia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54C11425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 xml:space="preserve">, 2007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nd 2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08</w:t>
      </w:r>
    </w:p>
    <w:p w14:paraId="0E2EAF0E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FE56DF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49414324">
          <v:group id="_x0000_s1056" style="position:absolute;left:0;text-align:left;margin-left:1in;margin-top:1.9pt;width:18pt;height:27.25pt;z-index:-251651072;mso-position-horizontal-relative:page" coordorigin="1440,38" coordsize="360,545">
            <v:shape id="_x0000_s1058" type="#_x0000_t75" style="position:absolute;left:1440;top:38;width:360;height:254">
              <v:imagedata r:id="rId5" o:title=""/>
            </v:shape>
            <v:shape id="_x0000_s1057" type="#_x0000_t75" style="position:absolute;left:1440;top:329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inn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2006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2007</w:t>
      </w:r>
    </w:p>
    <w:p w14:paraId="4B5777FC" w14:textId="77777777" w:rsidR="0024533B" w:rsidRPr="000343AF" w:rsidRDefault="000343AF" w:rsidP="000343AF">
      <w:pPr>
        <w:spacing w:before="26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ming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omm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</w:p>
    <w:p w14:paraId="75A2E99E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5E941E5" w14:textId="77777777" w:rsidR="0024533B" w:rsidRPr="000343AF" w:rsidRDefault="000343AF" w:rsidP="000343AF">
      <w:pPr>
        <w:ind w:left="100" w:right="918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7B99AB6">
          <v:group id="_x0000_s1054" style="position:absolute;left:0;text-align:left;margin-left:1in;margin-top:50.5pt;width:448.6pt;height:0;z-index:-251648000;mso-position-horizontal-relative:page" coordorigin="1440,1010" coordsize="8972,0">
            <v:shape id="_x0000_s1055" style="position:absolute;left:1440;top:1010;width:8972;height:0" coordorigin="1440,1010" coordsize="8972,0" path="m1440,1010r8972,e" filled="f" strokeweight=".16256mm">
              <v:path arrowok="t"/>
            </v:shape>
            <w10:wrap anchorx="page"/>
          </v:group>
        </w:pic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z w:val="22"/>
          <w:szCs w:val="22"/>
        </w:rPr>
        <w:t>lt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z w:val="22"/>
          <w:szCs w:val="22"/>
        </w:rPr>
        <w:t>lt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z w:val="22"/>
          <w:szCs w:val="22"/>
        </w:rPr>
        <w:t>al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W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k</w:t>
      </w:r>
      <w:r w:rsidRPr="000343A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b/>
          <w:sz w:val="22"/>
          <w:szCs w:val="22"/>
        </w:rPr>
        <w:t>itt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tat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,</w:t>
      </w:r>
      <w:r w:rsidRPr="000343A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tion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 2006</w:t>
      </w:r>
    </w:p>
    <w:p w14:paraId="6091AC75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4F91DC2B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29B84B65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311924" w14:textId="77777777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</w:p>
    <w:p w14:paraId="5C9E3D70" w14:textId="77777777" w:rsidR="0024533B" w:rsidRPr="000343AF" w:rsidRDefault="0024533B" w:rsidP="000343A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DA7D6D7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Pre</w:t>
      </w:r>
      <w:r w:rsidRPr="000343AF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tat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6AE9D82F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28177A5D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7BDFBDB" w14:textId="77777777" w:rsidR="0024533B" w:rsidRPr="000343AF" w:rsidRDefault="000343AF" w:rsidP="000343AF">
      <w:pPr>
        <w:spacing w:before="30"/>
        <w:ind w:left="100" w:right="182" w:firstLine="245"/>
        <w:rPr>
          <w:rFonts w:asciiTheme="minorHAnsi" w:hAnsiTheme="minorHAnsi" w:cstheme="minorHAnsi"/>
          <w:sz w:val="22"/>
          <w:szCs w:val="22"/>
        </w:rPr>
        <w:sectPr w:rsidR="0024533B" w:rsidRPr="000343AF">
          <w:type w:val="continuous"/>
          <w:pgSz w:w="12240" w:h="16340"/>
          <w:pgMar w:top="1400" w:right="1620" w:bottom="280" w:left="1340" w:header="720" w:footer="720" w:gutter="0"/>
          <w:cols w:space="720"/>
        </w:sectPr>
      </w:pPr>
      <w:r w:rsidRPr="000343AF">
        <w:rPr>
          <w:rFonts w:asciiTheme="minorHAnsi" w:hAnsiTheme="minorHAnsi" w:cstheme="minorHAnsi"/>
          <w:sz w:val="22"/>
          <w:szCs w:val="22"/>
        </w:rPr>
        <w:pict w14:anchorId="567121C4">
          <v:shape id="_x0000_s1053" type="#_x0000_t75" style="position:absolute;left:0;text-align:left;margin-left:1in;margin-top:1.9pt;width:18pt;height:12.7pt;z-index:-25165004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urr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ulum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C)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ta</w:t>
      </w:r>
      <w:r w:rsidRPr="000343AF">
        <w:rPr>
          <w:rFonts w:asciiTheme="minorHAnsi" w:hAnsiTheme="minorHAnsi" w:cstheme="minorHAnsi"/>
          <w:sz w:val="22"/>
          <w:szCs w:val="22"/>
        </w:rPr>
        <w:t>ble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propo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pr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 2006.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tm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propo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 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ble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 Ac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c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(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0343AF">
        <w:rPr>
          <w:rFonts w:asciiTheme="minorHAnsi" w:hAnsiTheme="minorHAnsi" w:cstheme="minorHAnsi"/>
          <w:sz w:val="22"/>
          <w:szCs w:val="22"/>
        </w:rPr>
        <w:t>).</w:t>
      </w:r>
    </w:p>
    <w:p w14:paraId="3E73D1A2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3DFBDB" w14:textId="77777777" w:rsidR="0024533B" w:rsidRPr="000343AF" w:rsidRDefault="000343AF" w:rsidP="000343AF">
      <w:pPr>
        <w:spacing w:before="30"/>
        <w:ind w:left="100" w:right="120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4D293A63">
          <v:shape id="_x0000_s1052" type="#_x0000_t75" style="position:absolute;left:0;text-align:left;margin-left:1in;margin-top:1.9pt;width:18pt;height:12.7pt;z-index:-251645952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 Ac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(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) 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 on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, 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bru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2007.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 und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s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tips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ks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bt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ining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q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 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70F3EFC0" w14:textId="77777777" w:rsidR="0024533B" w:rsidRPr="000343AF" w:rsidRDefault="000343AF" w:rsidP="000343AF">
      <w:pPr>
        <w:spacing w:before="64"/>
        <w:ind w:left="100" w:right="64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41B1CE2B">
          <v:shape id="_x0000_s1051" type="#_x0000_t75" style="position:absolute;left:0;text-align:left;margin-left:1in;margin-top:3.45pt;width:18pt;height:12.7pt;z-index:-25164492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m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xp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)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to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ru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 xml:space="preserve">n,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tob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0343AF">
        <w:rPr>
          <w:rFonts w:asciiTheme="minorHAnsi" w:hAnsiTheme="minorHAnsi" w:cstheme="minorHAnsi"/>
          <w:sz w:val="22"/>
          <w:szCs w:val="22"/>
        </w:rPr>
        <w:t>007</w:t>
      </w:r>
    </w:p>
    <w:p w14:paraId="594187DE" w14:textId="77777777" w:rsidR="0024533B" w:rsidRPr="000343AF" w:rsidRDefault="0024533B" w:rsidP="000343A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20637E0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Wo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sh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39A5941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535ED406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7F8D9F8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5D3F182B">
          <v:group id="_x0000_s1048" style="position:absolute;left:0;text-align:left;margin-left:1in;margin-top:1.9pt;width:18pt;height:28pt;z-index:-251643904;mso-position-horizontal-relative:page" coordorigin="1440,38" coordsize="360,560">
            <v:shape id="_x0000_s1050" type="#_x0000_t75" style="position:absolute;left:1440;top:38;width:360;height:254">
              <v:imagedata r:id="rId5" o:title=""/>
            </v:shape>
            <v:shape id="_x0000_s1049" type="#_x0000_t75" style="position:absolute;left:1440;top:344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r,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rb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m,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343AF">
        <w:rPr>
          <w:rFonts w:asciiTheme="minorHAnsi" w:hAnsiTheme="minorHAnsi" w:cstheme="minorHAnsi"/>
          <w:sz w:val="22"/>
          <w:szCs w:val="22"/>
        </w:rPr>
        <w:t>200</w:t>
      </w:r>
      <w:r w:rsidRPr="000343AF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0343AF">
        <w:rPr>
          <w:rFonts w:asciiTheme="minorHAnsi" w:hAnsiTheme="minorHAnsi" w:cstheme="minorHAnsi"/>
          <w:sz w:val="22"/>
          <w:szCs w:val="22"/>
        </w:rPr>
        <w:t xml:space="preserve">-08),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on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 in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20CEFF99" w14:textId="77777777" w:rsidR="0024533B" w:rsidRPr="000343AF" w:rsidRDefault="000343AF" w:rsidP="000343AF">
      <w:pPr>
        <w:spacing w:before="1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588F0D93">
          <v:shape id="_x0000_s1047" type="#_x0000_t202" style="position:absolute;left:0;text-align:left;margin-left:1in;margin-top:1.6pt;width:24.3pt;height:13.6pt;z-index:-251646976;mso-position-horizontal-relative:page" filled="f" stroked="f">
            <v:textbox inset="0,0,0,0">
              <w:txbxContent>
                <w:p w14:paraId="3094DC51" w14:textId="77777777" w:rsidR="0024533B" w:rsidRDefault="000343AF">
                  <w:pPr>
                    <w:spacing w:line="220" w:lineRule="exact"/>
                    <w:ind w:right="-55"/>
                    <w:rPr>
                      <w:sz w:val="23"/>
                      <w:szCs w:val="23"/>
                    </w:rPr>
                  </w:pPr>
                  <w:r>
                    <w:rPr>
                      <w:spacing w:val="-1"/>
                      <w:sz w:val="23"/>
                      <w:szCs w:val="23"/>
                    </w:rPr>
                    <w:t>S</w:t>
                  </w:r>
                  <w:r>
                    <w:rPr>
                      <w:sz w:val="23"/>
                      <w:szCs w:val="23"/>
                    </w:rPr>
                    <w:t>tudi</w:t>
                  </w:r>
                </w:p>
              </w:txbxContent>
            </v:textbox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343AF">
        <w:rPr>
          <w:rFonts w:asciiTheme="minorHAnsi" w:hAnsiTheme="minorHAnsi" w:cstheme="minorHAnsi"/>
          <w:spacing w:val="-102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77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12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78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83"/>
          <w:position w:val="4"/>
          <w:sz w:val="22"/>
          <w:szCs w:val="22"/>
        </w:rPr>
        <w:t>”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6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75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39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70"/>
          <w:position w:val="4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21"/>
          <w:sz w:val="22"/>
          <w:szCs w:val="22"/>
        </w:rPr>
        <w:t>J</w:t>
      </w:r>
      <w:r w:rsidRPr="000343AF">
        <w:rPr>
          <w:rFonts w:asciiTheme="minorHAnsi" w:hAnsiTheme="minorHAnsi" w:cstheme="minorHAnsi"/>
          <w:spacing w:val="-96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33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45"/>
          <w:position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38"/>
          <w:position w:val="4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-38"/>
          <w:sz w:val="22"/>
          <w:szCs w:val="22"/>
        </w:rPr>
        <w:t>(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65"/>
          <w:sz w:val="22"/>
          <w:szCs w:val="22"/>
        </w:rPr>
        <w:t>2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65"/>
          <w:sz w:val="22"/>
          <w:szCs w:val="22"/>
        </w:rPr>
        <w:t>0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65"/>
          <w:sz w:val="22"/>
          <w:szCs w:val="22"/>
        </w:rPr>
        <w:t>0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7"/>
          <w:sz w:val="22"/>
          <w:szCs w:val="22"/>
        </w:rPr>
        <w:t>7</w:t>
      </w:r>
      <w:r w:rsidRPr="000343AF">
        <w:rPr>
          <w:rFonts w:asciiTheme="minorHAnsi" w:hAnsiTheme="minorHAnsi" w:cstheme="minorHAnsi"/>
          <w:spacing w:val="-57"/>
          <w:position w:val="4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9"/>
          <w:sz w:val="22"/>
          <w:szCs w:val="22"/>
        </w:rPr>
        <w:t>)</w:t>
      </w:r>
      <w:r w:rsidRPr="000343AF">
        <w:rPr>
          <w:rFonts w:asciiTheme="minorHAnsi" w:hAnsiTheme="minorHAnsi" w:cstheme="minorHAnsi"/>
          <w:spacing w:val="-96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66"/>
          <w:sz w:val="22"/>
          <w:szCs w:val="22"/>
        </w:rPr>
        <w:t>“</w:t>
      </w:r>
      <w:r w:rsidRPr="000343AF">
        <w:rPr>
          <w:rFonts w:asciiTheme="minorHAnsi" w:hAnsiTheme="minorHAnsi" w:cstheme="minorHAnsi"/>
          <w:spacing w:val="-1"/>
          <w:position w:val="4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5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63"/>
          <w:position w:val="4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5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64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6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12"/>
          <w:position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9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4"/>
          <w:position w:val="4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91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26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89"/>
          <w:sz w:val="22"/>
          <w:szCs w:val="22"/>
        </w:rPr>
        <w:t>o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90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90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76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10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position w:val="4"/>
          <w:sz w:val="22"/>
          <w:szCs w:val="22"/>
        </w:rPr>
        <w:t>J</w:t>
      </w:r>
      <w:r w:rsidRPr="000343AF">
        <w:rPr>
          <w:rFonts w:asciiTheme="minorHAnsi" w:hAnsiTheme="minorHAnsi" w:cstheme="minorHAnsi"/>
          <w:spacing w:val="-85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6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40"/>
          <w:position w:val="4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10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15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88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3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88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3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00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22"/>
          <w:position w:val="4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13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5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40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49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67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105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128"/>
          <w:position w:val="4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63"/>
          <w:position w:val="4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96"/>
          <w:sz w:val="22"/>
          <w:szCs w:val="22"/>
        </w:rPr>
        <w:t>”</w:t>
      </w:r>
      <w:r w:rsidRPr="000343AF">
        <w:rPr>
          <w:rFonts w:asciiTheme="minorHAnsi" w:hAnsiTheme="minorHAnsi" w:cstheme="minorHAnsi"/>
          <w:spacing w:val="1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64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38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9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48"/>
          <w:sz w:val="22"/>
          <w:szCs w:val="22"/>
        </w:rPr>
        <w:t>w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33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83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33"/>
          <w:position w:val="4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04"/>
          <w:sz w:val="22"/>
          <w:szCs w:val="22"/>
        </w:rPr>
        <w:t>k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76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64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160"/>
          <w:position w:val="4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89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93"/>
          <w:sz w:val="22"/>
          <w:szCs w:val="22"/>
        </w:rPr>
        <w:t>o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67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47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32"/>
          <w:position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73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4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39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4"/>
          <w:position w:val="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33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40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76"/>
          <w:sz w:val="22"/>
          <w:szCs w:val="22"/>
        </w:rPr>
        <w:t>n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04"/>
          <w:position w:val="4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13"/>
          <w:position w:val="4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53"/>
          <w:sz w:val="22"/>
          <w:szCs w:val="22"/>
        </w:rPr>
        <w:t>w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57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09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1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38"/>
          <w:position w:val="4"/>
          <w:sz w:val="22"/>
          <w:szCs w:val="22"/>
        </w:rPr>
        <w:t>.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403057D7" w14:textId="77777777" w:rsidR="0024533B" w:rsidRPr="000343AF" w:rsidRDefault="000343AF" w:rsidP="000343A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tors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ir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ll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bi.</w:t>
      </w:r>
    </w:p>
    <w:p w14:paraId="19A6A2FB" w14:textId="77777777" w:rsidR="0024533B" w:rsidRPr="000343AF" w:rsidRDefault="000343AF" w:rsidP="000343AF">
      <w:pPr>
        <w:spacing w:before="38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0308A616">
          <v:shape id="_x0000_s1046" type="#_x0000_t75" style="position:absolute;left:0;text-align:left;margin-left:1in;margin-top:2.3pt;width:18pt;height:12.7pt;z-index:-25164288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d,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l (2006),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“S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ll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bi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 xml:space="preserve">on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in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GS</w:t>
      </w:r>
      <w:r w:rsidRPr="000343AF">
        <w:rPr>
          <w:rFonts w:asciiTheme="minorHAnsi" w:hAnsiTheme="minorHAnsi" w:cstheme="minorHAnsi"/>
          <w:sz w:val="22"/>
          <w:szCs w:val="22"/>
        </w:rPr>
        <w:t>,”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ork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hop 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lp 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28C742CA" w14:textId="77777777" w:rsidR="0024533B" w:rsidRPr="000343AF" w:rsidRDefault="000343AF" w:rsidP="000343A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tudi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tors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ir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ll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bi.</w:t>
      </w:r>
    </w:p>
    <w:p w14:paraId="7F59FD6B" w14:textId="77777777" w:rsidR="0024533B" w:rsidRPr="000343AF" w:rsidRDefault="0024533B" w:rsidP="000343A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5C015C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ub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li</w:t>
      </w:r>
      <w:r w:rsidRPr="000343A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0343A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76ACFA43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6509E65B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DD839C2">
          <v:shape id="_x0000_s1045" type="#_x0000_t75" style="position:absolute;left:0;text-align:left;margin-left:1in;margin-top:1.9pt;width:18pt;height:12.7pt;z-index:-251641856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nth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 xml:space="preserve">ino,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d.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m’s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z w:val="22"/>
          <w:szCs w:val="22"/>
        </w:rPr>
        <w:t>or, 24. Ha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</w:p>
    <w:p w14:paraId="47D72160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2007.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ubli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po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try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–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pr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2007.</w:t>
      </w:r>
    </w:p>
    <w:p w14:paraId="2328446E" w14:textId="77777777" w:rsidR="0024533B" w:rsidRPr="000343AF" w:rsidRDefault="000343AF" w:rsidP="000343AF">
      <w:pPr>
        <w:spacing w:before="38"/>
        <w:ind w:left="100" w:right="682" w:firstLine="245"/>
        <w:jc w:val="both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B2CC847">
          <v:shape id="_x0000_s1044" type="#_x0000_t75" style="position:absolute;left:0;text-align:left;margin-left:1in;margin-top:2.3pt;width:18pt;height:12.7pt;z-index:-251640832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t>Con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bor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h,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ro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the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Curr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ulum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 C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mpo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ropo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7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 2006. Contri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43AF">
        <w:rPr>
          <w:rFonts w:asciiTheme="minorHAnsi" w:hAnsiTheme="minorHAnsi" w:cstheme="minorHAnsi"/>
          <w:sz w:val="22"/>
          <w:szCs w:val="22"/>
        </w:rPr>
        <w:t>ut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“I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orpor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our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”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 pl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/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ndout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5AD600A8" w14:textId="77777777" w:rsidR="0024533B" w:rsidRPr="000343AF" w:rsidRDefault="000343AF" w:rsidP="000343AF">
      <w:pPr>
        <w:spacing w:before="49"/>
        <w:ind w:left="100" w:right="68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300C45DA">
          <v:shape id="_x0000_s1043" type="#_x0000_t75" style="position:absolute;left:0;text-align:left;margin-left:1in;margin-top:2.85pt;width:18pt;height:12.7pt;z-index:-251639808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th,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 6750 Cl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Book.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2005. </w:t>
      </w:r>
      <w:r w:rsidRPr="000343AF">
        <w:rPr>
          <w:rFonts w:asciiTheme="minorHAnsi" w:hAnsiTheme="minorHAnsi" w:cstheme="minorHAnsi"/>
          <w:sz w:val="22"/>
          <w:szCs w:val="22"/>
        </w:rPr>
        <w:t>Contrib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343AF">
        <w:rPr>
          <w:rFonts w:asciiTheme="minorHAnsi" w:hAnsiTheme="minorHAnsi" w:cstheme="minorHAnsi"/>
          <w:sz w:val="22"/>
          <w:szCs w:val="22"/>
        </w:rPr>
        <w:t>Cl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Con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 xml:space="preserve">n: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inding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to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ob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tion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nd 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on pl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 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tl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ab</w:t>
      </w:r>
      <w:r w:rsidRPr="000343AF">
        <w:rPr>
          <w:rFonts w:asciiTheme="minorHAnsi" w:hAnsiTheme="minorHAnsi" w:cstheme="minorHAnsi"/>
          <w:sz w:val="22"/>
          <w:szCs w:val="22"/>
        </w:rPr>
        <w:t>out 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orpor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ph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illi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’</w:t>
      </w:r>
      <w:r w:rsidRPr="000343A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i/>
          <w:sz w:val="22"/>
          <w:szCs w:val="22"/>
        </w:rPr>
        <w:t>S</w:t>
      </w:r>
      <w:r w:rsidRPr="000343AF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343AF">
        <w:rPr>
          <w:rFonts w:asciiTheme="minorHAnsi" w:hAnsiTheme="minorHAnsi" w:cstheme="minorHAnsi"/>
          <w:i/>
          <w:sz w:val="22"/>
          <w:szCs w:val="22"/>
        </w:rPr>
        <w:t>l</w:t>
      </w:r>
      <w:r w:rsidRPr="000343AF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0343A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i/>
          <w:sz w:val="22"/>
          <w:szCs w:val="22"/>
        </w:rPr>
        <w:t>he</w:t>
      </w:r>
      <w:r w:rsidRPr="000343AF">
        <w:rPr>
          <w:rFonts w:asciiTheme="minorHAnsi" w:hAnsiTheme="minorHAnsi" w:cstheme="minorHAnsi"/>
          <w:i/>
          <w:spacing w:val="1"/>
          <w:sz w:val="22"/>
          <w:szCs w:val="22"/>
        </w:rPr>
        <w:t xml:space="preserve"> B</w:t>
      </w:r>
      <w:r w:rsidRPr="000343AF">
        <w:rPr>
          <w:rFonts w:asciiTheme="minorHAnsi" w:hAnsiTheme="minorHAnsi" w:cstheme="minorHAnsi"/>
          <w:i/>
          <w:sz w:val="22"/>
          <w:szCs w:val="22"/>
        </w:rPr>
        <w:t>a</w:t>
      </w:r>
      <w:r w:rsidRPr="000343AF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i/>
          <w:sz w:val="22"/>
          <w:szCs w:val="22"/>
        </w:rPr>
        <w:t>i</w:t>
      </w:r>
      <w:r w:rsidRPr="000343A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i/>
          <w:sz w:val="22"/>
          <w:szCs w:val="22"/>
        </w:rPr>
        <w:t>s</w:t>
      </w:r>
      <w:r w:rsidRPr="000343A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i/>
          <w:sz w:val="22"/>
          <w:szCs w:val="22"/>
        </w:rPr>
        <w:t>f Clar</w:t>
      </w:r>
      <w:r w:rsidRPr="000343AF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i/>
          <w:sz w:val="22"/>
          <w:szCs w:val="22"/>
        </w:rPr>
        <w:t>ty</w:t>
      </w:r>
      <w:r w:rsidRPr="000343A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i/>
          <w:sz w:val="22"/>
          <w:szCs w:val="22"/>
        </w:rPr>
        <w:t>and</w:t>
      </w:r>
      <w:r w:rsidRPr="000343A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i/>
          <w:spacing w:val="-1"/>
          <w:sz w:val="22"/>
          <w:szCs w:val="22"/>
        </w:rPr>
        <w:t>Gr</w:t>
      </w:r>
      <w:r w:rsidRPr="000343AF">
        <w:rPr>
          <w:rFonts w:asciiTheme="minorHAnsi" w:hAnsiTheme="minorHAnsi" w:cstheme="minorHAnsi"/>
          <w:i/>
          <w:sz w:val="22"/>
          <w:szCs w:val="22"/>
        </w:rPr>
        <w:t>a</w:t>
      </w:r>
      <w:r w:rsidRPr="000343AF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i/>
          <w:sz w:val="22"/>
          <w:szCs w:val="22"/>
        </w:rPr>
        <w:t>e</w:t>
      </w:r>
      <w:r w:rsidRPr="000343A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in 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5EE41EEC" w14:textId="77777777" w:rsidR="0024533B" w:rsidRPr="000343AF" w:rsidRDefault="000343AF" w:rsidP="000343AF">
      <w:pPr>
        <w:spacing w:before="66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1E091FD">
          <v:shape id="_x0000_s1042" type="#_x0000_t75" style="position:absolute;left:0;text-align:left;margin-left:1in;margin-top:3.7pt;width:18pt;height:12.7pt;z-index:-251638784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be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nth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0343AF">
        <w:rPr>
          <w:rFonts w:asciiTheme="minorHAnsi" w:hAnsiTheme="minorHAnsi" w:cstheme="minorHAnsi"/>
          <w:sz w:val="22"/>
          <w:szCs w:val="22"/>
        </w:rPr>
        <w:t xml:space="preserve">n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 xml:space="preserve">ino,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m’s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z w:val="22"/>
          <w:szCs w:val="22"/>
        </w:rPr>
        <w:t>or, 22. Ha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</w:p>
    <w:p w14:paraId="7083212B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2007.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ubli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po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try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 xml:space="preserve">–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pr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2005.</w:t>
      </w:r>
    </w:p>
    <w:p w14:paraId="719C5BDD" w14:textId="77777777" w:rsidR="0024533B" w:rsidRPr="000343AF" w:rsidRDefault="000343AF" w:rsidP="000343AF">
      <w:pPr>
        <w:spacing w:before="44"/>
        <w:ind w:left="100" w:right="544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7F4D6FEC">
          <v:shape id="_x0000_s1041" type="#_x0000_t75" style="position:absolute;left:0;text-align:left;margin-left:1in;margin-top:2.45pt;width:18pt;height:12.7pt;z-index:-251637760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pict w14:anchorId="58CBA8D8">
          <v:group id="_x0000_s1039" style="position:absolute;left:0;text-align:left;margin-left:1in;margin-top:52.95pt;width:448.6pt;height:0;z-index:-251635712;mso-position-horizontal-relative:page" coordorigin="1440,1059" coordsize="8972,0">
            <v:shape id="_x0000_s1040" style="position:absolute;left:1440;top:1059;width:8972;height:0" coordorigin="1440,1059" coordsize="8972,0" path="m1440,1059r8972,e" filled="f" strokeweight=".16256mm">
              <v:path arrowok="t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ub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t,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0343AF">
        <w:rPr>
          <w:rFonts w:asciiTheme="minorHAnsi" w:hAnsiTheme="minorHAnsi" w:cstheme="minorHAnsi"/>
          <w:sz w:val="22"/>
          <w:szCs w:val="22"/>
        </w:rPr>
        <w:t xml:space="preserve">p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hunk.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rd: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 4070, 200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 xml:space="preserve">t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illu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.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ubli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d po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z w:val="22"/>
          <w:szCs w:val="22"/>
        </w:rPr>
        <w:t>y –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2005</w:t>
      </w:r>
    </w:p>
    <w:p w14:paraId="167D2732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5A557105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1ADDAE13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456BDFE6" w14:textId="77777777" w:rsidR="0024533B" w:rsidRPr="000343AF" w:rsidRDefault="0024533B" w:rsidP="000343A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67961F4" w14:textId="77777777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9AFC0F5" w14:textId="77777777" w:rsidR="0024533B" w:rsidRPr="000343AF" w:rsidRDefault="0024533B" w:rsidP="000343A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8A3F63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181946E7">
          <v:group id="_x0000_s1034" style="position:absolute;left:0;text-align:left;margin-left:1in;margin-top:1.9pt;width:18pt;height:56.75pt;z-index:-251636736;mso-position-horizontal-relative:page" coordorigin="1440,38" coordsize="360,1135">
            <v:shape id="_x0000_s1038" type="#_x0000_t75" style="position:absolute;left:1440;top:38;width:360;height:254">
              <v:imagedata r:id="rId5" o:title=""/>
            </v:shape>
            <v:shape id="_x0000_s1037" type="#_x0000_t75" style="position:absolute;left:1440;top:331;width:360;height:254">
              <v:imagedata r:id="rId5" o:title=""/>
            </v:shape>
            <v:shape id="_x0000_s1036" type="#_x0000_t75" style="position:absolute;left:1440;top:626;width:360;height:254">
              <v:imagedata r:id="rId5" o:title=""/>
            </v:shape>
            <v:shape id="_x0000_s1035" type="#_x0000_t75" style="position:absolute;left:1440;top:919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ion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 Cou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il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</w:p>
    <w:p w14:paraId="70AE7E45" w14:textId="77777777" w:rsidR="0024533B" w:rsidRPr="000343AF" w:rsidRDefault="000343AF" w:rsidP="000343AF">
      <w:pPr>
        <w:spacing w:before="28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tion</w:t>
      </w:r>
    </w:p>
    <w:p w14:paraId="712F1DF1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&amp;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43AF">
        <w:rPr>
          <w:rFonts w:asciiTheme="minorHAnsi" w:hAnsiTheme="minorHAnsi" w:cstheme="minorHAnsi"/>
          <w:sz w:val="22"/>
          <w:szCs w:val="22"/>
        </w:rPr>
        <w:t>ine</w:t>
      </w:r>
    </w:p>
    <w:p w14:paraId="379C9093" w14:textId="77777777" w:rsidR="0024533B" w:rsidRPr="000343AF" w:rsidRDefault="000343AF" w:rsidP="000343AF">
      <w:pPr>
        <w:spacing w:before="28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1CC1DCFE">
          <v:group id="_x0000_s1032" style="position:absolute;left:0;text-align:left;margin-left:1in;margin-top:38.5pt;width:448.6pt;height:0;z-index:-251634688;mso-position-horizontal-relative:page" coordorigin="1440,770" coordsize="8972,0">
            <v:shape id="_x0000_s1033" style="position:absolute;left:1440;top:770;width:8972;height:0" coordorigin="1440,770" coordsize="8972,0" path="m1440,770r8972,e" filled="f" strokeweight=".16256mm">
              <v:path arrowok="t"/>
            </v:shape>
            <w10:wrap anchorx="page"/>
          </v:group>
        </w:pic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OM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343AF">
        <w:rPr>
          <w:rFonts w:asciiTheme="minorHAnsi" w:hAnsiTheme="minorHAnsi" w:cstheme="minorHAnsi"/>
          <w:position w:val="-1"/>
          <w:sz w:val="22"/>
          <w:szCs w:val="22"/>
        </w:rPr>
        <w:t>v</w:t>
      </w:r>
    </w:p>
    <w:p w14:paraId="0C633225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548767A4" w14:textId="77777777" w:rsidR="0024533B" w:rsidRPr="000343AF" w:rsidRDefault="0024533B" w:rsidP="000343AF">
      <w:pPr>
        <w:rPr>
          <w:rFonts w:asciiTheme="minorHAnsi" w:hAnsiTheme="minorHAnsi" w:cstheme="minorHAnsi"/>
          <w:sz w:val="22"/>
          <w:szCs w:val="22"/>
        </w:rPr>
      </w:pPr>
    </w:p>
    <w:p w14:paraId="699FF33D" w14:textId="77777777" w:rsidR="0024533B" w:rsidRPr="000343AF" w:rsidRDefault="0024533B" w:rsidP="000343A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843643F" w14:textId="77777777" w:rsidR="0024533B" w:rsidRPr="000343AF" w:rsidRDefault="000343AF" w:rsidP="000343AF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OPM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</w:p>
    <w:p w14:paraId="0C698CBF" w14:textId="77777777" w:rsidR="0024533B" w:rsidRPr="000343AF" w:rsidRDefault="0024533B" w:rsidP="000343A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493648" w14:textId="77777777" w:rsidR="0024533B" w:rsidRPr="000343AF" w:rsidRDefault="000343AF" w:rsidP="000343AF">
      <w:pPr>
        <w:ind w:left="100"/>
        <w:rPr>
          <w:rFonts w:asciiTheme="minorHAnsi" w:hAnsiTheme="minorHAnsi" w:cstheme="minorHAnsi"/>
          <w:sz w:val="22"/>
          <w:szCs w:val="22"/>
        </w:rPr>
        <w:sectPr w:rsidR="0024533B" w:rsidRPr="000343AF">
          <w:pgSz w:w="12240" w:h="16340"/>
          <w:pgMar w:top="1520" w:right="1720" w:bottom="280" w:left="1340" w:header="720" w:footer="720" w:gutter="0"/>
          <w:cols w:space="720"/>
        </w:sectPr>
      </w:pP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b/>
          <w:sz w:val="22"/>
          <w:szCs w:val="22"/>
        </w:rPr>
        <w:t>la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b/>
          <w:sz w:val="22"/>
          <w:szCs w:val="22"/>
        </w:rPr>
        <w:t>s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a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b/>
          <w:sz w:val="22"/>
          <w:szCs w:val="22"/>
        </w:rPr>
        <w:t>d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b/>
          <w:sz w:val="22"/>
          <w:szCs w:val="22"/>
        </w:rPr>
        <w:t>Wo</w:t>
      </w:r>
      <w:r w:rsidRPr="000343A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ksh</w:t>
      </w:r>
      <w:r w:rsidRPr="000343AF">
        <w:rPr>
          <w:rFonts w:asciiTheme="minorHAnsi" w:hAnsiTheme="minorHAnsi" w:cstheme="minorHAnsi"/>
          <w:b/>
          <w:sz w:val="22"/>
          <w:szCs w:val="22"/>
        </w:rPr>
        <w:t>o</w:t>
      </w:r>
      <w:r w:rsidRPr="000343A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343AF">
        <w:rPr>
          <w:rFonts w:asciiTheme="minorHAnsi" w:hAnsiTheme="minorHAnsi" w:cstheme="minorHAnsi"/>
          <w:b/>
          <w:sz w:val="22"/>
          <w:szCs w:val="22"/>
        </w:rPr>
        <w:t>s</w:t>
      </w:r>
    </w:p>
    <w:p w14:paraId="3BB43928" w14:textId="77777777" w:rsidR="0024533B" w:rsidRPr="000343AF" w:rsidRDefault="0024533B" w:rsidP="000343A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C017493" w14:textId="77777777" w:rsidR="0024533B" w:rsidRPr="000343AF" w:rsidRDefault="000343AF" w:rsidP="000343AF">
      <w:pPr>
        <w:spacing w:before="30"/>
        <w:ind w:left="3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5447C447">
          <v:group id="_x0000_s1029" style="position:absolute;left:0;text-align:left;margin-left:1in;margin-top:1.9pt;width:18pt;height:27.95pt;z-index:-251632640;mso-position-horizontal-relative:page" coordorigin="1440,38" coordsize="360,559">
            <v:shape id="_x0000_s1031" type="#_x0000_t75" style="position:absolute;left:1440;top:38;width:360;height:254">
              <v:imagedata r:id="rId5" o:title=""/>
            </v:shape>
            <v:shape id="_x0000_s1030" type="#_x0000_t75" style="position:absolute;left:1440;top:343;width:360;height:254">
              <v:imagedata r:id="rId5" o:title=""/>
            </v:shape>
            <w10:wrap anchorx="page"/>
          </v:group>
        </w:pic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43AF">
        <w:rPr>
          <w:rFonts w:asciiTheme="minorHAnsi" w:hAnsiTheme="minorHAnsi" w:cstheme="minorHAnsi"/>
          <w:sz w:val="22"/>
          <w:szCs w:val="22"/>
        </w:rPr>
        <w:t>dju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ining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r,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ñ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oll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ion 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0343AF">
        <w:rPr>
          <w:rFonts w:asciiTheme="minorHAnsi" w:hAnsiTheme="minorHAnsi" w:cstheme="minorHAnsi"/>
          <w:sz w:val="22"/>
          <w:szCs w:val="22"/>
        </w:rPr>
        <w:t>um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</w:p>
    <w:p w14:paraId="2EE1D1FE" w14:textId="77777777" w:rsidR="0024533B" w:rsidRPr="000343AF" w:rsidRDefault="000343AF" w:rsidP="000343AF">
      <w:pPr>
        <w:spacing w:before="44"/>
        <w:ind w:left="100" w:right="290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6041C6FC">
          <v:shape id="_x0000_s1028" type="#_x0000_t202" style="position:absolute;left:0;text-align:left;margin-left:1in;margin-top:1.45pt;width:19.85pt;height:13.7pt;z-index:-251633664;mso-position-horizontal-relative:page" filled="f" stroked="f">
            <v:textbox inset="0,0,0,0">
              <w:txbxContent>
                <w:p w14:paraId="589840C7" w14:textId="77777777" w:rsidR="0024533B" w:rsidRDefault="000343AF">
                  <w:pPr>
                    <w:spacing w:line="220" w:lineRule="exact"/>
                    <w:ind w:right="-55"/>
                    <w:rPr>
                      <w:sz w:val="23"/>
                      <w:szCs w:val="23"/>
                    </w:rPr>
                  </w:pPr>
                  <w:r>
                    <w:rPr>
                      <w:spacing w:val="-1"/>
                      <w:sz w:val="23"/>
                      <w:szCs w:val="23"/>
                    </w:rPr>
                    <w:t>S</w:t>
                  </w:r>
                  <w:r>
                    <w:rPr>
                      <w:spacing w:val="1"/>
                      <w:sz w:val="23"/>
                      <w:szCs w:val="23"/>
                    </w:rPr>
                    <w:t>c</w:t>
                  </w:r>
                  <w:r>
                    <w:rPr>
                      <w:sz w:val="23"/>
                      <w:szCs w:val="23"/>
                    </w:rPr>
                    <w:t>ie</w:t>
                  </w:r>
                </w:p>
              </w:txbxContent>
            </v:textbox>
            <w10:wrap anchorx="page"/>
          </v:shape>
        </w:pict>
      </w:r>
      <w:r w:rsidRPr="000343AF">
        <w:rPr>
          <w:rFonts w:asciiTheme="minorHAnsi" w:hAnsiTheme="minorHAnsi" w:cstheme="minorHAnsi"/>
          <w:spacing w:val="-65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54"/>
          <w:position w:val="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50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51"/>
          <w:position w:val="4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63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39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75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4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89"/>
          <w:sz w:val="22"/>
          <w:szCs w:val="22"/>
        </w:rPr>
        <w:t>e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26"/>
          <w:position w:val="4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6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91"/>
          <w:position w:val="4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5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78"/>
          <w:position w:val="4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91"/>
          <w:position w:val="4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-2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87"/>
          <w:position w:val="4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-13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4"/>
          <w:position w:val="4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or</w:t>
      </w:r>
      <w:r w:rsidRPr="000343AF">
        <w:rPr>
          <w:rFonts w:asciiTheme="minorHAnsi" w:hAnsiTheme="minorHAnsi" w:cstheme="minorHAnsi"/>
          <w:spacing w:val="-36"/>
          <w:sz w:val="22"/>
          <w:szCs w:val="22"/>
        </w:rPr>
        <w:t>k</w:t>
      </w:r>
      <w:r w:rsidRPr="000343AF">
        <w:rPr>
          <w:rFonts w:asciiTheme="minorHAnsi" w:hAnsiTheme="minorHAnsi" w:cstheme="minorHAnsi"/>
          <w:spacing w:val="-118"/>
          <w:position w:val="4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86"/>
          <w:sz w:val="22"/>
          <w:szCs w:val="22"/>
        </w:rPr>
        <w:t>h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42"/>
          <w:position w:val="4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7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43"/>
          <w:position w:val="4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77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9"/>
          <w:position w:val="4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17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-79"/>
          <w:position w:val="4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75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-91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45"/>
          <w:position w:val="4"/>
          <w:sz w:val="22"/>
          <w:szCs w:val="22"/>
        </w:rPr>
        <w:t>,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6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140"/>
          <w:position w:val="4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-50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-65"/>
          <w:position w:val="4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03"/>
          <w:position w:val="4"/>
          <w:sz w:val="22"/>
          <w:szCs w:val="22"/>
        </w:rPr>
        <w:t>g</w:t>
      </w:r>
      <w:r w:rsidRPr="000343AF">
        <w:rPr>
          <w:rFonts w:asciiTheme="minorHAnsi" w:hAnsiTheme="minorHAnsi" w:cstheme="minorHAnsi"/>
          <w:spacing w:val="-14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101"/>
          <w:position w:val="4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66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position w:val="4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28"/>
          <w:position w:val="4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42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77"/>
          <w:position w:val="4"/>
          <w:sz w:val="22"/>
          <w:szCs w:val="22"/>
        </w:rPr>
        <w:t>2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90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5"/>
          <w:position w:val="4"/>
          <w:sz w:val="22"/>
          <w:szCs w:val="22"/>
        </w:rPr>
        <w:t>0</w:t>
      </w:r>
      <w:r w:rsidRPr="000343AF">
        <w:rPr>
          <w:rFonts w:asciiTheme="minorHAnsi" w:hAnsiTheme="minorHAnsi" w:cstheme="minorHAnsi"/>
          <w:spacing w:val="-40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77"/>
          <w:position w:val="4"/>
          <w:sz w:val="22"/>
          <w:szCs w:val="22"/>
        </w:rPr>
        <w:t>1</w:t>
      </w:r>
      <w:r w:rsidRPr="000343AF">
        <w:rPr>
          <w:rFonts w:asciiTheme="minorHAnsi" w:hAnsiTheme="minorHAnsi" w:cstheme="minorHAnsi"/>
          <w:spacing w:val="-25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32"/>
          <w:position w:val="4"/>
          <w:sz w:val="22"/>
          <w:szCs w:val="22"/>
        </w:rPr>
        <w:t>1</w:t>
      </w:r>
      <w:r w:rsidRPr="000343AF">
        <w:rPr>
          <w:rFonts w:asciiTheme="minorHAnsi" w:hAnsiTheme="minorHAnsi" w:cstheme="minorHAnsi"/>
          <w:spacing w:val="-134"/>
          <w:sz w:val="22"/>
          <w:szCs w:val="22"/>
        </w:rPr>
        <w:t>U</w:t>
      </w:r>
      <w:r w:rsidRPr="000343AF">
        <w:rPr>
          <w:rFonts w:asciiTheme="minorHAnsi" w:hAnsiTheme="minorHAnsi" w:cstheme="minorHAnsi"/>
          <w:position w:val="4"/>
          <w:sz w:val="22"/>
          <w:szCs w:val="22"/>
        </w:rPr>
        <w:t>.</w:t>
      </w:r>
      <w:r w:rsidRPr="000343AF">
        <w:rPr>
          <w:rFonts w:asciiTheme="minorHAnsi" w:hAnsiTheme="minorHAnsi" w:cstheme="minorHAnsi"/>
          <w:spacing w:val="19"/>
          <w:position w:val="4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p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of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. 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0343AF">
        <w:rPr>
          <w:rFonts w:asciiTheme="minorHAnsi" w:hAnsiTheme="minorHAnsi" w:cstheme="minorHAnsi"/>
          <w:sz w:val="22"/>
          <w:szCs w:val="22"/>
        </w:rPr>
        <w:t>kly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ork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hop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on 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 xml:space="preserve">h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 xml:space="preserve">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il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king 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ors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tt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r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oin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.</w:t>
      </w:r>
    </w:p>
    <w:p w14:paraId="2841C5A8" w14:textId="77777777" w:rsidR="0024533B" w:rsidRPr="000343AF" w:rsidRDefault="000343AF" w:rsidP="000343AF">
      <w:pPr>
        <w:spacing w:before="52"/>
        <w:ind w:left="100" w:right="174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567BA0AA">
          <v:shape id="_x0000_s1027" type="#_x0000_t75" style="position:absolute;left:0;text-align:left;margin-left:1in;margin-top:2.85pt;width:18pt;height:12.7pt;z-index:-251631616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0343AF">
        <w:rPr>
          <w:rFonts w:asciiTheme="minorHAnsi" w:hAnsiTheme="minorHAnsi" w:cstheme="minorHAnsi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nd pro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ion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ting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, C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ay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,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ll 2006</w:t>
      </w:r>
    </w:p>
    <w:p w14:paraId="7E488356" w14:textId="77777777" w:rsidR="0024533B" w:rsidRPr="000343AF" w:rsidRDefault="000343AF" w:rsidP="000343AF">
      <w:pPr>
        <w:spacing w:before="37"/>
        <w:ind w:left="100" w:right="391" w:firstLine="245"/>
        <w:rPr>
          <w:rFonts w:asciiTheme="minorHAnsi" w:hAnsiTheme="minorHAnsi" w:cstheme="minorHAnsi"/>
          <w:sz w:val="22"/>
          <w:szCs w:val="22"/>
        </w:rPr>
      </w:pPr>
      <w:r w:rsidRPr="000343AF">
        <w:rPr>
          <w:rFonts w:asciiTheme="minorHAnsi" w:hAnsiTheme="minorHAnsi" w:cstheme="minorHAnsi"/>
          <w:sz w:val="22"/>
          <w:szCs w:val="22"/>
        </w:rPr>
        <w:pict w14:anchorId="5FCF81E8">
          <v:shape id="_x0000_s1026" type="#_x0000_t75" style="position:absolute;left:0;text-align:left;margin-left:1in;margin-top:2.25pt;width:18pt;height:12.7pt;z-index:-251630592;mso-position-horizontal-relative:page">
            <v:imagedata r:id="rId5" o:title=""/>
            <w10:wrap anchorx="page"/>
          </v:shape>
        </w:pic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kb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rd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ntrod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0343AF">
        <w:rPr>
          <w:rFonts w:asciiTheme="minorHAnsi" w:hAnsiTheme="minorHAnsi" w:cstheme="minorHAnsi"/>
          <w:sz w:val="22"/>
          <w:szCs w:val="22"/>
        </w:rPr>
        <w:t>n, C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z w:val="22"/>
          <w:szCs w:val="22"/>
        </w:rPr>
        <w:t>orn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te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43AF">
        <w:rPr>
          <w:rFonts w:asciiTheme="minorHAnsi" w:hAnsiTheme="minorHAnsi" w:cstheme="minorHAnsi"/>
          <w:sz w:val="22"/>
          <w:szCs w:val="22"/>
        </w:rPr>
        <w:t>ni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 B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ulty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lopm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nt, 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rd, C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,</w:t>
      </w:r>
      <w:r w:rsidRPr="000343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ll 2006.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343AF">
        <w:rPr>
          <w:rFonts w:asciiTheme="minorHAnsi" w:hAnsiTheme="minorHAnsi" w:cstheme="minorHAnsi"/>
          <w:sz w:val="22"/>
          <w:szCs w:val="22"/>
        </w:rPr>
        <w:t>ork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hop d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ign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 xml:space="preserve">d to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43AF">
        <w:rPr>
          <w:rFonts w:asciiTheme="minorHAnsi" w:hAnsiTheme="minorHAnsi" w:cstheme="minorHAnsi"/>
          <w:sz w:val="22"/>
          <w:szCs w:val="22"/>
        </w:rPr>
        <w:t>ntrodu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43AF">
        <w:rPr>
          <w:rFonts w:asciiTheme="minorHAnsi" w:hAnsiTheme="minorHAnsi" w:cstheme="minorHAnsi"/>
          <w:sz w:val="22"/>
          <w:szCs w:val="22"/>
        </w:rPr>
        <w:t>ty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to our un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i</w:t>
      </w:r>
      <w:r w:rsidRPr="000343A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z w:val="22"/>
          <w:szCs w:val="22"/>
        </w:rPr>
        <w:t>’s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343AF">
        <w:rPr>
          <w:rFonts w:asciiTheme="minorHAnsi" w:hAnsiTheme="minorHAnsi" w:cstheme="minorHAnsi"/>
          <w:sz w:val="22"/>
          <w:szCs w:val="22"/>
        </w:rPr>
        <w:t>ir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43AF">
        <w:rPr>
          <w:rFonts w:asciiTheme="minorHAnsi" w:hAnsiTheme="minorHAnsi" w:cstheme="minorHAnsi"/>
          <w:sz w:val="22"/>
          <w:szCs w:val="22"/>
        </w:rPr>
        <w:t>u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l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43AF">
        <w:rPr>
          <w:rFonts w:asciiTheme="minorHAnsi" w:hAnsiTheme="minorHAnsi" w:cstheme="minorHAnsi"/>
          <w:sz w:val="22"/>
          <w:szCs w:val="22"/>
        </w:rPr>
        <w:t>l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343AF">
        <w:rPr>
          <w:rFonts w:asciiTheme="minorHAnsi" w:hAnsiTheme="minorHAnsi" w:cstheme="minorHAnsi"/>
          <w:sz w:val="22"/>
          <w:szCs w:val="22"/>
        </w:rPr>
        <w:t>room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 xml:space="preserve">nd 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43AF">
        <w:rPr>
          <w:rFonts w:asciiTheme="minorHAnsi" w:hAnsiTheme="minorHAnsi" w:cstheme="minorHAnsi"/>
          <w:sz w:val="22"/>
          <w:szCs w:val="22"/>
        </w:rPr>
        <w:t>r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43AF">
        <w:rPr>
          <w:rFonts w:asciiTheme="minorHAnsi" w:hAnsiTheme="minorHAnsi" w:cstheme="minorHAnsi"/>
          <w:sz w:val="22"/>
          <w:szCs w:val="22"/>
        </w:rPr>
        <w:t>de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z w:val="22"/>
          <w:szCs w:val="22"/>
        </w:rPr>
        <w:t>b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43AF">
        <w:rPr>
          <w:rFonts w:asciiTheme="minorHAnsi" w:hAnsiTheme="minorHAnsi" w:cstheme="minorHAnsi"/>
          <w:sz w:val="22"/>
          <w:szCs w:val="22"/>
        </w:rPr>
        <w:t>ok</w:t>
      </w:r>
      <w:r w:rsidRPr="000343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43A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43A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343AF">
        <w:rPr>
          <w:rFonts w:asciiTheme="minorHAnsi" w:hAnsiTheme="minorHAnsi" w:cstheme="minorHAnsi"/>
          <w:sz w:val="22"/>
          <w:szCs w:val="22"/>
        </w:rPr>
        <w:t>t</w:t>
      </w:r>
      <w:r w:rsidRPr="000343A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43AF">
        <w:rPr>
          <w:rFonts w:asciiTheme="minorHAnsi" w:hAnsiTheme="minorHAnsi" w:cstheme="minorHAnsi"/>
          <w:sz w:val="22"/>
          <w:szCs w:val="22"/>
        </w:rPr>
        <w:t>m.</w:t>
      </w:r>
    </w:p>
    <w:sectPr w:rsidR="0024533B" w:rsidRPr="000343AF">
      <w:pgSz w:w="12240" w:h="16340"/>
      <w:pgMar w:top="152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7985"/>
    <w:multiLevelType w:val="multilevel"/>
    <w:tmpl w:val="67B62A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33B"/>
    <w:rsid w:val="000343AF"/>
    <w:rsid w:val="0024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  <w14:docId w14:val="1F5D2D30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1651</Words>
  <Characters>9413</Characters>
  <Application>Microsoft Office Word</Application>
  <DocSecurity>0</DocSecurity>
  <Lines>78</Lines>
  <Paragraphs>22</Paragraphs>
  <ScaleCrop>false</ScaleCrop>
  <Company/>
  <LinksUpToDate>false</LinksUpToDate>
  <CharactersWithSpaces>11042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2021-06-29T08:07:00Z</dcterms:modified>
</cp:coreProperties>
</file>