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03CBB" w14:textId="50C87820" w:rsidR="00617AFF" w:rsidRPr="009018D9" w:rsidRDefault="009018D9" w:rsidP="009018D9">
      <w:pPr>
        <w:spacing w:before="9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9018D9">
        <w:rPr>
          <w:rFonts w:asciiTheme="minorHAnsi" w:hAnsiTheme="minorHAnsi" w:cstheme="minorHAnsi"/>
          <w:b/>
          <w:bCs/>
          <w:sz w:val="24"/>
          <w:szCs w:val="24"/>
        </w:rPr>
        <w:t>Vincent Phan</w:t>
      </w:r>
    </w:p>
    <w:p w14:paraId="48A6D32F" w14:textId="77777777" w:rsidR="00617AFF" w:rsidRPr="009018D9" w:rsidRDefault="009018D9" w:rsidP="009018D9">
      <w:pPr>
        <w:spacing w:before="29"/>
        <w:ind w:left="10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b/>
          <w:sz w:val="22"/>
          <w:szCs w:val="22"/>
        </w:rPr>
        <w:t>HIGHLIGHTED QUALIFICATIONS</w:t>
      </w:r>
    </w:p>
    <w:p w14:paraId="430098A7" w14:textId="77777777" w:rsidR="00617AFF" w:rsidRPr="009018D9" w:rsidRDefault="009018D9" w:rsidP="009018D9">
      <w:pPr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  </w:t>
      </w:r>
      <w:r w:rsidRPr="009018D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Over 3 years ESL teaching experience in Spain, the Middle East, and Austin, TX</w:t>
      </w:r>
    </w:p>
    <w:p w14:paraId="08ED0BB3" w14:textId="77777777" w:rsidR="00617AFF" w:rsidRPr="009018D9" w:rsidRDefault="009018D9" w:rsidP="009018D9">
      <w:pPr>
        <w:spacing w:before="2"/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  </w:t>
      </w:r>
      <w:r w:rsidRPr="009018D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Certificate in Teaching English as a Second Language to Adults (CELTA) from</w:t>
      </w:r>
    </w:p>
    <w:p w14:paraId="08E67B04" w14:textId="77777777" w:rsidR="00617AFF" w:rsidRPr="009018D9" w:rsidRDefault="009018D9" w:rsidP="009018D9">
      <w:pPr>
        <w:ind w:left="82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>International House in Barcelona, Spain</w:t>
      </w:r>
    </w:p>
    <w:p w14:paraId="0D0A09A5" w14:textId="77777777" w:rsidR="00617AFF" w:rsidRPr="009018D9" w:rsidRDefault="009018D9" w:rsidP="009018D9">
      <w:pPr>
        <w:spacing w:before="2"/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  </w:t>
      </w:r>
      <w:r w:rsidRPr="009018D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Started Foreign Language Education Masters of Arts at University of Texas Austin</w:t>
      </w:r>
    </w:p>
    <w:p w14:paraId="5520B377" w14:textId="77777777" w:rsidR="00617AFF" w:rsidRPr="009018D9" w:rsidRDefault="009018D9" w:rsidP="009018D9">
      <w:pPr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  </w:t>
      </w:r>
      <w:r w:rsidRPr="009018D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Experienced teacher at every level and age grou</w:t>
      </w:r>
      <w:r w:rsidRPr="009018D9">
        <w:rPr>
          <w:rFonts w:asciiTheme="minorHAnsi" w:hAnsiTheme="minorHAnsi" w:cstheme="minorHAnsi"/>
          <w:sz w:val="22"/>
          <w:szCs w:val="22"/>
        </w:rPr>
        <w:t>p</w:t>
      </w:r>
    </w:p>
    <w:p w14:paraId="6291C2BB" w14:textId="77777777" w:rsidR="00617AFF" w:rsidRPr="009018D9" w:rsidRDefault="009018D9" w:rsidP="009018D9">
      <w:pPr>
        <w:spacing w:before="2"/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  </w:t>
      </w:r>
      <w:r w:rsidRPr="009018D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Experience in teaching students from every continent and many different native languages</w:t>
      </w:r>
    </w:p>
    <w:p w14:paraId="0CE86C5C" w14:textId="77777777" w:rsidR="00617AFF" w:rsidRPr="009018D9" w:rsidRDefault="00617AFF" w:rsidP="009018D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B91B287" w14:textId="77777777" w:rsidR="00617AFF" w:rsidRPr="009018D9" w:rsidRDefault="009018D9" w:rsidP="009018D9">
      <w:pPr>
        <w:ind w:left="10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2F7ACC38" w14:textId="77777777" w:rsidR="00617AFF" w:rsidRPr="009018D9" w:rsidRDefault="009018D9" w:rsidP="009018D9">
      <w:pPr>
        <w:ind w:left="10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b/>
          <w:i/>
          <w:sz w:val="22"/>
          <w:szCs w:val="22"/>
        </w:rPr>
        <w:t>University of Texas – Austin</w:t>
      </w:r>
      <w:r w:rsidRPr="009018D9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                          </w:t>
      </w:r>
      <w:r w:rsidRPr="009018D9">
        <w:rPr>
          <w:rFonts w:asciiTheme="minorHAnsi" w:hAnsiTheme="minorHAnsi" w:cstheme="minorHAnsi"/>
          <w:b/>
          <w:i/>
          <w:spacing w:val="7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Austin, TX</w:t>
      </w:r>
    </w:p>
    <w:p w14:paraId="14F95EC2" w14:textId="77777777" w:rsidR="00617AFF" w:rsidRPr="009018D9" w:rsidRDefault="009018D9" w:rsidP="009018D9">
      <w:pPr>
        <w:spacing w:before="2"/>
        <w:ind w:left="10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>Masters in Foreign Language Education (to be completed by May 2013)</w:t>
      </w:r>
    </w:p>
    <w:p w14:paraId="3DB4E6DC" w14:textId="77777777" w:rsidR="00617AFF" w:rsidRPr="009018D9" w:rsidRDefault="00617AFF" w:rsidP="009018D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0094A1B" w14:textId="77777777" w:rsidR="00617AFF" w:rsidRPr="009018D9" w:rsidRDefault="009018D9" w:rsidP="009018D9">
      <w:pPr>
        <w:ind w:left="10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b/>
          <w:i/>
          <w:sz w:val="22"/>
          <w:szCs w:val="22"/>
        </w:rPr>
        <w:t>International House Barcelona</w:t>
      </w:r>
      <w:r w:rsidRPr="009018D9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                     </w:t>
      </w:r>
      <w:r w:rsidRPr="009018D9">
        <w:rPr>
          <w:rFonts w:asciiTheme="minorHAnsi" w:hAnsiTheme="minorHAnsi" w:cstheme="minorHAnsi"/>
          <w:b/>
          <w:i/>
          <w:spacing w:val="13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Barcelona, Spain</w:t>
      </w:r>
    </w:p>
    <w:p w14:paraId="5F6CD2E3" w14:textId="77777777" w:rsidR="00617AFF" w:rsidRPr="009018D9" w:rsidRDefault="009018D9" w:rsidP="009018D9">
      <w:pPr>
        <w:ind w:left="10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>Cambridge CELTA in February 2008</w:t>
      </w:r>
    </w:p>
    <w:p w14:paraId="6CE32993" w14:textId="77777777" w:rsidR="00617AFF" w:rsidRPr="009018D9" w:rsidRDefault="00617AFF" w:rsidP="009018D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1BEE7CF" w14:textId="77777777" w:rsidR="00617AFF" w:rsidRPr="009018D9" w:rsidRDefault="009018D9" w:rsidP="009018D9">
      <w:pPr>
        <w:ind w:left="105" w:right="1414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b/>
          <w:i/>
          <w:sz w:val="22"/>
          <w:szCs w:val="22"/>
        </w:rPr>
        <w:t xml:space="preserve">Baylor University                                                                                           </w:t>
      </w:r>
      <w:r w:rsidRPr="009018D9">
        <w:rPr>
          <w:rFonts w:asciiTheme="minorHAnsi" w:hAnsiTheme="minorHAnsi" w:cstheme="minorHAnsi"/>
          <w:sz w:val="22"/>
          <w:szCs w:val="22"/>
        </w:rPr>
        <w:t xml:space="preserve">Waco, TX Bachelor of Arts in </w:t>
      </w:r>
      <w:r w:rsidRPr="009018D9">
        <w:rPr>
          <w:rFonts w:asciiTheme="minorHAnsi" w:hAnsiTheme="minorHAnsi" w:cstheme="minorHAnsi"/>
          <w:sz w:val="22"/>
          <w:szCs w:val="22"/>
        </w:rPr>
        <w:t>May 2006</w:t>
      </w:r>
    </w:p>
    <w:p w14:paraId="73CFD054" w14:textId="77777777" w:rsidR="00617AFF" w:rsidRPr="009018D9" w:rsidRDefault="009018D9" w:rsidP="009018D9">
      <w:pPr>
        <w:ind w:left="10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>Major: Professional Writing; Minor: Environmental Studies</w:t>
      </w:r>
    </w:p>
    <w:p w14:paraId="06782872" w14:textId="77777777" w:rsidR="00617AFF" w:rsidRPr="009018D9" w:rsidRDefault="00617AFF" w:rsidP="009018D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AB44FB1" w14:textId="77777777" w:rsidR="00617AFF" w:rsidRPr="009018D9" w:rsidRDefault="009018D9" w:rsidP="009018D9">
      <w:pPr>
        <w:ind w:left="10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b/>
          <w:sz w:val="22"/>
          <w:szCs w:val="22"/>
        </w:rPr>
        <w:t>TEACHING EXPERIENCE</w:t>
      </w:r>
    </w:p>
    <w:p w14:paraId="02620E93" w14:textId="77777777" w:rsidR="00617AFF" w:rsidRPr="009018D9" w:rsidRDefault="009018D9" w:rsidP="009018D9">
      <w:pPr>
        <w:spacing w:before="2"/>
        <w:ind w:left="10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b/>
          <w:i/>
          <w:sz w:val="22"/>
          <w:szCs w:val="22"/>
        </w:rPr>
        <w:t xml:space="preserve">Texas International Education Program (TIEP)                                       </w:t>
      </w:r>
      <w:r w:rsidRPr="009018D9">
        <w:rPr>
          <w:rFonts w:asciiTheme="minorHAnsi" w:hAnsiTheme="minorHAnsi" w:cstheme="minorHAnsi"/>
          <w:b/>
          <w:i/>
          <w:spacing w:val="4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Austin, TX</w:t>
      </w:r>
    </w:p>
    <w:p w14:paraId="06D5C5A5" w14:textId="77777777" w:rsidR="00617AFF" w:rsidRPr="009018D9" w:rsidRDefault="009018D9" w:rsidP="009018D9">
      <w:pPr>
        <w:ind w:left="10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b/>
          <w:i/>
          <w:sz w:val="22"/>
          <w:szCs w:val="22"/>
        </w:rPr>
        <w:t xml:space="preserve">Individual Instructor/Tutor                                              </w:t>
      </w:r>
      <w:r w:rsidRPr="009018D9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</w:t>
      </w:r>
      <w:r w:rsidRPr="009018D9">
        <w:rPr>
          <w:rFonts w:asciiTheme="minorHAnsi" w:hAnsiTheme="minorHAnsi" w:cstheme="minorHAnsi"/>
          <w:b/>
          <w:i/>
          <w:spacing w:val="46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Sept 2010 - Present</w:t>
      </w:r>
    </w:p>
    <w:p w14:paraId="520BECD0" w14:textId="77777777" w:rsidR="00617AFF" w:rsidRPr="009018D9" w:rsidRDefault="009018D9" w:rsidP="009018D9">
      <w:pPr>
        <w:spacing w:before="2"/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  </w:t>
      </w:r>
      <w:r w:rsidRPr="009018D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Giving students from beginning to advanced levels individual instruction (2 hr time slots)</w:t>
      </w:r>
    </w:p>
    <w:p w14:paraId="2E88B5EE" w14:textId="77777777" w:rsidR="00617AFF" w:rsidRPr="009018D9" w:rsidRDefault="009018D9" w:rsidP="009018D9">
      <w:pPr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  </w:t>
      </w:r>
      <w:r w:rsidRPr="009018D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Clarifying and explaining grammar at all levels</w:t>
      </w:r>
    </w:p>
    <w:p w14:paraId="4DB835DD" w14:textId="77777777" w:rsidR="00617AFF" w:rsidRPr="009018D9" w:rsidRDefault="009018D9" w:rsidP="009018D9">
      <w:pPr>
        <w:spacing w:before="2"/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  </w:t>
      </w:r>
      <w:r w:rsidRPr="009018D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Help with reading (vocabulary and learning strategies)</w:t>
      </w:r>
    </w:p>
    <w:p w14:paraId="2EF74749" w14:textId="77777777" w:rsidR="00617AFF" w:rsidRPr="009018D9" w:rsidRDefault="009018D9" w:rsidP="009018D9">
      <w:pPr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 </w:t>
      </w:r>
      <w:r w:rsidRPr="009018D9">
        <w:rPr>
          <w:rFonts w:asciiTheme="minorHAnsi" w:hAnsiTheme="minorHAnsi" w:cstheme="minorHAnsi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Test preparation: TOEFL (PBT and iBT) and IELTS</w:t>
      </w:r>
    </w:p>
    <w:p w14:paraId="5F7699DA" w14:textId="77777777" w:rsidR="00617AFF" w:rsidRPr="009018D9" w:rsidRDefault="00617AFF" w:rsidP="009018D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3F93455" w14:textId="77777777" w:rsidR="00617AFF" w:rsidRPr="009018D9" w:rsidRDefault="009018D9" w:rsidP="009018D9">
      <w:pPr>
        <w:ind w:left="10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b/>
          <w:i/>
          <w:sz w:val="22"/>
          <w:szCs w:val="22"/>
        </w:rPr>
        <w:t xml:space="preserve">Austin ISD – Family and Community Education Department                  </w:t>
      </w:r>
      <w:r w:rsidRPr="009018D9">
        <w:rPr>
          <w:rFonts w:asciiTheme="minorHAnsi" w:hAnsiTheme="minorHAnsi" w:cstheme="minorHAnsi"/>
          <w:b/>
          <w:i/>
          <w:spacing w:val="25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Austin, TX</w:t>
      </w:r>
    </w:p>
    <w:p w14:paraId="6A598F8C" w14:textId="77777777" w:rsidR="00617AFF" w:rsidRPr="009018D9" w:rsidRDefault="009018D9" w:rsidP="009018D9">
      <w:pPr>
        <w:spacing w:before="2"/>
        <w:ind w:left="10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b/>
          <w:i/>
          <w:sz w:val="22"/>
          <w:szCs w:val="22"/>
        </w:rPr>
        <w:t>ESL Adult Instructor</w:t>
      </w:r>
      <w:r w:rsidRPr="009018D9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</w:t>
      </w:r>
      <w:r w:rsidRPr="009018D9">
        <w:rPr>
          <w:rFonts w:asciiTheme="minorHAnsi" w:hAnsiTheme="minorHAnsi" w:cstheme="minorHAnsi"/>
          <w:b/>
          <w:i/>
          <w:spacing w:val="52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Sept 2010 – May 2011</w:t>
      </w:r>
    </w:p>
    <w:p w14:paraId="08E4D291" w14:textId="77777777" w:rsidR="00617AFF" w:rsidRPr="009018D9" w:rsidRDefault="009018D9" w:rsidP="009018D9">
      <w:pPr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  </w:t>
      </w:r>
      <w:r w:rsidRPr="009018D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Instructing classes with over 30 students, varying in educational backgrounds</w:t>
      </w:r>
    </w:p>
    <w:p w14:paraId="4D6EBCF2" w14:textId="77777777" w:rsidR="00617AFF" w:rsidRPr="009018D9" w:rsidRDefault="009018D9" w:rsidP="009018D9">
      <w:pPr>
        <w:tabs>
          <w:tab w:val="left" w:pos="820"/>
        </w:tabs>
        <w:spacing w:before="7"/>
        <w:ind w:left="825" w:right="476" w:hanging="360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ab/>
        <w:t xml:space="preserve">Preparing lessons focusing on general English </w:t>
      </w:r>
      <w:r w:rsidRPr="009018D9">
        <w:rPr>
          <w:rFonts w:asciiTheme="minorHAnsi" w:hAnsiTheme="minorHAnsi" w:cstheme="minorHAnsi"/>
          <w:sz w:val="22"/>
          <w:szCs w:val="22"/>
        </w:rPr>
        <w:t>communicative skills as well as practical skills in work environments</w:t>
      </w:r>
    </w:p>
    <w:p w14:paraId="2C537991" w14:textId="77777777" w:rsidR="00617AFF" w:rsidRPr="009018D9" w:rsidRDefault="009018D9" w:rsidP="009018D9">
      <w:pPr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  </w:t>
      </w:r>
      <w:r w:rsidRPr="009018D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Preparing lessons for mixed-level classes, from beginner to high intermediate</w:t>
      </w:r>
    </w:p>
    <w:p w14:paraId="196B6780" w14:textId="77777777" w:rsidR="00617AFF" w:rsidRPr="009018D9" w:rsidRDefault="00617AFF" w:rsidP="009018D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86E5957" w14:textId="77777777" w:rsidR="00617AFF" w:rsidRPr="009018D9" w:rsidRDefault="009018D9" w:rsidP="009018D9">
      <w:pPr>
        <w:ind w:left="10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b/>
          <w:i/>
          <w:sz w:val="22"/>
          <w:szCs w:val="22"/>
        </w:rPr>
        <w:t xml:space="preserve">English Language Center (ELS) Doha                                                       </w:t>
      </w:r>
      <w:r w:rsidRPr="009018D9">
        <w:rPr>
          <w:rFonts w:asciiTheme="minorHAnsi" w:hAnsiTheme="minorHAnsi" w:cstheme="minorHAnsi"/>
          <w:b/>
          <w:i/>
          <w:spacing w:val="13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Doha, Qatar</w:t>
      </w:r>
    </w:p>
    <w:p w14:paraId="4C662F27" w14:textId="77777777" w:rsidR="00617AFF" w:rsidRPr="009018D9" w:rsidRDefault="009018D9" w:rsidP="009018D9">
      <w:pPr>
        <w:ind w:left="10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9018D9">
        <w:rPr>
          <w:rFonts w:asciiTheme="minorHAnsi" w:hAnsiTheme="minorHAnsi" w:cstheme="minorHAnsi"/>
          <w:b/>
          <w:i/>
          <w:sz w:val="22"/>
          <w:szCs w:val="22"/>
        </w:rPr>
        <w:t xml:space="preserve">SL Instructor                                                                                             </w:t>
      </w:r>
      <w:r w:rsidRPr="009018D9">
        <w:rPr>
          <w:rFonts w:asciiTheme="minorHAnsi" w:hAnsiTheme="minorHAnsi" w:cstheme="minorHAnsi"/>
          <w:b/>
          <w:i/>
          <w:spacing w:val="59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June 2008 – Oct 2009</w:t>
      </w:r>
    </w:p>
    <w:p w14:paraId="072BCF20" w14:textId="77777777" w:rsidR="00617AFF" w:rsidRPr="009018D9" w:rsidRDefault="009018D9" w:rsidP="009018D9">
      <w:pPr>
        <w:tabs>
          <w:tab w:val="left" w:pos="820"/>
        </w:tabs>
        <w:spacing w:before="7"/>
        <w:ind w:left="825" w:right="610" w:hanging="360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ab/>
        <w:t>Taught grammar and emphasis on conversational fluency to teenagers and adults from beginner levels to upper advanced levels fro</w:t>
      </w:r>
      <w:r w:rsidRPr="009018D9">
        <w:rPr>
          <w:rFonts w:asciiTheme="minorHAnsi" w:hAnsiTheme="minorHAnsi" w:cstheme="minorHAnsi"/>
          <w:sz w:val="22"/>
          <w:szCs w:val="22"/>
        </w:rPr>
        <w:t>m numerous different countries</w:t>
      </w:r>
    </w:p>
    <w:p w14:paraId="36B5BDF1" w14:textId="77777777" w:rsidR="00617AFF" w:rsidRPr="009018D9" w:rsidRDefault="009018D9" w:rsidP="009018D9">
      <w:pPr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  </w:t>
      </w:r>
      <w:r w:rsidRPr="009018D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Taught reading and writing to teenagers and adults through a variety of ESL methods</w:t>
      </w:r>
    </w:p>
    <w:p w14:paraId="75448CAE" w14:textId="77777777" w:rsidR="00617AFF" w:rsidRPr="009018D9" w:rsidRDefault="009018D9" w:rsidP="009018D9">
      <w:pPr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  </w:t>
      </w:r>
      <w:r w:rsidRPr="009018D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Developed lesson plans and activities appropriate for each level and class</w:t>
      </w:r>
    </w:p>
    <w:p w14:paraId="61D5F003" w14:textId="77777777" w:rsidR="00617AFF" w:rsidRPr="009018D9" w:rsidRDefault="009018D9" w:rsidP="009018D9">
      <w:pPr>
        <w:tabs>
          <w:tab w:val="left" w:pos="820"/>
        </w:tabs>
        <w:spacing w:before="7"/>
        <w:ind w:left="825" w:right="396" w:hanging="360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ab/>
        <w:t xml:space="preserve">Developed new programs and curriculum to teach intensive </w:t>
      </w:r>
      <w:r w:rsidRPr="009018D9">
        <w:rPr>
          <w:rFonts w:asciiTheme="minorHAnsi" w:hAnsiTheme="minorHAnsi" w:cstheme="minorHAnsi"/>
          <w:sz w:val="22"/>
          <w:szCs w:val="22"/>
        </w:rPr>
        <w:t>language classes to business professionals, also teaching computer skills</w:t>
      </w:r>
    </w:p>
    <w:p w14:paraId="67658638" w14:textId="77777777" w:rsidR="00617AFF" w:rsidRPr="009018D9" w:rsidRDefault="009018D9" w:rsidP="009018D9">
      <w:pPr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  </w:t>
      </w:r>
      <w:r w:rsidRPr="009018D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Trained TOEFL and IELTS instructor; specializing in writing skills</w:t>
      </w:r>
    </w:p>
    <w:p w14:paraId="3CDAF819" w14:textId="77777777" w:rsidR="00617AFF" w:rsidRPr="009018D9" w:rsidRDefault="009018D9" w:rsidP="009018D9">
      <w:pPr>
        <w:ind w:left="465"/>
        <w:rPr>
          <w:rFonts w:asciiTheme="minorHAnsi" w:hAnsiTheme="minorHAnsi" w:cstheme="minorHAnsi"/>
          <w:sz w:val="22"/>
          <w:szCs w:val="22"/>
        </w:rPr>
        <w:sectPr w:rsidR="00617AFF" w:rsidRPr="009018D9">
          <w:pgSz w:w="12240" w:h="15840"/>
          <w:pgMar w:top="640" w:right="1320" w:bottom="280" w:left="1160" w:header="720" w:footer="720" w:gutter="0"/>
          <w:cols w:space="720"/>
        </w:sectPr>
      </w:pPr>
      <w:r w:rsidRPr="009018D9">
        <w:rPr>
          <w:rFonts w:asciiTheme="minorHAnsi" w:hAnsiTheme="minorHAnsi" w:cstheme="minorHAnsi"/>
          <w:sz w:val="22"/>
          <w:szCs w:val="22"/>
        </w:rPr>
        <w:t xml:space="preserve">   </w:t>
      </w:r>
      <w:r w:rsidRPr="009018D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Instructor to very young children just beginning to learn English</w:t>
      </w:r>
    </w:p>
    <w:p w14:paraId="376CA42F" w14:textId="77777777" w:rsidR="00617AFF" w:rsidRPr="009018D9" w:rsidRDefault="009018D9" w:rsidP="009018D9">
      <w:pPr>
        <w:spacing w:before="59"/>
        <w:ind w:left="10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b/>
          <w:i/>
          <w:sz w:val="22"/>
          <w:szCs w:val="22"/>
        </w:rPr>
        <w:lastRenderedPageBreak/>
        <w:t>Idiomasvivos</w:t>
      </w:r>
      <w:r w:rsidRPr="009018D9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</w:t>
      </w:r>
      <w:r w:rsidRPr="009018D9">
        <w:rPr>
          <w:rFonts w:asciiTheme="minorHAnsi" w:hAnsiTheme="minorHAnsi" w:cstheme="minorHAnsi"/>
          <w:b/>
          <w:i/>
          <w:spacing w:val="27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Barcelona, Spain</w:t>
      </w:r>
    </w:p>
    <w:p w14:paraId="5DE37564" w14:textId="77777777" w:rsidR="00617AFF" w:rsidRPr="009018D9" w:rsidRDefault="009018D9" w:rsidP="009018D9">
      <w:pPr>
        <w:ind w:left="10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b/>
          <w:i/>
          <w:sz w:val="22"/>
          <w:szCs w:val="22"/>
        </w:rPr>
        <w:t xml:space="preserve">In-Company English Teacher                                                                     </w:t>
      </w:r>
      <w:r w:rsidRPr="009018D9">
        <w:rPr>
          <w:rFonts w:asciiTheme="minorHAnsi" w:hAnsiTheme="minorHAnsi" w:cstheme="minorHAnsi"/>
          <w:b/>
          <w:i/>
          <w:spacing w:val="4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April 2008 – June 2008</w:t>
      </w:r>
    </w:p>
    <w:p w14:paraId="7A1B60C1" w14:textId="77777777" w:rsidR="00617AFF" w:rsidRPr="009018D9" w:rsidRDefault="009018D9" w:rsidP="009018D9">
      <w:pPr>
        <w:tabs>
          <w:tab w:val="left" w:pos="820"/>
        </w:tabs>
        <w:spacing w:before="7"/>
        <w:ind w:left="825" w:right="1309" w:hanging="360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ab/>
        <w:t>Taught business profe</w:t>
      </w:r>
      <w:r w:rsidRPr="009018D9">
        <w:rPr>
          <w:rFonts w:asciiTheme="minorHAnsi" w:hAnsiTheme="minorHAnsi" w:cstheme="minorHAnsi"/>
          <w:sz w:val="22"/>
          <w:szCs w:val="22"/>
        </w:rPr>
        <w:t>ssionals of beginner and intermediate levels. Focused on conversation, correct grammar usage, reading and writing.</w:t>
      </w:r>
    </w:p>
    <w:p w14:paraId="075BCDBE" w14:textId="77777777" w:rsidR="00617AFF" w:rsidRPr="009018D9" w:rsidRDefault="00617AFF" w:rsidP="009018D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7F0AECA" w14:textId="77777777" w:rsidR="00617AFF" w:rsidRPr="009018D9" w:rsidRDefault="009018D9" w:rsidP="009018D9">
      <w:pPr>
        <w:ind w:left="10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b/>
          <w:sz w:val="22"/>
          <w:szCs w:val="22"/>
        </w:rPr>
        <w:t>RELEVANT COURSEWORK AT UNIVERSITY OF TEXAS</w:t>
      </w:r>
    </w:p>
    <w:p w14:paraId="176E6123" w14:textId="77777777" w:rsidR="00617AFF" w:rsidRPr="009018D9" w:rsidRDefault="009018D9" w:rsidP="009018D9">
      <w:pPr>
        <w:spacing w:before="2"/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  </w:t>
      </w:r>
      <w:r w:rsidRPr="009018D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b/>
          <w:i/>
          <w:sz w:val="22"/>
          <w:szCs w:val="22"/>
        </w:rPr>
        <w:t>Second Language Acquisition – Dr. Elaine Horwitz</w:t>
      </w:r>
    </w:p>
    <w:p w14:paraId="009148D2" w14:textId="77777777" w:rsidR="00617AFF" w:rsidRPr="009018D9" w:rsidRDefault="009018D9" w:rsidP="009018D9">
      <w:pPr>
        <w:ind w:left="787" w:right="1726"/>
        <w:jc w:val="center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Studied about current and </w:t>
      </w:r>
      <w:r w:rsidRPr="009018D9">
        <w:rPr>
          <w:rFonts w:asciiTheme="minorHAnsi" w:hAnsiTheme="minorHAnsi" w:cstheme="minorHAnsi"/>
          <w:sz w:val="22"/>
          <w:szCs w:val="22"/>
        </w:rPr>
        <w:t>historical topics in second language acquisition.</w:t>
      </w:r>
    </w:p>
    <w:p w14:paraId="60A3503E" w14:textId="77777777" w:rsidR="00617AFF" w:rsidRPr="009018D9" w:rsidRDefault="009018D9" w:rsidP="009018D9">
      <w:pPr>
        <w:spacing w:before="2"/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  </w:t>
      </w:r>
      <w:r w:rsidRPr="009018D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b/>
          <w:i/>
          <w:sz w:val="22"/>
          <w:szCs w:val="22"/>
        </w:rPr>
        <w:t>Teaching Oral Pronunciation – Dr. Veronica Sardegna</w:t>
      </w:r>
    </w:p>
    <w:p w14:paraId="744A3DF4" w14:textId="77777777" w:rsidR="00617AFF" w:rsidRPr="009018D9" w:rsidRDefault="009018D9" w:rsidP="009018D9">
      <w:pPr>
        <w:spacing w:before="11"/>
        <w:ind w:left="1545" w:right="189" w:hanging="360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eastAsia="Courier New" w:hAnsiTheme="minorHAnsi" w:cstheme="minorHAnsi"/>
          <w:sz w:val="22"/>
          <w:szCs w:val="22"/>
        </w:rPr>
        <w:t>o</w:t>
      </w:r>
      <w:r w:rsidRPr="009018D9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Focused on phonology rules, how to teach different target sounds through minimal pairs; intonation, word and phrasal stress, word reduction, linking</w:t>
      </w:r>
      <w:r w:rsidRPr="009018D9">
        <w:rPr>
          <w:rFonts w:asciiTheme="minorHAnsi" w:hAnsiTheme="minorHAnsi" w:cstheme="minorHAnsi"/>
          <w:sz w:val="22"/>
          <w:szCs w:val="22"/>
        </w:rPr>
        <w:t>, etc.</w:t>
      </w:r>
    </w:p>
    <w:p w14:paraId="5F37A05E" w14:textId="77777777" w:rsidR="00617AFF" w:rsidRPr="009018D9" w:rsidRDefault="009018D9" w:rsidP="009018D9">
      <w:pPr>
        <w:spacing w:before="2"/>
        <w:ind w:left="1545" w:right="655" w:hanging="360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eastAsia="Courier New" w:hAnsiTheme="minorHAnsi" w:cstheme="minorHAnsi"/>
          <w:sz w:val="22"/>
          <w:szCs w:val="22"/>
        </w:rPr>
        <w:t>o</w:t>
      </w:r>
      <w:r w:rsidRPr="009018D9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Developed 8 week tutoring portfolio in which I taught two Korean students in pronunciation for one hour at a time.</w:t>
      </w:r>
    </w:p>
    <w:p w14:paraId="7410112F" w14:textId="77777777" w:rsidR="00617AFF" w:rsidRPr="009018D9" w:rsidRDefault="009018D9" w:rsidP="009018D9">
      <w:pPr>
        <w:spacing w:before="7"/>
        <w:ind w:left="1545" w:right="62" w:hanging="360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eastAsia="Courier New" w:hAnsiTheme="minorHAnsi" w:cstheme="minorHAnsi"/>
          <w:sz w:val="22"/>
          <w:szCs w:val="22"/>
        </w:rPr>
        <w:t>o</w:t>
      </w:r>
      <w:r w:rsidRPr="009018D9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Administered diagnostic tests and then developed syllabus and lesson plans to focus on specific problem areas.</w:t>
      </w:r>
    </w:p>
    <w:p w14:paraId="27702C84" w14:textId="77777777" w:rsidR="00617AFF" w:rsidRPr="009018D9" w:rsidRDefault="009018D9" w:rsidP="009018D9">
      <w:pPr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  </w:t>
      </w:r>
      <w:r w:rsidRPr="009018D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b/>
          <w:i/>
          <w:sz w:val="22"/>
          <w:szCs w:val="22"/>
        </w:rPr>
        <w:t>Teaching Methods I (Listening and Speaking) – Dr. Veronica Sardegna</w:t>
      </w:r>
    </w:p>
    <w:p w14:paraId="156881EC" w14:textId="77777777" w:rsidR="00617AFF" w:rsidRPr="009018D9" w:rsidRDefault="009018D9" w:rsidP="009018D9">
      <w:pPr>
        <w:spacing w:before="2"/>
        <w:ind w:left="118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eastAsia="Courier New" w:hAnsiTheme="minorHAnsi" w:cstheme="minorHAnsi"/>
          <w:sz w:val="22"/>
          <w:szCs w:val="22"/>
        </w:rPr>
        <w:t>o</w:t>
      </w:r>
      <w:r w:rsidRPr="009018D9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Focused on current and relevant teaching methods for listening and speaking skills.</w:t>
      </w:r>
    </w:p>
    <w:p w14:paraId="654CF686" w14:textId="77777777" w:rsidR="00617AFF" w:rsidRPr="009018D9" w:rsidRDefault="009018D9" w:rsidP="009018D9">
      <w:pPr>
        <w:ind w:left="118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9018D9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position w:val="2"/>
          <w:sz w:val="22"/>
          <w:szCs w:val="22"/>
        </w:rPr>
        <w:t>Observed three current ESL teachers</w:t>
      </w:r>
    </w:p>
    <w:p w14:paraId="549A70EF" w14:textId="77777777" w:rsidR="00617AFF" w:rsidRPr="009018D9" w:rsidRDefault="009018D9" w:rsidP="009018D9">
      <w:pPr>
        <w:ind w:left="118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9018D9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position w:val="2"/>
          <w:sz w:val="22"/>
          <w:szCs w:val="22"/>
        </w:rPr>
        <w:t xml:space="preserve">Taught two mini lessons in class, and for three hours outside </w:t>
      </w:r>
      <w:r w:rsidRPr="009018D9">
        <w:rPr>
          <w:rFonts w:asciiTheme="minorHAnsi" w:hAnsiTheme="minorHAnsi" w:cstheme="minorHAnsi"/>
          <w:position w:val="2"/>
          <w:sz w:val="22"/>
          <w:szCs w:val="22"/>
        </w:rPr>
        <w:t>class with observation.</w:t>
      </w:r>
    </w:p>
    <w:p w14:paraId="43EB5D23" w14:textId="77777777" w:rsidR="00617AFF" w:rsidRPr="009018D9" w:rsidRDefault="00617AFF" w:rsidP="009018D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760D92A" w14:textId="77777777" w:rsidR="00617AFF" w:rsidRPr="009018D9" w:rsidRDefault="009018D9" w:rsidP="009018D9">
      <w:pPr>
        <w:ind w:left="10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b/>
          <w:sz w:val="22"/>
          <w:szCs w:val="22"/>
        </w:rPr>
        <w:t>PROFESSIONAL DEVELOPMENT AND TRAINING</w:t>
      </w:r>
    </w:p>
    <w:p w14:paraId="1977E4BF" w14:textId="77777777" w:rsidR="00617AFF" w:rsidRPr="009018D9" w:rsidRDefault="009018D9" w:rsidP="009018D9">
      <w:pPr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  </w:t>
      </w:r>
      <w:r w:rsidRPr="009018D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 xml:space="preserve">TexTESOL                                                                            </w:t>
      </w:r>
      <w:r w:rsidRPr="009018D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i/>
          <w:sz w:val="22"/>
          <w:szCs w:val="22"/>
        </w:rPr>
        <w:t>October 2011 - Austin, TX</w:t>
      </w:r>
    </w:p>
    <w:p w14:paraId="278F279D" w14:textId="77777777" w:rsidR="00617AFF" w:rsidRPr="009018D9" w:rsidRDefault="009018D9" w:rsidP="009018D9">
      <w:pPr>
        <w:spacing w:before="2"/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  </w:t>
      </w:r>
      <w:r w:rsidRPr="009018D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 xml:space="preserve">International Teaching Assistants (ITA) Testing Rater        </w:t>
      </w:r>
      <w:r w:rsidRPr="009018D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i/>
          <w:sz w:val="22"/>
          <w:szCs w:val="22"/>
        </w:rPr>
        <w:t xml:space="preserve">(2010 and </w:t>
      </w:r>
      <w:r w:rsidRPr="009018D9">
        <w:rPr>
          <w:rFonts w:asciiTheme="minorHAnsi" w:hAnsiTheme="minorHAnsi" w:cstheme="minorHAnsi"/>
          <w:i/>
          <w:sz w:val="22"/>
          <w:szCs w:val="22"/>
        </w:rPr>
        <w:t>2011)</w:t>
      </w:r>
    </w:p>
    <w:p w14:paraId="39EF7CAA" w14:textId="77777777" w:rsidR="00617AFF" w:rsidRPr="009018D9" w:rsidRDefault="009018D9" w:rsidP="009018D9">
      <w:pPr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  </w:t>
      </w:r>
      <w:r w:rsidRPr="009018D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 xml:space="preserve">Health Literacy Workshop by the Literacy Coalition of Central Texas – </w:t>
      </w:r>
      <w:r w:rsidRPr="009018D9">
        <w:rPr>
          <w:rFonts w:asciiTheme="minorHAnsi" w:hAnsiTheme="minorHAnsi" w:cstheme="minorHAnsi"/>
          <w:i/>
          <w:sz w:val="22"/>
          <w:szCs w:val="22"/>
        </w:rPr>
        <w:t>January 2011</w:t>
      </w:r>
    </w:p>
    <w:p w14:paraId="338E5C4D" w14:textId="77777777" w:rsidR="00617AFF" w:rsidRPr="009018D9" w:rsidRDefault="009018D9" w:rsidP="009018D9">
      <w:pPr>
        <w:spacing w:before="2"/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  </w:t>
      </w:r>
      <w:r w:rsidRPr="009018D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 xml:space="preserve">CAL's Basic English Skills Test (BEST) Plus Certified Administer – </w:t>
      </w:r>
      <w:r w:rsidRPr="009018D9">
        <w:rPr>
          <w:rFonts w:asciiTheme="minorHAnsi" w:hAnsiTheme="minorHAnsi" w:cstheme="minorHAnsi"/>
          <w:i/>
          <w:sz w:val="22"/>
          <w:szCs w:val="22"/>
        </w:rPr>
        <w:t>Certified in 2010</w:t>
      </w:r>
    </w:p>
    <w:p w14:paraId="7777C7F1" w14:textId="77777777" w:rsidR="00617AFF" w:rsidRPr="009018D9" w:rsidRDefault="009018D9" w:rsidP="009018D9">
      <w:pPr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  </w:t>
      </w:r>
      <w:r w:rsidRPr="009018D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 xml:space="preserve">Setting Student Goals Professional Development by Donna Cutler – </w:t>
      </w:r>
      <w:r w:rsidRPr="009018D9">
        <w:rPr>
          <w:rFonts w:asciiTheme="minorHAnsi" w:hAnsiTheme="minorHAnsi" w:cstheme="minorHAnsi"/>
          <w:i/>
          <w:sz w:val="22"/>
          <w:szCs w:val="22"/>
        </w:rPr>
        <w:t>Septe</w:t>
      </w:r>
      <w:r w:rsidRPr="009018D9">
        <w:rPr>
          <w:rFonts w:asciiTheme="minorHAnsi" w:hAnsiTheme="minorHAnsi" w:cstheme="minorHAnsi"/>
          <w:i/>
          <w:sz w:val="22"/>
          <w:szCs w:val="22"/>
        </w:rPr>
        <w:t>mber 2010</w:t>
      </w:r>
    </w:p>
    <w:p w14:paraId="493E5DD0" w14:textId="77777777" w:rsidR="00617AFF" w:rsidRPr="009018D9" w:rsidRDefault="00617AFF" w:rsidP="009018D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8A1D8BD" w14:textId="77777777" w:rsidR="00617AFF" w:rsidRPr="009018D9" w:rsidRDefault="009018D9" w:rsidP="009018D9">
      <w:pPr>
        <w:ind w:left="10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b/>
          <w:sz w:val="22"/>
          <w:szCs w:val="22"/>
        </w:rPr>
        <w:t>ADDITIONAL SKILLS</w:t>
      </w:r>
    </w:p>
    <w:p w14:paraId="7404C53D" w14:textId="77777777" w:rsidR="00617AFF" w:rsidRPr="009018D9" w:rsidRDefault="009018D9" w:rsidP="009018D9">
      <w:pPr>
        <w:spacing w:before="2"/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Studied Spanish intensively in Barcelona, Spain and Boquete, Panama (intermediate level)</w:t>
      </w:r>
    </w:p>
    <w:p w14:paraId="760FBBA7" w14:textId="77777777" w:rsidR="00617AFF" w:rsidRPr="009018D9" w:rsidRDefault="009018D9" w:rsidP="009018D9">
      <w:pPr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Studied Arabic for two years at Baylor University</w:t>
      </w:r>
    </w:p>
    <w:p w14:paraId="549EF7AB" w14:textId="77777777" w:rsidR="00617AFF" w:rsidRPr="009018D9" w:rsidRDefault="009018D9" w:rsidP="009018D9">
      <w:pPr>
        <w:spacing w:before="2"/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Extensive overseas travel (Europe, East Asia, Middle East, Central America)</w:t>
      </w:r>
    </w:p>
    <w:p w14:paraId="71903AA7" w14:textId="77777777" w:rsidR="00617AFF" w:rsidRPr="009018D9" w:rsidRDefault="009018D9" w:rsidP="009018D9">
      <w:pPr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Comp</w:t>
      </w:r>
      <w:r w:rsidRPr="009018D9">
        <w:rPr>
          <w:rFonts w:asciiTheme="minorHAnsi" w:hAnsiTheme="minorHAnsi" w:cstheme="minorHAnsi"/>
          <w:sz w:val="22"/>
          <w:szCs w:val="22"/>
        </w:rPr>
        <w:t>uter skills: PCs and Macintosh; Microsoft Office; 60 WPM</w:t>
      </w:r>
    </w:p>
    <w:p w14:paraId="45270936" w14:textId="77777777" w:rsidR="00617AFF" w:rsidRPr="009018D9" w:rsidRDefault="009018D9" w:rsidP="009018D9">
      <w:pPr>
        <w:spacing w:before="2"/>
        <w:ind w:left="465"/>
        <w:rPr>
          <w:rFonts w:asciiTheme="minorHAnsi" w:hAnsiTheme="minorHAnsi" w:cstheme="minorHAnsi"/>
          <w:sz w:val="22"/>
          <w:szCs w:val="22"/>
        </w:rPr>
      </w:pPr>
      <w:r w:rsidRPr="009018D9">
        <w:rPr>
          <w:rFonts w:asciiTheme="minorHAnsi" w:hAnsiTheme="minorHAnsi" w:cstheme="minorHAnsi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9018D9">
        <w:rPr>
          <w:rFonts w:asciiTheme="minorHAnsi" w:hAnsiTheme="minorHAnsi" w:cstheme="minorHAnsi"/>
          <w:sz w:val="22"/>
          <w:szCs w:val="22"/>
        </w:rPr>
        <w:t>Interests: Traveling, Acting, Writing, Snowboarding, Camping</w:t>
      </w:r>
    </w:p>
    <w:sectPr w:rsidR="00617AFF" w:rsidRPr="009018D9">
      <w:pgSz w:w="12240" w:h="15840"/>
      <w:pgMar w:top="1020" w:right="136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307237"/>
    <w:multiLevelType w:val="multilevel"/>
    <w:tmpl w:val="15AA80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AFF"/>
    <w:rsid w:val="00617AFF"/>
    <w:rsid w:val="0090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A220A"/>
  <w15:docId w15:val="{E40C4BCB-9E0C-4C16-8BA8-5F7E5123B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743</Words>
  <Characters>4237</Characters>
  <Application>Microsoft Office Word</Application>
  <DocSecurity>0</DocSecurity>
  <Lines>35</Lines>
  <Paragraphs>9</Paragraphs>
  <ScaleCrop>false</ScaleCrop>
  <Company/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2021-06-29T07:55:00Z</dcterms:created>
  <dcterms:modified xsi:type="dcterms:W3CDTF">2021-06-29T08:08:00Z</dcterms:modified>
</cp:coreProperties>
</file>