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51CA5" w14:textId="77777777" w:rsidR="00FC2978" w:rsidRPr="00D46297" w:rsidRDefault="00FC2978">
      <w:pPr>
        <w:spacing w:before="2" w:line="140" w:lineRule="exact"/>
        <w:rPr>
          <w:sz w:val="15"/>
          <w:szCs w:val="15"/>
        </w:rPr>
      </w:pPr>
    </w:p>
    <w:p w14:paraId="2278F1E9" w14:textId="77777777" w:rsidR="00FC2978" w:rsidRPr="00D46297" w:rsidRDefault="00FC2978">
      <w:pPr>
        <w:spacing w:line="200" w:lineRule="exact"/>
      </w:pPr>
    </w:p>
    <w:p w14:paraId="14E536D0" w14:textId="77777777" w:rsidR="00FC2978" w:rsidRPr="00D46297" w:rsidRDefault="00FC2978">
      <w:pPr>
        <w:spacing w:line="200" w:lineRule="exact"/>
      </w:pPr>
    </w:p>
    <w:p w14:paraId="387481C2" w14:textId="77777777" w:rsidR="00FC2978" w:rsidRPr="00D46297" w:rsidRDefault="00FC2978">
      <w:pPr>
        <w:spacing w:line="200" w:lineRule="exact"/>
      </w:pPr>
    </w:p>
    <w:p w14:paraId="68A2D228" w14:textId="77777777" w:rsidR="00FC2978" w:rsidRPr="00D46297" w:rsidRDefault="00FC2978">
      <w:pPr>
        <w:spacing w:line="200" w:lineRule="exact"/>
      </w:pPr>
    </w:p>
    <w:p w14:paraId="49652AD6" w14:textId="77777777" w:rsidR="00FC2978" w:rsidRPr="00D46297" w:rsidRDefault="00FC2978">
      <w:pPr>
        <w:spacing w:line="200" w:lineRule="exact"/>
      </w:pPr>
    </w:p>
    <w:p w14:paraId="49293992" w14:textId="77777777" w:rsidR="00FC2978" w:rsidRPr="00D46297" w:rsidRDefault="00FC2978">
      <w:pPr>
        <w:spacing w:line="200" w:lineRule="exact"/>
      </w:pPr>
    </w:p>
    <w:p w14:paraId="4D926A1C" w14:textId="77777777" w:rsidR="00FC2978" w:rsidRPr="00D46297" w:rsidRDefault="00D46297">
      <w:pPr>
        <w:ind w:left="124"/>
      </w:pPr>
      <w:r w:rsidRPr="00D46297">
        <w:rPr>
          <w:spacing w:val="7"/>
        </w:rPr>
        <w:t>A</w:t>
      </w:r>
      <w:r w:rsidRPr="00D46297">
        <w:rPr>
          <w:spacing w:val="9"/>
        </w:rPr>
        <w:t>R</w:t>
      </w:r>
      <w:r w:rsidRPr="00D46297">
        <w:rPr>
          <w:spacing w:val="10"/>
        </w:rPr>
        <w:t>E</w:t>
      </w:r>
      <w:r w:rsidRPr="00D46297">
        <w:rPr>
          <w:spacing w:val="7"/>
        </w:rPr>
        <w:t>A</w:t>
      </w:r>
      <w:r w:rsidRPr="00D46297">
        <w:t>S</w:t>
      </w:r>
      <w:r w:rsidRPr="00D46297">
        <w:rPr>
          <w:spacing w:val="9"/>
        </w:rPr>
        <w:t xml:space="preserve"> </w:t>
      </w:r>
      <w:r w:rsidRPr="00D46297">
        <w:rPr>
          <w:spacing w:val="7"/>
        </w:rPr>
        <w:t>O</w:t>
      </w:r>
      <w:r w:rsidRPr="00D46297">
        <w:t>F</w:t>
      </w:r>
      <w:r w:rsidRPr="00D46297">
        <w:rPr>
          <w:spacing w:val="13"/>
        </w:rPr>
        <w:t xml:space="preserve"> </w:t>
      </w:r>
      <w:r w:rsidRPr="00D46297">
        <w:rPr>
          <w:spacing w:val="8"/>
        </w:rPr>
        <w:t>E</w:t>
      </w:r>
      <w:r w:rsidRPr="00D46297">
        <w:rPr>
          <w:spacing w:val="7"/>
        </w:rPr>
        <w:t>X</w:t>
      </w:r>
      <w:r w:rsidRPr="00D46297">
        <w:rPr>
          <w:spacing w:val="9"/>
        </w:rPr>
        <w:t>P</w:t>
      </w:r>
      <w:r w:rsidRPr="00D46297">
        <w:rPr>
          <w:spacing w:val="10"/>
        </w:rPr>
        <w:t>E</w:t>
      </w:r>
      <w:r w:rsidRPr="00D46297">
        <w:rPr>
          <w:spacing w:val="6"/>
        </w:rPr>
        <w:t>R</w:t>
      </w:r>
      <w:r w:rsidRPr="00D46297">
        <w:rPr>
          <w:spacing w:val="10"/>
        </w:rPr>
        <w:t>T</w:t>
      </w:r>
      <w:r w:rsidRPr="00D46297">
        <w:rPr>
          <w:spacing w:val="8"/>
        </w:rPr>
        <w:t>I</w:t>
      </w:r>
      <w:r w:rsidRPr="00D46297">
        <w:rPr>
          <w:spacing w:val="7"/>
        </w:rPr>
        <w:t>S</w:t>
      </w:r>
      <w:r w:rsidRPr="00D46297">
        <w:t>E</w:t>
      </w:r>
    </w:p>
    <w:p w14:paraId="04FD865F" w14:textId="77777777" w:rsidR="00FC2978" w:rsidRPr="00D46297" w:rsidRDefault="00FC2978">
      <w:pPr>
        <w:spacing w:before="9" w:line="120" w:lineRule="exact"/>
        <w:rPr>
          <w:sz w:val="13"/>
          <w:szCs w:val="13"/>
        </w:rPr>
      </w:pPr>
    </w:p>
    <w:p w14:paraId="0D18A7F5" w14:textId="77777777" w:rsidR="00FC2978" w:rsidRPr="00D46297" w:rsidRDefault="00FC2978">
      <w:pPr>
        <w:spacing w:line="200" w:lineRule="exact"/>
      </w:pPr>
    </w:p>
    <w:p w14:paraId="05F01363" w14:textId="77777777" w:rsidR="00FC2978" w:rsidRPr="00D46297" w:rsidRDefault="00D46297">
      <w:pPr>
        <w:ind w:left="124"/>
      </w:pPr>
      <w:r w:rsidRPr="00D46297">
        <w:rPr>
          <w:i/>
          <w:spacing w:val="4"/>
        </w:rPr>
        <w:t>C</w:t>
      </w:r>
      <w:r w:rsidRPr="00D46297">
        <w:rPr>
          <w:i/>
          <w:spacing w:val="6"/>
        </w:rPr>
        <w:t>o</w:t>
      </w:r>
      <w:r w:rsidRPr="00D46297">
        <w:rPr>
          <w:i/>
          <w:spacing w:val="5"/>
        </w:rPr>
        <w:t>mm</w:t>
      </w:r>
      <w:r w:rsidRPr="00D46297">
        <w:rPr>
          <w:i/>
          <w:spacing w:val="6"/>
        </w:rPr>
        <w:t>un</w:t>
      </w:r>
      <w:r w:rsidRPr="00D46297">
        <w:rPr>
          <w:i/>
          <w:spacing w:val="4"/>
        </w:rPr>
        <w:t>it</w:t>
      </w:r>
      <w:r w:rsidRPr="00D46297">
        <w:rPr>
          <w:i/>
        </w:rPr>
        <w:t>y</w:t>
      </w:r>
      <w:r w:rsidRPr="00D46297">
        <w:rPr>
          <w:i/>
          <w:spacing w:val="1"/>
        </w:rPr>
        <w:t xml:space="preserve"> </w:t>
      </w:r>
      <w:r w:rsidRPr="00D46297">
        <w:rPr>
          <w:i/>
          <w:spacing w:val="7"/>
        </w:rPr>
        <w:t>f</w:t>
      </w:r>
      <w:r w:rsidRPr="00D46297">
        <w:rPr>
          <w:i/>
          <w:spacing w:val="6"/>
        </w:rPr>
        <w:t>und</w:t>
      </w:r>
      <w:r w:rsidRPr="00D46297">
        <w:rPr>
          <w:i/>
          <w:spacing w:val="4"/>
        </w:rPr>
        <w:t>r</w:t>
      </w:r>
      <w:r w:rsidRPr="00D46297">
        <w:rPr>
          <w:i/>
          <w:spacing w:val="6"/>
        </w:rPr>
        <w:t>a</w:t>
      </w:r>
      <w:r w:rsidRPr="00D46297">
        <w:rPr>
          <w:i/>
          <w:spacing w:val="4"/>
        </w:rPr>
        <w:t>i</w:t>
      </w:r>
      <w:r w:rsidRPr="00D46297">
        <w:rPr>
          <w:i/>
          <w:spacing w:val="6"/>
        </w:rPr>
        <w:t>s</w:t>
      </w:r>
      <w:r w:rsidRPr="00D46297">
        <w:rPr>
          <w:i/>
          <w:spacing w:val="4"/>
        </w:rPr>
        <w:t>i</w:t>
      </w:r>
      <w:r w:rsidRPr="00D46297">
        <w:rPr>
          <w:i/>
          <w:spacing w:val="6"/>
        </w:rPr>
        <w:t>n</w:t>
      </w:r>
      <w:r w:rsidRPr="00D46297">
        <w:rPr>
          <w:i/>
        </w:rPr>
        <w:t>g</w:t>
      </w:r>
    </w:p>
    <w:p w14:paraId="662464F9" w14:textId="77777777" w:rsidR="00FC2978" w:rsidRPr="00D46297" w:rsidRDefault="00FC2978">
      <w:pPr>
        <w:spacing w:before="11" w:line="280" w:lineRule="exact"/>
        <w:rPr>
          <w:sz w:val="28"/>
          <w:szCs w:val="28"/>
        </w:rPr>
      </w:pPr>
    </w:p>
    <w:p w14:paraId="1D42A483" w14:textId="77777777" w:rsidR="00FC2978" w:rsidRPr="00D46297" w:rsidRDefault="00D46297">
      <w:pPr>
        <w:spacing w:line="524" w:lineRule="auto"/>
        <w:ind w:left="124" w:right="1131"/>
      </w:pPr>
      <w:r w:rsidRPr="00D46297">
        <w:rPr>
          <w:i/>
          <w:spacing w:val="6"/>
        </w:rPr>
        <w:t>I</w:t>
      </w:r>
      <w:r w:rsidRPr="00D46297">
        <w:rPr>
          <w:i/>
        </w:rPr>
        <w:t>T</w:t>
      </w:r>
      <w:r w:rsidRPr="00D46297">
        <w:rPr>
          <w:i/>
          <w:spacing w:val="7"/>
        </w:rPr>
        <w:t xml:space="preserve"> </w:t>
      </w:r>
      <w:r w:rsidRPr="00D46297">
        <w:rPr>
          <w:i/>
          <w:spacing w:val="4"/>
        </w:rPr>
        <w:t>s</w:t>
      </w:r>
      <w:r w:rsidRPr="00D46297">
        <w:rPr>
          <w:i/>
          <w:spacing w:val="5"/>
        </w:rPr>
        <w:t>k</w:t>
      </w:r>
      <w:r w:rsidRPr="00D46297">
        <w:rPr>
          <w:i/>
          <w:spacing w:val="4"/>
        </w:rPr>
        <w:t>il</w:t>
      </w:r>
      <w:r w:rsidRPr="00D46297">
        <w:rPr>
          <w:i/>
          <w:spacing w:val="7"/>
        </w:rPr>
        <w:t>l</w:t>
      </w:r>
      <w:r w:rsidRPr="00D46297">
        <w:rPr>
          <w:i/>
        </w:rPr>
        <w:t xml:space="preserve">s </w:t>
      </w:r>
      <w:r w:rsidRPr="00D46297">
        <w:rPr>
          <w:i/>
          <w:spacing w:val="6"/>
        </w:rPr>
        <w:t>Spon</w:t>
      </w:r>
      <w:r w:rsidRPr="00D46297">
        <w:rPr>
          <w:i/>
          <w:spacing w:val="4"/>
        </w:rPr>
        <w:t>s</w:t>
      </w:r>
      <w:r w:rsidRPr="00D46297">
        <w:rPr>
          <w:i/>
          <w:spacing w:val="6"/>
        </w:rPr>
        <w:t>o</w:t>
      </w:r>
      <w:r w:rsidRPr="00D46297">
        <w:rPr>
          <w:i/>
          <w:spacing w:val="4"/>
        </w:rPr>
        <w:t>rs</w:t>
      </w:r>
      <w:r w:rsidRPr="00D46297">
        <w:rPr>
          <w:i/>
          <w:spacing w:val="6"/>
        </w:rPr>
        <w:t>h</w:t>
      </w:r>
      <w:r w:rsidRPr="00D46297">
        <w:rPr>
          <w:i/>
          <w:spacing w:val="4"/>
        </w:rPr>
        <w:t>i</w:t>
      </w:r>
      <w:r w:rsidRPr="00D46297">
        <w:rPr>
          <w:i/>
        </w:rPr>
        <w:t xml:space="preserve">p </w:t>
      </w:r>
      <w:r w:rsidRPr="00D46297">
        <w:rPr>
          <w:i/>
          <w:spacing w:val="5"/>
        </w:rPr>
        <w:t>A</w:t>
      </w:r>
      <w:r w:rsidRPr="00D46297">
        <w:rPr>
          <w:i/>
          <w:spacing w:val="6"/>
        </w:rPr>
        <w:t>d</w:t>
      </w:r>
      <w:r w:rsidRPr="00D46297">
        <w:rPr>
          <w:i/>
          <w:spacing w:val="5"/>
        </w:rPr>
        <w:t>m</w:t>
      </w:r>
      <w:r w:rsidRPr="00D46297">
        <w:rPr>
          <w:i/>
          <w:spacing w:val="4"/>
        </w:rPr>
        <w:t>i</w:t>
      </w:r>
      <w:r w:rsidRPr="00D46297">
        <w:rPr>
          <w:i/>
          <w:spacing w:val="6"/>
        </w:rPr>
        <w:t>n</w:t>
      </w:r>
      <w:r w:rsidRPr="00D46297">
        <w:rPr>
          <w:i/>
          <w:spacing w:val="4"/>
        </w:rPr>
        <w:t>is</w:t>
      </w:r>
      <w:r w:rsidRPr="00D46297">
        <w:rPr>
          <w:i/>
          <w:spacing w:val="7"/>
        </w:rPr>
        <w:t>t</w:t>
      </w:r>
      <w:r w:rsidRPr="00D46297">
        <w:rPr>
          <w:i/>
          <w:spacing w:val="4"/>
        </w:rPr>
        <w:t>r</w:t>
      </w:r>
      <w:r w:rsidRPr="00D46297">
        <w:rPr>
          <w:i/>
          <w:spacing w:val="6"/>
        </w:rPr>
        <w:t>a</w:t>
      </w:r>
      <w:r w:rsidRPr="00D46297">
        <w:rPr>
          <w:i/>
          <w:spacing w:val="7"/>
        </w:rPr>
        <w:t>t</w:t>
      </w:r>
      <w:r w:rsidRPr="00D46297">
        <w:rPr>
          <w:i/>
          <w:spacing w:val="4"/>
        </w:rPr>
        <w:t>i</w:t>
      </w:r>
      <w:r w:rsidRPr="00D46297">
        <w:rPr>
          <w:i/>
          <w:spacing w:val="6"/>
        </w:rPr>
        <w:t>o</w:t>
      </w:r>
      <w:r w:rsidRPr="00D46297">
        <w:rPr>
          <w:i/>
        </w:rPr>
        <w:t>n</w:t>
      </w:r>
    </w:p>
    <w:p w14:paraId="20ADF954" w14:textId="77777777" w:rsidR="00FC2978" w:rsidRPr="00D46297" w:rsidRDefault="00D46297">
      <w:pPr>
        <w:spacing w:line="220" w:lineRule="exact"/>
        <w:ind w:left="124"/>
      </w:pPr>
      <w:r w:rsidRPr="00D46297">
        <w:rPr>
          <w:i/>
          <w:spacing w:val="5"/>
        </w:rPr>
        <w:t>Eve</w:t>
      </w:r>
      <w:r w:rsidRPr="00D46297">
        <w:rPr>
          <w:i/>
          <w:spacing w:val="6"/>
        </w:rPr>
        <w:t>n</w:t>
      </w:r>
      <w:r w:rsidRPr="00D46297">
        <w:rPr>
          <w:i/>
        </w:rPr>
        <w:t>t</w:t>
      </w:r>
      <w:r w:rsidRPr="00D46297">
        <w:rPr>
          <w:i/>
          <w:spacing w:val="4"/>
        </w:rPr>
        <w:t xml:space="preserve"> </w:t>
      </w:r>
      <w:r w:rsidRPr="00D46297">
        <w:rPr>
          <w:i/>
          <w:spacing w:val="6"/>
        </w:rPr>
        <w:t>o</w:t>
      </w:r>
      <w:r w:rsidRPr="00D46297">
        <w:rPr>
          <w:i/>
          <w:spacing w:val="4"/>
        </w:rPr>
        <w:t>r</w:t>
      </w:r>
      <w:r w:rsidRPr="00D46297">
        <w:rPr>
          <w:i/>
          <w:spacing w:val="6"/>
        </w:rPr>
        <w:t>gan</w:t>
      </w:r>
      <w:r w:rsidRPr="00D46297">
        <w:rPr>
          <w:i/>
          <w:spacing w:val="4"/>
        </w:rPr>
        <w:t>isi</w:t>
      </w:r>
      <w:r w:rsidRPr="00D46297">
        <w:rPr>
          <w:i/>
          <w:spacing w:val="6"/>
        </w:rPr>
        <w:t>n</w:t>
      </w:r>
      <w:r w:rsidRPr="00D46297">
        <w:rPr>
          <w:i/>
        </w:rPr>
        <w:t>g</w:t>
      </w:r>
    </w:p>
    <w:p w14:paraId="4D42C6C9" w14:textId="77777777" w:rsidR="00FC2978" w:rsidRPr="00D46297" w:rsidRDefault="00FC2978">
      <w:pPr>
        <w:spacing w:before="11" w:line="280" w:lineRule="exact"/>
        <w:rPr>
          <w:sz w:val="28"/>
          <w:szCs w:val="28"/>
        </w:rPr>
      </w:pPr>
    </w:p>
    <w:p w14:paraId="15D0DA80" w14:textId="77777777" w:rsidR="00FC2978" w:rsidRPr="00D46297" w:rsidRDefault="00D46297">
      <w:pPr>
        <w:ind w:left="124" w:right="-54"/>
      </w:pPr>
      <w:r w:rsidRPr="00D46297">
        <w:rPr>
          <w:i/>
          <w:spacing w:val="6"/>
        </w:rPr>
        <w:t>Sup</w:t>
      </w:r>
      <w:r w:rsidRPr="00D46297">
        <w:rPr>
          <w:i/>
          <w:spacing w:val="5"/>
        </w:rPr>
        <w:t>e</w:t>
      </w:r>
      <w:r w:rsidRPr="00D46297">
        <w:rPr>
          <w:i/>
          <w:spacing w:val="4"/>
        </w:rPr>
        <w:t>r</w:t>
      </w:r>
      <w:r w:rsidRPr="00D46297">
        <w:rPr>
          <w:i/>
          <w:spacing w:val="5"/>
        </w:rPr>
        <w:t>v</w:t>
      </w:r>
      <w:r w:rsidRPr="00D46297">
        <w:rPr>
          <w:i/>
          <w:spacing w:val="4"/>
        </w:rPr>
        <w:t>isi</w:t>
      </w:r>
      <w:r w:rsidRPr="00D46297">
        <w:rPr>
          <w:i/>
          <w:spacing w:val="6"/>
        </w:rPr>
        <w:t>n</w:t>
      </w:r>
      <w:r w:rsidRPr="00D46297">
        <w:rPr>
          <w:i/>
        </w:rPr>
        <w:t>g</w:t>
      </w:r>
      <w:r w:rsidRPr="00D46297">
        <w:rPr>
          <w:i/>
          <w:spacing w:val="2"/>
        </w:rPr>
        <w:t xml:space="preserve"> </w:t>
      </w:r>
      <w:r w:rsidRPr="00D46297">
        <w:rPr>
          <w:i/>
          <w:spacing w:val="6"/>
        </w:rPr>
        <w:t>o</w:t>
      </w:r>
      <w:r w:rsidRPr="00D46297">
        <w:rPr>
          <w:i/>
          <w:spacing w:val="4"/>
        </w:rPr>
        <w:t>t</w:t>
      </w:r>
      <w:r w:rsidRPr="00D46297">
        <w:rPr>
          <w:i/>
          <w:spacing w:val="6"/>
        </w:rPr>
        <w:t>h</w:t>
      </w:r>
      <w:r w:rsidRPr="00D46297">
        <w:rPr>
          <w:i/>
          <w:spacing w:val="5"/>
        </w:rPr>
        <w:t>e</w:t>
      </w:r>
      <w:r w:rsidRPr="00D46297">
        <w:rPr>
          <w:i/>
        </w:rPr>
        <w:t>r</w:t>
      </w:r>
      <w:r w:rsidRPr="00D46297">
        <w:rPr>
          <w:i/>
          <w:spacing w:val="5"/>
        </w:rPr>
        <w:t xml:space="preserve"> v</w:t>
      </w:r>
      <w:r w:rsidRPr="00D46297">
        <w:rPr>
          <w:i/>
          <w:spacing w:val="6"/>
        </w:rPr>
        <w:t>o</w:t>
      </w:r>
      <w:r w:rsidRPr="00D46297">
        <w:rPr>
          <w:i/>
          <w:spacing w:val="4"/>
        </w:rPr>
        <w:t>l</w:t>
      </w:r>
      <w:r w:rsidRPr="00D46297">
        <w:rPr>
          <w:i/>
          <w:spacing w:val="6"/>
        </w:rPr>
        <w:t>un</w:t>
      </w:r>
      <w:r w:rsidRPr="00D46297">
        <w:rPr>
          <w:i/>
          <w:spacing w:val="4"/>
        </w:rPr>
        <w:t>t</w:t>
      </w:r>
      <w:r w:rsidRPr="00D46297">
        <w:rPr>
          <w:i/>
          <w:spacing w:val="5"/>
        </w:rPr>
        <w:t>ee</w:t>
      </w:r>
      <w:r w:rsidRPr="00D46297">
        <w:rPr>
          <w:i/>
          <w:spacing w:val="6"/>
        </w:rPr>
        <w:t>r</w:t>
      </w:r>
      <w:r w:rsidRPr="00D46297">
        <w:rPr>
          <w:i/>
        </w:rPr>
        <w:t>s</w:t>
      </w:r>
    </w:p>
    <w:p w14:paraId="085B0CF0" w14:textId="77777777" w:rsidR="00FC2978" w:rsidRPr="00D46297" w:rsidRDefault="00FC2978">
      <w:pPr>
        <w:spacing w:before="8" w:line="280" w:lineRule="exact"/>
        <w:rPr>
          <w:sz w:val="28"/>
          <w:szCs w:val="28"/>
        </w:rPr>
      </w:pPr>
    </w:p>
    <w:p w14:paraId="280BFBA7" w14:textId="77777777" w:rsidR="00FC2978" w:rsidRPr="00D46297" w:rsidRDefault="00D46297">
      <w:pPr>
        <w:ind w:left="124"/>
      </w:pPr>
      <w:r w:rsidRPr="00D46297">
        <w:rPr>
          <w:i/>
          <w:spacing w:val="4"/>
        </w:rPr>
        <w:t>C</w:t>
      </w:r>
      <w:r w:rsidRPr="00D46297">
        <w:rPr>
          <w:i/>
          <w:spacing w:val="6"/>
        </w:rPr>
        <w:t>oo</w:t>
      </w:r>
      <w:r w:rsidRPr="00D46297">
        <w:rPr>
          <w:i/>
          <w:spacing w:val="4"/>
        </w:rPr>
        <w:t>r</w:t>
      </w:r>
      <w:r w:rsidRPr="00D46297">
        <w:rPr>
          <w:i/>
          <w:spacing w:val="6"/>
        </w:rPr>
        <w:t>d</w:t>
      </w:r>
      <w:r w:rsidRPr="00D46297">
        <w:rPr>
          <w:i/>
          <w:spacing w:val="4"/>
        </w:rPr>
        <w:t>i</w:t>
      </w:r>
      <w:r w:rsidRPr="00D46297">
        <w:rPr>
          <w:i/>
          <w:spacing w:val="6"/>
        </w:rPr>
        <w:t>na</w:t>
      </w:r>
      <w:r w:rsidRPr="00D46297">
        <w:rPr>
          <w:i/>
          <w:spacing w:val="4"/>
        </w:rPr>
        <w:t>ti</w:t>
      </w:r>
      <w:r w:rsidRPr="00D46297">
        <w:rPr>
          <w:i/>
          <w:spacing w:val="6"/>
        </w:rPr>
        <w:t>n</w:t>
      </w:r>
      <w:r w:rsidRPr="00D46297">
        <w:rPr>
          <w:i/>
        </w:rPr>
        <w:t>g</w:t>
      </w:r>
    </w:p>
    <w:p w14:paraId="6EC1EC70" w14:textId="77777777" w:rsidR="00FC2978" w:rsidRPr="00D46297" w:rsidRDefault="00FC2978">
      <w:pPr>
        <w:spacing w:before="11" w:line="280" w:lineRule="exact"/>
        <w:rPr>
          <w:sz w:val="28"/>
          <w:szCs w:val="28"/>
        </w:rPr>
      </w:pPr>
    </w:p>
    <w:p w14:paraId="20987C6D" w14:textId="77777777" w:rsidR="00FC2978" w:rsidRPr="00D46297" w:rsidRDefault="00D46297">
      <w:pPr>
        <w:ind w:left="124"/>
      </w:pPr>
      <w:r w:rsidRPr="00D46297">
        <w:rPr>
          <w:i/>
          <w:spacing w:val="5"/>
        </w:rPr>
        <w:t>O</w:t>
      </w:r>
      <w:r w:rsidRPr="00D46297">
        <w:rPr>
          <w:i/>
          <w:spacing w:val="6"/>
        </w:rPr>
        <w:t>u</w:t>
      </w:r>
      <w:r w:rsidRPr="00D46297">
        <w:rPr>
          <w:i/>
          <w:spacing w:val="4"/>
        </w:rPr>
        <w:t>tr</w:t>
      </w:r>
      <w:r w:rsidRPr="00D46297">
        <w:rPr>
          <w:i/>
          <w:spacing w:val="5"/>
        </w:rPr>
        <w:t>e</w:t>
      </w:r>
      <w:r w:rsidRPr="00D46297">
        <w:rPr>
          <w:i/>
          <w:spacing w:val="6"/>
        </w:rPr>
        <w:t>a</w:t>
      </w:r>
      <w:r w:rsidRPr="00D46297">
        <w:rPr>
          <w:i/>
          <w:spacing w:val="5"/>
        </w:rPr>
        <w:t>c</w:t>
      </w:r>
      <w:r w:rsidRPr="00D46297">
        <w:rPr>
          <w:i/>
        </w:rPr>
        <w:t>h</w:t>
      </w:r>
      <w:r w:rsidRPr="00D46297">
        <w:rPr>
          <w:i/>
          <w:spacing w:val="3"/>
        </w:rPr>
        <w:t xml:space="preserve"> </w:t>
      </w:r>
      <w:r w:rsidRPr="00D46297">
        <w:rPr>
          <w:i/>
          <w:spacing w:val="4"/>
        </w:rPr>
        <w:t>w</w:t>
      </w:r>
      <w:r w:rsidRPr="00D46297">
        <w:rPr>
          <w:i/>
          <w:spacing w:val="6"/>
        </w:rPr>
        <w:t>o</w:t>
      </w:r>
      <w:r w:rsidRPr="00D46297">
        <w:rPr>
          <w:i/>
          <w:spacing w:val="4"/>
        </w:rPr>
        <w:t>r</w:t>
      </w:r>
      <w:r w:rsidRPr="00D46297">
        <w:rPr>
          <w:i/>
        </w:rPr>
        <w:t>k</w:t>
      </w:r>
    </w:p>
    <w:p w14:paraId="14EA1F44" w14:textId="77777777" w:rsidR="00FC2978" w:rsidRPr="00D46297" w:rsidRDefault="00FC2978">
      <w:pPr>
        <w:spacing w:before="9" w:line="140" w:lineRule="exact"/>
        <w:rPr>
          <w:sz w:val="14"/>
          <w:szCs w:val="14"/>
        </w:rPr>
      </w:pPr>
    </w:p>
    <w:p w14:paraId="74BE39FC" w14:textId="77777777" w:rsidR="00FC2978" w:rsidRPr="00D46297" w:rsidRDefault="00FC2978">
      <w:pPr>
        <w:spacing w:line="200" w:lineRule="exact"/>
      </w:pPr>
    </w:p>
    <w:p w14:paraId="40C360EC" w14:textId="77777777" w:rsidR="00FC2978" w:rsidRPr="00D46297" w:rsidRDefault="00FC2978">
      <w:pPr>
        <w:spacing w:line="200" w:lineRule="exact"/>
      </w:pPr>
    </w:p>
    <w:p w14:paraId="226A18A0" w14:textId="77777777" w:rsidR="00FC2978" w:rsidRPr="00D46297" w:rsidRDefault="00FC2978">
      <w:pPr>
        <w:spacing w:line="200" w:lineRule="exact"/>
      </w:pPr>
    </w:p>
    <w:p w14:paraId="5B3F7243" w14:textId="77777777" w:rsidR="00FC2978" w:rsidRPr="00D46297" w:rsidRDefault="00D46297">
      <w:pPr>
        <w:ind w:left="124"/>
      </w:pPr>
      <w:r w:rsidRPr="00D46297">
        <w:rPr>
          <w:spacing w:val="11"/>
        </w:rPr>
        <w:t>P</w:t>
      </w:r>
      <w:r w:rsidRPr="00D46297">
        <w:rPr>
          <w:spacing w:val="9"/>
        </w:rPr>
        <w:t>R</w:t>
      </w:r>
      <w:r w:rsidRPr="00D46297">
        <w:rPr>
          <w:spacing w:val="10"/>
        </w:rPr>
        <w:t>O</w:t>
      </w:r>
      <w:r w:rsidRPr="00D46297">
        <w:rPr>
          <w:spacing w:val="9"/>
        </w:rPr>
        <w:t>F</w:t>
      </w:r>
      <w:r w:rsidRPr="00D46297">
        <w:rPr>
          <w:spacing w:val="10"/>
        </w:rPr>
        <w:t>E</w:t>
      </w:r>
      <w:r w:rsidRPr="00D46297">
        <w:rPr>
          <w:spacing w:val="9"/>
        </w:rPr>
        <w:t>SS</w:t>
      </w:r>
      <w:r w:rsidRPr="00D46297">
        <w:rPr>
          <w:spacing w:val="10"/>
        </w:rPr>
        <w:t>ION</w:t>
      </w:r>
      <w:r w:rsidRPr="00D46297">
        <w:rPr>
          <w:spacing w:val="7"/>
        </w:rPr>
        <w:t>A</w:t>
      </w:r>
      <w:r w:rsidRPr="00D46297">
        <w:t>L</w:t>
      </w:r>
    </w:p>
    <w:p w14:paraId="2C0F60C3" w14:textId="77777777" w:rsidR="00FC2978" w:rsidRPr="00D46297" w:rsidRDefault="00FC2978">
      <w:pPr>
        <w:spacing w:line="180" w:lineRule="exact"/>
        <w:rPr>
          <w:sz w:val="18"/>
          <w:szCs w:val="18"/>
        </w:rPr>
      </w:pPr>
    </w:p>
    <w:p w14:paraId="64FFEC4F" w14:textId="77777777" w:rsidR="00FC2978" w:rsidRPr="00D46297" w:rsidRDefault="00D46297">
      <w:pPr>
        <w:spacing w:line="483" w:lineRule="auto"/>
        <w:ind w:left="124" w:right="678"/>
      </w:pPr>
      <w:r w:rsidRPr="00D46297">
        <w:rPr>
          <w:i/>
          <w:spacing w:val="5"/>
        </w:rPr>
        <w:t>F</w:t>
      </w:r>
      <w:r w:rsidRPr="00D46297">
        <w:rPr>
          <w:i/>
          <w:spacing w:val="4"/>
        </w:rPr>
        <w:t>r</w:t>
      </w:r>
      <w:r w:rsidRPr="00D46297">
        <w:rPr>
          <w:i/>
          <w:spacing w:val="5"/>
        </w:rPr>
        <w:t>e</w:t>
      </w:r>
      <w:r w:rsidRPr="00D46297">
        <w:rPr>
          <w:i/>
          <w:spacing w:val="6"/>
        </w:rPr>
        <w:t>n</w:t>
      </w:r>
      <w:r w:rsidRPr="00D46297">
        <w:rPr>
          <w:i/>
          <w:spacing w:val="5"/>
        </w:rPr>
        <w:t>c</w:t>
      </w:r>
      <w:r w:rsidRPr="00D46297">
        <w:rPr>
          <w:i/>
        </w:rPr>
        <w:t>h</w:t>
      </w:r>
      <w:r w:rsidRPr="00D46297">
        <w:rPr>
          <w:i/>
          <w:spacing w:val="5"/>
        </w:rPr>
        <w:t xml:space="preserve"> </w:t>
      </w:r>
      <w:r w:rsidRPr="00D46297">
        <w:rPr>
          <w:i/>
          <w:spacing w:val="4"/>
        </w:rPr>
        <w:t>s</w:t>
      </w:r>
      <w:r w:rsidRPr="00D46297">
        <w:rPr>
          <w:i/>
          <w:spacing w:val="6"/>
        </w:rPr>
        <w:t>p</w:t>
      </w:r>
      <w:r w:rsidRPr="00D46297">
        <w:rPr>
          <w:i/>
          <w:spacing w:val="5"/>
        </w:rPr>
        <w:t>e</w:t>
      </w:r>
      <w:r w:rsidRPr="00D46297">
        <w:rPr>
          <w:i/>
          <w:spacing w:val="6"/>
        </w:rPr>
        <w:t>a</w:t>
      </w:r>
      <w:r w:rsidRPr="00D46297">
        <w:rPr>
          <w:i/>
          <w:spacing w:val="5"/>
        </w:rPr>
        <w:t>ke</w:t>
      </w:r>
      <w:r w:rsidRPr="00D46297">
        <w:rPr>
          <w:i/>
        </w:rPr>
        <w:t xml:space="preserve">r </w:t>
      </w:r>
      <w:r w:rsidRPr="00D46297">
        <w:rPr>
          <w:i/>
          <w:spacing w:val="5"/>
        </w:rPr>
        <w:t>Ge</w:t>
      </w:r>
      <w:r w:rsidRPr="00D46297">
        <w:rPr>
          <w:i/>
          <w:spacing w:val="4"/>
        </w:rPr>
        <w:t>r</w:t>
      </w:r>
      <w:r w:rsidRPr="00D46297">
        <w:rPr>
          <w:i/>
          <w:spacing w:val="5"/>
        </w:rPr>
        <w:t>m</w:t>
      </w:r>
      <w:r w:rsidRPr="00D46297">
        <w:rPr>
          <w:i/>
          <w:spacing w:val="6"/>
        </w:rPr>
        <w:t>a</w:t>
      </w:r>
      <w:r w:rsidRPr="00D46297">
        <w:rPr>
          <w:i/>
        </w:rPr>
        <w:t>n</w:t>
      </w:r>
      <w:r w:rsidRPr="00D46297">
        <w:rPr>
          <w:i/>
          <w:spacing w:val="4"/>
        </w:rPr>
        <w:t xml:space="preserve"> s</w:t>
      </w:r>
      <w:r w:rsidRPr="00D46297">
        <w:rPr>
          <w:i/>
          <w:spacing w:val="6"/>
        </w:rPr>
        <w:t>p</w:t>
      </w:r>
      <w:r w:rsidRPr="00D46297">
        <w:rPr>
          <w:i/>
          <w:spacing w:val="5"/>
        </w:rPr>
        <w:t>e</w:t>
      </w:r>
      <w:r w:rsidRPr="00D46297">
        <w:rPr>
          <w:i/>
          <w:spacing w:val="6"/>
        </w:rPr>
        <w:t>a</w:t>
      </w:r>
      <w:r w:rsidRPr="00D46297">
        <w:rPr>
          <w:i/>
          <w:spacing w:val="5"/>
        </w:rPr>
        <w:t>ke</w:t>
      </w:r>
      <w:r w:rsidRPr="00D46297">
        <w:rPr>
          <w:i/>
        </w:rPr>
        <w:t xml:space="preserve">r </w:t>
      </w:r>
      <w:r w:rsidRPr="00D46297">
        <w:rPr>
          <w:i/>
          <w:spacing w:val="5"/>
        </w:rPr>
        <w:t>F</w:t>
      </w:r>
      <w:r w:rsidRPr="00D46297">
        <w:rPr>
          <w:i/>
          <w:spacing w:val="4"/>
        </w:rPr>
        <w:t>irs</w:t>
      </w:r>
      <w:r w:rsidRPr="00D46297">
        <w:rPr>
          <w:i/>
        </w:rPr>
        <w:t>t</w:t>
      </w:r>
      <w:r w:rsidRPr="00D46297">
        <w:rPr>
          <w:i/>
          <w:spacing w:val="5"/>
        </w:rPr>
        <w:t xml:space="preserve"> </w:t>
      </w:r>
      <w:r w:rsidRPr="00D46297">
        <w:rPr>
          <w:i/>
          <w:spacing w:val="8"/>
        </w:rPr>
        <w:t>A</w:t>
      </w:r>
      <w:r w:rsidRPr="00D46297">
        <w:rPr>
          <w:i/>
          <w:spacing w:val="4"/>
        </w:rPr>
        <w:t>i</w:t>
      </w:r>
      <w:r w:rsidRPr="00D46297">
        <w:rPr>
          <w:i/>
        </w:rPr>
        <w:t>d</w:t>
      </w:r>
      <w:r w:rsidRPr="00D46297">
        <w:rPr>
          <w:i/>
          <w:spacing w:val="8"/>
        </w:rPr>
        <w:t xml:space="preserve"> </w:t>
      </w:r>
      <w:r w:rsidRPr="00D46297">
        <w:rPr>
          <w:i/>
          <w:spacing w:val="4"/>
        </w:rPr>
        <w:t>C</w:t>
      </w:r>
      <w:r w:rsidRPr="00D46297">
        <w:rPr>
          <w:i/>
          <w:spacing w:val="7"/>
        </w:rPr>
        <w:t>e</w:t>
      </w:r>
      <w:r w:rsidRPr="00D46297">
        <w:rPr>
          <w:i/>
          <w:spacing w:val="4"/>
        </w:rPr>
        <w:t>rti</w:t>
      </w:r>
      <w:r w:rsidRPr="00D46297">
        <w:rPr>
          <w:i/>
          <w:spacing w:val="7"/>
        </w:rPr>
        <w:t>f</w:t>
      </w:r>
      <w:r w:rsidRPr="00D46297">
        <w:rPr>
          <w:i/>
          <w:spacing w:val="4"/>
        </w:rPr>
        <w:t>i</w:t>
      </w:r>
      <w:r w:rsidRPr="00D46297">
        <w:rPr>
          <w:i/>
          <w:spacing w:val="5"/>
        </w:rPr>
        <w:t>c</w:t>
      </w:r>
      <w:r w:rsidRPr="00D46297">
        <w:rPr>
          <w:i/>
          <w:spacing w:val="6"/>
        </w:rPr>
        <w:t>a</w:t>
      </w:r>
      <w:r w:rsidRPr="00D46297">
        <w:rPr>
          <w:i/>
          <w:spacing w:val="4"/>
        </w:rPr>
        <w:t>t</w:t>
      </w:r>
      <w:r w:rsidRPr="00D46297">
        <w:rPr>
          <w:i/>
        </w:rPr>
        <w:t>e</w:t>
      </w:r>
    </w:p>
    <w:p w14:paraId="491979E0" w14:textId="77777777" w:rsidR="00FC2978" w:rsidRPr="00D46297" w:rsidRDefault="00FC2978">
      <w:pPr>
        <w:spacing w:before="2" w:line="100" w:lineRule="exact"/>
        <w:rPr>
          <w:sz w:val="11"/>
          <w:szCs w:val="11"/>
        </w:rPr>
      </w:pPr>
    </w:p>
    <w:p w14:paraId="59D847C3" w14:textId="77777777" w:rsidR="00FC2978" w:rsidRPr="00D46297" w:rsidRDefault="00FC2978">
      <w:pPr>
        <w:spacing w:line="200" w:lineRule="exact"/>
      </w:pPr>
    </w:p>
    <w:p w14:paraId="5945EE76" w14:textId="77777777" w:rsidR="00FC2978" w:rsidRPr="00D46297" w:rsidRDefault="00FC2978">
      <w:pPr>
        <w:spacing w:line="200" w:lineRule="exact"/>
      </w:pPr>
    </w:p>
    <w:p w14:paraId="6ADA10E9" w14:textId="77777777" w:rsidR="00FC2978" w:rsidRPr="00D46297" w:rsidRDefault="00D46297">
      <w:pPr>
        <w:spacing w:line="517" w:lineRule="auto"/>
        <w:ind w:left="124" w:right="513"/>
      </w:pPr>
      <w:r w:rsidRPr="00D46297">
        <w:rPr>
          <w:spacing w:val="11"/>
        </w:rPr>
        <w:t>P</w:t>
      </w:r>
      <w:r w:rsidRPr="00D46297">
        <w:rPr>
          <w:spacing w:val="10"/>
        </w:rPr>
        <w:t>E</w:t>
      </w:r>
      <w:r w:rsidRPr="00D46297">
        <w:rPr>
          <w:spacing w:val="9"/>
        </w:rPr>
        <w:t>RS</w:t>
      </w:r>
      <w:r w:rsidRPr="00D46297">
        <w:rPr>
          <w:spacing w:val="10"/>
        </w:rPr>
        <w:t>ON</w:t>
      </w:r>
      <w:r w:rsidRPr="00D46297">
        <w:rPr>
          <w:spacing w:val="7"/>
        </w:rPr>
        <w:t>A</w:t>
      </w:r>
      <w:r w:rsidRPr="00D46297">
        <w:t>L</w:t>
      </w:r>
      <w:r w:rsidRPr="00D46297">
        <w:rPr>
          <w:spacing w:val="8"/>
        </w:rPr>
        <w:t xml:space="preserve"> </w:t>
      </w:r>
      <w:r w:rsidRPr="00D46297">
        <w:rPr>
          <w:spacing w:val="9"/>
        </w:rPr>
        <w:t>S</w:t>
      </w:r>
      <w:r w:rsidRPr="00D46297">
        <w:rPr>
          <w:spacing w:val="10"/>
        </w:rPr>
        <w:t>KI</w:t>
      </w:r>
      <w:r w:rsidRPr="00D46297">
        <w:rPr>
          <w:spacing w:val="8"/>
        </w:rPr>
        <w:t>LL</w:t>
      </w:r>
      <w:r w:rsidRPr="00D46297">
        <w:t xml:space="preserve">S </w:t>
      </w:r>
      <w:r w:rsidRPr="00D46297">
        <w:rPr>
          <w:i/>
          <w:spacing w:val="1"/>
        </w:rPr>
        <w:t>S</w:t>
      </w:r>
      <w:r w:rsidRPr="00D46297">
        <w:rPr>
          <w:i/>
        </w:rPr>
        <w:t>ym</w:t>
      </w:r>
      <w:r w:rsidRPr="00D46297">
        <w:rPr>
          <w:i/>
          <w:spacing w:val="2"/>
        </w:rPr>
        <w:t>p</w:t>
      </w:r>
      <w:r w:rsidRPr="00D46297">
        <w:rPr>
          <w:i/>
          <w:spacing w:val="1"/>
        </w:rPr>
        <w:t>a</w:t>
      </w:r>
      <w:r w:rsidRPr="00D46297">
        <w:rPr>
          <w:i/>
        </w:rPr>
        <w:t>t</w:t>
      </w:r>
      <w:r w:rsidRPr="00D46297">
        <w:rPr>
          <w:i/>
          <w:spacing w:val="1"/>
        </w:rPr>
        <w:t>h</w:t>
      </w:r>
      <w:r w:rsidRPr="00D46297">
        <w:rPr>
          <w:i/>
        </w:rPr>
        <w:t>etic</w:t>
      </w:r>
      <w:r w:rsidRPr="00D46297">
        <w:rPr>
          <w:i/>
          <w:spacing w:val="-9"/>
        </w:rPr>
        <w:t xml:space="preserve"> </w:t>
      </w:r>
      <w:r w:rsidRPr="00D46297">
        <w:rPr>
          <w:i/>
          <w:spacing w:val="1"/>
        </w:rPr>
        <w:t>a</w:t>
      </w:r>
      <w:r w:rsidRPr="00D46297">
        <w:rPr>
          <w:i/>
        </w:rPr>
        <w:t>tti</w:t>
      </w:r>
      <w:r w:rsidRPr="00D46297">
        <w:rPr>
          <w:i/>
          <w:spacing w:val="-1"/>
        </w:rPr>
        <w:t>t</w:t>
      </w:r>
      <w:r w:rsidRPr="00D46297">
        <w:rPr>
          <w:i/>
          <w:spacing w:val="1"/>
        </w:rPr>
        <w:t>ud</w:t>
      </w:r>
      <w:r w:rsidRPr="00D46297">
        <w:rPr>
          <w:i/>
        </w:rPr>
        <w:t xml:space="preserve">e </w:t>
      </w:r>
      <w:r w:rsidRPr="00D46297">
        <w:rPr>
          <w:i/>
          <w:spacing w:val="5"/>
        </w:rPr>
        <w:t>G</w:t>
      </w:r>
      <w:r w:rsidRPr="00D46297">
        <w:rPr>
          <w:i/>
          <w:spacing w:val="6"/>
        </w:rPr>
        <w:t>oo</w:t>
      </w:r>
      <w:r w:rsidRPr="00D46297">
        <w:rPr>
          <w:i/>
        </w:rPr>
        <w:t>d</w:t>
      </w:r>
      <w:r w:rsidRPr="00D46297">
        <w:rPr>
          <w:i/>
          <w:spacing w:val="7"/>
        </w:rPr>
        <w:t xml:space="preserve"> </w:t>
      </w:r>
      <w:r w:rsidRPr="00D46297">
        <w:rPr>
          <w:i/>
          <w:spacing w:val="4"/>
        </w:rPr>
        <w:t>list</w:t>
      </w:r>
      <w:r w:rsidRPr="00D46297">
        <w:rPr>
          <w:i/>
          <w:spacing w:val="5"/>
        </w:rPr>
        <w:t>e</w:t>
      </w:r>
      <w:r w:rsidRPr="00D46297">
        <w:rPr>
          <w:i/>
          <w:spacing w:val="6"/>
        </w:rPr>
        <w:t>n</w:t>
      </w:r>
      <w:r w:rsidRPr="00D46297">
        <w:rPr>
          <w:i/>
          <w:spacing w:val="5"/>
        </w:rPr>
        <w:t>e</w:t>
      </w:r>
      <w:r w:rsidRPr="00D46297">
        <w:rPr>
          <w:i/>
        </w:rPr>
        <w:t>r</w:t>
      </w:r>
    </w:p>
    <w:p w14:paraId="4AC7B800" w14:textId="77777777" w:rsidR="00FC2978" w:rsidRPr="00D46297" w:rsidRDefault="00D46297">
      <w:pPr>
        <w:spacing w:before="35"/>
        <w:ind w:left="124"/>
      </w:pPr>
      <w:r w:rsidRPr="00D46297">
        <w:rPr>
          <w:i/>
          <w:spacing w:val="5"/>
        </w:rPr>
        <w:t>P</w:t>
      </w:r>
      <w:r w:rsidRPr="00D46297">
        <w:rPr>
          <w:i/>
          <w:spacing w:val="4"/>
        </w:rPr>
        <w:t>r</w:t>
      </w:r>
      <w:r w:rsidRPr="00D46297">
        <w:rPr>
          <w:i/>
          <w:spacing w:val="5"/>
        </w:rPr>
        <w:t>e</w:t>
      </w:r>
      <w:r w:rsidRPr="00D46297">
        <w:rPr>
          <w:i/>
          <w:spacing w:val="4"/>
        </w:rPr>
        <w:t>s</w:t>
      </w:r>
      <w:r w:rsidRPr="00D46297">
        <w:rPr>
          <w:i/>
          <w:spacing w:val="5"/>
        </w:rPr>
        <w:t>e</w:t>
      </w:r>
      <w:r w:rsidRPr="00D46297">
        <w:rPr>
          <w:i/>
          <w:spacing w:val="6"/>
        </w:rPr>
        <w:t>n</w:t>
      </w:r>
      <w:r w:rsidRPr="00D46297">
        <w:rPr>
          <w:i/>
          <w:spacing w:val="4"/>
        </w:rPr>
        <w:t>t</w:t>
      </w:r>
      <w:r w:rsidRPr="00D46297">
        <w:rPr>
          <w:i/>
          <w:spacing w:val="6"/>
        </w:rPr>
        <w:t>ab</w:t>
      </w:r>
      <w:r w:rsidRPr="00D46297">
        <w:rPr>
          <w:i/>
          <w:spacing w:val="4"/>
        </w:rPr>
        <w:t>l</w:t>
      </w:r>
      <w:r w:rsidRPr="00D46297">
        <w:rPr>
          <w:i/>
        </w:rPr>
        <w:t>e</w:t>
      </w:r>
      <w:r w:rsidRPr="00D46297">
        <w:rPr>
          <w:i/>
          <w:spacing w:val="5"/>
        </w:rPr>
        <w:t xml:space="preserve"> </w:t>
      </w:r>
      <w:r w:rsidRPr="00D46297">
        <w:rPr>
          <w:i/>
        </w:rPr>
        <w:t>&amp;</w:t>
      </w:r>
    </w:p>
    <w:p w14:paraId="480E9E47" w14:textId="38740114" w:rsidR="00FC2978" w:rsidRPr="00D46297" w:rsidRDefault="00D46297" w:rsidP="00D46297">
      <w:pPr>
        <w:spacing w:before="29" w:line="220" w:lineRule="exact"/>
        <w:ind w:left="124"/>
      </w:pPr>
      <w:r w:rsidRPr="00D46297">
        <w:rPr>
          <w:i/>
          <w:spacing w:val="6"/>
          <w:position w:val="-1"/>
        </w:rPr>
        <w:t>a</w:t>
      </w:r>
      <w:r w:rsidRPr="00D46297">
        <w:rPr>
          <w:i/>
          <w:spacing w:val="4"/>
          <w:position w:val="-1"/>
        </w:rPr>
        <w:t>rti</w:t>
      </w:r>
      <w:r w:rsidRPr="00D46297">
        <w:rPr>
          <w:i/>
          <w:spacing w:val="5"/>
          <w:position w:val="-1"/>
        </w:rPr>
        <w:t>c</w:t>
      </w:r>
      <w:r w:rsidRPr="00D46297">
        <w:rPr>
          <w:i/>
          <w:spacing w:val="6"/>
          <w:position w:val="-1"/>
        </w:rPr>
        <w:t>u</w:t>
      </w:r>
      <w:r w:rsidRPr="00D46297">
        <w:rPr>
          <w:i/>
          <w:spacing w:val="4"/>
          <w:position w:val="-1"/>
        </w:rPr>
        <w:t>l</w:t>
      </w:r>
      <w:r w:rsidRPr="00D46297">
        <w:rPr>
          <w:i/>
          <w:spacing w:val="6"/>
          <w:position w:val="-1"/>
        </w:rPr>
        <w:t>a</w:t>
      </w:r>
      <w:r w:rsidRPr="00D46297">
        <w:rPr>
          <w:i/>
          <w:spacing w:val="4"/>
          <w:position w:val="-1"/>
        </w:rPr>
        <w:t>t</w:t>
      </w:r>
      <w:r w:rsidRPr="00D46297">
        <w:rPr>
          <w:i/>
          <w:position w:val="-1"/>
        </w:rPr>
        <w:t>e</w:t>
      </w:r>
      <w:r w:rsidRPr="00D46297">
        <w:br w:type="column"/>
      </w:r>
      <w:r w:rsidRPr="00D46297">
        <w:rPr>
          <w:rFonts w:ascii="Calibri" w:hAnsi="Calibri" w:cs="Calibri"/>
          <w:sz w:val="22"/>
          <w:szCs w:val="22"/>
        </w:rPr>
        <w:t>Romy Harper</w:t>
      </w:r>
    </w:p>
    <w:p w14:paraId="73DAEC05" w14:textId="77777777" w:rsidR="00FC2978" w:rsidRPr="00D46297" w:rsidRDefault="00D46297">
      <w:pPr>
        <w:spacing w:before="99"/>
        <w:rPr>
          <w:sz w:val="40"/>
          <w:szCs w:val="40"/>
        </w:rPr>
      </w:pPr>
      <w:r w:rsidRPr="00D46297">
        <w:rPr>
          <w:spacing w:val="-1"/>
          <w:sz w:val="40"/>
          <w:szCs w:val="40"/>
        </w:rPr>
        <w:t>V</w:t>
      </w:r>
      <w:r w:rsidRPr="00D46297">
        <w:rPr>
          <w:sz w:val="40"/>
          <w:szCs w:val="40"/>
        </w:rPr>
        <w:t>o</w:t>
      </w:r>
      <w:r w:rsidRPr="00D46297">
        <w:rPr>
          <w:spacing w:val="-2"/>
          <w:sz w:val="40"/>
          <w:szCs w:val="40"/>
        </w:rPr>
        <w:t>l</w:t>
      </w:r>
      <w:r w:rsidRPr="00D46297">
        <w:rPr>
          <w:sz w:val="40"/>
          <w:szCs w:val="40"/>
        </w:rPr>
        <w:t>un</w:t>
      </w:r>
      <w:r w:rsidRPr="00D46297">
        <w:rPr>
          <w:spacing w:val="-4"/>
          <w:sz w:val="40"/>
          <w:szCs w:val="40"/>
        </w:rPr>
        <w:t>t</w:t>
      </w:r>
      <w:r w:rsidRPr="00D46297">
        <w:rPr>
          <w:sz w:val="40"/>
          <w:szCs w:val="40"/>
        </w:rPr>
        <w:t>e</w:t>
      </w:r>
      <w:r w:rsidRPr="00D46297">
        <w:rPr>
          <w:spacing w:val="-3"/>
          <w:sz w:val="40"/>
          <w:szCs w:val="40"/>
        </w:rPr>
        <w:t>e</w:t>
      </w:r>
      <w:r w:rsidRPr="00D46297">
        <w:rPr>
          <w:sz w:val="40"/>
          <w:szCs w:val="40"/>
        </w:rPr>
        <w:t>r</w:t>
      </w:r>
    </w:p>
    <w:p w14:paraId="309D810A" w14:textId="77777777" w:rsidR="00FC2978" w:rsidRPr="00D46297" w:rsidRDefault="00FC2978">
      <w:pPr>
        <w:spacing w:before="5" w:line="120" w:lineRule="exact"/>
        <w:rPr>
          <w:sz w:val="12"/>
          <w:szCs w:val="12"/>
        </w:rPr>
      </w:pPr>
    </w:p>
    <w:p w14:paraId="256C34FA" w14:textId="77777777" w:rsidR="00FC2978" w:rsidRPr="00D46297" w:rsidRDefault="00D46297">
      <w:r w:rsidRPr="00D46297">
        <w:rPr>
          <w:spacing w:val="12"/>
        </w:rPr>
        <w:t>P</w:t>
      </w:r>
      <w:r w:rsidRPr="00D46297">
        <w:rPr>
          <w:spacing w:val="13"/>
        </w:rPr>
        <w:t>E</w:t>
      </w:r>
      <w:r w:rsidRPr="00D46297">
        <w:rPr>
          <w:spacing w:val="11"/>
        </w:rPr>
        <w:t>RS</w:t>
      </w:r>
      <w:r w:rsidRPr="00D46297">
        <w:rPr>
          <w:spacing w:val="12"/>
        </w:rPr>
        <w:t>ON</w:t>
      </w:r>
      <w:r w:rsidRPr="00D46297">
        <w:rPr>
          <w:spacing w:val="10"/>
        </w:rPr>
        <w:t>A</w:t>
      </w:r>
      <w:r w:rsidRPr="00D46297">
        <w:t>L</w:t>
      </w:r>
      <w:r w:rsidRPr="00D46297">
        <w:rPr>
          <w:spacing w:val="12"/>
        </w:rPr>
        <w:t xml:space="preserve"> </w:t>
      </w:r>
      <w:r w:rsidRPr="00D46297">
        <w:rPr>
          <w:spacing w:val="11"/>
        </w:rPr>
        <w:t>S</w:t>
      </w:r>
      <w:r w:rsidRPr="00D46297">
        <w:rPr>
          <w:spacing w:val="12"/>
        </w:rPr>
        <w:t>UMM</w:t>
      </w:r>
      <w:r w:rsidRPr="00D46297">
        <w:rPr>
          <w:spacing w:val="10"/>
        </w:rPr>
        <w:t>A</w:t>
      </w:r>
      <w:r w:rsidRPr="00D46297">
        <w:rPr>
          <w:spacing w:val="11"/>
        </w:rPr>
        <w:t>R</w:t>
      </w:r>
      <w:r w:rsidRPr="00D46297">
        <w:t>Y</w:t>
      </w:r>
    </w:p>
    <w:p w14:paraId="43391437" w14:textId="77777777" w:rsidR="00FC2978" w:rsidRPr="00D46297" w:rsidRDefault="00FC2978">
      <w:pPr>
        <w:spacing w:before="11" w:line="280" w:lineRule="exact"/>
        <w:rPr>
          <w:sz w:val="28"/>
          <w:szCs w:val="28"/>
        </w:rPr>
      </w:pPr>
    </w:p>
    <w:p w14:paraId="7FC96110" w14:textId="77777777" w:rsidR="00FC2978" w:rsidRPr="00D46297" w:rsidRDefault="00D46297">
      <w:pPr>
        <w:spacing w:line="270" w:lineRule="auto"/>
        <w:ind w:right="205"/>
      </w:pPr>
      <w:r w:rsidRPr="00D46297">
        <w:t>A</w:t>
      </w:r>
      <w:r w:rsidRPr="00D46297">
        <w:rPr>
          <w:spacing w:val="9"/>
        </w:rPr>
        <w:t xml:space="preserve"> </w:t>
      </w:r>
      <w:r w:rsidRPr="00D46297">
        <w:t>w</w:t>
      </w:r>
      <w:r w:rsidRPr="00D46297">
        <w:rPr>
          <w:spacing w:val="5"/>
        </w:rPr>
        <w:t>e</w:t>
      </w:r>
      <w:r w:rsidRPr="00D46297">
        <w:rPr>
          <w:spacing w:val="4"/>
        </w:rPr>
        <w:t>l</w:t>
      </w:r>
      <w:r w:rsidRPr="00D46297">
        <w:t>l</w:t>
      </w:r>
      <w:r w:rsidRPr="00D46297">
        <w:rPr>
          <w:spacing w:val="6"/>
        </w:rPr>
        <w:t xml:space="preserve"> </w:t>
      </w:r>
      <w:r w:rsidRPr="00D46297">
        <w:rPr>
          <w:spacing w:val="1"/>
        </w:rPr>
        <w:t>m</w:t>
      </w:r>
      <w:r w:rsidRPr="00D46297">
        <w:rPr>
          <w:spacing w:val="5"/>
        </w:rPr>
        <w:t>a</w:t>
      </w:r>
      <w:r w:rsidRPr="00D46297">
        <w:rPr>
          <w:spacing w:val="6"/>
        </w:rPr>
        <w:t>n</w:t>
      </w:r>
      <w:r w:rsidRPr="00D46297">
        <w:rPr>
          <w:spacing w:val="3"/>
        </w:rPr>
        <w:t>n</w:t>
      </w:r>
      <w:r w:rsidRPr="00D46297">
        <w:rPr>
          <w:spacing w:val="5"/>
        </w:rPr>
        <w:t>ere</w:t>
      </w:r>
      <w:r w:rsidRPr="00D46297">
        <w:rPr>
          <w:spacing w:val="3"/>
        </w:rPr>
        <w:t>d</w:t>
      </w:r>
      <w:r w:rsidRPr="00D46297">
        <w:t>,</w:t>
      </w:r>
      <w:r w:rsidRPr="00D46297">
        <w:rPr>
          <w:spacing w:val="2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5"/>
        </w:rPr>
        <w:t>r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5"/>
        </w:rPr>
        <w:t>c</w:t>
      </w:r>
      <w:r w:rsidRPr="00D46297">
        <w:rPr>
          <w:spacing w:val="3"/>
        </w:rPr>
        <w:t>u</w:t>
      </w:r>
      <w:r w:rsidRPr="00D46297">
        <w:rPr>
          <w:spacing w:val="4"/>
        </w:rPr>
        <w:t>l</w:t>
      </w:r>
      <w:r w:rsidRPr="00D46297">
        <w:rPr>
          <w:spacing w:val="5"/>
        </w:rPr>
        <w:t>a</w:t>
      </w:r>
      <w:r w:rsidRPr="00D46297">
        <w:rPr>
          <w:spacing w:val="4"/>
        </w:rPr>
        <w:t>t</w:t>
      </w:r>
      <w:r w:rsidRPr="00D46297">
        <w:t>e</w:t>
      </w:r>
      <w:r w:rsidRPr="00D46297">
        <w:rPr>
          <w:spacing w:val="-2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t>d</w:t>
      </w:r>
      <w:r w:rsidRPr="00D46297">
        <w:rPr>
          <w:spacing w:val="5"/>
        </w:rPr>
        <w:t xml:space="preserve"> c</w:t>
      </w:r>
      <w:r w:rsidRPr="00D46297">
        <w:rPr>
          <w:spacing w:val="6"/>
        </w:rPr>
        <w:t>o</w:t>
      </w:r>
      <w:r w:rsidRPr="00D46297">
        <w:rPr>
          <w:spacing w:val="3"/>
        </w:rPr>
        <w:t>n</w:t>
      </w:r>
      <w:r w:rsidRPr="00D46297">
        <w:rPr>
          <w:spacing w:val="4"/>
        </w:rPr>
        <w:t>s</w:t>
      </w:r>
      <w:r w:rsidRPr="00D46297">
        <w:rPr>
          <w:spacing w:val="5"/>
        </w:rPr>
        <w:t>c</w:t>
      </w:r>
      <w:r w:rsidRPr="00D46297">
        <w:rPr>
          <w:spacing w:val="2"/>
        </w:rPr>
        <w:t>i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rPr>
          <w:spacing w:val="4"/>
        </w:rPr>
        <w:t>ti</w:t>
      </w:r>
      <w:r w:rsidRPr="00D46297">
        <w:rPr>
          <w:spacing w:val="6"/>
        </w:rPr>
        <w:t>o</w:t>
      </w:r>
      <w:r w:rsidRPr="00D46297">
        <w:rPr>
          <w:spacing w:val="3"/>
        </w:rPr>
        <w:t>u</w:t>
      </w:r>
      <w:r w:rsidRPr="00D46297">
        <w:t>s</w:t>
      </w:r>
      <w:r w:rsidRPr="00D46297">
        <w:rPr>
          <w:spacing w:val="-4"/>
        </w:rPr>
        <w:t xml:space="preserve"> </w:t>
      </w:r>
      <w:r w:rsidRPr="00D46297">
        <w:rPr>
          <w:spacing w:val="6"/>
        </w:rPr>
        <w:t>p</w:t>
      </w:r>
      <w:r w:rsidRPr="00D46297">
        <w:rPr>
          <w:spacing w:val="3"/>
        </w:rPr>
        <w:t>e</w:t>
      </w:r>
      <w:r w:rsidRPr="00D46297">
        <w:rPr>
          <w:spacing w:val="5"/>
        </w:rPr>
        <w:t>r</w:t>
      </w:r>
      <w:r w:rsidRPr="00D46297">
        <w:rPr>
          <w:spacing w:val="2"/>
        </w:rPr>
        <w:t>s</w:t>
      </w:r>
      <w:r w:rsidRPr="00D46297">
        <w:rPr>
          <w:spacing w:val="6"/>
        </w:rPr>
        <w:t>o</w:t>
      </w:r>
      <w:r w:rsidRPr="00D46297">
        <w:t>n</w:t>
      </w:r>
      <w:r w:rsidRPr="00D46297">
        <w:rPr>
          <w:spacing w:val="3"/>
        </w:rPr>
        <w:t xml:space="preserve"> </w:t>
      </w:r>
      <w:r w:rsidRPr="00D46297">
        <w:rPr>
          <w:spacing w:val="2"/>
        </w:rPr>
        <w:t>w</w:t>
      </w:r>
      <w:r w:rsidRPr="00D46297">
        <w:rPr>
          <w:spacing w:val="6"/>
        </w:rPr>
        <w:t>h</w:t>
      </w:r>
      <w:r w:rsidRPr="00D46297">
        <w:t>o</w:t>
      </w:r>
      <w:r w:rsidRPr="00D46297">
        <w:rPr>
          <w:spacing w:val="8"/>
        </w:rPr>
        <w:t xml:space="preserve"> </w:t>
      </w:r>
      <w:r w:rsidRPr="00D46297">
        <w:rPr>
          <w:spacing w:val="4"/>
        </w:rPr>
        <w:t>i</w:t>
      </w:r>
      <w:r w:rsidRPr="00D46297">
        <w:t>s</w:t>
      </w:r>
      <w:r w:rsidRPr="00D46297">
        <w:rPr>
          <w:spacing w:val="6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6"/>
        </w:rPr>
        <w:t>b</w:t>
      </w:r>
      <w:r w:rsidRPr="00D46297">
        <w:rPr>
          <w:spacing w:val="4"/>
        </w:rPr>
        <w:t>l</w:t>
      </w:r>
      <w:r w:rsidRPr="00D46297">
        <w:t>e</w:t>
      </w:r>
      <w:r w:rsidRPr="00D46297">
        <w:rPr>
          <w:spacing w:val="5"/>
        </w:rPr>
        <w:t xml:space="preserve"> </w:t>
      </w:r>
      <w:r w:rsidRPr="00D46297">
        <w:rPr>
          <w:spacing w:val="2"/>
        </w:rPr>
        <w:t>t</w:t>
      </w:r>
      <w:r w:rsidRPr="00D46297">
        <w:t>o</w:t>
      </w:r>
      <w:r w:rsidRPr="00D46297">
        <w:rPr>
          <w:spacing w:val="9"/>
        </w:rPr>
        <w:t xml:space="preserve"> </w:t>
      </w:r>
      <w:r w:rsidRPr="00D46297">
        <w:rPr>
          <w:spacing w:val="3"/>
        </w:rPr>
        <w:t>c</w:t>
      </w:r>
      <w:r w:rsidRPr="00D46297">
        <w:rPr>
          <w:spacing w:val="6"/>
        </w:rPr>
        <w:t>o</w:t>
      </w:r>
      <w:r w:rsidRPr="00D46297">
        <w:rPr>
          <w:spacing w:val="3"/>
        </w:rPr>
        <w:t>nv</w:t>
      </w:r>
      <w:r w:rsidRPr="00D46297">
        <w:rPr>
          <w:spacing w:val="5"/>
        </w:rPr>
        <w:t>er</w:t>
      </w:r>
      <w:r w:rsidRPr="00D46297">
        <w:rPr>
          <w:spacing w:val="2"/>
        </w:rPr>
        <w:t>s</w:t>
      </w:r>
      <w:r w:rsidRPr="00D46297">
        <w:t>e</w:t>
      </w:r>
      <w:r w:rsidRPr="00D46297">
        <w:rPr>
          <w:spacing w:val="3"/>
        </w:rPr>
        <w:t xml:space="preserve"> </w:t>
      </w:r>
      <w:r w:rsidRPr="00D46297">
        <w:rPr>
          <w:spacing w:val="4"/>
        </w:rPr>
        <w:t>i</w:t>
      </w:r>
      <w:r w:rsidRPr="00D46297">
        <w:t>n</w:t>
      </w:r>
      <w:r w:rsidRPr="00D46297">
        <w:rPr>
          <w:spacing w:val="4"/>
        </w:rPr>
        <w:t xml:space="preserve"> </w:t>
      </w:r>
      <w:r w:rsidRPr="00D46297">
        <w:t xml:space="preserve">a </w:t>
      </w:r>
      <w:r w:rsidRPr="00D46297">
        <w:rPr>
          <w:spacing w:val="6"/>
        </w:rPr>
        <w:t>p</w:t>
      </w:r>
      <w:r w:rsidRPr="00D46297">
        <w:rPr>
          <w:spacing w:val="3"/>
        </w:rPr>
        <w:t>o</w:t>
      </w:r>
      <w:r w:rsidRPr="00D46297">
        <w:rPr>
          <w:spacing w:val="4"/>
        </w:rPr>
        <w:t>lit</w:t>
      </w:r>
      <w:r w:rsidRPr="00D46297">
        <w:t>e</w:t>
      </w:r>
      <w:r w:rsidRPr="00D46297">
        <w:rPr>
          <w:spacing w:val="3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t>d</w:t>
      </w:r>
      <w:r w:rsidRPr="00D46297">
        <w:rPr>
          <w:spacing w:val="5"/>
        </w:rPr>
        <w:t xml:space="preserve"> </w:t>
      </w:r>
      <w:r w:rsidRPr="00D46297">
        <w:rPr>
          <w:spacing w:val="3"/>
        </w:rPr>
        <w:t>c</w:t>
      </w:r>
      <w:r w:rsidRPr="00D46297">
        <w:rPr>
          <w:spacing w:val="6"/>
        </w:rPr>
        <w:t>o</w:t>
      </w:r>
      <w:r w:rsidRPr="00D46297">
        <w:rPr>
          <w:spacing w:val="3"/>
        </w:rPr>
        <w:t>u</w:t>
      </w:r>
      <w:r w:rsidRPr="00D46297">
        <w:rPr>
          <w:spacing w:val="5"/>
        </w:rPr>
        <w:t>r</w:t>
      </w:r>
      <w:r w:rsidRPr="00D46297">
        <w:rPr>
          <w:spacing w:val="2"/>
        </w:rPr>
        <w:t>t</w:t>
      </w:r>
      <w:r w:rsidRPr="00D46297">
        <w:rPr>
          <w:spacing w:val="5"/>
        </w:rPr>
        <w:t>e</w:t>
      </w:r>
      <w:r w:rsidRPr="00D46297">
        <w:rPr>
          <w:spacing w:val="6"/>
        </w:rPr>
        <w:t>o</w:t>
      </w:r>
      <w:r w:rsidRPr="00D46297">
        <w:rPr>
          <w:spacing w:val="3"/>
        </w:rPr>
        <w:t>u</w:t>
      </w:r>
      <w:r w:rsidRPr="00D46297">
        <w:t>s</w:t>
      </w:r>
      <w:r w:rsidRPr="00D46297">
        <w:rPr>
          <w:spacing w:val="1"/>
        </w:rPr>
        <w:t xml:space="preserve"> m</w:t>
      </w:r>
      <w:r w:rsidRPr="00D46297">
        <w:rPr>
          <w:spacing w:val="5"/>
        </w:rPr>
        <w:t>a</w:t>
      </w:r>
      <w:r w:rsidRPr="00D46297">
        <w:rPr>
          <w:spacing w:val="3"/>
        </w:rPr>
        <w:t>nn</w:t>
      </w:r>
      <w:r w:rsidRPr="00D46297">
        <w:rPr>
          <w:spacing w:val="5"/>
        </w:rPr>
        <w:t>er</w:t>
      </w:r>
      <w:r w:rsidRPr="00D46297">
        <w:t>.</w:t>
      </w:r>
      <w:r w:rsidRPr="00D46297">
        <w:rPr>
          <w:spacing w:val="1"/>
        </w:rPr>
        <w:t xml:space="preserve"> </w:t>
      </w:r>
      <w:r w:rsidRPr="00D46297">
        <w:rPr>
          <w:spacing w:val="5"/>
        </w:rPr>
        <w:t>Ha</w:t>
      </w:r>
      <w:r w:rsidRPr="00D46297">
        <w:rPr>
          <w:spacing w:val="3"/>
        </w:rPr>
        <w:t>v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2"/>
        </w:rPr>
        <w:t xml:space="preserve"> </w:t>
      </w:r>
      <w:r w:rsidRPr="00D46297">
        <w:t>a</w:t>
      </w:r>
      <w:r w:rsidRPr="00D46297">
        <w:rPr>
          <w:spacing w:val="7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3"/>
        </w:rPr>
        <w:t>y</w:t>
      </w:r>
      <w:r w:rsidRPr="00D46297">
        <w:rPr>
          <w:spacing w:val="1"/>
        </w:rPr>
        <w:t>m</w:t>
      </w:r>
      <w:r w:rsidRPr="00D46297">
        <w:rPr>
          <w:spacing w:val="6"/>
        </w:rPr>
        <w:t>p</w:t>
      </w:r>
      <w:r w:rsidRPr="00D46297">
        <w:rPr>
          <w:spacing w:val="5"/>
        </w:rPr>
        <w:t>a</w:t>
      </w:r>
      <w:r w:rsidRPr="00D46297">
        <w:rPr>
          <w:spacing w:val="4"/>
        </w:rPr>
        <w:t>t</w:t>
      </w:r>
      <w:r w:rsidRPr="00D46297">
        <w:rPr>
          <w:spacing w:val="3"/>
        </w:rPr>
        <w:t>h</w:t>
      </w:r>
      <w:r w:rsidRPr="00D46297">
        <w:rPr>
          <w:spacing w:val="5"/>
        </w:rPr>
        <w:t>e</w:t>
      </w:r>
      <w:r w:rsidRPr="00D46297">
        <w:rPr>
          <w:spacing w:val="4"/>
        </w:rPr>
        <w:t>ti</w:t>
      </w:r>
      <w:r w:rsidRPr="00D46297">
        <w:t xml:space="preserve">c </w:t>
      </w:r>
      <w:r w:rsidRPr="00D46297">
        <w:rPr>
          <w:spacing w:val="5"/>
        </w:rPr>
        <w:t>a</w:t>
      </w:r>
      <w:r w:rsidRPr="00D46297">
        <w:rPr>
          <w:spacing w:val="2"/>
        </w:rPr>
        <w:t>t</w:t>
      </w:r>
      <w:r w:rsidRPr="00D46297">
        <w:rPr>
          <w:spacing w:val="4"/>
        </w:rPr>
        <w:t>tit</w:t>
      </w:r>
      <w:r w:rsidRPr="00D46297">
        <w:rPr>
          <w:spacing w:val="1"/>
        </w:rPr>
        <w:t>u</w:t>
      </w:r>
      <w:r w:rsidRPr="00D46297">
        <w:rPr>
          <w:spacing w:val="6"/>
        </w:rPr>
        <w:t>d</w:t>
      </w:r>
      <w:r w:rsidRPr="00D46297">
        <w:t>e</w:t>
      </w:r>
      <w:r w:rsidRPr="00D46297">
        <w:rPr>
          <w:spacing w:val="2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t>d</w:t>
      </w:r>
      <w:r w:rsidRPr="00D46297">
        <w:rPr>
          <w:spacing w:val="5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6"/>
        </w:rPr>
        <w:t>b</w:t>
      </w:r>
      <w:r w:rsidRPr="00D46297">
        <w:rPr>
          <w:spacing w:val="4"/>
        </w:rPr>
        <w:t>l</w:t>
      </w:r>
      <w:r w:rsidRPr="00D46297">
        <w:t>e</w:t>
      </w:r>
      <w:r w:rsidRPr="00D46297">
        <w:rPr>
          <w:spacing w:val="5"/>
        </w:rPr>
        <w:t xml:space="preserve"> </w:t>
      </w:r>
      <w:r w:rsidRPr="00D46297">
        <w:rPr>
          <w:spacing w:val="2"/>
        </w:rPr>
        <w:t>t</w:t>
      </w:r>
      <w:r w:rsidRPr="00D46297">
        <w:t>o</w:t>
      </w:r>
      <w:r w:rsidRPr="00D46297">
        <w:rPr>
          <w:spacing w:val="25"/>
        </w:rPr>
        <w:t xml:space="preserve"> </w:t>
      </w:r>
      <w:r w:rsidRPr="00D46297">
        <w:rPr>
          <w:spacing w:val="4"/>
        </w:rPr>
        <w:t>l</w:t>
      </w:r>
      <w:r w:rsidRPr="00D46297">
        <w:rPr>
          <w:spacing w:val="4"/>
        </w:rPr>
        <w:t>is</w:t>
      </w:r>
      <w:r w:rsidRPr="00D46297">
        <w:rPr>
          <w:spacing w:val="2"/>
        </w:rPr>
        <w:t>t</w:t>
      </w:r>
      <w:r w:rsidRPr="00D46297">
        <w:rPr>
          <w:spacing w:val="5"/>
        </w:rPr>
        <w:t>e</w:t>
      </w:r>
      <w:r w:rsidRPr="00D46297">
        <w:t xml:space="preserve">n </w:t>
      </w:r>
      <w:r w:rsidRPr="00D46297">
        <w:rPr>
          <w:spacing w:val="5"/>
        </w:rPr>
        <w:t>a</w:t>
      </w:r>
      <w:r w:rsidRPr="00D46297">
        <w:rPr>
          <w:spacing w:val="4"/>
        </w:rPr>
        <w:t>tt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rPr>
          <w:spacing w:val="4"/>
        </w:rPr>
        <w:t>ti</w:t>
      </w:r>
      <w:r w:rsidRPr="00D46297">
        <w:rPr>
          <w:spacing w:val="3"/>
        </w:rPr>
        <w:t>v</w:t>
      </w:r>
      <w:r w:rsidRPr="00D46297">
        <w:rPr>
          <w:spacing w:val="5"/>
        </w:rPr>
        <w:t>e</w:t>
      </w:r>
      <w:r w:rsidRPr="00D46297">
        <w:rPr>
          <w:spacing w:val="4"/>
        </w:rPr>
        <w:t>l</w:t>
      </w:r>
      <w:r w:rsidRPr="00D46297">
        <w:t>y</w:t>
      </w:r>
      <w:r w:rsidRPr="00D46297">
        <w:rPr>
          <w:spacing w:val="-2"/>
        </w:rPr>
        <w:t xml:space="preserve"> </w:t>
      </w:r>
      <w:r w:rsidRPr="00D46297">
        <w:rPr>
          <w:spacing w:val="5"/>
        </w:rPr>
        <w:t>a</w:t>
      </w:r>
      <w:r w:rsidRPr="00D46297">
        <w:t>t</w:t>
      </w:r>
      <w:r w:rsidRPr="00D46297">
        <w:rPr>
          <w:spacing w:val="6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4"/>
        </w:rPr>
        <w:t>l</w:t>
      </w:r>
      <w:r w:rsidRPr="00D46297">
        <w:t>l</w:t>
      </w:r>
      <w:r w:rsidRPr="00D46297">
        <w:rPr>
          <w:spacing w:val="5"/>
        </w:rPr>
        <w:t xml:space="preserve"> </w:t>
      </w:r>
      <w:r w:rsidRPr="00D46297">
        <w:rPr>
          <w:spacing w:val="4"/>
        </w:rPr>
        <w:t>ti</w:t>
      </w:r>
      <w:r w:rsidRPr="00D46297">
        <w:rPr>
          <w:spacing w:val="1"/>
        </w:rPr>
        <w:t>m</w:t>
      </w:r>
      <w:r w:rsidRPr="00D46297">
        <w:rPr>
          <w:spacing w:val="5"/>
        </w:rPr>
        <w:t>e</w:t>
      </w:r>
      <w:r w:rsidRPr="00D46297">
        <w:rPr>
          <w:spacing w:val="4"/>
        </w:rPr>
        <w:t>s</w:t>
      </w:r>
      <w:r w:rsidRPr="00D46297">
        <w:t>.</w:t>
      </w:r>
      <w:r w:rsidRPr="00D46297">
        <w:rPr>
          <w:spacing w:val="5"/>
        </w:rPr>
        <w:t xml:space="preserve"> </w:t>
      </w:r>
      <w:r w:rsidRPr="00D46297">
        <w:rPr>
          <w:spacing w:val="4"/>
        </w:rPr>
        <w:t>C</w:t>
      </w:r>
      <w:r w:rsidRPr="00D46297">
        <w:rPr>
          <w:spacing w:val="5"/>
        </w:rPr>
        <w:t>a</w:t>
      </w:r>
      <w:r w:rsidRPr="00D46297">
        <w:t>n</w:t>
      </w:r>
      <w:r w:rsidRPr="00D46297">
        <w:rPr>
          <w:spacing w:val="3"/>
        </w:rPr>
        <w:t xml:space="preserve"> </w:t>
      </w:r>
      <w:r w:rsidRPr="00D46297">
        <w:rPr>
          <w:spacing w:val="5"/>
        </w:rPr>
        <w:t>c</w:t>
      </w:r>
      <w:r w:rsidRPr="00D46297">
        <w:rPr>
          <w:spacing w:val="6"/>
        </w:rPr>
        <w:t>o</w:t>
      </w:r>
      <w:r w:rsidRPr="00D46297">
        <w:rPr>
          <w:spacing w:val="3"/>
        </w:rPr>
        <w:t>n</w:t>
      </w:r>
      <w:r w:rsidRPr="00D46297">
        <w:rPr>
          <w:spacing w:val="4"/>
        </w:rPr>
        <w:t>t</w:t>
      </w:r>
      <w:r w:rsidRPr="00D46297">
        <w:rPr>
          <w:spacing w:val="3"/>
        </w:rPr>
        <w:t>r</w:t>
      </w:r>
      <w:r w:rsidRPr="00D46297">
        <w:rPr>
          <w:spacing w:val="4"/>
        </w:rPr>
        <w:t>i</w:t>
      </w:r>
      <w:r w:rsidRPr="00D46297">
        <w:rPr>
          <w:spacing w:val="6"/>
        </w:rPr>
        <w:t>b</w:t>
      </w:r>
      <w:r w:rsidRPr="00D46297">
        <w:rPr>
          <w:spacing w:val="3"/>
        </w:rPr>
        <w:t>u</w:t>
      </w:r>
      <w:r w:rsidRPr="00D46297">
        <w:rPr>
          <w:spacing w:val="4"/>
        </w:rPr>
        <w:t>t</w:t>
      </w:r>
      <w:r w:rsidRPr="00D46297">
        <w:t xml:space="preserve">e </w:t>
      </w:r>
      <w:r w:rsidRPr="00D46297">
        <w:rPr>
          <w:spacing w:val="5"/>
        </w:rPr>
        <w:t>e</w:t>
      </w:r>
      <w:r w:rsidRPr="00D46297">
        <w:rPr>
          <w:spacing w:val="3"/>
        </w:rPr>
        <w:t>x</w:t>
      </w:r>
      <w:r w:rsidRPr="00D46297">
        <w:rPr>
          <w:spacing w:val="4"/>
        </w:rPr>
        <w:t>t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rPr>
          <w:spacing w:val="4"/>
        </w:rPr>
        <w:t>si</w:t>
      </w:r>
      <w:r w:rsidRPr="00D46297">
        <w:rPr>
          <w:spacing w:val="3"/>
        </w:rPr>
        <w:t>v</w:t>
      </w:r>
      <w:r w:rsidRPr="00D46297">
        <w:rPr>
          <w:spacing w:val="5"/>
        </w:rPr>
        <w:t>e</w:t>
      </w:r>
      <w:r w:rsidRPr="00D46297">
        <w:rPr>
          <w:spacing w:val="4"/>
        </w:rPr>
        <w:t>l</w:t>
      </w:r>
      <w:r w:rsidRPr="00D46297">
        <w:t>y</w:t>
      </w:r>
      <w:r w:rsidRPr="00D46297">
        <w:rPr>
          <w:spacing w:val="-3"/>
        </w:rPr>
        <w:t xml:space="preserve"> </w:t>
      </w:r>
      <w:r w:rsidRPr="00D46297">
        <w:rPr>
          <w:spacing w:val="4"/>
        </w:rPr>
        <w:t>t</w:t>
      </w:r>
      <w:r w:rsidRPr="00D46297">
        <w:t>o</w:t>
      </w:r>
      <w:r w:rsidRPr="00D46297">
        <w:rPr>
          <w:spacing w:val="6"/>
        </w:rPr>
        <w:t xml:space="preserve"> </w:t>
      </w:r>
      <w:r w:rsidRPr="00D46297">
        <w:rPr>
          <w:spacing w:val="4"/>
        </w:rPr>
        <w:t>t</w:t>
      </w:r>
      <w:r w:rsidRPr="00D46297">
        <w:rPr>
          <w:spacing w:val="3"/>
        </w:rPr>
        <w:t>ea</w:t>
      </w:r>
      <w:r w:rsidRPr="00D46297">
        <w:t>m</w:t>
      </w:r>
      <w:r w:rsidRPr="00D46297">
        <w:rPr>
          <w:spacing w:val="4"/>
        </w:rPr>
        <w:t xml:space="preserve"> </w:t>
      </w:r>
      <w:r w:rsidRPr="00D46297">
        <w:t>w</w:t>
      </w:r>
      <w:r w:rsidRPr="00D46297">
        <w:rPr>
          <w:spacing w:val="6"/>
        </w:rPr>
        <w:t>o</w:t>
      </w:r>
      <w:r w:rsidRPr="00D46297">
        <w:rPr>
          <w:spacing w:val="5"/>
        </w:rPr>
        <w:t>r</w:t>
      </w:r>
      <w:r w:rsidRPr="00D46297">
        <w:t>k</w:t>
      </w:r>
      <w:r w:rsidRPr="00D46297">
        <w:rPr>
          <w:spacing w:val="4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t>d</w:t>
      </w:r>
      <w:r w:rsidRPr="00D46297">
        <w:rPr>
          <w:spacing w:val="8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4"/>
        </w:rPr>
        <w:t>l</w:t>
      </w:r>
      <w:r w:rsidRPr="00D46297">
        <w:t>w</w:t>
      </w:r>
      <w:r w:rsidRPr="00D46297">
        <w:rPr>
          <w:spacing w:val="8"/>
        </w:rPr>
        <w:t>a</w:t>
      </w:r>
      <w:r w:rsidRPr="00D46297">
        <w:rPr>
          <w:spacing w:val="1"/>
        </w:rPr>
        <w:t>y</w:t>
      </w:r>
      <w:r w:rsidRPr="00D46297">
        <w:t xml:space="preserve">s </w:t>
      </w:r>
      <w:r w:rsidRPr="00D46297">
        <w:rPr>
          <w:spacing w:val="6"/>
        </w:rPr>
        <w:t>d</w:t>
      </w:r>
      <w:r w:rsidRPr="00D46297">
        <w:rPr>
          <w:spacing w:val="4"/>
        </w:rPr>
        <w:t>is</w:t>
      </w:r>
      <w:r w:rsidRPr="00D46297">
        <w:rPr>
          <w:spacing w:val="3"/>
        </w:rPr>
        <w:t>p</w:t>
      </w:r>
      <w:r w:rsidRPr="00D46297">
        <w:rPr>
          <w:spacing w:val="4"/>
        </w:rPr>
        <w:t>l</w:t>
      </w:r>
      <w:r w:rsidRPr="00D46297">
        <w:rPr>
          <w:spacing w:val="5"/>
        </w:rPr>
        <w:t>a</w:t>
      </w:r>
      <w:r w:rsidRPr="00D46297">
        <w:rPr>
          <w:spacing w:val="1"/>
        </w:rPr>
        <w:t>y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 a</w:t>
      </w:r>
      <w:r w:rsidRPr="00D46297">
        <w:rPr>
          <w:spacing w:val="9"/>
        </w:rPr>
        <w:t xml:space="preserve"> </w:t>
      </w:r>
      <w:r w:rsidRPr="00D46297">
        <w:t>w</w:t>
      </w:r>
      <w:r w:rsidRPr="00D46297">
        <w:rPr>
          <w:spacing w:val="5"/>
        </w:rPr>
        <w:t>i</w:t>
      </w:r>
      <w:r w:rsidRPr="00D46297">
        <w:rPr>
          <w:spacing w:val="4"/>
        </w:rPr>
        <w:t>lli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2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t>d</w:t>
      </w:r>
      <w:r w:rsidRPr="00D46297">
        <w:rPr>
          <w:spacing w:val="8"/>
        </w:rPr>
        <w:t xml:space="preserve"> </w:t>
      </w:r>
      <w:r w:rsidRPr="00D46297">
        <w:rPr>
          <w:spacing w:val="3"/>
        </w:rPr>
        <w:t>h</w:t>
      </w:r>
      <w:r w:rsidRPr="00D46297">
        <w:rPr>
          <w:spacing w:val="5"/>
        </w:rPr>
        <w:t>e</w:t>
      </w:r>
      <w:r w:rsidRPr="00D46297">
        <w:rPr>
          <w:spacing w:val="4"/>
        </w:rPr>
        <w:t>l</w:t>
      </w:r>
      <w:r w:rsidRPr="00D46297">
        <w:rPr>
          <w:spacing w:val="3"/>
        </w:rPr>
        <w:t>pfu</w:t>
      </w:r>
      <w:r w:rsidRPr="00D46297">
        <w:t>l</w:t>
      </w:r>
      <w:r w:rsidRPr="00D46297">
        <w:rPr>
          <w:spacing w:val="6"/>
        </w:rPr>
        <w:t xml:space="preserve"> </w:t>
      </w:r>
      <w:r w:rsidRPr="00D46297">
        <w:rPr>
          <w:spacing w:val="1"/>
        </w:rPr>
        <w:t>m</w:t>
      </w:r>
      <w:r w:rsidRPr="00D46297">
        <w:rPr>
          <w:spacing w:val="5"/>
        </w:rPr>
        <w:t>a</w:t>
      </w:r>
      <w:r w:rsidRPr="00D46297">
        <w:rPr>
          <w:spacing w:val="3"/>
        </w:rPr>
        <w:t>nn</w:t>
      </w:r>
      <w:r w:rsidRPr="00D46297">
        <w:rPr>
          <w:spacing w:val="5"/>
        </w:rPr>
        <w:t>er</w:t>
      </w:r>
      <w:r w:rsidRPr="00D46297">
        <w:t>.</w:t>
      </w:r>
      <w:r w:rsidRPr="00D46297">
        <w:rPr>
          <w:spacing w:val="1"/>
        </w:rPr>
        <w:t xml:space="preserve"> </w:t>
      </w:r>
      <w:r w:rsidRPr="00D46297">
        <w:rPr>
          <w:spacing w:val="4"/>
        </w:rPr>
        <w:t>P</w:t>
      </w:r>
      <w:r w:rsidRPr="00D46297">
        <w:rPr>
          <w:spacing w:val="6"/>
        </w:rPr>
        <w:t>o</w:t>
      </w:r>
      <w:r w:rsidRPr="00D46297">
        <w:rPr>
          <w:spacing w:val="4"/>
        </w:rPr>
        <w:t>ss</w:t>
      </w:r>
      <w:r w:rsidRPr="00D46297">
        <w:rPr>
          <w:spacing w:val="5"/>
        </w:rPr>
        <w:t>e</w:t>
      </w:r>
      <w:r w:rsidRPr="00D46297">
        <w:rPr>
          <w:spacing w:val="4"/>
        </w:rPr>
        <w:t>ssi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1"/>
        </w:rPr>
        <w:t xml:space="preserve"> </w:t>
      </w:r>
      <w:r w:rsidRPr="00D46297">
        <w:rPr>
          <w:spacing w:val="5"/>
        </w:rPr>
        <w:t>e</w:t>
      </w:r>
      <w:r w:rsidRPr="00D46297">
        <w:rPr>
          <w:spacing w:val="3"/>
        </w:rPr>
        <w:t>x</w:t>
      </w:r>
      <w:r w:rsidRPr="00D46297">
        <w:rPr>
          <w:spacing w:val="5"/>
        </w:rPr>
        <w:t>ce</w:t>
      </w:r>
      <w:r w:rsidRPr="00D46297">
        <w:rPr>
          <w:spacing w:val="2"/>
        </w:rPr>
        <w:t>l</w:t>
      </w:r>
      <w:r w:rsidRPr="00D46297">
        <w:rPr>
          <w:spacing w:val="4"/>
        </w:rPr>
        <w:t>l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t>t</w:t>
      </w:r>
      <w:r w:rsidRPr="00D46297">
        <w:rPr>
          <w:spacing w:val="2"/>
        </w:rPr>
        <w:t xml:space="preserve"> </w:t>
      </w:r>
      <w:r w:rsidRPr="00D46297">
        <w:rPr>
          <w:spacing w:val="4"/>
          <w:w w:val="99"/>
        </w:rPr>
        <w:t>i</w:t>
      </w:r>
      <w:r w:rsidRPr="00D46297">
        <w:rPr>
          <w:spacing w:val="3"/>
          <w:w w:val="99"/>
        </w:rPr>
        <w:t>n</w:t>
      </w:r>
      <w:r w:rsidRPr="00D46297">
        <w:rPr>
          <w:spacing w:val="4"/>
          <w:w w:val="99"/>
        </w:rPr>
        <w:t>t</w:t>
      </w:r>
      <w:r w:rsidRPr="00D46297">
        <w:rPr>
          <w:spacing w:val="3"/>
          <w:w w:val="99"/>
        </w:rPr>
        <w:t>e</w:t>
      </w:r>
      <w:r w:rsidRPr="00D46297">
        <w:rPr>
          <w:w w:val="99"/>
        </w:rPr>
        <w:t>r</w:t>
      </w:r>
      <w:r w:rsidRPr="00D46297">
        <w:rPr>
          <w:spacing w:val="-30"/>
        </w:rPr>
        <w:t xml:space="preserve"> </w:t>
      </w:r>
      <w:r w:rsidRPr="00D46297">
        <w:rPr>
          <w:spacing w:val="3"/>
        </w:rPr>
        <w:t>-</w:t>
      </w:r>
      <w:r w:rsidRPr="00D46297">
        <w:rPr>
          <w:spacing w:val="6"/>
        </w:rPr>
        <w:t>p</w:t>
      </w:r>
      <w:r w:rsidRPr="00D46297">
        <w:rPr>
          <w:spacing w:val="3"/>
        </w:rPr>
        <w:t>e</w:t>
      </w:r>
      <w:r w:rsidRPr="00D46297">
        <w:rPr>
          <w:spacing w:val="5"/>
        </w:rPr>
        <w:t>r</w:t>
      </w:r>
      <w:r w:rsidRPr="00D46297">
        <w:rPr>
          <w:spacing w:val="2"/>
        </w:rPr>
        <w:t>s</w:t>
      </w:r>
      <w:r w:rsidRPr="00D46297">
        <w:rPr>
          <w:spacing w:val="6"/>
        </w:rPr>
        <w:t>o</w:t>
      </w:r>
      <w:r w:rsidRPr="00D46297">
        <w:rPr>
          <w:spacing w:val="3"/>
        </w:rPr>
        <w:t>n</w:t>
      </w:r>
      <w:r w:rsidRPr="00D46297">
        <w:rPr>
          <w:spacing w:val="5"/>
        </w:rPr>
        <w:t>a</w:t>
      </w:r>
      <w:r w:rsidRPr="00D46297">
        <w:t xml:space="preserve">l 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t xml:space="preserve">d </w:t>
      </w:r>
      <w:r w:rsidRPr="00D46297">
        <w:rPr>
          <w:spacing w:val="5"/>
        </w:rPr>
        <w:t>c</w:t>
      </w:r>
      <w:r w:rsidRPr="00D46297">
        <w:rPr>
          <w:spacing w:val="6"/>
        </w:rPr>
        <w:t>o</w:t>
      </w:r>
      <w:r w:rsidRPr="00D46297">
        <w:rPr>
          <w:spacing w:val="3"/>
        </w:rPr>
        <w:t>m</w:t>
      </w:r>
      <w:r w:rsidRPr="00D46297">
        <w:rPr>
          <w:spacing w:val="1"/>
        </w:rPr>
        <w:t>m</w:t>
      </w:r>
      <w:r w:rsidRPr="00D46297">
        <w:rPr>
          <w:spacing w:val="6"/>
        </w:rPr>
        <w:t>u</w:t>
      </w:r>
      <w:r w:rsidRPr="00D46297">
        <w:rPr>
          <w:spacing w:val="3"/>
        </w:rPr>
        <w:t>n</w:t>
      </w:r>
      <w:r w:rsidRPr="00D46297">
        <w:rPr>
          <w:spacing w:val="4"/>
        </w:rPr>
        <w:t>i</w:t>
      </w:r>
      <w:r w:rsidRPr="00D46297">
        <w:rPr>
          <w:spacing w:val="5"/>
        </w:rPr>
        <w:t>ca</w:t>
      </w:r>
      <w:r w:rsidRPr="00D46297">
        <w:rPr>
          <w:spacing w:val="4"/>
        </w:rPr>
        <w:t>ti</w:t>
      </w:r>
      <w:r w:rsidRPr="00D46297">
        <w:rPr>
          <w:spacing w:val="6"/>
        </w:rPr>
        <w:t>o</w:t>
      </w:r>
      <w:r w:rsidRPr="00D46297">
        <w:t>n</w:t>
      </w:r>
      <w:r w:rsidRPr="00D46297">
        <w:rPr>
          <w:spacing w:val="-4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3"/>
        </w:rPr>
        <w:t>k</w:t>
      </w:r>
      <w:r w:rsidRPr="00D46297">
        <w:rPr>
          <w:spacing w:val="4"/>
        </w:rPr>
        <w:t>i</w:t>
      </w:r>
      <w:r w:rsidRPr="00D46297">
        <w:rPr>
          <w:spacing w:val="2"/>
        </w:rPr>
        <w:t>l</w:t>
      </w:r>
      <w:r w:rsidRPr="00D46297">
        <w:rPr>
          <w:spacing w:val="4"/>
        </w:rPr>
        <w:t>l</w:t>
      </w:r>
      <w:r w:rsidRPr="00D46297">
        <w:t>s</w:t>
      </w:r>
      <w:r w:rsidRPr="00D46297">
        <w:rPr>
          <w:spacing w:val="5"/>
        </w:rPr>
        <w:t xml:space="preserve"> 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8"/>
        </w:rPr>
        <w:t xml:space="preserve"> </w:t>
      </w:r>
      <w:r w:rsidRPr="00D46297">
        <w:rPr>
          <w:spacing w:val="4"/>
        </w:rPr>
        <w:t>i</w:t>
      </w:r>
      <w:r w:rsidRPr="00D46297">
        <w:t>s</w:t>
      </w:r>
      <w:r w:rsidRPr="00D46297">
        <w:rPr>
          <w:spacing w:val="3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3"/>
        </w:rPr>
        <w:t>p</w:t>
      </w:r>
      <w:r w:rsidRPr="00D46297">
        <w:rPr>
          <w:spacing w:val="6"/>
        </w:rPr>
        <w:t>p</w:t>
      </w:r>
      <w:r w:rsidRPr="00D46297">
        <w:rPr>
          <w:spacing w:val="3"/>
        </w:rPr>
        <w:t>r</w:t>
      </w:r>
      <w:r w:rsidRPr="00D46297">
        <w:rPr>
          <w:spacing w:val="6"/>
        </w:rPr>
        <w:t>o</w:t>
      </w:r>
      <w:r w:rsidRPr="00D46297">
        <w:rPr>
          <w:spacing w:val="3"/>
        </w:rPr>
        <w:t>a</w:t>
      </w:r>
      <w:r w:rsidRPr="00D46297">
        <w:rPr>
          <w:spacing w:val="5"/>
        </w:rPr>
        <w:t>c</w:t>
      </w:r>
      <w:r w:rsidRPr="00D46297">
        <w:rPr>
          <w:spacing w:val="3"/>
        </w:rPr>
        <w:t>h</w:t>
      </w:r>
      <w:r w:rsidRPr="00D46297">
        <w:rPr>
          <w:spacing w:val="5"/>
        </w:rPr>
        <w:t>a</w:t>
      </w:r>
      <w:r w:rsidRPr="00D46297">
        <w:rPr>
          <w:spacing w:val="6"/>
        </w:rPr>
        <w:t>b</w:t>
      </w:r>
      <w:r w:rsidRPr="00D46297">
        <w:rPr>
          <w:spacing w:val="2"/>
        </w:rPr>
        <w:t>l</w:t>
      </w:r>
      <w:r w:rsidRPr="00D46297">
        <w:rPr>
          <w:spacing w:val="5"/>
        </w:rPr>
        <w:t>e</w:t>
      </w:r>
      <w:r w:rsidRPr="00D46297">
        <w:t>,</w:t>
      </w:r>
      <w:r w:rsidRPr="00D46297">
        <w:rPr>
          <w:spacing w:val="-3"/>
        </w:rPr>
        <w:t xml:space="preserve"> </w:t>
      </w:r>
      <w:r w:rsidRPr="00D46297">
        <w:rPr>
          <w:spacing w:val="5"/>
        </w:rPr>
        <w:t>c</w:t>
      </w:r>
      <w:r w:rsidRPr="00D46297">
        <w:rPr>
          <w:spacing w:val="3"/>
        </w:rPr>
        <w:t>h</w:t>
      </w:r>
      <w:r w:rsidRPr="00D46297">
        <w:rPr>
          <w:spacing w:val="5"/>
        </w:rPr>
        <w:t>e</w:t>
      </w:r>
      <w:r w:rsidRPr="00D46297">
        <w:rPr>
          <w:spacing w:val="3"/>
        </w:rPr>
        <w:t>e</w:t>
      </w:r>
      <w:r w:rsidRPr="00D46297">
        <w:rPr>
          <w:spacing w:val="5"/>
        </w:rPr>
        <w:t>r</w:t>
      </w:r>
      <w:r w:rsidRPr="00D46297">
        <w:rPr>
          <w:spacing w:val="3"/>
        </w:rPr>
        <w:t>fu</w:t>
      </w:r>
      <w:r w:rsidRPr="00D46297">
        <w:t>l</w:t>
      </w:r>
      <w:r w:rsidRPr="00D46297">
        <w:rPr>
          <w:spacing w:val="2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8"/>
        </w:rPr>
        <w:t xml:space="preserve"> </w:t>
      </w:r>
      <w:r w:rsidRPr="00D46297">
        <w:rPr>
          <w:spacing w:val="1"/>
        </w:rPr>
        <w:t>f</w:t>
      </w:r>
      <w:r w:rsidRPr="00D46297">
        <w:rPr>
          <w:spacing w:val="5"/>
        </w:rPr>
        <w:t>r</w:t>
      </w:r>
      <w:r w:rsidRPr="00D46297">
        <w:rPr>
          <w:spacing w:val="4"/>
        </w:rPr>
        <w:t>i</w:t>
      </w:r>
      <w:r w:rsidRPr="00D46297">
        <w:rPr>
          <w:spacing w:val="5"/>
        </w:rPr>
        <w:t>e</w:t>
      </w:r>
      <w:r w:rsidRPr="00D46297">
        <w:rPr>
          <w:spacing w:val="3"/>
        </w:rPr>
        <w:t>nd</w:t>
      </w:r>
      <w:r w:rsidRPr="00D46297">
        <w:rPr>
          <w:spacing w:val="4"/>
        </w:rPr>
        <w:t>l</w:t>
      </w:r>
      <w:r w:rsidRPr="00D46297">
        <w:rPr>
          <w:spacing w:val="1"/>
        </w:rPr>
        <w:t>y</w:t>
      </w:r>
      <w:r w:rsidRPr="00D46297">
        <w:t>.</w:t>
      </w:r>
      <w:r w:rsidRPr="00D46297">
        <w:rPr>
          <w:spacing w:val="3"/>
        </w:rPr>
        <w:t xml:space="preserve"> </w:t>
      </w:r>
      <w:r w:rsidRPr="00D46297">
        <w:rPr>
          <w:spacing w:val="4"/>
        </w:rPr>
        <w:t>F</w:t>
      </w:r>
      <w:r w:rsidRPr="00D46297">
        <w:rPr>
          <w:spacing w:val="3"/>
        </w:rPr>
        <w:t>u</w:t>
      </w:r>
      <w:r w:rsidRPr="00D46297">
        <w:rPr>
          <w:spacing w:val="4"/>
        </w:rPr>
        <w:t>ll</w:t>
      </w:r>
      <w:r w:rsidRPr="00D46297">
        <w:t>y</w:t>
      </w:r>
      <w:r w:rsidRPr="00D46297">
        <w:rPr>
          <w:spacing w:val="2"/>
        </w:rPr>
        <w:t xml:space="preserve"> </w:t>
      </w:r>
      <w:r w:rsidRPr="00D46297">
        <w:rPr>
          <w:spacing w:val="7"/>
        </w:rPr>
        <w:t>a</w:t>
      </w:r>
      <w:r w:rsidRPr="00D46297">
        <w:t>w</w:t>
      </w:r>
      <w:r w:rsidRPr="00D46297">
        <w:rPr>
          <w:spacing w:val="5"/>
        </w:rPr>
        <w:t>ar</w:t>
      </w:r>
      <w:r w:rsidRPr="00D46297">
        <w:t>e</w:t>
      </w:r>
      <w:r w:rsidRPr="00D46297">
        <w:rPr>
          <w:spacing w:val="5"/>
        </w:rPr>
        <w:t xml:space="preserve"> </w:t>
      </w:r>
      <w:r w:rsidRPr="00D46297">
        <w:rPr>
          <w:spacing w:val="6"/>
        </w:rPr>
        <w:t>o</w:t>
      </w:r>
      <w:r w:rsidRPr="00D46297">
        <w:t>f</w:t>
      </w:r>
      <w:r w:rsidRPr="00D46297">
        <w:rPr>
          <w:spacing w:val="4"/>
        </w:rPr>
        <w:t xml:space="preserve"> t</w:t>
      </w:r>
      <w:r w:rsidRPr="00D46297">
        <w:rPr>
          <w:spacing w:val="3"/>
        </w:rPr>
        <w:t>h</w:t>
      </w:r>
      <w:r w:rsidRPr="00D46297">
        <w:t xml:space="preserve">e </w:t>
      </w:r>
      <w:r w:rsidRPr="00D46297">
        <w:rPr>
          <w:spacing w:val="3"/>
        </w:rPr>
        <w:t>n</w:t>
      </w:r>
      <w:r w:rsidRPr="00D46297">
        <w:rPr>
          <w:spacing w:val="5"/>
        </w:rPr>
        <w:t>ee</w:t>
      </w:r>
      <w:r w:rsidRPr="00D46297">
        <w:rPr>
          <w:spacing w:val="6"/>
        </w:rPr>
        <w:t>d</w:t>
      </w:r>
      <w:r w:rsidRPr="00D46297">
        <w:t>s</w:t>
      </w:r>
      <w:r w:rsidRPr="00D46297">
        <w:rPr>
          <w:spacing w:val="3"/>
        </w:rPr>
        <w:t xml:space="preserve"> </w:t>
      </w:r>
      <w:r w:rsidRPr="00D46297">
        <w:rPr>
          <w:spacing w:val="6"/>
        </w:rPr>
        <w:t>o</w:t>
      </w:r>
      <w:r w:rsidRPr="00D46297">
        <w:t>f</w:t>
      </w:r>
      <w:r w:rsidRPr="00D46297">
        <w:rPr>
          <w:spacing w:val="4"/>
        </w:rPr>
        <w:t xml:space="preserve"> </w:t>
      </w:r>
      <w:r w:rsidRPr="00D46297">
        <w:t>a</w:t>
      </w:r>
      <w:r w:rsidRPr="00D46297">
        <w:rPr>
          <w:spacing w:val="9"/>
        </w:rPr>
        <w:t xml:space="preserve"> </w:t>
      </w:r>
      <w:r w:rsidRPr="00D46297">
        <w:rPr>
          <w:spacing w:val="3"/>
        </w:rPr>
        <w:t>c</w:t>
      </w:r>
      <w:r w:rsidRPr="00D46297">
        <w:rPr>
          <w:spacing w:val="6"/>
        </w:rPr>
        <w:t>o</w:t>
      </w:r>
      <w:r w:rsidRPr="00D46297">
        <w:rPr>
          <w:spacing w:val="3"/>
        </w:rPr>
        <w:t>n</w:t>
      </w:r>
      <w:r w:rsidRPr="00D46297">
        <w:rPr>
          <w:spacing w:val="4"/>
        </w:rPr>
        <w:t>t</w:t>
      </w:r>
      <w:r w:rsidRPr="00D46297">
        <w:rPr>
          <w:spacing w:val="5"/>
        </w:rPr>
        <w:t>e</w:t>
      </w:r>
      <w:r w:rsidRPr="00D46297">
        <w:rPr>
          <w:spacing w:val="1"/>
        </w:rPr>
        <w:t>m</w:t>
      </w:r>
      <w:r w:rsidRPr="00D46297">
        <w:rPr>
          <w:spacing w:val="6"/>
        </w:rPr>
        <w:t>p</w:t>
      </w:r>
      <w:r w:rsidRPr="00D46297">
        <w:rPr>
          <w:spacing w:val="3"/>
        </w:rPr>
        <w:t>o</w:t>
      </w:r>
      <w:r w:rsidRPr="00D46297">
        <w:rPr>
          <w:spacing w:val="5"/>
        </w:rPr>
        <w:t>r</w:t>
      </w:r>
      <w:r w:rsidRPr="00D46297">
        <w:rPr>
          <w:spacing w:val="3"/>
        </w:rPr>
        <w:t>a</w:t>
      </w:r>
      <w:r w:rsidRPr="00D46297">
        <w:rPr>
          <w:spacing w:val="5"/>
        </w:rPr>
        <w:t>r</w:t>
      </w:r>
      <w:r w:rsidRPr="00D46297">
        <w:t>y</w:t>
      </w:r>
      <w:r w:rsidRPr="00D46297">
        <w:rPr>
          <w:spacing w:val="-5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t>d</w:t>
      </w:r>
      <w:r w:rsidRPr="00D46297">
        <w:rPr>
          <w:spacing w:val="8"/>
        </w:rPr>
        <w:t xml:space="preserve"> </w:t>
      </w:r>
      <w:r w:rsidRPr="00D46297">
        <w:rPr>
          <w:spacing w:val="6"/>
        </w:rPr>
        <w:t>d</w:t>
      </w:r>
      <w:r w:rsidRPr="00D46297">
        <w:rPr>
          <w:spacing w:val="4"/>
        </w:rPr>
        <w:t>i</w:t>
      </w:r>
      <w:r w:rsidRPr="00D46297">
        <w:rPr>
          <w:spacing w:val="3"/>
        </w:rPr>
        <w:t>ve</w:t>
      </w:r>
      <w:r w:rsidRPr="00D46297">
        <w:rPr>
          <w:spacing w:val="5"/>
        </w:rPr>
        <w:t>r</w:t>
      </w:r>
      <w:r w:rsidRPr="00D46297">
        <w:rPr>
          <w:spacing w:val="4"/>
        </w:rPr>
        <w:t>s</w:t>
      </w:r>
      <w:r w:rsidRPr="00D46297">
        <w:t>e</w:t>
      </w:r>
      <w:r w:rsidRPr="00D46297">
        <w:rPr>
          <w:spacing w:val="2"/>
        </w:rPr>
        <w:t xml:space="preserve"> </w:t>
      </w:r>
      <w:r w:rsidRPr="00D46297">
        <w:t>/</w:t>
      </w:r>
      <w:r w:rsidRPr="00D46297">
        <w:rPr>
          <w:spacing w:val="8"/>
        </w:rPr>
        <w:t xml:space="preserve"> </w:t>
      </w:r>
      <w:r w:rsidRPr="00D46297">
        <w:rPr>
          <w:spacing w:val="1"/>
        </w:rPr>
        <w:t>m</w:t>
      </w:r>
      <w:r w:rsidRPr="00D46297">
        <w:rPr>
          <w:spacing w:val="3"/>
        </w:rPr>
        <w:t>u</w:t>
      </w:r>
      <w:r w:rsidRPr="00D46297">
        <w:rPr>
          <w:spacing w:val="4"/>
        </w:rPr>
        <w:t>lti</w:t>
      </w:r>
      <w:r w:rsidRPr="00D46297">
        <w:rPr>
          <w:spacing w:val="5"/>
        </w:rPr>
        <w:t>c</w:t>
      </w:r>
      <w:r w:rsidRPr="00D46297">
        <w:rPr>
          <w:spacing w:val="3"/>
        </w:rPr>
        <w:t>u</w:t>
      </w:r>
      <w:r w:rsidRPr="00D46297">
        <w:rPr>
          <w:spacing w:val="4"/>
        </w:rPr>
        <w:t>lt</w:t>
      </w:r>
      <w:r w:rsidRPr="00D46297">
        <w:rPr>
          <w:spacing w:val="3"/>
        </w:rPr>
        <w:t>u</w:t>
      </w:r>
      <w:r w:rsidRPr="00D46297">
        <w:rPr>
          <w:spacing w:val="5"/>
        </w:rPr>
        <w:t>ra</w:t>
      </w:r>
      <w:r w:rsidRPr="00D46297">
        <w:t>l</w:t>
      </w:r>
      <w:r w:rsidRPr="00D46297">
        <w:rPr>
          <w:spacing w:val="-3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3"/>
        </w:rPr>
        <w:t>o</w:t>
      </w:r>
      <w:r w:rsidRPr="00D46297">
        <w:rPr>
          <w:spacing w:val="5"/>
        </w:rPr>
        <w:t>c</w:t>
      </w:r>
      <w:r w:rsidRPr="00D46297">
        <w:rPr>
          <w:spacing w:val="4"/>
        </w:rPr>
        <w:t>i</w:t>
      </w:r>
      <w:r w:rsidRPr="00D46297">
        <w:rPr>
          <w:spacing w:val="3"/>
        </w:rPr>
        <w:t>e</w:t>
      </w:r>
      <w:r w:rsidRPr="00D46297">
        <w:rPr>
          <w:spacing w:val="4"/>
        </w:rPr>
        <w:t>t</w:t>
      </w:r>
      <w:r w:rsidRPr="00D46297">
        <w:rPr>
          <w:spacing w:val="1"/>
        </w:rPr>
        <w:t>y</w:t>
      </w:r>
      <w:r w:rsidRPr="00D46297">
        <w:t>.</w:t>
      </w:r>
    </w:p>
    <w:p w14:paraId="6B9D8FE8" w14:textId="77777777" w:rsidR="00FC2978" w:rsidRPr="00D46297" w:rsidRDefault="00D46297">
      <w:pPr>
        <w:spacing w:before="77" w:line="270" w:lineRule="auto"/>
        <w:ind w:right="69"/>
      </w:pPr>
      <w:r w:rsidRPr="00D46297">
        <w:rPr>
          <w:spacing w:val="5"/>
        </w:rPr>
        <w:t>N</w:t>
      </w:r>
      <w:r w:rsidRPr="00D46297">
        <w:rPr>
          <w:spacing w:val="6"/>
        </w:rPr>
        <w:t>o</w:t>
      </w:r>
      <w:r w:rsidRPr="00D46297">
        <w:t>w</w:t>
      </w:r>
      <w:r w:rsidRPr="00D46297">
        <w:rPr>
          <w:spacing w:val="1"/>
        </w:rPr>
        <w:t xml:space="preserve"> </w:t>
      </w:r>
      <w:r w:rsidRPr="00D46297">
        <w:rPr>
          <w:spacing w:val="4"/>
        </w:rPr>
        <w:t>l</w:t>
      </w:r>
      <w:r w:rsidRPr="00D46297">
        <w:rPr>
          <w:spacing w:val="6"/>
        </w:rPr>
        <w:t>oo</w:t>
      </w:r>
      <w:r w:rsidRPr="00D46297">
        <w:rPr>
          <w:spacing w:val="3"/>
        </w:rPr>
        <w:t>k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2"/>
        </w:rPr>
        <w:t xml:space="preserve"> </w:t>
      </w:r>
      <w:r w:rsidRPr="00D46297">
        <w:rPr>
          <w:spacing w:val="4"/>
        </w:rPr>
        <w:t>t</w:t>
      </w:r>
      <w:r w:rsidRPr="00D46297">
        <w:t>o</w:t>
      </w:r>
      <w:r w:rsidRPr="00D46297">
        <w:rPr>
          <w:spacing w:val="6"/>
        </w:rPr>
        <w:t xml:space="preserve"> </w:t>
      </w:r>
      <w:r w:rsidRPr="00D46297">
        <w:rPr>
          <w:spacing w:val="1"/>
        </w:rPr>
        <w:t>m</w:t>
      </w:r>
      <w:r w:rsidRPr="00D46297">
        <w:rPr>
          <w:spacing w:val="5"/>
        </w:rPr>
        <w:t>a</w:t>
      </w:r>
      <w:r w:rsidRPr="00D46297">
        <w:rPr>
          <w:spacing w:val="3"/>
        </w:rPr>
        <w:t>k</w:t>
      </w:r>
      <w:r w:rsidRPr="00D46297">
        <w:t>e</w:t>
      </w:r>
      <w:r w:rsidRPr="00D46297">
        <w:rPr>
          <w:spacing w:val="6"/>
        </w:rPr>
        <w:t xml:space="preserve"> </w:t>
      </w:r>
      <w:r w:rsidRPr="00D46297">
        <w:rPr>
          <w:spacing w:val="5"/>
        </w:rPr>
        <w:t>a</w:t>
      </w:r>
      <w:r w:rsidRPr="00D46297">
        <w:t>n</w:t>
      </w:r>
      <w:r w:rsidRPr="00D46297">
        <w:rPr>
          <w:spacing w:val="6"/>
        </w:rPr>
        <w:t xml:space="preserve"> </w:t>
      </w:r>
      <w:r w:rsidRPr="00D46297">
        <w:rPr>
          <w:spacing w:val="5"/>
        </w:rPr>
        <w:t>e</w:t>
      </w:r>
      <w:r w:rsidRPr="00D46297">
        <w:rPr>
          <w:spacing w:val="3"/>
        </w:rPr>
        <w:t>ffe</w:t>
      </w:r>
      <w:r w:rsidRPr="00D46297">
        <w:rPr>
          <w:spacing w:val="5"/>
        </w:rPr>
        <w:t>c</w:t>
      </w:r>
      <w:r w:rsidRPr="00D46297">
        <w:rPr>
          <w:spacing w:val="4"/>
        </w:rPr>
        <w:t>ti</w:t>
      </w:r>
      <w:r w:rsidRPr="00D46297">
        <w:rPr>
          <w:spacing w:val="3"/>
        </w:rPr>
        <w:t>v</w:t>
      </w:r>
      <w:r w:rsidRPr="00D46297">
        <w:t>e</w:t>
      </w:r>
      <w:r w:rsidRPr="00D46297">
        <w:rPr>
          <w:spacing w:val="1"/>
        </w:rPr>
        <w:t xml:space="preserve"> </w:t>
      </w:r>
      <w:r w:rsidRPr="00D46297">
        <w:rPr>
          <w:spacing w:val="5"/>
        </w:rPr>
        <w:t>c</w:t>
      </w:r>
      <w:r w:rsidRPr="00D46297">
        <w:rPr>
          <w:spacing w:val="6"/>
        </w:rPr>
        <w:t>o</w:t>
      </w:r>
      <w:r w:rsidRPr="00D46297">
        <w:rPr>
          <w:spacing w:val="3"/>
        </w:rPr>
        <w:t>n</w:t>
      </w:r>
      <w:r w:rsidRPr="00D46297">
        <w:rPr>
          <w:spacing w:val="2"/>
        </w:rPr>
        <w:t>t</w:t>
      </w:r>
      <w:r w:rsidRPr="00D46297">
        <w:rPr>
          <w:spacing w:val="5"/>
        </w:rPr>
        <w:t>r</w:t>
      </w:r>
      <w:r w:rsidRPr="00D46297">
        <w:rPr>
          <w:spacing w:val="4"/>
        </w:rPr>
        <w:t>i</w:t>
      </w:r>
      <w:r w:rsidRPr="00D46297">
        <w:rPr>
          <w:spacing w:val="6"/>
        </w:rPr>
        <w:t>b</w:t>
      </w:r>
      <w:r w:rsidRPr="00D46297">
        <w:rPr>
          <w:spacing w:val="3"/>
        </w:rPr>
        <w:t>u</w:t>
      </w:r>
      <w:r w:rsidRPr="00D46297">
        <w:rPr>
          <w:spacing w:val="2"/>
        </w:rPr>
        <w:t>t</w:t>
      </w:r>
      <w:r w:rsidRPr="00D46297">
        <w:rPr>
          <w:spacing w:val="4"/>
        </w:rPr>
        <w:t>i</w:t>
      </w:r>
      <w:r w:rsidRPr="00D46297">
        <w:rPr>
          <w:spacing w:val="6"/>
        </w:rPr>
        <w:t>o</w:t>
      </w:r>
      <w:r w:rsidRPr="00D46297">
        <w:t>n</w:t>
      </w:r>
      <w:r w:rsidRPr="00D46297">
        <w:rPr>
          <w:spacing w:val="-4"/>
        </w:rPr>
        <w:t xml:space="preserve"> </w:t>
      </w:r>
      <w:r w:rsidRPr="00D46297">
        <w:rPr>
          <w:spacing w:val="5"/>
        </w:rPr>
        <w:t>a</w:t>
      </w:r>
      <w:r w:rsidRPr="00D46297">
        <w:t>s</w:t>
      </w:r>
      <w:r w:rsidRPr="00D46297">
        <w:rPr>
          <w:spacing w:val="7"/>
        </w:rPr>
        <w:t xml:space="preserve"> </w:t>
      </w:r>
      <w:r w:rsidRPr="00D46297">
        <w:t>a</w:t>
      </w:r>
      <w:r w:rsidRPr="00D46297">
        <w:rPr>
          <w:spacing w:val="4"/>
        </w:rPr>
        <w:t xml:space="preserve"> </w:t>
      </w:r>
      <w:r w:rsidRPr="00D46297">
        <w:rPr>
          <w:spacing w:val="6"/>
        </w:rPr>
        <w:t>p</w:t>
      </w:r>
      <w:r w:rsidRPr="00D46297">
        <w:rPr>
          <w:spacing w:val="3"/>
        </w:rPr>
        <w:t>a</w:t>
      </w:r>
      <w:r w:rsidRPr="00D46297">
        <w:rPr>
          <w:spacing w:val="5"/>
        </w:rPr>
        <w:t>r</w:t>
      </w:r>
      <w:r w:rsidRPr="00D46297">
        <w:t>t</w:t>
      </w:r>
      <w:r w:rsidRPr="00D46297">
        <w:rPr>
          <w:spacing w:val="6"/>
        </w:rPr>
        <w:t xml:space="preserve"> </w:t>
      </w:r>
      <w:r w:rsidRPr="00D46297">
        <w:rPr>
          <w:spacing w:val="2"/>
        </w:rPr>
        <w:t>ti</w:t>
      </w:r>
      <w:r w:rsidRPr="00D46297">
        <w:rPr>
          <w:spacing w:val="1"/>
        </w:rPr>
        <w:t>m</w:t>
      </w:r>
      <w:r w:rsidRPr="00D46297">
        <w:t>e</w:t>
      </w:r>
      <w:r w:rsidRPr="00D46297">
        <w:rPr>
          <w:spacing w:val="6"/>
        </w:rPr>
        <w:t xml:space="preserve"> </w:t>
      </w:r>
      <w:r w:rsidRPr="00D46297">
        <w:rPr>
          <w:spacing w:val="3"/>
        </w:rPr>
        <w:t>v</w:t>
      </w:r>
      <w:r w:rsidRPr="00D46297">
        <w:rPr>
          <w:spacing w:val="6"/>
        </w:rPr>
        <w:t>o</w:t>
      </w:r>
      <w:r w:rsidRPr="00D46297">
        <w:rPr>
          <w:spacing w:val="4"/>
        </w:rPr>
        <w:t>l</w:t>
      </w:r>
      <w:r w:rsidRPr="00D46297">
        <w:rPr>
          <w:spacing w:val="3"/>
        </w:rPr>
        <w:t>un</w:t>
      </w:r>
      <w:r w:rsidRPr="00D46297">
        <w:rPr>
          <w:spacing w:val="4"/>
        </w:rPr>
        <w:t>t</w:t>
      </w:r>
      <w:r w:rsidRPr="00D46297">
        <w:rPr>
          <w:spacing w:val="5"/>
        </w:rPr>
        <w:t>ee</w:t>
      </w:r>
      <w:r w:rsidRPr="00D46297">
        <w:t>r</w:t>
      </w:r>
      <w:r w:rsidRPr="00D46297">
        <w:rPr>
          <w:spacing w:val="2"/>
        </w:rPr>
        <w:t xml:space="preserve"> t</w:t>
      </w:r>
      <w:r w:rsidRPr="00D46297">
        <w:t>o</w:t>
      </w:r>
      <w:r w:rsidRPr="00D46297">
        <w:rPr>
          <w:spacing w:val="6"/>
        </w:rPr>
        <w:t xml:space="preserve"> </w:t>
      </w:r>
      <w:r w:rsidRPr="00D46297">
        <w:t>a</w:t>
      </w:r>
      <w:r w:rsidRPr="00D46297">
        <w:rPr>
          <w:spacing w:val="7"/>
        </w:rPr>
        <w:t xml:space="preserve"> </w:t>
      </w:r>
      <w:r w:rsidRPr="00D46297">
        <w:rPr>
          <w:spacing w:val="5"/>
        </w:rPr>
        <w:t>r</w:t>
      </w:r>
      <w:r w:rsidRPr="00D46297">
        <w:rPr>
          <w:spacing w:val="3"/>
        </w:rPr>
        <w:t>e</w:t>
      </w:r>
      <w:r w:rsidRPr="00D46297">
        <w:rPr>
          <w:spacing w:val="6"/>
        </w:rPr>
        <w:t>p</w:t>
      </w:r>
      <w:r w:rsidRPr="00D46297">
        <w:rPr>
          <w:spacing w:val="3"/>
        </w:rPr>
        <w:t>u</w:t>
      </w:r>
      <w:r w:rsidRPr="00D46297">
        <w:rPr>
          <w:spacing w:val="4"/>
        </w:rPr>
        <w:t>t</w:t>
      </w:r>
      <w:r w:rsidRPr="00D46297">
        <w:rPr>
          <w:spacing w:val="3"/>
        </w:rPr>
        <w:t>a</w:t>
      </w:r>
      <w:r w:rsidRPr="00D46297">
        <w:rPr>
          <w:spacing w:val="6"/>
        </w:rPr>
        <w:t>b</w:t>
      </w:r>
      <w:r w:rsidRPr="00D46297">
        <w:rPr>
          <w:spacing w:val="4"/>
        </w:rPr>
        <w:t>l</w:t>
      </w:r>
      <w:r w:rsidRPr="00D46297">
        <w:t xml:space="preserve">e </w:t>
      </w:r>
      <w:r w:rsidRPr="00D46297">
        <w:rPr>
          <w:spacing w:val="5"/>
        </w:rPr>
        <w:t>c</w:t>
      </w:r>
      <w:r w:rsidRPr="00D46297">
        <w:rPr>
          <w:spacing w:val="3"/>
        </w:rPr>
        <w:t>h</w:t>
      </w:r>
      <w:r w:rsidRPr="00D46297">
        <w:rPr>
          <w:spacing w:val="5"/>
        </w:rPr>
        <w:t>ar</w:t>
      </w:r>
      <w:r w:rsidRPr="00D46297">
        <w:rPr>
          <w:spacing w:val="4"/>
        </w:rPr>
        <w:t>it</w:t>
      </w:r>
      <w:r w:rsidRPr="00D46297">
        <w:t xml:space="preserve">y </w:t>
      </w:r>
      <w:r w:rsidRPr="00D46297">
        <w:rPr>
          <w:spacing w:val="3"/>
        </w:rPr>
        <w:t>o</w:t>
      </w:r>
      <w:r w:rsidRPr="00D46297">
        <w:t>r</w:t>
      </w:r>
      <w:r w:rsidRPr="00D46297">
        <w:rPr>
          <w:spacing w:val="8"/>
        </w:rPr>
        <w:t xml:space="preserve"> </w:t>
      </w:r>
      <w:r w:rsidRPr="00D46297">
        <w:rPr>
          <w:spacing w:val="1"/>
        </w:rPr>
        <w:t>v</w:t>
      </w:r>
      <w:r w:rsidRPr="00D46297">
        <w:rPr>
          <w:spacing w:val="6"/>
        </w:rPr>
        <w:t>o</w:t>
      </w:r>
      <w:r w:rsidRPr="00D46297">
        <w:rPr>
          <w:spacing w:val="4"/>
        </w:rPr>
        <w:t>l</w:t>
      </w:r>
      <w:r w:rsidRPr="00D46297">
        <w:rPr>
          <w:spacing w:val="3"/>
        </w:rPr>
        <w:t>un</w:t>
      </w:r>
      <w:r w:rsidRPr="00D46297">
        <w:rPr>
          <w:spacing w:val="4"/>
        </w:rPr>
        <w:t>t</w:t>
      </w:r>
      <w:r w:rsidRPr="00D46297">
        <w:rPr>
          <w:spacing w:val="5"/>
        </w:rPr>
        <w:t>ar</w:t>
      </w:r>
      <w:r w:rsidRPr="00D46297">
        <w:t>y</w:t>
      </w:r>
      <w:r w:rsidRPr="00D46297">
        <w:rPr>
          <w:spacing w:val="-2"/>
        </w:rPr>
        <w:t xml:space="preserve"> </w:t>
      </w:r>
      <w:r w:rsidRPr="00D46297">
        <w:rPr>
          <w:spacing w:val="3"/>
        </w:rPr>
        <w:t>o</w:t>
      </w:r>
      <w:r w:rsidRPr="00D46297">
        <w:rPr>
          <w:spacing w:val="5"/>
        </w:rPr>
        <w:t>r</w:t>
      </w:r>
      <w:r w:rsidRPr="00D46297">
        <w:rPr>
          <w:spacing w:val="3"/>
        </w:rPr>
        <w:t>g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rPr>
          <w:spacing w:val="4"/>
        </w:rPr>
        <w:t>is</w:t>
      </w:r>
      <w:r w:rsidRPr="00D46297">
        <w:rPr>
          <w:spacing w:val="3"/>
        </w:rPr>
        <w:t>a</w:t>
      </w:r>
      <w:r w:rsidRPr="00D46297">
        <w:rPr>
          <w:spacing w:val="4"/>
        </w:rPr>
        <w:t>ti</w:t>
      </w:r>
      <w:r w:rsidRPr="00D46297">
        <w:rPr>
          <w:spacing w:val="6"/>
        </w:rPr>
        <w:t>o</w:t>
      </w:r>
      <w:r w:rsidRPr="00D46297">
        <w:rPr>
          <w:spacing w:val="3"/>
        </w:rPr>
        <w:t>n</w:t>
      </w:r>
      <w:r w:rsidRPr="00D46297">
        <w:t>.</w:t>
      </w:r>
    </w:p>
    <w:p w14:paraId="16A6A31B" w14:textId="77777777" w:rsidR="00FC2978" w:rsidRPr="00D46297" w:rsidRDefault="00FC2978">
      <w:pPr>
        <w:spacing w:before="4" w:line="240" w:lineRule="exact"/>
        <w:rPr>
          <w:sz w:val="24"/>
          <w:szCs w:val="24"/>
        </w:rPr>
      </w:pPr>
    </w:p>
    <w:p w14:paraId="11CC04F9" w14:textId="77777777" w:rsidR="00FC2978" w:rsidRPr="00D46297" w:rsidRDefault="00D46297">
      <w:pPr>
        <w:rPr>
          <w:sz w:val="22"/>
          <w:szCs w:val="22"/>
        </w:rPr>
      </w:pPr>
      <w:r w:rsidRPr="00D46297">
        <w:rPr>
          <w:spacing w:val="7"/>
          <w:sz w:val="22"/>
          <w:szCs w:val="22"/>
        </w:rPr>
        <w:t>W</w:t>
      </w:r>
      <w:r w:rsidRPr="00D46297">
        <w:rPr>
          <w:spacing w:val="6"/>
          <w:sz w:val="22"/>
          <w:szCs w:val="22"/>
        </w:rPr>
        <w:t>OR</w:t>
      </w:r>
      <w:r w:rsidRPr="00D46297">
        <w:rPr>
          <w:sz w:val="22"/>
          <w:szCs w:val="22"/>
        </w:rPr>
        <w:t>K</w:t>
      </w:r>
      <w:r w:rsidRPr="00D46297">
        <w:rPr>
          <w:spacing w:val="16"/>
          <w:sz w:val="22"/>
          <w:szCs w:val="22"/>
        </w:rPr>
        <w:t xml:space="preserve"> </w:t>
      </w:r>
      <w:r w:rsidRPr="00D46297">
        <w:rPr>
          <w:spacing w:val="6"/>
          <w:sz w:val="22"/>
          <w:szCs w:val="22"/>
        </w:rPr>
        <w:t>E</w:t>
      </w:r>
      <w:r w:rsidRPr="00D46297">
        <w:rPr>
          <w:spacing w:val="8"/>
          <w:sz w:val="22"/>
          <w:szCs w:val="22"/>
        </w:rPr>
        <w:t>X</w:t>
      </w:r>
      <w:r w:rsidRPr="00D46297">
        <w:rPr>
          <w:spacing w:val="7"/>
          <w:sz w:val="22"/>
          <w:szCs w:val="22"/>
        </w:rPr>
        <w:t>P</w:t>
      </w:r>
      <w:r w:rsidRPr="00D46297">
        <w:rPr>
          <w:spacing w:val="9"/>
          <w:sz w:val="22"/>
          <w:szCs w:val="22"/>
        </w:rPr>
        <w:t>ER</w:t>
      </w:r>
      <w:r w:rsidRPr="00D46297">
        <w:rPr>
          <w:spacing w:val="6"/>
          <w:sz w:val="22"/>
          <w:szCs w:val="22"/>
        </w:rPr>
        <w:t>IE</w:t>
      </w:r>
      <w:r w:rsidRPr="00D46297">
        <w:rPr>
          <w:spacing w:val="8"/>
          <w:sz w:val="22"/>
          <w:szCs w:val="22"/>
        </w:rPr>
        <w:t>N</w:t>
      </w:r>
      <w:r w:rsidRPr="00D46297">
        <w:rPr>
          <w:spacing w:val="6"/>
          <w:sz w:val="22"/>
          <w:szCs w:val="22"/>
        </w:rPr>
        <w:t>C</w:t>
      </w:r>
      <w:r w:rsidRPr="00D46297">
        <w:rPr>
          <w:sz w:val="22"/>
          <w:szCs w:val="22"/>
        </w:rPr>
        <w:t>E</w:t>
      </w:r>
    </w:p>
    <w:p w14:paraId="5AE786D8" w14:textId="77777777" w:rsidR="00FC2978" w:rsidRPr="00D46297" w:rsidRDefault="00FC2978">
      <w:pPr>
        <w:spacing w:before="7" w:line="280" w:lineRule="exact"/>
        <w:rPr>
          <w:sz w:val="28"/>
          <w:szCs w:val="28"/>
        </w:rPr>
      </w:pPr>
    </w:p>
    <w:p w14:paraId="7F2CE3C2" w14:textId="77777777" w:rsidR="00FC2978" w:rsidRPr="00D46297" w:rsidRDefault="00D46297">
      <w:r w:rsidRPr="00D46297">
        <w:rPr>
          <w:b/>
          <w:i/>
          <w:spacing w:val="3"/>
        </w:rPr>
        <w:t>H</w:t>
      </w:r>
      <w:r w:rsidRPr="00D46297">
        <w:rPr>
          <w:b/>
          <w:i/>
          <w:spacing w:val="1"/>
        </w:rPr>
        <w:t>o</w:t>
      </w:r>
      <w:r w:rsidRPr="00D46297">
        <w:rPr>
          <w:b/>
          <w:i/>
          <w:spacing w:val="6"/>
        </w:rPr>
        <w:t>m</w:t>
      </w:r>
      <w:r w:rsidRPr="00D46297">
        <w:rPr>
          <w:b/>
          <w:i/>
          <w:spacing w:val="3"/>
        </w:rPr>
        <w:t>e</w:t>
      </w:r>
      <w:r w:rsidRPr="00D46297">
        <w:rPr>
          <w:b/>
          <w:i/>
        </w:rPr>
        <w:t>l</w:t>
      </w:r>
      <w:r w:rsidRPr="00D46297">
        <w:rPr>
          <w:b/>
          <w:i/>
          <w:spacing w:val="2"/>
        </w:rPr>
        <w:t>es</w:t>
      </w:r>
      <w:r w:rsidRPr="00D46297">
        <w:rPr>
          <w:b/>
          <w:i/>
        </w:rPr>
        <w:t>s</w:t>
      </w:r>
      <w:r w:rsidRPr="00D46297">
        <w:rPr>
          <w:b/>
          <w:i/>
          <w:spacing w:val="-4"/>
        </w:rPr>
        <w:t xml:space="preserve"> </w:t>
      </w:r>
      <w:r w:rsidRPr="00D46297">
        <w:rPr>
          <w:b/>
          <w:i/>
          <w:spacing w:val="3"/>
        </w:rPr>
        <w:t>a</w:t>
      </w:r>
      <w:r w:rsidRPr="00D46297">
        <w:rPr>
          <w:b/>
          <w:i/>
          <w:spacing w:val="2"/>
        </w:rPr>
        <w:t>n</w:t>
      </w:r>
      <w:r w:rsidRPr="00D46297">
        <w:rPr>
          <w:b/>
          <w:i/>
        </w:rPr>
        <w:t>d</w:t>
      </w:r>
      <w:r w:rsidRPr="00D46297">
        <w:rPr>
          <w:b/>
          <w:i/>
          <w:spacing w:val="3"/>
        </w:rPr>
        <w:t xml:space="preserve"> </w:t>
      </w:r>
      <w:r w:rsidRPr="00D46297">
        <w:rPr>
          <w:b/>
          <w:i/>
          <w:spacing w:val="2"/>
        </w:rPr>
        <w:t>Un</w:t>
      </w:r>
      <w:r w:rsidRPr="00D46297">
        <w:rPr>
          <w:b/>
          <w:i/>
        </w:rPr>
        <w:t>e</w:t>
      </w:r>
      <w:r w:rsidRPr="00D46297">
        <w:rPr>
          <w:b/>
          <w:i/>
          <w:spacing w:val="4"/>
        </w:rPr>
        <w:t>m</w:t>
      </w:r>
      <w:r w:rsidRPr="00D46297">
        <w:rPr>
          <w:b/>
          <w:i/>
          <w:spacing w:val="3"/>
        </w:rPr>
        <w:t>p</w:t>
      </w:r>
      <w:r w:rsidRPr="00D46297">
        <w:rPr>
          <w:b/>
          <w:i/>
        </w:rPr>
        <w:t>l</w:t>
      </w:r>
      <w:r w:rsidRPr="00D46297">
        <w:rPr>
          <w:b/>
          <w:i/>
          <w:spacing w:val="3"/>
        </w:rPr>
        <w:t>oy</w:t>
      </w:r>
      <w:r w:rsidRPr="00D46297">
        <w:rPr>
          <w:b/>
          <w:i/>
        </w:rPr>
        <w:t>ed</w:t>
      </w:r>
      <w:r w:rsidRPr="00D46297">
        <w:rPr>
          <w:b/>
          <w:i/>
          <w:spacing w:val="-6"/>
        </w:rPr>
        <w:t xml:space="preserve"> </w:t>
      </w:r>
      <w:r w:rsidRPr="00D46297">
        <w:rPr>
          <w:b/>
          <w:i/>
          <w:spacing w:val="1"/>
        </w:rPr>
        <w:t>C</w:t>
      </w:r>
      <w:r w:rsidRPr="00D46297">
        <w:rPr>
          <w:b/>
          <w:i/>
          <w:spacing w:val="2"/>
        </w:rPr>
        <w:t>h</w:t>
      </w:r>
      <w:r w:rsidRPr="00D46297">
        <w:rPr>
          <w:b/>
          <w:i/>
          <w:spacing w:val="3"/>
        </w:rPr>
        <w:t>a</w:t>
      </w:r>
      <w:r w:rsidRPr="00D46297">
        <w:rPr>
          <w:b/>
          <w:i/>
          <w:spacing w:val="2"/>
        </w:rPr>
        <w:t>rit</w:t>
      </w:r>
      <w:r w:rsidRPr="00D46297">
        <w:rPr>
          <w:b/>
          <w:i/>
        </w:rPr>
        <w:t>y</w:t>
      </w:r>
      <w:r w:rsidRPr="00D46297">
        <w:rPr>
          <w:b/>
          <w:i/>
          <w:spacing w:val="5"/>
        </w:rPr>
        <w:t xml:space="preserve"> </w:t>
      </w:r>
      <w:r w:rsidRPr="00D46297">
        <w:rPr>
          <w:b/>
          <w:i/>
        </w:rPr>
        <w:t>–</w:t>
      </w:r>
      <w:r w:rsidRPr="00D46297">
        <w:rPr>
          <w:b/>
          <w:i/>
          <w:spacing w:val="5"/>
        </w:rPr>
        <w:t xml:space="preserve"> </w:t>
      </w:r>
      <w:r w:rsidRPr="00D46297">
        <w:rPr>
          <w:b/>
          <w:i/>
          <w:spacing w:val="1"/>
        </w:rPr>
        <w:t>C</w:t>
      </w:r>
      <w:r w:rsidRPr="00D46297">
        <w:rPr>
          <w:b/>
          <w:i/>
          <w:spacing w:val="3"/>
        </w:rPr>
        <w:t>ove</w:t>
      </w:r>
      <w:r w:rsidRPr="00D46297">
        <w:rPr>
          <w:b/>
          <w:i/>
          <w:spacing w:val="2"/>
        </w:rPr>
        <w:t>ntr</w:t>
      </w:r>
      <w:r w:rsidRPr="00D46297">
        <w:rPr>
          <w:b/>
          <w:i/>
        </w:rPr>
        <w:t>y</w:t>
      </w:r>
    </w:p>
    <w:p w14:paraId="782A7AC4" w14:textId="77777777" w:rsidR="00FC2978" w:rsidRPr="00D46297" w:rsidRDefault="00D46297">
      <w:pPr>
        <w:spacing w:line="240" w:lineRule="exact"/>
      </w:pPr>
      <w:r w:rsidRPr="00D46297">
        <w:rPr>
          <w:spacing w:val="4"/>
          <w:sz w:val="22"/>
          <w:szCs w:val="22"/>
        </w:rPr>
        <w:t>V</w:t>
      </w:r>
      <w:r w:rsidRPr="00D46297">
        <w:rPr>
          <w:spacing w:val="1"/>
          <w:sz w:val="22"/>
          <w:szCs w:val="22"/>
        </w:rPr>
        <w:t>O</w:t>
      </w:r>
      <w:r w:rsidRPr="00D46297">
        <w:rPr>
          <w:spacing w:val="2"/>
          <w:sz w:val="22"/>
          <w:szCs w:val="22"/>
        </w:rPr>
        <w:t>L</w:t>
      </w:r>
      <w:r w:rsidRPr="00D46297">
        <w:rPr>
          <w:spacing w:val="1"/>
          <w:sz w:val="22"/>
          <w:szCs w:val="22"/>
        </w:rPr>
        <w:t>U</w:t>
      </w:r>
      <w:r w:rsidRPr="00D46297">
        <w:rPr>
          <w:spacing w:val="-1"/>
          <w:sz w:val="22"/>
          <w:szCs w:val="22"/>
        </w:rPr>
        <w:t>N</w:t>
      </w:r>
      <w:r w:rsidRPr="00D46297">
        <w:rPr>
          <w:spacing w:val="4"/>
          <w:sz w:val="22"/>
          <w:szCs w:val="22"/>
        </w:rPr>
        <w:t>T</w:t>
      </w:r>
      <w:r w:rsidRPr="00D46297">
        <w:rPr>
          <w:sz w:val="22"/>
          <w:szCs w:val="22"/>
        </w:rPr>
        <w:t>E</w:t>
      </w:r>
      <w:r w:rsidRPr="00D46297">
        <w:rPr>
          <w:spacing w:val="1"/>
          <w:sz w:val="22"/>
          <w:szCs w:val="22"/>
        </w:rPr>
        <w:t>E</w:t>
      </w:r>
      <w:r w:rsidRPr="00D46297">
        <w:rPr>
          <w:sz w:val="22"/>
          <w:szCs w:val="22"/>
        </w:rPr>
        <w:t>R</w:t>
      </w:r>
      <w:r w:rsidRPr="00D46297">
        <w:rPr>
          <w:sz w:val="22"/>
          <w:szCs w:val="22"/>
        </w:rPr>
        <w:t xml:space="preserve">        </w:t>
      </w:r>
      <w:r w:rsidRPr="00D46297">
        <w:rPr>
          <w:spacing w:val="27"/>
          <w:sz w:val="22"/>
          <w:szCs w:val="22"/>
        </w:rPr>
        <w:t xml:space="preserve"> </w:t>
      </w:r>
      <w:r w:rsidRPr="00D46297">
        <w:rPr>
          <w:spacing w:val="4"/>
        </w:rPr>
        <w:t>J</w:t>
      </w:r>
      <w:r w:rsidRPr="00D46297">
        <w:rPr>
          <w:spacing w:val="1"/>
        </w:rPr>
        <w:t>un</w:t>
      </w:r>
      <w:r w:rsidRPr="00D46297">
        <w:t>e</w:t>
      </w:r>
      <w:r w:rsidRPr="00D46297">
        <w:rPr>
          <w:spacing w:val="2"/>
        </w:rPr>
        <w:t xml:space="preserve"> </w:t>
      </w:r>
      <w:r w:rsidRPr="00D46297">
        <w:rPr>
          <w:spacing w:val="1"/>
        </w:rPr>
        <w:t>2</w:t>
      </w:r>
      <w:r w:rsidRPr="00D46297">
        <w:rPr>
          <w:spacing w:val="4"/>
        </w:rPr>
        <w:t>00</w:t>
      </w:r>
      <w:r w:rsidRPr="00D46297">
        <w:t>8 -</w:t>
      </w:r>
      <w:r w:rsidRPr="00D46297">
        <w:rPr>
          <w:spacing w:val="3"/>
        </w:rPr>
        <w:t xml:space="preserve"> </w:t>
      </w:r>
      <w:r w:rsidRPr="00D46297">
        <w:rPr>
          <w:spacing w:val="2"/>
        </w:rPr>
        <w:t>P</w:t>
      </w:r>
      <w:r w:rsidRPr="00D46297">
        <w:rPr>
          <w:spacing w:val="3"/>
        </w:rPr>
        <w:t>re</w:t>
      </w:r>
      <w:r w:rsidRPr="00D46297">
        <w:rPr>
          <w:spacing w:val="2"/>
        </w:rPr>
        <w:t>s</w:t>
      </w:r>
      <w:r w:rsidRPr="00D46297">
        <w:rPr>
          <w:spacing w:val="3"/>
        </w:rPr>
        <w:t>e</w:t>
      </w:r>
      <w:r w:rsidRPr="00D46297">
        <w:rPr>
          <w:spacing w:val="1"/>
        </w:rPr>
        <w:t>n</w:t>
      </w:r>
      <w:r w:rsidRPr="00D46297">
        <w:t>t</w:t>
      </w:r>
    </w:p>
    <w:p w14:paraId="10B4A39F" w14:textId="77777777" w:rsidR="00FC2978" w:rsidRPr="00D46297" w:rsidRDefault="00FC2978">
      <w:pPr>
        <w:spacing w:before="11" w:line="220" w:lineRule="exact"/>
        <w:rPr>
          <w:sz w:val="22"/>
          <w:szCs w:val="22"/>
        </w:rPr>
      </w:pPr>
    </w:p>
    <w:p w14:paraId="7CF5CC52" w14:textId="77777777" w:rsidR="00FC2978" w:rsidRPr="00D46297" w:rsidRDefault="00D46297">
      <w:pPr>
        <w:spacing w:line="270" w:lineRule="auto"/>
        <w:ind w:right="194"/>
      </w:pPr>
      <w:r w:rsidRPr="00D46297">
        <w:rPr>
          <w:spacing w:val="6"/>
        </w:rPr>
        <w:t>W</w:t>
      </w:r>
      <w:r w:rsidRPr="00D46297">
        <w:rPr>
          <w:spacing w:val="3"/>
        </w:rPr>
        <w:t>o</w:t>
      </w:r>
      <w:r w:rsidRPr="00D46297">
        <w:rPr>
          <w:spacing w:val="5"/>
        </w:rPr>
        <w:t>r</w:t>
      </w:r>
      <w:r w:rsidRPr="00D46297">
        <w:rPr>
          <w:spacing w:val="3"/>
        </w:rPr>
        <w:t>k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1"/>
        </w:rPr>
        <w:t xml:space="preserve"> </w:t>
      </w:r>
      <w:r w:rsidRPr="00D46297">
        <w:rPr>
          <w:spacing w:val="4"/>
        </w:rPr>
        <w:t>t</w:t>
      </w:r>
      <w:r w:rsidRPr="00D46297">
        <w:t>wo</w:t>
      </w:r>
      <w:r w:rsidRPr="00D46297">
        <w:rPr>
          <w:spacing w:val="8"/>
        </w:rPr>
        <w:t xml:space="preserve"> </w:t>
      </w:r>
      <w:r w:rsidRPr="00D46297">
        <w:rPr>
          <w:spacing w:val="6"/>
        </w:rPr>
        <w:t>d</w:t>
      </w:r>
      <w:r w:rsidRPr="00D46297">
        <w:rPr>
          <w:spacing w:val="5"/>
        </w:rPr>
        <w:t>a</w:t>
      </w:r>
      <w:r w:rsidRPr="00D46297">
        <w:rPr>
          <w:spacing w:val="1"/>
        </w:rPr>
        <w:t>y</w:t>
      </w:r>
      <w:r w:rsidRPr="00D46297">
        <w:t>s</w:t>
      </w:r>
      <w:r w:rsidRPr="00D46297">
        <w:rPr>
          <w:spacing w:val="5"/>
        </w:rPr>
        <w:t xml:space="preserve"> </w:t>
      </w:r>
      <w:r w:rsidRPr="00D46297">
        <w:t>a</w:t>
      </w:r>
      <w:r w:rsidRPr="00D46297">
        <w:rPr>
          <w:spacing w:val="9"/>
        </w:rPr>
        <w:t xml:space="preserve"> </w:t>
      </w:r>
      <w:r w:rsidRPr="00D46297">
        <w:t>w</w:t>
      </w:r>
      <w:r w:rsidRPr="00D46297">
        <w:rPr>
          <w:spacing w:val="5"/>
        </w:rPr>
        <w:t>ee</w:t>
      </w:r>
      <w:r w:rsidRPr="00D46297">
        <w:t>k</w:t>
      </w:r>
      <w:r w:rsidRPr="00D46297">
        <w:rPr>
          <w:spacing w:val="4"/>
        </w:rPr>
        <w:t xml:space="preserve"> </w:t>
      </w:r>
      <w:r w:rsidRPr="00D46297">
        <w:rPr>
          <w:spacing w:val="5"/>
        </w:rPr>
        <w:t>a</w:t>
      </w:r>
      <w:r w:rsidRPr="00D46297">
        <w:t>s</w:t>
      </w:r>
      <w:r w:rsidRPr="00D46297">
        <w:rPr>
          <w:spacing w:val="7"/>
        </w:rPr>
        <w:t xml:space="preserve"> </w:t>
      </w:r>
      <w:r w:rsidRPr="00D46297">
        <w:t>a</w:t>
      </w:r>
      <w:r w:rsidRPr="00D46297">
        <w:rPr>
          <w:spacing w:val="9"/>
        </w:rPr>
        <w:t xml:space="preserve"> </w:t>
      </w:r>
      <w:r w:rsidRPr="00D46297">
        <w:rPr>
          <w:spacing w:val="3"/>
        </w:rPr>
        <w:t>unp</w:t>
      </w:r>
      <w:r w:rsidRPr="00D46297">
        <w:rPr>
          <w:spacing w:val="5"/>
        </w:rPr>
        <w:t>a</w:t>
      </w:r>
      <w:r w:rsidRPr="00D46297">
        <w:rPr>
          <w:spacing w:val="2"/>
        </w:rPr>
        <w:t>i</w:t>
      </w:r>
      <w:r w:rsidRPr="00D46297">
        <w:t>d</w:t>
      </w:r>
      <w:r w:rsidRPr="00D46297">
        <w:rPr>
          <w:spacing w:val="6"/>
        </w:rPr>
        <w:t xml:space="preserve"> </w:t>
      </w:r>
      <w:r w:rsidRPr="00D46297">
        <w:rPr>
          <w:spacing w:val="3"/>
        </w:rPr>
        <w:t>vo</w:t>
      </w:r>
      <w:r w:rsidRPr="00D46297">
        <w:rPr>
          <w:spacing w:val="4"/>
        </w:rPr>
        <w:t>l</w:t>
      </w:r>
      <w:r w:rsidRPr="00D46297">
        <w:rPr>
          <w:spacing w:val="3"/>
        </w:rPr>
        <w:t>un</w:t>
      </w:r>
      <w:r w:rsidRPr="00D46297">
        <w:rPr>
          <w:spacing w:val="4"/>
        </w:rPr>
        <w:t>t</w:t>
      </w:r>
      <w:r w:rsidRPr="00D46297">
        <w:rPr>
          <w:spacing w:val="5"/>
        </w:rPr>
        <w:t>ee</w:t>
      </w:r>
      <w:r w:rsidRPr="00D46297">
        <w:t xml:space="preserve">r </w:t>
      </w:r>
      <w:r w:rsidRPr="00D46297">
        <w:rPr>
          <w:spacing w:val="3"/>
        </w:rPr>
        <w:t>fo</w:t>
      </w:r>
      <w:r w:rsidRPr="00D46297">
        <w:t>r</w:t>
      </w:r>
      <w:r w:rsidRPr="00D46297">
        <w:rPr>
          <w:spacing w:val="8"/>
        </w:rPr>
        <w:t xml:space="preserve"> </w:t>
      </w:r>
      <w:r w:rsidRPr="00D46297">
        <w:t>a</w:t>
      </w:r>
      <w:r w:rsidRPr="00D46297">
        <w:rPr>
          <w:spacing w:val="7"/>
        </w:rPr>
        <w:t xml:space="preserve"> </w:t>
      </w:r>
      <w:r w:rsidRPr="00D46297">
        <w:rPr>
          <w:spacing w:val="5"/>
        </w:rPr>
        <w:t>c</w:t>
      </w:r>
      <w:r w:rsidRPr="00D46297">
        <w:rPr>
          <w:spacing w:val="3"/>
        </w:rPr>
        <w:t>ha</w:t>
      </w:r>
      <w:r w:rsidRPr="00D46297">
        <w:rPr>
          <w:spacing w:val="5"/>
        </w:rPr>
        <w:t>r</w:t>
      </w:r>
      <w:r w:rsidRPr="00D46297">
        <w:rPr>
          <w:spacing w:val="4"/>
        </w:rPr>
        <w:t>it</w:t>
      </w:r>
      <w:r w:rsidRPr="00D46297">
        <w:t xml:space="preserve">y </w:t>
      </w:r>
      <w:r w:rsidRPr="00D46297">
        <w:rPr>
          <w:spacing w:val="4"/>
        </w:rPr>
        <w:t>t</w:t>
      </w:r>
      <w:r w:rsidRPr="00D46297">
        <w:rPr>
          <w:spacing w:val="3"/>
        </w:rPr>
        <w:t>h</w:t>
      </w:r>
      <w:r w:rsidRPr="00D46297">
        <w:rPr>
          <w:spacing w:val="5"/>
        </w:rPr>
        <w:t>a</w:t>
      </w:r>
      <w:r w:rsidRPr="00D46297">
        <w:t>t</w:t>
      </w:r>
      <w:r w:rsidRPr="00D46297">
        <w:rPr>
          <w:spacing w:val="6"/>
        </w:rPr>
        <w:t xml:space="preserve"> </w:t>
      </w:r>
      <w:r w:rsidRPr="00D46297">
        <w:rPr>
          <w:spacing w:val="5"/>
        </w:rPr>
        <w:t>e</w:t>
      </w:r>
      <w:r w:rsidRPr="00D46297">
        <w:rPr>
          <w:spacing w:val="1"/>
        </w:rPr>
        <w:t>m</w:t>
      </w:r>
      <w:r w:rsidRPr="00D46297">
        <w:rPr>
          <w:spacing w:val="6"/>
        </w:rPr>
        <w:t>po</w:t>
      </w:r>
      <w:r w:rsidRPr="00D46297">
        <w:t>w</w:t>
      </w:r>
      <w:r w:rsidRPr="00D46297">
        <w:rPr>
          <w:spacing w:val="5"/>
        </w:rPr>
        <w:t>er</w:t>
      </w:r>
      <w:r w:rsidRPr="00D46297">
        <w:t xml:space="preserve">s 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rPr>
          <w:spacing w:val="6"/>
        </w:rPr>
        <w:t>d</w:t>
      </w:r>
      <w:r w:rsidRPr="00D46297">
        <w:rPr>
          <w:spacing w:val="4"/>
        </w:rPr>
        <w:t>i</w:t>
      </w:r>
      <w:r w:rsidRPr="00D46297">
        <w:rPr>
          <w:spacing w:val="3"/>
        </w:rPr>
        <w:t>v</w:t>
      </w:r>
      <w:r w:rsidRPr="00D46297">
        <w:rPr>
          <w:spacing w:val="4"/>
        </w:rPr>
        <w:t>i</w:t>
      </w:r>
      <w:r w:rsidRPr="00D46297">
        <w:rPr>
          <w:spacing w:val="6"/>
        </w:rPr>
        <w:t>d</w:t>
      </w:r>
      <w:r w:rsidRPr="00D46297">
        <w:rPr>
          <w:spacing w:val="3"/>
        </w:rPr>
        <w:t>u</w:t>
      </w:r>
      <w:r w:rsidRPr="00D46297">
        <w:rPr>
          <w:spacing w:val="5"/>
        </w:rPr>
        <w:t>a</w:t>
      </w:r>
      <w:r w:rsidRPr="00D46297">
        <w:rPr>
          <w:spacing w:val="4"/>
        </w:rPr>
        <w:t>l</w:t>
      </w:r>
      <w:r w:rsidRPr="00D46297">
        <w:t>s</w:t>
      </w:r>
      <w:r w:rsidRPr="00D46297">
        <w:rPr>
          <w:spacing w:val="-2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t>d</w:t>
      </w:r>
      <w:r w:rsidRPr="00D46297">
        <w:rPr>
          <w:spacing w:val="5"/>
        </w:rPr>
        <w:t xml:space="preserve"> e</w:t>
      </w:r>
      <w:r w:rsidRPr="00D46297">
        <w:rPr>
          <w:spacing w:val="7"/>
        </w:rPr>
        <w:t>x</w:t>
      </w:r>
      <w:r w:rsidRPr="00D46297">
        <w:rPr>
          <w:spacing w:val="3"/>
        </w:rPr>
        <w:t>-</w:t>
      </w:r>
      <w:r w:rsidRPr="00D46297">
        <w:rPr>
          <w:spacing w:val="6"/>
        </w:rPr>
        <w:t>o</w:t>
      </w:r>
      <w:r w:rsidRPr="00D46297">
        <w:rPr>
          <w:spacing w:val="3"/>
        </w:rPr>
        <w:t>ff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rPr>
          <w:spacing w:val="6"/>
        </w:rPr>
        <w:t>d</w:t>
      </w:r>
      <w:r w:rsidRPr="00D46297">
        <w:rPr>
          <w:spacing w:val="3"/>
        </w:rPr>
        <w:t>e</w:t>
      </w:r>
      <w:r w:rsidRPr="00D46297">
        <w:rPr>
          <w:spacing w:val="5"/>
        </w:rPr>
        <w:t>r</w:t>
      </w:r>
      <w:r w:rsidRPr="00D46297">
        <w:t>s</w:t>
      </w:r>
      <w:r w:rsidRPr="00D46297">
        <w:rPr>
          <w:spacing w:val="-3"/>
        </w:rPr>
        <w:t xml:space="preserve"> </w:t>
      </w:r>
      <w:r w:rsidRPr="00D46297">
        <w:rPr>
          <w:spacing w:val="2"/>
        </w:rPr>
        <w:t>w</w:t>
      </w:r>
      <w:r w:rsidRPr="00D46297">
        <w:rPr>
          <w:spacing w:val="3"/>
        </w:rPr>
        <w:t>h</w:t>
      </w:r>
      <w:r w:rsidRPr="00D46297">
        <w:t>o</w:t>
      </w:r>
      <w:r w:rsidRPr="00D46297">
        <w:rPr>
          <w:spacing w:val="8"/>
        </w:rPr>
        <w:t xml:space="preserve"> </w:t>
      </w:r>
      <w:r w:rsidRPr="00D46297">
        <w:rPr>
          <w:spacing w:val="4"/>
        </w:rPr>
        <w:t>li</w:t>
      </w:r>
      <w:r w:rsidRPr="00D46297">
        <w:rPr>
          <w:spacing w:val="3"/>
        </w:rPr>
        <w:t>v</w:t>
      </w:r>
      <w:r w:rsidRPr="00D46297">
        <w:t>e</w:t>
      </w:r>
      <w:r w:rsidRPr="00D46297">
        <w:rPr>
          <w:spacing w:val="7"/>
        </w:rPr>
        <w:t xml:space="preserve"> </w:t>
      </w:r>
      <w:r w:rsidRPr="00D46297">
        <w:rPr>
          <w:spacing w:val="4"/>
        </w:rPr>
        <w:t>i</w:t>
      </w:r>
      <w:r w:rsidRPr="00D46297">
        <w:t>n</w:t>
      </w:r>
      <w:r w:rsidRPr="00D46297">
        <w:rPr>
          <w:spacing w:val="4"/>
        </w:rPr>
        <w:t xml:space="preserve"> </w:t>
      </w:r>
      <w:r w:rsidRPr="00D46297">
        <w:rPr>
          <w:spacing w:val="6"/>
        </w:rPr>
        <w:t>d</w:t>
      </w:r>
      <w:r w:rsidRPr="00D46297">
        <w:rPr>
          <w:spacing w:val="3"/>
        </w:rPr>
        <w:t>e</w:t>
      </w:r>
      <w:r w:rsidRPr="00D46297">
        <w:rPr>
          <w:spacing w:val="6"/>
        </w:rPr>
        <w:t>p</w:t>
      </w:r>
      <w:r w:rsidRPr="00D46297">
        <w:rPr>
          <w:spacing w:val="3"/>
        </w:rPr>
        <w:t>r</w:t>
      </w:r>
      <w:r w:rsidRPr="00D46297">
        <w:rPr>
          <w:spacing w:val="4"/>
        </w:rPr>
        <w:t>i</w:t>
      </w:r>
      <w:r w:rsidRPr="00D46297">
        <w:rPr>
          <w:spacing w:val="3"/>
        </w:rPr>
        <w:t>v</w:t>
      </w:r>
      <w:r w:rsidRPr="00D46297">
        <w:rPr>
          <w:spacing w:val="5"/>
        </w:rPr>
        <w:t>e</w:t>
      </w:r>
      <w:r w:rsidRPr="00D46297">
        <w:t>d</w:t>
      </w:r>
      <w:r w:rsidRPr="00D46297">
        <w:rPr>
          <w:spacing w:val="1"/>
        </w:rPr>
        <w:t xml:space="preserve"> </w:t>
      </w:r>
      <w:r w:rsidRPr="00D46297">
        <w:rPr>
          <w:spacing w:val="3"/>
        </w:rPr>
        <w:t>c</w:t>
      </w:r>
      <w:r w:rsidRPr="00D46297">
        <w:rPr>
          <w:spacing w:val="6"/>
        </w:rPr>
        <w:t>o</w:t>
      </w:r>
      <w:r w:rsidRPr="00D46297">
        <w:rPr>
          <w:spacing w:val="3"/>
        </w:rPr>
        <w:t>mm</w:t>
      </w:r>
      <w:r w:rsidRPr="00D46297">
        <w:rPr>
          <w:spacing w:val="6"/>
        </w:rPr>
        <w:t>u</w:t>
      </w:r>
      <w:r w:rsidRPr="00D46297">
        <w:rPr>
          <w:spacing w:val="3"/>
        </w:rPr>
        <w:t>n</w:t>
      </w:r>
      <w:r w:rsidRPr="00D46297">
        <w:rPr>
          <w:spacing w:val="4"/>
        </w:rPr>
        <w:t>iti</w:t>
      </w:r>
      <w:r w:rsidRPr="00D46297">
        <w:rPr>
          <w:spacing w:val="5"/>
        </w:rPr>
        <w:t>e</w:t>
      </w:r>
      <w:r w:rsidRPr="00D46297">
        <w:rPr>
          <w:spacing w:val="4"/>
        </w:rPr>
        <w:t>s</w:t>
      </w:r>
      <w:r w:rsidRPr="00D46297">
        <w:t>.</w:t>
      </w:r>
      <w:r w:rsidRPr="00D46297">
        <w:rPr>
          <w:spacing w:val="-3"/>
        </w:rPr>
        <w:t xml:space="preserve"> </w:t>
      </w:r>
      <w:r w:rsidRPr="00D46297">
        <w:rPr>
          <w:spacing w:val="4"/>
        </w:rPr>
        <w:t>P</w:t>
      </w:r>
      <w:r w:rsidRPr="00D46297">
        <w:rPr>
          <w:spacing w:val="3"/>
        </w:rPr>
        <w:t>r</w:t>
      </w:r>
      <w:r w:rsidRPr="00D46297">
        <w:rPr>
          <w:spacing w:val="6"/>
        </w:rPr>
        <w:t>o</w:t>
      </w:r>
      <w:r w:rsidRPr="00D46297">
        <w:rPr>
          <w:spacing w:val="3"/>
        </w:rPr>
        <w:t>v</w:t>
      </w:r>
      <w:r w:rsidRPr="00D46297">
        <w:rPr>
          <w:spacing w:val="4"/>
        </w:rPr>
        <w:t>i</w:t>
      </w:r>
      <w:r w:rsidRPr="00D46297">
        <w:rPr>
          <w:spacing w:val="6"/>
        </w:rPr>
        <w:t>d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2"/>
        </w:rPr>
        <w:t xml:space="preserve"> </w:t>
      </w:r>
      <w:r w:rsidRPr="00D46297">
        <w:rPr>
          <w:spacing w:val="6"/>
        </w:rPr>
        <w:t>p</w:t>
      </w:r>
      <w:r w:rsidRPr="00D46297">
        <w:rPr>
          <w:spacing w:val="3"/>
        </w:rPr>
        <w:t>r</w:t>
      </w:r>
      <w:r w:rsidRPr="00D46297">
        <w:rPr>
          <w:spacing w:val="5"/>
        </w:rPr>
        <w:t>ac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5"/>
        </w:rPr>
        <w:t>ca</w:t>
      </w:r>
      <w:r w:rsidRPr="00D46297">
        <w:t xml:space="preserve">l </w:t>
      </w:r>
      <w:r w:rsidRPr="00D46297">
        <w:rPr>
          <w:spacing w:val="3"/>
        </w:rPr>
        <w:t>h</w:t>
      </w:r>
      <w:r w:rsidRPr="00D46297">
        <w:rPr>
          <w:spacing w:val="5"/>
        </w:rPr>
        <w:t>e</w:t>
      </w:r>
      <w:r w:rsidRPr="00D46297">
        <w:rPr>
          <w:spacing w:val="4"/>
        </w:rPr>
        <w:t>l</w:t>
      </w:r>
      <w:r w:rsidRPr="00D46297">
        <w:t>p</w:t>
      </w:r>
      <w:r w:rsidRPr="00D46297">
        <w:rPr>
          <w:spacing w:val="5"/>
        </w:rPr>
        <w:t xml:space="preserve"> </w:t>
      </w:r>
      <w:r w:rsidRPr="00D46297">
        <w:rPr>
          <w:spacing w:val="4"/>
        </w:rPr>
        <w:t>i</w:t>
      </w:r>
      <w:r w:rsidRPr="00D46297">
        <w:t>n</w:t>
      </w:r>
      <w:r w:rsidRPr="00D46297">
        <w:rPr>
          <w:spacing w:val="6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5"/>
        </w:rPr>
        <w:t>rea</w:t>
      </w:r>
      <w:r w:rsidRPr="00D46297">
        <w:t>s</w:t>
      </w:r>
      <w:r w:rsidRPr="00D46297">
        <w:rPr>
          <w:spacing w:val="3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3"/>
        </w:rPr>
        <w:t>u</w:t>
      </w:r>
      <w:r w:rsidRPr="00D46297">
        <w:rPr>
          <w:spacing w:val="5"/>
        </w:rPr>
        <w:t>c</w:t>
      </w:r>
      <w:r w:rsidRPr="00D46297">
        <w:t>h</w:t>
      </w:r>
      <w:r w:rsidRPr="00D46297">
        <w:rPr>
          <w:spacing w:val="4"/>
        </w:rPr>
        <w:t xml:space="preserve"> </w:t>
      </w:r>
      <w:r w:rsidRPr="00D46297">
        <w:rPr>
          <w:spacing w:val="5"/>
        </w:rPr>
        <w:t>a</w:t>
      </w:r>
      <w:r w:rsidRPr="00D46297">
        <w:t>s</w:t>
      </w:r>
      <w:r w:rsidRPr="00D46297">
        <w:rPr>
          <w:spacing w:val="5"/>
        </w:rPr>
        <w:t xml:space="preserve"> </w:t>
      </w:r>
      <w:r w:rsidRPr="00D46297">
        <w:rPr>
          <w:spacing w:val="3"/>
        </w:rPr>
        <w:t>e</w:t>
      </w:r>
      <w:r w:rsidRPr="00D46297">
        <w:rPr>
          <w:spacing w:val="6"/>
        </w:rPr>
        <w:t>d</w:t>
      </w:r>
      <w:r w:rsidRPr="00D46297">
        <w:rPr>
          <w:spacing w:val="3"/>
        </w:rPr>
        <w:t>u</w:t>
      </w:r>
      <w:r w:rsidRPr="00D46297">
        <w:rPr>
          <w:spacing w:val="5"/>
        </w:rPr>
        <w:t>ca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6"/>
        </w:rPr>
        <w:t>o</w:t>
      </w:r>
      <w:r w:rsidRPr="00D46297">
        <w:rPr>
          <w:spacing w:val="3"/>
        </w:rPr>
        <w:t>n</w:t>
      </w:r>
      <w:r w:rsidRPr="00D46297">
        <w:t xml:space="preserve">, </w:t>
      </w:r>
      <w:r w:rsidRPr="00D46297">
        <w:rPr>
          <w:spacing w:val="4"/>
        </w:rPr>
        <w:t>j</w:t>
      </w:r>
      <w:r w:rsidRPr="00D46297">
        <w:rPr>
          <w:spacing w:val="3"/>
        </w:rPr>
        <w:t>o</w:t>
      </w:r>
      <w:r w:rsidRPr="00D46297">
        <w:t>b</w:t>
      </w:r>
      <w:r w:rsidRPr="00D46297">
        <w:rPr>
          <w:spacing w:val="8"/>
        </w:rPr>
        <w:t xml:space="preserve"> </w:t>
      </w:r>
      <w:r w:rsidRPr="00D46297">
        <w:rPr>
          <w:spacing w:val="3"/>
        </w:rPr>
        <w:t>hun</w:t>
      </w:r>
      <w:r w:rsidRPr="00D46297">
        <w:rPr>
          <w:spacing w:val="4"/>
        </w:rPr>
        <w:t>ti</w:t>
      </w:r>
      <w:r w:rsidRPr="00D46297">
        <w:rPr>
          <w:spacing w:val="3"/>
        </w:rPr>
        <w:t>ng</w:t>
      </w:r>
      <w:r w:rsidRPr="00D46297">
        <w:t>,</w:t>
      </w:r>
      <w:r w:rsidRPr="00D46297">
        <w:rPr>
          <w:spacing w:val="3"/>
        </w:rPr>
        <w:t xml:space="preserve"> h</w:t>
      </w:r>
      <w:r w:rsidRPr="00D46297">
        <w:rPr>
          <w:spacing w:val="5"/>
        </w:rPr>
        <w:t>e</w:t>
      </w:r>
      <w:r w:rsidRPr="00D46297">
        <w:rPr>
          <w:spacing w:val="3"/>
        </w:rPr>
        <w:t>a</w:t>
      </w:r>
      <w:r w:rsidRPr="00D46297">
        <w:rPr>
          <w:spacing w:val="4"/>
        </w:rPr>
        <w:t>lt</w:t>
      </w:r>
      <w:r w:rsidRPr="00D46297">
        <w:t>h</w:t>
      </w:r>
      <w:r w:rsidRPr="00D46297">
        <w:rPr>
          <w:spacing w:val="3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8"/>
        </w:rPr>
        <w:t xml:space="preserve"> </w:t>
      </w:r>
      <w:r w:rsidRPr="00D46297">
        <w:rPr>
          <w:spacing w:val="2"/>
        </w:rPr>
        <w:t>i</w:t>
      </w:r>
      <w:r w:rsidRPr="00D46297">
        <w:rPr>
          <w:spacing w:val="3"/>
        </w:rPr>
        <w:t>n</w:t>
      </w:r>
      <w:r w:rsidRPr="00D46297">
        <w:rPr>
          <w:spacing w:val="6"/>
        </w:rPr>
        <w:t>d</w:t>
      </w:r>
      <w:r w:rsidRPr="00D46297">
        <w:rPr>
          <w:spacing w:val="5"/>
        </w:rPr>
        <w:t>e</w:t>
      </w:r>
      <w:r w:rsidRPr="00D46297">
        <w:rPr>
          <w:spacing w:val="3"/>
        </w:rPr>
        <w:t>p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rPr>
          <w:spacing w:val="6"/>
        </w:rPr>
        <w:t>d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t>t</w:t>
      </w:r>
      <w:r w:rsidRPr="00D46297">
        <w:rPr>
          <w:spacing w:val="-3"/>
        </w:rPr>
        <w:t xml:space="preserve"> </w:t>
      </w:r>
      <w:r w:rsidRPr="00D46297">
        <w:rPr>
          <w:spacing w:val="4"/>
        </w:rPr>
        <w:t>li</w:t>
      </w:r>
      <w:r w:rsidRPr="00D46297">
        <w:rPr>
          <w:spacing w:val="3"/>
        </w:rPr>
        <w:t>v</w:t>
      </w:r>
      <w:r w:rsidRPr="00D46297">
        <w:rPr>
          <w:spacing w:val="4"/>
        </w:rPr>
        <w:t>i</w:t>
      </w:r>
      <w:r w:rsidRPr="00D46297">
        <w:rPr>
          <w:spacing w:val="3"/>
        </w:rPr>
        <w:t>ng</w:t>
      </w:r>
      <w:r w:rsidRPr="00D46297">
        <w:t>.</w:t>
      </w:r>
    </w:p>
    <w:p w14:paraId="7CAC6384" w14:textId="77777777" w:rsidR="00FC2978" w:rsidRPr="00D46297" w:rsidRDefault="00FC2978">
      <w:pPr>
        <w:spacing w:before="3" w:line="260" w:lineRule="exact"/>
        <w:rPr>
          <w:sz w:val="26"/>
          <w:szCs w:val="26"/>
        </w:rPr>
      </w:pPr>
    </w:p>
    <w:p w14:paraId="7C72B75C" w14:textId="77777777" w:rsidR="00FC2978" w:rsidRPr="00D46297" w:rsidRDefault="00D46297">
      <w:r w:rsidRPr="00D46297">
        <w:rPr>
          <w:b/>
          <w:i/>
          <w:spacing w:val="2"/>
        </w:rPr>
        <w:t>Du</w:t>
      </w:r>
      <w:r w:rsidRPr="00D46297">
        <w:rPr>
          <w:b/>
          <w:i/>
          <w:spacing w:val="4"/>
        </w:rPr>
        <w:t>t</w:t>
      </w:r>
      <w:r w:rsidRPr="00D46297">
        <w:rPr>
          <w:b/>
          <w:i/>
          <w:spacing w:val="2"/>
        </w:rPr>
        <w:t>i</w:t>
      </w:r>
      <w:r w:rsidRPr="00D46297">
        <w:rPr>
          <w:b/>
          <w:i/>
          <w:spacing w:val="5"/>
        </w:rPr>
        <w:t>e</w:t>
      </w:r>
      <w:r w:rsidRPr="00D46297">
        <w:rPr>
          <w:b/>
          <w:i/>
          <w:spacing w:val="3"/>
        </w:rPr>
        <w:t>s</w:t>
      </w:r>
      <w:r w:rsidRPr="00D46297">
        <w:rPr>
          <w:i/>
        </w:rPr>
        <w:t>:</w:t>
      </w:r>
    </w:p>
    <w:p w14:paraId="57F140BA" w14:textId="77777777" w:rsidR="00FC2978" w:rsidRPr="00D46297" w:rsidRDefault="00D46297">
      <w:pPr>
        <w:spacing w:before="29" w:line="271" w:lineRule="auto"/>
        <w:ind w:left="192" w:right="475" w:firstLine="2"/>
      </w:pPr>
      <w:r w:rsidRPr="00D46297">
        <w:rPr>
          <w:spacing w:val="3"/>
        </w:rPr>
        <w:t>In</w:t>
      </w:r>
      <w:r w:rsidRPr="00D46297">
        <w:rPr>
          <w:spacing w:val="1"/>
        </w:rPr>
        <w:t>v</w:t>
      </w:r>
      <w:r w:rsidRPr="00D46297">
        <w:rPr>
          <w:spacing w:val="3"/>
        </w:rPr>
        <w:t>o</w:t>
      </w:r>
      <w:r w:rsidRPr="00D46297">
        <w:rPr>
          <w:spacing w:val="4"/>
        </w:rPr>
        <w:t>l</w:t>
      </w:r>
      <w:r w:rsidRPr="00D46297">
        <w:rPr>
          <w:spacing w:val="3"/>
        </w:rPr>
        <w:t>ve</w:t>
      </w:r>
      <w:r w:rsidRPr="00D46297">
        <w:t>d</w:t>
      </w:r>
      <w:r w:rsidRPr="00D46297">
        <w:rPr>
          <w:spacing w:val="-1"/>
        </w:rPr>
        <w:t xml:space="preserve"> </w:t>
      </w:r>
      <w:r w:rsidRPr="00D46297">
        <w:rPr>
          <w:spacing w:val="4"/>
        </w:rPr>
        <w:t>i</w:t>
      </w:r>
      <w:r w:rsidRPr="00D46297">
        <w:t>n</w:t>
      </w:r>
      <w:r w:rsidRPr="00D46297">
        <w:rPr>
          <w:spacing w:val="2"/>
        </w:rPr>
        <w:t xml:space="preserve"> </w:t>
      </w:r>
      <w:r w:rsidRPr="00D46297">
        <w:rPr>
          <w:spacing w:val="4"/>
        </w:rPr>
        <w:t>t</w:t>
      </w:r>
      <w:r w:rsidRPr="00D46297">
        <w:rPr>
          <w:spacing w:val="3"/>
        </w:rPr>
        <w:t>h</w:t>
      </w:r>
      <w:r w:rsidRPr="00D46297">
        <w:t>e</w:t>
      </w:r>
      <w:r w:rsidRPr="00D46297">
        <w:rPr>
          <w:spacing w:val="3"/>
        </w:rPr>
        <w:t xml:space="preserve"> org</w:t>
      </w:r>
      <w:r w:rsidRPr="00D46297">
        <w:rPr>
          <w:spacing w:val="5"/>
        </w:rPr>
        <w:t>a</w:t>
      </w:r>
      <w:r w:rsidRPr="00D46297">
        <w:rPr>
          <w:spacing w:val="1"/>
        </w:rPr>
        <w:t>n</w:t>
      </w:r>
      <w:r w:rsidRPr="00D46297">
        <w:rPr>
          <w:spacing w:val="4"/>
        </w:rPr>
        <w:t>i</w:t>
      </w:r>
      <w:r w:rsidRPr="00D46297">
        <w:rPr>
          <w:spacing w:val="2"/>
        </w:rPr>
        <w:t>s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2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5"/>
        </w:rPr>
        <w:t xml:space="preserve"> </w:t>
      </w:r>
      <w:r w:rsidRPr="00D46297">
        <w:rPr>
          <w:spacing w:val="2"/>
        </w:rPr>
        <w:t>l</w:t>
      </w:r>
      <w:r w:rsidRPr="00D46297">
        <w:rPr>
          <w:spacing w:val="3"/>
        </w:rPr>
        <w:t>og</w:t>
      </w:r>
      <w:r w:rsidRPr="00D46297">
        <w:rPr>
          <w:spacing w:val="2"/>
        </w:rPr>
        <w:t>i</w:t>
      </w:r>
      <w:r w:rsidRPr="00D46297">
        <w:rPr>
          <w:spacing w:val="4"/>
        </w:rPr>
        <w:t>s</w:t>
      </w:r>
      <w:r w:rsidRPr="00D46297">
        <w:rPr>
          <w:spacing w:val="2"/>
        </w:rPr>
        <w:t>t</w:t>
      </w:r>
      <w:r w:rsidRPr="00D46297">
        <w:rPr>
          <w:spacing w:val="4"/>
        </w:rPr>
        <w:t>i</w:t>
      </w:r>
      <w:r w:rsidRPr="00D46297">
        <w:rPr>
          <w:spacing w:val="3"/>
        </w:rPr>
        <w:t>ca</w:t>
      </w:r>
      <w:r w:rsidRPr="00D46297">
        <w:t>l</w:t>
      </w:r>
      <w:r w:rsidRPr="00D46297">
        <w:rPr>
          <w:spacing w:val="-2"/>
        </w:rPr>
        <w:t xml:space="preserve"> </w:t>
      </w:r>
      <w:r w:rsidRPr="00D46297">
        <w:rPr>
          <w:spacing w:val="6"/>
        </w:rPr>
        <w:t>p</w:t>
      </w:r>
      <w:r w:rsidRPr="00D46297">
        <w:rPr>
          <w:spacing w:val="2"/>
        </w:rPr>
        <w:t>l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rPr>
          <w:spacing w:val="1"/>
        </w:rPr>
        <w:t>n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3"/>
        </w:rPr>
        <w:t xml:space="preserve"> </w:t>
      </w:r>
      <w:r w:rsidRPr="00D46297">
        <w:rPr>
          <w:spacing w:val="6"/>
        </w:rPr>
        <w:t>o</w:t>
      </w:r>
      <w:r w:rsidRPr="00D46297">
        <w:t>f</w:t>
      </w:r>
      <w:r w:rsidRPr="00D46297">
        <w:rPr>
          <w:spacing w:val="1"/>
        </w:rPr>
        <w:t xml:space="preserve"> </w:t>
      </w:r>
      <w:r w:rsidRPr="00D46297">
        <w:rPr>
          <w:spacing w:val="5"/>
        </w:rPr>
        <w:t>c</w:t>
      </w:r>
      <w:r w:rsidRPr="00D46297">
        <w:rPr>
          <w:spacing w:val="1"/>
        </w:rPr>
        <w:t>h</w:t>
      </w:r>
      <w:r w:rsidRPr="00D46297">
        <w:rPr>
          <w:spacing w:val="5"/>
        </w:rPr>
        <w:t>a</w:t>
      </w:r>
      <w:r w:rsidRPr="00D46297">
        <w:rPr>
          <w:spacing w:val="3"/>
        </w:rPr>
        <w:t>r</w:t>
      </w:r>
      <w:r w:rsidRPr="00D46297">
        <w:rPr>
          <w:spacing w:val="2"/>
        </w:rPr>
        <w:t>it</w:t>
      </w:r>
      <w:r w:rsidRPr="00D46297">
        <w:rPr>
          <w:spacing w:val="3"/>
        </w:rPr>
        <w:t>ab</w:t>
      </w:r>
      <w:r w:rsidRPr="00D46297">
        <w:rPr>
          <w:spacing w:val="4"/>
        </w:rPr>
        <w:t>l</w:t>
      </w:r>
      <w:r w:rsidRPr="00D46297">
        <w:t>e</w:t>
      </w:r>
      <w:r w:rsidRPr="00D46297">
        <w:rPr>
          <w:spacing w:val="-3"/>
        </w:rPr>
        <w:t xml:space="preserve"> </w:t>
      </w:r>
      <w:r w:rsidRPr="00D46297">
        <w:rPr>
          <w:spacing w:val="5"/>
        </w:rPr>
        <w:t>e</w:t>
      </w:r>
      <w:r w:rsidRPr="00D46297">
        <w:rPr>
          <w:spacing w:val="1"/>
        </w:rPr>
        <w:t>v</w:t>
      </w:r>
      <w:r w:rsidRPr="00D46297">
        <w:rPr>
          <w:spacing w:val="5"/>
        </w:rPr>
        <w:t>e</w:t>
      </w:r>
      <w:r w:rsidRPr="00D46297">
        <w:rPr>
          <w:spacing w:val="1"/>
        </w:rPr>
        <w:t>n</w:t>
      </w:r>
      <w:r w:rsidRPr="00D46297">
        <w:rPr>
          <w:spacing w:val="4"/>
        </w:rPr>
        <w:t>t</w:t>
      </w:r>
      <w:r w:rsidRPr="00D46297">
        <w:rPr>
          <w:spacing w:val="2"/>
        </w:rPr>
        <w:t>s</w:t>
      </w:r>
      <w:r w:rsidRPr="00D46297">
        <w:t xml:space="preserve">. </w:t>
      </w:r>
      <w:r w:rsidRPr="00D46297">
        <w:rPr>
          <w:spacing w:val="3"/>
        </w:rPr>
        <w:t>E</w:t>
      </w:r>
      <w:r w:rsidRPr="00D46297">
        <w:rPr>
          <w:spacing w:val="2"/>
        </w:rPr>
        <w:t>s</w:t>
      </w:r>
      <w:r w:rsidRPr="00D46297">
        <w:rPr>
          <w:spacing w:val="4"/>
        </w:rPr>
        <w:t>t</w:t>
      </w:r>
      <w:r w:rsidRPr="00D46297">
        <w:rPr>
          <w:spacing w:val="3"/>
        </w:rPr>
        <w:t>ab</w:t>
      </w:r>
      <w:r w:rsidRPr="00D46297">
        <w:rPr>
          <w:spacing w:val="2"/>
        </w:rPr>
        <w:t>l</w:t>
      </w:r>
      <w:r w:rsidRPr="00D46297">
        <w:rPr>
          <w:spacing w:val="4"/>
        </w:rPr>
        <w:t>is</w:t>
      </w:r>
      <w:r w:rsidRPr="00D46297">
        <w:rPr>
          <w:spacing w:val="1"/>
        </w:rPr>
        <w:t>h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rPr>
          <w:spacing w:val="1"/>
        </w:rPr>
        <w:t>g</w:t>
      </w:r>
      <w:r w:rsidRPr="00D46297">
        <w:t xml:space="preserve">, </w:t>
      </w:r>
      <w:r w:rsidRPr="00D46297">
        <w:rPr>
          <w:spacing w:val="1"/>
        </w:rPr>
        <w:t>m</w:t>
      </w:r>
      <w:r w:rsidRPr="00D46297">
        <w:rPr>
          <w:spacing w:val="3"/>
        </w:rPr>
        <w:t>a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rPr>
          <w:spacing w:val="2"/>
        </w:rPr>
        <w:t>t</w:t>
      </w:r>
      <w:r w:rsidRPr="00D46297">
        <w:rPr>
          <w:spacing w:val="3"/>
        </w:rPr>
        <w:t>a</w:t>
      </w:r>
      <w:r w:rsidRPr="00D46297">
        <w:rPr>
          <w:spacing w:val="4"/>
        </w:rPr>
        <w:t>i</w:t>
      </w:r>
      <w:r w:rsidRPr="00D46297">
        <w:rPr>
          <w:spacing w:val="1"/>
        </w:rPr>
        <w:t>n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4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3"/>
        </w:rPr>
        <w:t xml:space="preserve"> d</w:t>
      </w:r>
      <w:r w:rsidRPr="00D46297">
        <w:rPr>
          <w:spacing w:val="5"/>
        </w:rPr>
        <w:t>e</w:t>
      </w:r>
      <w:r w:rsidRPr="00D46297">
        <w:rPr>
          <w:spacing w:val="1"/>
        </w:rPr>
        <w:t>v</w:t>
      </w:r>
      <w:r w:rsidRPr="00D46297">
        <w:rPr>
          <w:spacing w:val="5"/>
        </w:rPr>
        <w:t>e</w:t>
      </w:r>
      <w:r w:rsidRPr="00D46297">
        <w:rPr>
          <w:spacing w:val="2"/>
        </w:rPr>
        <w:t>l</w:t>
      </w:r>
      <w:r w:rsidRPr="00D46297">
        <w:rPr>
          <w:spacing w:val="3"/>
        </w:rPr>
        <w:t>op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5"/>
        </w:rPr>
        <w:t xml:space="preserve"> </w:t>
      </w:r>
      <w:r w:rsidRPr="00D46297">
        <w:rPr>
          <w:spacing w:val="3"/>
        </w:rPr>
        <w:t>r</w:t>
      </w:r>
      <w:r w:rsidRPr="00D46297">
        <w:rPr>
          <w:spacing w:val="5"/>
        </w:rPr>
        <w:t>e</w:t>
      </w:r>
      <w:r w:rsidRPr="00D46297">
        <w:rPr>
          <w:spacing w:val="2"/>
        </w:rPr>
        <w:t>l</w:t>
      </w:r>
      <w:r w:rsidRPr="00D46297">
        <w:rPr>
          <w:spacing w:val="3"/>
        </w:rPr>
        <w:t>a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rPr>
          <w:spacing w:val="4"/>
        </w:rPr>
        <w:t>s</w:t>
      </w:r>
      <w:r w:rsidRPr="00D46297">
        <w:rPr>
          <w:spacing w:val="3"/>
        </w:rPr>
        <w:t>h</w:t>
      </w:r>
      <w:r w:rsidRPr="00D46297">
        <w:rPr>
          <w:spacing w:val="2"/>
        </w:rPr>
        <w:t>i</w:t>
      </w:r>
      <w:r w:rsidRPr="00D46297">
        <w:rPr>
          <w:spacing w:val="3"/>
        </w:rPr>
        <w:t>p</w:t>
      </w:r>
      <w:r w:rsidRPr="00D46297">
        <w:t>s</w:t>
      </w:r>
      <w:r w:rsidRPr="00D46297">
        <w:rPr>
          <w:spacing w:val="-3"/>
        </w:rPr>
        <w:t xml:space="preserve"> </w:t>
      </w:r>
      <w:r w:rsidRPr="00D46297">
        <w:t>w</w:t>
      </w:r>
      <w:r w:rsidRPr="00D46297">
        <w:rPr>
          <w:spacing w:val="5"/>
        </w:rPr>
        <w:t>i</w:t>
      </w:r>
      <w:r w:rsidRPr="00D46297">
        <w:rPr>
          <w:spacing w:val="4"/>
        </w:rPr>
        <w:t>t</w:t>
      </w:r>
      <w:r w:rsidRPr="00D46297">
        <w:t>h</w:t>
      </w:r>
      <w:r w:rsidRPr="00D46297">
        <w:rPr>
          <w:spacing w:val="2"/>
        </w:rPr>
        <w:t xml:space="preserve"> </w:t>
      </w:r>
      <w:r w:rsidRPr="00D46297">
        <w:rPr>
          <w:spacing w:val="3"/>
        </w:rPr>
        <w:t>v</w:t>
      </w:r>
      <w:r w:rsidRPr="00D46297">
        <w:rPr>
          <w:spacing w:val="1"/>
        </w:rPr>
        <w:t>u</w:t>
      </w:r>
      <w:r w:rsidRPr="00D46297">
        <w:rPr>
          <w:spacing w:val="4"/>
        </w:rPr>
        <w:t>l</w:t>
      </w:r>
      <w:r w:rsidRPr="00D46297">
        <w:rPr>
          <w:spacing w:val="3"/>
        </w:rPr>
        <w:t>nerab</w:t>
      </w:r>
      <w:r w:rsidRPr="00D46297">
        <w:rPr>
          <w:spacing w:val="2"/>
        </w:rPr>
        <w:t>l</w:t>
      </w:r>
      <w:r w:rsidRPr="00D46297">
        <w:t xml:space="preserve">e </w:t>
      </w:r>
      <w:r w:rsidRPr="00D46297">
        <w:rPr>
          <w:spacing w:val="3"/>
        </w:rPr>
        <w:t>peop</w:t>
      </w:r>
      <w:r w:rsidRPr="00D46297">
        <w:rPr>
          <w:spacing w:val="2"/>
        </w:rPr>
        <w:t>l</w:t>
      </w:r>
      <w:r w:rsidRPr="00D46297">
        <w:rPr>
          <w:spacing w:val="3"/>
        </w:rPr>
        <w:t>e</w:t>
      </w:r>
      <w:r w:rsidRPr="00D46297">
        <w:t xml:space="preserve">. </w:t>
      </w:r>
      <w:r w:rsidRPr="00D46297">
        <w:rPr>
          <w:spacing w:val="-1"/>
        </w:rPr>
        <w:t>C</w:t>
      </w:r>
      <w:r w:rsidRPr="00D46297">
        <w:rPr>
          <w:spacing w:val="1"/>
        </w:rPr>
        <w:t>o</w:t>
      </w:r>
      <w:r w:rsidRPr="00D46297">
        <w:rPr>
          <w:spacing w:val="-1"/>
        </w:rPr>
        <w:t>v</w:t>
      </w:r>
      <w:r w:rsidRPr="00D46297">
        <w:t>e</w:t>
      </w:r>
      <w:r w:rsidRPr="00D46297">
        <w:rPr>
          <w:spacing w:val="1"/>
        </w:rPr>
        <w:t>r</w:t>
      </w:r>
      <w:r w:rsidRPr="00D46297">
        <w:t>i</w:t>
      </w:r>
      <w:r w:rsidRPr="00D46297">
        <w:rPr>
          <w:spacing w:val="1"/>
        </w:rPr>
        <w:t>n</w:t>
      </w:r>
      <w:r w:rsidRPr="00D46297">
        <w:t>g</w:t>
      </w:r>
      <w:r w:rsidRPr="00D46297">
        <w:rPr>
          <w:spacing w:val="-8"/>
        </w:rPr>
        <w:t xml:space="preserve"> </w:t>
      </w:r>
      <w:r w:rsidRPr="00D46297">
        <w:rPr>
          <w:spacing w:val="1"/>
        </w:rPr>
        <w:t>r</w:t>
      </w:r>
      <w:r w:rsidRPr="00D46297">
        <w:t>e</w:t>
      </w:r>
      <w:r w:rsidRPr="00D46297">
        <w:rPr>
          <w:spacing w:val="1"/>
        </w:rPr>
        <w:t>c</w:t>
      </w:r>
      <w:r w:rsidRPr="00D46297">
        <w:t>e</w:t>
      </w:r>
      <w:r w:rsidRPr="00D46297">
        <w:rPr>
          <w:spacing w:val="1"/>
        </w:rPr>
        <w:t>p</w:t>
      </w:r>
      <w:r w:rsidRPr="00D46297">
        <w:t>ti</w:t>
      </w:r>
      <w:r w:rsidRPr="00D46297">
        <w:rPr>
          <w:spacing w:val="1"/>
        </w:rPr>
        <w:t>o</w:t>
      </w:r>
      <w:r w:rsidRPr="00D46297">
        <w:t>n</w:t>
      </w:r>
      <w:r w:rsidRPr="00D46297">
        <w:rPr>
          <w:spacing w:val="-8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-1"/>
        </w:rPr>
        <w:t>n</w:t>
      </w:r>
      <w:r w:rsidRPr="00D46297">
        <w:t>d</w:t>
      </w:r>
      <w:r w:rsidRPr="00D46297">
        <w:rPr>
          <w:spacing w:val="-2"/>
        </w:rPr>
        <w:t xml:space="preserve"> </w:t>
      </w:r>
      <w:r w:rsidRPr="00D46297">
        <w:rPr>
          <w:spacing w:val="-1"/>
        </w:rPr>
        <w:t>g</w:t>
      </w:r>
      <w:r w:rsidRPr="00D46297">
        <w:rPr>
          <w:spacing w:val="1"/>
        </w:rPr>
        <w:t>r</w:t>
      </w:r>
      <w:r w:rsidRPr="00D46297">
        <w:t>e</w:t>
      </w:r>
      <w:r w:rsidRPr="00D46297">
        <w:rPr>
          <w:spacing w:val="1"/>
        </w:rPr>
        <w:t>e</w:t>
      </w:r>
      <w:r w:rsidRPr="00D46297">
        <w:t>ti</w:t>
      </w:r>
      <w:r w:rsidRPr="00D46297">
        <w:rPr>
          <w:spacing w:val="1"/>
        </w:rPr>
        <w:t>n</w:t>
      </w:r>
      <w:r w:rsidRPr="00D46297">
        <w:t>g</w:t>
      </w:r>
      <w:r w:rsidRPr="00D46297">
        <w:rPr>
          <w:spacing w:val="-8"/>
        </w:rPr>
        <w:t xml:space="preserve"> </w:t>
      </w:r>
      <w:r w:rsidRPr="00D46297">
        <w:rPr>
          <w:spacing w:val="-1"/>
        </w:rPr>
        <w:t>v</w:t>
      </w:r>
      <w:r w:rsidRPr="00D46297">
        <w:rPr>
          <w:spacing w:val="2"/>
        </w:rPr>
        <w:t>i</w:t>
      </w:r>
      <w:r w:rsidRPr="00D46297">
        <w:rPr>
          <w:spacing w:val="-1"/>
        </w:rPr>
        <w:t>s</w:t>
      </w:r>
      <w:r w:rsidRPr="00D46297">
        <w:t>it</w:t>
      </w:r>
      <w:r w:rsidRPr="00D46297">
        <w:rPr>
          <w:spacing w:val="1"/>
        </w:rPr>
        <w:t>or</w:t>
      </w:r>
      <w:r w:rsidRPr="00D46297">
        <w:rPr>
          <w:spacing w:val="-1"/>
        </w:rPr>
        <w:t>s</w:t>
      </w:r>
      <w:r w:rsidRPr="00D46297">
        <w:t>.</w:t>
      </w:r>
    </w:p>
    <w:p w14:paraId="5D4D0698" w14:textId="77777777" w:rsidR="00FC2978" w:rsidRPr="00D46297" w:rsidRDefault="00D46297">
      <w:pPr>
        <w:spacing w:line="272" w:lineRule="auto"/>
        <w:ind w:left="194" w:right="972"/>
      </w:pPr>
      <w:r w:rsidRPr="00D46297">
        <w:rPr>
          <w:spacing w:val="2"/>
        </w:rPr>
        <w:t>O</w:t>
      </w:r>
      <w:r w:rsidRPr="00D46297">
        <w:rPr>
          <w:spacing w:val="3"/>
        </w:rPr>
        <w:t>cc</w:t>
      </w:r>
      <w:r w:rsidRPr="00D46297">
        <w:rPr>
          <w:spacing w:val="5"/>
        </w:rPr>
        <w:t>a</w:t>
      </w:r>
      <w:r w:rsidRPr="00D46297">
        <w:rPr>
          <w:spacing w:val="2"/>
        </w:rPr>
        <w:t>si</w:t>
      </w:r>
      <w:r w:rsidRPr="00D46297">
        <w:rPr>
          <w:spacing w:val="6"/>
        </w:rPr>
        <w:t>o</w:t>
      </w:r>
      <w:r w:rsidRPr="00D46297">
        <w:rPr>
          <w:spacing w:val="3"/>
        </w:rPr>
        <w:t>na</w:t>
      </w:r>
      <w:r w:rsidRPr="00D46297">
        <w:rPr>
          <w:spacing w:val="2"/>
        </w:rPr>
        <w:t>l</w:t>
      </w:r>
      <w:r w:rsidRPr="00D46297">
        <w:rPr>
          <w:spacing w:val="4"/>
        </w:rPr>
        <w:t>l</w:t>
      </w:r>
      <w:r w:rsidRPr="00D46297">
        <w:t>y</w:t>
      </w:r>
      <w:r w:rsidRPr="00D46297">
        <w:rPr>
          <w:spacing w:val="-2"/>
        </w:rPr>
        <w:t xml:space="preserve"> </w:t>
      </w:r>
      <w:r w:rsidRPr="00D46297">
        <w:t>w</w:t>
      </w:r>
      <w:r w:rsidRPr="00D46297">
        <w:rPr>
          <w:spacing w:val="4"/>
        </w:rPr>
        <w:t>o</w:t>
      </w:r>
      <w:r w:rsidRPr="00D46297">
        <w:rPr>
          <w:spacing w:val="5"/>
        </w:rPr>
        <w:t>r</w:t>
      </w:r>
      <w:r w:rsidRPr="00D46297">
        <w:rPr>
          <w:spacing w:val="1"/>
        </w:rPr>
        <w:t>k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3"/>
        </w:rPr>
        <w:t xml:space="preserve"> </w:t>
      </w:r>
      <w:r w:rsidRPr="00D46297">
        <w:rPr>
          <w:spacing w:val="4"/>
        </w:rPr>
        <w:t>i</w:t>
      </w:r>
      <w:r w:rsidRPr="00D46297">
        <w:t>n</w:t>
      </w:r>
      <w:r w:rsidRPr="00D46297">
        <w:rPr>
          <w:spacing w:val="4"/>
        </w:rPr>
        <w:t xml:space="preserve"> </w:t>
      </w:r>
      <w:r w:rsidRPr="00D46297">
        <w:t>a</w:t>
      </w:r>
      <w:r w:rsidRPr="00D46297">
        <w:rPr>
          <w:spacing w:val="7"/>
        </w:rPr>
        <w:t xml:space="preserve"> </w:t>
      </w:r>
      <w:r w:rsidRPr="00D46297">
        <w:rPr>
          <w:spacing w:val="3"/>
        </w:rPr>
        <w:t>c</w:t>
      </w:r>
      <w:r w:rsidRPr="00D46297">
        <w:rPr>
          <w:spacing w:val="2"/>
        </w:rPr>
        <w:t>l</w:t>
      </w:r>
      <w:r w:rsidRPr="00D46297">
        <w:rPr>
          <w:spacing w:val="5"/>
        </w:rPr>
        <w:t>a</w:t>
      </w:r>
      <w:r w:rsidRPr="00D46297">
        <w:rPr>
          <w:spacing w:val="2"/>
        </w:rPr>
        <w:t>ss</w:t>
      </w:r>
      <w:r w:rsidRPr="00D46297">
        <w:rPr>
          <w:spacing w:val="3"/>
        </w:rPr>
        <w:t>ro</w:t>
      </w:r>
      <w:r w:rsidRPr="00D46297">
        <w:rPr>
          <w:spacing w:val="6"/>
        </w:rPr>
        <w:t>o</w:t>
      </w:r>
      <w:r w:rsidRPr="00D46297">
        <w:t>m</w:t>
      </w:r>
      <w:r w:rsidRPr="00D46297">
        <w:rPr>
          <w:spacing w:val="-2"/>
        </w:rPr>
        <w:t xml:space="preserve"> </w:t>
      </w:r>
      <w:r w:rsidRPr="00D46297">
        <w:rPr>
          <w:spacing w:val="2"/>
        </w:rPr>
        <w:t>s</w:t>
      </w:r>
      <w:r w:rsidRPr="00D46297">
        <w:rPr>
          <w:spacing w:val="5"/>
        </w:rPr>
        <w:t>e</w:t>
      </w:r>
      <w:r w:rsidRPr="00D46297">
        <w:rPr>
          <w:spacing w:val="2"/>
        </w:rPr>
        <w:t>t</w:t>
      </w:r>
      <w:r w:rsidRPr="00D46297">
        <w:rPr>
          <w:spacing w:val="10"/>
        </w:rPr>
        <w:t>t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1"/>
        </w:rPr>
        <w:t xml:space="preserve"> h</w:t>
      </w:r>
      <w:r w:rsidRPr="00D46297">
        <w:rPr>
          <w:spacing w:val="5"/>
        </w:rPr>
        <w:t>e</w:t>
      </w:r>
      <w:r w:rsidRPr="00D46297">
        <w:rPr>
          <w:spacing w:val="2"/>
        </w:rPr>
        <w:t>l</w:t>
      </w:r>
      <w:r w:rsidRPr="00D46297">
        <w:rPr>
          <w:spacing w:val="3"/>
        </w:rPr>
        <w:t>p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2"/>
        </w:rPr>
        <w:t xml:space="preserve"> </w:t>
      </w:r>
      <w:r w:rsidRPr="00D46297">
        <w:t>w</w:t>
      </w:r>
      <w:r w:rsidRPr="00D46297">
        <w:rPr>
          <w:spacing w:val="2"/>
        </w:rPr>
        <w:t>i</w:t>
      </w:r>
      <w:r w:rsidRPr="00D46297">
        <w:rPr>
          <w:spacing w:val="4"/>
        </w:rPr>
        <w:t>t</w:t>
      </w:r>
      <w:r w:rsidRPr="00D46297">
        <w:t>h</w:t>
      </w:r>
      <w:r w:rsidRPr="00D46297">
        <w:rPr>
          <w:spacing w:val="2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1"/>
        </w:rPr>
        <w:t>k</w:t>
      </w:r>
      <w:r w:rsidRPr="00D46297">
        <w:rPr>
          <w:spacing w:val="2"/>
        </w:rPr>
        <w:t>i</w:t>
      </w:r>
      <w:r w:rsidRPr="00D46297">
        <w:rPr>
          <w:spacing w:val="4"/>
        </w:rPr>
        <w:t>l</w:t>
      </w:r>
      <w:r w:rsidRPr="00D46297">
        <w:rPr>
          <w:spacing w:val="2"/>
        </w:rPr>
        <w:t>l</w:t>
      </w:r>
      <w:r w:rsidRPr="00D46297">
        <w:t>s</w:t>
      </w:r>
      <w:r w:rsidRPr="00D46297">
        <w:rPr>
          <w:spacing w:val="2"/>
        </w:rPr>
        <w:t xml:space="preserve"> </w:t>
      </w:r>
      <w:r w:rsidRPr="00D46297">
        <w:rPr>
          <w:spacing w:val="1"/>
        </w:rPr>
        <w:t>f</w:t>
      </w:r>
      <w:r w:rsidRPr="00D46297">
        <w:rPr>
          <w:spacing w:val="3"/>
        </w:rPr>
        <w:t>o</w:t>
      </w:r>
      <w:r w:rsidRPr="00D46297">
        <w:t>r</w:t>
      </w:r>
      <w:r w:rsidRPr="00D46297">
        <w:rPr>
          <w:spacing w:val="8"/>
        </w:rPr>
        <w:t xml:space="preserve"> </w:t>
      </w:r>
      <w:r w:rsidRPr="00D46297">
        <w:t>L</w:t>
      </w:r>
      <w:r w:rsidRPr="00D46297">
        <w:rPr>
          <w:spacing w:val="4"/>
        </w:rPr>
        <w:t>i</w:t>
      </w:r>
      <w:r w:rsidRPr="00D46297">
        <w:rPr>
          <w:spacing w:val="1"/>
        </w:rPr>
        <w:t>f</w:t>
      </w:r>
      <w:r w:rsidRPr="00D46297">
        <w:rPr>
          <w:spacing w:val="10"/>
        </w:rPr>
        <w:t>e</w:t>
      </w:r>
      <w:r w:rsidRPr="00D46297">
        <w:t xml:space="preserve">. </w:t>
      </w:r>
      <w:r w:rsidRPr="00D46297">
        <w:rPr>
          <w:spacing w:val="3"/>
        </w:rPr>
        <w:t>M</w:t>
      </w:r>
      <w:r w:rsidRPr="00D46297">
        <w:rPr>
          <w:spacing w:val="5"/>
        </w:rPr>
        <w:t>e</w:t>
      </w:r>
      <w:r w:rsidRPr="00D46297">
        <w:rPr>
          <w:spacing w:val="1"/>
        </w:rPr>
        <w:t>n</w:t>
      </w:r>
      <w:r w:rsidRPr="00D46297">
        <w:rPr>
          <w:spacing w:val="2"/>
        </w:rPr>
        <w:t>t</w:t>
      </w:r>
      <w:r w:rsidRPr="00D46297">
        <w:rPr>
          <w:spacing w:val="3"/>
        </w:rPr>
        <w:t>or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2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3"/>
        </w:rPr>
        <w:t xml:space="preserve"> </w:t>
      </w:r>
      <w:r w:rsidRPr="00D46297">
        <w:rPr>
          <w:spacing w:val="2"/>
        </w:rPr>
        <w:t>t</w:t>
      </w:r>
      <w:r w:rsidRPr="00D46297">
        <w:rPr>
          <w:spacing w:val="3"/>
        </w:rPr>
        <w:t>r</w:t>
      </w:r>
      <w:r w:rsidRPr="00D46297">
        <w:rPr>
          <w:spacing w:val="5"/>
        </w:rPr>
        <w:t>a</w:t>
      </w:r>
      <w:r w:rsidRPr="00D46297">
        <w:rPr>
          <w:spacing w:val="4"/>
        </w:rPr>
        <w:t>i</w:t>
      </w:r>
      <w:r w:rsidRPr="00D46297">
        <w:rPr>
          <w:spacing w:val="1"/>
        </w:rPr>
        <w:t>n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 xml:space="preserve">g </w:t>
      </w:r>
      <w:r w:rsidRPr="00D46297">
        <w:rPr>
          <w:spacing w:val="1"/>
        </w:rPr>
        <w:t>n</w:t>
      </w:r>
      <w:r w:rsidRPr="00D46297">
        <w:rPr>
          <w:spacing w:val="5"/>
        </w:rPr>
        <w:t>e</w:t>
      </w:r>
      <w:r w:rsidRPr="00D46297">
        <w:t>w</w:t>
      </w:r>
      <w:r w:rsidRPr="00D46297">
        <w:rPr>
          <w:spacing w:val="2"/>
        </w:rPr>
        <w:t xml:space="preserve"> </w:t>
      </w:r>
      <w:r w:rsidRPr="00D46297">
        <w:rPr>
          <w:spacing w:val="1"/>
        </w:rPr>
        <w:t>v</w:t>
      </w:r>
      <w:r w:rsidRPr="00D46297">
        <w:rPr>
          <w:spacing w:val="6"/>
        </w:rPr>
        <w:t>o</w:t>
      </w:r>
      <w:r w:rsidRPr="00D46297">
        <w:rPr>
          <w:spacing w:val="4"/>
        </w:rPr>
        <w:t>l</w:t>
      </w:r>
      <w:r w:rsidRPr="00D46297">
        <w:rPr>
          <w:spacing w:val="3"/>
        </w:rPr>
        <w:t>u</w:t>
      </w:r>
      <w:r w:rsidRPr="00D46297">
        <w:rPr>
          <w:spacing w:val="1"/>
        </w:rPr>
        <w:t>n</w:t>
      </w:r>
      <w:r w:rsidRPr="00D46297">
        <w:rPr>
          <w:spacing w:val="2"/>
        </w:rPr>
        <w:t>t</w:t>
      </w:r>
      <w:r w:rsidRPr="00D46297">
        <w:rPr>
          <w:spacing w:val="3"/>
        </w:rPr>
        <w:t>ee</w:t>
      </w:r>
      <w:r w:rsidRPr="00D46297">
        <w:rPr>
          <w:spacing w:val="5"/>
        </w:rPr>
        <w:t>r</w:t>
      </w:r>
      <w:r w:rsidRPr="00D46297">
        <w:rPr>
          <w:spacing w:val="2"/>
        </w:rPr>
        <w:t>s</w:t>
      </w:r>
      <w:r w:rsidRPr="00D46297">
        <w:t>.</w:t>
      </w:r>
    </w:p>
    <w:p w14:paraId="6F02EC0D" w14:textId="77777777" w:rsidR="00FC2978" w:rsidRPr="00D46297" w:rsidRDefault="00D46297">
      <w:pPr>
        <w:spacing w:line="220" w:lineRule="exact"/>
        <w:ind w:left="194"/>
      </w:pPr>
      <w:r w:rsidRPr="00D46297">
        <w:rPr>
          <w:spacing w:val="1"/>
        </w:rPr>
        <w:t>C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rPr>
          <w:spacing w:val="4"/>
        </w:rPr>
        <w:t>t</w:t>
      </w:r>
      <w:r w:rsidRPr="00D46297">
        <w:rPr>
          <w:spacing w:val="3"/>
        </w:rPr>
        <w:t>ac</w:t>
      </w:r>
      <w:r w:rsidRPr="00D46297">
        <w:rPr>
          <w:spacing w:val="4"/>
        </w:rPr>
        <w:t>ti</w:t>
      </w:r>
      <w:r w:rsidRPr="00D46297">
        <w:rPr>
          <w:spacing w:val="1"/>
        </w:rPr>
        <w:t>n</w:t>
      </w:r>
      <w:r w:rsidRPr="00D46297">
        <w:t>g</w:t>
      </w:r>
      <w:r w:rsidRPr="00D46297">
        <w:rPr>
          <w:spacing w:val="-3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1"/>
        </w:rPr>
        <w:t>u</w:t>
      </w:r>
      <w:r w:rsidRPr="00D46297">
        <w:rPr>
          <w:spacing w:val="3"/>
        </w:rPr>
        <w:t>pp</w:t>
      </w:r>
      <w:r w:rsidRPr="00D46297">
        <w:rPr>
          <w:spacing w:val="4"/>
        </w:rPr>
        <w:t>l</w:t>
      </w:r>
      <w:r w:rsidRPr="00D46297">
        <w:rPr>
          <w:spacing w:val="2"/>
        </w:rPr>
        <w:t>i</w:t>
      </w:r>
      <w:r w:rsidRPr="00D46297">
        <w:rPr>
          <w:spacing w:val="3"/>
        </w:rPr>
        <w:t>e</w:t>
      </w:r>
      <w:r w:rsidRPr="00D46297">
        <w:rPr>
          <w:spacing w:val="5"/>
        </w:rPr>
        <w:t>r</w:t>
      </w:r>
      <w:r w:rsidRPr="00D46297">
        <w:t>s</w:t>
      </w:r>
      <w:r w:rsidRPr="00D46297">
        <w:rPr>
          <w:spacing w:val="-3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3"/>
        </w:rPr>
        <w:t xml:space="preserve"> </w:t>
      </w:r>
      <w:r w:rsidRPr="00D46297">
        <w:rPr>
          <w:spacing w:val="6"/>
        </w:rPr>
        <w:t>p</w:t>
      </w:r>
      <w:r w:rsidRPr="00D46297">
        <w:rPr>
          <w:spacing w:val="3"/>
        </w:rPr>
        <w:t>o</w:t>
      </w:r>
      <w:r w:rsidRPr="00D46297">
        <w:rPr>
          <w:spacing w:val="2"/>
        </w:rPr>
        <w:t>t</w:t>
      </w:r>
      <w:r w:rsidRPr="00D46297">
        <w:rPr>
          <w:spacing w:val="3"/>
        </w:rPr>
        <w:t>en</w:t>
      </w:r>
      <w:r w:rsidRPr="00D46297">
        <w:rPr>
          <w:spacing w:val="2"/>
        </w:rPr>
        <w:t>t</w:t>
      </w:r>
      <w:r w:rsidRPr="00D46297">
        <w:rPr>
          <w:spacing w:val="4"/>
        </w:rPr>
        <w:t>i</w:t>
      </w:r>
      <w:r w:rsidRPr="00D46297">
        <w:rPr>
          <w:spacing w:val="3"/>
        </w:rPr>
        <w:t>a</w:t>
      </w:r>
      <w:r w:rsidRPr="00D46297">
        <w:t xml:space="preserve">l </w:t>
      </w:r>
      <w:r w:rsidRPr="00D46297">
        <w:rPr>
          <w:spacing w:val="2"/>
        </w:rPr>
        <w:t>s</w:t>
      </w:r>
      <w:r w:rsidRPr="00D46297">
        <w:rPr>
          <w:spacing w:val="3"/>
        </w:rPr>
        <w:t>pon</w:t>
      </w:r>
      <w:r w:rsidRPr="00D46297">
        <w:rPr>
          <w:spacing w:val="2"/>
        </w:rPr>
        <w:t>s</w:t>
      </w:r>
      <w:r w:rsidRPr="00D46297">
        <w:rPr>
          <w:spacing w:val="3"/>
        </w:rPr>
        <w:t>o</w:t>
      </w:r>
      <w:r w:rsidRPr="00D46297">
        <w:rPr>
          <w:spacing w:val="5"/>
        </w:rPr>
        <w:t>r</w:t>
      </w:r>
      <w:r w:rsidRPr="00D46297">
        <w:t xml:space="preserve">s </w:t>
      </w:r>
      <w:r w:rsidRPr="00D46297">
        <w:rPr>
          <w:spacing w:val="1"/>
        </w:rPr>
        <w:t>f</w:t>
      </w:r>
      <w:r w:rsidRPr="00D46297">
        <w:rPr>
          <w:spacing w:val="3"/>
        </w:rPr>
        <w:t>o</w:t>
      </w:r>
      <w:r w:rsidRPr="00D46297">
        <w:t>r</w:t>
      </w:r>
      <w:r w:rsidRPr="00D46297">
        <w:rPr>
          <w:spacing w:val="4"/>
        </w:rPr>
        <w:t xml:space="preserve"> </w:t>
      </w:r>
      <w:r w:rsidRPr="00D46297">
        <w:rPr>
          <w:spacing w:val="3"/>
        </w:rPr>
        <w:t>d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rPr>
          <w:spacing w:val="3"/>
        </w:rPr>
        <w:t>a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6"/>
        </w:rPr>
        <w:t>o</w:t>
      </w:r>
      <w:r w:rsidRPr="00D46297">
        <w:rPr>
          <w:spacing w:val="3"/>
        </w:rPr>
        <w:t>n</w:t>
      </w:r>
      <w:r w:rsidRPr="00D46297">
        <w:t>s</w:t>
      </w:r>
      <w:r w:rsidRPr="00D46297">
        <w:rPr>
          <w:spacing w:val="-1"/>
        </w:rPr>
        <w:t xml:space="preserve"> </w:t>
      </w:r>
      <w:r w:rsidRPr="00D46297">
        <w:t>&amp;</w:t>
      </w:r>
      <w:r w:rsidRPr="00D46297">
        <w:rPr>
          <w:spacing w:val="1"/>
        </w:rPr>
        <w:t xml:space="preserve"> </w:t>
      </w:r>
      <w:r w:rsidRPr="00D46297">
        <w:rPr>
          <w:spacing w:val="3"/>
        </w:rPr>
        <w:t>e</w:t>
      </w:r>
      <w:r w:rsidRPr="00D46297">
        <w:rPr>
          <w:spacing w:val="6"/>
        </w:rPr>
        <w:t>q</w:t>
      </w:r>
      <w:r w:rsidRPr="00D46297">
        <w:rPr>
          <w:spacing w:val="1"/>
        </w:rPr>
        <w:t>u</w:t>
      </w:r>
      <w:r w:rsidRPr="00D46297">
        <w:rPr>
          <w:spacing w:val="2"/>
        </w:rPr>
        <w:t>i</w:t>
      </w:r>
      <w:r w:rsidRPr="00D46297">
        <w:rPr>
          <w:spacing w:val="6"/>
        </w:rPr>
        <w:t>p</w:t>
      </w:r>
      <w:r w:rsidRPr="00D46297">
        <w:rPr>
          <w:spacing w:val="1"/>
        </w:rPr>
        <w:t>m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rPr>
          <w:spacing w:val="2"/>
        </w:rPr>
        <w:t>t</w:t>
      </w:r>
      <w:r w:rsidRPr="00D46297">
        <w:t>.</w:t>
      </w:r>
    </w:p>
    <w:p w14:paraId="5E26B212" w14:textId="77777777" w:rsidR="00FC2978" w:rsidRPr="00D46297" w:rsidRDefault="00D46297">
      <w:pPr>
        <w:spacing w:before="29"/>
        <w:ind w:left="194"/>
      </w:pPr>
      <w:r w:rsidRPr="00D46297">
        <w:rPr>
          <w:spacing w:val="3"/>
        </w:rPr>
        <w:t>L</w:t>
      </w:r>
      <w:r w:rsidRPr="00D46297">
        <w:rPr>
          <w:spacing w:val="2"/>
        </w:rPr>
        <w:t>i</w:t>
      </w:r>
      <w:r w:rsidRPr="00D46297">
        <w:rPr>
          <w:spacing w:val="3"/>
        </w:rPr>
        <w:t>a</w:t>
      </w:r>
      <w:r w:rsidRPr="00D46297">
        <w:rPr>
          <w:spacing w:val="4"/>
        </w:rPr>
        <w:t>is</w:t>
      </w:r>
      <w:r w:rsidRPr="00D46297">
        <w:rPr>
          <w:spacing w:val="2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1"/>
        </w:rPr>
        <w:t xml:space="preserve"> </w:t>
      </w:r>
      <w:r w:rsidRPr="00D46297">
        <w:t>w</w:t>
      </w:r>
      <w:r w:rsidRPr="00D46297">
        <w:rPr>
          <w:spacing w:val="5"/>
        </w:rPr>
        <w:t>i</w:t>
      </w:r>
      <w:r w:rsidRPr="00D46297">
        <w:rPr>
          <w:spacing w:val="4"/>
        </w:rPr>
        <w:t>t</w:t>
      </w:r>
      <w:r w:rsidRPr="00D46297">
        <w:t xml:space="preserve">h </w:t>
      </w:r>
      <w:r w:rsidRPr="00D46297">
        <w:rPr>
          <w:spacing w:val="2"/>
        </w:rPr>
        <w:t>s</w:t>
      </w:r>
      <w:r w:rsidRPr="00D46297">
        <w:rPr>
          <w:spacing w:val="6"/>
        </w:rPr>
        <w:t>o</w:t>
      </w:r>
      <w:r w:rsidRPr="00D46297">
        <w:rPr>
          <w:spacing w:val="3"/>
        </w:rPr>
        <w:t>c</w:t>
      </w:r>
      <w:r w:rsidRPr="00D46297">
        <w:rPr>
          <w:spacing w:val="2"/>
        </w:rPr>
        <w:t>i</w:t>
      </w:r>
      <w:r w:rsidRPr="00D46297">
        <w:rPr>
          <w:spacing w:val="5"/>
        </w:rPr>
        <w:t>a</w:t>
      </w:r>
      <w:r w:rsidRPr="00D46297">
        <w:t>l</w:t>
      </w:r>
      <w:r w:rsidRPr="00D46297">
        <w:rPr>
          <w:spacing w:val="2"/>
        </w:rPr>
        <w:t xml:space="preserve"> </w:t>
      </w:r>
      <w:r w:rsidRPr="00D46297">
        <w:t>w</w:t>
      </w:r>
      <w:r w:rsidRPr="00D46297">
        <w:rPr>
          <w:spacing w:val="4"/>
        </w:rPr>
        <w:t>o</w:t>
      </w:r>
      <w:r w:rsidRPr="00D46297">
        <w:rPr>
          <w:spacing w:val="5"/>
        </w:rPr>
        <w:t>r</w:t>
      </w:r>
      <w:r w:rsidRPr="00D46297">
        <w:rPr>
          <w:spacing w:val="1"/>
        </w:rPr>
        <w:t>k</w:t>
      </w:r>
      <w:r w:rsidRPr="00D46297">
        <w:rPr>
          <w:spacing w:val="5"/>
        </w:rPr>
        <w:t>e</w:t>
      </w:r>
      <w:r w:rsidRPr="00D46297">
        <w:rPr>
          <w:spacing w:val="3"/>
        </w:rPr>
        <w:t>r</w:t>
      </w:r>
      <w:r w:rsidRPr="00D46297">
        <w:t>s</w:t>
      </w:r>
      <w:r w:rsidRPr="00D46297">
        <w:rPr>
          <w:spacing w:val="-2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3"/>
        </w:rPr>
        <w:t xml:space="preserve"> o</w:t>
      </w:r>
      <w:r w:rsidRPr="00D46297">
        <w:rPr>
          <w:spacing w:val="4"/>
        </w:rPr>
        <w:t>t</w:t>
      </w:r>
      <w:r w:rsidRPr="00D46297">
        <w:rPr>
          <w:spacing w:val="1"/>
        </w:rPr>
        <w:t>h</w:t>
      </w:r>
      <w:r w:rsidRPr="00D46297">
        <w:rPr>
          <w:spacing w:val="3"/>
        </w:rPr>
        <w:t>e</w:t>
      </w:r>
      <w:r w:rsidRPr="00D46297">
        <w:t>r</w:t>
      </w:r>
      <w:r w:rsidRPr="00D46297">
        <w:rPr>
          <w:spacing w:val="4"/>
        </w:rPr>
        <w:t xml:space="preserve"> </w:t>
      </w:r>
      <w:r w:rsidRPr="00D46297">
        <w:rPr>
          <w:spacing w:val="3"/>
        </w:rPr>
        <w:t>hea</w:t>
      </w:r>
      <w:r w:rsidRPr="00D46297">
        <w:rPr>
          <w:spacing w:val="4"/>
        </w:rPr>
        <w:t>lt</w:t>
      </w:r>
      <w:r w:rsidRPr="00D46297">
        <w:rPr>
          <w:spacing w:val="1"/>
        </w:rPr>
        <w:t>h</w:t>
      </w:r>
      <w:r w:rsidRPr="00D46297">
        <w:rPr>
          <w:spacing w:val="3"/>
        </w:rPr>
        <w:t>car</w:t>
      </w:r>
      <w:r w:rsidRPr="00D46297">
        <w:t>e</w:t>
      </w:r>
      <w:r w:rsidRPr="00D46297">
        <w:rPr>
          <w:spacing w:val="-3"/>
        </w:rPr>
        <w:t xml:space="preserve"> </w:t>
      </w:r>
      <w:r w:rsidRPr="00D46297">
        <w:rPr>
          <w:spacing w:val="3"/>
        </w:rPr>
        <w:t>pr</w:t>
      </w:r>
      <w:r w:rsidRPr="00D46297">
        <w:rPr>
          <w:spacing w:val="6"/>
        </w:rPr>
        <w:t>o</w:t>
      </w:r>
      <w:r w:rsidRPr="00D46297">
        <w:rPr>
          <w:spacing w:val="3"/>
        </w:rPr>
        <w:t>fe</w:t>
      </w:r>
      <w:r w:rsidRPr="00D46297">
        <w:rPr>
          <w:spacing w:val="4"/>
        </w:rPr>
        <w:t>s</w:t>
      </w:r>
      <w:r w:rsidRPr="00D46297">
        <w:rPr>
          <w:spacing w:val="2"/>
        </w:rPr>
        <w:t>si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rPr>
          <w:spacing w:val="5"/>
        </w:rPr>
        <w:t>a</w:t>
      </w:r>
      <w:r w:rsidRPr="00D46297">
        <w:rPr>
          <w:spacing w:val="2"/>
        </w:rPr>
        <w:t>ls</w:t>
      </w:r>
      <w:r w:rsidRPr="00D46297">
        <w:t>.</w:t>
      </w:r>
    </w:p>
    <w:p w14:paraId="0D8A466B" w14:textId="77777777" w:rsidR="00FC2978" w:rsidRPr="00D46297" w:rsidRDefault="00D46297">
      <w:pPr>
        <w:spacing w:before="31" w:line="270" w:lineRule="auto"/>
        <w:ind w:left="194" w:right="1165" w:firstLine="2"/>
      </w:pPr>
      <w:r w:rsidRPr="00D46297">
        <w:t>A</w:t>
      </w:r>
      <w:r w:rsidRPr="00D46297">
        <w:rPr>
          <w:spacing w:val="2"/>
        </w:rPr>
        <w:t>i</w:t>
      </w:r>
      <w:r w:rsidRPr="00D46297">
        <w:rPr>
          <w:spacing w:val="3"/>
        </w:rPr>
        <w:t>d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2"/>
        </w:rPr>
        <w:t xml:space="preserve"> </w:t>
      </w:r>
      <w:r w:rsidRPr="00D46297">
        <w:t>w</w:t>
      </w:r>
      <w:r w:rsidRPr="00D46297">
        <w:rPr>
          <w:spacing w:val="5"/>
        </w:rPr>
        <w:t>i</w:t>
      </w:r>
      <w:r w:rsidRPr="00D46297">
        <w:rPr>
          <w:spacing w:val="2"/>
        </w:rPr>
        <w:t>t</w:t>
      </w:r>
      <w:r w:rsidRPr="00D46297">
        <w:t>h</w:t>
      </w:r>
      <w:r w:rsidRPr="00D46297">
        <w:rPr>
          <w:spacing w:val="2"/>
        </w:rPr>
        <w:t xml:space="preserve"> </w:t>
      </w:r>
      <w:r w:rsidRPr="00D46297">
        <w:rPr>
          <w:spacing w:val="4"/>
        </w:rPr>
        <w:t>j</w:t>
      </w:r>
      <w:r w:rsidRPr="00D46297">
        <w:rPr>
          <w:spacing w:val="3"/>
        </w:rPr>
        <w:t>o</w:t>
      </w:r>
      <w:r w:rsidRPr="00D46297">
        <w:t>b</w:t>
      </w:r>
      <w:r w:rsidRPr="00D46297">
        <w:rPr>
          <w:spacing w:val="3"/>
        </w:rPr>
        <w:t xml:space="preserve"> </w:t>
      </w:r>
      <w:r w:rsidRPr="00D46297">
        <w:rPr>
          <w:spacing w:val="2"/>
        </w:rPr>
        <w:t>s</w:t>
      </w:r>
      <w:r w:rsidRPr="00D46297">
        <w:rPr>
          <w:spacing w:val="3"/>
        </w:rPr>
        <w:t>ear</w:t>
      </w:r>
      <w:r w:rsidRPr="00D46297">
        <w:rPr>
          <w:spacing w:val="5"/>
        </w:rPr>
        <w:t>c</w:t>
      </w:r>
      <w:r w:rsidRPr="00D46297">
        <w:rPr>
          <w:spacing w:val="1"/>
        </w:rPr>
        <w:t>h</w:t>
      </w:r>
      <w:r w:rsidRPr="00D46297">
        <w:t>,</w:t>
      </w:r>
      <w:r w:rsidRPr="00D46297">
        <w:rPr>
          <w:spacing w:val="-1"/>
        </w:rPr>
        <w:t xml:space="preserve"> </w:t>
      </w:r>
      <w:r w:rsidRPr="00D46297">
        <w:rPr>
          <w:spacing w:val="3"/>
        </w:rPr>
        <w:t>p</w:t>
      </w:r>
      <w:r w:rsidRPr="00D46297">
        <w:rPr>
          <w:spacing w:val="5"/>
        </w:rPr>
        <w:t>r</w:t>
      </w:r>
      <w:r w:rsidRPr="00D46297">
        <w:rPr>
          <w:spacing w:val="3"/>
        </w:rPr>
        <w:t>od</w:t>
      </w:r>
      <w:r w:rsidRPr="00D46297">
        <w:rPr>
          <w:spacing w:val="1"/>
        </w:rPr>
        <w:t>u</w:t>
      </w:r>
      <w:r w:rsidRPr="00D46297">
        <w:rPr>
          <w:spacing w:val="3"/>
        </w:rPr>
        <w:t>c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5"/>
        </w:rPr>
        <w:t xml:space="preserve"> </w:t>
      </w:r>
      <w:r w:rsidRPr="00D46297">
        <w:rPr>
          <w:spacing w:val="4"/>
        </w:rPr>
        <w:t>C</w:t>
      </w:r>
      <w:r w:rsidRPr="00D46297">
        <w:rPr>
          <w:spacing w:val="2"/>
        </w:rPr>
        <w:t>Vs</w:t>
      </w:r>
      <w:r w:rsidRPr="00D46297">
        <w:t>,</w:t>
      </w:r>
      <w:r w:rsidRPr="00D46297">
        <w:rPr>
          <w:spacing w:val="4"/>
        </w:rPr>
        <w:t xml:space="preserve"> </w:t>
      </w:r>
      <w:r w:rsidRPr="00D46297">
        <w:rPr>
          <w:spacing w:val="2"/>
        </w:rPr>
        <w:t>l</w:t>
      </w:r>
      <w:r w:rsidRPr="00D46297">
        <w:rPr>
          <w:spacing w:val="3"/>
        </w:rPr>
        <w:t>e</w:t>
      </w:r>
      <w:r w:rsidRPr="00D46297">
        <w:rPr>
          <w:spacing w:val="4"/>
        </w:rPr>
        <w:t>t</w:t>
      </w:r>
      <w:r w:rsidRPr="00D46297">
        <w:rPr>
          <w:spacing w:val="2"/>
        </w:rPr>
        <w:t>t</w:t>
      </w:r>
      <w:r w:rsidRPr="00D46297">
        <w:rPr>
          <w:spacing w:val="3"/>
        </w:rPr>
        <w:t>e</w:t>
      </w:r>
      <w:r w:rsidRPr="00D46297">
        <w:rPr>
          <w:spacing w:val="5"/>
        </w:rPr>
        <w:t>r</w:t>
      </w:r>
      <w:r w:rsidRPr="00D46297">
        <w:rPr>
          <w:spacing w:val="2"/>
        </w:rPr>
        <w:t>s</w:t>
      </w:r>
      <w:r w:rsidRPr="00D46297">
        <w:t xml:space="preserve">, </w:t>
      </w:r>
      <w:r w:rsidRPr="00D46297">
        <w:rPr>
          <w:spacing w:val="3"/>
        </w:rPr>
        <w:t>a</w:t>
      </w:r>
      <w:r w:rsidRPr="00D46297">
        <w:rPr>
          <w:spacing w:val="3"/>
        </w:rPr>
        <w:t>pp</w:t>
      </w:r>
      <w:r w:rsidRPr="00D46297">
        <w:rPr>
          <w:spacing w:val="4"/>
        </w:rPr>
        <w:t>l</w:t>
      </w:r>
      <w:r w:rsidRPr="00D46297">
        <w:rPr>
          <w:spacing w:val="2"/>
        </w:rPr>
        <w:t>i</w:t>
      </w:r>
      <w:r w:rsidRPr="00D46297">
        <w:rPr>
          <w:spacing w:val="3"/>
        </w:rPr>
        <w:t>c</w:t>
      </w:r>
      <w:r w:rsidRPr="00D46297">
        <w:rPr>
          <w:spacing w:val="5"/>
        </w:rPr>
        <w:t>a</w:t>
      </w:r>
      <w:r w:rsidRPr="00D46297">
        <w:rPr>
          <w:spacing w:val="2"/>
        </w:rPr>
        <w:t>ti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t>s</w:t>
      </w:r>
      <w:r w:rsidRPr="00D46297">
        <w:rPr>
          <w:spacing w:val="-3"/>
        </w:rPr>
        <w:t xml:space="preserve"> </w:t>
      </w:r>
      <w:r w:rsidRPr="00D46297">
        <w:rPr>
          <w:spacing w:val="1"/>
        </w:rPr>
        <w:t>f</w:t>
      </w:r>
      <w:r w:rsidRPr="00D46297">
        <w:rPr>
          <w:spacing w:val="3"/>
        </w:rPr>
        <w:t>o</w:t>
      </w:r>
      <w:r w:rsidRPr="00D46297">
        <w:rPr>
          <w:spacing w:val="5"/>
        </w:rPr>
        <w:t>r</w:t>
      </w:r>
      <w:r w:rsidRPr="00D46297">
        <w:rPr>
          <w:spacing w:val="1"/>
        </w:rPr>
        <w:t>m</w:t>
      </w:r>
      <w:r w:rsidRPr="00D46297">
        <w:t>s</w:t>
      </w:r>
      <w:r w:rsidRPr="00D46297">
        <w:rPr>
          <w:spacing w:val="2"/>
        </w:rPr>
        <w:t xml:space="preserve"> </w:t>
      </w:r>
      <w:r w:rsidRPr="00D46297">
        <w:rPr>
          <w:spacing w:val="5"/>
        </w:rPr>
        <w:t>e</w:t>
      </w:r>
      <w:r w:rsidRPr="00D46297">
        <w:rPr>
          <w:spacing w:val="2"/>
        </w:rPr>
        <w:t>t</w:t>
      </w:r>
      <w:r w:rsidRPr="00D46297">
        <w:rPr>
          <w:spacing w:val="3"/>
        </w:rPr>
        <w:t>c</w:t>
      </w:r>
      <w:r w:rsidRPr="00D46297">
        <w:t xml:space="preserve">. </w:t>
      </w:r>
      <w:r w:rsidRPr="00D46297">
        <w:rPr>
          <w:spacing w:val="5"/>
        </w:rPr>
        <w:t>T</w:t>
      </w:r>
      <w:r w:rsidRPr="00D46297">
        <w:rPr>
          <w:spacing w:val="3"/>
        </w:rPr>
        <w:t>ra</w:t>
      </w:r>
      <w:r w:rsidRPr="00D46297">
        <w:rPr>
          <w:spacing w:val="1"/>
        </w:rPr>
        <w:t>n</w:t>
      </w:r>
      <w:r w:rsidRPr="00D46297">
        <w:rPr>
          <w:spacing w:val="4"/>
        </w:rPr>
        <w:t>s</w:t>
      </w:r>
      <w:r w:rsidRPr="00D46297">
        <w:rPr>
          <w:spacing w:val="2"/>
        </w:rPr>
        <w:t>l</w:t>
      </w:r>
      <w:r w:rsidRPr="00D46297">
        <w:rPr>
          <w:spacing w:val="3"/>
        </w:rPr>
        <w:t>a</w:t>
      </w:r>
      <w:r w:rsidRPr="00D46297">
        <w:rPr>
          <w:spacing w:val="4"/>
        </w:rPr>
        <w:t>ti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5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1"/>
        </w:rPr>
        <w:t>h</w:t>
      </w:r>
      <w:r w:rsidRPr="00D46297">
        <w:rPr>
          <w:spacing w:val="3"/>
        </w:rPr>
        <w:t>o</w:t>
      </w:r>
      <w:r w:rsidRPr="00D46297">
        <w:rPr>
          <w:spacing w:val="5"/>
        </w:rPr>
        <w:t>r</w:t>
      </w:r>
      <w:r w:rsidRPr="00D46297">
        <w:t>t</w:t>
      </w:r>
      <w:r w:rsidRPr="00D46297">
        <w:rPr>
          <w:spacing w:val="1"/>
        </w:rPr>
        <w:t xml:space="preserve"> </w:t>
      </w:r>
      <w:r w:rsidRPr="00D46297">
        <w:rPr>
          <w:spacing w:val="3"/>
        </w:rPr>
        <w:t>do</w:t>
      </w:r>
      <w:r w:rsidRPr="00D46297">
        <w:rPr>
          <w:spacing w:val="5"/>
        </w:rPr>
        <w:t>c</w:t>
      </w:r>
      <w:r w:rsidRPr="00D46297">
        <w:rPr>
          <w:spacing w:val="3"/>
        </w:rPr>
        <w:t>u</w:t>
      </w:r>
      <w:r w:rsidRPr="00D46297">
        <w:rPr>
          <w:spacing w:val="1"/>
        </w:rPr>
        <w:t>m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rPr>
          <w:spacing w:val="2"/>
        </w:rPr>
        <w:t>t</w:t>
      </w:r>
      <w:r w:rsidRPr="00D46297">
        <w:t>s</w:t>
      </w:r>
      <w:r w:rsidRPr="00D46297">
        <w:rPr>
          <w:spacing w:val="-2"/>
        </w:rPr>
        <w:t xml:space="preserve"> </w:t>
      </w:r>
      <w:r w:rsidRPr="00D46297">
        <w:rPr>
          <w:spacing w:val="1"/>
        </w:rPr>
        <w:t>f</w:t>
      </w:r>
      <w:r w:rsidRPr="00D46297">
        <w:rPr>
          <w:spacing w:val="3"/>
        </w:rPr>
        <w:t>r</w:t>
      </w:r>
      <w:r w:rsidRPr="00D46297">
        <w:rPr>
          <w:spacing w:val="6"/>
        </w:rPr>
        <w:t>o</w:t>
      </w:r>
      <w:r w:rsidRPr="00D46297">
        <w:t>m</w:t>
      </w:r>
      <w:r w:rsidRPr="00D46297">
        <w:rPr>
          <w:spacing w:val="2"/>
        </w:rPr>
        <w:t xml:space="preserve"> F</w:t>
      </w:r>
      <w:r w:rsidRPr="00D46297">
        <w:rPr>
          <w:spacing w:val="3"/>
        </w:rPr>
        <w:t>r</w:t>
      </w:r>
      <w:r w:rsidRPr="00D46297">
        <w:rPr>
          <w:spacing w:val="5"/>
        </w:rPr>
        <w:t>e</w:t>
      </w:r>
      <w:r w:rsidRPr="00D46297">
        <w:rPr>
          <w:spacing w:val="1"/>
        </w:rPr>
        <w:t>n</w:t>
      </w:r>
      <w:r w:rsidRPr="00D46297">
        <w:rPr>
          <w:spacing w:val="5"/>
        </w:rPr>
        <w:t>c</w:t>
      </w:r>
      <w:r w:rsidRPr="00D46297">
        <w:t>h</w:t>
      </w:r>
      <w:r w:rsidRPr="00D46297">
        <w:rPr>
          <w:spacing w:val="-2"/>
        </w:rPr>
        <w:t xml:space="preserve"> </w:t>
      </w:r>
      <w:r w:rsidRPr="00D46297">
        <w:rPr>
          <w:spacing w:val="3"/>
        </w:rPr>
        <w:t>o</w:t>
      </w:r>
      <w:r w:rsidRPr="00D46297">
        <w:t>r</w:t>
      </w:r>
      <w:r w:rsidRPr="00D46297">
        <w:rPr>
          <w:spacing w:val="6"/>
        </w:rPr>
        <w:t xml:space="preserve"> </w:t>
      </w:r>
      <w:r w:rsidRPr="00D46297">
        <w:rPr>
          <w:spacing w:val="2"/>
        </w:rPr>
        <w:t>G</w:t>
      </w:r>
      <w:r w:rsidRPr="00D46297">
        <w:rPr>
          <w:spacing w:val="3"/>
        </w:rPr>
        <w:t>e</w:t>
      </w:r>
      <w:r w:rsidRPr="00D46297">
        <w:rPr>
          <w:spacing w:val="5"/>
        </w:rPr>
        <w:t>r</w:t>
      </w:r>
      <w:r w:rsidRPr="00D46297">
        <w:rPr>
          <w:spacing w:val="1"/>
        </w:rPr>
        <w:t>m</w:t>
      </w:r>
      <w:r w:rsidRPr="00D46297">
        <w:rPr>
          <w:spacing w:val="5"/>
        </w:rPr>
        <w:t>a</w:t>
      </w:r>
      <w:r w:rsidRPr="00D46297">
        <w:t xml:space="preserve">n </w:t>
      </w:r>
      <w:r w:rsidRPr="00D46297">
        <w:rPr>
          <w:spacing w:val="2"/>
        </w:rPr>
        <w:t>t</w:t>
      </w:r>
      <w:r w:rsidRPr="00D46297">
        <w:t>o</w:t>
      </w:r>
      <w:r w:rsidRPr="00D46297">
        <w:rPr>
          <w:spacing w:val="6"/>
        </w:rPr>
        <w:t xml:space="preserve"> </w:t>
      </w:r>
      <w:r w:rsidRPr="00D46297">
        <w:rPr>
          <w:spacing w:val="3"/>
        </w:rPr>
        <w:t>En</w:t>
      </w:r>
      <w:r w:rsidRPr="00D46297">
        <w:rPr>
          <w:spacing w:val="1"/>
        </w:rPr>
        <w:t>g</w:t>
      </w:r>
      <w:r w:rsidRPr="00D46297">
        <w:rPr>
          <w:spacing w:val="4"/>
        </w:rPr>
        <w:t>l</w:t>
      </w:r>
      <w:r w:rsidRPr="00D46297">
        <w:rPr>
          <w:spacing w:val="2"/>
        </w:rPr>
        <w:t>i</w:t>
      </w:r>
      <w:r w:rsidRPr="00D46297">
        <w:rPr>
          <w:spacing w:val="4"/>
        </w:rPr>
        <w:t>s</w:t>
      </w:r>
      <w:r w:rsidRPr="00D46297">
        <w:rPr>
          <w:spacing w:val="1"/>
        </w:rPr>
        <w:t>h</w:t>
      </w:r>
      <w:r w:rsidRPr="00D46297">
        <w:t>.</w:t>
      </w:r>
    </w:p>
    <w:p w14:paraId="0CBC1D3D" w14:textId="77777777" w:rsidR="00FC2978" w:rsidRPr="00D46297" w:rsidRDefault="00D46297">
      <w:pPr>
        <w:spacing w:before="1" w:line="272" w:lineRule="auto"/>
        <w:ind w:left="194" w:right="574"/>
      </w:pPr>
      <w:r w:rsidRPr="00D46297">
        <w:rPr>
          <w:spacing w:val="4"/>
        </w:rPr>
        <w:t>W</w:t>
      </w:r>
      <w:r w:rsidRPr="00D46297">
        <w:rPr>
          <w:spacing w:val="3"/>
        </w:rPr>
        <w:t>r</w:t>
      </w:r>
      <w:r w:rsidRPr="00D46297">
        <w:rPr>
          <w:spacing w:val="2"/>
        </w:rPr>
        <w:t>it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 xml:space="preserve">g </w:t>
      </w:r>
      <w:r w:rsidRPr="00D46297">
        <w:rPr>
          <w:spacing w:val="3"/>
        </w:rPr>
        <w:t>corre</w:t>
      </w:r>
      <w:r w:rsidRPr="00D46297">
        <w:rPr>
          <w:spacing w:val="2"/>
        </w:rPr>
        <w:t>s</w:t>
      </w:r>
      <w:r w:rsidRPr="00D46297">
        <w:rPr>
          <w:spacing w:val="3"/>
        </w:rPr>
        <w:t>p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rPr>
          <w:spacing w:val="3"/>
        </w:rPr>
        <w:t>d</w:t>
      </w:r>
      <w:r w:rsidRPr="00D46297">
        <w:rPr>
          <w:spacing w:val="5"/>
        </w:rPr>
        <w:t>e</w:t>
      </w:r>
      <w:r w:rsidRPr="00D46297">
        <w:rPr>
          <w:spacing w:val="1"/>
        </w:rPr>
        <w:t>n</w:t>
      </w:r>
      <w:r w:rsidRPr="00D46297">
        <w:rPr>
          <w:spacing w:val="5"/>
        </w:rPr>
        <w:t>c</w:t>
      </w:r>
      <w:r w:rsidRPr="00D46297">
        <w:t>e</w:t>
      </w:r>
      <w:r w:rsidRPr="00D46297">
        <w:rPr>
          <w:spacing w:val="-8"/>
        </w:rPr>
        <w:t xml:space="preserve"> </w:t>
      </w:r>
      <w:r w:rsidRPr="00D46297">
        <w:rPr>
          <w:spacing w:val="2"/>
        </w:rPr>
        <w:t>i</w:t>
      </w:r>
      <w:r w:rsidRPr="00D46297">
        <w:rPr>
          <w:spacing w:val="5"/>
        </w:rPr>
        <w:t>.e</w:t>
      </w:r>
      <w:r w:rsidRPr="00D46297">
        <w:t>.</w:t>
      </w:r>
      <w:r w:rsidRPr="00D46297">
        <w:rPr>
          <w:spacing w:val="3"/>
        </w:rPr>
        <w:t xml:space="preserve"> req</w:t>
      </w:r>
      <w:r w:rsidRPr="00D46297">
        <w:rPr>
          <w:spacing w:val="1"/>
        </w:rPr>
        <w:t>u</w:t>
      </w:r>
      <w:r w:rsidRPr="00D46297">
        <w:rPr>
          <w:spacing w:val="5"/>
        </w:rPr>
        <w:t>e</w:t>
      </w:r>
      <w:r w:rsidRPr="00D46297">
        <w:rPr>
          <w:spacing w:val="4"/>
        </w:rPr>
        <w:t>s</w:t>
      </w:r>
      <w:r w:rsidRPr="00D46297">
        <w:rPr>
          <w:spacing w:val="2"/>
        </w:rPr>
        <w:t>t</w:t>
      </w:r>
      <w:r w:rsidRPr="00D46297">
        <w:t xml:space="preserve">s </w:t>
      </w:r>
      <w:r w:rsidRPr="00D46297">
        <w:rPr>
          <w:spacing w:val="1"/>
        </w:rPr>
        <w:t>f</w:t>
      </w:r>
      <w:r w:rsidRPr="00D46297">
        <w:rPr>
          <w:spacing w:val="3"/>
        </w:rPr>
        <w:t>o</w:t>
      </w:r>
      <w:r w:rsidRPr="00D46297">
        <w:t>r</w:t>
      </w:r>
      <w:r w:rsidRPr="00D46297">
        <w:rPr>
          <w:spacing w:val="6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1"/>
        </w:rPr>
        <w:t>u</w:t>
      </w:r>
      <w:r w:rsidRPr="00D46297">
        <w:rPr>
          <w:spacing w:val="3"/>
        </w:rPr>
        <w:t>ppor</w:t>
      </w:r>
      <w:r w:rsidRPr="00D46297">
        <w:rPr>
          <w:spacing w:val="2"/>
        </w:rPr>
        <w:t>t</w:t>
      </w:r>
      <w:r w:rsidRPr="00D46297">
        <w:t>,</w:t>
      </w:r>
      <w:r w:rsidRPr="00D46297">
        <w:rPr>
          <w:spacing w:val="1"/>
        </w:rPr>
        <w:t xml:space="preserve"> </w:t>
      </w:r>
      <w:r w:rsidRPr="00D46297">
        <w:rPr>
          <w:spacing w:val="4"/>
        </w:rPr>
        <w:t>t</w:t>
      </w:r>
      <w:r w:rsidRPr="00D46297">
        <w:rPr>
          <w:spacing w:val="1"/>
        </w:rPr>
        <w:t>h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t>k</w:t>
      </w:r>
      <w:r w:rsidRPr="00D46297">
        <w:rPr>
          <w:spacing w:val="2"/>
        </w:rPr>
        <w:t xml:space="preserve"> </w:t>
      </w:r>
      <w:r w:rsidRPr="00D46297">
        <w:rPr>
          <w:spacing w:val="1"/>
        </w:rPr>
        <w:t>y</w:t>
      </w:r>
      <w:r w:rsidRPr="00D46297">
        <w:rPr>
          <w:spacing w:val="6"/>
        </w:rPr>
        <w:t>o</w:t>
      </w:r>
      <w:r w:rsidRPr="00D46297">
        <w:t>u</w:t>
      </w:r>
      <w:r w:rsidRPr="00D46297">
        <w:rPr>
          <w:spacing w:val="1"/>
        </w:rPr>
        <w:t xml:space="preserve"> </w:t>
      </w:r>
      <w:r w:rsidRPr="00D46297">
        <w:rPr>
          <w:spacing w:val="2"/>
        </w:rPr>
        <w:t>l</w:t>
      </w:r>
      <w:r w:rsidRPr="00D46297">
        <w:rPr>
          <w:spacing w:val="5"/>
        </w:rPr>
        <w:t>e</w:t>
      </w:r>
      <w:r w:rsidRPr="00D46297">
        <w:rPr>
          <w:spacing w:val="2"/>
        </w:rPr>
        <w:t>t</w:t>
      </w:r>
      <w:r w:rsidRPr="00D46297">
        <w:rPr>
          <w:spacing w:val="4"/>
        </w:rPr>
        <w:t>t</w:t>
      </w:r>
      <w:r w:rsidRPr="00D46297">
        <w:rPr>
          <w:spacing w:val="3"/>
        </w:rPr>
        <w:t>er</w:t>
      </w:r>
      <w:r w:rsidRPr="00D46297">
        <w:t>s</w:t>
      </w:r>
      <w:r w:rsidRPr="00D46297">
        <w:rPr>
          <w:spacing w:val="2"/>
        </w:rPr>
        <w:t xml:space="preserve"> </w:t>
      </w:r>
      <w:r w:rsidRPr="00D46297">
        <w:t>&amp;</w:t>
      </w:r>
      <w:r w:rsidRPr="00D46297">
        <w:rPr>
          <w:spacing w:val="1"/>
        </w:rPr>
        <w:t xml:space="preserve"> </w:t>
      </w:r>
      <w:r w:rsidRPr="00D46297">
        <w:rPr>
          <w:spacing w:val="5"/>
        </w:rPr>
        <w:t>r</w:t>
      </w:r>
      <w:r w:rsidRPr="00D46297">
        <w:rPr>
          <w:spacing w:val="3"/>
        </w:rPr>
        <w:t>ec</w:t>
      </w:r>
      <w:r w:rsidRPr="00D46297">
        <w:rPr>
          <w:spacing w:val="5"/>
        </w:rPr>
        <w:t>e</w:t>
      </w:r>
      <w:r w:rsidRPr="00D46297">
        <w:rPr>
          <w:spacing w:val="2"/>
        </w:rPr>
        <w:t>i</w:t>
      </w:r>
      <w:r w:rsidRPr="00D46297">
        <w:rPr>
          <w:spacing w:val="3"/>
        </w:rPr>
        <w:t>p</w:t>
      </w:r>
      <w:r w:rsidRPr="00D46297">
        <w:rPr>
          <w:spacing w:val="4"/>
        </w:rPr>
        <w:t>t</w:t>
      </w:r>
      <w:r w:rsidRPr="00D46297">
        <w:rPr>
          <w:spacing w:val="2"/>
        </w:rPr>
        <w:t>s</w:t>
      </w:r>
      <w:r w:rsidRPr="00D46297">
        <w:t xml:space="preserve">. </w:t>
      </w:r>
      <w:r w:rsidRPr="00D46297">
        <w:rPr>
          <w:spacing w:val="4"/>
        </w:rPr>
        <w:t>P</w:t>
      </w:r>
      <w:r w:rsidRPr="00D46297">
        <w:rPr>
          <w:spacing w:val="3"/>
        </w:rPr>
        <w:t>ar</w:t>
      </w:r>
      <w:r w:rsidRPr="00D46297">
        <w:rPr>
          <w:spacing w:val="2"/>
        </w:rPr>
        <w:t>ti</w:t>
      </w:r>
      <w:r w:rsidRPr="00D46297">
        <w:rPr>
          <w:spacing w:val="5"/>
        </w:rPr>
        <w:t>c</w:t>
      </w:r>
      <w:r w:rsidRPr="00D46297">
        <w:rPr>
          <w:spacing w:val="2"/>
        </w:rPr>
        <w:t>i</w:t>
      </w:r>
      <w:r w:rsidRPr="00D46297">
        <w:rPr>
          <w:spacing w:val="3"/>
        </w:rPr>
        <w:t>pa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4"/>
        </w:rPr>
        <w:t xml:space="preserve"> </w:t>
      </w:r>
      <w:r w:rsidRPr="00D46297">
        <w:rPr>
          <w:spacing w:val="4"/>
        </w:rPr>
        <w:t>i</w:t>
      </w:r>
      <w:r w:rsidRPr="00D46297">
        <w:t>n</w:t>
      </w:r>
      <w:r w:rsidRPr="00D46297">
        <w:rPr>
          <w:spacing w:val="2"/>
        </w:rPr>
        <w:t xml:space="preserve"> </w:t>
      </w:r>
      <w:r w:rsidRPr="00D46297">
        <w:rPr>
          <w:spacing w:val="3"/>
        </w:rPr>
        <w:t>po</w:t>
      </w:r>
      <w:r w:rsidRPr="00D46297">
        <w:rPr>
          <w:spacing w:val="4"/>
        </w:rPr>
        <w:t>s</w:t>
      </w:r>
      <w:r w:rsidRPr="00D46297">
        <w:rPr>
          <w:spacing w:val="9"/>
        </w:rPr>
        <w:t>t</w:t>
      </w:r>
      <w:r w:rsidRPr="00D46297">
        <w:rPr>
          <w:spacing w:val="1"/>
        </w:rPr>
        <w:t>-</w:t>
      </w:r>
      <w:r w:rsidRPr="00D46297">
        <w:rPr>
          <w:spacing w:val="5"/>
        </w:rPr>
        <w:t>e</w:t>
      </w:r>
      <w:r w:rsidRPr="00D46297">
        <w:rPr>
          <w:spacing w:val="1"/>
        </w:rPr>
        <w:t>v</w:t>
      </w:r>
      <w:r w:rsidRPr="00D46297">
        <w:rPr>
          <w:spacing w:val="5"/>
        </w:rPr>
        <w:t>e</w:t>
      </w:r>
      <w:r w:rsidRPr="00D46297">
        <w:rPr>
          <w:spacing w:val="1"/>
        </w:rPr>
        <w:t>n</w:t>
      </w:r>
      <w:r w:rsidRPr="00D46297">
        <w:t>t</w:t>
      </w:r>
      <w:r w:rsidRPr="00D46297">
        <w:rPr>
          <w:spacing w:val="1"/>
        </w:rPr>
        <w:t xml:space="preserve"> </w:t>
      </w:r>
      <w:r w:rsidRPr="00D46297">
        <w:rPr>
          <w:spacing w:val="3"/>
        </w:rPr>
        <w:t>e</w:t>
      </w:r>
      <w:r w:rsidRPr="00D46297">
        <w:rPr>
          <w:spacing w:val="1"/>
        </w:rPr>
        <w:t>v</w:t>
      </w:r>
      <w:r w:rsidRPr="00D46297">
        <w:rPr>
          <w:spacing w:val="5"/>
        </w:rPr>
        <w:t>a</w:t>
      </w:r>
      <w:r w:rsidRPr="00D46297">
        <w:rPr>
          <w:spacing w:val="4"/>
        </w:rPr>
        <w:t>l</w:t>
      </w:r>
      <w:r w:rsidRPr="00D46297">
        <w:rPr>
          <w:spacing w:val="1"/>
        </w:rPr>
        <w:t>u</w:t>
      </w:r>
      <w:r w:rsidRPr="00D46297">
        <w:rPr>
          <w:spacing w:val="3"/>
        </w:rPr>
        <w:t>a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6"/>
        </w:rPr>
        <w:t>o</w:t>
      </w:r>
      <w:r w:rsidRPr="00D46297">
        <w:t>n</w:t>
      </w:r>
      <w:r w:rsidRPr="00D46297">
        <w:rPr>
          <w:spacing w:val="-4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3"/>
        </w:rPr>
        <w:t xml:space="preserve"> </w:t>
      </w:r>
      <w:r w:rsidRPr="00D46297">
        <w:rPr>
          <w:spacing w:val="4"/>
        </w:rPr>
        <w:t>t</w:t>
      </w:r>
      <w:r w:rsidRPr="00D46297">
        <w:rPr>
          <w:spacing w:val="1"/>
        </w:rPr>
        <w:t>h</w:t>
      </w:r>
      <w:r w:rsidRPr="00D46297">
        <w:t>e</w:t>
      </w:r>
      <w:r w:rsidRPr="00D46297">
        <w:rPr>
          <w:spacing w:val="3"/>
        </w:rPr>
        <w:t xml:space="preserve"> </w:t>
      </w:r>
      <w:r w:rsidRPr="00D46297">
        <w:rPr>
          <w:spacing w:val="6"/>
        </w:rPr>
        <w:t>d</w:t>
      </w:r>
      <w:r w:rsidRPr="00D46297">
        <w:rPr>
          <w:spacing w:val="11"/>
        </w:rPr>
        <w:t>e</w:t>
      </w:r>
      <w:r w:rsidRPr="00D46297">
        <w:rPr>
          <w:spacing w:val="1"/>
        </w:rPr>
        <w:t>-</w:t>
      </w:r>
      <w:r w:rsidRPr="00D46297">
        <w:rPr>
          <w:spacing w:val="3"/>
        </w:rPr>
        <w:t>br</w:t>
      </w:r>
      <w:r w:rsidRPr="00D46297">
        <w:rPr>
          <w:spacing w:val="2"/>
        </w:rPr>
        <w:t>i</w:t>
      </w:r>
      <w:r w:rsidRPr="00D46297">
        <w:rPr>
          <w:spacing w:val="5"/>
        </w:rPr>
        <w:t>e</w:t>
      </w:r>
      <w:r w:rsidRPr="00D46297">
        <w:t>f</w:t>
      </w:r>
      <w:r w:rsidRPr="00D46297">
        <w:rPr>
          <w:spacing w:val="-3"/>
        </w:rPr>
        <w:t xml:space="preserve"> </w:t>
      </w:r>
      <w:r w:rsidRPr="00D46297">
        <w:rPr>
          <w:spacing w:val="6"/>
        </w:rPr>
        <w:t>o</w:t>
      </w:r>
      <w:r w:rsidRPr="00D46297">
        <w:t>f</w:t>
      </w:r>
      <w:r w:rsidRPr="00D46297">
        <w:rPr>
          <w:spacing w:val="4"/>
        </w:rPr>
        <w:t xml:space="preserve"> </w:t>
      </w:r>
      <w:r w:rsidRPr="00D46297">
        <w:rPr>
          <w:spacing w:val="3"/>
        </w:rPr>
        <w:t>e</w:t>
      </w:r>
      <w:r w:rsidRPr="00D46297">
        <w:rPr>
          <w:spacing w:val="1"/>
        </w:rPr>
        <w:t>v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rPr>
          <w:spacing w:val="2"/>
        </w:rPr>
        <w:t>t</w:t>
      </w:r>
      <w:r w:rsidRPr="00D46297">
        <w:rPr>
          <w:spacing w:val="4"/>
        </w:rPr>
        <w:t>s</w:t>
      </w:r>
      <w:r w:rsidRPr="00D46297">
        <w:t>.</w:t>
      </w:r>
    </w:p>
    <w:p w14:paraId="27BA60A3" w14:textId="77777777" w:rsidR="00FC2978" w:rsidRPr="00D46297" w:rsidRDefault="00D46297">
      <w:pPr>
        <w:spacing w:line="220" w:lineRule="exact"/>
        <w:ind w:left="194"/>
      </w:pPr>
      <w:r w:rsidRPr="00D46297">
        <w:rPr>
          <w:spacing w:val="4"/>
        </w:rPr>
        <w:t>W</w:t>
      </w:r>
      <w:r w:rsidRPr="00D46297">
        <w:rPr>
          <w:spacing w:val="3"/>
        </w:rPr>
        <w:t>or</w:t>
      </w:r>
      <w:r w:rsidRPr="00D46297">
        <w:rPr>
          <w:spacing w:val="1"/>
        </w:rPr>
        <w:t>k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1"/>
        </w:rPr>
        <w:t xml:space="preserve"> </w:t>
      </w:r>
      <w:r w:rsidRPr="00D46297">
        <w:t>w</w:t>
      </w:r>
      <w:r w:rsidRPr="00D46297">
        <w:rPr>
          <w:spacing w:val="5"/>
        </w:rPr>
        <w:t>i</w:t>
      </w:r>
      <w:r w:rsidRPr="00D46297">
        <w:rPr>
          <w:spacing w:val="2"/>
        </w:rPr>
        <w:t>t</w:t>
      </w:r>
      <w:r w:rsidRPr="00D46297">
        <w:t>h</w:t>
      </w:r>
      <w:r w:rsidRPr="00D46297">
        <w:rPr>
          <w:spacing w:val="2"/>
        </w:rPr>
        <w:t xml:space="preserve"> </w:t>
      </w:r>
      <w:r w:rsidRPr="00D46297">
        <w:rPr>
          <w:spacing w:val="4"/>
        </w:rPr>
        <w:t>P</w:t>
      </w:r>
      <w:r w:rsidRPr="00D46297">
        <w:rPr>
          <w:spacing w:val="3"/>
        </w:rPr>
        <w:t>roba</w:t>
      </w:r>
      <w:r w:rsidRPr="00D46297">
        <w:rPr>
          <w:spacing w:val="2"/>
        </w:rPr>
        <w:t>ti</w:t>
      </w:r>
      <w:r w:rsidRPr="00D46297">
        <w:rPr>
          <w:spacing w:val="6"/>
        </w:rPr>
        <w:t>o</w:t>
      </w:r>
      <w:r w:rsidRPr="00D46297">
        <w:t>n</w:t>
      </w:r>
      <w:r w:rsidRPr="00D46297">
        <w:rPr>
          <w:spacing w:val="-4"/>
        </w:rPr>
        <w:t xml:space="preserve"> </w:t>
      </w:r>
      <w:r w:rsidRPr="00D46297">
        <w:rPr>
          <w:spacing w:val="5"/>
        </w:rPr>
        <w:t>O</w:t>
      </w:r>
      <w:r w:rsidRPr="00D46297">
        <w:rPr>
          <w:spacing w:val="3"/>
        </w:rPr>
        <w:t>f</w:t>
      </w:r>
      <w:r w:rsidRPr="00D46297">
        <w:rPr>
          <w:spacing w:val="1"/>
        </w:rPr>
        <w:t>f</w:t>
      </w:r>
      <w:r w:rsidRPr="00D46297">
        <w:rPr>
          <w:spacing w:val="4"/>
        </w:rPr>
        <w:t>i</w:t>
      </w:r>
      <w:r w:rsidRPr="00D46297">
        <w:rPr>
          <w:spacing w:val="3"/>
        </w:rPr>
        <w:t>ce</w:t>
      </w:r>
      <w:r w:rsidRPr="00D46297">
        <w:rPr>
          <w:spacing w:val="5"/>
        </w:rPr>
        <w:t>r</w:t>
      </w:r>
      <w:r w:rsidRPr="00D46297">
        <w:rPr>
          <w:spacing w:val="2"/>
        </w:rPr>
        <w:t>s</w:t>
      </w:r>
      <w:r w:rsidRPr="00D46297">
        <w:t>,</w:t>
      </w:r>
      <w:r w:rsidRPr="00D46297">
        <w:rPr>
          <w:spacing w:val="-2"/>
        </w:rPr>
        <w:t xml:space="preserve"> </w:t>
      </w:r>
      <w:r w:rsidRPr="00D46297">
        <w:rPr>
          <w:spacing w:val="3"/>
        </w:rPr>
        <w:t>prov</w:t>
      </w:r>
      <w:r w:rsidRPr="00D46297">
        <w:rPr>
          <w:spacing w:val="2"/>
        </w:rPr>
        <w:t>i</w:t>
      </w:r>
      <w:r w:rsidRPr="00D46297">
        <w:rPr>
          <w:spacing w:val="3"/>
        </w:rPr>
        <w:t>d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2"/>
        </w:rPr>
        <w:t xml:space="preserve"> </w:t>
      </w:r>
      <w:r w:rsidRPr="00D46297">
        <w:rPr>
          <w:spacing w:val="1"/>
        </w:rPr>
        <w:t>m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rPr>
          <w:spacing w:val="2"/>
        </w:rPr>
        <w:t>t</w:t>
      </w:r>
      <w:r w:rsidRPr="00D46297">
        <w:rPr>
          <w:spacing w:val="3"/>
        </w:rPr>
        <w:t>or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2"/>
        </w:rPr>
        <w:t xml:space="preserve"> </w:t>
      </w:r>
      <w:r w:rsidRPr="00D46297">
        <w:t>&amp;</w:t>
      </w:r>
      <w:r w:rsidRPr="00D46297">
        <w:rPr>
          <w:spacing w:val="4"/>
        </w:rPr>
        <w:t xml:space="preserve"> </w:t>
      </w:r>
      <w:r w:rsidRPr="00D46297">
        <w:rPr>
          <w:spacing w:val="1"/>
        </w:rPr>
        <w:t>m</w:t>
      </w:r>
      <w:r w:rsidRPr="00D46297">
        <w:rPr>
          <w:spacing w:val="6"/>
        </w:rPr>
        <w:t>o</w:t>
      </w:r>
      <w:r w:rsidRPr="00D46297">
        <w:rPr>
          <w:spacing w:val="2"/>
        </w:rPr>
        <w:t>t</w:t>
      </w:r>
      <w:r w:rsidRPr="00D46297">
        <w:rPr>
          <w:spacing w:val="4"/>
        </w:rPr>
        <w:t>i</w:t>
      </w:r>
      <w:r w:rsidRPr="00D46297">
        <w:rPr>
          <w:spacing w:val="1"/>
        </w:rPr>
        <w:t>v</w:t>
      </w:r>
      <w:r w:rsidRPr="00D46297">
        <w:rPr>
          <w:spacing w:val="5"/>
        </w:rPr>
        <w:t>a</w:t>
      </w:r>
      <w:r w:rsidRPr="00D46297">
        <w:rPr>
          <w:spacing w:val="2"/>
        </w:rPr>
        <w:t>ti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rPr>
          <w:spacing w:val="3"/>
        </w:rPr>
        <w:t>a</w:t>
      </w:r>
      <w:r w:rsidRPr="00D46297">
        <w:t>l</w:t>
      </w:r>
      <w:r w:rsidRPr="00D46297">
        <w:rPr>
          <w:spacing w:val="-3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1"/>
        </w:rPr>
        <w:t>u</w:t>
      </w:r>
      <w:r w:rsidRPr="00D46297">
        <w:rPr>
          <w:spacing w:val="3"/>
        </w:rPr>
        <w:t>ppor</w:t>
      </w:r>
      <w:r w:rsidRPr="00D46297">
        <w:rPr>
          <w:spacing w:val="2"/>
        </w:rPr>
        <w:t>t</w:t>
      </w:r>
      <w:r w:rsidRPr="00D46297">
        <w:t>.</w:t>
      </w:r>
    </w:p>
    <w:p w14:paraId="341A1EE3" w14:textId="77777777" w:rsidR="00FC2978" w:rsidRPr="00D46297" w:rsidRDefault="00D46297">
      <w:pPr>
        <w:spacing w:before="29" w:line="272" w:lineRule="auto"/>
        <w:ind w:left="194" w:right="1859"/>
      </w:pPr>
      <w:r w:rsidRPr="00D46297">
        <w:pict w14:anchorId="10652DFB">
          <v:group id="_x0000_s1036" style="position:absolute;left:0;text-align:left;margin-left:209.2pt;margin-top:-155.2pt;width:9.1pt;height:181.35pt;z-index:-251659776;mso-position-horizontal-relative:page" coordorigin="4184,-3104" coordsize="182,3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184;top:-3104;width:182;height:245">
              <v:imagedata r:id="rId5" o:title=""/>
            </v:shape>
            <v:shape id="_x0000_s1049" type="#_x0000_t75" style="position:absolute;left:4184;top:-2842;width:182;height:245">
              <v:imagedata r:id="rId5" o:title=""/>
            </v:shape>
            <v:shape id="_x0000_s1048" type="#_x0000_t75" style="position:absolute;left:4184;top:-2583;width:182;height:245">
              <v:imagedata r:id="rId5" o:title=""/>
            </v:shape>
            <v:shape id="_x0000_s1047" type="#_x0000_t75" style="position:absolute;left:4184;top:-2324;width:182;height:245">
              <v:imagedata r:id="rId5" o:title=""/>
            </v:shape>
            <v:shape id="_x0000_s1046" type="#_x0000_t75" style="position:absolute;left:4184;top:-2062;width:182;height:245">
              <v:imagedata r:id="rId5" o:title=""/>
            </v:shape>
            <v:shape id="_x0000_s1045" type="#_x0000_t75" style="position:absolute;left:4184;top:-1803;width:182;height:245">
              <v:imagedata r:id="rId5" o:title=""/>
            </v:shape>
            <v:shape id="_x0000_s1044" type="#_x0000_t75" style="position:absolute;left:4184;top:-1543;width:182;height:245">
              <v:imagedata r:id="rId5" o:title=""/>
            </v:shape>
            <v:shape id="_x0000_s1043" type="#_x0000_t75" style="position:absolute;left:4184;top:-1282;width:182;height:245">
              <v:imagedata r:id="rId5" o:title=""/>
            </v:shape>
            <v:shape id="_x0000_s1042" type="#_x0000_t75" style="position:absolute;left:4184;top:-1023;width:182;height:245">
              <v:imagedata r:id="rId5" o:title=""/>
            </v:shape>
            <v:shape id="_x0000_s1041" type="#_x0000_t75" style="position:absolute;left:4184;top:-763;width:182;height:245">
              <v:imagedata r:id="rId5" o:title=""/>
            </v:shape>
            <v:shape id="_x0000_s1040" type="#_x0000_t75" style="position:absolute;left:4184;top:-502;width:182;height:245">
              <v:imagedata r:id="rId5" o:title=""/>
            </v:shape>
            <v:shape id="_x0000_s1039" type="#_x0000_t75" style="position:absolute;left:4184;top:-243;width:182;height:245">
              <v:imagedata r:id="rId5" o:title=""/>
            </v:shape>
            <v:shape id="_x0000_s1038" type="#_x0000_t75" style="position:absolute;left:4184;top:17;width:182;height:245">
              <v:imagedata r:id="rId5" o:title=""/>
            </v:shape>
            <v:shape id="_x0000_s1037" type="#_x0000_t75" style="position:absolute;left:4184;top:278;width:182;height:245">
              <v:imagedata r:id="rId5" o:title=""/>
            </v:shape>
            <w10:wrap anchorx="page"/>
          </v:group>
        </w:pict>
      </w:r>
      <w:r w:rsidRPr="00D46297">
        <w:rPr>
          <w:spacing w:val="1"/>
        </w:rPr>
        <w:t>C</w:t>
      </w:r>
      <w:r w:rsidRPr="00D46297">
        <w:rPr>
          <w:spacing w:val="6"/>
        </w:rPr>
        <w:t>o</w:t>
      </w:r>
      <w:r w:rsidRPr="00D46297">
        <w:rPr>
          <w:spacing w:val="1"/>
        </w:rPr>
        <w:t>m</w:t>
      </w:r>
      <w:r w:rsidRPr="00D46297">
        <w:rPr>
          <w:spacing w:val="3"/>
        </w:rPr>
        <w:t>p</w:t>
      </w:r>
      <w:r w:rsidRPr="00D46297">
        <w:rPr>
          <w:spacing w:val="4"/>
        </w:rPr>
        <w:t>l</w:t>
      </w:r>
      <w:r w:rsidRPr="00D46297">
        <w:rPr>
          <w:spacing w:val="3"/>
        </w:rPr>
        <w:t>e</w:t>
      </w:r>
      <w:r w:rsidRPr="00D46297">
        <w:rPr>
          <w:spacing w:val="2"/>
        </w:rPr>
        <w:t>t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5"/>
        </w:rPr>
        <w:t xml:space="preserve"> </w:t>
      </w:r>
      <w:r w:rsidRPr="00D46297">
        <w:rPr>
          <w:spacing w:val="5"/>
        </w:rPr>
        <w:t>r</w:t>
      </w:r>
      <w:r w:rsidRPr="00D46297">
        <w:rPr>
          <w:spacing w:val="3"/>
        </w:rPr>
        <w:t>ecor</w:t>
      </w:r>
      <w:r w:rsidRPr="00D46297">
        <w:t>d</w:t>
      </w:r>
      <w:r w:rsidRPr="00D46297">
        <w:rPr>
          <w:spacing w:val="1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3"/>
        </w:rPr>
        <w:t>hee</w:t>
      </w:r>
      <w:r w:rsidRPr="00D46297">
        <w:rPr>
          <w:spacing w:val="4"/>
        </w:rPr>
        <w:t>t</w:t>
      </w:r>
      <w:r w:rsidRPr="00D46297">
        <w:t>s</w:t>
      </w:r>
      <w:r w:rsidRPr="00D46297">
        <w:rPr>
          <w:spacing w:val="-1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3"/>
        </w:rPr>
        <w:t xml:space="preserve"> o</w:t>
      </w:r>
      <w:r w:rsidRPr="00D46297">
        <w:rPr>
          <w:spacing w:val="4"/>
        </w:rPr>
        <w:t>t</w:t>
      </w:r>
      <w:r w:rsidRPr="00D46297">
        <w:rPr>
          <w:spacing w:val="1"/>
        </w:rPr>
        <w:t>h</w:t>
      </w:r>
      <w:r w:rsidRPr="00D46297">
        <w:rPr>
          <w:spacing w:val="3"/>
        </w:rPr>
        <w:t>e</w:t>
      </w:r>
      <w:r w:rsidRPr="00D46297">
        <w:t>r</w:t>
      </w:r>
      <w:r w:rsidRPr="00D46297">
        <w:rPr>
          <w:spacing w:val="4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6"/>
        </w:rPr>
        <w:t>d</w:t>
      </w:r>
      <w:r w:rsidRPr="00D46297">
        <w:rPr>
          <w:spacing w:val="1"/>
        </w:rPr>
        <w:t>m</w:t>
      </w:r>
      <w:r w:rsidRPr="00D46297">
        <w:rPr>
          <w:spacing w:val="4"/>
        </w:rPr>
        <w:t>i</w:t>
      </w:r>
      <w:r w:rsidRPr="00D46297">
        <w:rPr>
          <w:spacing w:val="1"/>
        </w:rPr>
        <w:t>n</w:t>
      </w:r>
      <w:r w:rsidRPr="00D46297">
        <w:rPr>
          <w:spacing w:val="4"/>
        </w:rPr>
        <w:t>is</w:t>
      </w:r>
      <w:r w:rsidRPr="00D46297">
        <w:rPr>
          <w:spacing w:val="2"/>
        </w:rPr>
        <w:t>t</w:t>
      </w:r>
      <w:r w:rsidRPr="00D46297">
        <w:rPr>
          <w:spacing w:val="3"/>
        </w:rPr>
        <w:t>ra</w:t>
      </w:r>
      <w:r w:rsidRPr="00D46297">
        <w:rPr>
          <w:spacing w:val="4"/>
        </w:rPr>
        <w:t>ti</w:t>
      </w:r>
      <w:r w:rsidRPr="00D46297">
        <w:rPr>
          <w:spacing w:val="1"/>
        </w:rPr>
        <w:t>v</w:t>
      </w:r>
      <w:r w:rsidRPr="00D46297">
        <w:t>e</w:t>
      </w:r>
      <w:r w:rsidRPr="00D46297">
        <w:rPr>
          <w:spacing w:val="-6"/>
        </w:rPr>
        <w:t xml:space="preserve"> </w:t>
      </w:r>
      <w:r w:rsidRPr="00D46297">
        <w:rPr>
          <w:spacing w:val="3"/>
        </w:rPr>
        <w:t>pape</w:t>
      </w:r>
      <w:r w:rsidRPr="00D46297">
        <w:rPr>
          <w:spacing w:val="5"/>
        </w:rPr>
        <w:t>r</w:t>
      </w:r>
      <w:r w:rsidRPr="00D46297">
        <w:t>w</w:t>
      </w:r>
      <w:r w:rsidRPr="00D46297">
        <w:rPr>
          <w:spacing w:val="4"/>
        </w:rPr>
        <w:t>o</w:t>
      </w:r>
      <w:r w:rsidRPr="00D46297">
        <w:rPr>
          <w:spacing w:val="5"/>
        </w:rPr>
        <w:t>r</w:t>
      </w:r>
      <w:r w:rsidRPr="00D46297">
        <w:rPr>
          <w:spacing w:val="1"/>
        </w:rPr>
        <w:t>k</w:t>
      </w:r>
      <w:r w:rsidRPr="00D46297">
        <w:t xml:space="preserve">. </w:t>
      </w:r>
      <w:r w:rsidRPr="00D46297">
        <w:rPr>
          <w:spacing w:val="3"/>
        </w:rPr>
        <w:t>M</w:t>
      </w:r>
      <w:r w:rsidRPr="00D46297">
        <w:rPr>
          <w:spacing w:val="5"/>
        </w:rPr>
        <w:t>a</w:t>
      </w:r>
      <w:r w:rsidRPr="00D46297">
        <w:rPr>
          <w:spacing w:val="1"/>
        </w:rPr>
        <w:t>k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 xml:space="preserve">g </w:t>
      </w:r>
      <w:r w:rsidRPr="00D46297">
        <w:rPr>
          <w:spacing w:val="1"/>
        </w:rPr>
        <w:t>f</w:t>
      </w:r>
      <w:r w:rsidRPr="00D46297">
        <w:rPr>
          <w:spacing w:val="3"/>
        </w:rPr>
        <w:t>r</w:t>
      </w:r>
      <w:r w:rsidRPr="00D46297">
        <w:rPr>
          <w:spacing w:val="4"/>
        </w:rPr>
        <w:t>i</w:t>
      </w:r>
      <w:r w:rsidRPr="00D46297">
        <w:rPr>
          <w:spacing w:val="5"/>
        </w:rPr>
        <w:t>e</w:t>
      </w:r>
      <w:r w:rsidRPr="00D46297">
        <w:rPr>
          <w:spacing w:val="1"/>
        </w:rPr>
        <w:t>n</w:t>
      </w:r>
      <w:r w:rsidRPr="00D46297">
        <w:rPr>
          <w:spacing w:val="3"/>
        </w:rPr>
        <w:t>d</w:t>
      </w:r>
      <w:r w:rsidRPr="00D46297">
        <w:t>s</w:t>
      </w:r>
      <w:r w:rsidRPr="00D46297">
        <w:rPr>
          <w:spacing w:val="3"/>
        </w:rPr>
        <w:t xml:space="preserve"> </w:t>
      </w:r>
      <w:r w:rsidRPr="00D46297">
        <w:t>w</w:t>
      </w:r>
      <w:r w:rsidRPr="00D46297">
        <w:rPr>
          <w:spacing w:val="5"/>
        </w:rPr>
        <w:t>i</w:t>
      </w:r>
      <w:r w:rsidRPr="00D46297">
        <w:rPr>
          <w:spacing w:val="4"/>
        </w:rPr>
        <w:t>t</w:t>
      </w:r>
      <w:r w:rsidRPr="00D46297">
        <w:t xml:space="preserve">h </w:t>
      </w:r>
      <w:r w:rsidRPr="00D46297">
        <w:rPr>
          <w:spacing w:val="2"/>
        </w:rPr>
        <w:t>l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rPr>
          <w:spacing w:val="3"/>
        </w:rPr>
        <w:t>e</w:t>
      </w:r>
      <w:r w:rsidRPr="00D46297">
        <w:rPr>
          <w:spacing w:val="4"/>
        </w:rPr>
        <w:t>l</w:t>
      </w:r>
      <w:r w:rsidRPr="00D46297">
        <w:t>y</w:t>
      </w:r>
      <w:r w:rsidRPr="00D46297">
        <w:rPr>
          <w:spacing w:val="1"/>
        </w:rPr>
        <w:t xml:space="preserve"> </w:t>
      </w:r>
      <w:r w:rsidRPr="00D46297">
        <w:rPr>
          <w:spacing w:val="2"/>
        </w:rPr>
        <w:t>i</w:t>
      </w:r>
      <w:r w:rsidRPr="00D46297">
        <w:rPr>
          <w:spacing w:val="1"/>
        </w:rPr>
        <w:t>n</w:t>
      </w:r>
      <w:r w:rsidRPr="00D46297">
        <w:rPr>
          <w:spacing w:val="6"/>
        </w:rPr>
        <w:t>d</w:t>
      </w:r>
      <w:r w:rsidRPr="00D46297">
        <w:rPr>
          <w:spacing w:val="4"/>
        </w:rPr>
        <w:t>i</w:t>
      </w:r>
      <w:r w:rsidRPr="00D46297">
        <w:rPr>
          <w:spacing w:val="1"/>
        </w:rPr>
        <w:t>v</w:t>
      </w:r>
      <w:r w:rsidRPr="00D46297">
        <w:rPr>
          <w:spacing w:val="2"/>
        </w:rPr>
        <w:t>i</w:t>
      </w:r>
      <w:r w:rsidRPr="00D46297">
        <w:rPr>
          <w:spacing w:val="6"/>
        </w:rPr>
        <w:t>d</w:t>
      </w:r>
      <w:r w:rsidRPr="00D46297">
        <w:rPr>
          <w:spacing w:val="1"/>
        </w:rPr>
        <w:t>u</w:t>
      </w:r>
      <w:r w:rsidRPr="00D46297">
        <w:rPr>
          <w:spacing w:val="5"/>
        </w:rPr>
        <w:t>a</w:t>
      </w:r>
      <w:r w:rsidRPr="00D46297">
        <w:rPr>
          <w:spacing w:val="2"/>
        </w:rPr>
        <w:t>l</w:t>
      </w:r>
      <w:r w:rsidRPr="00D46297">
        <w:t>s</w:t>
      </w:r>
      <w:r w:rsidRPr="00D46297">
        <w:rPr>
          <w:spacing w:val="-2"/>
        </w:rPr>
        <w:t xml:space="preserve"> </w:t>
      </w:r>
      <w:r w:rsidRPr="00D46297">
        <w:rPr>
          <w:spacing w:val="2"/>
        </w:rPr>
        <w:t>t</w:t>
      </w:r>
      <w:r w:rsidRPr="00D46297">
        <w:t>o</w:t>
      </w:r>
      <w:r w:rsidRPr="00D46297">
        <w:rPr>
          <w:spacing w:val="4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4"/>
        </w:rPr>
        <w:t>l</w:t>
      </w:r>
      <w:r w:rsidRPr="00D46297">
        <w:rPr>
          <w:spacing w:val="2"/>
        </w:rPr>
        <w:t>l</w:t>
      </w:r>
      <w:r w:rsidRPr="00D46297">
        <w:rPr>
          <w:spacing w:val="5"/>
        </w:rPr>
        <w:t>e</w:t>
      </w:r>
      <w:r w:rsidRPr="00D46297">
        <w:rPr>
          <w:spacing w:val="1"/>
        </w:rPr>
        <w:t>v</w:t>
      </w:r>
      <w:r w:rsidRPr="00D46297">
        <w:rPr>
          <w:spacing w:val="4"/>
        </w:rPr>
        <w:t>i</w:t>
      </w:r>
      <w:r w:rsidRPr="00D46297">
        <w:rPr>
          <w:spacing w:val="3"/>
        </w:rPr>
        <w:t>a</w:t>
      </w:r>
      <w:r w:rsidRPr="00D46297">
        <w:rPr>
          <w:spacing w:val="2"/>
        </w:rPr>
        <w:t>t</w:t>
      </w:r>
      <w:r w:rsidRPr="00D46297">
        <w:t>e</w:t>
      </w:r>
      <w:r w:rsidRPr="00D46297">
        <w:rPr>
          <w:spacing w:val="1"/>
        </w:rPr>
        <w:t xml:space="preserve"> </w:t>
      </w:r>
      <w:r w:rsidRPr="00D46297">
        <w:rPr>
          <w:spacing w:val="2"/>
        </w:rPr>
        <w:t>is</w:t>
      </w:r>
      <w:r w:rsidRPr="00D46297">
        <w:rPr>
          <w:spacing w:val="6"/>
        </w:rPr>
        <w:t>o</w:t>
      </w:r>
      <w:r w:rsidRPr="00D46297">
        <w:rPr>
          <w:spacing w:val="2"/>
        </w:rPr>
        <w:t>l</w:t>
      </w:r>
      <w:r w:rsidRPr="00D46297">
        <w:rPr>
          <w:spacing w:val="3"/>
        </w:rPr>
        <w:t>a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3"/>
        </w:rPr>
        <w:t>o</w:t>
      </w:r>
      <w:r w:rsidRPr="00D46297">
        <w:rPr>
          <w:spacing w:val="1"/>
        </w:rPr>
        <w:t>n</w:t>
      </w:r>
      <w:r w:rsidRPr="00D46297">
        <w:t>.</w:t>
      </w:r>
    </w:p>
    <w:p w14:paraId="691FC3DA" w14:textId="77777777" w:rsidR="00FC2978" w:rsidRPr="00D46297" w:rsidRDefault="00FC2978">
      <w:pPr>
        <w:spacing w:before="18" w:line="240" w:lineRule="exact"/>
        <w:rPr>
          <w:sz w:val="24"/>
          <w:szCs w:val="24"/>
        </w:rPr>
      </w:pPr>
    </w:p>
    <w:p w14:paraId="02A976CA" w14:textId="77777777" w:rsidR="00FC2978" w:rsidRPr="00D46297" w:rsidRDefault="00D46297">
      <w:pPr>
        <w:sectPr w:rsidR="00FC2978" w:rsidRPr="00D46297">
          <w:pgSz w:w="11920" w:h="16840"/>
          <w:pgMar w:top="860" w:right="480" w:bottom="280" w:left="560" w:header="720" w:footer="720" w:gutter="0"/>
          <w:cols w:num="2" w:space="720" w:equalWidth="0">
            <w:col w:w="2553" w:space="1071"/>
            <w:col w:w="7256"/>
          </w:cols>
        </w:sectPr>
      </w:pPr>
      <w:r w:rsidRPr="00D46297">
        <w:rPr>
          <w:spacing w:val="2"/>
        </w:rPr>
        <w:t>K</w:t>
      </w:r>
      <w:r w:rsidRPr="00D46297">
        <w:rPr>
          <w:spacing w:val="3"/>
        </w:rPr>
        <w:t>E</w:t>
      </w:r>
      <w:r w:rsidRPr="00D46297">
        <w:t>Y</w:t>
      </w:r>
      <w:r w:rsidRPr="00D46297">
        <w:rPr>
          <w:spacing w:val="3"/>
        </w:rPr>
        <w:t xml:space="preserve"> </w:t>
      </w:r>
      <w:r w:rsidRPr="00D46297">
        <w:rPr>
          <w:spacing w:val="2"/>
        </w:rPr>
        <w:t>SK</w:t>
      </w:r>
      <w:r w:rsidRPr="00D46297">
        <w:rPr>
          <w:spacing w:val="5"/>
        </w:rPr>
        <w:t>I</w:t>
      </w:r>
      <w:r w:rsidRPr="00D46297">
        <w:rPr>
          <w:spacing w:val="3"/>
        </w:rPr>
        <w:t>LL</w:t>
      </w:r>
      <w:r w:rsidRPr="00D46297">
        <w:t xml:space="preserve">S </w:t>
      </w:r>
      <w:r w:rsidRPr="00D46297">
        <w:rPr>
          <w:spacing w:val="2"/>
        </w:rPr>
        <w:t>AN</w:t>
      </w:r>
      <w:r w:rsidRPr="00D46297">
        <w:t>D</w:t>
      </w:r>
      <w:r w:rsidRPr="00D46297">
        <w:rPr>
          <w:spacing w:val="3"/>
        </w:rPr>
        <w:t xml:space="preserve"> </w:t>
      </w:r>
      <w:r w:rsidRPr="00D46297">
        <w:rPr>
          <w:spacing w:val="4"/>
        </w:rPr>
        <w:t>C</w:t>
      </w:r>
      <w:r w:rsidRPr="00D46297">
        <w:rPr>
          <w:spacing w:val="2"/>
        </w:rPr>
        <w:t>O</w:t>
      </w:r>
      <w:r w:rsidRPr="00D46297">
        <w:rPr>
          <w:spacing w:val="3"/>
        </w:rPr>
        <w:t>M</w:t>
      </w:r>
      <w:r w:rsidRPr="00D46297">
        <w:rPr>
          <w:spacing w:val="4"/>
        </w:rPr>
        <w:t>P</w:t>
      </w:r>
      <w:r w:rsidRPr="00D46297">
        <w:rPr>
          <w:spacing w:val="5"/>
        </w:rPr>
        <w:t>ET</w:t>
      </w:r>
      <w:r w:rsidRPr="00D46297">
        <w:rPr>
          <w:spacing w:val="3"/>
        </w:rPr>
        <w:t>E</w:t>
      </w:r>
      <w:r w:rsidRPr="00D46297">
        <w:rPr>
          <w:spacing w:val="2"/>
        </w:rPr>
        <w:t>N</w:t>
      </w:r>
      <w:r w:rsidRPr="00D46297">
        <w:rPr>
          <w:spacing w:val="1"/>
        </w:rPr>
        <w:t>C</w:t>
      </w:r>
      <w:r w:rsidRPr="00D46297">
        <w:rPr>
          <w:spacing w:val="3"/>
        </w:rPr>
        <w:t>IE</w:t>
      </w:r>
      <w:r w:rsidRPr="00D46297">
        <w:t>S</w:t>
      </w:r>
    </w:p>
    <w:p w14:paraId="3A3EC8C6" w14:textId="77777777" w:rsidR="00FC2978" w:rsidRPr="00D46297" w:rsidRDefault="00FC2978">
      <w:pPr>
        <w:spacing w:before="4" w:line="140" w:lineRule="exact"/>
        <w:rPr>
          <w:sz w:val="15"/>
          <w:szCs w:val="15"/>
        </w:rPr>
        <w:sectPr w:rsidR="00FC2978" w:rsidRPr="00D46297">
          <w:type w:val="continuous"/>
          <w:pgSz w:w="11920" w:h="16840"/>
          <w:pgMar w:top="860" w:right="480" w:bottom="280" w:left="560" w:header="720" w:footer="720" w:gutter="0"/>
          <w:cols w:space="720"/>
        </w:sectPr>
      </w:pPr>
    </w:p>
    <w:p w14:paraId="0FFEE014" w14:textId="77777777" w:rsidR="00FC2978" w:rsidRPr="00D46297" w:rsidRDefault="00FC2978">
      <w:pPr>
        <w:spacing w:line="200" w:lineRule="exact"/>
      </w:pPr>
    </w:p>
    <w:p w14:paraId="3FE70F5F" w14:textId="77777777" w:rsidR="00FC2978" w:rsidRPr="00D46297" w:rsidRDefault="00FC2978">
      <w:pPr>
        <w:spacing w:before="10" w:line="240" w:lineRule="exact"/>
        <w:rPr>
          <w:sz w:val="24"/>
          <w:szCs w:val="24"/>
        </w:rPr>
      </w:pPr>
    </w:p>
    <w:p w14:paraId="1E457A84" w14:textId="77777777" w:rsidR="00FC2978" w:rsidRPr="00D46297" w:rsidRDefault="00D46297">
      <w:pPr>
        <w:ind w:left="107" w:right="-54"/>
      </w:pPr>
      <w:r w:rsidRPr="00D46297">
        <w:rPr>
          <w:spacing w:val="12"/>
        </w:rPr>
        <w:t>P</w:t>
      </w:r>
      <w:r w:rsidRPr="00D46297">
        <w:rPr>
          <w:spacing w:val="10"/>
        </w:rPr>
        <w:t>E</w:t>
      </w:r>
      <w:r w:rsidRPr="00D46297">
        <w:rPr>
          <w:spacing w:val="9"/>
        </w:rPr>
        <w:t>RS</w:t>
      </w:r>
      <w:r w:rsidRPr="00D46297">
        <w:rPr>
          <w:spacing w:val="10"/>
        </w:rPr>
        <w:t>ON</w:t>
      </w:r>
      <w:r w:rsidRPr="00D46297">
        <w:rPr>
          <w:spacing w:val="7"/>
        </w:rPr>
        <w:t>A</w:t>
      </w:r>
      <w:r w:rsidRPr="00D46297">
        <w:t>L</w:t>
      </w:r>
      <w:r w:rsidRPr="00D46297">
        <w:rPr>
          <w:spacing w:val="10"/>
        </w:rPr>
        <w:t xml:space="preserve"> D</w:t>
      </w:r>
      <w:r w:rsidRPr="00D46297">
        <w:rPr>
          <w:spacing w:val="8"/>
        </w:rPr>
        <w:t>E</w:t>
      </w:r>
      <w:r w:rsidRPr="00D46297">
        <w:rPr>
          <w:spacing w:val="13"/>
        </w:rPr>
        <w:t>T</w:t>
      </w:r>
      <w:r w:rsidRPr="00D46297">
        <w:rPr>
          <w:spacing w:val="7"/>
        </w:rPr>
        <w:t>A</w:t>
      </w:r>
      <w:r w:rsidRPr="00D46297">
        <w:rPr>
          <w:spacing w:val="10"/>
        </w:rPr>
        <w:t>I</w:t>
      </w:r>
      <w:r w:rsidRPr="00D46297">
        <w:rPr>
          <w:spacing w:val="8"/>
        </w:rPr>
        <w:t>L</w:t>
      </w:r>
      <w:r w:rsidRPr="00D46297">
        <w:t>S</w:t>
      </w:r>
    </w:p>
    <w:p w14:paraId="6A79ECF9" w14:textId="77777777" w:rsidR="00FC2978" w:rsidRPr="00D46297" w:rsidRDefault="00FC2978">
      <w:pPr>
        <w:spacing w:before="16" w:line="220" w:lineRule="exact"/>
        <w:rPr>
          <w:sz w:val="22"/>
          <w:szCs w:val="22"/>
        </w:rPr>
      </w:pPr>
    </w:p>
    <w:p w14:paraId="72162B0B" w14:textId="77777777" w:rsidR="00D46297" w:rsidRPr="00D46297" w:rsidRDefault="00D46297">
      <w:pPr>
        <w:ind w:left="107"/>
        <w:rPr>
          <w:rFonts w:ascii="Calibri" w:hAnsi="Calibri" w:cs="Calibri"/>
          <w:sz w:val="22"/>
          <w:szCs w:val="22"/>
        </w:rPr>
      </w:pPr>
      <w:r w:rsidRPr="00D46297">
        <w:rPr>
          <w:rFonts w:ascii="Calibri" w:hAnsi="Calibri" w:cs="Calibri"/>
          <w:sz w:val="22"/>
          <w:szCs w:val="22"/>
        </w:rPr>
        <w:t>Romy Harper</w:t>
      </w:r>
    </w:p>
    <w:p w14:paraId="20FF3236" w14:textId="74F83BAC" w:rsidR="00FC2978" w:rsidRPr="00D46297" w:rsidRDefault="00D46297">
      <w:pPr>
        <w:ind w:left="107"/>
      </w:pPr>
      <w:r w:rsidRPr="00D46297">
        <w:rPr>
          <w:i/>
          <w:spacing w:val="1"/>
        </w:rPr>
        <w:t>3</w:t>
      </w:r>
      <w:r w:rsidRPr="00D46297">
        <w:rPr>
          <w:i/>
        </w:rPr>
        <w:t>4 A</w:t>
      </w:r>
      <w:r w:rsidRPr="00D46297">
        <w:rPr>
          <w:i/>
          <w:spacing w:val="1"/>
        </w:rPr>
        <w:t>n</w:t>
      </w:r>
      <w:r w:rsidRPr="00D46297">
        <w:rPr>
          <w:i/>
        </w:rPr>
        <w:t>ywhere</w:t>
      </w:r>
      <w:r w:rsidRPr="00D46297">
        <w:rPr>
          <w:i/>
          <w:spacing w:val="-8"/>
        </w:rPr>
        <w:t xml:space="preserve"> </w:t>
      </w:r>
      <w:r w:rsidRPr="00D46297">
        <w:rPr>
          <w:i/>
        </w:rPr>
        <w:t>R</w:t>
      </w:r>
      <w:r w:rsidRPr="00D46297">
        <w:rPr>
          <w:i/>
          <w:spacing w:val="-1"/>
        </w:rPr>
        <w:t>o</w:t>
      </w:r>
      <w:r w:rsidRPr="00D46297">
        <w:rPr>
          <w:i/>
          <w:spacing w:val="1"/>
        </w:rPr>
        <w:t>a</w:t>
      </w:r>
      <w:r w:rsidRPr="00D46297">
        <w:rPr>
          <w:i/>
        </w:rPr>
        <w:t>d</w:t>
      </w:r>
    </w:p>
    <w:p w14:paraId="7936141C" w14:textId="77777777" w:rsidR="00FC2978" w:rsidRPr="00D46297" w:rsidRDefault="00D46297">
      <w:pPr>
        <w:ind w:left="107"/>
      </w:pPr>
      <w:r w:rsidRPr="00D46297">
        <w:rPr>
          <w:i/>
          <w:spacing w:val="-1"/>
        </w:rPr>
        <w:t>C</w:t>
      </w:r>
      <w:r w:rsidRPr="00D46297">
        <w:rPr>
          <w:i/>
          <w:spacing w:val="1"/>
        </w:rPr>
        <w:t>o</w:t>
      </w:r>
      <w:r w:rsidRPr="00D46297">
        <w:rPr>
          <w:i/>
        </w:rPr>
        <w:t>v</w:t>
      </w:r>
      <w:r w:rsidRPr="00D46297">
        <w:rPr>
          <w:i/>
          <w:spacing w:val="1"/>
        </w:rPr>
        <w:t>en</w:t>
      </w:r>
      <w:r w:rsidRPr="00D46297">
        <w:rPr>
          <w:i/>
        </w:rPr>
        <w:t>t</w:t>
      </w:r>
      <w:r w:rsidRPr="00D46297">
        <w:rPr>
          <w:i/>
          <w:spacing w:val="-1"/>
        </w:rPr>
        <w:t>r</w:t>
      </w:r>
      <w:r w:rsidRPr="00D46297">
        <w:rPr>
          <w:i/>
        </w:rPr>
        <w:t>y</w:t>
      </w:r>
    </w:p>
    <w:p w14:paraId="2AAE75DA" w14:textId="77777777" w:rsidR="00FC2978" w:rsidRPr="00D46297" w:rsidRDefault="00D46297">
      <w:pPr>
        <w:ind w:left="107"/>
      </w:pPr>
      <w:r w:rsidRPr="00D46297">
        <w:rPr>
          <w:i/>
          <w:spacing w:val="-1"/>
        </w:rPr>
        <w:t>C</w:t>
      </w:r>
      <w:r w:rsidRPr="00D46297">
        <w:rPr>
          <w:i/>
        </w:rPr>
        <w:t>V6</w:t>
      </w:r>
      <w:r w:rsidRPr="00D46297">
        <w:rPr>
          <w:i/>
          <w:spacing w:val="-3"/>
        </w:rPr>
        <w:t xml:space="preserve"> </w:t>
      </w:r>
      <w:r w:rsidRPr="00D46297">
        <w:rPr>
          <w:i/>
          <w:spacing w:val="1"/>
        </w:rPr>
        <w:t>7</w:t>
      </w:r>
      <w:r w:rsidRPr="00D46297">
        <w:rPr>
          <w:i/>
        </w:rPr>
        <w:t>RF</w:t>
      </w:r>
    </w:p>
    <w:p w14:paraId="01EBF375" w14:textId="77777777" w:rsidR="00FC2978" w:rsidRPr="00D46297" w:rsidRDefault="00FC2978">
      <w:pPr>
        <w:spacing w:before="8" w:line="220" w:lineRule="exact"/>
        <w:rPr>
          <w:sz w:val="22"/>
          <w:szCs w:val="22"/>
        </w:rPr>
      </w:pPr>
    </w:p>
    <w:p w14:paraId="53E77903" w14:textId="77777777" w:rsidR="00FC2978" w:rsidRPr="00D46297" w:rsidRDefault="00D46297">
      <w:pPr>
        <w:ind w:left="107"/>
      </w:pPr>
      <w:r w:rsidRPr="00D46297">
        <w:rPr>
          <w:i/>
        </w:rPr>
        <w:t>T:</w:t>
      </w:r>
      <w:r w:rsidRPr="00D46297">
        <w:rPr>
          <w:i/>
          <w:spacing w:val="-1"/>
        </w:rPr>
        <w:t xml:space="preserve"> </w:t>
      </w:r>
      <w:r w:rsidRPr="00D46297">
        <w:rPr>
          <w:i/>
          <w:spacing w:val="1"/>
        </w:rPr>
        <w:t>024</w:t>
      </w:r>
      <w:r w:rsidRPr="00D46297">
        <w:rPr>
          <w:i/>
          <w:spacing w:val="-1"/>
        </w:rPr>
        <w:t>7</w:t>
      </w:r>
      <w:r w:rsidRPr="00D46297">
        <w:rPr>
          <w:i/>
        </w:rPr>
        <w:t>6</w:t>
      </w:r>
      <w:r w:rsidRPr="00D46297">
        <w:rPr>
          <w:i/>
          <w:spacing w:val="-4"/>
        </w:rPr>
        <w:t xml:space="preserve"> </w:t>
      </w:r>
      <w:r w:rsidRPr="00D46297">
        <w:rPr>
          <w:i/>
          <w:spacing w:val="-1"/>
        </w:rPr>
        <w:t>8</w:t>
      </w:r>
      <w:r w:rsidRPr="00D46297">
        <w:rPr>
          <w:i/>
          <w:spacing w:val="1"/>
        </w:rPr>
        <w:t>8</w:t>
      </w:r>
      <w:r w:rsidRPr="00D46297">
        <w:rPr>
          <w:i/>
        </w:rPr>
        <w:t>8</w:t>
      </w:r>
      <w:r w:rsidRPr="00D46297">
        <w:rPr>
          <w:i/>
          <w:spacing w:val="-2"/>
        </w:rPr>
        <w:t xml:space="preserve"> </w:t>
      </w:r>
      <w:r w:rsidRPr="00D46297">
        <w:rPr>
          <w:i/>
          <w:spacing w:val="-1"/>
        </w:rPr>
        <w:t>5</w:t>
      </w:r>
      <w:r w:rsidRPr="00D46297">
        <w:rPr>
          <w:i/>
          <w:spacing w:val="1"/>
        </w:rPr>
        <w:t>54</w:t>
      </w:r>
      <w:r w:rsidRPr="00D46297">
        <w:rPr>
          <w:i/>
        </w:rPr>
        <w:t>4</w:t>
      </w:r>
    </w:p>
    <w:p w14:paraId="721A5A0E" w14:textId="77777777" w:rsidR="00FC2978" w:rsidRPr="00D46297" w:rsidRDefault="00D46297">
      <w:pPr>
        <w:ind w:left="107"/>
      </w:pPr>
      <w:r w:rsidRPr="00D46297">
        <w:rPr>
          <w:i/>
        </w:rPr>
        <w:t>M:</w:t>
      </w:r>
      <w:r w:rsidRPr="00D46297">
        <w:rPr>
          <w:i/>
          <w:spacing w:val="-1"/>
        </w:rPr>
        <w:t xml:space="preserve"> </w:t>
      </w:r>
      <w:r w:rsidRPr="00D46297">
        <w:rPr>
          <w:i/>
          <w:spacing w:val="1"/>
        </w:rPr>
        <w:t>088</w:t>
      </w:r>
      <w:r w:rsidRPr="00D46297">
        <w:rPr>
          <w:i/>
        </w:rPr>
        <w:t>7</w:t>
      </w:r>
      <w:r w:rsidRPr="00D46297">
        <w:rPr>
          <w:i/>
          <w:spacing w:val="-4"/>
        </w:rPr>
        <w:t xml:space="preserve"> </w:t>
      </w:r>
      <w:r w:rsidRPr="00D46297">
        <w:rPr>
          <w:i/>
          <w:spacing w:val="1"/>
        </w:rPr>
        <w:t>22</w:t>
      </w:r>
      <w:r w:rsidRPr="00D46297">
        <w:rPr>
          <w:i/>
        </w:rPr>
        <w:t>2</w:t>
      </w:r>
      <w:r w:rsidRPr="00D46297">
        <w:rPr>
          <w:i/>
          <w:spacing w:val="-4"/>
        </w:rPr>
        <w:t xml:space="preserve"> </w:t>
      </w:r>
      <w:r w:rsidRPr="00D46297">
        <w:rPr>
          <w:i/>
          <w:spacing w:val="1"/>
        </w:rPr>
        <w:t>9</w:t>
      </w:r>
      <w:r w:rsidRPr="00D46297">
        <w:rPr>
          <w:i/>
          <w:spacing w:val="-1"/>
        </w:rPr>
        <w:t>9</w:t>
      </w:r>
      <w:r w:rsidRPr="00D46297">
        <w:rPr>
          <w:i/>
          <w:spacing w:val="1"/>
        </w:rPr>
        <w:t>9</w:t>
      </w:r>
      <w:r w:rsidRPr="00D46297">
        <w:rPr>
          <w:i/>
        </w:rPr>
        <w:t>9</w:t>
      </w:r>
    </w:p>
    <w:p w14:paraId="77FDC67D" w14:textId="5EBEADC9" w:rsidR="00FC2978" w:rsidRPr="00D46297" w:rsidRDefault="00D46297">
      <w:pPr>
        <w:ind w:left="107"/>
      </w:pPr>
      <w:r w:rsidRPr="00D46297">
        <w:rPr>
          <w:i/>
          <w:spacing w:val="1"/>
        </w:rPr>
        <w:t>E</w:t>
      </w:r>
      <w:r w:rsidRPr="00D46297">
        <w:rPr>
          <w:i/>
        </w:rPr>
        <w:t>:</w:t>
      </w:r>
      <w:r w:rsidRPr="00D46297">
        <w:rPr>
          <w:i/>
          <w:spacing w:val="-2"/>
        </w:rPr>
        <w:t xml:space="preserve"> </w:t>
      </w:r>
      <w:r w:rsidRPr="00D46297">
        <w:rPr>
          <w:i/>
          <w:spacing w:val="-49"/>
        </w:rPr>
        <w:t xml:space="preserve"> </w:t>
      </w:r>
      <w:hyperlink r:id="rId6" w:history="1">
        <w:r w:rsidRPr="00D46297">
          <w:rPr>
            <w:rStyle w:val="Hyperlink"/>
            <w:i/>
            <w:color w:val="auto"/>
            <w:spacing w:val="1"/>
          </w:rPr>
          <w:t>romy@gmail.com</w:t>
        </w:r>
      </w:hyperlink>
    </w:p>
    <w:p w14:paraId="5DB4AFE8" w14:textId="77777777" w:rsidR="00FC2978" w:rsidRPr="00D46297" w:rsidRDefault="00FC2978">
      <w:pPr>
        <w:spacing w:before="11" w:line="220" w:lineRule="exact"/>
        <w:rPr>
          <w:sz w:val="22"/>
          <w:szCs w:val="22"/>
        </w:rPr>
      </w:pPr>
    </w:p>
    <w:p w14:paraId="77CD32EA" w14:textId="77777777" w:rsidR="00FC2978" w:rsidRPr="00D46297" w:rsidRDefault="00D46297">
      <w:pPr>
        <w:ind w:left="107"/>
      </w:pPr>
      <w:r w:rsidRPr="00D46297">
        <w:rPr>
          <w:i/>
        </w:rPr>
        <w:t>DO</w:t>
      </w:r>
      <w:r w:rsidRPr="00D46297">
        <w:rPr>
          <w:i/>
          <w:spacing w:val="1"/>
        </w:rPr>
        <w:t>B</w:t>
      </w:r>
      <w:r w:rsidRPr="00D46297">
        <w:rPr>
          <w:i/>
        </w:rPr>
        <w:t>:</w:t>
      </w:r>
      <w:r w:rsidRPr="00D46297">
        <w:rPr>
          <w:i/>
          <w:spacing w:val="-4"/>
        </w:rPr>
        <w:t xml:space="preserve"> </w:t>
      </w:r>
      <w:r w:rsidRPr="00D46297">
        <w:rPr>
          <w:i/>
          <w:spacing w:val="1"/>
        </w:rPr>
        <w:t>12</w:t>
      </w:r>
      <w:r w:rsidRPr="00D46297">
        <w:rPr>
          <w:i/>
        </w:rPr>
        <w:t>/</w:t>
      </w:r>
      <w:r w:rsidRPr="00D46297">
        <w:rPr>
          <w:i/>
          <w:spacing w:val="3"/>
        </w:rPr>
        <w:t>0</w:t>
      </w:r>
      <w:r w:rsidRPr="00D46297">
        <w:rPr>
          <w:i/>
          <w:spacing w:val="1"/>
        </w:rPr>
        <w:t>9</w:t>
      </w:r>
      <w:r w:rsidRPr="00D46297">
        <w:rPr>
          <w:i/>
        </w:rPr>
        <w:t>/</w:t>
      </w:r>
      <w:r w:rsidRPr="00D46297">
        <w:rPr>
          <w:i/>
          <w:spacing w:val="-1"/>
        </w:rPr>
        <w:t>1</w:t>
      </w:r>
      <w:r w:rsidRPr="00D46297">
        <w:rPr>
          <w:i/>
          <w:spacing w:val="1"/>
        </w:rPr>
        <w:t>98</w:t>
      </w:r>
      <w:r w:rsidRPr="00D46297">
        <w:rPr>
          <w:i/>
        </w:rPr>
        <w:t>5</w:t>
      </w:r>
    </w:p>
    <w:p w14:paraId="162740D5" w14:textId="77777777" w:rsidR="00FC2978" w:rsidRPr="00D46297" w:rsidRDefault="00D46297">
      <w:pPr>
        <w:ind w:left="107"/>
      </w:pPr>
      <w:r w:rsidRPr="00D46297">
        <w:rPr>
          <w:i/>
        </w:rPr>
        <w:t>Dr</w:t>
      </w:r>
      <w:r w:rsidRPr="00D46297">
        <w:rPr>
          <w:i/>
          <w:spacing w:val="-1"/>
        </w:rPr>
        <w:t>i</w:t>
      </w:r>
      <w:r w:rsidRPr="00D46297">
        <w:rPr>
          <w:i/>
        </w:rPr>
        <w:t>vi</w:t>
      </w:r>
      <w:r w:rsidRPr="00D46297">
        <w:rPr>
          <w:i/>
          <w:spacing w:val="1"/>
        </w:rPr>
        <w:t>n</w:t>
      </w:r>
      <w:r w:rsidRPr="00D46297">
        <w:rPr>
          <w:i/>
        </w:rPr>
        <w:t>g</w:t>
      </w:r>
      <w:r w:rsidRPr="00D46297">
        <w:rPr>
          <w:i/>
          <w:spacing w:val="-5"/>
        </w:rPr>
        <w:t xml:space="preserve"> </w:t>
      </w:r>
      <w:r w:rsidRPr="00D46297">
        <w:rPr>
          <w:i/>
        </w:rPr>
        <w:t>lice</w:t>
      </w:r>
      <w:r w:rsidRPr="00D46297">
        <w:rPr>
          <w:i/>
          <w:spacing w:val="1"/>
        </w:rPr>
        <w:t>n</w:t>
      </w:r>
      <w:r w:rsidRPr="00D46297">
        <w:rPr>
          <w:i/>
          <w:spacing w:val="-1"/>
        </w:rPr>
        <w:t>s</w:t>
      </w:r>
      <w:r w:rsidRPr="00D46297">
        <w:rPr>
          <w:i/>
        </w:rPr>
        <w:t>e:</w:t>
      </w:r>
      <w:r w:rsidRPr="00D46297">
        <w:rPr>
          <w:i/>
          <w:spacing w:val="45"/>
        </w:rPr>
        <w:t xml:space="preserve"> </w:t>
      </w:r>
      <w:r w:rsidRPr="00D46297">
        <w:rPr>
          <w:i/>
        </w:rPr>
        <w:t>Yes</w:t>
      </w:r>
    </w:p>
    <w:p w14:paraId="7AEEEEBC" w14:textId="77777777" w:rsidR="00FC2978" w:rsidRPr="00D46297" w:rsidRDefault="00D46297">
      <w:pPr>
        <w:spacing w:line="220" w:lineRule="exact"/>
        <w:ind w:left="107"/>
      </w:pPr>
      <w:r w:rsidRPr="00D46297">
        <w:rPr>
          <w:i/>
          <w:spacing w:val="-1"/>
        </w:rPr>
        <w:t>N</w:t>
      </w:r>
      <w:r w:rsidRPr="00D46297">
        <w:rPr>
          <w:i/>
          <w:spacing w:val="1"/>
        </w:rPr>
        <w:t>a</w:t>
      </w:r>
      <w:r w:rsidRPr="00D46297">
        <w:rPr>
          <w:i/>
        </w:rPr>
        <w:t>ti</w:t>
      </w:r>
      <w:r w:rsidRPr="00D46297">
        <w:rPr>
          <w:i/>
          <w:spacing w:val="1"/>
        </w:rPr>
        <w:t>ona</w:t>
      </w:r>
      <w:r w:rsidRPr="00D46297">
        <w:rPr>
          <w:i/>
        </w:rPr>
        <w:t>lity:</w:t>
      </w:r>
      <w:r w:rsidRPr="00D46297">
        <w:rPr>
          <w:i/>
          <w:spacing w:val="-8"/>
        </w:rPr>
        <w:t xml:space="preserve"> </w:t>
      </w:r>
      <w:r w:rsidRPr="00D46297">
        <w:rPr>
          <w:i/>
        </w:rPr>
        <w:t>B</w:t>
      </w:r>
      <w:r w:rsidRPr="00D46297">
        <w:rPr>
          <w:i/>
          <w:spacing w:val="-1"/>
        </w:rPr>
        <w:t>r</w:t>
      </w:r>
      <w:r w:rsidRPr="00D46297">
        <w:rPr>
          <w:i/>
        </w:rPr>
        <w:t>iti</w:t>
      </w:r>
      <w:r w:rsidRPr="00D46297">
        <w:rPr>
          <w:i/>
          <w:spacing w:val="-1"/>
        </w:rPr>
        <w:t>s</w:t>
      </w:r>
      <w:r w:rsidRPr="00D46297">
        <w:rPr>
          <w:i/>
        </w:rPr>
        <w:t>h</w:t>
      </w:r>
    </w:p>
    <w:p w14:paraId="3B49ADD0" w14:textId="77777777" w:rsidR="00FC2978" w:rsidRPr="00D46297" w:rsidRDefault="00D46297">
      <w:pPr>
        <w:spacing w:before="33" w:line="270" w:lineRule="auto"/>
        <w:ind w:left="192" w:right="1639" w:firstLine="2"/>
      </w:pPr>
      <w:r w:rsidRPr="00D46297">
        <w:br w:type="column"/>
      </w:r>
      <w:r w:rsidRPr="00D46297">
        <w:rPr>
          <w:spacing w:val="2"/>
        </w:rPr>
        <w:t>D</w:t>
      </w:r>
      <w:r w:rsidRPr="00D46297">
        <w:rPr>
          <w:spacing w:val="3"/>
        </w:rPr>
        <w:t>e</w:t>
      </w:r>
      <w:r w:rsidRPr="00D46297">
        <w:rPr>
          <w:spacing w:val="4"/>
        </w:rPr>
        <w:t>t</w:t>
      </w:r>
      <w:r w:rsidRPr="00D46297">
        <w:rPr>
          <w:spacing w:val="3"/>
        </w:rPr>
        <w:t>e</w:t>
      </w:r>
      <w:r w:rsidRPr="00D46297">
        <w:rPr>
          <w:spacing w:val="5"/>
        </w:rPr>
        <w:t>r</w:t>
      </w:r>
      <w:r w:rsidRPr="00D46297">
        <w:rPr>
          <w:spacing w:val="1"/>
        </w:rPr>
        <w:t>m</w:t>
      </w:r>
      <w:r w:rsidRPr="00D46297">
        <w:rPr>
          <w:spacing w:val="4"/>
        </w:rPr>
        <w:t>i</w:t>
      </w:r>
      <w:r w:rsidRPr="00D46297">
        <w:rPr>
          <w:spacing w:val="1"/>
        </w:rPr>
        <w:t>n</w:t>
      </w:r>
      <w:r w:rsidRPr="00D46297">
        <w:rPr>
          <w:spacing w:val="3"/>
        </w:rPr>
        <w:t>e</w:t>
      </w:r>
      <w:r w:rsidRPr="00D46297">
        <w:t>d</w:t>
      </w:r>
      <w:r w:rsidRPr="00D46297">
        <w:rPr>
          <w:spacing w:val="2"/>
        </w:rPr>
        <w:t xml:space="preserve"> t</w:t>
      </w:r>
      <w:r w:rsidRPr="00D46297">
        <w:t>o</w:t>
      </w:r>
      <w:r w:rsidRPr="00D46297">
        <w:rPr>
          <w:spacing w:val="6"/>
        </w:rPr>
        <w:t xml:space="preserve"> </w:t>
      </w:r>
      <w:r w:rsidRPr="00D46297">
        <w:rPr>
          <w:spacing w:val="1"/>
        </w:rPr>
        <w:t>m</w:t>
      </w:r>
      <w:r w:rsidRPr="00D46297">
        <w:rPr>
          <w:spacing w:val="5"/>
        </w:rPr>
        <w:t>a</w:t>
      </w:r>
      <w:r w:rsidRPr="00D46297">
        <w:rPr>
          <w:spacing w:val="1"/>
        </w:rPr>
        <w:t>k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2"/>
        </w:rPr>
        <w:t xml:space="preserve"> </w:t>
      </w:r>
      <w:r w:rsidRPr="00D46297">
        <w:t>a</w:t>
      </w:r>
      <w:r w:rsidRPr="00D46297">
        <w:rPr>
          <w:spacing w:val="7"/>
        </w:rPr>
        <w:t xml:space="preserve"> </w:t>
      </w:r>
      <w:r w:rsidRPr="00D46297">
        <w:rPr>
          <w:spacing w:val="3"/>
        </w:rPr>
        <w:t>d</w:t>
      </w:r>
      <w:r w:rsidRPr="00D46297">
        <w:rPr>
          <w:spacing w:val="4"/>
        </w:rPr>
        <w:t>i</w:t>
      </w:r>
      <w:r w:rsidRPr="00D46297">
        <w:rPr>
          <w:spacing w:val="3"/>
        </w:rPr>
        <w:t>f</w:t>
      </w:r>
      <w:r w:rsidRPr="00D46297">
        <w:rPr>
          <w:spacing w:val="1"/>
        </w:rPr>
        <w:t>f</w:t>
      </w:r>
      <w:r w:rsidRPr="00D46297">
        <w:rPr>
          <w:spacing w:val="3"/>
        </w:rPr>
        <w:t>er</w:t>
      </w:r>
      <w:r w:rsidRPr="00D46297">
        <w:rPr>
          <w:spacing w:val="5"/>
        </w:rPr>
        <w:t>e</w:t>
      </w:r>
      <w:r w:rsidRPr="00D46297">
        <w:rPr>
          <w:spacing w:val="3"/>
        </w:rPr>
        <w:t>nc</w:t>
      </w:r>
      <w:r w:rsidRPr="00D46297">
        <w:t>e</w:t>
      </w:r>
      <w:r w:rsidRPr="00D46297">
        <w:rPr>
          <w:spacing w:val="-3"/>
        </w:rPr>
        <w:t xml:space="preserve"> </w:t>
      </w:r>
      <w:r w:rsidRPr="00D46297">
        <w:rPr>
          <w:spacing w:val="2"/>
        </w:rPr>
        <w:t>t</w:t>
      </w:r>
      <w:r w:rsidRPr="00D46297">
        <w:t>o</w:t>
      </w:r>
      <w:r w:rsidRPr="00D46297">
        <w:rPr>
          <w:spacing w:val="6"/>
        </w:rPr>
        <w:t xml:space="preserve"> </w:t>
      </w:r>
      <w:r w:rsidRPr="00D46297">
        <w:rPr>
          <w:spacing w:val="4"/>
        </w:rPr>
        <w:t>i</w:t>
      </w:r>
      <w:r w:rsidRPr="00D46297">
        <w:rPr>
          <w:spacing w:val="1"/>
        </w:rPr>
        <w:t>n</w:t>
      </w:r>
      <w:r w:rsidRPr="00D46297">
        <w:rPr>
          <w:spacing w:val="3"/>
        </w:rPr>
        <w:t>d</w:t>
      </w:r>
      <w:r w:rsidRPr="00D46297">
        <w:rPr>
          <w:spacing w:val="4"/>
        </w:rPr>
        <w:t>i</w:t>
      </w:r>
      <w:r w:rsidRPr="00D46297">
        <w:rPr>
          <w:spacing w:val="1"/>
        </w:rPr>
        <w:t>v</w:t>
      </w:r>
      <w:r w:rsidRPr="00D46297">
        <w:rPr>
          <w:spacing w:val="2"/>
        </w:rPr>
        <w:t>i</w:t>
      </w:r>
      <w:r w:rsidRPr="00D46297">
        <w:rPr>
          <w:spacing w:val="6"/>
        </w:rPr>
        <w:t>d</w:t>
      </w:r>
      <w:r w:rsidRPr="00D46297">
        <w:rPr>
          <w:spacing w:val="1"/>
        </w:rPr>
        <w:t>u</w:t>
      </w:r>
      <w:r w:rsidRPr="00D46297">
        <w:rPr>
          <w:spacing w:val="5"/>
        </w:rPr>
        <w:t>a</w:t>
      </w:r>
      <w:r w:rsidRPr="00D46297">
        <w:t>l</w:t>
      </w:r>
      <w:r w:rsidRPr="00D46297">
        <w:rPr>
          <w:spacing w:val="-1"/>
        </w:rPr>
        <w:t xml:space="preserve"> </w:t>
      </w:r>
      <w:r w:rsidRPr="00D46297">
        <w:t>&amp;</w:t>
      </w:r>
      <w:r w:rsidRPr="00D46297">
        <w:rPr>
          <w:spacing w:val="1"/>
        </w:rPr>
        <w:t xml:space="preserve"> </w:t>
      </w:r>
      <w:r w:rsidRPr="00D46297">
        <w:rPr>
          <w:spacing w:val="3"/>
        </w:rPr>
        <w:t>c</w:t>
      </w:r>
      <w:r w:rsidRPr="00D46297">
        <w:rPr>
          <w:spacing w:val="6"/>
        </w:rPr>
        <w:t>o</w:t>
      </w:r>
      <w:r w:rsidRPr="00D46297">
        <w:rPr>
          <w:spacing w:val="3"/>
        </w:rPr>
        <w:t>m</w:t>
      </w:r>
      <w:r w:rsidRPr="00D46297">
        <w:rPr>
          <w:spacing w:val="1"/>
        </w:rPr>
        <w:t>m</w:t>
      </w:r>
      <w:r w:rsidRPr="00D46297">
        <w:rPr>
          <w:spacing w:val="3"/>
        </w:rPr>
        <w:t>un</w:t>
      </w:r>
      <w:r w:rsidRPr="00D46297">
        <w:rPr>
          <w:spacing w:val="4"/>
        </w:rPr>
        <w:t>i</w:t>
      </w:r>
      <w:r w:rsidRPr="00D46297">
        <w:rPr>
          <w:spacing w:val="2"/>
        </w:rPr>
        <w:t>ti</w:t>
      </w:r>
      <w:r w:rsidRPr="00D46297">
        <w:rPr>
          <w:spacing w:val="5"/>
        </w:rPr>
        <w:t>e</w:t>
      </w:r>
      <w:r w:rsidRPr="00D46297">
        <w:rPr>
          <w:spacing w:val="2"/>
        </w:rPr>
        <w:t>s</w:t>
      </w:r>
      <w:r w:rsidRPr="00D46297">
        <w:t xml:space="preserve">. </w:t>
      </w:r>
      <w:r w:rsidRPr="00D46297">
        <w:rPr>
          <w:spacing w:val="2"/>
        </w:rPr>
        <w:t>P</w:t>
      </w:r>
      <w:r w:rsidRPr="00D46297">
        <w:t>atie</w:t>
      </w:r>
      <w:r w:rsidRPr="00D46297">
        <w:rPr>
          <w:spacing w:val="-1"/>
        </w:rPr>
        <w:t>n</w:t>
      </w:r>
      <w:r w:rsidRPr="00D46297">
        <w:t>t,</w:t>
      </w:r>
      <w:r w:rsidRPr="00D46297">
        <w:rPr>
          <w:spacing w:val="-5"/>
        </w:rPr>
        <w:t xml:space="preserve"> </w:t>
      </w:r>
      <w:r w:rsidRPr="00D46297">
        <w:t>a</w:t>
      </w:r>
      <w:r w:rsidRPr="00D46297">
        <w:rPr>
          <w:spacing w:val="1"/>
        </w:rPr>
        <w:t>ppro</w:t>
      </w:r>
      <w:r w:rsidRPr="00D46297">
        <w:t>a</w:t>
      </w:r>
      <w:r w:rsidRPr="00D46297">
        <w:rPr>
          <w:spacing w:val="1"/>
        </w:rPr>
        <w:t>c</w:t>
      </w:r>
      <w:r w:rsidRPr="00D46297">
        <w:rPr>
          <w:spacing w:val="-1"/>
        </w:rPr>
        <w:t>h</w:t>
      </w:r>
      <w:r w:rsidRPr="00D46297">
        <w:t>a</w:t>
      </w:r>
      <w:r w:rsidRPr="00D46297">
        <w:rPr>
          <w:spacing w:val="1"/>
        </w:rPr>
        <w:t>b</w:t>
      </w:r>
      <w:r w:rsidRPr="00D46297">
        <w:t>le</w:t>
      </w:r>
      <w:r w:rsidRPr="00D46297">
        <w:rPr>
          <w:spacing w:val="-11"/>
        </w:rPr>
        <w:t xml:space="preserve"> </w:t>
      </w:r>
      <w:r w:rsidRPr="00D46297">
        <w:t>a</w:t>
      </w:r>
      <w:r w:rsidRPr="00D46297">
        <w:rPr>
          <w:spacing w:val="-1"/>
        </w:rPr>
        <w:t>n</w:t>
      </w:r>
      <w:r w:rsidRPr="00D46297">
        <w:t>d</w:t>
      </w:r>
      <w:r w:rsidRPr="00D46297">
        <w:rPr>
          <w:spacing w:val="-2"/>
        </w:rPr>
        <w:t xml:space="preserve"> </w:t>
      </w:r>
      <w:r w:rsidRPr="00D46297">
        <w:rPr>
          <w:spacing w:val="-1"/>
        </w:rPr>
        <w:t>n</w:t>
      </w:r>
      <w:r w:rsidRPr="00D46297">
        <w:rPr>
          <w:spacing w:val="1"/>
        </w:rPr>
        <w:t>on</w:t>
      </w:r>
      <w:r w:rsidRPr="00D46297">
        <w:rPr>
          <w:spacing w:val="-2"/>
        </w:rPr>
        <w:t>-</w:t>
      </w:r>
      <w:r w:rsidRPr="00D46297">
        <w:rPr>
          <w:spacing w:val="2"/>
        </w:rPr>
        <w:t>j</w:t>
      </w:r>
      <w:r w:rsidRPr="00D46297">
        <w:rPr>
          <w:spacing w:val="-1"/>
        </w:rPr>
        <w:t>u</w:t>
      </w:r>
      <w:r w:rsidRPr="00D46297">
        <w:rPr>
          <w:spacing w:val="1"/>
        </w:rPr>
        <w:t>d</w:t>
      </w:r>
      <w:r w:rsidRPr="00D46297">
        <w:rPr>
          <w:spacing w:val="-1"/>
        </w:rPr>
        <w:t>g</w:t>
      </w:r>
      <w:r w:rsidRPr="00D46297">
        <w:rPr>
          <w:spacing w:val="3"/>
        </w:rPr>
        <w:t>e</w:t>
      </w:r>
      <w:r w:rsidRPr="00D46297">
        <w:rPr>
          <w:spacing w:val="-1"/>
        </w:rPr>
        <w:t>m</w:t>
      </w:r>
      <w:r w:rsidRPr="00D46297">
        <w:rPr>
          <w:spacing w:val="3"/>
        </w:rPr>
        <w:t>e</w:t>
      </w:r>
      <w:r w:rsidRPr="00D46297">
        <w:rPr>
          <w:spacing w:val="-1"/>
        </w:rPr>
        <w:t>n</w:t>
      </w:r>
      <w:r w:rsidRPr="00D46297">
        <w:t>tal.</w:t>
      </w:r>
    </w:p>
    <w:p w14:paraId="149DE6CC" w14:textId="77777777" w:rsidR="00FC2978" w:rsidRPr="00D46297" w:rsidRDefault="00D46297">
      <w:pPr>
        <w:spacing w:before="4" w:line="270" w:lineRule="auto"/>
        <w:ind w:left="192" w:right="854" w:firstLine="2"/>
      </w:pPr>
      <w:r w:rsidRPr="00D46297">
        <w:rPr>
          <w:spacing w:val="2"/>
        </w:rPr>
        <w:t>H</w:t>
      </w:r>
      <w:r w:rsidRPr="00D46297">
        <w:rPr>
          <w:spacing w:val="5"/>
        </w:rPr>
        <w:t>a</w:t>
      </w:r>
      <w:r w:rsidRPr="00D46297">
        <w:rPr>
          <w:spacing w:val="1"/>
        </w:rPr>
        <w:t>v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2"/>
        </w:rPr>
        <w:t xml:space="preserve"> </w:t>
      </w:r>
      <w:r w:rsidRPr="00D46297">
        <w:t>a</w:t>
      </w:r>
      <w:r w:rsidRPr="00D46297">
        <w:rPr>
          <w:spacing w:val="9"/>
        </w:rPr>
        <w:t xml:space="preserve"> </w:t>
      </w:r>
      <w:r w:rsidRPr="00D46297">
        <w:rPr>
          <w:spacing w:val="1"/>
        </w:rPr>
        <w:t>m</w:t>
      </w:r>
      <w:r w:rsidRPr="00D46297">
        <w:rPr>
          <w:spacing w:val="3"/>
        </w:rPr>
        <w:t>a</w:t>
      </w:r>
      <w:r w:rsidRPr="00D46297">
        <w:rPr>
          <w:spacing w:val="4"/>
        </w:rPr>
        <w:t>t</w:t>
      </w:r>
      <w:r w:rsidRPr="00D46297">
        <w:rPr>
          <w:spacing w:val="1"/>
        </w:rPr>
        <w:t>u</w:t>
      </w:r>
      <w:r w:rsidRPr="00D46297">
        <w:rPr>
          <w:spacing w:val="3"/>
        </w:rPr>
        <w:t>r</w:t>
      </w:r>
      <w:r w:rsidRPr="00D46297">
        <w:t>e</w:t>
      </w:r>
      <w:r w:rsidRPr="00D46297">
        <w:rPr>
          <w:spacing w:val="2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3"/>
        </w:rPr>
        <w:t xml:space="preserve"> prof</w:t>
      </w:r>
      <w:r w:rsidRPr="00D46297">
        <w:rPr>
          <w:spacing w:val="5"/>
        </w:rPr>
        <w:t>e</w:t>
      </w:r>
      <w:r w:rsidRPr="00D46297">
        <w:rPr>
          <w:spacing w:val="2"/>
        </w:rPr>
        <w:t>s</w:t>
      </w:r>
      <w:r w:rsidRPr="00D46297">
        <w:rPr>
          <w:spacing w:val="4"/>
        </w:rPr>
        <w:t>s</w:t>
      </w:r>
      <w:r w:rsidRPr="00D46297">
        <w:rPr>
          <w:spacing w:val="2"/>
        </w:rPr>
        <w:t>i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rPr>
          <w:spacing w:val="3"/>
        </w:rPr>
        <w:t>a</w:t>
      </w:r>
      <w:r w:rsidRPr="00D46297">
        <w:t>l</w:t>
      </w:r>
      <w:r w:rsidRPr="00D46297">
        <w:rPr>
          <w:spacing w:val="-3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2"/>
        </w:rPr>
        <w:t>t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4"/>
        </w:rPr>
        <w:t>t</w:t>
      </w:r>
      <w:r w:rsidRPr="00D46297">
        <w:rPr>
          <w:spacing w:val="1"/>
        </w:rPr>
        <w:t>u</w:t>
      </w:r>
      <w:r w:rsidRPr="00D46297">
        <w:rPr>
          <w:spacing w:val="3"/>
        </w:rPr>
        <w:t>d</w:t>
      </w:r>
      <w:r w:rsidRPr="00D46297">
        <w:t>e</w:t>
      </w:r>
      <w:r w:rsidRPr="00D46297">
        <w:rPr>
          <w:spacing w:val="2"/>
        </w:rPr>
        <w:t xml:space="preserve"> t</w:t>
      </w:r>
      <w:r w:rsidRPr="00D46297">
        <w:rPr>
          <w:spacing w:val="6"/>
        </w:rPr>
        <w:t>o</w:t>
      </w:r>
      <w:r w:rsidRPr="00D46297">
        <w:t>w</w:t>
      </w:r>
      <w:r w:rsidRPr="00D46297">
        <w:rPr>
          <w:spacing w:val="3"/>
        </w:rPr>
        <w:t>ar</w:t>
      </w:r>
      <w:r w:rsidRPr="00D46297">
        <w:rPr>
          <w:spacing w:val="6"/>
        </w:rPr>
        <w:t>d</w:t>
      </w:r>
      <w:r w:rsidRPr="00D46297">
        <w:t>s</w:t>
      </w:r>
      <w:r w:rsidRPr="00D46297">
        <w:rPr>
          <w:spacing w:val="1"/>
        </w:rPr>
        <w:t xml:space="preserve"> </w:t>
      </w:r>
      <w:r w:rsidRPr="00D46297">
        <w:t>w</w:t>
      </w:r>
      <w:r w:rsidRPr="00D46297">
        <w:rPr>
          <w:spacing w:val="4"/>
        </w:rPr>
        <w:t>o</w:t>
      </w:r>
      <w:r w:rsidRPr="00D46297">
        <w:rPr>
          <w:spacing w:val="5"/>
        </w:rPr>
        <w:t>r</w:t>
      </w:r>
      <w:r w:rsidRPr="00D46297">
        <w:rPr>
          <w:spacing w:val="3"/>
        </w:rPr>
        <w:t>k</w:t>
      </w:r>
      <w:r w:rsidRPr="00D46297">
        <w:rPr>
          <w:spacing w:val="2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1"/>
        </w:rPr>
        <w:t xml:space="preserve"> </w:t>
      </w:r>
      <w:r w:rsidRPr="00D46297">
        <w:rPr>
          <w:spacing w:val="3"/>
        </w:rPr>
        <w:t>co</w:t>
      </w:r>
      <w:r w:rsidRPr="00D46297">
        <w:rPr>
          <w:spacing w:val="1"/>
        </w:rPr>
        <w:t>n</w:t>
      </w:r>
      <w:r w:rsidRPr="00D46297">
        <w:rPr>
          <w:spacing w:val="6"/>
        </w:rPr>
        <w:t>d</w:t>
      </w:r>
      <w:r w:rsidRPr="00D46297">
        <w:rPr>
          <w:spacing w:val="2"/>
        </w:rPr>
        <w:t>i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3"/>
        </w:rPr>
        <w:t>on</w:t>
      </w:r>
      <w:r w:rsidRPr="00D46297">
        <w:rPr>
          <w:spacing w:val="2"/>
        </w:rPr>
        <w:t>s</w:t>
      </w:r>
      <w:r w:rsidRPr="00D46297">
        <w:t>. E</w:t>
      </w:r>
      <w:r w:rsidRPr="00D46297">
        <w:rPr>
          <w:spacing w:val="-1"/>
        </w:rPr>
        <w:t>x</w:t>
      </w:r>
      <w:r w:rsidRPr="00D46297">
        <w:rPr>
          <w:spacing w:val="1"/>
        </w:rPr>
        <w:t>p</w:t>
      </w:r>
      <w:r w:rsidRPr="00D46297">
        <w:t>e</w:t>
      </w:r>
      <w:r w:rsidRPr="00D46297">
        <w:rPr>
          <w:spacing w:val="1"/>
        </w:rPr>
        <w:t>r</w:t>
      </w:r>
      <w:r w:rsidRPr="00D46297">
        <w:t>ie</w:t>
      </w:r>
      <w:r w:rsidRPr="00D46297">
        <w:rPr>
          <w:spacing w:val="-1"/>
        </w:rPr>
        <w:t>n</w:t>
      </w:r>
      <w:r w:rsidRPr="00D46297">
        <w:t>ce</w:t>
      </w:r>
      <w:r w:rsidRPr="00D46297">
        <w:rPr>
          <w:spacing w:val="-8"/>
        </w:rPr>
        <w:t xml:space="preserve"> </w:t>
      </w:r>
      <w:r w:rsidRPr="00D46297">
        <w:rPr>
          <w:spacing w:val="1"/>
        </w:rPr>
        <w:t>o</w:t>
      </w:r>
      <w:r w:rsidRPr="00D46297">
        <w:t>f</w:t>
      </w:r>
      <w:r w:rsidRPr="00D46297">
        <w:rPr>
          <w:spacing w:val="-1"/>
        </w:rPr>
        <w:t xml:space="preserve"> </w:t>
      </w:r>
      <w:r w:rsidRPr="00D46297">
        <w:rPr>
          <w:spacing w:val="-2"/>
        </w:rPr>
        <w:t>w</w:t>
      </w:r>
      <w:r w:rsidRPr="00D46297">
        <w:rPr>
          <w:spacing w:val="1"/>
        </w:rPr>
        <w:t>or</w:t>
      </w:r>
      <w:r w:rsidRPr="00D46297">
        <w:rPr>
          <w:spacing w:val="-1"/>
        </w:rPr>
        <w:t>k</w:t>
      </w:r>
      <w:r w:rsidRPr="00D46297">
        <w:rPr>
          <w:spacing w:val="2"/>
        </w:rPr>
        <w:t>i</w:t>
      </w:r>
      <w:r w:rsidRPr="00D46297">
        <w:rPr>
          <w:spacing w:val="1"/>
        </w:rPr>
        <w:t>n</w:t>
      </w:r>
      <w:r w:rsidRPr="00D46297">
        <w:t>g</w:t>
      </w:r>
      <w:r w:rsidRPr="00D46297">
        <w:rPr>
          <w:spacing w:val="-6"/>
        </w:rPr>
        <w:t xml:space="preserve"> </w:t>
      </w:r>
      <w:r w:rsidRPr="00D46297">
        <w:rPr>
          <w:spacing w:val="-2"/>
        </w:rPr>
        <w:t>w</w:t>
      </w:r>
      <w:r w:rsidRPr="00D46297">
        <w:t>i</w:t>
      </w:r>
      <w:r w:rsidRPr="00D46297">
        <w:rPr>
          <w:spacing w:val="2"/>
        </w:rPr>
        <w:t>t</w:t>
      </w:r>
      <w:r w:rsidRPr="00D46297">
        <w:t>h</w:t>
      </w:r>
      <w:r w:rsidRPr="00D46297">
        <w:rPr>
          <w:spacing w:val="-3"/>
        </w:rPr>
        <w:t xml:space="preserve"> </w:t>
      </w:r>
      <w:r w:rsidRPr="00D46297">
        <w:rPr>
          <w:spacing w:val="1"/>
        </w:rPr>
        <w:t>p</w:t>
      </w:r>
      <w:r w:rsidRPr="00D46297">
        <w:t>e</w:t>
      </w:r>
      <w:r w:rsidRPr="00D46297">
        <w:rPr>
          <w:spacing w:val="1"/>
        </w:rPr>
        <w:t>op</w:t>
      </w:r>
      <w:r w:rsidRPr="00D46297">
        <w:t>le</w:t>
      </w:r>
      <w:r w:rsidRPr="00D46297">
        <w:rPr>
          <w:spacing w:val="-5"/>
        </w:rPr>
        <w:t xml:space="preserve"> </w:t>
      </w:r>
      <w:r w:rsidRPr="00D46297">
        <w:rPr>
          <w:spacing w:val="-2"/>
        </w:rPr>
        <w:t>f</w:t>
      </w:r>
      <w:r w:rsidRPr="00D46297">
        <w:rPr>
          <w:spacing w:val="1"/>
        </w:rPr>
        <w:t>ro</w:t>
      </w:r>
      <w:r w:rsidRPr="00D46297">
        <w:t>m</w:t>
      </w:r>
      <w:r w:rsidRPr="00D46297">
        <w:rPr>
          <w:spacing w:val="-8"/>
        </w:rPr>
        <w:t xml:space="preserve"> </w:t>
      </w:r>
      <w:r w:rsidRPr="00D46297">
        <w:t xml:space="preserve">a </w:t>
      </w:r>
      <w:r w:rsidRPr="00D46297">
        <w:rPr>
          <w:spacing w:val="-1"/>
        </w:rPr>
        <w:t>v</w:t>
      </w:r>
      <w:r w:rsidRPr="00D46297">
        <w:t>a</w:t>
      </w:r>
      <w:r w:rsidRPr="00D46297">
        <w:rPr>
          <w:spacing w:val="1"/>
        </w:rPr>
        <w:t>r</w:t>
      </w:r>
      <w:r w:rsidRPr="00D46297">
        <w:t>ie</w:t>
      </w:r>
      <w:r w:rsidRPr="00D46297">
        <w:rPr>
          <w:spacing w:val="2"/>
        </w:rPr>
        <w:t>t</w:t>
      </w:r>
      <w:r w:rsidRPr="00D46297">
        <w:t>y</w:t>
      </w:r>
      <w:r w:rsidRPr="00D46297">
        <w:rPr>
          <w:spacing w:val="-7"/>
        </w:rPr>
        <w:t xml:space="preserve"> </w:t>
      </w:r>
      <w:r w:rsidRPr="00D46297">
        <w:rPr>
          <w:spacing w:val="1"/>
        </w:rPr>
        <w:t>o</w:t>
      </w:r>
      <w:r w:rsidRPr="00D46297">
        <w:t>f</w:t>
      </w:r>
      <w:r w:rsidRPr="00D46297">
        <w:rPr>
          <w:spacing w:val="-3"/>
        </w:rPr>
        <w:t xml:space="preserve"> </w:t>
      </w:r>
      <w:r w:rsidRPr="00D46297">
        <w:rPr>
          <w:spacing w:val="1"/>
        </w:rPr>
        <w:t>of</w:t>
      </w:r>
      <w:r w:rsidRPr="00D46297">
        <w:rPr>
          <w:spacing w:val="-2"/>
        </w:rPr>
        <w:t>f</w:t>
      </w:r>
      <w:r w:rsidRPr="00D46297">
        <w:rPr>
          <w:spacing w:val="3"/>
        </w:rPr>
        <w:t>e</w:t>
      </w:r>
      <w:r w:rsidRPr="00D46297">
        <w:rPr>
          <w:spacing w:val="1"/>
        </w:rPr>
        <w:t>nd</w:t>
      </w:r>
      <w:r w:rsidRPr="00D46297">
        <w:t>i</w:t>
      </w:r>
      <w:r w:rsidRPr="00D46297">
        <w:rPr>
          <w:spacing w:val="-1"/>
        </w:rPr>
        <w:t>n</w:t>
      </w:r>
      <w:r w:rsidRPr="00D46297">
        <w:t>g</w:t>
      </w:r>
      <w:r w:rsidRPr="00D46297">
        <w:rPr>
          <w:spacing w:val="-9"/>
        </w:rPr>
        <w:t xml:space="preserve"> </w:t>
      </w:r>
      <w:r w:rsidRPr="00D46297">
        <w:rPr>
          <w:spacing w:val="1"/>
        </w:rPr>
        <w:t>b</w:t>
      </w:r>
      <w:r w:rsidRPr="00D46297">
        <w:t>a</w:t>
      </w:r>
      <w:r w:rsidRPr="00D46297">
        <w:rPr>
          <w:spacing w:val="1"/>
        </w:rPr>
        <w:t>ck</w:t>
      </w:r>
      <w:r w:rsidRPr="00D46297">
        <w:rPr>
          <w:spacing w:val="-1"/>
        </w:rPr>
        <w:t>g</w:t>
      </w:r>
      <w:r w:rsidRPr="00D46297">
        <w:rPr>
          <w:spacing w:val="1"/>
        </w:rPr>
        <w:t>rou</w:t>
      </w:r>
      <w:r w:rsidRPr="00D46297">
        <w:rPr>
          <w:spacing w:val="-1"/>
        </w:rPr>
        <w:t>n</w:t>
      </w:r>
      <w:r w:rsidRPr="00D46297">
        <w:rPr>
          <w:spacing w:val="1"/>
        </w:rPr>
        <w:t>d</w:t>
      </w:r>
      <w:r w:rsidRPr="00D46297">
        <w:rPr>
          <w:spacing w:val="-1"/>
        </w:rPr>
        <w:t>s</w:t>
      </w:r>
      <w:r w:rsidRPr="00D46297">
        <w:t xml:space="preserve">. </w:t>
      </w:r>
      <w:r w:rsidRPr="00D46297">
        <w:rPr>
          <w:spacing w:val="2"/>
        </w:rPr>
        <w:t>C</w:t>
      </w:r>
      <w:r w:rsidRPr="00D46297">
        <w:rPr>
          <w:spacing w:val="6"/>
        </w:rPr>
        <w:t>o</w:t>
      </w:r>
      <w:r w:rsidRPr="00D46297">
        <w:rPr>
          <w:spacing w:val="3"/>
        </w:rPr>
        <w:t>n</w:t>
      </w:r>
      <w:r w:rsidRPr="00D46297">
        <w:rPr>
          <w:spacing w:val="1"/>
        </w:rPr>
        <w:t>f</w:t>
      </w:r>
      <w:r w:rsidRPr="00D46297">
        <w:rPr>
          <w:spacing w:val="2"/>
        </w:rPr>
        <w:t>i</w:t>
      </w:r>
      <w:r w:rsidRPr="00D46297">
        <w:rPr>
          <w:spacing w:val="3"/>
        </w:rPr>
        <w:t>d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rPr>
          <w:spacing w:val="2"/>
        </w:rPr>
        <w:t>t</w:t>
      </w:r>
      <w:r w:rsidRPr="00D46297">
        <w:t>,</w:t>
      </w:r>
      <w:r w:rsidRPr="00D46297">
        <w:rPr>
          <w:spacing w:val="-3"/>
        </w:rPr>
        <w:t xml:space="preserve"> </w:t>
      </w:r>
      <w:r w:rsidRPr="00D46297">
        <w:rPr>
          <w:spacing w:val="3"/>
        </w:rPr>
        <w:t>a</w:t>
      </w:r>
      <w:r w:rsidRPr="00D46297">
        <w:rPr>
          <w:spacing w:val="5"/>
        </w:rPr>
        <w:t>r</w:t>
      </w:r>
      <w:r w:rsidRPr="00D46297">
        <w:rPr>
          <w:spacing w:val="2"/>
        </w:rPr>
        <w:t>ti</w:t>
      </w:r>
      <w:r w:rsidRPr="00D46297">
        <w:rPr>
          <w:spacing w:val="5"/>
        </w:rPr>
        <w:t>c</w:t>
      </w:r>
      <w:r w:rsidRPr="00D46297">
        <w:rPr>
          <w:spacing w:val="3"/>
        </w:rPr>
        <w:t>u</w:t>
      </w:r>
      <w:r w:rsidRPr="00D46297">
        <w:rPr>
          <w:spacing w:val="2"/>
        </w:rPr>
        <w:t>l</w:t>
      </w:r>
      <w:r w:rsidRPr="00D46297">
        <w:rPr>
          <w:spacing w:val="3"/>
        </w:rPr>
        <w:t>a</w:t>
      </w:r>
      <w:r w:rsidRPr="00D46297">
        <w:rPr>
          <w:spacing w:val="2"/>
        </w:rPr>
        <w:t>t</w:t>
      </w:r>
      <w:r w:rsidRPr="00D46297">
        <w:t>e</w:t>
      </w:r>
      <w:r w:rsidRPr="00D46297">
        <w:rPr>
          <w:spacing w:val="1"/>
        </w:rPr>
        <w:t xml:space="preserve"> </w:t>
      </w:r>
      <w:r w:rsidRPr="00D46297">
        <w:rPr>
          <w:spacing w:val="5"/>
        </w:rPr>
        <w:t>a</w:t>
      </w:r>
      <w:r w:rsidRPr="00D46297">
        <w:rPr>
          <w:spacing w:val="1"/>
        </w:rPr>
        <w:t>n</w:t>
      </w:r>
      <w:r w:rsidRPr="00D46297">
        <w:t>d</w:t>
      </w:r>
      <w:r w:rsidRPr="00D46297">
        <w:rPr>
          <w:spacing w:val="5"/>
        </w:rPr>
        <w:t xml:space="preserve"> </w:t>
      </w:r>
      <w:r w:rsidRPr="00D46297">
        <w:rPr>
          <w:spacing w:val="2"/>
        </w:rPr>
        <w:t>wi</w:t>
      </w:r>
      <w:r w:rsidRPr="00D46297">
        <w:rPr>
          <w:spacing w:val="4"/>
        </w:rPr>
        <w:t>t</w:t>
      </w:r>
      <w:r w:rsidRPr="00D46297">
        <w:t xml:space="preserve">h </w:t>
      </w:r>
      <w:r w:rsidRPr="00D46297">
        <w:rPr>
          <w:spacing w:val="5"/>
        </w:rPr>
        <w:t>e</w:t>
      </w:r>
      <w:r w:rsidRPr="00D46297">
        <w:rPr>
          <w:spacing w:val="1"/>
        </w:rPr>
        <w:t>x</w:t>
      </w:r>
      <w:r w:rsidRPr="00D46297">
        <w:rPr>
          <w:spacing w:val="3"/>
        </w:rPr>
        <w:t>c</w:t>
      </w:r>
      <w:r w:rsidRPr="00D46297">
        <w:rPr>
          <w:spacing w:val="5"/>
        </w:rPr>
        <w:t>e</w:t>
      </w:r>
      <w:r w:rsidRPr="00D46297">
        <w:rPr>
          <w:spacing w:val="2"/>
        </w:rPr>
        <w:t>ll</w:t>
      </w:r>
      <w:r w:rsidRPr="00D46297">
        <w:rPr>
          <w:spacing w:val="5"/>
        </w:rPr>
        <w:t>e</w:t>
      </w:r>
      <w:r w:rsidRPr="00D46297">
        <w:rPr>
          <w:spacing w:val="3"/>
        </w:rPr>
        <w:t>n</w:t>
      </w:r>
      <w:r w:rsidRPr="00D46297">
        <w:t>t</w:t>
      </w:r>
      <w:r w:rsidRPr="00D46297">
        <w:rPr>
          <w:spacing w:val="-2"/>
        </w:rPr>
        <w:t xml:space="preserve"> </w:t>
      </w:r>
      <w:r w:rsidRPr="00D46297">
        <w:rPr>
          <w:spacing w:val="3"/>
        </w:rPr>
        <w:t>c</w:t>
      </w:r>
      <w:r w:rsidRPr="00D46297">
        <w:rPr>
          <w:spacing w:val="6"/>
        </w:rPr>
        <w:t>o</w:t>
      </w:r>
      <w:r w:rsidRPr="00D46297">
        <w:rPr>
          <w:spacing w:val="3"/>
        </w:rPr>
        <w:t>m</w:t>
      </w:r>
      <w:r w:rsidRPr="00D46297">
        <w:rPr>
          <w:spacing w:val="1"/>
        </w:rPr>
        <w:t>m</w:t>
      </w:r>
      <w:r w:rsidRPr="00D46297">
        <w:rPr>
          <w:spacing w:val="3"/>
        </w:rPr>
        <w:t>un</w:t>
      </w:r>
      <w:r w:rsidRPr="00D46297">
        <w:rPr>
          <w:spacing w:val="4"/>
        </w:rPr>
        <w:t>i</w:t>
      </w:r>
      <w:r w:rsidRPr="00D46297">
        <w:rPr>
          <w:spacing w:val="3"/>
        </w:rPr>
        <w:t>ca</w:t>
      </w:r>
      <w:r w:rsidRPr="00D46297">
        <w:rPr>
          <w:spacing w:val="4"/>
        </w:rPr>
        <w:t>t</w:t>
      </w:r>
      <w:r w:rsidRPr="00D46297">
        <w:rPr>
          <w:spacing w:val="2"/>
        </w:rPr>
        <w:t>i</w:t>
      </w:r>
      <w:r w:rsidRPr="00D46297">
        <w:rPr>
          <w:spacing w:val="6"/>
        </w:rPr>
        <w:t>o</w:t>
      </w:r>
      <w:r w:rsidRPr="00D46297">
        <w:t>n</w:t>
      </w:r>
      <w:r w:rsidRPr="00D46297">
        <w:rPr>
          <w:spacing w:val="-6"/>
        </w:rPr>
        <w:t xml:space="preserve"> </w:t>
      </w:r>
      <w:r w:rsidRPr="00D46297">
        <w:rPr>
          <w:spacing w:val="4"/>
        </w:rPr>
        <w:t>s</w:t>
      </w:r>
      <w:r w:rsidRPr="00D46297">
        <w:rPr>
          <w:spacing w:val="1"/>
        </w:rPr>
        <w:t>k</w:t>
      </w:r>
      <w:r w:rsidRPr="00D46297">
        <w:rPr>
          <w:spacing w:val="2"/>
        </w:rPr>
        <w:t>i</w:t>
      </w:r>
      <w:r w:rsidRPr="00D46297">
        <w:rPr>
          <w:spacing w:val="4"/>
        </w:rPr>
        <w:t>l</w:t>
      </w:r>
      <w:r w:rsidRPr="00D46297">
        <w:rPr>
          <w:spacing w:val="2"/>
        </w:rPr>
        <w:t>l</w:t>
      </w:r>
      <w:r w:rsidRPr="00D46297">
        <w:rPr>
          <w:spacing w:val="4"/>
        </w:rPr>
        <w:t>s</w:t>
      </w:r>
      <w:r w:rsidRPr="00D46297">
        <w:t>.</w:t>
      </w:r>
    </w:p>
    <w:p w14:paraId="08ABD89C" w14:textId="77777777" w:rsidR="00FC2978" w:rsidRPr="00D46297" w:rsidRDefault="00D46297">
      <w:pPr>
        <w:spacing w:before="3"/>
        <w:ind w:left="194"/>
      </w:pPr>
      <w:r w:rsidRPr="00D46297">
        <w:rPr>
          <w:spacing w:val="2"/>
        </w:rPr>
        <w:t>G</w:t>
      </w:r>
      <w:r w:rsidRPr="00D46297">
        <w:rPr>
          <w:spacing w:val="3"/>
        </w:rPr>
        <w:t>oo</w:t>
      </w:r>
      <w:r w:rsidRPr="00D46297">
        <w:t>d</w:t>
      </w:r>
      <w:r w:rsidRPr="00D46297">
        <w:rPr>
          <w:spacing w:val="4"/>
        </w:rPr>
        <w:t xml:space="preserve"> </w:t>
      </w:r>
      <w:r w:rsidRPr="00D46297">
        <w:t>w</w:t>
      </w:r>
      <w:r w:rsidRPr="00D46297">
        <w:rPr>
          <w:spacing w:val="4"/>
        </w:rPr>
        <w:t>o</w:t>
      </w:r>
      <w:r w:rsidRPr="00D46297">
        <w:rPr>
          <w:spacing w:val="5"/>
        </w:rPr>
        <w:t>r</w:t>
      </w:r>
      <w:r w:rsidRPr="00D46297">
        <w:rPr>
          <w:spacing w:val="1"/>
        </w:rPr>
        <w:t>k</w:t>
      </w:r>
      <w:r w:rsidRPr="00D46297">
        <w:rPr>
          <w:spacing w:val="4"/>
        </w:rPr>
        <w:t>i</w:t>
      </w:r>
      <w:r w:rsidRPr="00D46297">
        <w:rPr>
          <w:spacing w:val="3"/>
        </w:rPr>
        <w:t>n</w:t>
      </w:r>
      <w:r w:rsidRPr="00D46297">
        <w:t>g</w:t>
      </w:r>
      <w:r w:rsidRPr="00D46297">
        <w:rPr>
          <w:spacing w:val="-1"/>
        </w:rPr>
        <w:t xml:space="preserve"> </w:t>
      </w:r>
      <w:r w:rsidRPr="00D46297">
        <w:rPr>
          <w:spacing w:val="3"/>
        </w:rPr>
        <w:t>k</w:t>
      </w:r>
      <w:r w:rsidRPr="00D46297">
        <w:rPr>
          <w:spacing w:val="1"/>
        </w:rPr>
        <w:t>n</w:t>
      </w:r>
      <w:r w:rsidRPr="00D46297">
        <w:rPr>
          <w:spacing w:val="6"/>
        </w:rPr>
        <w:t>o</w:t>
      </w:r>
      <w:r w:rsidRPr="00D46297">
        <w:t>w</w:t>
      </w:r>
      <w:r w:rsidRPr="00D46297">
        <w:rPr>
          <w:spacing w:val="5"/>
        </w:rPr>
        <w:t>l</w:t>
      </w:r>
      <w:r w:rsidRPr="00D46297">
        <w:rPr>
          <w:spacing w:val="3"/>
        </w:rPr>
        <w:t>e</w:t>
      </w:r>
      <w:r w:rsidRPr="00D46297">
        <w:rPr>
          <w:spacing w:val="6"/>
        </w:rPr>
        <w:t>d</w:t>
      </w:r>
      <w:r w:rsidRPr="00D46297">
        <w:rPr>
          <w:spacing w:val="1"/>
        </w:rPr>
        <w:t>g</w:t>
      </w:r>
      <w:r w:rsidRPr="00D46297">
        <w:t>e</w:t>
      </w:r>
      <w:r w:rsidRPr="00D46297">
        <w:rPr>
          <w:spacing w:val="-1"/>
        </w:rPr>
        <w:t xml:space="preserve"> </w:t>
      </w:r>
      <w:r w:rsidRPr="00D46297">
        <w:rPr>
          <w:spacing w:val="3"/>
        </w:rPr>
        <w:t>o</w:t>
      </w:r>
      <w:r w:rsidRPr="00D46297">
        <w:t>f</w:t>
      </w:r>
      <w:r w:rsidRPr="00D46297">
        <w:rPr>
          <w:spacing w:val="1"/>
        </w:rPr>
        <w:t xml:space="preserve"> </w:t>
      </w:r>
      <w:r w:rsidRPr="00D46297">
        <w:rPr>
          <w:spacing w:val="5"/>
        </w:rPr>
        <w:t>M</w:t>
      </w:r>
      <w:r w:rsidRPr="00D46297">
        <w:rPr>
          <w:spacing w:val="2"/>
        </w:rPr>
        <w:t>i</w:t>
      </w:r>
      <w:r w:rsidRPr="00D46297">
        <w:rPr>
          <w:spacing w:val="3"/>
        </w:rPr>
        <w:t>cr</w:t>
      </w:r>
      <w:r w:rsidRPr="00D46297">
        <w:rPr>
          <w:spacing w:val="6"/>
        </w:rPr>
        <w:t>o</w:t>
      </w:r>
      <w:r w:rsidRPr="00D46297">
        <w:rPr>
          <w:spacing w:val="2"/>
        </w:rPr>
        <w:t>s</w:t>
      </w:r>
      <w:r w:rsidRPr="00D46297">
        <w:rPr>
          <w:spacing w:val="6"/>
        </w:rPr>
        <w:t>o</w:t>
      </w:r>
      <w:r w:rsidRPr="00D46297">
        <w:rPr>
          <w:spacing w:val="1"/>
        </w:rPr>
        <w:t>f</w:t>
      </w:r>
      <w:r w:rsidRPr="00D46297">
        <w:t>t</w:t>
      </w:r>
      <w:r w:rsidRPr="00D46297">
        <w:rPr>
          <w:spacing w:val="-3"/>
        </w:rPr>
        <w:t xml:space="preserve"> </w:t>
      </w:r>
      <w:r w:rsidRPr="00D46297">
        <w:rPr>
          <w:spacing w:val="5"/>
        </w:rPr>
        <w:t>O</w:t>
      </w:r>
      <w:r w:rsidRPr="00D46297">
        <w:rPr>
          <w:spacing w:val="3"/>
        </w:rPr>
        <w:t>ff</w:t>
      </w:r>
      <w:r w:rsidRPr="00D46297">
        <w:rPr>
          <w:spacing w:val="2"/>
        </w:rPr>
        <w:t>i</w:t>
      </w:r>
      <w:r w:rsidRPr="00D46297">
        <w:rPr>
          <w:spacing w:val="3"/>
        </w:rPr>
        <w:t>c</w:t>
      </w:r>
      <w:r w:rsidRPr="00D46297">
        <w:t>e</w:t>
      </w:r>
      <w:r w:rsidRPr="00D46297">
        <w:rPr>
          <w:spacing w:val="3"/>
        </w:rPr>
        <w:t xml:space="preserve"> </w:t>
      </w:r>
      <w:r w:rsidRPr="00D46297">
        <w:rPr>
          <w:spacing w:val="2"/>
        </w:rPr>
        <w:t>s</w:t>
      </w:r>
      <w:r w:rsidRPr="00D46297">
        <w:rPr>
          <w:spacing w:val="6"/>
        </w:rPr>
        <w:t>o</w:t>
      </w:r>
      <w:r w:rsidRPr="00D46297">
        <w:rPr>
          <w:spacing w:val="1"/>
        </w:rPr>
        <w:t>f</w:t>
      </w:r>
      <w:r w:rsidRPr="00D46297">
        <w:rPr>
          <w:spacing w:val="7"/>
        </w:rPr>
        <w:t>t</w:t>
      </w:r>
      <w:r w:rsidRPr="00D46297">
        <w:t>w</w:t>
      </w:r>
      <w:r w:rsidRPr="00D46297">
        <w:rPr>
          <w:spacing w:val="3"/>
        </w:rPr>
        <w:t>are</w:t>
      </w:r>
      <w:r w:rsidRPr="00D46297">
        <w:t>.</w:t>
      </w:r>
    </w:p>
    <w:p w14:paraId="43A18A80" w14:textId="77777777" w:rsidR="00FC2978" w:rsidRPr="00D46297" w:rsidRDefault="00D46297">
      <w:pPr>
        <w:spacing w:before="29"/>
        <w:ind w:left="194"/>
      </w:pPr>
      <w:r w:rsidRPr="00D46297">
        <w:pict w14:anchorId="14A19F52">
          <v:group id="_x0000_s1028" style="position:absolute;left:0;text-align:left;margin-left:209.2pt;margin-top:-77.2pt;width:9.1pt;height:90.25pt;z-index:-251658752;mso-position-horizontal-relative:page" coordorigin="4184,-1544" coordsize="182,1805">
            <v:shape id="_x0000_s1035" type="#_x0000_t75" style="position:absolute;left:4184;top:-1544;width:182;height:245">
              <v:imagedata r:id="rId5" o:title=""/>
            </v:shape>
            <v:shape id="_x0000_s1034" type="#_x0000_t75" style="position:absolute;left:4184;top:-1285;width:182;height:245">
              <v:imagedata r:id="rId5" o:title=""/>
            </v:shape>
            <v:shape id="_x0000_s1033" type="#_x0000_t75" style="position:absolute;left:4184;top:-1023;width:182;height:245">
              <v:imagedata r:id="rId5" o:title=""/>
            </v:shape>
            <v:shape id="_x0000_s1032" type="#_x0000_t75" style="position:absolute;left:4184;top:-763;width:182;height:245">
              <v:imagedata r:id="rId5" o:title=""/>
            </v:shape>
            <v:shape id="_x0000_s1031" type="#_x0000_t75" style="position:absolute;left:4184;top:-504;width:182;height:245">
              <v:imagedata r:id="rId5" o:title=""/>
            </v:shape>
            <v:shape id="_x0000_s1030" type="#_x0000_t75" style="position:absolute;left:4184;top:-243;width:182;height:245">
              <v:imagedata r:id="rId5" o:title=""/>
            </v:shape>
            <v:shape id="_x0000_s1029" type="#_x0000_t75" style="position:absolute;left:4184;top:17;width:182;height:245">
              <v:imagedata r:id="rId5" o:title=""/>
            </v:shape>
            <w10:wrap anchorx="page"/>
          </v:group>
        </w:pict>
      </w:r>
      <w:r w:rsidRPr="00D46297">
        <w:rPr>
          <w:spacing w:val="5"/>
        </w:rPr>
        <w:t>K</w:t>
      </w:r>
      <w:r w:rsidRPr="00D46297">
        <w:rPr>
          <w:spacing w:val="1"/>
        </w:rPr>
        <w:t>n</w:t>
      </w:r>
      <w:r w:rsidRPr="00D46297">
        <w:rPr>
          <w:spacing w:val="6"/>
        </w:rPr>
        <w:t>o</w:t>
      </w:r>
      <w:r w:rsidRPr="00D46297">
        <w:t>w</w:t>
      </w:r>
      <w:r w:rsidRPr="00D46297">
        <w:rPr>
          <w:spacing w:val="5"/>
        </w:rPr>
        <w:t>l</w:t>
      </w:r>
      <w:r w:rsidRPr="00D46297">
        <w:rPr>
          <w:spacing w:val="3"/>
        </w:rPr>
        <w:t>edg</w:t>
      </w:r>
      <w:r w:rsidRPr="00D46297">
        <w:t>e</w:t>
      </w:r>
      <w:r w:rsidRPr="00D46297">
        <w:rPr>
          <w:spacing w:val="-4"/>
        </w:rPr>
        <w:t xml:space="preserve"> </w:t>
      </w:r>
      <w:r w:rsidRPr="00D46297">
        <w:rPr>
          <w:spacing w:val="6"/>
        </w:rPr>
        <w:t>o</w:t>
      </w:r>
      <w:r w:rsidRPr="00D46297">
        <w:t>f</w:t>
      </w:r>
      <w:r w:rsidRPr="00D46297">
        <w:rPr>
          <w:spacing w:val="4"/>
        </w:rPr>
        <w:t xml:space="preserve"> </w:t>
      </w:r>
      <w:r w:rsidRPr="00D46297">
        <w:rPr>
          <w:spacing w:val="3"/>
        </w:rPr>
        <w:t>n</w:t>
      </w:r>
      <w:r w:rsidRPr="00D46297">
        <w:rPr>
          <w:spacing w:val="1"/>
        </w:rPr>
        <w:t>u</w:t>
      </w:r>
      <w:r w:rsidRPr="00D46297">
        <w:rPr>
          <w:spacing w:val="2"/>
        </w:rPr>
        <w:t>t</w:t>
      </w:r>
      <w:r w:rsidRPr="00D46297">
        <w:rPr>
          <w:spacing w:val="3"/>
        </w:rPr>
        <w:t>r</w:t>
      </w:r>
      <w:r w:rsidRPr="00D46297">
        <w:rPr>
          <w:spacing w:val="4"/>
        </w:rPr>
        <w:t>i</w:t>
      </w:r>
      <w:r w:rsidRPr="00D46297">
        <w:rPr>
          <w:spacing w:val="2"/>
        </w:rPr>
        <w:t>ti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rPr>
          <w:spacing w:val="5"/>
        </w:rPr>
        <w:t>a</w:t>
      </w:r>
      <w:r w:rsidRPr="00D46297">
        <w:rPr>
          <w:spacing w:val="2"/>
        </w:rPr>
        <w:t>l</w:t>
      </w:r>
      <w:r w:rsidRPr="00D46297">
        <w:t>,</w:t>
      </w:r>
      <w:r w:rsidRPr="00D46297">
        <w:rPr>
          <w:spacing w:val="-1"/>
        </w:rPr>
        <w:t xml:space="preserve"> </w:t>
      </w:r>
      <w:r w:rsidRPr="00D46297">
        <w:rPr>
          <w:spacing w:val="1"/>
        </w:rPr>
        <w:t>f</w:t>
      </w:r>
      <w:r w:rsidRPr="00D46297">
        <w:rPr>
          <w:spacing w:val="3"/>
        </w:rPr>
        <w:t>ood</w:t>
      </w:r>
      <w:r w:rsidRPr="00D46297">
        <w:t>,</w:t>
      </w:r>
      <w:r w:rsidRPr="00D46297">
        <w:rPr>
          <w:spacing w:val="4"/>
        </w:rPr>
        <w:t xml:space="preserve"> </w:t>
      </w:r>
      <w:r w:rsidRPr="00D46297">
        <w:rPr>
          <w:spacing w:val="2"/>
        </w:rPr>
        <w:t>s</w:t>
      </w:r>
      <w:r w:rsidRPr="00D46297">
        <w:rPr>
          <w:spacing w:val="3"/>
        </w:rPr>
        <w:t>e</w:t>
      </w:r>
      <w:r w:rsidRPr="00D46297">
        <w:rPr>
          <w:spacing w:val="5"/>
        </w:rPr>
        <w:t>c</w:t>
      </w:r>
      <w:r w:rsidRPr="00D46297">
        <w:rPr>
          <w:spacing w:val="1"/>
        </w:rPr>
        <w:t>u</w:t>
      </w:r>
      <w:r w:rsidRPr="00D46297">
        <w:rPr>
          <w:spacing w:val="3"/>
        </w:rPr>
        <w:t>r</w:t>
      </w:r>
      <w:r w:rsidRPr="00D46297">
        <w:rPr>
          <w:spacing w:val="4"/>
        </w:rPr>
        <w:t>it</w:t>
      </w:r>
      <w:r w:rsidRPr="00D46297">
        <w:rPr>
          <w:spacing w:val="1"/>
        </w:rPr>
        <w:t>y</w:t>
      </w:r>
      <w:r w:rsidRPr="00D46297">
        <w:t>,</w:t>
      </w:r>
      <w:r w:rsidRPr="00D46297">
        <w:rPr>
          <w:spacing w:val="1"/>
        </w:rPr>
        <w:t xml:space="preserve"> </w:t>
      </w:r>
      <w:r w:rsidRPr="00D46297">
        <w:t>w</w:t>
      </w:r>
      <w:r w:rsidRPr="00D46297">
        <w:rPr>
          <w:spacing w:val="5"/>
        </w:rPr>
        <w:t>a</w:t>
      </w:r>
      <w:r w:rsidRPr="00D46297">
        <w:rPr>
          <w:spacing w:val="2"/>
        </w:rPr>
        <w:t>t</w:t>
      </w:r>
      <w:r w:rsidRPr="00D46297">
        <w:rPr>
          <w:spacing w:val="3"/>
        </w:rPr>
        <w:t>e</w:t>
      </w:r>
      <w:r w:rsidRPr="00D46297">
        <w:t>r</w:t>
      </w:r>
      <w:r w:rsidRPr="00D46297">
        <w:rPr>
          <w:spacing w:val="4"/>
        </w:rPr>
        <w:t xml:space="preserve"> </w:t>
      </w:r>
      <w:r w:rsidRPr="00D46297">
        <w:t>&amp;</w:t>
      </w:r>
      <w:r w:rsidRPr="00D46297">
        <w:rPr>
          <w:spacing w:val="4"/>
        </w:rPr>
        <w:t xml:space="preserve"> </w:t>
      </w:r>
      <w:r w:rsidRPr="00D46297">
        <w:rPr>
          <w:spacing w:val="2"/>
        </w:rPr>
        <w:t>s</w:t>
      </w:r>
      <w:r w:rsidRPr="00D46297">
        <w:rPr>
          <w:spacing w:val="5"/>
        </w:rPr>
        <w:t>a</w:t>
      </w:r>
      <w:r w:rsidRPr="00D46297">
        <w:rPr>
          <w:spacing w:val="3"/>
        </w:rPr>
        <w:t>n</w:t>
      </w:r>
      <w:r w:rsidRPr="00D46297">
        <w:rPr>
          <w:spacing w:val="2"/>
        </w:rPr>
        <w:t>it</w:t>
      </w:r>
      <w:r w:rsidRPr="00D46297">
        <w:rPr>
          <w:spacing w:val="5"/>
        </w:rPr>
        <w:t>a</w:t>
      </w:r>
      <w:r w:rsidRPr="00D46297">
        <w:rPr>
          <w:spacing w:val="2"/>
        </w:rPr>
        <w:t>ti</w:t>
      </w:r>
      <w:r w:rsidRPr="00D46297">
        <w:rPr>
          <w:spacing w:val="6"/>
        </w:rPr>
        <w:t>o</w:t>
      </w:r>
      <w:r w:rsidRPr="00D46297">
        <w:rPr>
          <w:spacing w:val="1"/>
        </w:rPr>
        <w:t>n</w:t>
      </w:r>
      <w:r w:rsidRPr="00D46297">
        <w:t>,</w:t>
      </w:r>
      <w:r w:rsidRPr="00D46297">
        <w:rPr>
          <w:spacing w:val="14"/>
        </w:rPr>
        <w:t xml:space="preserve"> </w:t>
      </w:r>
      <w:r w:rsidRPr="00D46297">
        <w:t>&amp;</w:t>
      </w:r>
      <w:r w:rsidRPr="00D46297">
        <w:rPr>
          <w:spacing w:val="2"/>
        </w:rPr>
        <w:t xml:space="preserve"> </w:t>
      </w:r>
      <w:r w:rsidRPr="00D46297">
        <w:rPr>
          <w:spacing w:val="3"/>
        </w:rPr>
        <w:t>b</w:t>
      </w:r>
      <w:r w:rsidRPr="00D46297">
        <w:rPr>
          <w:spacing w:val="5"/>
        </w:rPr>
        <w:t>a</w:t>
      </w:r>
      <w:r w:rsidRPr="00D46297">
        <w:rPr>
          <w:spacing w:val="2"/>
        </w:rPr>
        <w:t>si</w:t>
      </w:r>
      <w:r w:rsidRPr="00D46297">
        <w:t>c</w:t>
      </w:r>
      <w:r w:rsidRPr="00D46297">
        <w:rPr>
          <w:spacing w:val="4"/>
        </w:rPr>
        <w:t xml:space="preserve"> </w:t>
      </w:r>
      <w:r w:rsidRPr="00D46297">
        <w:rPr>
          <w:spacing w:val="3"/>
        </w:rPr>
        <w:t>hea</w:t>
      </w:r>
      <w:r w:rsidRPr="00D46297">
        <w:rPr>
          <w:spacing w:val="4"/>
        </w:rPr>
        <w:t>lt</w:t>
      </w:r>
      <w:r w:rsidRPr="00D46297">
        <w:t>h</w:t>
      </w:r>
      <w:r w:rsidRPr="00D46297">
        <w:rPr>
          <w:spacing w:val="-1"/>
        </w:rPr>
        <w:t xml:space="preserve"> </w:t>
      </w:r>
      <w:r w:rsidRPr="00D46297">
        <w:rPr>
          <w:spacing w:val="4"/>
        </w:rPr>
        <w:t>is</w:t>
      </w:r>
      <w:r w:rsidRPr="00D46297">
        <w:rPr>
          <w:spacing w:val="2"/>
        </w:rPr>
        <w:t>s</w:t>
      </w:r>
      <w:r w:rsidRPr="00D46297">
        <w:rPr>
          <w:spacing w:val="3"/>
        </w:rPr>
        <w:t>ue</w:t>
      </w:r>
      <w:r w:rsidRPr="00D46297">
        <w:rPr>
          <w:spacing w:val="2"/>
        </w:rPr>
        <w:t>s</w:t>
      </w:r>
      <w:r w:rsidRPr="00D46297">
        <w:t>.</w:t>
      </w:r>
    </w:p>
    <w:p w14:paraId="274B2253" w14:textId="77777777" w:rsidR="00FC2978" w:rsidRPr="00D46297" w:rsidRDefault="00FC2978">
      <w:pPr>
        <w:spacing w:before="12" w:line="260" w:lineRule="exact"/>
        <w:rPr>
          <w:sz w:val="26"/>
          <w:szCs w:val="26"/>
        </w:rPr>
      </w:pPr>
    </w:p>
    <w:p w14:paraId="08708B1E" w14:textId="77777777" w:rsidR="00FC2978" w:rsidRPr="00D46297" w:rsidRDefault="00D46297">
      <w:pPr>
        <w:rPr>
          <w:sz w:val="22"/>
          <w:szCs w:val="22"/>
        </w:rPr>
      </w:pPr>
      <w:r w:rsidRPr="00D46297">
        <w:rPr>
          <w:spacing w:val="4"/>
          <w:sz w:val="22"/>
          <w:szCs w:val="22"/>
        </w:rPr>
        <w:t>ACAD</w:t>
      </w:r>
      <w:r w:rsidRPr="00D46297">
        <w:rPr>
          <w:spacing w:val="2"/>
          <w:sz w:val="22"/>
          <w:szCs w:val="22"/>
        </w:rPr>
        <w:t>E</w:t>
      </w:r>
      <w:r w:rsidRPr="00D46297">
        <w:rPr>
          <w:spacing w:val="5"/>
          <w:sz w:val="22"/>
          <w:szCs w:val="22"/>
        </w:rPr>
        <w:t>M</w:t>
      </w:r>
      <w:r w:rsidRPr="00D46297">
        <w:rPr>
          <w:spacing w:val="1"/>
          <w:sz w:val="22"/>
          <w:szCs w:val="22"/>
        </w:rPr>
        <w:t>I</w:t>
      </w:r>
      <w:r w:rsidRPr="00D46297">
        <w:rPr>
          <w:sz w:val="22"/>
          <w:szCs w:val="22"/>
        </w:rPr>
        <w:t>C</w:t>
      </w:r>
      <w:r w:rsidRPr="00D46297">
        <w:rPr>
          <w:spacing w:val="9"/>
          <w:sz w:val="22"/>
          <w:szCs w:val="22"/>
        </w:rPr>
        <w:t xml:space="preserve"> </w:t>
      </w:r>
      <w:r w:rsidRPr="00D46297">
        <w:rPr>
          <w:spacing w:val="4"/>
          <w:sz w:val="22"/>
          <w:szCs w:val="22"/>
        </w:rPr>
        <w:t>QUAL</w:t>
      </w:r>
      <w:r w:rsidRPr="00D46297">
        <w:rPr>
          <w:spacing w:val="1"/>
          <w:sz w:val="22"/>
          <w:szCs w:val="22"/>
        </w:rPr>
        <w:t>I</w:t>
      </w:r>
      <w:r w:rsidRPr="00D46297">
        <w:rPr>
          <w:spacing w:val="4"/>
          <w:sz w:val="22"/>
          <w:szCs w:val="22"/>
        </w:rPr>
        <w:t>F</w:t>
      </w:r>
      <w:r w:rsidRPr="00D46297">
        <w:rPr>
          <w:spacing w:val="1"/>
          <w:sz w:val="22"/>
          <w:szCs w:val="22"/>
        </w:rPr>
        <w:t>I</w:t>
      </w:r>
      <w:r w:rsidRPr="00D46297">
        <w:rPr>
          <w:spacing w:val="6"/>
          <w:sz w:val="22"/>
          <w:szCs w:val="22"/>
        </w:rPr>
        <w:t>C</w:t>
      </w:r>
      <w:r w:rsidRPr="00D46297">
        <w:rPr>
          <w:spacing w:val="4"/>
          <w:sz w:val="22"/>
          <w:szCs w:val="22"/>
        </w:rPr>
        <w:t>A</w:t>
      </w:r>
      <w:r w:rsidRPr="00D46297">
        <w:rPr>
          <w:spacing w:val="6"/>
          <w:sz w:val="22"/>
          <w:szCs w:val="22"/>
        </w:rPr>
        <w:t>T</w:t>
      </w:r>
      <w:r w:rsidRPr="00D46297">
        <w:rPr>
          <w:spacing w:val="1"/>
          <w:sz w:val="22"/>
          <w:szCs w:val="22"/>
        </w:rPr>
        <w:t>I</w:t>
      </w:r>
      <w:r w:rsidRPr="00D46297">
        <w:rPr>
          <w:spacing w:val="4"/>
          <w:sz w:val="22"/>
          <w:szCs w:val="22"/>
        </w:rPr>
        <w:t>ON</w:t>
      </w:r>
      <w:r w:rsidRPr="00D46297">
        <w:rPr>
          <w:sz w:val="22"/>
          <w:szCs w:val="22"/>
        </w:rPr>
        <w:t>S</w:t>
      </w:r>
    </w:p>
    <w:p w14:paraId="6095C3E1" w14:textId="77777777" w:rsidR="00FC2978" w:rsidRPr="00D46297" w:rsidRDefault="00FC2978">
      <w:pPr>
        <w:spacing w:before="4" w:line="280" w:lineRule="exact"/>
        <w:rPr>
          <w:sz w:val="28"/>
          <w:szCs w:val="28"/>
        </w:rPr>
      </w:pPr>
    </w:p>
    <w:p w14:paraId="6C88819A" w14:textId="77777777" w:rsidR="00FC2978" w:rsidRPr="00D46297" w:rsidRDefault="00D46297">
      <w:r w:rsidRPr="00D46297">
        <w:rPr>
          <w:spacing w:val="16"/>
        </w:rPr>
        <w:t>B</w:t>
      </w:r>
      <w:r w:rsidRPr="00D46297">
        <w:t>A</w:t>
      </w:r>
      <w:r w:rsidRPr="00D46297">
        <w:rPr>
          <w:spacing w:val="19"/>
        </w:rPr>
        <w:t xml:space="preserve"> </w:t>
      </w:r>
      <w:r w:rsidRPr="00D46297">
        <w:rPr>
          <w:spacing w:val="15"/>
        </w:rPr>
        <w:t>(</w:t>
      </w:r>
      <w:r w:rsidRPr="00D46297">
        <w:rPr>
          <w:spacing w:val="12"/>
        </w:rPr>
        <w:t>H</w:t>
      </w:r>
      <w:r w:rsidRPr="00D46297">
        <w:rPr>
          <w:spacing w:val="15"/>
        </w:rPr>
        <w:t>o</w:t>
      </w:r>
      <w:r w:rsidRPr="00D46297">
        <w:rPr>
          <w:spacing w:val="13"/>
        </w:rPr>
        <w:t>n</w:t>
      </w:r>
      <w:r w:rsidRPr="00D46297">
        <w:rPr>
          <w:spacing w:val="11"/>
        </w:rPr>
        <w:t>s</w:t>
      </w:r>
      <w:r w:rsidRPr="00D46297">
        <w:t xml:space="preserve">)       </w:t>
      </w:r>
      <w:r w:rsidRPr="00D46297">
        <w:rPr>
          <w:spacing w:val="49"/>
        </w:rPr>
        <w:t xml:space="preserve"> </w:t>
      </w:r>
      <w:r w:rsidRPr="00D46297">
        <w:rPr>
          <w:spacing w:val="11"/>
        </w:rPr>
        <w:t>S</w:t>
      </w:r>
      <w:r w:rsidRPr="00D46297">
        <w:rPr>
          <w:spacing w:val="13"/>
        </w:rPr>
        <w:t>o</w:t>
      </w:r>
      <w:r w:rsidRPr="00D46297">
        <w:rPr>
          <w:spacing w:val="15"/>
        </w:rPr>
        <w:t>c</w:t>
      </w:r>
      <w:r w:rsidRPr="00D46297">
        <w:rPr>
          <w:spacing w:val="12"/>
        </w:rPr>
        <w:t>i</w:t>
      </w:r>
      <w:r w:rsidRPr="00D46297">
        <w:rPr>
          <w:spacing w:val="15"/>
        </w:rPr>
        <w:t>a</w:t>
      </w:r>
      <w:r w:rsidRPr="00D46297">
        <w:t>l</w:t>
      </w:r>
      <w:r w:rsidRPr="00D46297">
        <w:rPr>
          <w:spacing w:val="19"/>
        </w:rPr>
        <w:t xml:space="preserve"> </w:t>
      </w:r>
      <w:r w:rsidRPr="00D46297">
        <w:rPr>
          <w:spacing w:val="13"/>
        </w:rPr>
        <w:t>Wo</w:t>
      </w:r>
      <w:r w:rsidRPr="00D46297">
        <w:rPr>
          <w:spacing w:val="15"/>
        </w:rPr>
        <w:t>r</w:t>
      </w:r>
      <w:r w:rsidRPr="00D46297">
        <w:t>k</w:t>
      </w:r>
    </w:p>
    <w:p w14:paraId="4BE0DC3E" w14:textId="77777777" w:rsidR="00FC2978" w:rsidRPr="00D46297" w:rsidRDefault="00D46297">
      <w:pPr>
        <w:spacing w:before="31"/>
      </w:pPr>
      <w:r w:rsidRPr="00D46297">
        <w:rPr>
          <w:b/>
          <w:i/>
          <w:spacing w:val="2"/>
        </w:rPr>
        <w:t>N</w:t>
      </w:r>
      <w:r w:rsidRPr="00D46297">
        <w:rPr>
          <w:b/>
          <w:i/>
          <w:spacing w:val="2"/>
        </w:rPr>
        <w:t>un</w:t>
      </w:r>
      <w:r w:rsidRPr="00D46297">
        <w:rPr>
          <w:b/>
          <w:i/>
          <w:spacing w:val="3"/>
        </w:rPr>
        <w:t>ea</w:t>
      </w:r>
      <w:r w:rsidRPr="00D46297">
        <w:rPr>
          <w:b/>
          <w:i/>
          <w:spacing w:val="2"/>
        </w:rPr>
        <w:t>t</w:t>
      </w:r>
      <w:r w:rsidRPr="00D46297">
        <w:rPr>
          <w:b/>
          <w:i/>
          <w:spacing w:val="3"/>
        </w:rPr>
        <w:t>o</w:t>
      </w:r>
      <w:r w:rsidRPr="00D46297">
        <w:rPr>
          <w:b/>
          <w:i/>
        </w:rPr>
        <w:t>n</w:t>
      </w:r>
      <w:r w:rsidRPr="00D46297">
        <w:rPr>
          <w:b/>
          <w:i/>
          <w:spacing w:val="-4"/>
        </w:rPr>
        <w:t xml:space="preserve"> </w:t>
      </w:r>
      <w:r w:rsidRPr="00D46297">
        <w:rPr>
          <w:b/>
          <w:i/>
          <w:spacing w:val="2"/>
        </w:rPr>
        <w:t>Uni</w:t>
      </w:r>
      <w:r w:rsidRPr="00D46297">
        <w:rPr>
          <w:b/>
          <w:i/>
          <w:spacing w:val="3"/>
        </w:rPr>
        <w:t>ve</w:t>
      </w:r>
      <w:r w:rsidRPr="00D46297">
        <w:rPr>
          <w:b/>
          <w:i/>
          <w:spacing w:val="2"/>
        </w:rPr>
        <w:t>rsit</w:t>
      </w:r>
      <w:r w:rsidRPr="00D46297">
        <w:rPr>
          <w:b/>
          <w:i/>
        </w:rPr>
        <w:t xml:space="preserve">y    </w:t>
      </w:r>
      <w:r w:rsidRPr="00D46297">
        <w:rPr>
          <w:b/>
          <w:i/>
          <w:spacing w:val="3"/>
        </w:rPr>
        <w:t xml:space="preserve"> 2</w:t>
      </w:r>
      <w:r w:rsidRPr="00D46297">
        <w:rPr>
          <w:b/>
          <w:i/>
          <w:spacing w:val="1"/>
        </w:rPr>
        <w:t>0</w:t>
      </w:r>
      <w:r w:rsidRPr="00D46297">
        <w:rPr>
          <w:b/>
          <w:i/>
          <w:spacing w:val="3"/>
        </w:rPr>
        <w:t>0</w:t>
      </w:r>
      <w:r w:rsidRPr="00D46297">
        <w:rPr>
          <w:b/>
          <w:i/>
        </w:rPr>
        <w:t>5</w:t>
      </w:r>
      <w:r w:rsidRPr="00D46297">
        <w:rPr>
          <w:b/>
          <w:i/>
          <w:spacing w:val="6"/>
        </w:rPr>
        <w:t xml:space="preserve"> </w:t>
      </w:r>
      <w:r w:rsidRPr="00D46297">
        <w:rPr>
          <w:b/>
          <w:i/>
        </w:rPr>
        <w:t>-</w:t>
      </w:r>
      <w:r w:rsidRPr="00D46297">
        <w:rPr>
          <w:b/>
          <w:i/>
          <w:spacing w:val="3"/>
        </w:rPr>
        <w:t xml:space="preserve"> 2</w:t>
      </w:r>
      <w:r w:rsidRPr="00D46297">
        <w:rPr>
          <w:b/>
          <w:i/>
          <w:spacing w:val="1"/>
        </w:rPr>
        <w:t>0</w:t>
      </w:r>
      <w:r w:rsidRPr="00D46297">
        <w:rPr>
          <w:b/>
          <w:i/>
          <w:spacing w:val="3"/>
        </w:rPr>
        <w:t>0</w:t>
      </w:r>
      <w:r w:rsidRPr="00D46297">
        <w:rPr>
          <w:b/>
          <w:i/>
        </w:rPr>
        <w:t>8</w:t>
      </w:r>
    </w:p>
    <w:p w14:paraId="0C6E1490" w14:textId="77777777" w:rsidR="00FC2978" w:rsidRPr="00D46297" w:rsidRDefault="00FC2978">
      <w:pPr>
        <w:spacing w:before="8" w:line="280" w:lineRule="exact"/>
        <w:rPr>
          <w:sz w:val="28"/>
          <w:szCs w:val="28"/>
        </w:rPr>
      </w:pPr>
    </w:p>
    <w:p w14:paraId="76178A36" w14:textId="77777777" w:rsidR="00FC2978" w:rsidRPr="00D46297" w:rsidRDefault="00D46297">
      <w:r w:rsidRPr="00D46297">
        <w:t>A</w:t>
      </w:r>
      <w:r w:rsidRPr="00D46297">
        <w:rPr>
          <w:spacing w:val="23"/>
        </w:rPr>
        <w:t xml:space="preserve"> </w:t>
      </w:r>
      <w:r w:rsidRPr="00D46297">
        <w:rPr>
          <w:spacing w:val="14"/>
        </w:rPr>
        <w:t>l</w:t>
      </w:r>
      <w:r w:rsidRPr="00D46297">
        <w:rPr>
          <w:spacing w:val="15"/>
        </w:rPr>
        <w:t>e</w:t>
      </w:r>
      <w:r w:rsidRPr="00D46297">
        <w:rPr>
          <w:spacing w:val="11"/>
        </w:rPr>
        <w:t>v</w:t>
      </w:r>
      <w:r w:rsidRPr="00D46297">
        <w:rPr>
          <w:spacing w:val="15"/>
        </w:rPr>
        <w:t>e</w:t>
      </w:r>
      <w:r w:rsidRPr="00D46297">
        <w:rPr>
          <w:spacing w:val="14"/>
        </w:rPr>
        <w:t>l</w:t>
      </w:r>
      <w:r w:rsidRPr="00D46297">
        <w:rPr>
          <w:spacing w:val="11"/>
        </w:rPr>
        <w:t>s</w:t>
      </w:r>
      <w:r w:rsidRPr="00D46297">
        <w:t xml:space="preserve">:           </w:t>
      </w:r>
      <w:r w:rsidRPr="00D46297">
        <w:rPr>
          <w:spacing w:val="18"/>
        </w:rPr>
        <w:t xml:space="preserve"> </w:t>
      </w:r>
      <w:r w:rsidRPr="00D46297">
        <w:rPr>
          <w:spacing w:val="12"/>
        </w:rPr>
        <w:t>Ma</w:t>
      </w:r>
      <w:r w:rsidRPr="00D46297">
        <w:rPr>
          <w:spacing w:val="14"/>
        </w:rPr>
        <w:t>t</w:t>
      </w:r>
      <w:r w:rsidRPr="00D46297">
        <w:rPr>
          <w:spacing w:val="13"/>
        </w:rPr>
        <w:t>h</w:t>
      </w:r>
      <w:r w:rsidRPr="00D46297">
        <w:t>s</w:t>
      </w:r>
      <w:r w:rsidRPr="00D46297">
        <w:rPr>
          <w:spacing w:val="21"/>
        </w:rPr>
        <w:t xml:space="preserve"> </w:t>
      </w:r>
      <w:r w:rsidRPr="00D46297">
        <w:rPr>
          <w:spacing w:val="15"/>
        </w:rPr>
        <w:t>(</w:t>
      </w:r>
      <w:r w:rsidRPr="00D46297">
        <w:rPr>
          <w:spacing w:val="12"/>
        </w:rPr>
        <w:t>A</w:t>
      </w:r>
      <w:r w:rsidRPr="00D46297">
        <w:t>)</w:t>
      </w:r>
      <w:r w:rsidRPr="00D46297">
        <w:rPr>
          <w:spacing w:val="22"/>
        </w:rPr>
        <w:t xml:space="preserve"> </w:t>
      </w:r>
      <w:r w:rsidRPr="00D46297">
        <w:rPr>
          <w:spacing w:val="15"/>
        </w:rPr>
        <w:t>E</w:t>
      </w:r>
      <w:r w:rsidRPr="00D46297">
        <w:rPr>
          <w:spacing w:val="13"/>
        </w:rPr>
        <w:t>ng</w:t>
      </w:r>
      <w:r w:rsidRPr="00D46297">
        <w:rPr>
          <w:spacing w:val="14"/>
        </w:rPr>
        <w:t>l</w:t>
      </w:r>
      <w:r w:rsidRPr="00D46297">
        <w:rPr>
          <w:spacing w:val="12"/>
        </w:rPr>
        <w:t>i</w:t>
      </w:r>
      <w:r w:rsidRPr="00D46297">
        <w:rPr>
          <w:spacing w:val="14"/>
        </w:rPr>
        <w:t>s</w:t>
      </w:r>
      <w:r w:rsidRPr="00D46297">
        <w:t>h</w:t>
      </w:r>
      <w:r w:rsidRPr="00D46297">
        <w:rPr>
          <w:spacing w:val="19"/>
        </w:rPr>
        <w:t xml:space="preserve"> </w:t>
      </w:r>
      <w:r w:rsidRPr="00D46297">
        <w:rPr>
          <w:spacing w:val="13"/>
        </w:rPr>
        <w:t>(B</w:t>
      </w:r>
      <w:r w:rsidRPr="00D46297">
        <w:t>)</w:t>
      </w:r>
      <w:r w:rsidRPr="00D46297">
        <w:rPr>
          <w:spacing w:val="22"/>
        </w:rPr>
        <w:t xml:space="preserve"> </w:t>
      </w:r>
      <w:r w:rsidRPr="00D46297">
        <w:rPr>
          <w:spacing w:val="15"/>
        </w:rPr>
        <w:t>Te</w:t>
      </w:r>
      <w:r w:rsidRPr="00D46297">
        <w:rPr>
          <w:spacing w:val="12"/>
        </w:rPr>
        <w:t>c</w:t>
      </w:r>
      <w:r w:rsidRPr="00D46297">
        <w:rPr>
          <w:spacing w:val="13"/>
        </w:rPr>
        <w:t>hno</w:t>
      </w:r>
      <w:r w:rsidRPr="00D46297">
        <w:rPr>
          <w:spacing w:val="12"/>
        </w:rPr>
        <w:t>l</w:t>
      </w:r>
      <w:r w:rsidRPr="00D46297">
        <w:rPr>
          <w:spacing w:val="15"/>
        </w:rPr>
        <w:t>o</w:t>
      </w:r>
      <w:r w:rsidRPr="00D46297">
        <w:rPr>
          <w:spacing w:val="13"/>
        </w:rPr>
        <w:t>g</w:t>
      </w:r>
      <w:r w:rsidRPr="00D46297">
        <w:t>y</w:t>
      </w:r>
      <w:r w:rsidRPr="00D46297">
        <w:rPr>
          <w:spacing w:val="15"/>
        </w:rPr>
        <w:t xml:space="preserve"> </w:t>
      </w:r>
      <w:r w:rsidRPr="00D46297">
        <w:rPr>
          <w:spacing w:val="13"/>
        </w:rPr>
        <w:t>(B</w:t>
      </w:r>
      <w:r w:rsidRPr="00D46297">
        <w:t>)</w:t>
      </w:r>
      <w:r w:rsidRPr="00D46297">
        <w:rPr>
          <w:spacing w:val="24"/>
        </w:rPr>
        <w:t xml:space="preserve"> </w:t>
      </w:r>
      <w:r w:rsidRPr="00D46297">
        <w:rPr>
          <w:spacing w:val="14"/>
        </w:rPr>
        <w:t>S</w:t>
      </w:r>
      <w:r w:rsidRPr="00D46297">
        <w:rPr>
          <w:spacing w:val="12"/>
        </w:rPr>
        <w:t>ci</w:t>
      </w:r>
      <w:r w:rsidRPr="00D46297">
        <w:rPr>
          <w:spacing w:val="15"/>
        </w:rPr>
        <w:t>e</w:t>
      </w:r>
      <w:r w:rsidRPr="00D46297">
        <w:rPr>
          <w:spacing w:val="13"/>
        </w:rPr>
        <w:t>n</w:t>
      </w:r>
      <w:r w:rsidRPr="00D46297">
        <w:rPr>
          <w:spacing w:val="12"/>
        </w:rPr>
        <w:t>c</w:t>
      </w:r>
      <w:r w:rsidRPr="00D46297">
        <w:t>e</w:t>
      </w:r>
      <w:r w:rsidRPr="00D46297">
        <w:rPr>
          <w:spacing w:val="21"/>
        </w:rPr>
        <w:t xml:space="preserve"> </w:t>
      </w:r>
      <w:r w:rsidRPr="00D46297">
        <w:rPr>
          <w:spacing w:val="15"/>
        </w:rPr>
        <w:t>(</w:t>
      </w:r>
      <w:r w:rsidRPr="00D46297">
        <w:rPr>
          <w:spacing w:val="11"/>
        </w:rPr>
        <w:t>C</w:t>
      </w:r>
      <w:r w:rsidRPr="00D46297">
        <w:t>)</w:t>
      </w:r>
    </w:p>
    <w:p w14:paraId="001E38C6" w14:textId="77777777" w:rsidR="00FC2978" w:rsidRPr="00D46297" w:rsidRDefault="00D46297">
      <w:pPr>
        <w:spacing w:before="31"/>
      </w:pPr>
      <w:r w:rsidRPr="00D46297">
        <w:rPr>
          <w:b/>
          <w:i/>
          <w:spacing w:val="1"/>
        </w:rPr>
        <w:t>C</w:t>
      </w:r>
      <w:r w:rsidRPr="00D46297">
        <w:rPr>
          <w:b/>
          <w:i/>
          <w:spacing w:val="3"/>
        </w:rPr>
        <w:t>ove</w:t>
      </w:r>
      <w:r w:rsidRPr="00D46297">
        <w:rPr>
          <w:b/>
          <w:i/>
          <w:spacing w:val="2"/>
        </w:rPr>
        <w:t>ntr</w:t>
      </w:r>
      <w:r w:rsidRPr="00D46297">
        <w:rPr>
          <w:b/>
          <w:i/>
        </w:rPr>
        <w:t>y</w:t>
      </w:r>
      <w:r w:rsidRPr="00D46297">
        <w:rPr>
          <w:b/>
          <w:i/>
          <w:spacing w:val="-2"/>
        </w:rPr>
        <w:t xml:space="preserve"> </w:t>
      </w:r>
      <w:r w:rsidRPr="00D46297">
        <w:rPr>
          <w:b/>
          <w:i/>
          <w:spacing w:val="1"/>
        </w:rPr>
        <w:t>C</w:t>
      </w:r>
      <w:r w:rsidRPr="00D46297">
        <w:rPr>
          <w:b/>
          <w:i/>
          <w:spacing w:val="3"/>
        </w:rPr>
        <w:t>e</w:t>
      </w:r>
      <w:r w:rsidRPr="00D46297">
        <w:rPr>
          <w:b/>
          <w:i/>
          <w:spacing w:val="2"/>
        </w:rPr>
        <w:t>ntr</w:t>
      </w:r>
      <w:r w:rsidRPr="00D46297">
        <w:rPr>
          <w:b/>
          <w:i/>
          <w:spacing w:val="3"/>
        </w:rPr>
        <w:t>a</w:t>
      </w:r>
      <w:r w:rsidRPr="00D46297">
        <w:rPr>
          <w:b/>
          <w:i/>
        </w:rPr>
        <w:t>l</w:t>
      </w:r>
      <w:r w:rsidRPr="00D46297">
        <w:rPr>
          <w:b/>
          <w:i/>
          <w:spacing w:val="-1"/>
        </w:rPr>
        <w:t xml:space="preserve"> </w:t>
      </w:r>
      <w:r w:rsidRPr="00D46297">
        <w:rPr>
          <w:b/>
          <w:i/>
          <w:spacing w:val="1"/>
        </w:rPr>
        <w:t>C</w:t>
      </w:r>
      <w:r w:rsidRPr="00D46297">
        <w:rPr>
          <w:b/>
          <w:i/>
          <w:spacing w:val="3"/>
        </w:rPr>
        <w:t>o</w:t>
      </w:r>
      <w:r w:rsidRPr="00D46297">
        <w:rPr>
          <w:b/>
          <w:i/>
          <w:spacing w:val="2"/>
        </w:rPr>
        <w:t>ll</w:t>
      </w:r>
      <w:r w:rsidRPr="00D46297">
        <w:rPr>
          <w:b/>
          <w:i/>
          <w:spacing w:val="3"/>
        </w:rPr>
        <w:t>e</w:t>
      </w:r>
      <w:r w:rsidRPr="00D46297">
        <w:rPr>
          <w:b/>
          <w:i/>
          <w:spacing w:val="1"/>
        </w:rPr>
        <w:t>g</w:t>
      </w:r>
      <w:r w:rsidRPr="00D46297">
        <w:rPr>
          <w:b/>
          <w:i/>
        </w:rPr>
        <w:t xml:space="preserve">e    </w:t>
      </w:r>
      <w:r w:rsidRPr="00D46297">
        <w:rPr>
          <w:b/>
          <w:i/>
          <w:spacing w:val="5"/>
        </w:rPr>
        <w:t xml:space="preserve"> </w:t>
      </w:r>
      <w:r w:rsidRPr="00D46297">
        <w:rPr>
          <w:b/>
          <w:i/>
          <w:spacing w:val="3"/>
        </w:rPr>
        <w:t>20</w:t>
      </w:r>
      <w:r w:rsidRPr="00D46297">
        <w:rPr>
          <w:b/>
          <w:i/>
          <w:spacing w:val="1"/>
        </w:rPr>
        <w:t>0</w:t>
      </w:r>
      <w:r w:rsidRPr="00D46297">
        <w:rPr>
          <w:b/>
          <w:i/>
        </w:rPr>
        <w:t>3</w:t>
      </w:r>
      <w:r w:rsidRPr="00D46297">
        <w:rPr>
          <w:b/>
          <w:i/>
          <w:spacing w:val="7"/>
        </w:rPr>
        <w:t xml:space="preserve"> </w:t>
      </w:r>
      <w:r w:rsidRPr="00D46297">
        <w:rPr>
          <w:b/>
          <w:i/>
        </w:rPr>
        <w:t>-</w:t>
      </w:r>
      <w:r w:rsidRPr="00D46297">
        <w:rPr>
          <w:b/>
          <w:i/>
          <w:spacing w:val="3"/>
        </w:rPr>
        <w:t xml:space="preserve"> 2</w:t>
      </w:r>
      <w:r w:rsidRPr="00D46297">
        <w:rPr>
          <w:b/>
          <w:i/>
          <w:spacing w:val="1"/>
        </w:rPr>
        <w:t>0</w:t>
      </w:r>
      <w:r w:rsidRPr="00D46297">
        <w:rPr>
          <w:b/>
          <w:i/>
          <w:spacing w:val="3"/>
        </w:rPr>
        <w:t>0</w:t>
      </w:r>
      <w:r w:rsidRPr="00D46297">
        <w:rPr>
          <w:b/>
          <w:i/>
        </w:rPr>
        <w:t>5</w:t>
      </w:r>
    </w:p>
    <w:p w14:paraId="2274C0D9" w14:textId="77777777" w:rsidR="00FC2978" w:rsidRPr="00D46297" w:rsidRDefault="00FC2978">
      <w:pPr>
        <w:spacing w:before="6" w:line="280" w:lineRule="exact"/>
        <w:rPr>
          <w:sz w:val="28"/>
          <w:szCs w:val="28"/>
        </w:rPr>
      </w:pPr>
    </w:p>
    <w:p w14:paraId="74171228" w14:textId="77777777" w:rsidR="00FC2978" w:rsidRPr="00D46297" w:rsidRDefault="00D46297">
      <w:pPr>
        <w:sectPr w:rsidR="00FC2978" w:rsidRPr="00D46297">
          <w:type w:val="continuous"/>
          <w:pgSz w:w="11920" w:h="16840"/>
          <w:pgMar w:top="860" w:right="480" w:bottom="280" w:left="560" w:header="720" w:footer="720" w:gutter="0"/>
          <w:cols w:num="2" w:space="720" w:equalWidth="0">
            <w:col w:w="2157" w:space="1467"/>
            <w:col w:w="7256"/>
          </w:cols>
        </w:sectPr>
      </w:pPr>
      <w:r w:rsidRPr="00D46297">
        <w:rPr>
          <w:spacing w:val="6"/>
        </w:rPr>
        <w:t>R</w:t>
      </w:r>
      <w:r w:rsidRPr="00D46297">
        <w:rPr>
          <w:spacing w:val="10"/>
        </w:rPr>
        <w:t>E</w:t>
      </w:r>
      <w:r w:rsidRPr="00D46297">
        <w:rPr>
          <w:spacing w:val="7"/>
        </w:rPr>
        <w:t>F</w:t>
      </w:r>
      <w:r w:rsidRPr="00D46297">
        <w:rPr>
          <w:spacing w:val="10"/>
        </w:rPr>
        <w:t>E</w:t>
      </w:r>
      <w:r w:rsidRPr="00D46297">
        <w:rPr>
          <w:spacing w:val="6"/>
        </w:rPr>
        <w:t>R</w:t>
      </w:r>
      <w:r w:rsidRPr="00D46297">
        <w:rPr>
          <w:spacing w:val="10"/>
        </w:rPr>
        <w:t>EN</w:t>
      </w:r>
      <w:r w:rsidRPr="00D46297">
        <w:rPr>
          <w:spacing w:val="6"/>
        </w:rPr>
        <w:t>C</w:t>
      </w:r>
      <w:r w:rsidRPr="00D46297">
        <w:rPr>
          <w:spacing w:val="10"/>
        </w:rPr>
        <w:t>E</w:t>
      </w:r>
      <w:r w:rsidRPr="00D46297">
        <w:t>S</w:t>
      </w:r>
      <w:r w:rsidRPr="00D46297">
        <w:rPr>
          <w:spacing w:val="3"/>
        </w:rPr>
        <w:t xml:space="preserve"> </w:t>
      </w:r>
      <w:r w:rsidRPr="00D46297">
        <w:t>–</w:t>
      </w:r>
      <w:r w:rsidRPr="00D46297">
        <w:rPr>
          <w:spacing w:val="17"/>
        </w:rPr>
        <w:t xml:space="preserve"> </w:t>
      </w:r>
      <w:r w:rsidRPr="00D46297">
        <w:rPr>
          <w:spacing w:val="2"/>
        </w:rPr>
        <w:t>A</w:t>
      </w:r>
      <w:r w:rsidRPr="00D46297">
        <w:rPr>
          <w:spacing w:val="3"/>
        </w:rPr>
        <w:t>va</w:t>
      </w:r>
      <w:r w:rsidRPr="00D46297">
        <w:rPr>
          <w:spacing w:val="2"/>
        </w:rPr>
        <w:t>i</w:t>
      </w:r>
      <w:r w:rsidRPr="00D46297">
        <w:rPr>
          <w:spacing w:val="4"/>
        </w:rPr>
        <w:t>l</w:t>
      </w:r>
      <w:r w:rsidRPr="00D46297">
        <w:rPr>
          <w:spacing w:val="3"/>
        </w:rPr>
        <w:t>ab</w:t>
      </w:r>
      <w:r w:rsidRPr="00D46297">
        <w:rPr>
          <w:spacing w:val="2"/>
        </w:rPr>
        <w:t>l</w:t>
      </w:r>
      <w:r w:rsidRPr="00D46297">
        <w:t xml:space="preserve">e </w:t>
      </w:r>
      <w:r w:rsidRPr="00D46297">
        <w:rPr>
          <w:spacing w:val="3"/>
        </w:rPr>
        <w:t>o</w:t>
      </w:r>
      <w:r w:rsidRPr="00D46297">
        <w:t>n</w:t>
      </w:r>
      <w:r w:rsidRPr="00D46297">
        <w:rPr>
          <w:spacing w:val="2"/>
        </w:rPr>
        <w:t xml:space="preserve"> </w:t>
      </w:r>
      <w:r w:rsidRPr="00D46297">
        <w:rPr>
          <w:spacing w:val="3"/>
        </w:rPr>
        <w:t>re</w:t>
      </w:r>
      <w:r w:rsidRPr="00D46297">
        <w:rPr>
          <w:spacing w:val="6"/>
        </w:rPr>
        <w:t>q</w:t>
      </w:r>
      <w:r w:rsidRPr="00D46297">
        <w:rPr>
          <w:spacing w:val="1"/>
        </w:rPr>
        <w:t>u</w:t>
      </w:r>
      <w:r w:rsidRPr="00D46297">
        <w:rPr>
          <w:spacing w:val="5"/>
        </w:rPr>
        <w:t>e</w:t>
      </w:r>
      <w:r w:rsidRPr="00D46297">
        <w:rPr>
          <w:spacing w:val="2"/>
        </w:rPr>
        <w:t>st</w:t>
      </w:r>
      <w:r w:rsidRPr="00D46297">
        <w:t>.</w:t>
      </w:r>
    </w:p>
    <w:p w14:paraId="5E2D716C" w14:textId="555A2146" w:rsidR="00FC2978" w:rsidRPr="00D46297" w:rsidRDefault="00FC2978">
      <w:pPr>
        <w:spacing w:before="35"/>
        <w:ind w:left="104" w:right="66"/>
      </w:pPr>
    </w:p>
    <w:sectPr w:rsidR="00FC2978" w:rsidRPr="00D46297">
      <w:pgSz w:w="11920" w:h="16840"/>
      <w:pgMar w:top="120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E416B"/>
    <w:multiLevelType w:val="multilevel"/>
    <w:tmpl w:val="E62A94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978"/>
    <w:rsid w:val="00D46297"/>
    <w:rsid w:val="00FC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050957EC"/>
  <w15:docId w15:val="{E40C4BCB-9E0C-4C16-8BA8-5F7E5123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4629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62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my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470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2021-06-29T07:55:00Z</dcterms:created>
  <dcterms:modified xsi:type="dcterms:W3CDTF">2021-06-29T08:09:00Z</dcterms:modified>
</cp:coreProperties>
</file>