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48832" w14:textId="77777777" w:rsidR="008B2D42" w:rsidRPr="00BA1E8A" w:rsidRDefault="008B2D42" w:rsidP="00BA1E8A">
      <w:pPr>
        <w:rPr>
          <w:rFonts w:asciiTheme="minorHAnsi" w:hAnsiTheme="minorHAnsi" w:cstheme="minorHAnsi"/>
          <w:sz w:val="22"/>
          <w:szCs w:val="22"/>
        </w:rPr>
      </w:pPr>
    </w:p>
    <w:p w14:paraId="48B9C5B3" w14:textId="77777777" w:rsidR="008B2D42" w:rsidRPr="00BA1E8A" w:rsidRDefault="008B2D42" w:rsidP="00BA1E8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2AF326B" w14:textId="77777777" w:rsidR="00BA1E8A" w:rsidRPr="00BA1E8A" w:rsidRDefault="00BA1E8A" w:rsidP="00BA1E8A">
      <w:pPr>
        <w:ind w:left="100"/>
        <w:rPr>
          <w:rFonts w:asciiTheme="minorHAnsi" w:hAnsiTheme="minorHAnsi" w:cstheme="minorHAnsi"/>
          <w:sz w:val="22"/>
          <w:szCs w:val="22"/>
        </w:rPr>
      </w:pPr>
      <w:r w:rsidRPr="00BA1E8A">
        <w:rPr>
          <w:rFonts w:asciiTheme="minorHAnsi" w:hAnsiTheme="minorHAnsi" w:cstheme="minorHAnsi"/>
          <w:sz w:val="22"/>
          <w:szCs w:val="22"/>
        </w:rPr>
        <w:t>Conna Vang</w:t>
      </w:r>
    </w:p>
    <w:p w14:paraId="15137A5A" w14:textId="362E0106" w:rsidR="008B2D42" w:rsidRPr="00BA1E8A" w:rsidRDefault="00BA1E8A" w:rsidP="00BA1E8A">
      <w:pPr>
        <w:ind w:left="100"/>
        <w:rPr>
          <w:rFonts w:asciiTheme="minorHAnsi" w:eastAsia="Arial" w:hAnsiTheme="minorHAnsi" w:cstheme="minorHAnsi"/>
          <w:position w:val="-1"/>
          <w:sz w:val="22"/>
          <w:szCs w:val="22"/>
        </w:rPr>
      </w:pP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BA1E8A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L </w:t>
      </w:r>
      <w:r w:rsidRPr="00BA1E8A">
        <w:rPr>
          <w:rFonts w:asciiTheme="minorHAnsi" w:eastAsia="Verdana" w:hAnsiTheme="minorHAnsi" w:cstheme="minorHAnsi"/>
          <w:spacing w:val="65"/>
          <w:position w:val="-1"/>
          <w:sz w:val="22"/>
          <w:szCs w:val="22"/>
        </w:rPr>
        <w:t xml:space="preserve"> </w:t>
      </w:r>
      <w:r w:rsidRPr="00BA1E8A">
        <w:rPr>
          <w:rFonts w:asciiTheme="minorHAnsi" w:eastAsia="Arial" w:hAnsiTheme="minorHAnsi" w:cstheme="minorHAnsi"/>
          <w:position w:val="-1"/>
          <w:sz w:val="22"/>
          <w:szCs w:val="22"/>
        </w:rPr>
        <w:t>0086</w:t>
      </w:r>
      <w:r w:rsidRPr="00BA1E8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BA1E8A">
        <w:rPr>
          <w:rFonts w:asciiTheme="minorHAnsi" w:eastAsia="Arial" w:hAnsiTheme="minorHAnsi" w:cstheme="minorHAnsi"/>
          <w:position w:val="-1"/>
          <w:sz w:val="22"/>
          <w:szCs w:val="22"/>
        </w:rPr>
        <w:t>135882</w:t>
      </w:r>
      <w:r w:rsidRPr="00BA1E8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****</w:t>
      </w:r>
      <w:r w:rsidRPr="00BA1E8A">
        <w:rPr>
          <w:rFonts w:asciiTheme="minorHAnsi" w:eastAsia="Arial" w:hAnsiTheme="minorHAnsi" w:cstheme="minorHAnsi"/>
          <w:position w:val="-1"/>
          <w:sz w:val="22"/>
          <w:szCs w:val="22"/>
        </w:rPr>
        <w:t>*</w:t>
      </w:r>
    </w:p>
    <w:p w14:paraId="1DEA07F7" w14:textId="219A80AD" w:rsidR="00BA1E8A" w:rsidRPr="00BA1E8A" w:rsidRDefault="00BA1E8A" w:rsidP="00BA1E8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conna@gmail.com</w:t>
      </w:r>
    </w:p>
    <w:p w14:paraId="4C9A668F" w14:textId="77777777" w:rsidR="008B2D42" w:rsidRPr="00BA1E8A" w:rsidRDefault="008B2D42" w:rsidP="00BA1E8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8A5A415" w14:textId="4D45B168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b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ect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ve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:</w:t>
      </w:r>
    </w:p>
    <w:p w14:paraId="159492A6" w14:textId="77777777" w:rsidR="008B2D42" w:rsidRPr="00BA1E8A" w:rsidRDefault="00BA1E8A" w:rsidP="00BA1E8A">
      <w:pPr>
        <w:ind w:left="100" w:right="772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ee</w:t>
      </w:r>
      <w:r w:rsidRPr="00BA1E8A">
        <w:rPr>
          <w:rFonts w:asciiTheme="minorHAnsi" w:eastAsia="Verdana" w:hAnsiTheme="minorHAnsi" w:cstheme="minorHAnsi"/>
          <w:sz w:val="22"/>
          <w:szCs w:val="22"/>
        </w:rPr>
        <w:t>k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g</w:t>
      </w:r>
      <w:r w:rsidRPr="00BA1E8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ll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ng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g</w:t>
      </w:r>
      <w:r w:rsidRPr="00BA1E8A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os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coo</w:t>
      </w:r>
      <w:r w:rsidRPr="00BA1E8A">
        <w:rPr>
          <w:rFonts w:asciiTheme="minorHAnsi" w:eastAsia="Verdana" w:hAnsiTheme="minorHAnsi" w:cstheme="minorHAnsi"/>
          <w:sz w:val="22"/>
          <w:szCs w:val="22"/>
        </w:rPr>
        <w:t>k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ng</w:t>
      </w:r>
      <w:r w:rsidRPr="00BA1E8A">
        <w:rPr>
          <w:rFonts w:asciiTheme="minorHAnsi" w:eastAsia="Verdana" w:hAnsiTheme="minorHAnsi" w:cstheme="minorHAnsi"/>
          <w:sz w:val="22"/>
          <w:szCs w:val="22"/>
        </w:rPr>
        <w:t>,</w:t>
      </w:r>
      <w:r w:rsidRPr="00BA1E8A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z w:val="22"/>
          <w:szCs w:val="22"/>
        </w:rPr>
        <w:t>an</w:t>
      </w:r>
      <w:r w:rsidRPr="00BA1E8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ut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ili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z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sz w:val="22"/>
          <w:szCs w:val="22"/>
        </w:rPr>
        <w:t>y</w:t>
      </w:r>
      <w:r w:rsidRPr="00BA1E8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z w:val="22"/>
          <w:szCs w:val="22"/>
        </w:rPr>
        <w:t>k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ill</w:t>
      </w:r>
      <w:r w:rsidRPr="00BA1E8A">
        <w:rPr>
          <w:rFonts w:asciiTheme="minorHAnsi" w:eastAsia="Verdana" w:hAnsiTheme="minorHAnsi" w:cstheme="minorHAnsi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ec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hn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z w:val="22"/>
          <w:szCs w:val="22"/>
        </w:rPr>
        <w:t>al</w:t>
      </w:r>
      <w:r w:rsidRPr="00BA1E8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z w:val="22"/>
          <w:szCs w:val="22"/>
        </w:rPr>
        <w:t>x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sz w:val="22"/>
          <w:szCs w:val="22"/>
        </w:rPr>
        <w:t>al</w:t>
      </w:r>
      <w:r w:rsidRPr="00BA1E8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z w:val="22"/>
          <w:szCs w:val="22"/>
        </w:rPr>
        <w:t>va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ce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sz w:val="22"/>
          <w:szCs w:val="22"/>
        </w:rPr>
        <w:t>y</w:t>
      </w:r>
      <w:r w:rsidRPr="00BA1E8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ec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hn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z w:val="22"/>
          <w:szCs w:val="22"/>
        </w:rPr>
        <w:t>al</w:t>
      </w:r>
      <w:r w:rsidRPr="00BA1E8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z w:val="22"/>
          <w:szCs w:val="22"/>
        </w:rPr>
        <w:t>k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il</w:t>
      </w:r>
      <w:r w:rsidRPr="00BA1E8A">
        <w:rPr>
          <w:rFonts w:asciiTheme="minorHAnsi" w:eastAsia="Verdana" w:hAnsiTheme="minorHAnsi" w:cstheme="minorHAnsi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d k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z w:val="22"/>
          <w:szCs w:val="22"/>
        </w:rPr>
        <w:t>w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dg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uth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z w:val="22"/>
          <w:szCs w:val="22"/>
        </w:rPr>
        <w:t>,</w:t>
      </w:r>
      <w:r w:rsidRPr="00BA1E8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se</w:t>
      </w:r>
      <w:r w:rsidRPr="00BA1E8A">
        <w:rPr>
          <w:rFonts w:asciiTheme="minorHAnsi" w:eastAsia="Verdana" w:hAnsiTheme="minorHAnsi" w:cstheme="minorHAnsi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BA1E8A">
        <w:rPr>
          <w:rFonts w:asciiTheme="minorHAnsi" w:eastAsia="Verdana" w:hAnsiTheme="minorHAnsi" w:cstheme="minorHAnsi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z w:val="22"/>
          <w:szCs w:val="22"/>
        </w:rPr>
        <w:t>b</w:t>
      </w:r>
      <w:r w:rsidRPr="00BA1E8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A1E8A">
        <w:rPr>
          <w:rFonts w:asciiTheme="minorHAnsi" w:eastAsia="Verdana" w:hAnsiTheme="minorHAnsi" w:cstheme="minorHAnsi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7FCA95AF" w14:textId="77777777" w:rsidR="008B2D42" w:rsidRPr="00BA1E8A" w:rsidRDefault="008B2D42" w:rsidP="00BA1E8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CEA6ADD" w14:textId="05B3C3D1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il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e:</w:t>
      </w:r>
    </w:p>
    <w:p w14:paraId="28127A5A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z w:val="22"/>
          <w:szCs w:val="22"/>
        </w:rPr>
        <w:t>ve</w:t>
      </w:r>
      <w:r w:rsidRPr="00BA1E8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w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z w:val="22"/>
          <w:szCs w:val="22"/>
        </w:rPr>
        <w:t>v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BA1E8A">
        <w:rPr>
          <w:rFonts w:asciiTheme="minorHAnsi" w:eastAsia="Verdana" w:hAnsiTheme="minorHAnsi" w:cstheme="minorHAnsi"/>
          <w:sz w:val="22"/>
          <w:szCs w:val="22"/>
        </w:rPr>
        <w:t>0</w:t>
      </w:r>
      <w:r w:rsidRPr="00BA1E8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Y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z w:val="22"/>
          <w:szCs w:val="22"/>
        </w:rPr>
        <w:t>x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ce</w:t>
      </w:r>
      <w:r w:rsidRPr="00BA1E8A">
        <w:rPr>
          <w:rFonts w:asciiTheme="minorHAnsi" w:eastAsia="Verdana" w:hAnsiTheme="minorHAnsi" w:cstheme="minorHAnsi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BA1E8A">
        <w:rPr>
          <w:rFonts w:asciiTheme="minorHAnsi" w:eastAsia="Verdana" w:hAnsiTheme="minorHAnsi" w:cstheme="minorHAnsi"/>
          <w:sz w:val="22"/>
          <w:szCs w:val="22"/>
        </w:rPr>
        <w:t>m</w:t>
      </w:r>
    </w:p>
    <w:p w14:paraId="67EC8EE8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Ho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re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St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nd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BA1E8A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es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Sp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ec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A1E8A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es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BA1E8A">
        <w:rPr>
          <w:rFonts w:asciiTheme="minorHAnsi" w:eastAsia="Verdan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nn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va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BA1E8A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</w:p>
    <w:p w14:paraId="79334DAB" w14:textId="77777777" w:rsidR="008B2D42" w:rsidRPr="00BA1E8A" w:rsidRDefault="00BA1E8A" w:rsidP="00BA1E8A">
      <w:pPr>
        <w:spacing w:before="9"/>
        <w:ind w:left="100" w:right="72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z w:val="22"/>
          <w:szCs w:val="22"/>
        </w:rPr>
        <w:t>as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z w:val="22"/>
          <w:szCs w:val="22"/>
        </w:rPr>
        <w:t>v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q</w:t>
      </w:r>
      <w:r w:rsidRPr="00BA1E8A">
        <w:rPr>
          <w:rFonts w:asciiTheme="minorHAnsi" w:eastAsia="Verdana" w:hAnsiTheme="minorHAnsi" w:cstheme="minorHAnsi"/>
          <w:spacing w:val="4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z w:val="22"/>
          <w:szCs w:val="22"/>
        </w:rPr>
        <w:t>y</w:t>
      </w:r>
      <w:r w:rsidRPr="00BA1E8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ne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ne</w:t>
      </w:r>
      <w:r w:rsidRPr="00BA1E8A">
        <w:rPr>
          <w:rFonts w:asciiTheme="minorHAnsi" w:eastAsia="Verdana" w:hAnsiTheme="minorHAnsi" w:cstheme="minorHAnsi"/>
          <w:sz w:val="22"/>
          <w:szCs w:val="22"/>
        </w:rPr>
        <w:t>.</w:t>
      </w:r>
      <w:r w:rsidRPr="00BA1E8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b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ee</w:t>
      </w:r>
      <w:r w:rsidRPr="00BA1E8A">
        <w:rPr>
          <w:rFonts w:asciiTheme="minorHAnsi" w:eastAsia="Verdana" w:hAnsiTheme="minorHAnsi" w:cstheme="minorHAnsi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w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z w:val="22"/>
          <w:szCs w:val="22"/>
        </w:rPr>
        <w:t>k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g</w:t>
      </w:r>
      <w:r w:rsidRPr="00BA1E8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J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,</w:t>
      </w:r>
      <w:r w:rsidRPr="00BA1E8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Ger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y,</w:t>
      </w:r>
      <w:r w:rsidRPr="00BA1E8A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z w:val="22"/>
          <w:szCs w:val="22"/>
        </w:rPr>
        <w:t>y,</w:t>
      </w:r>
      <w:r w:rsidRPr="00BA1E8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Un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z w:val="22"/>
          <w:szCs w:val="22"/>
        </w:rPr>
        <w:t>ab</w:t>
      </w:r>
      <w:r w:rsidRPr="00BA1E8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z w:val="22"/>
          <w:szCs w:val="22"/>
        </w:rPr>
        <w:t>as</w:t>
      </w:r>
      <w:r w:rsidRPr="00BA1E8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BA1E8A">
        <w:rPr>
          <w:rFonts w:asciiTheme="minorHAnsi" w:eastAsia="Verdana" w:hAnsiTheme="minorHAnsi" w:cstheme="minorHAnsi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put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40378ED5" w14:textId="77777777" w:rsidR="008B2D42" w:rsidRPr="00BA1E8A" w:rsidRDefault="008B2D42" w:rsidP="00BA1E8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E6F6902" w14:textId="77777777" w:rsidR="008B2D42" w:rsidRPr="00BA1E8A" w:rsidRDefault="00BA1E8A" w:rsidP="00BA1E8A">
      <w:pPr>
        <w:ind w:left="100" w:right="6692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W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k</w:t>
      </w:r>
      <w:r w:rsidRPr="00BA1E8A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Ex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pe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ri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ence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 xml:space="preserve">: </w:t>
      </w: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Chef</w:t>
      </w:r>
    </w:p>
    <w:p w14:paraId="031C2D39" w14:textId="77777777" w:rsidR="008B2D42" w:rsidRPr="00BA1E8A" w:rsidRDefault="00BA1E8A" w:rsidP="00BA1E8A">
      <w:pPr>
        <w:spacing w:before="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iss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on</w:t>
      </w:r>
      <w:r w:rsidRPr="00BA1E8A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la</w:t>
      </w: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z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otel</w:t>
      </w:r>
      <w:r w:rsidRPr="00BA1E8A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ng</w:t>
      </w: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z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hou</w:t>
      </w:r>
      <w:r w:rsidRPr="00BA1E8A">
        <w:rPr>
          <w:rFonts w:asciiTheme="minorHAnsi" w:eastAsia="Verdana" w:hAnsiTheme="minorHAnsi" w:cstheme="minorHAnsi"/>
          <w:b/>
          <w:spacing w:val="-12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Ch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na</w:t>
      </w:r>
    </w:p>
    <w:p w14:paraId="6AFF9FB9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b/>
          <w:color w:val="333333"/>
          <w:spacing w:val="1"/>
          <w:position w:val="-1"/>
          <w:sz w:val="22"/>
          <w:szCs w:val="22"/>
        </w:rPr>
        <w:t>k</w:t>
      </w:r>
      <w:r w:rsidRPr="00BA1E8A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b/>
          <w:color w:val="333333"/>
          <w:spacing w:val="-8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ne</w:t>
      </w:r>
      <w:r w:rsidRPr="00BA1E8A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color w:val="333333"/>
          <w:spacing w:val="-11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Re</w:t>
      </w:r>
      <w:r w:rsidRPr="00BA1E8A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ra</w:t>
      </w:r>
      <w:r w:rsidRPr="00BA1E8A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nt</w:t>
      </w:r>
    </w:p>
    <w:p w14:paraId="6B9F6901" w14:textId="77777777" w:rsidR="008B2D42" w:rsidRPr="00BA1E8A" w:rsidRDefault="00BA1E8A" w:rsidP="00BA1E8A">
      <w:pPr>
        <w:spacing w:before="7"/>
        <w:ind w:left="100" w:right="246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Un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kai</w:t>
      </w:r>
      <w:r w:rsidRPr="00BA1E8A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es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color w:val="333333"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es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color w:val="333333"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as</w:t>
      </w:r>
      <w:r w:rsidRPr="00BA1E8A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an</w:t>
      </w:r>
      <w:r w:rsidRPr="00BA1E8A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tm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os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ph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er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color w:val="333333"/>
          <w:spacing w:val="-1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th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at</w:t>
      </w:r>
      <w:r w:rsidRPr="00BA1E8A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al</w:t>
      </w:r>
      <w:r w:rsidRPr="00BA1E8A">
        <w:rPr>
          <w:rFonts w:asciiTheme="minorHAnsi" w:eastAsia="Verdana" w:hAnsiTheme="minorHAnsi" w:cstheme="minorHAnsi"/>
          <w:color w:val="333333"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bu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.</w:t>
      </w:r>
      <w:r w:rsidRPr="00BA1E8A">
        <w:rPr>
          <w:rFonts w:asciiTheme="minorHAnsi" w:eastAsia="Verdana" w:hAnsiTheme="minorHAnsi" w:cstheme="minorHAnsi"/>
          <w:color w:val="333333"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r 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color w:val="333333"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ff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er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color w:val="333333"/>
          <w:spacing w:val="-7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va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y</w:t>
      </w:r>
      <w:r w:rsidRPr="00BA1E8A">
        <w:rPr>
          <w:rFonts w:asciiTheme="minorHAnsi" w:eastAsia="Verdana" w:hAnsiTheme="minorHAnsi" w:cstheme="minorHAnsi"/>
          <w:color w:val="333333"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es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color w:val="333333"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oo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color w:val="333333"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ud</w:t>
      </w:r>
      <w:r w:rsidRPr="00BA1E8A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g</w:t>
      </w:r>
      <w:r w:rsidRPr="00BA1E8A">
        <w:rPr>
          <w:rFonts w:asciiTheme="minorHAnsi" w:eastAsia="Verdana" w:hAnsiTheme="minorHAnsi" w:cstheme="minorHAnsi"/>
          <w:color w:val="333333"/>
          <w:spacing w:val="-9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BA1E8A">
        <w:rPr>
          <w:rFonts w:asciiTheme="minorHAnsi" w:eastAsia="Verdana" w:hAnsiTheme="minorHAnsi" w:cstheme="minorHAnsi"/>
          <w:color w:val="333333"/>
          <w:spacing w:val="-7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ud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BA1E8A">
        <w:rPr>
          <w:rFonts w:asciiTheme="minorHAnsi" w:eastAsia="Verdana" w:hAnsiTheme="minorHAnsi" w:cstheme="minorHAnsi"/>
          <w:color w:val="333333"/>
          <w:spacing w:val="-7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mpu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a,</w:t>
      </w:r>
      <w:r w:rsidRPr="00BA1E8A">
        <w:rPr>
          <w:rFonts w:asciiTheme="minorHAnsi" w:eastAsia="Verdana" w:hAnsiTheme="minorHAnsi" w:cstheme="minorHAnsi"/>
          <w:color w:val="333333"/>
          <w:spacing w:val="-10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er</w:t>
      </w:r>
      <w:r w:rsidRPr="00BA1E8A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yaki</w:t>
      </w:r>
      <w:r w:rsidRPr="00BA1E8A">
        <w:rPr>
          <w:rFonts w:asciiTheme="minorHAnsi" w:eastAsia="Verdana" w:hAnsiTheme="minorHAnsi" w:cstheme="minorHAnsi"/>
          <w:color w:val="333333"/>
          <w:spacing w:val="-5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</w:p>
    <w:p w14:paraId="5D8C3263" w14:textId="77777777" w:rsidR="008B2D42" w:rsidRPr="00BA1E8A" w:rsidRDefault="00BA1E8A" w:rsidP="00BA1E8A">
      <w:pPr>
        <w:spacing w:before="2"/>
        <w:ind w:left="100" w:right="2322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pp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yak</w:t>
      </w:r>
      <w:r w:rsidRPr="00BA1E8A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.</w:t>
      </w:r>
      <w:r w:rsidRPr="00BA1E8A">
        <w:rPr>
          <w:rFonts w:asciiTheme="minorHAnsi" w:eastAsia="Verdana" w:hAnsiTheme="minorHAnsi" w:cstheme="minorHAnsi"/>
          <w:color w:val="333333"/>
          <w:spacing w:val="-1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Na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g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-b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or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color w:val="333333"/>
          <w:spacing w:val="-1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AKA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URA-SA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color w:val="333333"/>
          <w:spacing w:val="-1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th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color w:val="333333"/>
          <w:spacing w:val="-5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-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Ma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g</w:t>
      </w:r>
      <w:r w:rsidRPr="00BA1E8A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er</w:t>
      </w:r>
      <w:r w:rsidRPr="00BA1E8A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. </w:t>
      </w:r>
      <w:r w:rsidRPr="00BA1E8A">
        <w:rPr>
          <w:rFonts w:asciiTheme="minorHAnsi" w:eastAsia="Verdana" w:hAnsiTheme="minorHAnsi" w:cstheme="minorHAnsi"/>
          <w:color w:val="000000"/>
          <w:spacing w:val="1"/>
          <w:sz w:val="22"/>
          <w:szCs w:val="22"/>
        </w:rPr>
        <w:t>Ap</w:t>
      </w:r>
      <w:r w:rsidRPr="00BA1E8A">
        <w:rPr>
          <w:rFonts w:asciiTheme="minorHAnsi" w:eastAsia="Verdana" w:hAnsiTheme="minorHAnsi" w:cstheme="minorHAnsi"/>
          <w:color w:val="000000"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color w:val="000000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color w:val="000000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color w:val="000000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color w:val="000000"/>
          <w:spacing w:val="1"/>
          <w:sz w:val="22"/>
          <w:szCs w:val="22"/>
        </w:rPr>
        <w:t>2008-p</w:t>
      </w:r>
      <w:r w:rsidRPr="00BA1E8A">
        <w:rPr>
          <w:rFonts w:asciiTheme="minorHAnsi" w:eastAsia="Verdana" w:hAnsiTheme="minorHAnsi" w:cstheme="minorHAnsi"/>
          <w:color w:val="000000"/>
          <w:spacing w:val="-1"/>
          <w:sz w:val="22"/>
          <w:szCs w:val="22"/>
        </w:rPr>
        <w:t>re</w:t>
      </w:r>
      <w:r w:rsidRPr="00BA1E8A">
        <w:rPr>
          <w:rFonts w:asciiTheme="minorHAnsi" w:eastAsia="Verdana" w:hAnsiTheme="minorHAnsi" w:cstheme="minorHAnsi"/>
          <w:color w:val="000000"/>
          <w:sz w:val="22"/>
          <w:szCs w:val="22"/>
        </w:rPr>
        <w:t>s</w:t>
      </w:r>
    </w:p>
    <w:p w14:paraId="6675F6E0" w14:textId="77777777" w:rsidR="008B2D42" w:rsidRPr="00BA1E8A" w:rsidRDefault="008B2D42" w:rsidP="00BA1E8A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68CD354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ne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Chef</w:t>
      </w:r>
    </w:p>
    <w:p w14:paraId="73942331" w14:textId="77777777" w:rsidR="008B2D42" w:rsidRPr="00BA1E8A" w:rsidRDefault="00BA1E8A" w:rsidP="00BA1E8A">
      <w:pPr>
        <w:spacing w:before="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tz</w:t>
      </w:r>
      <w:r w:rsidRPr="00BA1E8A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arl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ton</w:t>
      </w:r>
      <w:r w:rsidRPr="00BA1E8A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ill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en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ng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po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e</w:t>
      </w:r>
    </w:p>
    <w:p w14:paraId="1516FB4D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rc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2007-Ap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8</w:t>
      </w:r>
    </w:p>
    <w:p w14:paraId="2DB36D0D" w14:textId="77777777" w:rsidR="008B2D42" w:rsidRPr="00BA1E8A" w:rsidRDefault="008B2D42" w:rsidP="00BA1E8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76B486A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ne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Chef</w:t>
      </w:r>
    </w:p>
    <w:p w14:paraId="49C5E94B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Sh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era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ton</w:t>
      </w:r>
      <w:r w:rsidRPr="00BA1E8A">
        <w:rPr>
          <w:rFonts w:asciiTheme="minorHAnsi" w:eastAsia="Verdana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Gra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nd</w:t>
      </w:r>
      <w:r w:rsidRPr="00BA1E8A">
        <w:rPr>
          <w:rFonts w:asciiTheme="minorHAnsi" w:eastAsia="Verdan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ai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ng</w:t>
      </w:r>
      <w:r w:rsidRPr="00BA1E8A">
        <w:rPr>
          <w:rFonts w:asciiTheme="minorHAnsi" w:eastAsia="Verdana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ng</w:t>
      </w:r>
      <w:r w:rsidRPr="00BA1E8A">
        <w:rPr>
          <w:rFonts w:asciiTheme="minorHAnsi" w:eastAsia="Verdana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ote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,</w:t>
      </w:r>
      <w:r w:rsidRPr="00BA1E8A">
        <w:rPr>
          <w:rFonts w:asciiTheme="minorHAnsi" w:eastAsia="Verdan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Sh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ngh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ai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,</w:t>
      </w:r>
      <w:r w:rsidRPr="00BA1E8A">
        <w:rPr>
          <w:rFonts w:asciiTheme="minorHAnsi" w:eastAsia="Verdana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Ch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na</w:t>
      </w:r>
    </w:p>
    <w:p w14:paraId="4893B378" w14:textId="77777777" w:rsidR="008B2D42" w:rsidRPr="00BA1E8A" w:rsidRDefault="00BA1E8A" w:rsidP="00BA1E8A">
      <w:pPr>
        <w:spacing w:before="7"/>
        <w:ind w:left="100" w:right="4787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AN</w:t>
      </w: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SE</w:t>
      </w:r>
      <w:r w:rsidRPr="00BA1E8A">
        <w:rPr>
          <w:rFonts w:asciiTheme="minorHAnsi" w:eastAsia="Verdana" w:hAnsiTheme="minorHAnsi" w:cstheme="minorHAnsi"/>
          <w:b/>
          <w:spacing w:val="-12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AU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AN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b/>
          <w:spacing w:val="52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ANNAN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O St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arw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ood</w:t>
      </w:r>
      <w:r w:rsidRPr="00BA1E8A">
        <w:rPr>
          <w:rFonts w:asciiTheme="minorHAnsi" w:eastAsia="Verdana" w:hAnsiTheme="minorHAnsi" w:cstheme="minorHAnsi"/>
          <w:b/>
          <w:spacing w:val="-12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ote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6558D889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nu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A1E8A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2006---Augu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-15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6</w:t>
      </w:r>
    </w:p>
    <w:p w14:paraId="1C77E6B9" w14:textId="77777777" w:rsidR="008B2D42" w:rsidRPr="00BA1E8A" w:rsidRDefault="008B2D42" w:rsidP="00BA1E8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EDB10B6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Assis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nt</w:t>
      </w:r>
      <w:r w:rsidRPr="00BA1E8A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ne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Chef</w:t>
      </w:r>
    </w:p>
    <w:p w14:paraId="751CF739" w14:textId="77777777" w:rsidR="008B2D42" w:rsidRPr="00BA1E8A" w:rsidRDefault="00BA1E8A" w:rsidP="00BA1E8A">
      <w:pPr>
        <w:spacing w:before="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tt</w:t>
      </w:r>
      <w:r w:rsidRPr="00BA1E8A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Regency</w:t>
      </w:r>
      <w:r w:rsidRPr="00BA1E8A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Dub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–</w:t>
      </w:r>
      <w:r w:rsidRPr="00BA1E8A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ted</w:t>
      </w:r>
      <w:r w:rsidRPr="00BA1E8A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Ara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b</w:t>
      </w:r>
      <w:r w:rsidRPr="00BA1E8A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ira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tes</w:t>
      </w:r>
    </w:p>
    <w:p w14:paraId="73452F21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ne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Re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nt</w:t>
      </w:r>
      <w:r w:rsidRPr="00BA1E8A">
        <w:rPr>
          <w:rFonts w:asciiTheme="minorHAnsi" w:eastAsia="Verdana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k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</w:t>
      </w:r>
    </w:p>
    <w:p w14:paraId="402DF4B5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Augu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3</w:t>
      </w:r>
      <w:r w:rsidRPr="00BA1E8A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JUA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UAR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A1E8A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6</w:t>
      </w:r>
    </w:p>
    <w:p w14:paraId="3E119700" w14:textId="77777777" w:rsidR="008B2D42" w:rsidRPr="00BA1E8A" w:rsidRDefault="008B2D42" w:rsidP="00BA1E8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3DAAD45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ne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Chef</w:t>
      </w:r>
    </w:p>
    <w:p w14:paraId="37361AD7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as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ei</w:t>
      </w:r>
      <w:r w:rsidRPr="00BA1E8A">
        <w:rPr>
          <w:rFonts w:asciiTheme="minorHAnsi" w:eastAsia="Verdana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ne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Re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nt</w:t>
      </w:r>
      <w:r w:rsidRPr="00BA1E8A">
        <w:rPr>
          <w:rFonts w:asciiTheme="minorHAnsi" w:eastAsia="Verdana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–</w:t>
      </w:r>
      <w:r w:rsidRPr="00BA1E8A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Rom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,</w:t>
      </w:r>
      <w:r w:rsidRPr="00BA1E8A">
        <w:rPr>
          <w:rFonts w:asciiTheme="minorHAnsi" w:eastAsia="Verdan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al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</w:p>
    <w:p w14:paraId="31B07DBA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nu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A1E8A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3</w:t>
      </w:r>
      <w:r w:rsidRPr="00BA1E8A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Jun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3</w:t>
      </w:r>
    </w:p>
    <w:p w14:paraId="5AD41752" w14:textId="77777777" w:rsidR="008B2D42" w:rsidRPr="00BA1E8A" w:rsidRDefault="008B2D42" w:rsidP="00BA1E8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58F7AF6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ne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Chef</w:t>
      </w:r>
    </w:p>
    <w:p w14:paraId="3C6CDE7F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Ni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pon</w:t>
      </w:r>
      <w:r w:rsidRPr="00BA1E8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k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ne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Re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nt</w:t>
      </w:r>
      <w:r w:rsidRPr="00BA1E8A">
        <w:rPr>
          <w:rFonts w:asciiTheme="minorHAnsi" w:eastAsia="Verdana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–</w:t>
      </w:r>
      <w:r w:rsidRPr="00BA1E8A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Du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ss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do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f,</w:t>
      </w:r>
      <w:r w:rsidRPr="00BA1E8A">
        <w:rPr>
          <w:rFonts w:asciiTheme="minorHAnsi" w:eastAsia="Verdana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G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ny</w:t>
      </w:r>
    </w:p>
    <w:p w14:paraId="37A091A4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Oc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9</w:t>
      </w:r>
      <w:r w:rsidRPr="00BA1E8A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ece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mb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2</w:t>
      </w:r>
    </w:p>
    <w:p w14:paraId="260022D0" w14:textId="77777777" w:rsidR="008B2D42" w:rsidRPr="00BA1E8A" w:rsidRDefault="008B2D42" w:rsidP="00BA1E8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E443E0E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ne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Chef</w:t>
      </w:r>
    </w:p>
    <w:p w14:paraId="4B0D9DA4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sa</w:t>
      </w:r>
      <w:r w:rsidRPr="00BA1E8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k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ne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Re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nt</w:t>
      </w:r>
      <w:r w:rsidRPr="00BA1E8A">
        <w:rPr>
          <w:rFonts w:asciiTheme="minorHAnsi" w:eastAsia="Verdana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–</w:t>
      </w:r>
      <w:r w:rsidRPr="00BA1E8A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aris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,</w:t>
      </w:r>
      <w:r w:rsidRPr="00BA1E8A">
        <w:rPr>
          <w:rFonts w:asciiTheme="minorHAnsi" w:eastAsia="Verdana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nce</w:t>
      </w:r>
    </w:p>
    <w:p w14:paraId="64656E79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  <w:sectPr w:rsidR="008B2D42" w:rsidRPr="00BA1E8A">
          <w:pgSz w:w="12240" w:h="15840"/>
          <w:pgMar w:top="640" w:right="1620" w:bottom="280" w:left="1700" w:header="720" w:footer="720" w:gutter="0"/>
          <w:cols w:space="720"/>
        </w:sectPr>
      </w:pP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Jun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2</w:t>
      </w:r>
      <w:r w:rsidRPr="00BA1E8A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May</w:t>
      </w:r>
      <w:r w:rsidRPr="00BA1E8A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9</w:t>
      </w:r>
    </w:p>
    <w:p w14:paraId="224C0641" w14:textId="77777777" w:rsidR="008B2D42" w:rsidRPr="00BA1E8A" w:rsidRDefault="00BA1E8A" w:rsidP="00BA1E8A">
      <w:pPr>
        <w:spacing w:before="60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z w:val="22"/>
          <w:szCs w:val="22"/>
        </w:rPr>
        <w:lastRenderedPageBreak/>
        <w:t>Comm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Chef</w:t>
      </w:r>
    </w:p>
    <w:p w14:paraId="5998AD79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k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otel</w:t>
      </w:r>
      <w:r w:rsidRPr="00BA1E8A">
        <w:rPr>
          <w:rFonts w:asciiTheme="minorHAnsi" w:eastAsia="Verdan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–</w:t>
      </w:r>
      <w:r w:rsidRPr="00BA1E8A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goy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,</w:t>
      </w:r>
      <w:r w:rsidRPr="00BA1E8A">
        <w:rPr>
          <w:rFonts w:asciiTheme="minorHAnsi" w:eastAsia="Verdana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</w:p>
    <w:p w14:paraId="5143EE32" w14:textId="77777777" w:rsidR="008B2D42" w:rsidRPr="00BA1E8A" w:rsidRDefault="00BA1E8A" w:rsidP="00BA1E8A">
      <w:pPr>
        <w:spacing w:before="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Ap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197</w:t>
      </w:r>
      <w:r w:rsidRPr="00BA1E8A">
        <w:rPr>
          <w:rFonts w:asciiTheme="minorHAnsi" w:eastAsia="Verdana" w:hAnsiTheme="minorHAnsi" w:cstheme="minorHAnsi"/>
          <w:sz w:val="22"/>
          <w:szCs w:val="22"/>
        </w:rPr>
        <w:t>8</w:t>
      </w:r>
      <w:r w:rsidRPr="00BA1E8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–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Ma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rc</w:t>
      </w:r>
      <w:r w:rsidRPr="00BA1E8A">
        <w:rPr>
          <w:rFonts w:asciiTheme="minorHAnsi" w:eastAsia="Verdana" w:hAnsiTheme="minorHAnsi" w:cstheme="minorHAnsi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BA1E8A">
        <w:rPr>
          <w:rFonts w:asciiTheme="minorHAnsi" w:eastAsia="Verdana" w:hAnsiTheme="minorHAnsi" w:cstheme="minorHAnsi"/>
          <w:sz w:val="22"/>
          <w:szCs w:val="22"/>
        </w:rPr>
        <w:t>2</w:t>
      </w:r>
    </w:p>
    <w:p w14:paraId="3615DBF1" w14:textId="77777777" w:rsidR="008B2D42" w:rsidRPr="00BA1E8A" w:rsidRDefault="008B2D42" w:rsidP="00BA1E8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FA375FA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duc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on:</w:t>
      </w:r>
    </w:p>
    <w:p w14:paraId="3CF1F853" w14:textId="77777777" w:rsidR="008B2D42" w:rsidRPr="00BA1E8A" w:rsidRDefault="008B2D42" w:rsidP="00BA1E8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9D04F69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z w:val="22"/>
          <w:szCs w:val="22"/>
        </w:rPr>
        <w:t>Y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sz w:val="22"/>
          <w:szCs w:val="22"/>
        </w:rPr>
        <w:t>k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A1E8A">
        <w:rPr>
          <w:rFonts w:asciiTheme="minorHAnsi" w:eastAsia="Verdana" w:hAnsiTheme="minorHAnsi" w:cstheme="minorHAnsi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BA1E8A">
        <w:rPr>
          <w:rFonts w:asciiTheme="minorHAnsi" w:eastAsia="Verdana" w:hAnsiTheme="minorHAnsi" w:cstheme="minorHAnsi"/>
          <w:sz w:val="22"/>
          <w:szCs w:val="22"/>
        </w:rPr>
        <w:t>l</w:t>
      </w:r>
    </w:p>
    <w:p w14:paraId="37833F05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Ap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197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4</w:t>
      </w:r>
      <w:r w:rsidRPr="00BA1E8A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–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rc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197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7</w:t>
      </w:r>
    </w:p>
    <w:p w14:paraId="41156E6B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ut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</w:p>
    <w:p w14:paraId="6E39E346" w14:textId="77777777" w:rsidR="008B2D42" w:rsidRPr="00BA1E8A" w:rsidRDefault="008B2D42" w:rsidP="00BA1E8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DD0DD8E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Oos</w:t>
      </w:r>
      <w:r w:rsidRPr="00BA1E8A">
        <w:rPr>
          <w:rFonts w:asciiTheme="minorHAnsi" w:eastAsia="Verdana" w:hAnsiTheme="minorHAnsi" w:cstheme="minorHAnsi"/>
          <w:sz w:val="22"/>
          <w:szCs w:val="22"/>
        </w:rPr>
        <w:t>aka</w:t>
      </w:r>
      <w:r w:rsidRPr="00BA1E8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Ab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tuj</w:t>
      </w:r>
      <w:r w:rsidRPr="00BA1E8A">
        <w:rPr>
          <w:rFonts w:asciiTheme="minorHAnsi" w:eastAsia="Verdana" w:hAnsiTheme="minorHAnsi" w:cstheme="minorHAnsi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BA1E8A">
        <w:rPr>
          <w:rFonts w:asciiTheme="minorHAnsi" w:eastAsia="Verdana" w:hAnsiTheme="minorHAnsi" w:cstheme="minorHAnsi"/>
          <w:sz w:val="22"/>
          <w:szCs w:val="22"/>
        </w:rPr>
        <w:t>ff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al</w:t>
      </w:r>
      <w:r w:rsidRPr="00BA1E8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BA1E8A">
        <w:rPr>
          <w:rFonts w:asciiTheme="minorHAnsi" w:eastAsia="Verdana" w:hAnsiTheme="minorHAnsi" w:cstheme="minorHAnsi"/>
          <w:sz w:val="22"/>
          <w:szCs w:val="22"/>
        </w:rPr>
        <w:t>k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g</w:t>
      </w:r>
      <w:r w:rsidRPr="00BA1E8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z w:val="22"/>
          <w:szCs w:val="22"/>
        </w:rPr>
        <w:t>.</w:t>
      </w:r>
      <w:r w:rsidRPr="00BA1E8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Ab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BA1E8A">
        <w:rPr>
          <w:rFonts w:asciiTheme="minorHAnsi" w:eastAsia="Verdana" w:hAnsiTheme="minorHAnsi" w:cstheme="minorHAnsi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Oos</w:t>
      </w:r>
      <w:r w:rsidRPr="00BA1E8A">
        <w:rPr>
          <w:rFonts w:asciiTheme="minorHAnsi" w:eastAsia="Verdana" w:hAnsiTheme="minorHAnsi" w:cstheme="minorHAnsi"/>
          <w:sz w:val="22"/>
          <w:szCs w:val="22"/>
        </w:rPr>
        <w:t>aka.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z w:val="22"/>
          <w:szCs w:val="22"/>
        </w:rPr>
        <w:t>an</w:t>
      </w:r>
    </w:p>
    <w:p w14:paraId="10D0646F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Ap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197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7</w:t>
      </w:r>
      <w:r w:rsidRPr="00BA1E8A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rc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197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8</w:t>
      </w:r>
    </w:p>
    <w:p w14:paraId="25A9B39E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er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oo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ut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</w:p>
    <w:p w14:paraId="7A5C7E33" w14:textId="77777777" w:rsidR="008B2D42" w:rsidRPr="00BA1E8A" w:rsidRDefault="008B2D42" w:rsidP="00BA1E8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9626782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BA1E8A">
        <w:rPr>
          <w:rFonts w:asciiTheme="minorHAnsi" w:eastAsia="Verdana" w:hAnsiTheme="minorHAnsi" w:cstheme="minorHAnsi"/>
          <w:sz w:val="22"/>
          <w:szCs w:val="22"/>
        </w:rPr>
        <w:t>ff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al</w:t>
      </w:r>
      <w:r w:rsidRPr="00BA1E8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BA1E8A">
        <w:rPr>
          <w:rFonts w:asciiTheme="minorHAnsi" w:eastAsia="Verdana" w:hAnsiTheme="minorHAnsi" w:cstheme="minorHAnsi"/>
          <w:sz w:val="22"/>
          <w:szCs w:val="22"/>
        </w:rPr>
        <w:t>k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g</w:t>
      </w:r>
      <w:r w:rsidRPr="00BA1E8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BA1E8A">
        <w:rPr>
          <w:rFonts w:asciiTheme="minorHAnsi" w:eastAsia="Verdana" w:hAnsiTheme="minorHAnsi" w:cstheme="minorHAnsi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5F29BF2A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rc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197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9</w:t>
      </w:r>
    </w:p>
    <w:p w14:paraId="5F979F66" w14:textId="77777777" w:rsidR="008B2D42" w:rsidRPr="00BA1E8A" w:rsidRDefault="008B2D42" w:rsidP="00BA1E8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6CAF088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ngu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ge:</w:t>
      </w:r>
    </w:p>
    <w:p w14:paraId="427A8180" w14:textId="77777777" w:rsidR="008B2D42" w:rsidRPr="00BA1E8A" w:rsidRDefault="008B2D42" w:rsidP="00BA1E8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0C6DB25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(F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nt)</w:t>
      </w:r>
      <w:r w:rsidRPr="00BA1E8A">
        <w:rPr>
          <w:rFonts w:asciiTheme="minorHAnsi" w:eastAsia="Verdana" w:hAnsiTheme="minorHAnsi" w:cstheme="minorHAnsi"/>
          <w:sz w:val="22"/>
          <w:szCs w:val="22"/>
        </w:rPr>
        <w:t>,</w:t>
      </w:r>
      <w:r w:rsidRPr="00BA1E8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ng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li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(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fa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)</w:t>
      </w:r>
      <w:r w:rsidRPr="00BA1E8A">
        <w:rPr>
          <w:rFonts w:asciiTheme="minorHAnsi" w:eastAsia="Verdana" w:hAnsiTheme="minorHAnsi" w:cstheme="minorHAnsi"/>
          <w:sz w:val="22"/>
          <w:szCs w:val="22"/>
        </w:rPr>
        <w:t>,</w:t>
      </w:r>
      <w:r w:rsidRPr="00BA1E8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A1E8A">
        <w:rPr>
          <w:rFonts w:asciiTheme="minorHAnsi" w:eastAsia="Verdana" w:hAnsiTheme="minorHAnsi" w:cstheme="minorHAnsi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(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17D21DDE" w14:textId="77777777" w:rsidR="008B2D42" w:rsidRPr="00BA1E8A" w:rsidRDefault="008B2D42" w:rsidP="00BA1E8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2D09833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z w:val="22"/>
          <w:szCs w:val="22"/>
        </w:rPr>
        <w:t>Pe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rs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on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b/>
          <w:spacing w:val="-12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:</w:t>
      </w:r>
    </w:p>
    <w:p w14:paraId="476BD277" w14:textId="77777777" w:rsidR="008B2D42" w:rsidRPr="00BA1E8A" w:rsidRDefault="008B2D42" w:rsidP="00BA1E8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E75F57A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z w:val="22"/>
          <w:szCs w:val="22"/>
        </w:rPr>
        <w:t>B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z w:val="22"/>
          <w:szCs w:val="22"/>
        </w:rPr>
        <w:t>h</w:t>
      </w:r>
      <w:r w:rsidRPr="00BA1E8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z w:val="22"/>
          <w:szCs w:val="22"/>
        </w:rPr>
        <w:t>f</w:t>
      </w:r>
      <w:r w:rsidRPr="00BA1E8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Da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z w:val="22"/>
          <w:szCs w:val="22"/>
        </w:rPr>
        <w:t xml:space="preserve">e           </w:t>
      </w:r>
      <w:r w:rsidRPr="00BA1E8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: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Os</w:t>
      </w:r>
      <w:r w:rsidRPr="00BA1E8A">
        <w:rPr>
          <w:rFonts w:asciiTheme="minorHAnsi" w:eastAsia="Verdana" w:hAnsiTheme="minorHAnsi" w:cstheme="minorHAnsi"/>
          <w:sz w:val="22"/>
          <w:szCs w:val="22"/>
        </w:rPr>
        <w:t>aka,</w:t>
      </w:r>
      <w:r w:rsidRPr="00BA1E8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z w:val="22"/>
          <w:szCs w:val="22"/>
        </w:rPr>
        <w:t>an</w:t>
      </w:r>
      <w:r w:rsidRPr="00BA1E8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-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BA1E8A">
        <w:rPr>
          <w:rFonts w:asciiTheme="minorHAnsi" w:eastAsia="Verdana" w:hAnsiTheme="minorHAnsi" w:cstheme="minorHAnsi"/>
          <w:sz w:val="22"/>
          <w:szCs w:val="22"/>
        </w:rPr>
        <w:t>2</w:t>
      </w:r>
      <w:r w:rsidRPr="00BA1E8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Oc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195</w:t>
      </w:r>
      <w:r w:rsidRPr="00BA1E8A">
        <w:rPr>
          <w:rFonts w:asciiTheme="minorHAnsi" w:eastAsia="Verdana" w:hAnsiTheme="minorHAnsi" w:cstheme="minorHAnsi"/>
          <w:sz w:val="22"/>
          <w:szCs w:val="22"/>
        </w:rPr>
        <w:t>9</w:t>
      </w:r>
    </w:p>
    <w:p w14:paraId="5E56FF6B" w14:textId="77777777" w:rsidR="008B2D42" w:rsidRPr="00BA1E8A" w:rsidRDefault="00BA1E8A" w:rsidP="00BA1E8A">
      <w:pPr>
        <w:spacing w:before="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z w:val="22"/>
          <w:szCs w:val="22"/>
        </w:rPr>
        <w:t>Na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li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A1E8A">
        <w:rPr>
          <w:rFonts w:asciiTheme="minorHAnsi" w:eastAsia="Verdana" w:hAnsiTheme="minorHAnsi" w:cstheme="minorHAnsi"/>
          <w:sz w:val="22"/>
          <w:szCs w:val="22"/>
        </w:rPr>
        <w:t xml:space="preserve">y              </w:t>
      </w:r>
      <w:r w:rsidRPr="00BA1E8A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: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z w:val="22"/>
          <w:szCs w:val="22"/>
        </w:rPr>
        <w:t>a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4A918B41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x                        </w:t>
      </w:r>
      <w:r w:rsidRPr="00BA1E8A">
        <w:rPr>
          <w:rFonts w:asciiTheme="minorHAnsi" w:eastAsia="Verdana" w:hAnsiTheme="minorHAnsi" w:cstheme="minorHAnsi"/>
          <w:spacing w:val="29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BA1E8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BA1E8A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</w:p>
    <w:p w14:paraId="4C981F38" w14:textId="77777777" w:rsidR="008B2D42" w:rsidRPr="00BA1E8A" w:rsidRDefault="008B2D42" w:rsidP="00BA1E8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2F282AF" w14:textId="77777777" w:rsidR="008B2D42" w:rsidRPr="00BA1E8A" w:rsidRDefault="00BA1E8A" w:rsidP="00BA1E8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A1E8A">
        <w:rPr>
          <w:rFonts w:asciiTheme="minorHAnsi" w:eastAsia="Verdana" w:hAnsiTheme="minorHAnsi" w:cstheme="minorHAnsi"/>
          <w:b/>
          <w:sz w:val="22"/>
          <w:szCs w:val="22"/>
        </w:rPr>
        <w:t>Refe</w:t>
      </w:r>
      <w:r w:rsidRPr="00BA1E8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>ences</w:t>
      </w:r>
      <w:r w:rsidRPr="00BA1E8A">
        <w:rPr>
          <w:rFonts w:asciiTheme="minorHAnsi" w:eastAsia="Verdana" w:hAnsiTheme="minorHAnsi" w:cstheme="minorHAnsi"/>
          <w:b/>
          <w:spacing w:val="-1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b/>
          <w:sz w:val="22"/>
          <w:szCs w:val="22"/>
        </w:rPr>
        <w:t xml:space="preserve">:  </w:t>
      </w:r>
      <w:r w:rsidRPr="00BA1E8A">
        <w:rPr>
          <w:rFonts w:asciiTheme="minorHAnsi" w:eastAsia="Verdana" w:hAnsiTheme="minorHAnsi" w:cstheme="minorHAnsi"/>
          <w:b/>
          <w:spacing w:val="45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z w:val="22"/>
          <w:szCs w:val="22"/>
        </w:rPr>
        <w:t>W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il</w:t>
      </w:r>
      <w:r w:rsidRPr="00BA1E8A">
        <w:rPr>
          <w:rFonts w:asciiTheme="minorHAnsi" w:eastAsia="Verdana" w:hAnsiTheme="minorHAnsi" w:cstheme="minorHAnsi"/>
          <w:sz w:val="22"/>
          <w:szCs w:val="22"/>
        </w:rPr>
        <w:t>l</w:t>
      </w:r>
      <w:r w:rsidRPr="00BA1E8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BA1E8A">
        <w:rPr>
          <w:rFonts w:asciiTheme="minorHAnsi" w:eastAsia="Verdana" w:hAnsiTheme="minorHAnsi" w:cstheme="minorHAnsi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BA1E8A">
        <w:rPr>
          <w:rFonts w:asciiTheme="minorHAnsi" w:eastAsia="Verdana" w:hAnsiTheme="minorHAnsi" w:cstheme="minorHAnsi"/>
          <w:sz w:val="22"/>
          <w:szCs w:val="22"/>
        </w:rPr>
        <w:t>v</w:t>
      </w:r>
      <w:r w:rsidRPr="00BA1E8A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A1E8A">
        <w:rPr>
          <w:rFonts w:asciiTheme="minorHAnsi" w:eastAsia="Verdana" w:hAnsiTheme="minorHAnsi" w:cstheme="minorHAnsi"/>
          <w:sz w:val="22"/>
          <w:szCs w:val="22"/>
        </w:rPr>
        <w:t>d</w:t>
      </w:r>
      <w:r w:rsidRPr="00BA1E8A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up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A1E8A">
        <w:rPr>
          <w:rFonts w:asciiTheme="minorHAnsi" w:eastAsia="Verdana" w:hAnsiTheme="minorHAnsi" w:cstheme="minorHAnsi"/>
          <w:sz w:val="22"/>
          <w:szCs w:val="22"/>
        </w:rPr>
        <w:t>n</w:t>
      </w:r>
      <w:r w:rsidRPr="00BA1E8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BA1E8A">
        <w:rPr>
          <w:rFonts w:asciiTheme="minorHAnsi" w:eastAsia="Verdana" w:hAnsiTheme="minorHAnsi" w:cstheme="minorHAnsi"/>
          <w:spacing w:val="1"/>
          <w:sz w:val="22"/>
          <w:szCs w:val="22"/>
        </w:rPr>
        <w:t>qu</w:t>
      </w:r>
      <w:r w:rsidRPr="00BA1E8A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A1E8A">
        <w:rPr>
          <w:rFonts w:asciiTheme="minorHAnsi" w:eastAsia="Verdana" w:hAnsiTheme="minorHAnsi" w:cstheme="minorHAnsi"/>
          <w:sz w:val="22"/>
          <w:szCs w:val="22"/>
        </w:rPr>
        <w:t>t</w:t>
      </w:r>
    </w:p>
    <w:sectPr w:rsidR="008B2D42" w:rsidRPr="00BA1E8A">
      <w:pgSz w:w="12240" w:h="15840"/>
      <w:pgMar w:top="66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94F81"/>
    <w:multiLevelType w:val="multilevel"/>
    <w:tmpl w:val="A5D66C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D42"/>
    <w:rsid w:val="008B2D42"/>
    <w:rsid w:val="00BA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CF398"/>
  <w15:docId w15:val="{7C1BC748-CE8A-4854-87CC-BD5F0487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2021-06-30T09:24:00Z</dcterms:created>
  <dcterms:modified xsi:type="dcterms:W3CDTF">2021-06-30T09:31:00Z</dcterms:modified>
</cp:coreProperties>
</file>