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0999E" w14:textId="77777777" w:rsidR="00564BC4" w:rsidRPr="00564BC4" w:rsidRDefault="00564BC4" w:rsidP="00564BC4">
      <w:pPr>
        <w:ind w:left="62" w:right="76"/>
        <w:jc w:val="center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Keyaan Mullins</w:t>
      </w:r>
    </w:p>
    <w:p w14:paraId="2342AC5A" w14:textId="79122D51" w:rsidR="007B725E" w:rsidRPr="00564BC4" w:rsidRDefault="00564BC4" w:rsidP="00564BC4">
      <w:pPr>
        <w:ind w:left="62" w:right="76"/>
        <w:jc w:val="center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119"/>
          <w:sz w:val="22"/>
          <w:szCs w:val="22"/>
        </w:rPr>
        <w:t>234</w:t>
      </w:r>
      <w:r w:rsidRPr="00564BC4">
        <w:rPr>
          <w:rFonts w:asciiTheme="minorHAnsi" w:hAnsiTheme="minorHAnsi" w:cstheme="minorHAnsi"/>
          <w:spacing w:val="10"/>
          <w:w w:val="1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9"/>
          <w:sz w:val="22"/>
          <w:szCs w:val="22"/>
        </w:rPr>
        <w:t>Dess</w:t>
      </w:r>
      <w:r w:rsidRPr="00564BC4">
        <w:rPr>
          <w:rFonts w:asciiTheme="minorHAnsi" w:hAnsiTheme="minorHAnsi" w:cstheme="minorHAnsi"/>
          <w:spacing w:val="1"/>
          <w:w w:val="119"/>
          <w:sz w:val="22"/>
          <w:szCs w:val="22"/>
        </w:rPr>
        <w:t>e</w:t>
      </w:r>
      <w:r w:rsidRPr="00564BC4">
        <w:rPr>
          <w:rFonts w:asciiTheme="minorHAnsi" w:hAnsiTheme="minorHAnsi" w:cstheme="minorHAnsi"/>
          <w:w w:val="119"/>
          <w:sz w:val="22"/>
          <w:szCs w:val="22"/>
        </w:rPr>
        <w:t>rt</w:t>
      </w:r>
      <w:r w:rsidRPr="00564BC4">
        <w:rPr>
          <w:rFonts w:asciiTheme="minorHAnsi" w:hAnsiTheme="minorHAnsi" w:cstheme="minorHAnsi"/>
          <w:spacing w:val="-34"/>
          <w:w w:val="1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 xml:space="preserve">Lane                        </w:t>
      </w:r>
      <w:r w:rsidRPr="00564BC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Snackvil</w:t>
      </w:r>
      <w:r w:rsidRPr="00564BC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64BC4">
        <w:rPr>
          <w:rFonts w:asciiTheme="minorHAnsi" w:hAnsiTheme="minorHAnsi" w:cstheme="minorHAnsi"/>
          <w:sz w:val="22"/>
          <w:szCs w:val="22"/>
        </w:rPr>
        <w:t>e,</w:t>
      </w:r>
      <w:r w:rsidRPr="00564BC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 xml:space="preserve">Oregon </w:t>
      </w:r>
      <w:r w:rsidRPr="00564BC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9"/>
          <w:sz w:val="22"/>
          <w:szCs w:val="22"/>
        </w:rPr>
        <w:t xml:space="preserve">54321                  </w:t>
      </w:r>
      <w:r w:rsidRPr="00564BC4">
        <w:rPr>
          <w:rFonts w:asciiTheme="minorHAnsi" w:hAnsiTheme="minorHAnsi" w:cstheme="minorHAnsi"/>
          <w:spacing w:val="61"/>
          <w:w w:val="1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9"/>
          <w:sz w:val="22"/>
          <w:szCs w:val="22"/>
        </w:rPr>
        <w:t>(503)</w:t>
      </w:r>
      <w:r w:rsidRPr="00564BC4">
        <w:rPr>
          <w:rFonts w:asciiTheme="minorHAnsi" w:hAnsiTheme="minorHAnsi" w:cstheme="minorHAnsi"/>
          <w:spacing w:val="-32"/>
          <w:w w:val="1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0"/>
          <w:sz w:val="22"/>
          <w:szCs w:val="22"/>
        </w:rPr>
        <w:t>444-2299</w:t>
      </w:r>
    </w:p>
    <w:p w14:paraId="15A107EA" w14:textId="77777777" w:rsidR="007B725E" w:rsidRPr="00564BC4" w:rsidRDefault="007B725E" w:rsidP="00564BC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DB95A46" w14:textId="77777777" w:rsidR="007B725E" w:rsidRPr="00564BC4" w:rsidRDefault="00564BC4" w:rsidP="00564BC4">
      <w:pPr>
        <w:ind w:right="2964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b/>
          <w:bCs/>
          <w:sz w:val="22"/>
          <w:szCs w:val="22"/>
        </w:rPr>
        <w:t>Objective:</w:t>
      </w:r>
      <w:r w:rsidRPr="00564BC4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Chef</w:t>
      </w:r>
      <w:r w:rsidRPr="00564BC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</w:t>
      </w:r>
      <w:r w:rsidRPr="00564BC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Prep</w:t>
      </w:r>
      <w:r w:rsidRPr="00564BC4">
        <w:rPr>
          <w:rFonts w:asciiTheme="minorHAnsi" w:hAnsiTheme="minorHAnsi" w:cstheme="minorHAnsi"/>
          <w:spacing w:val="6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8"/>
          <w:sz w:val="22"/>
          <w:szCs w:val="22"/>
        </w:rPr>
        <w:t>Cook</w:t>
      </w:r>
    </w:p>
    <w:p w14:paraId="2AC90719" w14:textId="77777777" w:rsidR="007B725E" w:rsidRPr="00564BC4" w:rsidRDefault="007B725E" w:rsidP="00564BC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22117C" w14:textId="77777777" w:rsidR="007B725E" w:rsidRPr="00564BC4" w:rsidRDefault="00564BC4" w:rsidP="00564BC4">
      <w:pPr>
        <w:ind w:right="3613"/>
        <w:rPr>
          <w:rFonts w:asciiTheme="minorHAnsi" w:hAnsiTheme="minorHAnsi" w:cstheme="minorHAnsi"/>
          <w:b/>
          <w:bCs/>
          <w:sz w:val="22"/>
          <w:szCs w:val="22"/>
        </w:rPr>
      </w:pPr>
      <w:r w:rsidRPr="00564BC4">
        <w:rPr>
          <w:rFonts w:asciiTheme="minorHAnsi" w:hAnsiTheme="minorHAnsi" w:cstheme="minorHAnsi"/>
          <w:b/>
          <w:bCs/>
          <w:sz w:val="22"/>
          <w:szCs w:val="22"/>
        </w:rPr>
        <w:t>Highlights</w:t>
      </w:r>
      <w:r w:rsidRPr="00564BC4">
        <w:rPr>
          <w:rFonts w:asciiTheme="minorHAnsi" w:hAnsiTheme="minorHAnsi" w:cstheme="minorHAnsi"/>
          <w:b/>
          <w:bCs/>
          <w:spacing w:val="2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564BC4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w w:val="98"/>
          <w:sz w:val="22"/>
          <w:szCs w:val="22"/>
        </w:rPr>
        <w:t>Skills</w:t>
      </w:r>
    </w:p>
    <w:p w14:paraId="3B923C11" w14:textId="3F2C42DC" w:rsidR="007B725E" w:rsidRPr="00564BC4" w:rsidRDefault="00564BC4" w:rsidP="00564BC4">
      <w:pPr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97"/>
          <w:sz w:val="22"/>
          <w:szCs w:val="22"/>
        </w:rPr>
        <w:t>Knowledge</w:t>
      </w:r>
      <w:r w:rsidRPr="00564BC4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of</w:t>
      </w:r>
      <w:r w:rsidRPr="00564BC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health</w:t>
      </w:r>
      <w:r w:rsidRPr="00564BC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safety</w:t>
      </w:r>
      <w:r w:rsidRPr="00564BC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codes</w:t>
      </w:r>
      <w:r w:rsidRPr="00564BC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regulations;</w:t>
      </w:r>
      <w:r w:rsidRPr="00564BC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 xml:space="preserve">current </w:t>
      </w:r>
      <w:r w:rsidRPr="00564BC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food</w:t>
      </w:r>
      <w:r w:rsidRPr="00564B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handler’s</w:t>
      </w:r>
      <w:r w:rsidRPr="00564BC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0"/>
          <w:sz w:val="22"/>
          <w:szCs w:val="22"/>
        </w:rPr>
        <w:t>card</w:t>
      </w:r>
    </w:p>
    <w:p w14:paraId="74173D53" w14:textId="200DB61C" w:rsidR="007B725E" w:rsidRPr="00564BC4" w:rsidRDefault="00564BC4" w:rsidP="00564BC4">
      <w:pPr>
        <w:tabs>
          <w:tab w:val="left" w:pos="540"/>
        </w:tabs>
        <w:spacing w:before="85"/>
        <w:ind w:right="652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Experienced in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safe</w:t>
      </w:r>
      <w:r w:rsidRPr="00564BC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operation</w:t>
      </w:r>
      <w:r w:rsidRPr="00564BC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of</w:t>
      </w:r>
      <w:r w:rsidRPr="00564BC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6"/>
          <w:sz w:val="22"/>
          <w:szCs w:val="22"/>
        </w:rPr>
        <w:t>commercia</w:t>
      </w:r>
      <w:r w:rsidRPr="00564BC4">
        <w:rPr>
          <w:rFonts w:asciiTheme="minorHAnsi" w:hAnsiTheme="minorHAnsi" w:cstheme="minorHAnsi"/>
          <w:w w:val="68"/>
          <w:sz w:val="22"/>
          <w:szCs w:val="22"/>
        </w:rPr>
        <w:t>l</w:t>
      </w:r>
      <w:r w:rsidRPr="00564BC4">
        <w:rPr>
          <w:rFonts w:asciiTheme="minorHAnsi" w:hAnsiTheme="minorHAnsi" w:cstheme="minorHAnsi"/>
          <w:sz w:val="22"/>
          <w:szCs w:val="22"/>
        </w:rPr>
        <w:t xml:space="preserve"> food</w:t>
      </w:r>
      <w:r w:rsidRPr="00564B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service</w:t>
      </w:r>
      <w:r w:rsidRPr="00564BC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equipment,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5"/>
          <w:sz w:val="22"/>
          <w:szCs w:val="22"/>
        </w:rPr>
        <w:t>including</w:t>
      </w:r>
      <w:r w:rsidRPr="00564BC4">
        <w:rPr>
          <w:rFonts w:asciiTheme="minorHAnsi" w:hAnsiTheme="minorHAnsi" w:cstheme="minorHAnsi"/>
          <w:spacing w:val="3"/>
          <w:w w:val="9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 xml:space="preserve">deep </w:t>
      </w:r>
      <w:r w:rsidRPr="00564BC4">
        <w:rPr>
          <w:rFonts w:asciiTheme="minorHAnsi" w:hAnsiTheme="minorHAnsi" w:cstheme="minorHAnsi"/>
          <w:sz w:val="22"/>
          <w:szCs w:val="22"/>
        </w:rPr>
        <w:t>fryers,</w:t>
      </w:r>
      <w:r w:rsidRPr="00564BC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ovens, cooktops,</w:t>
      </w:r>
      <w:r w:rsidRPr="00564BC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6"/>
          <w:sz w:val="22"/>
          <w:szCs w:val="22"/>
        </w:rPr>
        <w:t>slicers</w:t>
      </w:r>
    </w:p>
    <w:p w14:paraId="3A98A199" w14:textId="1A3503D0" w:rsidR="007B725E" w:rsidRPr="00564BC4" w:rsidRDefault="00564BC4" w:rsidP="00564BC4">
      <w:pPr>
        <w:spacing w:before="69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Performs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multiple</w:t>
      </w:r>
      <w:r w:rsidRPr="00564BC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tasks</w:t>
      </w:r>
      <w:r w:rsidRPr="00564BC4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smoothly 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2"/>
          <w:sz w:val="22"/>
          <w:szCs w:val="22"/>
        </w:rPr>
        <w:t>efficiently</w:t>
      </w:r>
      <w:r w:rsidRPr="00564BC4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</w:t>
      </w:r>
      <w:r w:rsidRPr="00564BC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fast-paced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564BC4">
        <w:rPr>
          <w:rFonts w:asciiTheme="minorHAnsi" w:hAnsiTheme="minorHAnsi" w:cstheme="minorHAnsi"/>
          <w:spacing w:val="1"/>
          <w:w w:val="107"/>
          <w:sz w:val="22"/>
          <w:szCs w:val="22"/>
        </w:rPr>
        <w:t>n</w:t>
      </w:r>
      <w:r w:rsidRPr="00564BC4">
        <w:rPr>
          <w:rFonts w:asciiTheme="minorHAnsi" w:hAnsiTheme="minorHAnsi" w:cstheme="minorHAnsi"/>
          <w:w w:val="101"/>
          <w:sz w:val="22"/>
          <w:szCs w:val="22"/>
        </w:rPr>
        <w:t>vironment</w:t>
      </w:r>
    </w:p>
    <w:p w14:paraId="0C7C3B95" w14:textId="509C71BA" w:rsidR="007B725E" w:rsidRPr="00564BC4" w:rsidRDefault="00564BC4" w:rsidP="00564BC4">
      <w:pPr>
        <w:spacing w:before="68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84"/>
          <w:sz w:val="22"/>
          <w:szCs w:val="22"/>
        </w:rPr>
        <w:t>Ability</w:t>
      </w:r>
      <w:r w:rsidRPr="00564BC4">
        <w:rPr>
          <w:rFonts w:asciiTheme="minorHAnsi" w:hAnsiTheme="minorHAnsi" w:cstheme="minorHAnsi"/>
          <w:spacing w:val="10"/>
          <w:w w:val="8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to</w:t>
      </w:r>
      <w:r w:rsidRPr="00564BC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88"/>
          <w:sz w:val="22"/>
          <w:szCs w:val="22"/>
        </w:rPr>
        <w:t>fol</w:t>
      </w:r>
      <w:r w:rsidRPr="00564BC4">
        <w:rPr>
          <w:rFonts w:asciiTheme="minorHAnsi" w:hAnsiTheme="minorHAnsi" w:cstheme="minorHAnsi"/>
          <w:spacing w:val="-1"/>
          <w:w w:val="88"/>
          <w:sz w:val="22"/>
          <w:szCs w:val="22"/>
        </w:rPr>
        <w:t>l</w:t>
      </w:r>
      <w:r w:rsidRPr="00564BC4">
        <w:rPr>
          <w:rFonts w:asciiTheme="minorHAnsi" w:hAnsiTheme="minorHAnsi" w:cstheme="minorHAnsi"/>
          <w:w w:val="88"/>
          <w:sz w:val="22"/>
          <w:szCs w:val="22"/>
        </w:rPr>
        <w:t>ow</w:t>
      </w:r>
      <w:r w:rsidRPr="00564BC4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recipes,</w:t>
      </w:r>
      <w:r w:rsidRPr="00564BC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instructions,</w:t>
      </w:r>
      <w:r w:rsidRPr="00564BC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guidelines</w:t>
      </w:r>
    </w:p>
    <w:p w14:paraId="1506842B" w14:textId="7AE87F96" w:rsidR="007B725E" w:rsidRPr="00564BC4" w:rsidRDefault="00564BC4" w:rsidP="00564BC4">
      <w:pPr>
        <w:spacing w:before="67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Meticulous</w:t>
      </w:r>
      <w:r w:rsidRPr="00564BC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worker;</w:t>
      </w:r>
      <w:r w:rsidRPr="00564BC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attentive</w:t>
      </w:r>
      <w:r w:rsidRPr="00564BC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to</w:t>
      </w:r>
      <w:r w:rsidRPr="00564BC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pacing w:val="1"/>
          <w:w w:val="93"/>
          <w:sz w:val="22"/>
          <w:szCs w:val="22"/>
        </w:rPr>
        <w:t>q</w:t>
      </w:r>
      <w:r w:rsidRPr="00564BC4">
        <w:rPr>
          <w:rFonts w:asciiTheme="minorHAnsi" w:hAnsiTheme="minorHAnsi" w:cstheme="minorHAnsi"/>
          <w:spacing w:val="-1"/>
          <w:w w:val="93"/>
          <w:sz w:val="22"/>
          <w:szCs w:val="22"/>
        </w:rPr>
        <w:t>u</w:t>
      </w:r>
      <w:r w:rsidRPr="00564BC4">
        <w:rPr>
          <w:rFonts w:asciiTheme="minorHAnsi" w:hAnsiTheme="minorHAnsi" w:cstheme="minorHAnsi"/>
          <w:w w:val="93"/>
          <w:sz w:val="22"/>
          <w:szCs w:val="22"/>
        </w:rPr>
        <w:t>ality</w:t>
      </w:r>
      <w:r w:rsidRPr="00564BC4">
        <w:rPr>
          <w:rFonts w:asciiTheme="minorHAnsi" w:hAnsiTheme="minorHAnsi" w:cstheme="minorHAnsi"/>
          <w:spacing w:val="11"/>
          <w:w w:val="9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detail</w:t>
      </w:r>
    </w:p>
    <w:p w14:paraId="36093293" w14:textId="77777777" w:rsidR="007B725E" w:rsidRPr="00564BC4" w:rsidRDefault="007B725E" w:rsidP="00564BC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AC5954" w14:textId="4473A39D" w:rsidR="007B725E" w:rsidRPr="00564BC4" w:rsidRDefault="00564BC4" w:rsidP="00564BC4">
      <w:pPr>
        <w:ind w:right="3019"/>
        <w:rPr>
          <w:rFonts w:asciiTheme="minorHAnsi" w:hAnsiTheme="minorHAnsi" w:cstheme="minorHAnsi"/>
          <w:b/>
          <w:bCs/>
          <w:sz w:val="22"/>
          <w:szCs w:val="22"/>
        </w:rPr>
      </w:pPr>
      <w:r w:rsidRPr="00564BC4">
        <w:rPr>
          <w:rFonts w:asciiTheme="minorHAnsi" w:hAnsiTheme="minorHAnsi" w:cstheme="minorHAnsi"/>
          <w:b/>
          <w:bCs/>
          <w:position w:val="-1"/>
          <w:sz w:val="22"/>
          <w:szCs w:val="22"/>
        </w:rPr>
        <w:t>Relevant</w:t>
      </w:r>
      <w:r w:rsidRPr="00564BC4">
        <w:rPr>
          <w:rFonts w:asciiTheme="minorHAnsi" w:hAnsiTheme="minorHAnsi" w:cstheme="minorHAnsi"/>
          <w:b/>
          <w:bCs/>
          <w:spacing w:val="50"/>
          <w:position w:val="-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position w:val="-1"/>
          <w:sz w:val="22"/>
          <w:szCs w:val="22"/>
        </w:rPr>
        <w:t>Skills</w:t>
      </w:r>
      <w:r w:rsidRPr="00564BC4">
        <w:rPr>
          <w:rFonts w:asciiTheme="minorHAnsi" w:hAnsiTheme="minorHAnsi" w:cstheme="minorHAnsi"/>
          <w:b/>
          <w:bCs/>
          <w:spacing w:val="-13"/>
          <w:position w:val="-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position w:val="-1"/>
          <w:sz w:val="22"/>
          <w:szCs w:val="22"/>
        </w:rPr>
        <w:t>&amp;</w:t>
      </w:r>
      <w:r w:rsidRPr="00564BC4">
        <w:rPr>
          <w:rFonts w:asciiTheme="minorHAnsi" w:hAnsiTheme="minorHAnsi" w:cstheme="minorHAnsi"/>
          <w:b/>
          <w:bCs/>
          <w:spacing w:val="-24"/>
          <w:position w:val="-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w w:val="104"/>
          <w:position w:val="-1"/>
          <w:sz w:val="22"/>
          <w:szCs w:val="22"/>
        </w:rPr>
        <w:t>Experience</w:t>
      </w:r>
    </w:p>
    <w:p w14:paraId="3CEBC608" w14:textId="77777777" w:rsidR="007B725E" w:rsidRPr="00564BC4" w:rsidRDefault="00564BC4" w:rsidP="00564BC4">
      <w:pPr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109"/>
          <w:sz w:val="22"/>
          <w:szCs w:val="22"/>
        </w:rPr>
        <w:t>Banquet</w:t>
      </w:r>
    </w:p>
    <w:p w14:paraId="3C18E491" w14:textId="77777777" w:rsidR="007B725E" w:rsidRPr="00564BC4" w:rsidRDefault="00564BC4" w:rsidP="00564BC4">
      <w:pPr>
        <w:tabs>
          <w:tab w:val="left" w:pos="900"/>
        </w:tabs>
        <w:spacing w:before="8"/>
        <w:ind w:left="910" w:right="687" w:hanging="36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ab/>
      </w:r>
      <w:r w:rsidRPr="00564BC4">
        <w:rPr>
          <w:rFonts w:asciiTheme="minorHAnsi" w:hAnsiTheme="minorHAnsi" w:cstheme="minorHAnsi"/>
          <w:sz w:val="22"/>
          <w:szCs w:val="22"/>
        </w:rPr>
        <w:t>Catered</w:t>
      </w:r>
      <w:r w:rsidRPr="00564BC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</w:t>
      </w:r>
      <w:r w:rsidRPr="00564BC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64BC4">
        <w:rPr>
          <w:rFonts w:asciiTheme="minorHAnsi" w:hAnsiTheme="minorHAnsi" w:cstheme="minorHAnsi"/>
          <w:sz w:val="22"/>
          <w:szCs w:val="22"/>
        </w:rPr>
        <w:t xml:space="preserve">nquets </w:t>
      </w:r>
      <w:r w:rsidRPr="00564BC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of</w:t>
      </w:r>
      <w:r w:rsidRPr="00564BC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up</w:t>
      </w:r>
      <w:r w:rsidRPr="00564BC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to</w:t>
      </w:r>
      <w:r w:rsidRPr="00564BC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40</w:t>
      </w:r>
      <w:r w:rsidRPr="00564BC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people:</w:t>
      </w:r>
      <w:r w:rsidRPr="00564BC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set</w:t>
      </w:r>
      <w:r w:rsidRPr="00564BC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up</w:t>
      </w:r>
      <w:r w:rsidRPr="00564BC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64BC4">
        <w:rPr>
          <w:rFonts w:asciiTheme="minorHAnsi" w:hAnsiTheme="minorHAnsi" w:cstheme="minorHAnsi"/>
          <w:sz w:val="22"/>
          <w:szCs w:val="22"/>
        </w:rPr>
        <w:t>oom</w:t>
      </w:r>
      <w:r w:rsidRPr="00564BC4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buffet,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took</w:t>
      </w:r>
      <w:r w:rsidRPr="00564BC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drink</w:t>
      </w:r>
      <w:r w:rsidRPr="00564BC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8"/>
          <w:sz w:val="22"/>
          <w:szCs w:val="22"/>
        </w:rPr>
        <w:t xml:space="preserve">orders, </w:t>
      </w:r>
      <w:r w:rsidRPr="00564BC4">
        <w:rPr>
          <w:rFonts w:asciiTheme="minorHAnsi" w:hAnsiTheme="minorHAnsi" w:cstheme="minorHAnsi"/>
          <w:sz w:val="22"/>
          <w:szCs w:val="22"/>
        </w:rPr>
        <w:t xml:space="preserve">served </w:t>
      </w:r>
      <w:r w:rsidRPr="00564BC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food</w:t>
      </w:r>
      <w:r w:rsidRPr="00564B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drinks,</w:t>
      </w:r>
      <w:r w:rsidRPr="00564B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bussed</w:t>
      </w:r>
      <w:r w:rsidRPr="00564BC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cleaned</w:t>
      </w:r>
      <w:r w:rsidRPr="00564BC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1"/>
          <w:sz w:val="22"/>
          <w:szCs w:val="22"/>
        </w:rPr>
        <w:t>up</w:t>
      </w:r>
    </w:p>
    <w:p w14:paraId="22056957" w14:textId="58A5C193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564BC4">
        <w:rPr>
          <w:rFonts w:asciiTheme="minorHAnsi" w:hAnsiTheme="minorHAnsi" w:cstheme="minorHAnsi"/>
          <w:w w:val="110"/>
          <w:sz w:val="22"/>
          <w:szCs w:val="22"/>
        </w:rPr>
        <w:t>Prepared</w:t>
      </w:r>
      <w:r w:rsidRPr="00564BC4">
        <w:rPr>
          <w:rFonts w:asciiTheme="minorHAnsi" w:hAnsiTheme="minorHAnsi" w:cstheme="minorHAnsi"/>
          <w:spacing w:val="-6"/>
          <w:w w:val="1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attractive</w:t>
      </w:r>
      <w:r w:rsidRPr="00564BC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salads,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sandwiches,</w:t>
      </w:r>
      <w:r w:rsidRPr="00564BC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appetizers</w:t>
      </w:r>
      <w:r w:rsidRPr="00564BC4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3"/>
          <w:sz w:val="22"/>
          <w:szCs w:val="22"/>
        </w:rPr>
        <w:t>en</w:t>
      </w:r>
      <w:r w:rsidRPr="00564BC4">
        <w:rPr>
          <w:rFonts w:asciiTheme="minorHAnsi" w:hAnsiTheme="minorHAnsi" w:cstheme="minorHAnsi"/>
          <w:spacing w:val="1"/>
          <w:w w:val="113"/>
          <w:sz w:val="22"/>
          <w:szCs w:val="22"/>
        </w:rPr>
        <w:t>t</w:t>
      </w:r>
      <w:r w:rsidRPr="00564BC4">
        <w:rPr>
          <w:rFonts w:asciiTheme="minorHAnsi" w:hAnsiTheme="minorHAnsi" w:cstheme="minorHAnsi"/>
          <w:w w:val="113"/>
          <w:sz w:val="22"/>
          <w:szCs w:val="22"/>
        </w:rPr>
        <w:t>rees</w:t>
      </w:r>
      <w:r w:rsidRPr="00564BC4">
        <w:rPr>
          <w:rFonts w:asciiTheme="minorHAnsi" w:hAnsiTheme="minorHAnsi" w:cstheme="minorHAnsi"/>
          <w:spacing w:val="-6"/>
          <w:w w:val="1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for over</w:t>
      </w:r>
      <w:r w:rsidRPr="00564BC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75</w:t>
      </w:r>
      <w:r w:rsidRPr="00564BC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people</w:t>
      </w:r>
    </w:p>
    <w:p w14:paraId="44A70034" w14:textId="77777777" w:rsidR="007B725E" w:rsidRPr="00564BC4" w:rsidRDefault="007B725E" w:rsidP="00564BC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5BF9D50" w14:textId="77777777" w:rsidR="007B725E" w:rsidRPr="00564BC4" w:rsidRDefault="00564BC4" w:rsidP="00564BC4">
      <w:pPr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Food</w:t>
      </w:r>
      <w:r w:rsidRPr="00564BC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3"/>
          <w:sz w:val="22"/>
          <w:szCs w:val="22"/>
        </w:rPr>
        <w:t>Prep</w:t>
      </w:r>
    </w:p>
    <w:p w14:paraId="3302D869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Gained</w:t>
      </w:r>
      <w:r w:rsidRPr="00564BC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3"/>
          <w:sz w:val="22"/>
          <w:szCs w:val="22"/>
        </w:rPr>
        <w:t>fami</w:t>
      </w:r>
      <w:r w:rsidRPr="00564BC4">
        <w:rPr>
          <w:rFonts w:asciiTheme="minorHAnsi" w:hAnsiTheme="minorHAnsi" w:cstheme="minorHAnsi"/>
          <w:spacing w:val="-1"/>
          <w:w w:val="93"/>
          <w:sz w:val="22"/>
          <w:szCs w:val="22"/>
        </w:rPr>
        <w:t>l</w:t>
      </w:r>
      <w:r w:rsidRPr="00564BC4">
        <w:rPr>
          <w:rFonts w:asciiTheme="minorHAnsi" w:hAnsiTheme="minorHAnsi" w:cstheme="minorHAnsi"/>
          <w:w w:val="67"/>
          <w:sz w:val="22"/>
          <w:szCs w:val="22"/>
        </w:rPr>
        <w:t>i</w:t>
      </w:r>
      <w:r w:rsidRPr="00564BC4">
        <w:rPr>
          <w:rFonts w:asciiTheme="minorHAnsi" w:hAnsiTheme="minorHAnsi" w:cstheme="minorHAnsi"/>
          <w:w w:val="98"/>
          <w:sz w:val="22"/>
          <w:szCs w:val="22"/>
        </w:rPr>
        <w:t>arity</w:t>
      </w:r>
      <w:r w:rsidRPr="00564BC4">
        <w:rPr>
          <w:rFonts w:asciiTheme="minorHAnsi" w:hAnsiTheme="minorHAnsi" w:cstheme="minorHAnsi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pacing w:val="-1"/>
          <w:w w:val="92"/>
          <w:sz w:val="22"/>
          <w:szCs w:val="22"/>
        </w:rPr>
        <w:t>w</w:t>
      </w:r>
      <w:r w:rsidRPr="00564BC4">
        <w:rPr>
          <w:rFonts w:asciiTheme="minorHAnsi" w:hAnsiTheme="minorHAnsi" w:cstheme="minorHAnsi"/>
          <w:w w:val="67"/>
          <w:sz w:val="22"/>
          <w:szCs w:val="22"/>
        </w:rPr>
        <w:t>i</w:t>
      </w:r>
      <w:r w:rsidRPr="00564BC4">
        <w:rPr>
          <w:rFonts w:asciiTheme="minorHAnsi" w:hAnsiTheme="minorHAnsi" w:cstheme="minorHAnsi"/>
          <w:w w:val="108"/>
          <w:sz w:val="22"/>
          <w:szCs w:val="22"/>
        </w:rPr>
        <w:t>th</w:t>
      </w:r>
      <w:r w:rsidRPr="00564BC4">
        <w:rPr>
          <w:rFonts w:asciiTheme="minorHAnsi" w:hAnsiTheme="minorHAnsi" w:cstheme="minorHAnsi"/>
          <w:sz w:val="22"/>
          <w:szCs w:val="22"/>
        </w:rPr>
        <w:t xml:space="preserve"> b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64BC4">
        <w:rPr>
          <w:rFonts w:asciiTheme="minorHAnsi" w:hAnsiTheme="minorHAnsi" w:cstheme="minorHAnsi"/>
          <w:sz w:val="22"/>
          <w:szCs w:val="22"/>
        </w:rPr>
        <w:t>aising,</w:t>
      </w:r>
      <w:r w:rsidRPr="00564BC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breading,</w:t>
      </w:r>
      <w:r w:rsidRPr="00564BC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fat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1"/>
          <w:sz w:val="22"/>
          <w:szCs w:val="22"/>
        </w:rPr>
        <w:t>frying,</w:t>
      </w:r>
      <w:r w:rsidRPr="00564BC4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grilling</w:t>
      </w:r>
    </w:p>
    <w:p w14:paraId="0F34FF87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Cooked</w:t>
      </w:r>
      <w:r w:rsidRPr="00564BC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88"/>
          <w:sz w:val="22"/>
          <w:szCs w:val="22"/>
        </w:rPr>
        <w:t>all</w:t>
      </w:r>
      <w:r w:rsidRPr="00564BC4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house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stocks</w:t>
      </w:r>
      <w:r w:rsidRPr="00564BC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 xml:space="preserve">for </w:t>
      </w:r>
      <w:r w:rsidRPr="00564BC4">
        <w:rPr>
          <w:rFonts w:asciiTheme="minorHAnsi" w:hAnsiTheme="minorHAnsi" w:cstheme="minorHAnsi"/>
          <w:w w:val="106"/>
          <w:sz w:val="22"/>
          <w:szCs w:val="22"/>
        </w:rPr>
        <w:t>cafe</w:t>
      </w:r>
    </w:p>
    <w:p w14:paraId="7F3B872D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Set</w:t>
      </w:r>
      <w:r w:rsidRPr="00564BC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up</w:t>
      </w:r>
      <w:r w:rsidRPr="00564BC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cleaned</w:t>
      </w:r>
      <w:r w:rsidRPr="00564BC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e</w:t>
      </w:r>
      <w:r w:rsidRPr="00564BC4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64BC4">
        <w:rPr>
          <w:rFonts w:asciiTheme="minorHAnsi" w:hAnsiTheme="minorHAnsi" w:cstheme="minorHAnsi"/>
          <w:sz w:val="22"/>
          <w:szCs w:val="22"/>
        </w:rPr>
        <w:t>uipment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 xml:space="preserve">for </w:t>
      </w:r>
      <w:r w:rsidRPr="00564BC4">
        <w:rPr>
          <w:rFonts w:asciiTheme="minorHAnsi" w:hAnsiTheme="minorHAnsi" w:cstheme="minorHAnsi"/>
          <w:w w:val="89"/>
          <w:sz w:val="22"/>
          <w:szCs w:val="22"/>
        </w:rPr>
        <w:t>daily</w:t>
      </w:r>
      <w:r w:rsidRPr="00564BC4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food</w:t>
      </w:r>
      <w:r w:rsidRPr="00564BC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>preparation</w:t>
      </w:r>
    </w:p>
    <w:p w14:paraId="29BDBED6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Cut,</w:t>
      </w:r>
      <w:r w:rsidRPr="00564BC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trimmed,</w:t>
      </w:r>
      <w:r w:rsidRPr="00564BC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boned</w:t>
      </w:r>
      <w:r w:rsidRPr="00564BC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meats;</w:t>
      </w:r>
      <w:r w:rsidRPr="00564BC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clean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64BC4">
        <w:rPr>
          <w:rFonts w:asciiTheme="minorHAnsi" w:hAnsiTheme="minorHAnsi" w:cstheme="minorHAnsi"/>
          <w:sz w:val="22"/>
          <w:szCs w:val="22"/>
        </w:rPr>
        <w:t>d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prepared</w:t>
      </w:r>
      <w:r w:rsidRPr="00564BC4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vegetables</w:t>
      </w:r>
      <w:r w:rsidRPr="00564BC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fruits</w:t>
      </w:r>
    </w:p>
    <w:p w14:paraId="6F4EEA63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Assembled</w:t>
      </w:r>
      <w:r w:rsidRPr="00564BC4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accurately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>measured</w:t>
      </w:r>
      <w:r w:rsidRPr="00564BC4">
        <w:rPr>
          <w:rFonts w:asciiTheme="minorHAnsi" w:hAnsiTheme="minorHAnsi" w:cstheme="minorHAnsi"/>
          <w:spacing w:val="23"/>
          <w:w w:val="10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>ingredients</w:t>
      </w:r>
    </w:p>
    <w:p w14:paraId="4182BF37" w14:textId="77777777" w:rsidR="007B725E" w:rsidRPr="00564BC4" w:rsidRDefault="007B725E" w:rsidP="00564BC4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EE8682" w14:textId="77777777" w:rsidR="007B725E" w:rsidRPr="00564BC4" w:rsidRDefault="00564BC4" w:rsidP="00564BC4">
      <w:pPr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Organizati</w:t>
      </w:r>
      <w:r w:rsidRPr="00564BC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64BC4">
        <w:rPr>
          <w:rFonts w:asciiTheme="minorHAnsi" w:hAnsiTheme="minorHAnsi" w:cstheme="minorHAnsi"/>
          <w:sz w:val="22"/>
          <w:szCs w:val="22"/>
        </w:rPr>
        <w:t>n</w:t>
      </w:r>
      <w:r w:rsidRPr="00564BC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&amp;</w:t>
      </w:r>
      <w:r w:rsidRPr="00564BC4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Cash</w:t>
      </w:r>
      <w:r w:rsidRPr="00564BC4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1"/>
          <w:sz w:val="22"/>
          <w:szCs w:val="22"/>
        </w:rPr>
        <w:t>Handling</w:t>
      </w:r>
    </w:p>
    <w:p w14:paraId="0CAB07CA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Inventoried</w:t>
      </w:r>
      <w:r w:rsidRPr="00564BC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ord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64BC4">
        <w:rPr>
          <w:rFonts w:asciiTheme="minorHAnsi" w:hAnsiTheme="minorHAnsi" w:cstheme="minorHAnsi"/>
          <w:sz w:val="22"/>
          <w:szCs w:val="22"/>
        </w:rPr>
        <w:t xml:space="preserve">red  kitchen 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18568CB4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Received,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inspected,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stocked</w:t>
      </w:r>
      <w:r w:rsidRPr="00564BC4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supplies</w:t>
      </w:r>
    </w:p>
    <w:p w14:paraId="4B609155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1"/>
          <w:sz w:val="22"/>
          <w:szCs w:val="22"/>
        </w:rPr>
        <w:t>Priori</w:t>
      </w:r>
      <w:r w:rsidRPr="00564BC4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564BC4">
        <w:rPr>
          <w:rFonts w:asciiTheme="minorHAnsi" w:hAnsiTheme="minorHAnsi" w:cstheme="minorHAnsi"/>
          <w:w w:val="67"/>
          <w:sz w:val="22"/>
          <w:szCs w:val="22"/>
        </w:rPr>
        <w:t>i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zed</w:t>
      </w:r>
      <w:r w:rsidRPr="00564BC4">
        <w:rPr>
          <w:rFonts w:asciiTheme="minorHAnsi" w:hAnsiTheme="minorHAnsi" w:cstheme="minorHAnsi"/>
          <w:sz w:val="22"/>
          <w:szCs w:val="22"/>
        </w:rPr>
        <w:t xml:space="preserve"> prepping</w:t>
      </w:r>
      <w:r w:rsidRPr="00564BC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duties</w:t>
      </w:r>
      <w:r w:rsidRPr="00564BC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to</w:t>
      </w:r>
      <w:r w:rsidRPr="00564BC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meet</w:t>
      </w:r>
      <w:r w:rsidRPr="00564BC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deadlines</w:t>
      </w:r>
      <w:r w:rsidRPr="00564BC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</w:t>
      </w:r>
      <w:r w:rsidRPr="00564BC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fast-paced,</w:t>
      </w:r>
      <w:r w:rsidRPr="00564BC4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crowded</w:t>
      </w:r>
      <w:r w:rsidRPr="00564BC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kitchen</w:t>
      </w:r>
    </w:p>
    <w:p w14:paraId="52B44FB5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Maintained</w:t>
      </w:r>
      <w:r w:rsidRPr="00564BC4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safe,</w:t>
      </w:r>
      <w:r w:rsidRPr="00564BC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sanit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64BC4">
        <w:rPr>
          <w:rFonts w:asciiTheme="minorHAnsi" w:hAnsiTheme="minorHAnsi" w:cstheme="minorHAnsi"/>
          <w:sz w:val="22"/>
          <w:szCs w:val="22"/>
        </w:rPr>
        <w:t>ry,</w:t>
      </w:r>
      <w:r w:rsidRPr="00564BC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orderly work</w:t>
      </w:r>
      <w:r w:rsidRPr="00564BC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5"/>
          <w:sz w:val="22"/>
          <w:szCs w:val="22"/>
        </w:rPr>
        <w:t>ar</w:t>
      </w:r>
      <w:r w:rsidRPr="00564BC4">
        <w:rPr>
          <w:rFonts w:asciiTheme="minorHAnsi" w:hAnsiTheme="minorHAnsi" w:cstheme="minorHAnsi"/>
          <w:spacing w:val="-2"/>
          <w:w w:val="115"/>
          <w:sz w:val="22"/>
          <w:szCs w:val="22"/>
        </w:rPr>
        <w:t>e</w:t>
      </w:r>
      <w:r w:rsidRPr="00564BC4">
        <w:rPr>
          <w:rFonts w:asciiTheme="minorHAnsi" w:hAnsiTheme="minorHAnsi" w:cstheme="minorHAnsi"/>
          <w:w w:val="115"/>
          <w:sz w:val="22"/>
          <w:szCs w:val="22"/>
        </w:rPr>
        <w:t>a</w:t>
      </w:r>
    </w:p>
    <w:p w14:paraId="6A62A6D2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Operated</w:t>
      </w:r>
      <w:r w:rsidRPr="00564BC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e</w:t>
      </w:r>
      <w:r w:rsidRPr="00564BC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64BC4">
        <w:rPr>
          <w:rFonts w:asciiTheme="minorHAnsi" w:hAnsiTheme="minorHAnsi" w:cstheme="minorHAnsi"/>
          <w:sz w:val="22"/>
          <w:szCs w:val="22"/>
        </w:rPr>
        <w:t>ectronic</w:t>
      </w:r>
      <w:r w:rsidRPr="00564BC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cash</w:t>
      </w:r>
      <w:r w:rsidRPr="00564BC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register:</w:t>
      </w:r>
      <w:r w:rsidRPr="00564BC4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pro</w:t>
      </w:r>
      <w:r w:rsidRPr="00564BC4">
        <w:rPr>
          <w:rFonts w:asciiTheme="minorHAnsi" w:hAnsiTheme="minorHAnsi" w:cstheme="minorHAnsi"/>
          <w:spacing w:val="2"/>
          <w:w w:val="109"/>
          <w:sz w:val="22"/>
          <w:szCs w:val="22"/>
        </w:rPr>
        <w:t>c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essed</w:t>
      </w:r>
      <w:r w:rsidRPr="00564BC4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cash</w:t>
      </w:r>
      <w:r w:rsidRPr="00564BC4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credit</w:t>
      </w:r>
      <w:r w:rsidRPr="00564BC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card</w:t>
      </w:r>
      <w:r w:rsidRPr="00564BC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1"/>
          <w:sz w:val="22"/>
          <w:szCs w:val="22"/>
        </w:rPr>
        <w:t>purchases</w:t>
      </w:r>
    </w:p>
    <w:p w14:paraId="65A6BED9" w14:textId="77777777" w:rsidR="007B725E" w:rsidRPr="00564BC4" w:rsidRDefault="00564BC4" w:rsidP="00564BC4">
      <w:pPr>
        <w:ind w:left="55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 xml:space="preserve">   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Kept</w:t>
      </w:r>
      <w:r w:rsidRPr="00564BC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1"/>
          <w:sz w:val="22"/>
          <w:szCs w:val="22"/>
        </w:rPr>
        <w:t>accurate</w:t>
      </w:r>
      <w:r w:rsidRPr="00564BC4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1"/>
          <w:sz w:val="22"/>
          <w:szCs w:val="22"/>
        </w:rPr>
        <w:t>records</w:t>
      </w:r>
      <w:r w:rsidRPr="00564BC4">
        <w:rPr>
          <w:rFonts w:asciiTheme="minorHAnsi" w:hAnsiTheme="minorHAnsi" w:cstheme="minorHAnsi"/>
          <w:spacing w:val="-7"/>
          <w:w w:val="11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on</w:t>
      </w:r>
      <w:r w:rsidRPr="00564BC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special</w:t>
      </w:r>
      <w:r w:rsidRPr="00564B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7"/>
          <w:sz w:val="22"/>
          <w:szCs w:val="22"/>
        </w:rPr>
        <w:t>dietar</w:t>
      </w:r>
      <w:r w:rsidRPr="00564BC4">
        <w:rPr>
          <w:rFonts w:asciiTheme="minorHAnsi" w:hAnsiTheme="minorHAnsi" w:cstheme="minorHAnsi"/>
          <w:w w:val="77"/>
          <w:sz w:val="22"/>
          <w:szCs w:val="22"/>
        </w:rPr>
        <w:t>y</w:t>
      </w:r>
      <w:r w:rsidRPr="00564BC4">
        <w:rPr>
          <w:rFonts w:asciiTheme="minorHAnsi" w:hAnsiTheme="minorHAnsi" w:cstheme="minorHAnsi"/>
          <w:sz w:val="22"/>
          <w:szCs w:val="22"/>
        </w:rPr>
        <w:t xml:space="preserve"> needs</w:t>
      </w:r>
      <w:r w:rsidRPr="00564BC4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of</w:t>
      </w:r>
      <w:r w:rsidRPr="00564BC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retirement</w:t>
      </w:r>
      <w:r w:rsidRPr="00564BC4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home</w:t>
      </w:r>
      <w:r w:rsidRPr="00564BC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7"/>
          <w:sz w:val="22"/>
          <w:szCs w:val="22"/>
        </w:rPr>
        <w:t>re</w:t>
      </w:r>
      <w:r w:rsidRPr="00564BC4">
        <w:rPr>
          <w:rFonts w:asciiTheme="minorHAnsi" w:hAnsiTheme="minorHAnsi" w:cstheme="minorHAnsi"/>
          <w:spacing w:val="1"/>
          <w:w w:val="117"/>
          <w:sz w:val="22"/>
          <w:szCs w:val="22"/>
        </w:rPr>
        <w:t>s</w:t>
      </w:r>
      <w:r w:rsidRPr="00564BC4">
        <w:rPr>
          <w:rFonts w:asciiTheme="minorHAnsi" w:hAnsiTheme="minorHAnsi" w:cstheme="minorHAnsi"/>
          <w:w w:val="67"/>
          <w:sz w:val="22"/>
          <w:szCs w:val="22"/>
        </w:rPr>
        <w:t>i</w:t>
      </w:r>
      <w:r w:rsidRPr="00564BC4">
        <w:rPr>
          <w:rFonts w:asciiTheme="minorHAnsi" w:hAnsiTheme="minorHAnsi" w:cstheme="minorHAnsi"/>
          <w:w w:val="110"/>
          <w:sz w:val="22"/>
          <w:szCs w:val="22"/>
        </w:rPr>
        <w:t>dents</w:t>
      </w:r>
    </w:p>
    <w:p w14:paraId="48F46EA3" w14:textId="77777777" w:rsidR="007B725E" w:rsidRPr="00564BC4" w:rsidRDefault="007B725E" w:rsidP="00564BC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EF39761" w14:textId="69FFFF23" w:rsidR="007B725E" w:rsidRPr="00564BC4" w:rsidRDefault="00564BC4" w:rsidP="00564BC4">
      <w:pPr>
        <w:ind w:right="3689"/>
        <w:rPr>
          <w:rFonts w:asciiTheme="minorHAnsi" w:hAnsiTheme="minorHAnsi" w:cstheme="minorHAnsi"/>
          <w:b/>
          <w:bCs/>
          <w:sz w:val="22"/>
          <w:szCs w:val="22"/>
        </w:rPr>
      </w:pPr>
      <w:r w:rsidRPr="00564BC4">
        <w:rPr>
          <w:rFonts w:asciiTheme="minorHAnsi" w:hAnsiTheme="minorHAnsi" w:cstheme="minorHAnsi"/>
          <w:b/>
          <w:bCs/>
          <w:sz w:val="22"/>
          <w:szCs w:val="22"/>
        </w:rPr>
        <w:t>Work</w:t>
      </w:r>
      <w:r w:rsidRPr="00564BC4">
        <w:rPr>
          <w:rFonts w:asciiTheme="minorHAnsi" w:hAnsiTheme="minorHAnsi" w:cstheme="minorHAnsi"/>
          <w:b/>
          <w:bCs/>
          <w:spacing w:val="3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b/>
          <w:bCs/>
          <w:w w:val="104"/>
          <w:sz w:val="22"/>
          <w:szCs w:val="22"/>
        </w:rPr>
        <w:t>Experience</w:t>
      </w:r>
    </w:p>
    <w:p w14:paraId="72033DED" w14:textId="77777777" w:rsidR="007B725E" w:rsidRPr="00564BC4" w:rsidRDefault="00564BC4" w:rsidP="00564BC4">
      <w:pPr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109"/>
          <w:sz w:val="22"/>
          <w:szCs w:val="22"/>
        </w:rPr>
        <w:t>Institutional</w:t>
      </w:r>
      <w:r w:rsidRPr="00564BC4">
        <w:rPr>
          <w:rFonts w:asciiTheme="minorHAnsi" w:hAnsiTheme="minorHAnsi" w:cstheme="minorHAnsi"/>
          <w:spacing w:val="-28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Assistant</w:t>
      </w:r>
      <w:r w:rsidRPr="00564BC4">
        <w:rPr>
          <w:rFonts w:asciiTheme="minorHAnsi" w:hAnsiTheme="minorHAnsi" w:cstheme="minorHAnsi"/>
          <w:spacing w:val="31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8"/>
          <w:sz w:val="22"/>
          <w:szCs w:val="22"/>
        </w:rPr>
        <w:t>Coo</w:t>
      </w:r>
      <w:r w:rsidRPr="00564BC4">
        <w:rPr>
          <w:rFonts w:asciiTheme="minorHAnsi" w:hAnsiTheme="minorHAnsi" w:cstheme="minorHAnsi"/>
          <w:spacing w:val="-1"/>
          <w:w w:val="98"/>
          <w:sz w:val="22"/>
          <w:szCs w:val="22"/>
        </w:rPr>
        <w:t>k</w:t>
      </w:r>
      <w:r w:rsidRPr="00564BC4">
        <w:rPr>
          <w:rFonts w:asciiTheme="minorHAnsi" w:hAnsiTheme="minorHAnsi" w:cstheme="minorHAnsi"/>
          <w:w w:val="78"/>
          <w:sz w:val="22"/>
          <w:szCs w:val="22"/>
        </w:rPr>
        <w:t>.</w:t>
      </w:r>
      <w:r w:rsidRPr="00564BC4">
        <w:rPr>
          <w:rFonts w:asciiTheme="minorHAnsi" w:hAnsiTheme="minorHAnsi" w:cstheme="minorHAnsi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1"/>
          <w:sz w:val="22"/>
          <w:szCs w:val="22"/>
        </w:rPr>
        <w:t>Wi</w:t>
      </w:r>
      <w:r w:rsidRPr="00564BC4">
        <w:rPr>
          <w:rFonts w:asciiTheme="minorHAnsi" w:hAnsiTheme="minorHAnsi" w:cstheme="minorHAnsi"/>
          <w:spacing w:val="-1"/>
          <w:w w:val="91"/>
          <w:sz w:val="22"/>
          <w:szCs w:val="22"/>
        </w:rPr>
        <w:t>l</w:t>
      </w:r>
      <w:r w:rsidRPr="00564BC4">
        <w:rPr>
          <w:rFonts w:asciiTheme="minorHAnsi" w:hAnsiTheme="minorHAnsi" w:cstheme="minorHAnsi"/>
          <w:w w:val="68"/>
          <w:sz w:val="22"/>
          <w:szCs w:val="22"/>
        </w:rPr>
        <w:t>l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ows</w:t>
      </w:r>
      <w:r w:rsidRPr="00564BC4">
        <w:rPr>
          <w:rFonts w:asciiTheme="minorHAnsi" w:hAnsiTheme="minorHAnsi" w:cstheme="minorHAnsi"/>
          <w:sz w:val="22"/>
          <w:szCs w:val="22"/>
        </w:rPr>
        <w:t xml:space="preserve"> Retirement </w:t>
      </w:r>
      <w:r w:rsidRPr="00564BC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Home</w:t>
      </w:r>
      <w:r w:rsidRPr="00564BC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(Portland,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OR),</w:t>
      </w:r>
      <w:r w:rsidRPr="00564BC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2"/>
          <w:sz w:val="22"/>
          <w:szCs w:val="22"/>
        </w:rPr>
        <w:t>2000</w:t>
      </w:r>
      <w:r w:rsidRPr="00564BC4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62"/>
          <w:sz w:val="22"/>
          <w:szCs w:val="22"/>
        </w:rPr>
        <w:t>-</w:t>
      </w:r>
      <w:r w:rsidRPr="00564BC4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7"/>
          <w:sz w:val="22"/>
          <w:szCs w:val="22"/>
        </w:rPr>
        <w:t>2001.</w:t>
      </w:r>
    </w:p>
    <w:p w14:paraId="016B9733" w14:textId="77777777" w:rsidR="007B725E" w:rsidRPr="00564BC4" w:rsidRDefault="00564BC4" w:rsidP="00564BC4">
      <w:pPr>
        <w:spacing w:before="1"/>
        <w:ind w:left="550" w:right="656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Assisted</w:t>
      </w:r>
      <w:r w:rsidRPr="00564BC4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cook</w:t>
      </w:r>
      <w:r w:rsidRPr="00564BC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in</w:t>
      </w:r>
      <w:r w:rsidRPr="00564BC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7"/>
          <w:sz w:val="22"/>
          <w:szCs w:val="22"/>
        </w:rPr>
        <w:t>planning,</w:t>
      </w:r>
      <w:r w:rsidRPr="00564BC4">
        <w:rPr>
          <w:rFonts w:asciiTheme="minorHAnsi" w:hAnsiTheme="minorHAnsi" w:cstheme="minorHAnsi"/>
          <w:spacing w:val="2"/>
          <w:w w:val="9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preparing,</w:t>
      </w:r>
      <w:r w:rsidRPr="00564BC4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cooking</w:t>
      </w:r>
      <w:r w:rsidRPr="00564BC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and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serving</w:t>
      </w:r>
      <w:r w:rsidRPr="00564BC4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meals</w:t>
      </w:r>
      <w:r w:rsidRPr="00564BC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for 80</w:t>
      </w:r>
      <w:r w:rsidRPr="00564BC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5"/>
          <w:sz w:val="22"/>
          <w:szCs w:val="22"/>
        </w:rPr>
        <w:t>residents</w:t>
      </w:r>
      <w:r w:rsidRPr="00564BC4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5"/>
          <w:sz w:val="22"/>
          <w:szCs w:val="22"/>
        </w:rPr>
        <w:t xml:space="preserve">on </w:t>
      </w:r>
      <w:r w:rsidRPr="00564BC4">
        <w:rPr>
          <w:rFonts w:asciiTheme="minorHAnsi" w:hAnsiTheme="minorHAnsi" w:cstheme="minorHAnsi"/>
          <w:sz w:val="22"/>
          <w:szCs w:val="22"/>
        </w:rPr>
        <w:t>special</w:t>
      </w:r>
      <w:r w:rsidRPr="00564BC4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2"/>
          <w:sz w:val="22"/>
          <w:szCs w:val="22"/>
        </w:rPr>
        <w:t>diets.</w:t>
      </w:r>
    </w:p>
    <w:p w14:paraId="17943ACC" w14:textId="77777777" w:rsidR="007B725E" w:rsidRPr="00564BC4" w:rsidRDefault="00564BC4" w:rsidP="00564BC4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Prep</w:t>
      </w:r>
      <w:r w:rsidRPr="00564BC4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Cook.</w:t>
      </w:r>
      <w:r w:rsidRPr="00564BC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Manor</w:t>
      </w:r>
      <w:r w:rsidRPr="00564BC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House</w:t>
      </w:r>
      <w:r w:rsidRPr="00564BC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09"/>
          <w:sz w:val="22"/>
          <w:szCs w:val="22"/>
        </w:rPr>
        <w:t>Restaurant</w:t>
      </w:r>
      <w:r w:rsidRPr="00564BC4">
        <w:rPr>
          <w:rFonts w:asciiTheme="minorHAnsi" w:hAnsiTheme="minorHAnsi" w:cstheme="minorHAnsi"/>
          <w:spacing w:val="-5"/>
          <w:w w:val="10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(Portland,</w:t>
      </w:r>
      <w:r w:rsidRPr="00564BC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OR).</w:t>
      </w:r>
      <w:r w:rsidRPr="00564BC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2"/>
          <w:sz w:val="22"/>
          <w:szCs w:val="22"/>
        </w:rPr>
        <w:t>1998</w:t>
      </w:r>
      <w:r w:rsidRPr="00564BC4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62"/>
          <w:sz w:val="22"/>
          <w:szCs w:val="22"/>
        </w:rPr>
        <w:t>-</w:t>
      </w:r>
      <w:r w:rsidRPr="00564BC4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7"/>
          <w:sz w:val="22"/>
          <w:szCs w:val="22"/>
        </w:rPr>
        <w:t>2000.</w:t>
      </w:r>
    </w:p>
    <w:p w14:paraId="2CA07197" w14:textId="77777777" w:rsidR="007B725E" w:rsidRPr="00564BC4" w:rsidRDefault="00564BC4" w:rsidP="00564BC4">
      <w:pPr>
        <w:spacing w:before="49"/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Deli</w:t>
      </w:r>
      <w:r w:rsidRPr="00564BC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3"/>
          <w:sz w:val="22"/>
          <w:szCs w:val="22"/>
        </w:rPr>
        <w:t>Perso</w:t>
      </w:r>
      <w:r w:rsidRPr="00564BC4">
        <w:rPr>
          <w:rFonts w:asciiTheme="minorHAnsi" w:hAnsiTheme="minorHAnsi" w:cstheme="minorHAnsi"/>
          <w:spacing w:val="1"/>
          <w:w w:val="113"/>
          <w:sz w:val="22"/>
          <w:szCs w:val="22"/>
        </w:rPr>
        <w:t>n</w:t>
      </w:r>
      <w:r w:rsidRPr="00564BC4">
        <w:rPr>
          <w:rFonts w:asciiTheme="minorHAnsi" w:hAnsiTheme="minorHAnsi" w:cstheme="minorHAnsi"/>
          <w:w w:val="84"/>
          <w:sz w:val="22"/>
          <w:szCs w:val="22"/>
        </w:rPr>
        <w:t>.</w:t>
      </w:r>
      <w:r w:rsidRPr="00564BC4">
        <w:rPr>
          <w:rFonts w:asciiTheme="minorHAnsi" w:hAnsiTheme="minorHAnsi" w:cstheme="minorHAnsi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East</w:t>
      </w:r>
      <w:r w:rsidRPr="00564BC4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Avenue</w:t>
      </w:r>
      <w:r w:rsidRPr="00564BC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89"/>
          <w:sz w:val="22"/>
          <w:szCs w:val="22"/>
        </w:rPr>
        <w:t>Deli</w:t>
      </w:r>
      <w:r w:rsidRPr="00564BC4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(Po</w:t>
      </w:r>
      <w:r w:rsidRPr="00564BC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64BC4">
        <w:rPr>
          <w:rFonts w:asciiTheme="minorHAnsi" w:hAnsiTheme="minorHAnsi" w:cstheme="minorHAnsi"/>
          <w:sz w:val="22"/>
          <w:szCs w:val="22"/>
        </w:rPr>
        <w:t>tland,</w:t>
      </w:r>
      <w:r w:rsidRPr="00564BC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OR).</w:t>
      </w:r>
      <w:r w:rsidRPr="00564BC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2"/>
          <w:sz w:val="22"/>
          <w:szCs w:val="22"/>
        </w:rPr>
        <w:t>1997</w:t>
      </w:r>
      <w:r w:rsidRPr="00564BC4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62"/>
          <w:sz w:val="22"/>
          <w:szCs w:val="22"/>
        </w:rPr>
        <w:t>-</w:t>
      </w:r>
      <w:r w:rsidRPr="00564BC4">
        <w:rPr>
          <w:rFonts w:asciiTheme="minorHAnsi" w:hAnsiTheme="minorHAnsi" w:cstheme="minorHAnsi"/>
          <w:spacing w:val="23"/>
          <w:w w:val="6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7"/>
          <w:sz w:val="22"/>
          <w:szCs w:val="22"/>
        </w:rPr>
        <w:t>1998.</w:t>
      </w:r>
    </w:p>
    <w:p w14:paraId="223265CB" w14:textId="77777777" w:rsidR="007B725E" w:rsidRPr="00564BC4" w:rsidRDefault="00564BC4" w:rsidP="00564BC4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110"/>
          <w:sz w:val="22"/>
          <w:szCs w:val="22"/>
        </w:rPr>
        <w:t>Barista.</w:t>
      </w:r>
      <w:r w:rsidRPr="00564BC4">
        <w:rPr>
          <w:rFonts w:asciiTheme="minorHAnsi" w:hAnsiTheme="minorHAnsi" w:cstheme="minorHAnsi"/>
          <w:spacing w:val="54"/>
          <w:w w:val="11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The</w:t>
      </w:r>
      <w:r w:rsidRPr="00564BC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Turkish</w:t>
      </w:r>
      <w:r w:rsidRPr="00564BC4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Coffee</w:t>
      </w:r>
      <w:r w:rsidRPr="00564BC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Spot</w:t>
      </w:r>
      <w:r w:rsidRPr="00564BC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(</w:t>
      </w:r>
      <w:r w:rsidRPr="00564BC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64BC4">
        <w:rPr>
          <w:rFonts w:asciiTheme="minorHAnsi" w:hAnsiTheme="minorHAnsi" w:cstheme="minorHAnsi"/>
          <w:sz w:val="22"/>
          <w:szCs w:val="22"/>
        </w:rPr>
        <w:t>ortland,</w:t>
      </w:r>
      <w:r w:rsidRPr="00564BC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OR).</w:t>
      </w:r>
      <w:r w:rsidRPr="00564BC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2"/>
          <w:sz w:val="22"/>
          <w:szCs w:val="22"/>
        </w:rPr>
        <w:t>1996</w:t>
      </w:r>
      <w:r w:rsidRPr="00564BC4">
        <w:rPr>
          <w:rFonts w:asciiTheme="minorHAnsi" w:hAnsiTheme="minorHAnsi" w:cstheme="minorHAnsi"/>
          <w:spacing w:val="-13"/>
          <w:w w:val="122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–</w:t>
      </w:r>
      <w:r w:rsidRPr="00564BC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17"/>
          <w:sz w:val="22"/>
          <w:szCs w:val="22"/>
        </w:rPr>
        <w:t>1997.</w:t>
      </w:r>
    </w:p>
    <w:p w14:paraId="0277D3DC" w14:textId="77777777" w:rsidR="007B725E" w:rsidRPr="00564BC4" w:rsidRDefault="007B725E" w:rsidP="00564BC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A07561B" w14:textId="77777777" w:rsidR="007B725E" w:rsidRPr="00564BC4" w:rsidRDefault="00564BC4" w:rsidP="00564BC4">
      <w:pPr>
        <w:ind w:left="4143" w:right="4124"/>
        <w:jc w:val="center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104"/>
          <w:sz w:val="22"/>
          <w:szCs w:val="22"/>
        </w:rPr>
        <w:t>Education</w:t>
      </w:r>
    </w:p>
    <w:p w14:paraId="167F2E55" w14:textId="77777777" w:rsidR="007B725E" w:rsidRPr="00564BC4" w:rsidRDefault="007B725E" w:rsidP="00564BC4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8211D84" w14:textId="77777777" w:rsidR="007B725E" w:rsidRPr="00564BC4" w:rsidRDefault="00564BC4" w:rsidP="00564BC4">
      <w:pPr>
        <w:ind w:left="2347" w:right="2327"/>
        <w:jc w:val="center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sz w:val="22"/>
          <w:szCs w:val="22"/>
        </w:rPr>
        <w:t>Currently</w:t>
      </w:r>
      <w:r w:rsidRPr="00564BC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attending</w:t>
      </w:r>
      <w:r w:rsidRPr="00564BC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Portland</w:t>
      </w:r>
      <w:r w:rsidRPr="00564BC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Community</w:t>
      </w:r>
      <w:r w:rsidRPr="00564BC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6"/>
          <w:sz w:val="22"/>
          <w:szCs w:val="22"/>
        </w:rPr>
        <w:t>College</w:t>
      </w:r>
    </w:p>
    <w:p w14:paraId="197611FE" w14:textId="77777777" w:rsidR="007B725E" w:rsidRPr="00564BC4" w:rsidRDefault="00564BC4" w:rsidP="00564BC4">
      <w:pPr>
        <w:ind w:left="2094" w:right="2073"/>
        <w:jc w:val="center"/>
        <w:rPr>
          <w:rFonts w:asciiTheme="minorHAnsi" w:hAnsiTheme="minorHAnsi" w:cstheme="minorHAnsi"/>
          <w:sz w:val="22"/>
          <w:szCs w:val="22"/>
        </w:rPr>
      </w:pPr>
      <w:r w:rsidRPr="00564BC4">
        <w:rPr>
          <w:rFonts w:asciiTheme="minorHAnsi" w:hAnsiTheme="minorHAnsi" w:cstheme="minorHAnsi"/>
          <w:w w:val="88"/>
          <w:sz w:val="22"/>
          <w:szCs w:val="22"/>
        </w:rPr>
        <w:t>Will</w:t>
      </w:r>
      <w:r w:rsidRPr="00564BC4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be</w:t>
      </w:r>
      <w:r w:rsidRPr="00564BC4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attending</w:t>
      </w:r>
      <w:r w:rsidRPr="00564BC4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Portland</w:t>
      </w:r>
      <w:r w:rsidRPr="00564BC4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sz w:val="22"/>
          <w:szCs w:val="22"/>
        </w:rPr>
        <w:t>State</w:t>
      </w:r>
      <w:r w:rsidRPr="00564BC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1"/>
          <w:sz w:val="22"/>
          <w:szCs w:val="22"/>
        </w:rPr>
        <w:t>University,</w:t>
      </w:r>
      <w:r w:rsidRPr="00564BC4">
        <w:rPr>
          <w:rFonts w:asciiTheme="minorHAnsi" w:hAnsiTheme="minorHAnsi" w:cstheme="minorHAnsi"/>
          <w:spacing w:val="38"/>
          <w:w w:val="9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91"/>
          <w:sz w:val="22"/>
          <w:szCs w:val="22"/>
        </w:rPr>
        <w:t>Fall</w:t>
      </w:r>
      <w:r w:rsidRPr="00564BC4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564BC4">
        <w:rPr>
          <w:rFonts w:asciiTheme="minorHAnsi" w:hAnsiTheme="minorHAnsi" w:cstheme="minorHAnsi"/>
          <w:w w:val="122"/>
          <w:sz w:val="22"/>
          <w:szCs w:val="22"/>
        </w:rPr>
        <w:t>2003</w:t>
      </w:r>
    </w:p>
    <w:sectPr w:rsidR="007B725E" w:rsidRPr="00564BC4">
      <w:type w:val="continuous"/>
      <w:pgSz w:w="12240" w:h="15840"/>
      <w:pgMar w:top="10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C140C"/>
    <w:multiLevelType w:val="multilevel"/>
    <w:tmpl w:val="9522B7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25E"/>
    <w:rsid w:val="00564BC4"/>
    <w:rsid w:val="007B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F673"/>
  <w15:docId w15:val="{1F206389-CE0E-4D49-A25E-035F109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2021-06-30T09:32:00Z</dcterms:created>
  <dcterms:modified xsi:type="dcterms:W3CDTF">2021-06-30T09:36:00Z</dcterms:modified>
</cp:coreProperties>
</file>