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10FE6" w14:textId="77777777" w:rsidR="00DF1129" w:rsidRPr="00DF1129" w:rsidRDefault="00DF1129">
      <w:pPr>
        <w:spacing w:before="70" w:line="38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DF1129">
        <w:rPr>
          <w:rFonts w:asciiTheme="minorHAnsi" w:hAnsiTheme="minorHAnsi" w:cstheme="minorHAnsi"/>
          <w:sz w:val="22"/>
          <w:szCs w:val="22"/>
        </w:rPr>
        <w:t>Konnor Russo</w:t>
      </w:r>
    </w:p>
    <w:p w14:paraId="6A926F4B" w14:textId="36FFC5DC" w:rsidR="004A5B0C" w:rsidRPr="00DF1129" w:rsidRDefault="00DF1129">
      <w:pPr>
        <w:spacing w:before="70" w:line="380" w:lineRule="exact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Garamond" w:hAnsiTheme="minorHAnsi" w:cstheme="minorHAnsi"/>
          <w:position w:val="1"/>
          <w:sz w:val="22"/>
          <w:szCs w:val="22"/>
        </w:rPr>
        <w:t>50</w:t>
      </w:r>
      <w:r w:rsidRPr="00DF1129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position w:val="1"/>
          <w:sz w:val="22"/>
          <w:szCs w:val="22"/>
        </w:rPr>
        <w:t>Old</w:t>
      </w:r>
      <w:r w:rsidRPr="00DF1129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position w:val="1"/>
          <w:sz w:val="22"/>
          <w:szCs w:val="22"/>
        </w:rPr>
        <w:t>Village</w:t>
      </w:r>
      <w:r w:rsidRPr="00DF1129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position w:val="1"/>
          <w:sz w:val="22"/>
          <w:szCs w:val="22"/>
        </w:rPr>
        <w:t>Lane</w:t>
      </w:r>
      <w:r w:rsidRPr="00DF1129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>
        <w:rPr>
          <w:rFonts w:ascii="Calibri" w:eastAsia="MS Serif" w:hAnsi="Calibri" w:cs="Calibri"/>
          <w:w w:val="355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position w:val="1"/>
          <w:sz w:val="22"/>
          <w:szCs w:val="22"/>
        </w:rPr>
        <w:t>Suffield,</w:t>
      </w:r>
      <w:r w:rsidRPr="00DF1129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position w:val="1"/>
          <w:sz w:val="22"/>
          <w:szCs w:val="22"/>
        </w:rPr>
        <w:t>CT</w:t>
      </w:r>
      <w:r w:rsidRPr="00DF1129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position w:val="1"/>
          <w:sz w:val="22"/>
          <w:szCs w:val="22"/>
        </w:rPr>
        <w:t>06078</w:t>
      </w:r>
      <w:r w:rsidRPr="00DF1129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DF1129">
        <w:rPr>
          <w:rFonts w:asciiTheme="minorHAnsi" w:eastAsia="MS Serif" w:hAnsiTheme="minorHAnsi" w:cstheme="minorHAnsi"/>
          <w:spacing w:val="-102"/>
          <w:w w:val="355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position w:val="1"/>
          <w:sz w:val="22"/>
          <w:szCs w:val="22"/>
        </w:rPr>
        <w:t>860.668.0111</w:t>
      </w:r>
    </w:p>
    <w:p w14:paraId="2C69DDA6" w14:textId="77777777" w:rsidR="00DF1129" w:rsidRPr="00DF1129" w:rsidRDefault="00DF1129" w:rsidP="00DF1129">
      <w:pPr>
        <w:spacing w:before="38"/>
        <w:ind w:right="3820"/>
        <w:rPr>
          <w:rFonts w:asciiTheme="minorHAnsi" w:hAnsiTheme="minorHAnsi" w:cstheme="minorHAnsi"/>
          <w:sz w:val="22"/>
          <w:szCs w:val="22"/>
        </w:rPr>
      </w:pPr>
    </w:p>
    <w:p w14:paraId="21DE6BE1" w14:textId="53DBA586" w:rsidR="004A5B0C" w:rsidRPr="00DF1129" w:rsidRDefault="00DF1129" w:rsidP="00DF1129">
      <w:pPr>
        <w:spacing w:before="38"/>
        <w:ind w:right="3820" w:firstLine="116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Garamond" w:hAnsiTheme="minorHAnsi" w:cstheme="minorHAnsi"/>
          <w:b/>
          <w:spacing w:val="21"/>
          <w:sz w:val="22"/>
          <w:szCs w:val="22"/>
        </w:rPr>
        <w:t>EXEC</w:t>
      </w:r>
      <w:r w:rsidRPr="00DF1129">
        <w:rPr>
          <w:rFonts w:asciiTheme="minorHAnsi" w:eastAsia="Garamond" w:hAnsiTheme="minorHAnsi" w:cstheme="minorHAnsi"/>
          <w:b/>
          <w:spacing w:val="19"/>
          <w:sz w:val="22"/>
          <w:szCs w:val="22"/>
        </w:rPr>
        <w:t>U</w:t>
      </w:r>
      <w:r w:rsidRPr="00DF1129">
        <w:rPr>
          <w:rFonts w:asciiTheme="minorHAnsi" w:eastAsia="Garamond" w:hAnsiTheme="minorHAnsi" w:cstheme="minorHAnsi"/>
          <w:b/>
          <w:spacing w:val="21"/>
          <w:sz w:val="22"/>
          <w:szCs w:val="22"/>
        </w:rPr>
        <w:t>TIV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b/>
          <w:spacing w:val="2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pacing w:val="21"/>
          <w:w w:val="99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b/>
          <w:spacing w:val="19"/>
          <w:w w:val="99"/>
          <w:sz w:val="22"/>
          <w:szCs w:val="22"/>
        </w:rPr>
        <w:t>H</w:t>
      </w:r>
      <w:r w:rsidRPr="00DF1129">
        <w:rPr>
          <w:rFonts w:asciiTheme="minorHAnsi" w:eastAsia="Garamond" w:hAnsiTheme="minorHAnsi" w:cstheme="minorHAnsi"/>
          <w:b/>
          <w:spacing w:val="21"/>
          <w:w w:val="99"/>
          <w:sz w:val="22"/>
          <w:szCs w:val="22"/>
        </w:rPr>
        <w:t>EF</w:t>
      </w:r>
    </w:p>
    <w:p w14:paraId="6CDD5F6B" w14:textId="77777777" w:rsidR="004A5B0C" w:rsidRPr="00DF1129" w:rsidRDefault="004A5B0C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03A26D0F" w14:textId="77777777" w:rsidR="004A5B0C" w:rsidRPr="00DF1129" w:rsidRDefault="00DF1129">
      <w:pPr>
        <w:ind w:left="116" w:right="13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Garamond" w:hAnsiTheme="minorHAnsi" w:cstheme="minorHAnsi"/>
          <w:b/>
          <w:sz w:val="22"/>
          <w:szCs w:val="22"/>
        </w:rPr>
        <w:t>Award-win</w:t>
      </w:r>
      <w:r w:rsidRPr="00DF1129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ing, progressive</w:t>
      </w:r>
      <w:r w:rsidRPr="00DF1129">
        <w:rPr>
          <w:rFonts w:asciiTheme="minorHAnsi" w:eastAsia="Garamond" w:hAnsiTheme="minorHAnsi" w:cstheme="minorHAnsi"/>
          <w:b/>
          <w:spacing w:val="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culinary</w:t>
      </w:r>
      <w:r w:rsidRPr="00DF1129">
        <w:rPr>
          <w:rFonts w:asciiTheme="minorHAnsi" w:eastAsia="Garamond" w:hAnsiTheme="minorHAnsi" w:cstheme="minorHAnsi"/>
          <w:b/>
          <w:spacing w:val="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professional</w:t>
      </w:r>
      <w:r w:rsidRPr="00DF1129">
        <w:rPr>
          <w:rFonts w:asciiTheme="minorHAnsi" w:eastAsia="Garamond" w:hAnsiTheme="minorHAnsi" w:cstheme="minorHAnsi"/>
          <w:b/>
          <w:spacing w:val="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with</w:t>
      </w:r>
      <w:r w:rsidRPr="00DF1129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ov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15</w:t>
      </w:r>
      <w:r w:rsidRPr="00DF1129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years</w:t>
      </w:r>
      <w:r w:rsidRPr="00DF1129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of</w:t>
      </w:r>
      <w:r w:rsidRPr="00DF1129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DF1129">
        <w:rPr>
          <w:rFonts w:asciiTheme="minorHAnsi" w:eastAsia="Garamond" w:hAnsiTheme="minorHAnsi" w:cstheme="minorHAnsi"/>
          <w:sz w:val="22"/>
          <w:szCs w:val="22"/>
        </w:rPr>
        <w:t>p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z w:val="22"/>
          <w:szCs w:val="22"/>
        </w:rPr>
        <w:t>rien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z w:val="22"/>
          <w:szCs w:val="22"/>
        </w:rPr>
        <w:t>tablish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DF1129">
        <w:rPr>
          <w:rFonts w:asciiTheme="minorHAnsi" w:eastAsia="Garamond" w:hAnsiTheme="minorHAnsi" w:cstheme="minorHAnsi"/>
          <w:sz w:val="22"/>
          <w:szCs w:val="22"/>
        </w:rPr>
        <w:t>ents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that include</w:t>
      </w:r>
      <w:r w:rsidRPr="00DF1129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DF1129">
        <w:rPr>
          <w:rFonts w:asciiTheme="minorHAnsi" w:eastAsia="Garamond" w:hAnsiTheme="minorHAnsi" w:cstheme="minorHAnsi"/>
          <w:sz w:val="22"/>
          <w:szCs w:val="22"/>
        </w:rPr>
        <w:t>d-class reso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and</w:t>
      </w:r>
      <w:r w:rsidRPr="00DF1129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several</w:t>
      </w:r>
      <w:r w:rsidRPr="00DF1129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upscale</w:t>
      </w:r>
      <w:r w:rsidRPr="00DF1129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 xml:space="preserve">restaurants. 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ique</w:t>
      </w:r>
      <w:r w:rsidRPr="00DF1129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blend</w:t>
      </w:r>
      <w:r w:rsidRPr="00DF1129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of</w:t>
      </w:r>
      <w:r w:rsidRPr="00DF1129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creative</w:t>
      </w:r>
      <w:r w:rsidRPr="00DF1129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flair</w:t>
      </w:r>
      <w:r w:rsidRPr="00DF1129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and</w:t>
      </w:r>
      <w:r w:rsidRPr="00DF1129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passion</w:t>
      </w:r>
      <w:r w:rsidRPr="00DF1129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od, strong</w:t>
      </w:r>
      <w:r w:rsidRPr="00DF1129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bus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z w:val="22"/>
          <w:szCs w:val="22"/>
        </w:rPr>
        <w:t>ness</w:t>
      </w:r>
      <w:r w:rsidRPr="00DF1129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sense</w:t>
      </w:r>
      <w:r w:rsidRPr="00DF1129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and</w:t>
      </w:r>
      <w:r w:rsidRPr="00DF1129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engag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z w:val="22"/>
          <w:szCs w:val="22"/>
        </w:rPr>
        <w:t>ng</w:t>
      </w:r>
      <w:r w:rsidRPr="00DF1129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terpersonal skills.</w:t>
      </w:r>
      <w:r w:rsidRPr="00DF1129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z w:val="22"/>
          <w:szCs w:val="22"/>
        </w:rPr>
        <w:t>rong</w:t>
      </w:r>
      <w:r w:rsidRPr="00DF1129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record</w:t>
      </w:r>
      <w:r w:rsidRPr="00DF1129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of</w:t>
      </w:r>
      <w:r w:rsidRPr="00DF1129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streaml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z w:val="22"/>
          <w:szCs w:val="22"/>
        </w:rPr>
        <w:t>ning operat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z w:val="22"/>
          <w:szCs w:val="22"/>
        </w:rPr>
        <w:t>ons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and</w:t>
      </w:r>
      <w:r w:rsidRPr="00DF1129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improving service</w:t>
      </w:r>
      <w:r w:rsidRPr="00DF1129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while</w:t>
      </w:r>
      <w:r w:rsidRPr="00DF1129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preserv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z w:val="22"/>
          <w:szCs w:val="22"/>
        </w:rPr>
        <w:t>ng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the</w:t>
      </w:r>
      <w:r w:rsidRPr="00DF1129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hi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DF1129">
        <w:rPr>
          <w:rFonts w:asciiTheme="minorHAnsi" w:eastAsia="Garamond" w:hAnsiTheme="minorHAnsi" w:cstheme="minorHAnsi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levels</w:t>
      </w:r>
      <w:r w:rsidRPr="00DF1129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of</w:t>
      </w:r>
      <w:r w:rsidRPr="00DF1129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qual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z w:val="22"/>
          <w:szCs w:val="22"/>
        </w:rPr>
        <w:t xml:space="preserve">ty. </w:t>
      </w:r>
      <w:r w:rsidRPr="00DF1129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Natural</w:t>
      </w:r>
      <w:r w:rsidRPr="00DF1129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ability</w:t>
      </w:r>
      <w:r w:rsidRPr="00DF1129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to</w:t>
      </w:r>
      <w:r w:rsidRPr="00DF1129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create</w:t>
      </w:r>
      <w:r w:rsidRPr="00DF1129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ent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DF1129">
        <w:rPr>
          <w:rFonts w:asciiTheme="minorHAnsi" w:eastAsia="Garamond" w:hAnsiTheme="minorHAnsi" w:cstheme="minorHAnsi"/>
          <w:sz w:val="22"/>
          <w:szCs w:val="22"/>
        </w:rPr>
        <w:t>usiastic, productive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w</w:t>
      </w:r>
      <w:r w:rsidRPr="00DF1129">
        <w:rPr>
          <w:rFonts w:asciiTheme="minorHAnsi" w:eastAsia="Garamond" w:hAnsiTheme="minorHAnsi" w:cstheme="minorHAnsi"/>
          <w:sz w:val="22"/>
          <w:szCs w:val="22"/>
        </w:rPr>
        <w:t>ork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z w:val="22"/>
          <w:szCs w:val="22"/>
        </w:rPr>
        <w:t>ng environments</w:t>
      </w:r>
      <w:r w:rsidRPr="00DF1129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with</w:t>
      </w:r>
      <w:r w:rsidRPr="00DF1129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cu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z w:val="22"/>
          <w:szCs w:val="22"/>
        </w:rPr>
        <w:t>tomer-oriented professionals.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Highly</w:t>
      </w:r>
      <w:r w:rsidRPr="00DF1129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z w:val="22"/>
          <w:szCs w:val="22"/>
        </w:rPr>
        <w:t>killed</w:t>
      </w:r>
      <w:r w:rsidRPr="00DF1129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at</w:t>
      </w:r>
      <w:r w:rsidRPr="00DF1129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perform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z w:val="22"/>
          <w:szCs w:val="22"/>
        </w:rPr>
        <w:t>ng</w:t>
      </w:r>
      <w:r w:rsidRPr="00DF1129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f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z w:val="22"/>
          <w:szCs w:val="22"/>
        </w:rPr>
        <w:t>nanc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z w:val="22"/>
          <w:szCs w:val="22"/>
        </w:rPr>
        <w:t>al</w:t>
      </w:r>
      <w:r w:rsidRPr="00DF1129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ana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DF1129">
        <w:rPr>
          <w:rFonts w:asciiTheme="minorHAnsi" w:eastAsia="Garamond" w:hAnsiTheme="minorHAnsi" w:cstheme="minorHAnsi"/>
          <w:sz w:val="22"/>
          <w:szCs w:val="22"/>
        </w:rPr>
        <w:t>ysis, troub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DF1129">
        <w:rPr>
          <w:rFonts w:asciiTheme="minorHAnsi" w:eastAsia="Garamond" w:hAnsiTheme="minorHAnsi" w:cstheme="minorHAnsi"/>
          <w:sz w:val="22"/>
          <w:szCs w:val="22"/>
        </w:rPr>
        <w:t>eshoot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g</w:t>
      </w:r>
      <w:r w:rsidRPr="00DF1129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ope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z w:val="22"/>
          <w:szCs w:val="22"/>
        </w:rPr>
        <w:t>ations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and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re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DF1129">
        <w:rPr>
          <w:rFonts w:asciiTheme="minorHAnsi" w:eastAsia="Garamond" w:hAnsiTheme="minorHAnsi" w:cstheme="minorHAnsi"/>
          <w:sz w:val="22"/>
          <w:szCs w:val="22"/>
        </w:rPr>
        <w:t>m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ding</w:t>
      </w:r>
      <w:r w:rsidRPr="00DF1129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ef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DF1129">
        <w:rPr>
          <w:rFonts w:asciiTheme="minorHAnsi" w:eastAsia="Garamond" w:hAnsiTheme="minorHAnsi" w:cstheme="minorHAnsi"/>
          <w:sz w:val="22"/>
          <w:szCs w:val="22"/>
        </w:rPr>
        <w:t>ecti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DF1129">
        <w:rPr>
          <w:rFonts w:asciiTheme="minorHAnsi" w:eastAsia="Garamond" w:hAnsiTheme="minorHAnsi" w:cstheme="minorHAnsi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cost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cont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DF1129">
        <w:rPr>
          <w:rFonts w:asciiTheme="minorHAnsi" w:eastAsia="Garamond" w:hAnsiTheme="minorHAnsi" w:cstheme="minorHAnsi"/>
          <w:sz w:val="22"/>
          <w:szCs w:val="22"/>
        </w:rPr>
        <w:t>s.</w:t>
      </w:r>
    </w:p>
    <w:p w14:paraId="093E7C32" w14:textId="77777777" w:rsidR="004A5B0C" w:rsidRPr="00DF1129" w:rsidRDefault="004A5B0C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3D2F2FEE" w14:textId="7754E608" w:rsidR="004A5B0C" w:rsidRPr="00DF1129" w:rsidRDefault="00DF1129" w:rsidP="00DF1129">
      <w:pPr>
        <w:ind w:right="4129" w:firstLine="116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Garamond" w:hAnsiTheme="minorHAnsi" w:cstheme="minorHAnsi"/>
          <w:b/>
          <w:spacing w:val="20"/>
          <w:w w:val="99"/>
          <w:sz w:val="22"/>
          <w:szCs w:val="22"/>
        </w:rPr>
        <w:t>HIGHLIGHTS</w:t>
      </w:r>
    </w:p>
    <w:p w14:paraId="564E85EA" w14:textId="77777777" w:rsidR="004A5B0C" w:rsidRPr="00DF1129" w:rsidRDefault="004A5B0C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1D7454A7" w14:textId="49AD3D94" w:rsidR="004A5B0C" w:rsidRPr="00DF1129" w:rsidRDefault="00DF1129">
      <w:pPr>
        <w:tabs>
          <w:tab w:val="left" w:pos="460"/>
        </w:tabs>
        <w:ind w:left="476" w:right="417" w:hanging="360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MS Serif" w:hAnsiTheme="minorHAnsi" w:cstheme="minorHAnsi"/>
          <w:sz w:val="22"/>
          <w:szCs w:val="22"/>
        </w:rPr>
        <w:tab/>
      </w:r>
      <w:r w:rsidRPr="00DF1129">
        <w:rPr>
          <w:rFonts w:asciiTheme="minorHAnsi" w:eastAsia="Garamond" w:hAnsiTheme="minorHAnsi" w:cstheme="minorHAnsi"/>
          <w:sz w:val="22"/>
          <w:szCs w:val="22"/>
        </w:rPr>
        <w:t>Worked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with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noted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chefs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such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as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Thomas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Keller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of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French</w:t>
      </w:r>
      <w:r w:rsidRPr="00DF1129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L</w:t>
      </w:r>
      <w:r w:rsidRPr="00DF1129">
        <w:rPr>
          <w:rFonts w:asciiTheme="minorHAnsi" w:eastAsia="Garamond" w:hAnsiTheme="minorHAnsi" w:cstheme="minorHAnsi"/>
          <w:i/>
          <w:spacing w:val="-1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und</w:t>
      </w:r>
      <w:r w:rsidRPr="00DF1129">
        <w:rPr>
          <w:rFonts w:asciiTheme="minorHAnsi" w:eastAsia="Garamond" w:hAnsiTheme="minorHAnsi" w:cstheme="minorHAnsi"/>
          <w:i/>
          <w:spacing w:val="-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y</w:t>
      </w:r>
      <w:r w:rsidRPr="00DF1129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an</w:t>
      </w:r>
      <w:r w:rsidRPr="00DF1129">
        <w:rPr>
          <w:rFonts w:asciiTheme="minorHAnsi" w:eastAsia="Garamond" w:hAnsiTheme="minorHAnsi" w:cstheme="minorHAnsi"/>
          <w:sz w:val="22"/>
          <w:szCs w:val="22"/>
        </w:rPr>
        <w:t>d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Per</w:t>
      </w:r>
      <w:r w:rsidRPr="00DF1129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z w:val="22"/>
          <w:szCs w:val="22"/>
        </w:rPr>
        <w:t>,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Mar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Batali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of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B</w:t>
      </w:r>
      <w:r w:rsidRPr="00DF1129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bbo</w:t>
      </w:r>
      <w:r w:rsidRPr="00DF1129">
        <w:rPr>
          <w:rFonts w:asciiTheme="minorHAnsi" w:eastAsia="Garamond" w:hAnsiTheme="minorHAnsi" w:cstheme="minorHAnsi"/>
          <w:sz w:val="22"/>
          <w:szCs w:val="22"/>
        </w:rPr>
        <w:t>,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Ming Tsai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f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Blue</w:t>
      </w:r>
      <w:r w:rsidRPr="00DF1129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pacing w:val="2"/>
          <w:sz w:val="22"/>
          <w:szCs w:val="22"/>
        </w:rPr>
        <w:t>G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inger</w:t>
      </w:r>
      <w:r w:rsidRPr="00DF1129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and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Masayoshi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Ta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k</w:t>
      </w:r>
      <w:r w:rsidRPr="00DF1129">
        <w:rPr>
          <w:rFonts w:asciiTheme="minorHAnsi" w:eastAsia="Garamond" w:hAnsiTheme="minorHAnsi" w:cstheme="minorHAnsi"/>
          <w:sz w:val="22"/>
          <w:szCs w:val="22"/>
        </w:rPr>
        <w:t>ayama</w:t>
      </w:r>
      <w:r w:rsidRPr="00DF112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of</w:t>
      </w:r>
      <w:r w:rsidRPr="00DF1129">
        <w:rPr>
          <w:rFonts w:asciiTheme="minorHAnsi" w:eastAsia="Garamond" w:hAnsiTheme="minorHAnsi" w:cstheme="minorHAnsi"/>
          <w:spacing w:val="5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Masa</w:t>
      </w:r>
      <w:r w:rsidRPr="00DF1129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at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charity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ev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ts.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Inte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ed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w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z w:val="22"/>
          <w:szCs w:val="22"/>
        </w:rPr>
        <w:t>th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Edward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Leonard, CMC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of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pacing w:val="1"/>
          <w:sz w:val="22"/>
          <w:szCs w:val="22"/>
        </w:rPr>
        <w:t>W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est</w:t>
      </w:r>
      <w:r w:rsidRPr="00DF1129">
        <w:rPr>
          <w:rFonts w:asciiTheme="minorHAnsi" w:eastAsia="Garamond" w:hAnsiTheme="minorHAnsi" w:cstheme="minorHAnsi"/>
          <w:i/>
          <w:spacing w:val="2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hes</w:t>
      </w:r>
      <w:r w:rsidRPr="00DF1129">
        <w:rPr>
          <w:rFonts w:asciiTheme="minorHAnsi" w:eastAsia="Garamond" w:hAnsiTheme="minorHAnsi" w:cstheme="minorHAnsi"/>
          <w:i/>
          <w:spacing w:val="2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er</w:t>
      </w:r>
      <w:r w:rsidRPr="00DF1129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untry</w:t>
      </w:r>
      <w:r w:rsidRPr="00DF1129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Club</w:t>
      </w:r>
      <w:r w:rsidRPr="00DF1129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6C3AE3B5" w14:textId="77777777" w:rsidR="00DF1129" w:rsidRDefault="00DF1129" w:rsidP="00DF1129">
      <w:pPr>
        <w:tabs>
          <w:tab w:val="left" w:pos="460"/>
        </w:tabs>
        <w:spacing w:before="30" w:line="240" w:lineRule="exact"/>
        <w:ind w:left="476" w:right="635" w:hanging="360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MS Serif" w:hAnsiTheme="minorHAnsi" w:cstheme="minorHAnsi"/>
          <w:sz w:val="22"/>
          <w:szCs w:val="22"/>
        </w:rPr>
        <w:tab/>
      </w:r>
      <w:r w:rsidRPr="00DF1129">
        <w:rPr>
          <w:rFonts w:asciiTheme="minorHAnsi" w:eastAsia="Garamond" w:hAnsiTheme="minorHAnsi" w:cstheme="minorHAnsi"/>
          <w:sz w:val="22"/>
          <w:szCs w:val="22"/>
        </w:rPr>
        <w:t>Nominee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for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Best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Northea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Regional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Chef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Award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f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z w:val="22"/>
          <w:szCs w:val="22"/>
        </w:rPr>
        <w:t>om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the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James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Beard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Foundation</w:t>
      </w:r>
      <w:r w:rsidRPr="00DF112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in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2005,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and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also named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for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Best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Rising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Chef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in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2000.</w:t>
      </w:r>
    </w:p>
    <w:p w14:paraId="416110CE" w14:textId="77777777" w:rsidR="00DF1129" w:rsidRDefault="00DF1129" w:rsidP="00DF1129">
      <w:pPr>
        <w:tabs>
          <w:tab w:val="left" w:pos="460"/>
        </w:tabs>
        <w:spacing w:before="30" w:line="240" w:lineRule="exact"/>
        <w:ind w:left="476" w:right="635" w:hanging="360"/>
        <w:rPr>
          <w:rFonts w:asciiTheme="minorHAnsi" w:eastAsia="Garamond" w:hAnsiTheme="minorHAnsi" w:cstheme="minorHAnsi"/>
          <w:sz w:val="22"/>
          <w:szCs w:val="22"/>
        </w:rPr>
      </w:pPr>
      <w:r>
        <w:rPr>
          <w:rFonts w:asciiTheme="minorHAnsi" w:eastAsia="Garamond" w:hAnsiTheme="minorHAnsi" w:cstheme="minorHAnsi"/>
          <w:sz w:val="22"/>
          <w:szCs w:val="22"/>
        </w:rPr>
        <w:tab/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>Earne</w:t>
      </w:r>
      <w:r w:rsidRPr="00DF1129">
        <w:rPr>
          <w:rFonts w:asciiTheme="minorHAnsi" w:eastAsia="Garamond" w:hAnsiTheme="minorHAnsi" w:cstheme="minorHAnsi"/>
          <w:sz w:val="22"/>
          <w:szCs w:val="22"/>
        </w:rPr>
        <w:t>d</w:t>
      </w:r>
      <w:r w:rsidRPr="00DF1129">
        <w:rPr>
          <w:rFonts w:asciiTheme="minorHAnsi" w:eastAsia="Garamond" w:hAnsiTheme="minorHAnsi" w:cstheme="minorHAnsi"/>
          <w:spacing w:val="-1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6"/>
          <w:w w:val="98"/>
          <w:sz w:val="22"/>
          <w:szCs w:val="22"/>
        </w:rPr>
        <w:t>Distinguishe</w:t>
      </w:r>
      <w:r w:rsidRPr="00DF1129">
        <w:rPr>
          <w:rFonts w:asciiTheme="minorHAnsi" w:eastAsia="Garamond" w:hAnsiTheme="minorHAnsi" w:cstheme="minorHAnsi"/>
          <w:w w:val="98"/>
          <w:sz w:val="22"/>
          <w:szCs w:val="22"/>
        </w:rPr>
        <w:t xml:space="preserve">d 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>Restauran</w:t>
      </w:r>
      <w:r w:rsidRPr="00DF1129">
        <w:rPr>
          <w:rFonts w:asciiTheme="minorHAnsi" w:eastAsia="Garamond" w:hAnsiTheme="minorHAnsi" w:cstheme="minorHAnsi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pacing w:val="-1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f</w:t>
      </w:r>
      <w:r w:rsidRPr="00DF1129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>rt</w:t>
      </w:r>
      <w:r w:rsidRPr="00DF1129">
        <w:rPr>
          <w:rFonts w:asciiTheme="minorHAnsi" w:eastAsia="Garamond" w:hAnsiTheme="minorHAnsi" w:cstheme="minorHAnsi"/>
          <w:sz w:val="22"/>
          <w:szCs w:val="22"/>
        </w:rPr>
        <w:t>h</w:t>
      </w:r>
      <w:r w:rsidRPr="00DF1129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>Americ</w:t>
      </w:r>
      <w:r w:rsidRPr="00DF1129">
        <w:rPr>
          <w:rFonts w:asciiTheme="minorHAnsi" w:eastAsia="Garamond" w:hAnsiTheme="minorHAnsi" w:cstheme="minorHAnsi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pacing w:val="-1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>Awar</w:t>
      </w:r>
      <w:r w:rsidRPr="00DF1129">
        <w:rPr>
          <w:rFonts w:asciiTheme="minorHAnsi" w:eastAsia="Garamond" w:hAnsiTheme="minorHAnsi" w:cstheme="minorHAnsi"/>
          <w:sz w:val="22"/>
          <w:szCs w:val="22"/>
        </w:rPr>
        <w:t>d</w:t>
      </w:r>
      <w:r w:rsidRPr="00DF1129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>fro</w:t>
      </w:r>
      <w:r w:rsidRPr="00DF1129">
        <w:rPr>
          <w:rFonts w:asciiTheme="minorHAnsi" w:eastAsia="Garamond" w:hAnsiTheme="minorHAnsi" w:cstheme="minorHAnsi"/>
          <w:sz w:val="22"/>
          <w:szCs w:val="22"/>
        </w:rPr>
        <w:t>m</w:t>
      </w:r>
      <w:r w:rsidRPr="00DF1129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>DiRon</w:t>
      </w:r>
      <w:r w:rsidRPr="00DF1129">
        <w:rPr>
          <w:rFonts w:asciiTheme="minorHAnsi" w:eastAsia="Garamond" w:hAnsiTheme="minorHAnsi" w:cstheme="minorHAnsi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pacing w:val="-1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>2003</w:t>
      </w:r>
      <w:r w:rsidRPr="00DF1129">
        <w:rPr>
          <w:rFonts w:asciiTheme="minorHAnsi" w:eastAsia="Garamond" w:hAnsiTheme="minorHAnsi" w:cstheme="minorHAnsi"/>
          <w:sz w:val="22"/>
          <w:szCs w:val="22"/>
        </w:rPr>
        <w:t>,</w:t>
      </w:r>
      <w:r w:rsidRPr="00DF1129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pacing w:val="-6"/>
          <w:sz w:val="22"/>
          <w:szCs w:val="22"/>
        </w:rPr>
        <w:t>Max’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i/>
          <w:spacing w:val="-1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pacing w:val="-6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f</w:t>
      </w:r>
      <w:r w:rsidRPr="00DF1129">
        <w:rPr>
          <w:rFonts w:asciiTheme="minorHAnsi" w:eastAsia="Garamond" w:hAnsiTheme="minorHAnsi" w:cstheme="minorHAnsi"/>
          <w:i/>
          <w:spacing w:val="-1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pacing w:val="-6"/>
          <w:sz w:val="22"/>
          <w:szCs w:val="22"/>
        </w:rPr>
        <w:t>Manches</w:t>
      </w:r>
      <w:r w:rsidRPr="00DF1129">
        <w:rPr>
          <w:rFonts w:asciiTheme="minorHAnsi" w:eastAsia="Garamond" w:hAnsiTheme="minorHAnsi" w:cstheme="minorHAnsi"/>
          <w:i/>
          <w:spacing w:val="-4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i/>
          <w:spacing w:val="-6"/>
          <w:sz w:val="22"/>
          <w:szCs w:val="22"/>
        </w:rPr>
        <w:t>er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,</w:t>
      </w:r>
      <w:r w:rsidRPr="00DF1129">
        <w:rPr>
          <w:rFonts w:asciiTheme="minorHAnsi" w:eastAsia="Garamond" w:hAnsiTheme="minorHAnsi" w:cstheme="minorHAnsi"/>
          <w:i/>
          <w:spacing w:val="-1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>v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>on</w:t>
      </w:r>
      <w:r w:rsidRPr="00DF1129">
        <w:rPr>
          <w:rFonts w:asciiTheme="minorHAnsi" w:eastAsia="Garamond" w:hAnsiTheme="minorHAnsi" w:cstheme="minorHAnsi"/>
          <w:sz w:val="22"/>
          <w:szCs w:val="22"/>
        </w:rPr>
        <w:t>,</w:t>
      </w:r>
      <w:r w:rsidRPr="00DF1129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sz w:val="22"/>
          <w:szCs w:val="22"/>
        </w:rPr>
        <w:t>T</w:t>
      </w:r>
    </w:p>
    <w:p w14:paraId="7BBAA1F3" w14:textId="43CE97E3" w:rsidR="004A5B0C" w:rsidRPr="00DF1129" w:rsidRDefault="00DF1129" w:rsidP="00DF1129">
      <w:pPr>
        <w:tabs>
          <w:tab w:val="left" w:pos="460"/>
        </w:tabs>
        <w:spacing w:before="30" w:line="240" w:lineRule="exact"/>
        <w:ind w:left="476" w:right="635" w:hanging="360"/>
        <w:rPr>
          <w:rFonts w:asciiTheme="minorHAnsi" w:eastAsia="Garamond" w:hAnsiTheme="minorHAnsi" w:cstheme="minorHAnsi"/>
          <w:sz w:val="22"/>
          <w:szCs w:val="22"/>
        </w:rPr>
      </w:pPr>
      <w:r>
        <w:rPr>
          <w:rFonts w:asciiTheme="minorHAnsi" w:eastAsia="Garamond" w:hAnsiTheme="minorHAnsi" w:cstheme="minorHAnsi"/>
          <w:sz w:val="22"/>
          <w:szCs w:val="22"/>
        </w:rPr>
        <w:tab/>
      </w:r>
      <w:r w:rsidRPr="00DF1129">
        <w:rPr>
          <w:rFonts w:asciiTheme="minorHAnsi" w:eastAsia="Garamond" w:hAnsiTheme="minorHAnsi" w:cstheme="minorHAnsi"/>
          <w:sz w:val="22"/>
          <w:szCs w:val="22"/>
        </w:rPr>
        <w:t>Appeared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on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TV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shows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including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Phant</w:t>
      </w:r>
      <w:r w:rsidRPr="00DF1129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m</w:t>
      </w:r>
      <w:r w:rsidRPr="00DF1129">
        <w:rPr>
          <w:rFonts w:asciiTheme="minorHAnsi" w:eastAsia="Garamond" w:hAnsiTheme="minorHAnsi" w:cstheme="minorHAnsi"/>
          <w:i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Gourmet</w:t>
      </w:r>
      <w:r w:rsidRPr="00DF1129">
        <w:rPr>
          <w:rFonts w:asciiTheme="minorHAnsi" w:eastAsia="Garamond" w:hAnsiTheme="minorHAnsi" w:cstheme="minorHAnsi"/>
          <w:sz w:val="22"/>
          <w:szCs w:val="22"/>
        </w:rPr>
        <w:t>,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L</w:t>
      </w:r>
      <w:r w:rsidRPr="00DF1129">
        <w:rPr>
          <w:rFonts w:asciiTheme="minorHAnsi" w:eastAsia="Garamond" w:hAnsiTheme="minorHAnsi" w:cstheme="minorHAnsi"/>
          <w:i/>
          <w:spacing w:val="1"/>
          <w:sz w:val="22"/>
          <w:szCs w:val="22"/>
        </w:rPr>
        <w:t>id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ia’s</w:t>
      </w:r>
      <w:r w:rsidRPr="00DF1129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Ital</w:t>
      </w:r>
      <w:r w:rsidRPr="00DF1129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an</w:t>
      </w:r>
      <w:r w:rsidRPr="00DF1129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b</w:t>
      </w:r>
      <w:r w:rsidRPr="00DF1129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and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Co</w:t>
      </w:r>
      <w:r w:rsidRPr="00DF1129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king</w:t>
      </w:r>
      <w:r w:rsidRPr="00DF1129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Liv</w:t>
      </w:r>
      <w:r w:rsidRPr="00DF1129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41E3F0FF" w14:textId="6417A824" w:rsidR="004A5B0C" w:rsidRPr="00DF1129" w:rsidRDefault="00DF1129">
      <w:pPr>
        <w:tabs>
          <w:tab w:val="left" w:pos="460"/>
        </w:tabs>
        <w:spacing w:before="30" w:line="240" w:lineRule="exact"/>
        <w:ind w:left="476" w:right="1103" w:hanging="360"/>
        <w:rPr>
          <w:rFonts w:asciiTheme="minorHAnsi" w:eastAsia="Garamond" w:hAnsiTheme="minorHAnsi" w:cstheme="minorHAnsi"/>
          <w:sz w:val="22"/>
          <w:szCs w:val="22"/>
        </w:rPr>
      </w:pPr>
      <w:r>
        <w:rPr>
          <w:rFonts w:ascii="Calibri" w:eastAsia="MS Serif" w:hAnsi="Calibri" w:cs="Calibri"/>
          <w:w w:val="355"/>
          <w:sz w:val="22"/>
          <w:szCs w:val="22"/>
        </w:rPr>
        <w:tab/>
      </w:r>
      <w:r w:rsidRPr="00DF1129">
        <w:rPr>
          <w:rFonts w:asciiTheme="minorHAnsi" w:eastAsia="Garamond" w:hAnsiTheme="minorHAnsi" w:cstheme="minorHAnsi"/>
          <w:sz w:val="22"/>
          <w:szCs w:val="22"/>
        </w:rPr>
        <w:t>Written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up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in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magazines</w:t>
      </w:r>
      <w:r w:rsidRPr="00DF112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such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as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Gou</w:t>
      </w:r>
      <w:r w:rsidRPr="00DF1129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met,</w:t>
      </w:r>
      <w:r w:rsidRPr="00DF1129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Food</w:t>
      </w:r>
      <w:r w:rsidRPr="00DF1129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and</w:t>
      </w:r>
      <w:r w:rsidRPr="00DF1129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Wine,</w:t>
      </w:r>
      <w:r w:rsidRPr="00DF1129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and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Bon</w:t>
      </w:r>
      <w:r w:rsidRPr="00DF1129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Appeti</w:t>
      </w:r>
      <w:r w:rsidRPr="00DF1129">
        <w:rPr>
          <w:rFonts w:asciiTheme="minorHAnsi" w:eastAsia="Garamond" w:hAnsiTheme="minorHAnsi" w:cstheme="minorHAnsi"/>
          <w:i/>
          <w:spacing w:val="1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z w:val="22"/>
          <w:szCs w:val="22"/>
        </w:rPr>
        <w:t>,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with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rec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z w:val="22"/>
          <w:szCs w:val="22"/>
        </w:rPr>
        <w:t>p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published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in coo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k</w:t>
      </w:r>
      <w:r w:rsidRPr="00DF1129">
        <w:rPr>
          <w:rFonts w:asciiTheme="minorHAnsi" w:eastAsia="Garamond" w:hAnsiTheme="minorHAnsi" w:cstheme="minorHAnsi"/>
          <w:sz w:val="22"/>
          <w:szCs w:val="22"/>
        </w:rPr>
        <w:t>b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oks</w:t>
      </w:r>
      <w:r w:rsidRPr="00DF112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such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as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Joy</w:t>
      </w:r>
      <w:r w:rsidRPr="00DF1129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of</w:t>
      </w:r>
      <w:r w:rsidRPr="00DF1129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oking</w:t>
      </w:r>
      <w:r w:rsidRPr="00DF1129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60A13B14" w14:textId="77777777" w:rsidR="004A5B0C" w:rsidRPr="00DF1129" w:rsidRDefault="004A5B0C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3A427689" w14:textId="7A9A46D7" w:rsidR="004A5B0C" w:rsidRPr="00DF1129" w:rsidRDefault="00DF1129" w:rsidP="00DF1129">
      <w:pPr>
        <w:ind w:right="3128" w:firstLine="116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Garamond" w:hAnsiTheme="minorHAnsi" w:cstheme="minorHAnsi"/>
          <w:b/>
          <w:spacing w:val="20"/>
          <w:sz w:val="22"/>
          <w:szCs w:val="22"/>
        </w:rPr>
        <w:t>PROFESSIONA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DF1129">
        <w:rPr>
          <w:rFonts w:asciiTheme="minorHAnsi" w:eastAsia="Garamond" w:hAnsiTheme="minorHAnsi" w:cstheme="minorHAnsi"/>
          <w:b/>
          <w:spacing w:val="2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pacing w:val="20"/>
          <w:w w:val="99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b/>
          <w:spacing w:val="19"/>
          <w:w w:val="99"/>
          <w:sz w:val="22"/>
          <w:szCs w:val="22"/>
        </w:rPr>
        <w:t>X</w:t>
      </w:r>
      <w:r w:rsidRPr="00DF1129">
        <w:rPr>
          <w:rFonts w:asciiTheme="minorHAnsi" w:eastAsia="Garamond" w:hAnsiTheme="minorHAnsi" w:cstheme="minorHAnsi"/>
          <w:b/>
          <w:spacing w:val="20"/>
          <w:w w:val="99"/>
          <w:sz w:val="22"/>
          <w:szCs w:val="22"/>
        </w:rPr>
        <w:t>PERIEN</w:t>
      </w:r>
      <w:r w:rsidRPr="00DF1129">
        <w:rPr>
          <w:rFonts w:asciiTheme="minorHAnsi" w:eastAsia="Garamond" w:hAnsiTheme="minorHAnsi" w:cstheme="minorHAnsi"/>
          <w:b/>
          <w:spacing w:val="19"/>
          <w:w w:val="99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b/>
          <w:w w:val="99"/>
          <w:sz w:val="22"/>
          <w:szCs w:val="22"/>
        </w:rPr>
        <w:t>E</w:t>
      </w:r>
    </w:p>
    <w:p w14:paraId="22CA3F63" w14:textId="77777777" w:rsidR="004A5B0C" w:rsidRPr="00DF1129" w:rsidRDefault="00DF1129">
      <w:pPr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Garamond" w:hAnsiTheme="minorHAnsi" w:cstheme="minorHAnsi"/>
          <w:sz w:val="22"/>
          <w:szCs w:val="22"/>
        </w:rPr>
        <w:t>POMEGRANATES,</w:t>
      </w:r>
      <w:r w:rsidRPr="00DF1129">
        <w:rPr>
          <w:rFonts w:asciiTheme="minorHAnsi" w:eastAsia="Garamond" w:hAnsiTheme="minorHAnsi" w:cstheme="minorHAnsi"/>
          <w:spacing w:val="-1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Avon,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 xml:space="preserve">CT                                                                                                    </w:t>
      </w:r>
      <w:r w:rsidRPr="00DF1129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2004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–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2007</w:t>
      </w:r>
    </w:p>
    <w:p w14:paraId="43EE75BB" w14:textId="77777777" w:rsidR="004A5B0C" w:rsidRPr="00DF1129" w:rsidRDefault="00DF1129">
      <w:pPr>
        <w:spacing w:line="240" w:lineRule="exact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Upscale</w:t>
      </w:r>
      <w:r w:rsidRPr="00DF1129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sta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u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nts</w:t>
      </w:r>
      <w:r w:rsidRPr="00DF1129">
        <w:rPr>
          <w:rFonts w:asciiTheme="minorHAnsi" w:eastAsia="Garamond" w:hAnsiTheme="minorHAnsi" w:cstheme="minorHAnsi"/>
          <w:i/>
          <w:spacing w:val="-8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with</w:t>
      </w:r>
      <w:r w:rsidRPr="00DF1129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full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b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an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quet</w:t>
      </w:r>
      <w:r w:rsidRPr="00DF1129">
        <w:rPr>
          <w:rFonts w:asciiTheme="minorHAnsi" w:eastAsia="Garamond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faciliti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of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f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ering</w:t>
      </w:r>
      <w:r w:rsidRPr="00DF1129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g</w:t>
      </w:r>
      <w:r w:rsidRPr="00DF1129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u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met</w:t>
      </w:r>
      <w:r w:rsidRPr="00DF1129">
        <w:rPr>
          <w:rFonts w:asciiTheme="minorHAnsi" w:eastAsia="Garamond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in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er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ational</w:t>
      </w:r>
      <w:r w:rsidRPr="00DF1129">
        <w:rPr>
          <w:rFonts w:asciiTheme="minorHAnsi" w:eastAsia="Garamond" w:hAnsiTheme="minorHAnsi" w:cstheme="minorHAnsi"/>
          <w:i/>
          <w:spacing w:val="-9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cu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si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</w:t>
      </w:r>
    </w:p>
    <w:p w14:paraId="2E276CB0" w14:textId="77777777" w:rsidR="004A5B0C" w:rsidRPr="00DF1129" w:rsidRDefault="00DF1129">
      <w:pPr>
        <w:spacing w:before="81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Garamond" w:hAnsiTheme="minorHAnsi" w:cstheme="minorHAnsi"/>
          <w:b/>
          <w:spacing w:val="-4"/>
          <w:sz w:val="22"/>
          <w:szCs w:val="22"/>
          <w:u w:val="single" w:color="000000"/>
        </w:rPr>
        <w:t>Executive</w:t>
      </w:r>
      <w:r w:rsidRPr="00DF1129">
        <w:rPr>
          <w:rFonts w:asciiTheme="minorHAnsi" w:eastAsia="Garamond" w:hAnsiTheme="minorHAnsi" w:cstheme="minorHAnsi"/>
          <w:b/>
          <w:spacing w:val="-14"/>
          <w:sz w:val="22"/>
          <w:szCs w:val="22"/>
          <w:u w:val="single" w:color="000000"/>
        </w:rPr>
        <w:t xml:space="preserve"> </w:t>
      </w:r>
      <w:r w:rsidRPr="00DF1129">
        <w:rPr>
          <w:rFonts w:asciiTheme="minorHAnsi" w:eastAsia="Garamond" w:hAnsiTheme="minorHAnsi" w:cstheme="minorHAnsi"/>
          <w:b/>
          <w:spacing w:val="-4"/>
          <w:sz w:val="22"/>
          <w:szCs w:val="22"/>
          <w:u w:val="single" w:color="000000"/>
        </w:rPr>
        <w:t>C</w:t>
      </w:r>
      <w:r w:rsidRPr="00DF1129">
        <w:rPr>
          <w:rFonts w:asciiTheme="minorHAnsi" w:eastAsia="Garamond" w:hAnsiTheme="minorHAnsi" w:cstheme="minorHAnsi"/>
          <w:b/>
          <w:spacing w:val="-5"/>
          <w:sz w:val="22"/>
          <w:szCs w:val="22"/>
          <w:u w:val="single" w:color="000000"/>
        </w:rPr>
        <w:t>h</w:t>
      </w:r>
      <w:r w:rsidRPr="00DF1129">
        <w:rPr>
          <w:rFonts w:asciiTheme="minorHAnsi" w:eastAsia="Garamond" w:hAnsiTheme="minorHAnsi" w:cstheme="minorHAnsi"/>
          <w:b/>
          <w:spacing w:val="-4"/>
          <w:sz w:val="22"/>
          <w:szCs w:val="22"/>
          <w:u w:val="single" w:color="000000"/>
        </w:rPr>
        <w:t>e</w:t>
      </w:r>
      <w:r w:rsidRPr="00DF1129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f</w:t>
      </w:r>
      <w:r w:rsidRPr="00DF1129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–</w:t>
      </w:r>
      <w:r w:rsidRPr="00DF112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Manage</w:t>
      </w:r>
      <w:r w:rsidRPr="00DF1129">
        <w:rPr>
          <w:rFonts w:asciiTheme="minorHAnsi" w:eastAsia="Garamond" w:hAnsiTheme="minorHAnsi" w:cstheme="minorHAnsi"/>
          <w:sz w:val="22"/>
          <w:szCs w:val="22"/>
        </w:rPr>
        <w:t>d</w:t>
      </w:r>
      <w:r w:rsidRPr="00DF1129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staf</w:t>
      </w:r>
      <w:r w:rsidRPr="00DF1129">
        <w:rPr>
          <w:rFonts w:asciiTheme="minorHAnsi" w:eastAsia="Garamond" w:hAnsiTheme="minorHAnsi" w:cstheme="minorHAnsi"/>
          <w:sz w:val="22"/>
          <w:szCs w:val="22"/>
        </w:rPr>
        <w:t>f</w:t>
      </w:r>
      <w:r w:rsidRPr="00DF1129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f</w:t>
      </w:r>
      <w:r w:rsidRPr="00DF112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u</w:t>
      </w:r>
      <w:r w:rsidRPr="00DF1129">
        <w:rPr>
          <w:rFonts w:asciiTheme="minorHAnsi" w:eastAsia="Garamond" w:hAnsiTheme="minorHAnsi" w:cstheme="minorHAnsi"/>
          <w:sz w:val="22"/>
          <w:szCs w:val="22"/>
        </w:rPr>
        <w:t>p</w:t>
      </w:r>
      <w:r w:rsidRPr="00DF1129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44</w:t>
      </w:r>
      <w:r w:rsidRPr="00DF1129">
        <w:rPr>
          <w:rFonts w:asciiTheme="minorHAnsi" w:eastAsia="Garamond" w:hAnsiTheme="minorHAnsi" w:cstheme="minorHAnsi"/>
          <w:sz w:val="22"/>
          <w:szCs w:val="22"/>
        </w:rPr>
        <w:t>.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Oversa</w:t>
      </w:r>
      <w:r w:rsidRPr="00DF1129">
        <w:rPr>
          <w:rFonts w:asciiTheme="minorHAnsi" w:eastAsia="Garamond" w:hAnsiTheme="minorHAnsi" w:cstheme="minorHAnsi"/>
          <w:sz w:val="22"/>
          <w:szCs w:val="22"/>
        </w:rPr>
        <w:t>w</w:t>
      </w:r>
      <w:r w:rsidRPr="00DF1129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l</w:t>
      </w:r>
      <w:r w:rsidRPr="00DF1129">
        <w:rPr>
          <w:rFonts w:asciiTheme="minorHAnsi" w:eastAsia="Garamond" w:hAnsiTheme="minorHAnsi" w:cstheme="minorHAnsi"/>
          <w:sz w:val="22"/>
          <w:szCs w:val="22"/>
        </w:rPr>
        <w:t>l</w:t>
      </w:r>
      <w:r w:rsidRPr="00DF112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kit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he</w:t>
      </w:r>
      <w:r w:rsidRPr="00DF1129">
        <w:rPr>
          <w:rFonts w:asciiTheme="minorHAnsi" w:eastAsia="Garamond" w:hAnsiTheme="minorHAnsi" w:cstheme="minorHAnsi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DF1129">
        <w:rPr>
          <w:rFonts w:asciiTheme="minorHAnsi" w:eastAsia="Garamond" w:hAnsiTheme="minorHAnsi" w:cstheme="minorHAnsi"/>
          <w:sz w:val="22"/>
          <w:szCs w:val="22"/>
        </w:rPr>
        <w:t>d</w:t>
      </w:r>
      <w:r w:rsidRPr="00DF112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foo</w:t>
      </w:r>
      <w:r w:rsidRPr="00DF1129">
        <w:rPr>
          <w:rFonts w:asciiTheme="minorHAnsi" w:eastAsia="Garamond" w:hAnsiTheme="minorHAnsi" w:cstheme="minorHAnsi"/>
          <w:sz w:val="22"/>
          <w:szCs w:val="22"/>
        </w:rPr>
        <w:t>d</w:t>
      </w:r>
      <w:r w:rsidRPr="00DF1129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operation</w:t>
      </w:r>
      <w:r w:rsidRPr="00DF1129">
        <w:rPr>
          <w:rFonts w:asciiTheme="minorHAnsi" w:eastAsia="Garamond" w:hAnsiTheme="minorHAnsi" w:cstheme="minorHAnsi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fo</w:t>
      </w:r>
      <w:r w:rsidRPr="00DF1129">
        <w:rPr>
          <w:rFonts w:asciiTheme="minorHAnsi" w:eastAsia="Garamond" w:hAnsiTheme="minorHAnsi" w:cstheme="minorHAnsi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2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restaurants</w:t>
      </w:r>
      <w:r w:rsidRPr="00DF1129">
        <w:rPr>
          <w:rFonts w:asciiTheme="minorHAnsi" w:eastAsia="Garamond" w:hAnsiTheme="minorHAnsi" w:cstheme="minorHAnsi"/>
          <w:sz w:val="22"/>
          <w:szCs w:val="22"/>
        </w:rPr>
        <w:t>,</w:t>
      </w:r>
      <w:r w:rsidRPr="00DF1129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and</w:t>
      </w:r>
    </w:p>
    <w:p w14:paraId="3981690A" w14:textId="77777777" w:rsidR="004A5B0C" w:rsidRPr="00DF1129" w:rsidRDefault="00DF1129">
      <w:pPr>
        <w:ind w:left="116" w:right="161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assiste</w:t>
      </w:r>
      <w:r w:rsidRPr="00DF1129">
        <w:rPr>
          <w:rFonts w:asciiTheme="minorHAnsi" w:eastAsia="Garamond" w:hAnsiTheme="minorHAnsi" w:cstheme="minorHAnsi"/>
          <w:sz w:val="22"/>
          <w:szCs w:val="22"/>
        </w:rPr>
        <w:t>d</w:t>
      </w:r>
      <w:r w:rsidRPr="00DF1129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m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nagin</w:t>
      </w:r>
      <w:r w:rsidRPr="00DF1129">
        <w:rPr>
          <w:rFonts w:asciiTheme="minorHAnsi" w:eastAsia="Garamond" w:hAnsiTheme="minorHAnsi" w:cstheme="minorHAnsi"/>
          <w:sz w:val="22"/>
          <w:szCs w:val="22"/>
        </w:rPr>
        <w:t>g</w:t>
      </w:r>
      <w:r w:rsidRPr="00DF1129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other</w:t>
      </w:r>
      <w:r w:rsidRPr="00DF1129">
        <w:rPr>
          <w:rFonts w:asciiTheme="minorHAnsi" w:eastAsia="Garamond" w:hAnsiTheme="minorHAnsi" w:cstheme="minorHAnsi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corporation</w:t>
      </w:r>
      <w:r w:rsidRPr="00DF1129">
        <w:rPr>
          <w:rFonts w:asciiTheme="minorHAnsi" w:eastAsia="Garamond" w:hAnsiTheme="minorHAnsi" w:cstheme="minorHAnsi"/>
          <w:sz w:val="22"/>
          <w:szCs w:val="22"/>
        </w:rPr>
        <w:t>,</w:t>
      </w:r>
      <w:r w:rsidRPr="00DF1129">
        <w:rPr>
          <w:rFonts w:asciiTheme="minorHAnsi" w:eastAsia="Garamond" w:hAnsiTheme="minorHAnsi" w:cstheme="minorHAnsi"/>
          <w:spacing w:val="-1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includin</w:t>
      </w:r>
      <w:r w:rsidRPr="00DF1129">
        <w:rPr>
          <w:rFonts w:asciiTheme="minorHAnsi" w:eastAsia="Garamond" w:hAnsiTheme="minorHAnsi" w:cstheme="minorHAnsi"/>
          <w:sz w:val="22"/>
          <w:szCs w:val="22"/>
        </w:rPr>
        <w:t>g</w:t>
      </w:r>
      <w:r w:rsidRPr="00DF1129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open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g</w:t>
      </w:r>
      <w:r w:rsidRPr="00DF1129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ne</w:t>
      </w:r>
      <w:r w:rsidRPr="00DF1129">
        <w:rPr>
          <w:rFonts w:asciiTheme="minorHAnsi" w:eastAsia="Garamond" w:hAnsiTheme="minorHAnsi" w:cstheme="minorHAnsi"/>
          <w:sz w:val="22"/>
          <w:szCs w:val="22"/>
        </w:rPr>
        <w:t>w</w:t>
      </w:r>
      <w:r w:rsidRPr="00DF1129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faci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>li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ty</w:t>
      </w:r>
      <w:r w:rsidRPr="00DF1129">
        <w:rPr>
          <w:rFonts w:asciiTheme="minorHAnsi" w:eastAsia="Garamond" w:hAnsiTheme="minorHAnsi" w:cstheme="minorHAnsi"/>
          <w:sz w:val="22"/>
          <w:szCs w:val="22"/>
        </w:rPr>
        <w:t>.</w:t>
      </w:r>
      <w:r w:rsidRPr="00DF1129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Negotiate</w:t>
      </w:r>
      <w:r w:rsidRPr="00DF1129">
        <w:rPr>
          <w:rFonts w:asciiTheme="minorHAnsi" w:eastAsia="Garamond" w:hAnsiTheme="minorHAnsi" w:cstheme="minorHAnsi"/>
          <w:sz w:val="22"/>
          <w:szCs w:val="22"/>
        </w:rPr>
        <w:t>d</w:t>
      </w:r>
      <w:r w:rsidRPr="00DF1129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wit</w:t>
      </w:r>
      <w:r w:rsidRPr="00DF1129">
        <w:rPr>
          <w:rFonts w:asciiTheme="minorHAnsi" w:eastAsia="Garamond" w:hAnsiTheme="minorHAnsi" w:cstheme="minorHAnsi"/>
          <w:sz w:val="22"/>
          <w:szCs w:val="22"/>
        </w:rPr>
        <w:t>h</w:t>
      </w:r>
      <w:r w:rsidRPr="00DF1129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ve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or</w:t>
      </w:r>
      <w:r w:rsidRPr="00DF1129">
        <w:rPr>
          <w:rFonts w:asciiTheme="minorHAnsi" w:eastAsia="Garamond" w:hAnsiTheme="minorHAnsi" w:cstheme="minorHAnsi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foo</w:t>
      </w:r>
      <w:r w:rsidRPr="00DF1129">
        <w:rPr>
          <w:rFonts w:asciiTheme="minorHAnsi" w:eastAsia="Garamond" w:hAnsiTheme="minorHAnsi" w:cstheme="minorHAnsi"/>
          <w:sz w:val="22"/>
          <w:szCs w:val="22"/>
        </w:rPr>
        <w:t>d</w:t>
      </w:r>
      <w:r w:rsidRPr="00DF1129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suppli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f</w:t>
      </w:r>
      <w:r w:rsidRPr="00DF112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u</w:t>
      </w:r>
      <w:r w:rsidRPr="00DF1129">
        <w:rPr>
          <w:rFonts w:asciiTheme="minorHAnsi" w:eastAsia="Garamond" w:hAnsiTheme="minorHAnsi" w:cstheme="minorHAnsi"/>
          <w:sz w:val="22"/>
          <w:szCs w:val="22"/>
        </w:rPr>
        <w:t>p</w:t>
      </w:r>
      <w:r w:rsidRPr="00DF112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$4.8</w:t>
      </w:r>
      <w:r w:rsidRPr="00DF1129">
        <w:rPr>
          <w:rFonts w:asciiTheme="minorHAnsi" w:eastAsia="Garamond" w:hAnsiTheme="minorHAnsi" w:cstheme="minorHAnsi"/>
          <w:sz w:val="22"/>
          <w:szCs w:val="22"/>
        </w:rPr>
        <w:t>M</w:t>
      </w:r>
      <w:r w:rsidRPr="00DF1129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annually</w:t>
      </w:r>
      <w:r w:rsidRPr="00DF1129">
        <w:rPr>
          <w:rFonts w:asciiTheme="minorHAnsi" w:eastAsia="Garamond" w:hAnsiTheme="minorHAnsi" w:cstheme="minorHAnsi"/>
          <w:sz w:val="22"/>
          <w:szCs w:val="22"/>
        </w:rPr>
        <w:t>.</w:t>
      </w:r>
      <w:r w:rsidRPr="00DF1129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Spe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rheade</w:t>
      </w:r>
      <w:r w:rsidRPr="00DF1129">
        <w:rPr>
          <w:rFonts w:asciiTheme="minorHAnsi" w:eastAsia="Garamond" w:hAnsiTheme="minorHAnsi" w:cstheme="minorHAnsi"/>
          <w:sz w:val="22"/>
          <w:szCs w:val="22"/>
        </w:rPr>
        <w:t>d</w:t>
      </w:r>
      <w:r w:rsidRPr="00DF1129">
        <w:rPr>
          <w:rFonts w:asciiTheme="minorHAnsi" w:eastAsia="Garamond" w:hAnsiTheme="minorHAnsi" w:cstheme="minorHAnsi"/>
          <w:spacing w:val="-1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purc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>h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as</w:t>
      </w:r>
      <w:r w:rsidRPr="00DF1129">
        <w:rPr>
          <w:rFonts w:asciiTheme="minorHAnsi" w:eastAsia="Garamond" w:hAnsiTheme="minorHAnsi" w:cstheme="minorHAnsi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f</w:t>
      </w:r>
      <w:r w:rsidRPr="00DF112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commercia</w:t>
      </w:r>
      <w:r w:rsidRPr="00DF1129">
        <w:rPr>
          <w:rFonts w:asciiTheme="minorHAnsi" w:eastAsia="Garamond" w:hAnsiTheme="minorHAnsi" w:cstheme="minorHAnsi"/>
          <w:sz w:val="22"/>
          <w:szCs w:val="22"/>
        </w:rPr>
        <w:t>l</w:t>
      </w:r>
      <w:r w:rsidRPr="00DF1129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ve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>h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cl</w:t>
      </w:r>
      <w:r w:rsidRPr="00DF1129">
        <w:rPr>
          <w:rFonts w:asciiTheme="minorHAnsi" w:eastAsia="Garamond" w:hAnsiTheme="minorHAnsi" w:cstheme="minorHAnsi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fo</w:t>
      </w:r>
      <w:r w:rsidRPr="00DF1129">
        <w:rPr>
          <w:rFonts w:asciiTheme="minorHAnsi" w:eastAsia="Garamond" w:hAnsiTheme="minorHAnsi" w:cstheme="minorHAnsi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caterin</w:t>
      </w:r>
      <w:r w:rsidRPr="00DF1129">
        <w:rPr>
          <w:rFonts w:asciiTheme="minorHAnsi" w:eastAsia="Garamond" w:hAnsiTheme="minorHAnsi" w:cstheme="minorHAnsi"/>
          <w:sz w:val="22"/>
          <w:szCs w:val="22"/>
        </w:rPr>
        <w:t>g</w:t>
      </w:r>
      <w:r w:rsidRPr="00DF1129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DF1129">
        <w:rPr>
          <w:rFonts w:asciiTheme="minorHAnsi" w:eastAsia="Garamond" w:hAnsiTheme="minorHAnsi" w:cstheme="minorHAnsi"/>
          <w:sz w:val="22"/>
          <w:szCs w:val="22"/>
        </w:rPr>
        <w:t>d</w:t>
      </w:r>
      <w:r w:rsidRPr="00DF112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transpor</w:t>
      </w:r>
      <w:r w:rsidRPr="00DF1129">
        <w:rPr>
          <w:rFonts w:asciiTheme="minorHAnsi" w:eastAsia="Garamond" w:hAnsiTheme="minorHAnsi" w:cstheme="minorHAnsi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f</w:t>
      </w:r>
      <w:r w:rsidRPr="00DF112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perishabl</w:t>
      </w:r>
      <w:r w:rsidRPr="00DF1129">
        <w:rPr>
          <w:rFonts w:asciiTheme="minorHAnsi" w:eastAsia="Garamond" w:hAnsiTheme="minorHAnsi" w:cstheme="minorHAnsi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goods. Personall</w:t>
      </w:r>
      <w:r w:rsidRPr="00DF1129">
        <w:rPr>
          <w:rFonts w:asciiTheme="minorHAnsi" w:eastAsia="Garamond" w:hAnsiTheme="minorHAnsi" w:cstheme="minorHAnsi"/>
          <w:sz w:val="22"/>
          <w:szCs w:val="22"/>
        </w:rPr>
        <w:t>y</w:t>
      </w:r>
      <w:r w:rsidRPr="00DF1129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ra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>v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ele</w:t>
      </w:r>
      <w:r w:rsidRPr="00DF1129">
        <w:rPr>
          <w:rFonts w:asciiTheme="minorHAnsi" w:eastAsia="Garamond" w:hAnsiTheme="minorHAnsi" w:cstheme="minorHAnsi"/>
          <w:sz w:val="22"/>
          <w:szCs w:val="22"/>
        </w:rPr>
        <w:t>d</w:t>
      </w:r>
      <w:r w:rsidRPr="00DF1129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Bosto</w:t>
      </w:r>
      <w:r w:rsidRPr="00DF1129">
        <w:rPr>
          <w:rFonts w:asciiTheme="minorHAnsi" w:eastAsia="Garamond" w:hAnsiTheme="minorHAnsi" w:cstheme="minorHAnsi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weekl</w:t>
      </w:r>
      <w:r w:rsidRPr="00DF1129">
        <w:rPr>
          <w:rFonts w:asciiTheme="minorHAnsi" w:eastAsia="Garamond" w:hAnsiTheme="minorHAnsi" w:cstheme="minorHAnsi"/>
          <w:sz w:val="22"/>
          <w:szCs w:val="22"/>
        </w:rPr>
        <w:t>y</w:t>
      </w:r>
      <w:r w:rsidRPr="00DF1129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l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fres</w:t>
      </w:r>
      <w:r w:rsidRPr="00DF1129">
        <w:rPr>
          <w:rFonts w:asciiTheme="minorHAnsi" w:eastAsia="Garamond" w:hAnsiTheme="minorHAnsi" w:cstheme="minorHAnsi"/>
          <w:sz w:val="22"/>
          <w:szCs w:val="22"/>
        </w:rPr>
        <w:t>h</w:t>
      </w:r>
      <w:r w:rsidRPr="00DF1129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p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uc</w:t>
      </w:r>
      <w:r w:rsidRPr="00DF1129">
        <w:rPr>
          <w:rFonts w:asciiTheme="minorHAnsi" w:eastAsia="Garamond" w:hAnsiTheme="minorHAnsi" w:cstheme="minorHAnsi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DF1129">
        <w:rPr>
          <w:rFonts w:asciiTheme="minorHAnsi" w:eastAsia="Garamond" w:hAnsiTheme="minorHAnsi" w:cstheme="minorHAnsi"/>
          <w:sz w:val="22"/>
          <w:szCs w:val="22"/>
        </w:rPr>
        <w:t>d</w:t>
      </w:r>
      <w:r w:rsidRPr="00DF112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fish</w:t>
      </w:r>
      <w:r w:rsidRPr="00DF1129">
        <w:rPr>
          <w:rFonts w:asciiTheme="minorHAnsi" w:eastAsia="Garamond" w:hAnsiTheme="minorHAnsi" w:cstheme="minorHAnsi"/>
          <w:sz w:val="22"/>
          <w:szCs w:val="22"/>
        </w:rPr>
        <w:t>.</w:t>
      </w:r>
      <w:r w:rsidRPr="00DF1129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Develope</w:t>
      </w:r>
      <w:r w:rsidRPr="00DF1129">
        <w:rPr>
          <w:rFonts w:asciiTheme="minorHAnsi" w:eastAsia="Garamond" w:hAnsiTheme="minorHAnsi" w:cstheme="minorHAnsi"/>
          <w:sz w:val="22"/>
          <w:szCs w:val="22"/>
        </w:rPr>
        <w:t>d</w:t>
      </w:r>
      <w:r w:rsidRPr="00DF1129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win</w:t>
      </w:r>
      <w:r w:rsidRPr="00DF1129">
        <w:rPr>
          <w:rFonts w:asciiTheme="minorHAnsi" w:eastAsia="Garamond" w:hAnsiTheme="minorHAnsi" w:cstheme="minorHAnsi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lis</w:t>
      </w:r>
      <w:r w:rsidRPr="00DF1129">
        <w:rPr>
          <w:rFonts w:asciiTheme="minorHAnsi" w:eastAsia="Garamond" w:hAnsiTheme="minorHAnsi" w:cstheme="minorHAnsi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DF1129">
        <w:rPr>
          <w:rFonts w:asciiTheme="minorHAnsi" w:eastAsia="Garamond" w:hAnsiTheme="minorHAnsi" w:cstheme="minorHAnsi"/>
          <w:sz w:val="22"/>
          <w:szCs w:val="22"/>
        </w:rPr>
        <w:t>d</w:t>
      </w:r>
      <w:r w:rsidRPr="00DF112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menu</w:t>
      </w:r>
      <w:r w:rsidRPr="00DF1129">
        <w:rPr>
          <w:rFonts w:asciiTheme="minorHAnsi" w:eastAsia="Garamond" w:hAnsiTheme="minorHAnsi" w:cstheme="minorHAnsi"/>
          <w:sz w:val="22"/>
          <w:szCs w:val="22"/>
        </w:rPr>
        <w:t>.</w:t>
      </w:r>
      <w:r w:rsidRPr="00DF1129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Supervised caterin</w:t>
      </w:r>
      <w:r w:rsidRPr="00DF1129">
        <w:rPr>
          <w:rFonts w:asciiTheme="minorHAnsi" w:eastAsia="Garamond" w:hAnsiTheme="minorHAnsi" w:cstheme="minorHAnsi"/>
          <w:sz w:val="22"/>
          <w:szCs w:val="22"/>
        </w:rPr>
        <w:t>g</w:t>
      </w:r>
      <w:r w:rsidRPr="00DF1129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fo</w:t>
      </w:r>
      <w:r w:rsidRPr="00DF1129">
        <w:rPr>
          <w:rFonts w:asciiTheme="minorHAnsi" w:eastAsia="Garamond" w:hAnsiTheme="minorHAnsi" w:cstheme="minorHAnsi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event</w:t>
      </w:r>
      <w:r w:rsidRPr="00DF1129">
        <w:rPr>
          <w:rFonts w:asciiTheme="minorHAnsi" w:eastAsia="Garamond" w:hAnsiTheme="minorHAnsi" w:cstheme="minorHAnsi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accommodatin</w:t>
      </w:r>
      <w:r w:rsidRPr="00DF1129">
        <w:rPr>
          <w:rFonts w:asciiTheme="minorHAnsi" w:eastAsia="Garamond" w:hAnsiTheme="minorHAnsi" w:cstheme="minorHAnsi"/>
          <w:sz w:val="22"/>
          <w:szCs w:val="22"/>
        </w:rPr>
        <w:t>g</w:t>
      </w:r>
      <w:r w:rsidRPr="00DF1129">
        <w:rPr>
          <w:rFonts w:asciiTheme="minorHAnsi" w:eastAsia="Garamond" w:hAnsiTheme="minorHAnsi" w:cstheme="minorHAnsi"/>
          <w:spacing w:val="-2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u</w:t>
      </w:r>
      <w:r w:rsidRPr="00DF1129">
        <w:rPr>
          <w:rFonts w:asciiTheme="minorHAnsi" w:eastAsia="Garamond" w:hAnsiTheme="minorHAnsi" w:cstheme="minorHAnsi"/>
          <w:sz w:val="22"/>
          <w:szCs w:val="22"/>
        </w:rPr>
        <w:t>p</w:t>
      </w:r>
      <w:r w:rsidRPr="00DF112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40</w:t>
      </w:r>
      <w:r w:rsidRPr="00DF1129">
        <w:rPr>
          <w:rFonts w:asciiTheme="minorHAnsi" w:eastAsia="Garamond" w:hAnsiTheme="minorHAnsi" w:cstheme="minorHAnsi"/>
          <w:sz w:val="22"/>
          <w:szCs w:val="22"/>
        </w:rPr>
        <w:t>0</w:t>
      </w:r>
      <w:r w:rsidRPr="00DF112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people</w:t>
      </w:r>
      <w:r w:rsidRPr="00DF1129">
        <w:rPr>
          <w:rFonts w:asciiTheme="minorHAnsi" w:eastAsia="Garamond" w:hAnsiTheme="minorHAnsi" w:cstheme="minorHAnsi"/>
          <w:sz w:val="22"/>
          <w:szCs w:val="22"/>
        </w:rPr>
        <w:t>.</w:t>
      </w:r>
      <w:r w:rsidRPr="00DF1129">
        <w:rPr>
          <w:rFonts w:asciiTheme="minorHAnsi" w:eastAsia="Garamond" w:hAnsiTheme="minorHAnsi" w:cstheme="minorHAnsi"/>
          <w:spacing w:val="3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nducte</w:t>
      </w:r>
      <w:r w:rsidRPr="00DF1129">
        <w:rPr>
          <w:rFonts w:asciiTheme="minorHAnsi" w:eastAsia="Garamond" w:hAnsiTheme="minorHAnsi" w:cstheme="minorHAnsi"/>
          <w:sz w:val="22"/>
          <w:szCs w:val="22"/>
        </w:rPr>
        <w:t>d</w:t>
      </w:r>
      <w:r w:rsidRPr="00DF1129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budgeting</w:t>
      </w:r>
      <w:r w:rsidRPr="00DF1129">
        <w:rPr>
          <w:rFonts w:asciiTheme="minorHAnsi" w:eastAsia="Garamond" w:hAnsiTheme="minorHAnsi" w:cstheme="minorHAnsi"/>
          <w:sz w:val="22"/>
          <w:szCs w:val="22"/>
        </w:rPr>
        <w:t>,</w:t>
      </w:r>
      <w:r w:rsidRPr="00DF1129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marke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in</w:t>
      </w:r>
      <w:r w:rsidRPr="00DF1129">
        <w:rPr>
          <w:rFonts w:asciiTheme="minorHAnsi" w:eastAsia="Garamond" w:hAnsiTheme="minorHAnsi" w:cstheme="minorHAnsi"/>
          <w:sz w:val="22"/>
          <w:szCs w:val="22"/>
        </w:rPr>
        <w:t>g</w:t>
      </w:r>
      <w:r w:rsidRPr="00DF1129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DF1129">
        <w:rPr>
          <w:rFonts w:asciiTheme="minorHAnsi" w:eastAsia="Garamond" w:hAnsiTheme="minorHAnsi" w:cstheme="minorHAnsi"/>
          <w:sz w:val="22"/>
          <w:szCs w:val="22"/>
        </w:rPr>
        <w:t>d</w:t>
      </w:r>
      <w:r w:rsidRPr="00DF112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financial/cos</w:t>
      </w:r>
      <w:r w:rsidRPr="00DF1129">
        <w:rPr>
          <w:rFonts w:asciiTheme="minorHAnsi" w:eastAsia="Garamond" w:hAnsiTheme="minorHAnsi" w:cstheme="minorHAnsi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pacing w:val="-1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>analyses.</w:t>
      </w:r>
    </w:p>
    <w:p w14:paraId="34A77AF4" w14:textId="0D565414" w:rsidR="004A5B0C" w:rsidRPr="00DF1129" w:rsidRDefault="00DF1129">
      <w:pPr>
        <w:spacing w:before="80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MS Serif" w:hAnsiTheme="minorHAnsi" w:cstheme="minorHAnsi"/>
          <w:spacing w:val="76"/>
          <w:w w:val="35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Earned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Best</w:t>
      </w:r>
      <w:r w:rsidRPr="00DF1129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F</w:t>
      </w:r>
      <w:r w:rsidRPr="00DF1129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ne</w:t>
      </w:r>
      <w:r w:rsidRPr="00DF1129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DF1129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ning</w:t>
      </w:r>
      <w:r w:rsidRPr="00DF1129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in</w:t>
      </w:r>
      <w:r w:rsidRPr="00DF1129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F</w:t>
      </w:r>
      <w:r w:rsidRPr="00DF1129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rmingt</w:t>
      </w:r>
      <w:r w:rsidRPr="00DF1129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i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Val</w:t>
      </w:r>
      <w:r w:rsidRPr="00DF1129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ey</w:t>
      </w:r>
      <w:r w:rsidRPr="00DF1129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Awa</w:t>
      </w:r>
      <w:r w:rsidRPr="00DF1129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d</w:t>
      </w:r>
    </w:p>
    <w:p w14:paraId="18249FB6" w14:textId="43E43DDC" w:rsidR="004A5B0C" w:rsidRPr="00DF1129" w:rsidRDefault="00DF1129">
      <w:pPr>
        <w:spacing w:before="40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MS Serif" w:hAnsiTheme="minorHAnsi" w:cstheme="minorHAnsi"/>
          <w:spacing w:val="76"/>
          <w:w w:val="35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Achie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DF1129">
        <w:rPr>
          <w:rFonts w:asciiTheme="minorHAnsi" w:eastAsia="Garamond" w:hAnsiTheme="minorHAnsi" w:cstheme="minorHAnsi"/>
          <w:sz w:val="22"/>
          <w:szCs w:val="22"/>
        </w:rPr>
        <w:t>ed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opt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z w:val="22"/>
          <w:szCs w:val="22"/>
        </w:rPr>
        <w:t>mum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food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service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ope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z w:val="22"/>
          <w:szCs w:val="22"/>
        </w:rPr>
        <w:t>ating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cos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f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DF1129">
        <w:rPr>
          <w:rFonts w:asciiTheme="minorHAnsi" w:eastAsia="Garamond" w:hAnsiTheme="minorHAnsi" w:cstheme="minorHAnsi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co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z w:val="22"/>
          <w:szCs w:val="22"/>
        </w:rPr>
        <w:t>po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z w:val="22"/>
          <w:szCs w:val="22"/>
        </w:rPr>
        <w:t>at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z w:val="22"/>
          <w:szCs w:val="22"/>
        </w:rPr>
        <w:t>on</w:t>
      </w:r>
      <w:r w:rsidRPr="00DF112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at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criti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sz w:val="22"/>
          <w:szCs w:val="22"/>
        </w:rPr>
        <w:t>al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jun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sz w:val="22"/>
          <w:szCs w:val="22"/>
        </w:rPr>
        <w:t>ture:</w:t>
      </w:r>
    </w:p>
    <w:p w14:paraId="500FBE04" w14:textId="77777777" w:rsidR="004A5B0C" w:rsidRPr="00DF1129" w:rsidRDefault="00DF1129">
      <w:pPr>
        <w:spacing w:before="36"/>
        <w:ind w:left="476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Palatino Linotype" w:hAnsiTheme="minorHAnsi" w:cstheme="minorHAnsi"/>
          <w:sz w:val="22"/>
          <w:szCs w:val="22"/>
        </w:rPr>
        <w:t>−</w:t>
      </w:r>
      <w:r w:rsidRPr="00DF1129">
        <w:rPr>
          <w:rFonts w:asciiTheme="minorHAnsi" w:eastAsia="Palatino Linotype" w:hAnsiTheme="minorHAnsi" w:cstheme="minorHAnsi"/>
          <w:sz w:val="22"/>
          <w:szCs w:val="22"/>
        </w:rPr>
        <w:t xml:space="preserve">   </w:t>
      </w:r>
      <w:r w:rsidRPr="00DF1129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K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z w:val="22"/>
          <w:szCs w:val="22"/>
        </w:rPr>
        <w:t>pt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re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z w:val="22"/>
          <w:szCs w:val="22"/>
        </w:rPr>
        <w:t>taur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z w:val="22"/>
          <w:szCs w:val="22"/>
        </w:rPr>
        <w:t>nt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DF1129">
        <w:rPr>
          <w:rFonts w:asciiTheme="minorHAnsi" w:eastAsia="Garamond" w:hAnsiTheme="minorHAnsi" w:cstheme="minorHAnsi"/>
          <w:sz w:val="22"/>
          <w:szCs w:val="22"/>
        </w:rPr>
        <w:t>ood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co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z w:val="22"/>
          <w:szCs w:val="22"/>
        </w:rPr>
        <w:t>ts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at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25.5%</w:t>
      </w:r>
      <w:r w:rsidRPr="00DF112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versus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industry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standard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of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32-</w:t>
      </w:r>
      <w:r w:rsidRPr="00DF1129">
        <w:rPr>
          <w:rFonts w:asciiTheme="minorHAnsi" w:eastAsia="Garamond" w:hAnsiTheme="minorHAnsi" w:cstheme="minorHAnsi"/>
          <w:b/>
          <w:spacing w:val="2"/>
          <w:sz w:val="22"/>
          <w:szCs w:val="22"/>
        </w:rPr>
        <w:t>3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4%,</w:t>
      </w:r>
      <w:r w:rsidRPr="00DF1129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and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own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goal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f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30%</w:t>
      </w:r>
    </w:p>
    <w:p w14:paraId="06F98270" w14:textId="77777777" w:rsidR="004A5B0C" w:rsidRPr="00DF1129" w:rsidRDefault="00DF1129">
      <w:pPr>
        <w:spacing w:line="280" w:lineRule="exact"/>
        <w:ind w:left="476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Palatino Linotype" w:hAnsiTheme="minorHAnsi" w:cstheme="minorHAnsi"/>
          <w:sz w:val="22"/>
          <w:szCs w:val="22"/>
        </w:rPr>
        <w:t>−</w:t>
      </w:r>
      <w:r w:rsidRPr="00DF1129">
        <w:rPr>
          <w:rFonts w:asciiTheme="minorHAnsi" w:eastAsia="Palatino Linotype" w:hAnsiTheme="minorHAnsi" w:cstheme="minorHAnsi"/>
          <w:sz w:val="22"/>
          <w:szCs w:val="22"/>
        </w:rPr>
        <w:t xml:space="preserve">   </w:t>
      </w:r>
      <w:r w:rsidRPr="00DF1129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Maintained</w:t>
      </w:r>
      <w:r w:rsidRPr="00DF112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whole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z w:val="22"/>
          <w:szCs w:val="22"/>
        </w:rPr>
        <w:t>taff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DF1129">
        <w:rPr>
          <w:rFonts w:asciiTheme="minorHAnsi" w:eastAsia="Garamond" w:hAnsiTheme="minorHAnsi" w:cstheme="minorHAnsi"/>
          <w:sz w:val="22"/>
          <w:szCs w:val="22"/>
        </w:rPr>
        <w:t>abor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costs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at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26%</w:t>
      </w:r>
      <w:r w:rsidRPr="00DF1129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versus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industry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standard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of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30%</w:t>
      </w:r>
    </w:p>
    <w:p w14:paraId="2D0DB424" w14:textId="5A48C09D" w:rsidR="004A5B0C" w:rsidRPr="00DF1129" w:rsidRDefault="00DF1129">
      <w:pPr>
        <w:tabs>
          <w:tab w:val="left" w:pos="460"/>
        </w:tabs>
        <w:spacing w:before="68" w:line="240" w:lineRule="exact"/>
        <w:ind w:left="476" w:right="177" w:hanging="360"/>
        <w:rPr>
          <w:rFonts w:asciiTheme="minorHAnsi" w:eastAsia="Garamond" w:hAnsiTheme="minorHAnsi" w:cstheme="minorHAnsi"/>
          <w:sz w:val="22"/>
          <w:szCs w:val="22"/>
        </w:rPr>
      </w:pPr>
      <w:r>
        <w:rPr>
          <w:rFonts w:asciiTheme="minorHAnsi" w:eastAsia="MS Serif" w:hAnsiTheme="minorHAnsi" w:cstheme="minorHAnsi"/>
          <w:sz w:val="22"/>
          <w:szCs w:val="22"/>
        </w:rPr>
        <w:t xml:space="preserve">     </w:t>
      </w:r>
      <w:r w:rsidRPr="00DF1129">
        <w:rPr>
          <w:rFonts w:asciiTheme="minorHAnsi" w:eastAsia="Garamond" w:hAnsiTheme="minorHAnsi" w:cstheme="minorHAnsi"/>
          <w:sz w:val="22"/>
          <w:szCs w:val="22"/>
        </w:rPr>
        <w:t>Stre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z w:val="22"/>
          <w:szCs w:val="22"/>
        </w:rPr>
        <w:t>mlined</w:t>
      </w:r>
      <w:r w:rsidRPr="00DF112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DF1129">
        <w:rPr>
          <w:rFonts w:asciiTheme="minorHAnsi" w:eastAsia="Garamond" w:hAnsiTheme="minorHAnsi" w:cstheme="minorHAnsi"/>
          <w:sz w:val="22"/>
          <w:szCs w:val="22"/>
        </w:rPr>
        <w:t>l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kitch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DF1129">
        <w:rPr>
          <w:rFonts w:asciiTheme="minorHAnsi" w:eastAsia="Garamond" w:hAnsiTheme="minorHAnsi" w:cstheme="minorHAnsi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z w:val="22"/>
          <w:szCs w:val="22"/>
        </w:rPr>
        <w:t>ati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d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set up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mmis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z w:val="22"/>
          <w:szCs w:val="22"/>
        </w:rPr>
        <w:t>ary</w:t>
      </w:r>
      <w:r w:rsidRPr="00DF112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un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for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5 restau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ts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DF1129">
        <w:rPr>
          <w:rFonts w:asciiTheme="minorHAnsi" w:eastAsia="Garamond" w:hAnsiTheme="minorHAnsi" w:cstheme="minorHAnsi"/>
          <w:sz w:val="22"/>
          <w:szCs w:val="22"/>
        </w:rPr>
        <w:t>at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p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z w:val="22"/>
          <w:szCs w:val="22"/>
        </w:rPr>
        <w:t>ovided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DF1129">
        <w:rPr>
          <w:rFonts w:asciiTheme="minorHAnsi" w:eastAsia="Garamond" w:hAnsiTheme="minorHAnsi" w:cstheme="minorHAnsi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ne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sz w:val="22"/>
          <w:szCs w:val="22"/>
        </w:rPr>
        <w:t>essa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DF1129">
        <w:rPr>
          <w:rFonts w:asciiTheme="minorHAnsi" w:eastAsia="Garamond" w:hAnsiTheme="minorHAnsi" w:cstheme="minorHAnsi"/>
          <w:sz w:val="22"/>
          <w:szCs w:val="22"/>
        </w:rPr>
        <w:t>structure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DF1129">
        <w:rPr>
          <w:rFonts w:asciiTheme="minorHAnsi" w:eastAsia="Garamond" w:hAnsiTheme="minorHAnsi" w:cstheme="minorHAnsi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DF1129">
        <w:rPr>
          <w:rFonts w:asciiTheme="minorHAnsi" w:eastAsia="Garamond" w:hAnsiTheme="minorHAnsi" w:cstheme="minorHAnsi"/>
          <w:sz w:val="22"/>
          <w:szCs w:val="22"/>
        </w:rPr>
        <w:t>or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z w:val="22"/>
          <w:szCs w:val="22"/>
        </w:rPr>
        <w:t>ti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to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DF1129">
        <w:rPr>
          <w:rFonts w:asciiTheme="minorHAnsi" w:eastAsia="Garamond" w:hAnsiTheme="minorHAnsi" w:cstheme="minorHAnsi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as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p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z w:val="22"/>
          <w:szCs w:val="22"/>
        </w:rPr>
        <w:t>ofi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z w:val="22"/>
          <w:szCs w:val="22"/>
        </w:rPr>
        <w:t>ably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as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ssible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d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fuel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z w:val="22"/>
          <w:szCs w:val="22"/>
        </w:rPr>
        <w:t>d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its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future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grow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DF1129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1C49E6D" w14:textId="77777777" w:rsidR="004A5B0C" w:rsidRPr="00DF1129" w:rsidRDefault="004A5B0C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6EFE6ACD" w14:textId="77777777" w:rsidR="004A5B0C" w:rsidRPr="00DF1129" w:rsidRDefault="00DF1129">
      <w:pPr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Garamond" w:hAnsiTheme="minorHAnsi" w:cstheme="minorHAnsi"/>
          <w:sz w:val="22"/>
          <w:szCs w:val="22"/>
        </w:rPr>
        <w:t>MAX’S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OF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MANCHE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DF1129">
        <w:rPr>
          <w:rFonts w:asciiTheme="minorHAnsi" w:eastAsia="Garamond" w:hAnsiTheme="minorHAnsi" w:cstheme="minorHAnsi"/>
          <w:sz w:val="22"/>
          <w:szCs w:val="22"/>
        </w:rPr>
        <w:t>ER,</w:t>
      </w:r>
      <w:r w:rsidRPr="00DF1129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Hartford,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CT</w:t>
      </w:r>
      <w:r w:rsidRPr="00DF1129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              </w:t>
      </w:r>
      <w:r w:rsidRPr="00DF1129">
        <w:rPr>
          <w:rFonts w:asciiTheme="minorHAnsi" w:eastAsia="Garamond" w:hAnsiTheme="minorHAnsi" w:cstheme="minorHAnsi"/>
          <w:spacing w:val="3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2000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–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2004</w:t>
      </w:r>
    </w:p>
    <w:p w14:paraId="315424F3" w14:textId="77777777" w:rsidR="004A5B0C" w:rsidRPr="00DF1129" w:rsidRDefault="00DF1129">
      <w:pPr>
        <w:spacing w:line="240" w:lineRule="exact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Three-star</w:t>
      </w:r>
      <w:r w:rsidRPr="00DF1129">
        <w:rPr>
          <w:rFonts w:asciiTheme="minorHAnsi" w:eastAsia="Garamond" w:hAnsiTheme="minorHAnsi" w:cstheme="minorHAnsi"/>
          <w:i/>
          <w:spacing w:val="-7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f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ne</w:t>
      </w:r>
      <w:r w:rsidRPr="00DF1129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dining</w:t>
      </w:r>
      <w:r w:rsidRPr="00DF1129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restaurant</w:t>
      </w:r>
      <w:r w:rsidRPr="00DF1129">
        <w:rPr>
          <w:rFonts w:asciiTheme="minorHAnsi" w:eastAsia="Garamond" w:hAnsiTheme="minorHAnsi" w:cstheme="minorHAnsi"/>
          <w:i/>
          <w:spacing w:val="-7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with</w:t>
      </w:r>
      <w:r w:rsidRPr="00DF1129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eclectic international</w:t>
      </w:r>
      <w:r w:rsidRPr="00DF1129">
        <w:rPr>
          <w:rFonts w:asciiTheme="minorHAnsi" w:eastAsia="Garamond" w:hAnsiTheme="minorHAnsi" w:cstheme="minorHAnsi"/>
          <w:i/>
          <w:spacing w:val="-9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cu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sine</w:t>
      </w:r>
      <w:r w:rsidRPr="00DF1129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and</w:t>
      </w:r>
      <w:r w:rsidRPr="00DF1129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f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ull</w:t>
      </w:r>
      <w:r w:rsidRPr="00DF1129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ban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q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uet</w:t>
      </w:r>
      <w:r w:rsidRPr="00DF1129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facilities</w:t>
      </w:r>
      <w:r w:rsidRPr="00DF1129">
        <w:rPr>
          <w:rFonts w:asciiTheme="minorHAnsi" w:eastAsia="Garamond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with</w:t>
      </w:r>
      <w:r w:rsidRPr="00DF1129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annual</w:t>
      </w:r>
      <w:r w:rsidRPr="00DF1129">
        <w:rPr>
          <w:rFonts w:asciiTheme="minorHAnsi" w:eastAsia="Garamond" w:hAnsiTheme="minorHAnsi" w:cstheme="minorHAnsi"/>
          <w:i/>
          <w:spacing w:val="-5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re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v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en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u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es</w:t>
      </w:r>
      <w:r w:rsidRPr="00DF1129">
        <w:rPr>
          <w:rFonts w:asciiTheme="minorHAnsi" w:eastAsia="Garamond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f$7.5M</w:t>
      </w:r>
    </w:p>
    <w:p w14:paraId="041A4D08" w14:textId="77777777" w:rsidR="004A5B0C" w:rsidRPr="00DF1129" w:rsidRDefault="00DF1129">
      <w:pPr>
        <w:spacing w:before="81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Executive</w:t>
      </w:r>
      <w:r w:rsidRPr="00DF1129">
        <w:rPr>
          <w:rFonts w:asciiTheme="minorHAnsi" w:eastAsia="Garamond" w:hAnsiTheme="minorHAnsi" w:cstheme="minorHAnsi"/>
          <w:b/>
          <w:spacing w:val="-10"/>
          <w:sz w:val="22"/>
          <w:szCs w:val="22"/>
          <w:u w:val="single" w:color="000000"/>
        </w:rPr>
        <w:t xml:space="preserve"> </w:t>
      </w:r>
      <w:r w:rsidRPr="00DF1129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Chef</w:t>
      </w:r>
      <w:r w:rsidRPr="00DF112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–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Mana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ge</w:t>
      </w:r>
      <w:r w:rsidRPr="00DF1129">
        <w:rPr>
          <w:rFonts w:asciiTheme="minorHAnsi" w:eastAsia="Garamond" w:hAnsiTheme="minorHAnsi" w:cstheme="minorHAnsi"/>
          <w:sz w:val="22"/>
          <w:szCs w:val="22"/>
        </w:rPr>
        <w:t>d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the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daily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operat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z w:val="22"/>
          <w:szCs w:val="22"/>
        </w:rPr>
        <w:t>ons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of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re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z w:val="22"/>
          <w:szCs w:val="22"/>
        </w:rPr>
        <w:t>taurant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d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banquet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facility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with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z w:val="22"/>
          <w:szCs w:val="22"/>
        </w:rPr>
        <w:t>taff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of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45. Trained</w:t>
      </w:r>
    </w:p>
    <w:p w14:paraId="0009DBB7" w14:textId="77777777" w:rsidR="004A5B0C" w:rsidRPr="00DF1129" w:rsidRDefault="00DF1129">
      <w:pPr>
        <w:spacing w:before="1"/>
        <w:ind w:left="116" w:right="196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Garamond" w:hAnsiTheme="minorHAnsi" w:cstheme="minorHAnsi"/>
          <w:sz w:val="22"/>
          <w:szCs w:val="22"/>
        </w:rPr>
        <w:t>new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h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z w:val="22"/>
          <w:szCs w:val="22"/>
        </w:rPr>
        <w:t>res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d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retra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z w:val="22"/>
          <w:szCs w:val="22"/>
        </w:rPr>
        <w:t>ned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exi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z w:val="22"/>
          <w:szCs w:val="22"/>
        </w:rPr>
        <w:t>ting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z w:val="22"/>
          <w:szCs w:val="22"/>
        </w:rPr>
        <w:t>aff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DF1129">
        <w:rPr>
          <w:rFonts w:asciiTheme="minorHAnsi" w:eastAsia="Garamond" w:hAnsiTheme="minorHAnsi" w:cstheme="minorHAnsi"/>
          <w:sz w:val="22"/>
          <w:szCs w:val="22"/>
        </w:rPr>
        <w:t>ood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p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z w:val="22"/>
          <w:szCs w:val="22"/>
        </w:rPr>
        <w:t>ese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z w:val="22"/>
          <w:szCs w:val="22"/>
        </w:rPr>
        <w:t>on</w:t>
      </w:r>
      <w:r w:rsidRPr="00DF1129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sz w:val="22"/>
          <w:szCs w:val="22"/>
        </w:rPr>
        <w:t>hniques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and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wine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d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DF1129">
        <w:rPr>
          <w:rFonts w:asciiTheme="minorHAnsi" w:eastAsia="Garamond" w:hAnsiTheme="minorHAnsi" w:cstheme="minorHAnsi"/>
          <w:sz w:val="22"/>
          <w:szCs w:val="22"/>
        </w:rPr>
        <w:t>ant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g.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Revi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DF1129">
        <w:rPr>
          <w:rFonts w:asciiTheme="minorHAnsi" w:eastAsia="Garamond" w:hAnsiTheme="minorHAnsi" w:cstheme="minorHAnsi"/>
          <w:sz w:val="22"/>
          <w:szCs w:val="22"/>
        </w:rPr>
        <w:t>ized</w:t>
      </w:r>
      <w:r w:rsidRPr="00DF112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int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z w:val="22"/>
          <w:szCs w:val="22"/>
        </w:rPr>
        <w:t>rn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z w:val="22"/>
          <w:szCs w:val="22"/>
        </w:rPr>
        <w:t>p prog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z w:val="22"/>
          <w:szCs w:val="22"/>
        </w:rPr>
        <w:t>am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z w:val="22"/>
          <w:szCs w:val="22"/>
        </w:rPr>
        <w:t>tudents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f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z w:val="22"/>
          <w:szCs w:val="22"/>
        </w:rPr>
        <w:t>om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cal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sz w:val="22"/>
          <w:szCs w:val="22"/>
        </w:rPr>
        <w:t>h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ols,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colle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DF1129">
        <w:rPr>
          <w:rFonts w:asciiTheme="minorHAnsi" w:eastAsia="Garamond" w:hAnsiTheme="minorHAnsi" w:cstheme="minorHAnsi"/>
          <w:sz w:val="22"/>
          <w:szCs w:val="22"/>
        </w:rPr>
        <w:t>es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and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iversit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z w:val="22"/>
          <w:szCs w:val="22"/>
        </w:rPr>
        <w:t>es.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M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z w:val="22"/>
          <w:szCs w:val="22"/>
        </w:rPr>
        <w:t>naged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desse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product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io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.</w:t>
      </w:r>
      <w:r w:rsidRPr="00DF112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versaw purc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DF1129">
        <w:rPr>
          <w:rFonts w:asciiTheme="minorHAnsi" w:eastAsia="Garamond" w:hAnsiTheme="minorHAnsi" w:cstheme="minorHAnsi"/>
          <w:sz w:val="22"/>
          <w:szCs w:val="22"/>
        </w:rPr>
        <w:t>asing,</w:t>
      </w:r>
      <w:r w:rsidRPr="00DF112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DF1129">
        <w:rPr>
          <w:rFonts w:asciiTheme="minorHAnsi" w:eastAsia="Garamond" w:hAnsiTheme="minorHAnsi" w:cstheme="minorHAnsi"/>
          <w:sz w:val="22"/>
          <w:szCs w:val="22"/>
        </w:rPr>
        <w:t>enu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devel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p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DF1129">
        <w:rPr>
          <w:rFonts w:asciiTheme="minorHAnsi" w:eastAsia="Garamond" w:hAnsiTheme="minorHAnsi" w:cstheme="minorHAnsi"/>
          <w:sz w:val="22"/>
          <w:szCs w:val="22"/>
        </w:rPr>
        <w:t>ent</w:t>
      </w:r>
      <w:r w:rsidRPr="00DF112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and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wi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select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ns.</w:t>
      </w:r>
      <w:r w:rsidRPr="00DF112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z w:val="22"/>
          <w:szCs w:val="22"/>
        </w:rPr>
        <w:t>nded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weekly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manag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z w:val="22"/>
          <w:szCs w:val="22"/>
        </w:rPr>
        <w:t>m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z w:val="22"/>
          <w:szCs w:val="22"/>
        </w:rPr>
        <w:t>nt</w:t>
      </w:r>
      <w:r w:rsidRPr="00DF112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meet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gs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and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condu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sz w:val="22"/>
          <w:szCs w:val="22"/>
        </w:rPr>
        <w:t>ted month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DF1129">
        <w:rPr>
          <w:rFonts w:asciiTheme="minorHAnsi" w:eastAsia="Garamond" w:hAnsiTheme="minorHAnsi" w:cstheme="minorHAnsi"/>
          <w:sz w:val="22"/>
          <w:szCs w:val="22"/>
        </w:rPr>
        <w:t>y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staff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meet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gs.</w:t>
      </w:r>
    </w:p>
    <w:p w14:paraId="153EAA9D" w14:textId="77777777" w:rsidR="004A5B0C" w:rsidRPr="00DF1129" w:rsidRDefault="00DF1129">
      <w:pPr>
        <w:spacing w:before="81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="Calibri" w:eastAsia="MS Serif" w:hAnsi="Calibri" w:cs="Calibri"/>
          <w:w w:val="355"/>
          <w:sz w:val="22"/>
          <w:szCs w:val="22"/>
        </w:rPr>
        <w:t></w:t>
      </w:r>
      <w:r w:rsidRPr="00DF1129">
        <w:rPr>
          <w:rFonts w:asciiTheme="minorHAnsi" w:eastAsia="MS Serif" w:hAnsiTheme="minorHAnsi" w:cstheme="minorHAnsi"/>
          <w:spacing w:val="76"/>
          <w:w w:val="35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Nominated</w:t>
      </w:r>
      <w:r w:rsidRPr="00DF112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Best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Chef: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Con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ecticut</w:t>
      </w:r>
      <w:r w:rsidRPr="00DF112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from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the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James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B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z w:val="22"/>
          <w:szCs w:val="22"/>
        </w:rPr>
        <w:t>ard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Foundation,</w:t>
      </w:r>
      <w:r w:rsidRPr="00DF112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2002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–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20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DF1129">
        <w:rPr>
          <w:rFonts w:asciiTheme="minorHAnsi" w:eastAsia="Garamond" w:hAnsiTheme="minorHAnsi" w:cstheme="minorHAnsi"/>
          <w:sz w:val="22"/>
          <w:szCs w:val="22"/>
        </w:rPr>
        <w:t>4</w:t>
      </w:r>
    </w:p>
    <w:p w14:paraId="2024062E" w14:textId="77777777" w:rsidR="004A5B0C" w:rsidRPr="00DF1129" w:rsidRDefault="00DF1129">
      <w:pPr>
        <w:spacing w:before="40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="Calibri" w:eastAsia="MS Serif" w:hAnsi="Calibri" w:cs="Calibri"/>
          <w:w w:val="355"/>
          <w:sz w:val="22"/>
          <w:szCs w:val="22"/>
        </w:rPr>
        <w:t></w:t>
      </w:r>
      <w:r w:rsidRPr="00DF1129">
        <w:rPr>
          <w:rFonts w:asciiTheme="minorHAnsi" w:eastAsia="MS Serif" w:hAnsiTheme="minorHAnsi" w:cstheme="minorHAnsi"/>
          <w:spacing w:val="76"/>
          <w:w w:val="35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Leveled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food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services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DF1129">
        <w:rPr>
          <w:rFonts w:asciiTheme="minorHAnsi" w:eastAsia="Garamond" w:hAnsiTheme="minorHAnsi" w:cstheme="minorHAnsi"/>
          <w:sz w:val="22"/>
          <w:szCs w:val="22"/>
        </w:rPr>
        <w:t>p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z w:val="22"/>
          <w:szCs w:val="22"/>
        </w:rPr>
        <w:t>nses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across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4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sz w:val="22"/>
          <w:szCs w:val="22"/>
        </w:rPr>
        <w:t>ate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ries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DF1129">
        <w:rPr>
          <w:rFonts w:asciiTheme="minorHAnsi" w:eastAsia="Garamond" w:hAnsiTheme="minorHAnsi" w:cstheme="minorHAnsi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DF1129">
        <w:rPr>
          <w:rFonts w:asciiTheme="minorHAnsi" w:eastAsia="Garamond" w:hAnsiTheme="minorHAnsi" w:cstheme="minorHAnsi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pres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z w:val="22"/>
          <w:szCs w:val="22"/>
        </w:rPr>
        <w:t>rving</w:t>
      </w:r>
      <w:r w:rsidRPr="00DF112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q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DF1129">
        <w:rPr>
          <w:rFonts w:asciiTheme="minorHAnsi" w:eastAsia="Garamond" w:hAnsiTheme="minorHAnsi" w:cstheme="minorHAnsi"/>
          <w:sz w:val="22"/>
          <w:szCs w:val="22"/>
        </w:rPr>
        <w:t>ality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and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ser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DF1129">
        <w:rPr>
          <w:rFonts w:asciiTheme="minorHAnsi" w:eastAsia="Garamond" w:hAnsiTheme="minorHAnsi" w:cstheme="minorHAnsi"/>
          <w:sz w:val="22"/>
          <w:szCs w:val="22"/>
        </w:rPr>
        <w:t>ice:</w:t>
      </w:r>
    </w:p>
    <w:p w14:paraId="210DDC3D" w14:textId="77777777" w:rsidR="004A5B0C" w:rsidRPr="00DF1129" w:rsidRDefault="00DF1129">
      <w:pPr>
        <w:spacing w:before="35"/>
        <w:ind w:left="476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Palatino Linotype" w:hAnsiTheme="minorHAnsi" w:cstheme="minorHAnsi"/>
          <w:sz w:val="22"/>
          <w:szCs w:val="22"/>
        </w:rPr>
        <w:t>−</w:t>
      </w:r>
      <w:r w:rsidRPr="00DF1129">
        <w:rPr>
          <w:rFonts w:asciiTheme="minorHAnsi" w:eastAsia="Palatino Linotype" w:hAnsiTheme="minorHAnsi" w:cstheme="minorHAnsi"/>
          <w:sz w:val="22"/>
          <w:szCs w:val="22"/>
        </w:rPr>
        <w:t xml:space="preserve">   </w:t>
      </w:r>
      <w:r w:rsidRPr="00DF1129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K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z w:val="22"/>
          <w:szCs w:val="22"/>
        </w:rPr>
        <w:t>pt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DF1129">
        <w:rPr>
          <w:rFonts w:asciiTheme="minorHAnsi" w:eastAsia="Garamond" w:hAnsiTheme="minorHAnsi" w:cstheme="minorHAnsi"/>
          <w:sz w:val="22"/>
          <w:szCs w:val="22"/>
        </w:rPr>
        <w:t>anqu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food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sts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27%</w:t>
      </w:r>
      <w:r w:rsidRPr="00DF112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vs. industry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standard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of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32%</w:t>
      </w:r>
    </w:p>
    <w:p w14:paraId="2BC6C30A" w14:textId="77777777" w:rsidR="004A5B0C" w:rsidRPr="00DF1129" w:rsidRDefault="00DF1129">
      <w:pPr>
        <w:spacing w:line="280" w:lineRule="exact"/>
        <w:ind w:left="476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Palatino Linotype" w:hAnsiTheme="minorHAnsi" w:cstheme="minorHAnsi"/>
          <w:sz w:val="22"/>
          <w:szCs w:val="22"/>
        </w:rPr>
        <w:t>−</w:t>
      </w:r>
      <w:r w:rsidRPr="00DF1129">
        <w:rPr>
          <w:rFonts w:asciiTheme="minorHAnsi" w:eastAsia="Palatino Linotype" w:hAnsiTheme="minorHAnsi" w:cstheme="minorHAnsi"/>
          <w:sz w:val="22"/>
          <w:szCs w:val="22"/>
        </w:rPr>
        <w:t xml:space="preserve">   </w:t>
      </w:r>
      <w:r w:rsidRPr="00DF1129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Maintained</w:t>
      </w:r>
      <w:r w:rsidRPr="00DF112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restaur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z w:val="22"/>
          <w:szCs w:val="22"/>
        </w:rPr>
        <w:t>nt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DF1129">
        <w:rPr>
          <w:rFonts w:asciiTheme="minorHAnsi" w:eastAsia="Garamond" w:hAnsiTheme="minorHAnsi" w:cstheme="minorHAnsi"/>
          <w:sz w:val="22"/>
          <w:szCs w:val="22"/>
        </w:rPr>
        <w:t>ood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costs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32</w:t>
      </w:r>
      <w:r w:rsidRPr="00DF1129">
        <w:rPr>
          <w:rFonts w:asciiTheme="minorHAnsi" w:eastAsia="Garamond" w:hAnsiTheme="minorHAnsi" w:cstheme="minorHAnsi"/>
          <w:b/>
          <w:spacing w:val="1"/>
          <w:sz w:val="22"/>
          <w:szCs w:val="22"/>
        </w:rPr>
        <w:t>%</w:t>
      </w:r>
      <w:r w:rsidRPr="00DF1129">
        <w:rPr>
          <w:rFonts w:asciiTheme="minorHAnsi" w:eastAsia="Garamond" w:hAnsiTheme="minorHAnsi" w:cstheme="minorHAnsi"/>
          <w:sz w:val="22"/>
          <w:szCs w:val="22"/>
        </w:rPr>
        <w:t>,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in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line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with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industry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stan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DF1129">
        <w:rPr>
          <w:rFonts w:asciiTheme="minorHAnsi" w:eastAsia="Garamond" w:hAnsiTheme="minorHAnsi" w:cstheme="minorHAnsi"/>
          <w:sz w:val="22"/>
          <w:szCs w:val="22"/>
        </w:rPr>
        <w:t>ard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of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34-36%</w:t>
      </w:r>
    </w:p>
    <w:p w14:paraId="033516ED" w14:textId="77777777" w:rsidR="004A5B0C" w:rsidRPr="00DF1129" w:rsidRDefault="00DF1129">
      <w:pPr>
        <w:spacing w:line="280" w:lineRule="exact"/>
        <w:ind w:left="476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Palatino Linotype" w:hAnsiTheme="minorHAnsi" w:cstheme="minorHAnsi"/>
          <w:sz w:val="22"/>
          <w:szCs w:val="22"/>
        </w:rPr>
        <w:t>−</w:t>
      </w:r>
      <w:r w:rsidRPr="00DF1129">
        <w:rPr>
          <w:rFonts w:asciiTheme="minorHAnsi" w:eastAsia="Palatino Linotype" w:hAnsiTheme="minorHAnsi" w:cstheme="minorHAnsi"/>
          <w:sz w:val="22"/>
          <w:szCs w:val="22"/>
        </w:rPr>
        <w:t xml:space="preserve">   </w:t>
      </w:r>
      <w:r w:rsidRPr="00DF1129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nt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lled</w:t>
      </w:r>
      <w:r w:rsidRPr="00DF112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ba</w:t>
      </w:r>
      <w:r w:rsidRPr="00DF1129">
        <w:rPr>
          <w:rFonts w:asciiTheme="minorHAnsi" w:eastAsia="Garamond" w:hAnsiTheme="minorHAnsi" w:cstheme="minorHAnsi"/>
          <w:sz w:val="22"/>
          <w:szCs w:val="22"/>
        </w:rPr>
        <w:t>nquet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l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z w:val="22"/>
          <w:szCs w:val="22"/>
        </w:rPr>
        <w:t>bor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sts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at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4.5%,</w:t>
      </w:r>
      <w:r w:rsidRPr="00DF112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co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DF1129">
        <w:rPr>
          <w:rFonts w:asciiTheme="minorHAnsi" w:eastAsia="Garamond" w:hAnsiTheme="minorHAnsi" w:cstheme="minorHAnsi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z w:val="22"/>
          <w:szCs w:val="22"/>
        </w:rPr>
        <w:t>ed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to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dus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z w:val="22"/>
          <w:szCs w:val="22"/>
        </w:rPr>
        <w:t>ry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stan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DF1129">
        <w:rPr>
          <w:rFonts w:asciiTheme="minorHAnsi" w:eastAsia="Garamond" w:hAnsiTheme="minorHAnsi" w:cstheme="minorHAnsi"/>
          <w:sz w:val="22"/>
          <w:szCs w:val="22"/>
        </w:rPr>
        <w:t>ard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of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4-6%</w:t>
      </w:r>
    </w:p>
    <w:p w14:paraId="26BD2FBB" w14:textId="77777777" w:rsidR="004A5B0C" w:rsidRPr="00DF1129" w:rsidRDefault="00DF1129">
      <w:pPr>
        <w:spacing w:line="280" w:lineRule="exact"/>
        <w:ind w:left="476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Palatino Linotype" w:hAnsiTheme="minorHAnsi" w:cstheme="minorHAnsi"/>
          <w:sz w:val="22"/>
          <w:szCs w:val="22"/>
        </w:rPr>
        <w:lastRenderedPageBreak/>
        <w:t>−</w:t>
      </w:r>
      <w:r w:rsidRPr="00DF1129">
        <w:rPr>
          <w:rFonts w:asciiTheme="minorHAnsi" w:eastAsia="Palatino Linotype" w:hAnsiTheme="minorHAnsi" w:cstheme="minorHAnsi"/>
          <w:sz w:val="22"/>
          <w:szCs w:val="22"/>
        </w:rPr>
        <w:t xml:space="preserve">   </w:t>
      </w:r>
      <w:r w:rsidRPr="00DF1129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Leveled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resta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DF1129">
        <w:rPr>
          <w:rFonts w:asciiTheme="minorHAnsi" w:eastAsia="Garamond" w:hAnsiTheme="minorHAnsi" w:cstheme="minorHAnsi"/>
          <w:sz w:val="22"/>
          <w:szCs w:val="22"/>
        </w:rPr>
        <w:t>rant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labor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co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z w:val="22"/>
          <w:szCs w:val="22"/>
        </w:rPr>
        <w:t>ts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at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17%</w:t>
      </w:r>
      <w:r w:rsidRPr="00DF1129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compared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to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indu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z w:val="22"/>
          <w:szCs w:val="22"/>
        </w:rPr>
        <w:t>try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standard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of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17-20%</w:t>
      </w:r>
    </w:p>
    <w:p w14:paraId="42DCE42A" w14:textId="77777777" w:rsidR="004A5B0C" w:rsidRPr="00DF1129" w:rsidRDefault="00DF1129">
      <w:pPr>
        <w:tabs>
          <w:tab w:val="left" w:pos="460"/>
        </w:tabs>
        <w:spacing w:before="26" w:line="240" w:lineRule="exact"/>
        <w:ind w:left="476" w:right="531" w:hanging="360"/>
        <w:rPr>
          <w:rFonts w:asciiTheme="minorHAnsi" w:eastAsia="Garamond" w:hAnsiTheme="minorHAnsi" w:cstheme="minorHAnsi"/>
          <w:sz w:val="22"/>
          <w:szCs w:val="22"/>
        </w:rPr>
        <w:sectPr w:rsidR="004A5B0C" w:rsidRPr="00DF1129">
          <w:pgSz w:w="12240" w:h="15840"/>
          <w:pgMar w:top="680" w:right="1120" w:bottom="280" w:left="1180" w:header="720" w:footer="720" w:gutter="0"/>
          <w:cols w:space="720"/>
        </w:sectPr>
      </w:pPr>
      <w:r w:rsidRPr="00DF1129">
        <w:rPr>
          <w:rFonts w:ascii="Calibri" w:eastAsia="MS Serif" w:hAnsi="Calibri" w:cs="Calibri"/>
          <w:w w:val="355"/>
          <w:sz w:val="22"/>
          <w:szCs w:val="22"/>
        </w:rPr>
        <w:t></w:t>
      </w:r>
      <w:r w:rsidRPr="00DF1129">
        <w:rPr>
          <w:rFonts w:asciiTheme="minorHAnsi" w:eastAsia="MS Serif" w:hAnsiTheme="minorHAnsi" w:cstheme="minorHAnsi"/>
          <w:sz w:val="22"/>
          <w:szCs w:val="22"/>
        </w:rPr>
        <w:tab/>
      </w:r>
      <w:r w:rsidRPr="00DF1129">
        <w:rPr>
          <w:rFonts w:asciiTheme="minorHAnsi" w:eastAsia="Garamond" w:hAnsiTheme="minorHAnsi" w:cstheme="minorHAnsi"/>
          <w:sz w:val="22"/>
          <w:szCs w:val="22"/>
        </w:rPr>
        <w:t>Feat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DF1129">
        <w:rPr>
          <w:rFonts w:asciiTheme="minorHAnsi" w:eastAsia="Garamond" w:hAnsiTheme="minorHAnsi" w:cstheme="minorHAnsi"/>
          <w:sz w:val="22"/>
          <w:szCs w:val="22"/>
        </w:rPr>
        <w:t>red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in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numer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us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local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ewspapers</w:t>
      </w:r>
      <w:r w:rsidRPr="00DF112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d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in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th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Gourmet</w:t>
      </w:r>
      <w:r w:rsidRPr="00DF1129">
        <w:rPr>
          <w:rFonts w:asciiTheme="minorHAnsi" w:eastAsia="Garamond" w:hAnsiTheme="minorHAnsi" w:cstheme="minorHAnsi"/>
          <w:i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and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Bon</w:t>
      </w:r>
      <w:r w:rsidRPr="00DF1129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Appetit</w:t>
      </w:r>
      <w:r w:rsidRPr="00DF1129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on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multiple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topics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including seas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al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DF1129">
        <w:rPr>
          <w:rFonts w:asciiTheme="minorHAnsi" w:eastAsia="Garamond" w:hAnsiTheme="minorHAnsi" w:cstheme="minorHAnsi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nu</w:t>
      </w:r>
      <w:r w:rsidRPr="00DF1129">
        <w:rPr>
          <w:rFonts w:asciiTheme="minorHAnsi" w:eastAsia="Garamond" w:hAnsiTheme="minorHAnsi" w:cstheme="minorHAnsi"/>
          <w:sz w:val="22"/>
          <w:szCs w:val="22"/>
        </w:rPr>
        <w:t>s,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restaur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z w:val="22"/>
          <w:szCs w:val="22"/>
        </w:rPr>
        <w:t>nt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critique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surv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z w:val="22"/>
          <w:szCs w:val="22"/>
        </w:rPr>
        <w:t>ys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and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DF1129">
        <w:rPr>
          <w:rFonts w:asciiTheme="minorHAnsi" w:eastAsia="Garamond" w:hAnsiTheme="minorHAnsi" w:cstheme="minorHAnsi"/>
          <w:sz w:val="22"/>
          <w:szCs w:val="22"/>
        </w:rPr>
        <w:t>ar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z w:val="22"/>
          <w:szCs w:val="22"/>
        </w:rPr>
        <w:t>ty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eve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ts.</w:t>
      </w:r>
    </w:p>
    <w:p w14:paraId="2F29F7D3" w14:textId="77777777" w:rsidR="004A5B0C" w:rsidRPr="00DF1129" w:rsidRDefault="00DF1129">
      <w:pPr>
        <w:spacing w:before="88"/>
        <w:ind w:left="80" w:right="6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hAnsiTheme="minorHAnsi" w:cstheme="minorHAnsi"/>
          <w:sz w:val="22"/>
          <w:szCs w:val="22"/>
        </w:rPr>
        <w:lastRenderedPageBreak/>
        <w:pict w14:anchorId="58F9999D">
          <v:group id="_x0000_s1034" style="position:absolute;left:0;text-align:left;margin-left:6in;margin-top:660.35pt;width:123.7pt;height:.05pt;z-index:-251653120;mso-position-horizontal-relative:page;mso-position-vertical-relative:page" coordorigin="8640,13207" coordsize="2474,1">
            <v:shape id="_x0000_s1035" style="position:absolute;left:8640;top:13207;width:2474;height:1" coordorigin="8640,13207" coordsize="2474,1" path="m8640,13208r2474,-1e" filled="f" strokeweight="1.5pt">
              <v:path arrowok="t"/>
            </v:shape>
            <w10:wrap anchorx="page" anchory="page"/>
          </v:group>
        </w:pict>
      </w:r>
      <w:r w:rsidRPr="00DF1129">
        <w:rPr>
          <w:rFonts w:asciiTheme="minorHAnsi" w:hAnsiTheme="minorHAnsi" w:cstheme="minorHAnsi"/>
          <w:sz w:val="22"/>
          <w:szCs w:val="22"/>
        </w:rPr>
        <w:pict w14:anchorId="7A870814">
          <v:group id="_x0000_s1032" style="position:absolute;left:0;text-align:left;margin-left:63.3pt;margin-top:18pt;width:485.4pt;height:0;z-index:-251657216;mso-position-horizontal-relative:page" coordorigin="1266,360" coordsize="9708,0">
            <v:shape id="_x0000_s1033" style="position:absolute;left:1266;top:360;width:9708;height:0" coordorigin="1266,360" coordsize="9708,0" path="m1266,360r9708,e" filled="f" strokeweight=".20464mm">
              <v:path arrowok="t"/>
            </v:shape>
            <w10:wrap anchorx="page"/>
          </v:group>
        </w:pic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DAVID</w:t>
      </w:r>
      <w:r w:rsidRPr="00DF1129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L.</w:t>
      </w:r>
      <w:r w:rsidRPr="00DF1129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pacing w:val="1"/>
          <w:sz w:val="22"/>
          <w:szCs w:val="22"/>
        </w:rPr>
        <w:t>W</w:t>
      </w:r>
      <w:r w:rsidRPr="00DF112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NST</w:t>
      </w:r>
      <w:r w:rsidRPr="00DF1129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</w:t>
      </w:r>
      <w:r w:rsidRPr="00DF1129">
        <w:rPr>
          <w:rFonts w:asciiTheme="minorHAnsi" w:eastAsia="Garamond" w:hAnsiTheme="minorHAnsi" w:cstheme="minorHAnsi"/>
          <w:b/>
          <w:spacing w:val="2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Page</w:t>
      </w:r>
      <w:r w:rsidRPr="00DF1129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2</w:t>
      </w:r>
      <w:r w:rsidRPr="00DF1129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DF1129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w w:val="99"/>
          <w:sz w:val="22"/>
          <w:szCs w:val="22"/>
        </w:rPr>
        <w:t>2</w:t>
      </w:r>
    </w:p>
    <w:p w14:paraId="781527F3" w14:textId="77777777" w:rsidR="004A5B0C" w:rsidRPr="00DF1129" w:rsidRDefault="004A5B0C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5EAA8E5C" w14:textId="77777777" w:rsidR="004A5B0C" w:rsidRPr="00DF1129" w:rsidRDefault="00DF1129">
      <w:pPr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Garamond" w:hAnsiTheme="minorHAnsi" w:cstheme="minorHAnsi"/>
          <w:sz w:val="22"/>
          <w:szCs w:val="22"/>
        </w:rPr>
        <w:t>ELENA’S</w:t>
      </w:r>
      <w:r w:rsidRPr="00DF112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ON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THE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GREEN,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We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z w:val="22"/>
          <w:szCs w:val="22"/>
        </w:rPr>
        <w:t>tche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z w:val="22"/>
          <w:szCs w:val="22"/>
        </w:rPr>
        <w:t>ter,</w:t>
      </w:r>
      <w:r w:rsidRPr="00DF112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NY</w:t>
      </w:r>
      <w:r w:rsidRPr="00DF1129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       </w:t>
      </w:r>
      <w:r w:rsidRPr="00DF1129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1998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–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2000</w:t>
      </w:r>
    </w:p>
    <w:p w14:paraId="50244DA4" w14:textId="77777777" w:rsidR="004A5B0C" w:rsidRPr="00DF1129" w:rsidRDefault="00DF1129">
      <w:pPr>
        <w:spacing w:line="240" w:lineRule="exact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Upscale</w:t>
      </w:r>
      <w:r w:rsidRPr="00DF1129">
        <w:rPr>
          <w:rFonts w:asciiTheme="minorHAnsi" w:eastAsia="Garamond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ali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n-Am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rican</w:t>
      </w:r>
      <w:r w:rsidRPr="00DF1129">
        <w:rPr>
          <w:rFonts w:asciiTheme="minorHAnsi" w:eastAsia="Garamond" w:hAnsiTheme="minorHAnsi" w:cstheme="minorHAnsi"/>
          <w:i/>
          <w:spacing w:val="-12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res</w:t>
      </w:r>
      <w:r w:rsidRPr="00DF1129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u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rant</w:t>
      </w:r>
      <w:r w:rsidRPr="00DF1129">
        <w:rPr>
          <w:rFonts w:asciiTheme="minorHAnsi" w:eastAsia="Garamond" w:hAnsiTheme="minorHAnsi" w:cstheme="minorHAnsi"/>
          <w:i/>
          <w:spacing w:val="-7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with</w:t>
      </w:r>
      <w:r w:rsidRPr="00DF1129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$</w:t>
      </w:r>
      <w:r w:rsidRPr="00DF1129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3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.5</w:t>
      </w:r>
      <w:r w:rsidRPr="00DF1129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in</w:t>
      </w:r>
      <w:r w:rsidRPr="00DF1129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an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ual</w:t>
      </w:r>
      <w:r w:rsidRPr="00DF1129">
        <w:rPr>
          <w:rFonts w:asciiTheme="minorHAnsi" w:eastAsia="Garamond" w:hAnsiTheme="minorHAnsi" w:cstheme="minorHAnsi"/>
          <w:i/>
          <w:spacing w:val="-5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ev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u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es</w:t>
      </w:r>
    </w:p>
    <w:p w14:paraId="1BC36DD6" w14:textId="77777777" w:rsidR="004A5B0C" w:rsidRPr="00DF1129" w:rsidRDefault="00DF1129">
      <w:pPr>
        <w:spacing w:before="74" w:line="240" w:lineRule="exact"/>
        <w:ind w:left="116" w:right="279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Executive</w:t>
      </w:r>
      <w:r w:rsidRPr="00DF1129">
        <w:rPr>
          <w:rFonts w:asciiTheme="minorHAnsi" w:eastAsia="Garamond" w:hAnsiTheme="minorHAnsi" w:cstheme="minorHAnsi"/>
          <w:b/>
          <w:spacing w:val="-10"/>
          <w:sz w:val="22"/>
          <w:szCs w:val="22"/>
          <w:u w:val="single" w:color="000000"/>
        </w:rPr>
        <w:t xml:space="preserve"> </w:t>
      </w:r>
      <w:r w:rsidRPr="00DF1129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Chef</w:t>
      </w:r>
      <w:r w:rsidRPr="00DF112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–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Provid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z w:val="22"/>
          <w:szCs w:val="22"/>
        </w:rPr>
        <w:t>d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hands-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DF1129">
        <w:rPr>
          <w:rFonts w:asciiTheme="minorHAnsi" w:eastAsia="Garamond" w:hAnsiTheme="minorHAnsi" w:cstheme="minorHAnsi"/>
          <w:sz w:val="22"/>
          <w:szCs w:val="22"/>
        </w:rPr>
        <w:t>perti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in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th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includ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z w:val="22"/>
          <w:szCs w:val="22"/>
        </w:rPr>
        <w:t>d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menu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pl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z w:val="22"/>
          <w:szCs w:val="22"/>
        </w:rPr>
        <w:t>nn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z w:val="22"/>
          <w:szCs w:val="22"/>
        </w:rPr>
        <w:t>ng,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co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l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and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DF1129">
        <w:rPr>
          <w:rFonts w:asciiTheme="minorHAnsi" w:eastAsia="Garamond" w:hAnsiTheme="minorHAnsi" w:cstheme="minorHAnsi"/>
          <w:sz w:val="22"/>
          <w:szCs w:val="22"/>
        </w:rPr>
        <w:t>ysis, staff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z w:val="22"/>
          <w:szCs w:val="22"/>
        </w:rPr>
        <w:t>ng,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bud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DF1129">
        <w:rPr>
          <w:rFonts w:asciiTheme="minorHAnsi" w:eastAsia="Garamond" w:hAnsiTheme="minorHAnsi" w:cstheme="minorHAnsi"/>
          <w:sz w:val="22"/>
          <w:szCs w:val="22"/>
        </w:rPr>
        <w:t>etin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DF1129">
        <w:rPr>
          <w:rFonts w:asciiTheme="minorHAnsi" w:eastAsia="Garamond" w:hAnsiTheme="minorHAnsi" w:cstheme="minorHAnsi"/>
          <w:sz w:val="22"/>
          <w:szCs w:val="22"/>
        </w:rPr>
        <w:t>,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and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DF1129">
        <w:rPr>
          <w:rFonts w:asciiTheme="minorHAnsi" w:eastAsia="Garamond" w:hAnsiTheme="minorHAnsi" w:cstheme="minorHAnsi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z w:val="22"/>
          <w:szCs w:val="22"/>
        </w:rPr>
        <w:t>keting.</w:t>
      </w:r>
      <w:r w:rsidRPr="00DF1129">
        <w:rPr>
          <w:rFonts w:asciiTheme="minorHAnsi" w:eastAsia="Garamond" w:hAnsiTheme="minorHAnsi" w:cstheme="minorHAnsi"/>
          <w:spacing w:val="4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Su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z w:val="22"/>
          <w:szCs w:val="22"/>
        </w:rPr>
        <w:t>rvised</w:t>
      </w:r>
      <w:r w:rsidRPr="00DF112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entire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restaurant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staff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of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22.</w:t>
      </w:r>
    </w:p>
    <w:p w14:paraId="33597BBE" w14:textId="77777777" w:rsidR="004A5B0C" w:rsidRPr="00DF1129" w:rsidRDefault="00DF1129">
      <w:pPr>
        <w:spacing w:before="90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="Calibri" w:eastAsia="MS Serif" w:hAnsi="Calibri" w:cs="Calibri"/>
          <w:w w:val="355"/>
          <w:sz w:val="22"/>
          <w:szCs w:val="22"/>
        </w:rPr>
        <w:t></w:t>
      </w:r>
      <w:r w:rsidRPr="00DF1129">
        <w:rPr>
          <w:rFonts w:asciiTheme="minorHAnsi" w:eastAsia="MS Serif" w:hAnsiTheme="minorHAnsi" w:cstheme="minorHAnsi"/>
          <w:spacing w:val="76"/>
          <w:w w:val="35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Earned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Be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Upscale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Re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z w:val="22"/>
          <w:szCs w:val="22"/>
        </w:rPr>
        <w:t>taurant</w:t>
      </w:r>
      <w:r w:rsidRPr="00DF112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in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Pioneer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Valley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Award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for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2000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–</w:t>
      </w:r>
      <w:r w:rsidRPr="00DF1129">
        <w:rPr>
          <w:rFonts w:asciiTheme="minorHAnsi" w:eastAsia="Garamond" w:hAnsiTheme="minorHAnsi" w:cstheme="minorHAnsi"/>
          <w:spacing w:val="5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2001</w:t>
      </w:r>
    </w:p>
    <w:p w14:paraId="0AECE911" w14:textId="77777777" w:rsidR="004A5B0C" w:rsidRPr="00DF1129" w:rsidRDefault="00DF1129">
      <w:pPr>
        <w:spacing w:before="40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="Calibri" w:eastAsia="MS Serif" w:hAnsi="Calibri" w:cs="Calibri"/>
          <w:w w:val="355"/>
          <w:sz w:val="22"/>
          <w:szCs w:val="22"/>
        </w:rPr>
        <w:t></w:t>
      </w:r>
      <w:r w:rsidRPr="00DF1129">
        <w:rPr>
          <w:rFonts w:asciiTheme="minorHAnsi" w:eastAsia="MS Serif" w:hAnsiTheme="minorHAnsi" w:cstheme="minorHAnsi"/>
          <w:spacing w:val="76"/>
          <w:w w:val="35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nt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lled</w:t>
      </w:r>
      <w:r w:rsidRPr="00DF112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f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od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and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DF1129">
        <w:rPr>
          <w:rFonts w:asciiTheme="minorHAnsi" w:eastAsia="Garamond" w:hAnsiTheme="minorHAnsi" w:cstheme="minorHAnsi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z w:val="22"/>
          <w:szCs w:val="22"/>
        </w:rPr>
        <w:t>ing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ex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DF1129">
        <w:rPr>
          <w:rFonts w:asciiTheme="minorHAnsi" w:eastAsia="Garamond" w:hAnsiTheme="minorHAnsi" w:cstheme="minorHAnsi"/>
          <w:sz w:val="22"/>
          <w:szCs w:val="22"/>
        </w:rPr>
        <w:t>en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z w:val="22"/>
          <w:szCs w:val="22"/>
        </w:rPr>
        <w:t>es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while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DF1129">
        <w:rPr>
          <w:rFonts w:asciiTheme="minorHAnsi" w:eastAsia="Garamond" w:hAnsiTheme="minorHAnsi" w:cstheme="minorHAnsi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g</w:t>
      </w:r>
      <w:r w:rsidRPr="00DF112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f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od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quali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z w:val="22"/>
          <w:szCs w:val="22"/>
        </w:rPr>
        <w:t>y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and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DF1129">
        <w:rPr>
          <w:rFonts w:asciiTheme="minorHAnsi" w:eastAsia="Garamond" w:hAnsiTheme="minorHAnsi" w:cstheme="minorHAnsi"/>
          <w:sz w:val="22"/>
          <w:szCs w:val="22"/>
        </w:rPr>
        <w:t>prov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g</w:t>
      </w:r>
      <w:r w:rsidRPr="00DF112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kit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sz w:val="22"/>
          <w:szCs w:val="22"/>
        </w:rPr>
        <w:t>h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DF1129">
        <w:rPr>
          <w:rFonts w:asciiTheme="minorHAnsi" w:eastAsia="Garamond" w:hAnsiTheme="minorHAnsi" w:cstheme="minorHAnsi"/>
          <w:sz w:val="22"/>
          <w:szCs w:val="22"/>
        </w:rPr>
        <w:t>hniques:</w:t>
      </w:r>
    </w:p>
    <w:p w14:paraId="3DB5D7C4" w14:textId="77777777" w:rsidR="004A5B0C" w:rsidRPr="00DF1129" w:rsidRDefault="00DF1129">
      <w:pPr>
        <w:spacing w:before="35"/>
        <w:ind w:left="476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Palatino Linotype" w:hAnsiTheme="minorHAnsi" w:cstheme="minorHAnsi"/>
          <w:sz w:val="22"/>
          <w:szCs w:val="22"/>
        </w:rPr>
        <w:t>−</w:t>
      </w:r>
      <w:r w:rsidRPr="00DF1129">
        <w:rPr>
          <w:rFonts w:asciiTheme="minorHAnsi" w:eastAsia="Palatino Linotype" w:hAnsiTheme="minorHAnsi" w:cstheme="minorHAnsi"/>
          <w:sz w:val="22"/>
          <w:szCs w:val="22"/>
        </w:rPr>
        <w:t xml:space="preserve">   </w:t>
      </w:r>
      <w:r w:rsidRPr="00DF1129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Maintained</w:t>
      </w:r>
      <w:r w:rsidRPr="00DF112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restaur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z w:val="22"/>
          <w:szCs w:val="22"/>
        </w:rPr>
        <w:t>nt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DF1129">
        <w:rPr>
          <w:rFonts w:asciiTheme="minorHAnsi" w:eastAsia="Garamond" w:hAnsiTheme="minorHAnsi" w:cstheme="minorHAnsi"/>
          <w:sz w:val="22"/>
          <w:szCs w:val="22"/>
        </w:rPr>
        <w:t>ood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costs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33</w:t>
      </w:r>
      <w:r w:rsidRPr="00DF1129">
        <w:rPr>
          <w:rFonts w:asciiTheme="minorHAnsi" w:eastAsia="Garamond" w:hAnsiTheme="minorHAnsi" w:cstheme="minorHAnsi"/>
          <w:b/>
          <w:spacing w:val="1"/>
          <w:sz w:val="22"/>
          <w:szCs w:val="22"/>
        </w:rPr>
        <w:t>%</w:t>
      </w:r>
      <w:r w:rsidRPr="00DF1129">
        <w:rPr>
          <w:rFonts w:asciiTheme="minorHAnsi" w:eastAsia="Garamond" w:hAnsiTheme="minorHAnsi" w:cstheme="minorHAnsi"/>
          <w:sz w:val="22"/>
          <w:szCs w:val="22"/>
        </w:rPr>
        <w:t>,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in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line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with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industry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stan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DF1129">
        <w:rPr>
          <w:rFonts w:asciiTheme="minorHAnsi" w:eastAsia="Garamond" w:hAnsiTheme="minorHAnsi" w:cstheme="minorHAnsi"/>
          <w:sz w:val="22"/>
          <w:szCs w:val="22"/>
        </w:rPr>
        <w:t>ard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of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32</w:t>
      </w:r>
      <w:r w:rsidRPr="00DF1129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-</w:t>
      </w:r>
      <w:r w:rsidRPr="00DF1129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34%</w:t>
      </w:r>
    </w:p>
    <w:p w14:paraId="04234296" w14:textId="77777777" w:rsidR="004A5B0C" w:rsidRPr="00DF1129" w:rsidRDefault="00DF1129">
      <w:pPr>
        <w:spacing w:line="280" w:lineRule="exact"/>
        <w:ind w:left="476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Palatino Linotype" w:hAnsiTheme="minorHAnsi" w:cstheme="minorHAnsi"/>
          <w:sz w:val="22"/>
          <w:szCs w:val="22"/>
        </w:rPr>
        <w:t>−</w:t>
      </w:r>
      <w:r w:rsidRPr="00DF1129">
        <w:rPr>
          <w:rFonts w:asciiTheme="minorHAnsi" w:eastAsia="Palatino Linotype" w:hAnsiTheme="minorHAnsi" w:cstheme="minorHAnsi"/>
          <w:sz w:val="22"/>
          <w:szCs w:val="22"/>
        </w:rPr>
        <w:t xml:space="preserve">   </w:t>
      </w:r>
      <w:r w:rsidRPr="00DF1129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Cut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kit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sz w:val="22"/>
          <w:szCs w:val="22"/>
        </w:rPr>
        <w:t>h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l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z w:val="22"/>
          <w:szCs w:val="22"/>
        </w:rPr>
        <w:t>bor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sts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10.5%,</w:t>
      </w:r>
      <w:r w:rsidRPr="00DF1129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far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surpassing</w:t>
      </w:r>
      <w:r w:rsidRPr="00DF112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industry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standard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of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17-18%</w:t>
      </w:r>
    </w:p>
    <w:p w14:paraId="57BE39CD" w14:textId="77777777" w:rsidR="004A5B0C" w:rsidRPr="00DF1129" w:rsidRDefault="00DF1129">
      <w:pPr>
        <w:spacing w:before="34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="Calibri" w:eastAsia="MS Serif" w:hAnsi="Calibri" w:cs="Calibri"/>
          <w:w w:val="355"/>
          <w:sz w:val="22"/>
          <w:szCs w:val="22"/>
        </w:rPr>
        <w:t></w:t>
      </w:r>
      <w:r w:rsidRPr="00DF1129">
        <w:rPr>
          <w:rFonts w:asciiTheme="minorHAnsi" w:eastAsia="MS Serif" w:hAnsiTheme="minorHAnsi" w:cstheme="minorHAnsi"/>
          <w:spacing w:val="76"/>
          <w:w w:val="35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Won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gn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z w:val="22"/>
          <w:szCs w:val="22"/>
        </w:rPr>
        <w:t>on</w:t>
      </w:r>
      <w:r w:rsidRPr="00DF112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seve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z w:val="22"/>
          <w:szCs w:val="22"/>
        </w:rPr>
        <w:t>al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ecle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sz w:val="22"/>
          <w:szCs w:val="22"/>
        </w:rPr>
        <w:t>tic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z w:val="22"/>
          <w:szCs w:val="22"/>
        </w:rPr>
        <w:t>s,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with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z w:val="22"/>
          <w:szCs w:val="22"/>
        </w:rPr>
        <w:t>cipes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published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in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cal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cookbooks.</w:t>
      </w:r>
    </w:p>
    <w:p w14:paraId="37BC47FD" w14:textId="77777777" w:rsidR="004A5B0C" w:rsidRPr="00DF1129" w:rsidRDefault="004A5B0C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4D227892" w14:textId="77777777" w:rsidR="004A5B0C" w:rsidRPr="00DF1129" w:rsidRDefault="00DF1129">
      <w:pPr>
        <w:ind w:left="80" w:right="246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Garamond" w:hAnsiTheme="minorHAnsi" w:cstheme="minorHAnsi"/>
          <w:sz w:val="22"/>
          <w:szCs w:val="22"/>
        </w:rPr>
        <w:t>COLONY</w:t>
      </w:r>
      <w:r w:rsidRPr="00DF112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BEACH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&amp;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TENNIS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RESORT,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DF1129">
        <w:rPr>
          <w:rFonts w:asciiTheme="minorHAnsi" w:eastAsia="Garamond" w:hAnsiTheme="minorHAnsi" w:cstheme="minorHAnsi"/>
          <w:sz w:val="22"/>
          <w:szCs w:val="22"/>
        </w:rPr>
        <w:t>ongboat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Key,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FL                                                         1995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–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w w:val="99"/>
          <w:sz w:val="22"/>
          <w:szCs w:val="22"/>
        </w:rPr>
        <w:t>1997</w:t>
      </w:r>
    </w:p>
    <w:p w14:paraId="3E7853B4" w14:textId="77777777" w:rsidR="004A5B0C" w:rsidRPr="00DF1129" w:rsidRDefault="00DF1129">
      <w:pPr>
        <w:spacing w:line="240" w:lineRule="exact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Five-star</w:t>
      </w:r>
      <w:r w:rsidRPr="00DF1129">
        <w:rPr>
          <w:rFonts w:asciiTheme="minorHAnsi" w:eastAsia="Garamond" w:hAnsiTheme="minorHAnsi" w:cstheme="minorHAnsi"/>
          <w:i/>
          <w:spacing w:val="-5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di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m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nd</w:t>
      </w:r>
      <w:r w:rsidRPr="00DF1129">
        <w:rPr>
          <w:rFonts w:asciiTheme="minorHAnsi" w:eastAsia="Garamond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luxu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y</w:t>
      </w:r>
      <w:r w:rsidRPr="00DF1129">
        <w:rPr>
          <w:rFonts w:asciiTheme="minorHAnsi" w:eastAsia="Garamond" w:hAnsiTheme="minorHAnsi" w:cstheme="minorHAnsi"/>
          <w:i/>
          <w:spacing w:val="-5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sort</w:t>
      </w:r>
      <w:r w:rsidRPr="00DF1129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ra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ked</w:t>
      </w:r>
      <w:r w:rsidRPr="00DF1129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as</w:t>
      </w:r>
      <w:r w:rsidRPr="00DF1129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#1</w:t>
      </w:r>
      <w:r w:rsidRPr="00DF1129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enn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sort</w:t>
      </w:r>
      <w:r w:rsidRPr="00DF1129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in</w:t>
      </w:r>
      <w:r w:rsidRPr="00DF1129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h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US</w:t>
      </w:r>
      <w:r w:rsidRPr="00DF1129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and</w:t>
      </w:r>
      <w:r w:rsidRPr="00DF1129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#2</w:t>
      </w:r>
      <w:r w:rsidRPr="00DF1129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in the</w:t>
      </w:r>
      <w:r w:rsidRPr="00DF1129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wor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l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d</w:t>
      </w:r>
    </w:p>
    <w:p w14:paraId="292FF1FD" w14:textId="77777777" w:rsidR="004A5B0C" w:rsidRPr="00DF1129" w:rsidRDefault="00DF1129">
      <w:pPr>
        <w:spacing w:before="72" w:line="240" w:lineRule="exact"/>
        <w:ind w:left="116" w:right="182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Execut</w:t>
      </w:r>
      <w:r w:rsidRPr="00DF1129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i</w:t>
      </w:r>
      <w:r w:rsidRPr="00DF1129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ve</w:t>
      </w:r>
      <w:r w:rsidRPr="00DF1129">
        <w:rPr>
          <w:rFonts w:asciiTheme="minorHAnsi" w:eastAsia="Garamond" w:hAnsiTheme="minorHAnsi" w:cstheme="minorHAnsi"/>
          <w:b/>
          <w:spacing w:val="-10"/>
          <w:sz w:val="22"/>
          <w:szCs w:val="22"/>
          <w:u w:val="single" w:color="000000"/>
        </w:rPr>
        <w:t xml:space="preserve"> </w:t>
      </w:r>
      <w:r w:rsidRPr="00DF1129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S</w:t>
      </w:r>
      <w:r w:rsidRPr="00DF1129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o</w:t>
      </w:r>
      <w:r w:rsidRPr="00DF1129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us</w:t>
      </w:r>
      <w:r w:rsidRPr="00DF1129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-Chef/Ass</w:t>
      </w:r>
      <w:r w:rsidRPr="00DF1129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i</w:t>
      </w:r>
      <w:r w:rsidRPr="00DF1129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stant</w:t>
      </w:r>
      <w:r w:rsidRPr="00DF1129">
        <w:rPr>
          <w:rFonts w:asciiTheme="minorHAnsi" w:eastAsia="Garamond" w:hAnsiTheme="minorHAnsi" w:cstheme="minorHAnsi"/>
          <w:b/>
          <w:spacing w:val="-19"/>
          <w:sz w:val="22"/>
          <w:szCs w:val="22"/>
          <w:u w:val="single" w:color="000000"/>
        </w:rPr>
        <w:t xml:space="preserve"> </w:t>
      </w:r>
      <w:r w:rsidRPr="00DF1129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P</w:t>
      </w:r>
      <w:r w:rsidRPr="00DF1129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astry</w:t>
      </w:r>
      <w:r w:rsidRPr="00DF1129">
        <w:rPr>
          <w:rFonts w:asciiTheme="minorHAnsi" w:eastAsia="Garamond" w:hAnsiTheme="minorHAnsi" w:cstheme="minorHAnsi"/>
          <w:b/>
          <w:spacing w:val="-5"/>
          <w:sz w:val="22"/>
          <w:szCs w:val="22"/>
          <w:u w:val="single" w:color="000000"/>
        </w:rPr>
        <w:t xml:space="preserve"> </w:t>
      </w:r>
      <w:r w:rsidRPr="00DF1129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Chef</w:t>
      </w:r>
      <w:r w:rsidRPr="00DF1129">
        <w:rPr>
          <w:rFonts w:asciiTheme="minorHAnsi" w:eastAsia="Garamond" w:hAnsiTheme="minorHAnsi" w:cstheme="minorHAnsi"/>
          <w:b/>
          <w:spacing w:val="-5"/>
          <w:sz w:val="22"/>
          <w:szCs w:val="22"/>
          <w:u w:val="single" w:color="000000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–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Under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directi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of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z w:val="22"/>
          <w:szCs w:val="22"/>
        </w:rPr>
        <w:t>xecutive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z w:val="22"/>
          <w:szCs w:val="22"/>
        </w:rPr>
        <w:t>f,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ma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aged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kit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sz w:val="22"/>
          <w:szCs w:val="22"/>
        </w:rPr>
        <w:t>hen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z w:val="22"/>
          <w:szCs w:val="22"/>
        </w:rPr>
        <w:t>taff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of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DF1129">
        <w:rPr>
          <w:rFonts w:asciiTheme="minorHAnsi" w:eastAsia="Garamond" w:hAnsiTheme="minorHAnsi" w:cstheme="minorHAnsi"/>
          <w:sz w:val="22"/>
          <w:szCs w:val="22"/>
        </w:rPr>
        <w:t>p to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60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d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fu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cti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DF1129">
        <w:rPr>
          <w:rFonts w:asciiTheme="minorHAnsi" w:eastAsia="Garamond" w:hAnsiTheme="minorHAnsi" w:cstheme="minorHAnsi"/>
          <w:sz w:val="22"/>
          <w:szCs w:val="22"/>
        </w:rPr>
        <w:t>at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sz w:val="22"/>
          <w:szCs w:val="22"/>
        </w:rPr>
        <w:t>luded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scheduling,</w:t>
      </w:r>
      <w:r w:rsidRPr="00DF112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m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z w:val="22"/>
          <w:szCs w:val="22"/>
        </w:rPr>
        <w:t>nu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pl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an</w:t>
      </w:r>
      <w:r w:rsidRPr="00DF1129">
        <w:rPr>
          <w:rFonts w:asciiTheme="minorHAnsi" w:eastAsia="Garamond" w:hAnsiTheme="minorHAnsi" w:cstheme="minorHAnsi"/>
          <w:sz w:val="22"/>
          <w:szCs w:val="22"/>
        </w:rPr>
        <w:t>ning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d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pur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sz w:val="22"/>
          <w:szCs w:val="22"/>
        </w:rPr>
        <w:t>hasing</w:t>
      </w:r>
      <w:r w:rsidRPr="00DF112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DF1129">
        <w:rPr>
          <w:rFonts w:asciiTheme="minorHAnsi" w:eastAsia="Garamond" w:hAnsiTheme="minorHAnsi" w:cstheme="minorHAnsi"/>
          <w:sz w:val="22"/>
          <w:szCs w:val="22"/>
        </w:rPr>
        <w:t>sort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wi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z w:val="22"/>
          <w:szCs w:val="22"/>
        </w:rPr>
        <w:t>h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5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differ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t restaurants</w:t>
      </w:r>
      <w:r w:rsidRPr="00DF112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and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$10M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in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yearly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revenues.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Assisted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pastry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ch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z w:val="22"/>
          <w:szCs w:val="22"/>
        </w:rPr>
        <w:t>f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with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delicate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pa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z w:val="22"/>
          <w:szCs w:val="22"/>
        </w:rPr>
        <w:t>try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preparation,</w:t>
      </w:r>
      <w:r w:rsidRPr="00DF112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baking,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ca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k</w:t>
      </w:r>
      <w:r w:rsidRPr="00DF1129">
        <w:rPr>
          <w:rFonts w:asciiTheme="minorHAnsi" w:eastAsia="Garamond" w:hAnsiTheme="minorHAnsi" w:cstheme="minorHAnsi"/>
          <w:sz w:val="22"/>
          <w:szCs w:val="22"/>
        </w:rPr>
        <w:t>e deco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z w:val="22"/>
          <w:szCs w:val="22"/>
        </w:rPr>
        <w:t>ati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g</w:t>
      </w:r>
      <w:r w:rsidRPr="00DF112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d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menu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pl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z w:val="22"/>
          <w:szCs w:val="22"/>
        </w:rPr>
        <w:t>nn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z w:val="22"/>
          <w:szCs w:val="22"/>
        </w:rPr>
        <w:t>ng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for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DF1129">
        <w:rPr>
          <w:rFonts w:asciiTheme="minorHAnsi" w:eastAsia="Garamond" w:hAnsiTheme="minorHAnsi" w:cstheme="minorHAnsi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z w:val="22"/>
          <w:szCs w:val="22"/>
        </w:rPr>
        <w:t>ti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DF1129">
        <w:rPr>
          <w:rFonts w:asciiTheme="minorHAnsi" w:eastAsia="Garamond" w:hAnsiTheme="minorHAnsi" w:cstheme="minorHAnsi"/>
          <w:sz w:val="22"/>
          <w:szCs w:val="22"/>
        </w:rPr>
        <w:t>eorges</w:t>
      </w:r>
      <w:r w:rsidRPr="00DF112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and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Mich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z w:val="22"/>
          <w:szCs w:val="22"/>
        </w:rPr>
        <w:t>el’s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Ea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z w:val="22"/>
          <w:szCs w:val="22"/>
        </w:rPr>
        <w:t>t,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affil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z w:val="22"/>
          <w:szCs w:val="22"/>
        </w:rPr>
        <w:t>ated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re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z w:val="22"/>
          <w:szCs w:val="22"/>
        </w:rPr>
        <w:t>taur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z w:val="22"/>
          <w:szCs w:val="22"/>
        </w:rPr>
        <w:t>nts.</w:t>
      </w:r>
    </w:p>
    <w:p w14:paraId="2F634955" w14:textId="77777777" w:rsidR="004A5B0C" w:rsidRPr="00DF1129" w:rsidRDefault="00DF1129">
      <w:pPr>
        <w:spacing w:before="48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="Calibri" w:eastAsia="MS Serif" w:hAnsi="Calibri" w:cs="Calibri"/>
          <w:w w:val="355"/>
          <w:sz w:val="22"/>
          <w:szCs w:val="22"/>
        </w:rPr>
        <w:t></w:t>
      </w:r>
      <w:r w:rsidRPr="00DF1129">
        <w:rPr>
          <w:rFonts w:asciiTheme="minorHAnsi" w:eastAsia="MS Serif" w:hAnsiTheme="minorHAnsi" w:cstheme="minorHAnsi"/>
          <w:spacing w:val="76"/>
          <w:w w:val="35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Received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Florida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Wine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Spe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sz w:val="22"/>
          <w:szCs w:val="22"/>
        </w:rPr>
        <w:t>tator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Award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for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1995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–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19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9</w:t>
      </w:r>
      <w:r w:rsidRPr="00DF1129">
        <w:rPr>
          <w:rFonts w:asciiTheme="minorHAnsi" w:eastAsia="Garamond" w:hAnsiTheme="minorHAnsi" w:cstheme="minorHAnsi"/>
          <w:sz w:val="22"/>
          <w:szCs w:val="22"/>
        </w:rPr>
        <w:t>7</w:t>
      </w:r>
    </w:p>
    <w:p w14:paraId="0F01143A" w14:textId="77777777" w:rsidR="004A5B0C" w:rsidRPr="00DF1129" w:rsidRDefault="00DF1129">
      <w:pPr>
        <w:spacing w:line="240" w:lineRule="exact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="Calibri" w:eastAsia="MS Serif" w:hAnsi="Calibri" w:cs="Calibri"/>
          <w:w w:val="355"/>
          <w:position w:val="1"/>
          <w:sz w:val="22"/>
          <w:szCs w:val="22"/>
        </w:rPr>
        <w:t></w:t>
      </w:r>
      <w:r w:rsidRPr="00DF1129">
        <w:rPr>
          <w:rFonts w:asciiTheme="minorHAnsi" w:eastAsia="MS Serif" w:hAnsiTheme="minorHAnsi" w:cstheme="minorHAnsi"/>
          <w:spacing w:val="76"/>
          <w:w w:val="355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position w:val="1"/>
          <w:sz w:val="22"/>
          <w:szCs w:val="22"/>
        </w:rPr>
        <w:t>Instrumental</w:t>
      </w:r>
      <w:r w:rsidRPr="00DF1129">
        <w:rPr>
          <w:rFonts w:asciiTheme="minorHAnsi" w:eastAsia="Garamond" w:hAnsiTheme="minorHAnsi" w:cstheme="minorHAnsi"/>
          <w:spacing w:val="-11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DF1129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position w:val="1"/>
          <w:sz w:val="22"/>
          <w:szCs w:val="22"/>
        </w:rPr>
        <w:t>keeping</w:t>
      </w:r>
      <w:r w:rsidRPr="00DF1129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position w:val="1"/>
          <w:sz w:val="22"/>
          <w:szCs w:val="22"/>
        </w:rPr>
        <w:t>expenses</w:t>
      </w:r>
      <w:r w:rsidRPr="00DF1129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DF1129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position w:val="1"/>
          <w:sz w:val="22"/>
          <w:szCs w:val="22"/>
        </w:rPr>
        <w:t>ch</w:t>
      </w:r>
      <w:r w:rsidRPr="00DF112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position w:val="1"/>
          <w:sz w:val="22"/>
          <w:szCs w:val="22"/>
        </w:rPr>
        <w:t>ck</w:t>
      </w:r>
      <w:r w:rsidRPr="00DF1129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position w:val="1"/>
          <w:sz w:val="22"/>
          <w:szCs w:val="22"/>
        </w:rPr>
        <w:t>while</w:t>
      </w:r>
      <w:r w:rsidRPr="00DF112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DF112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position w:val="1"/>
          <w:sz w:val="22"/>
          <w:szCs w:val="22"/>
        </w:rPr>
        <w:t>eser</w:t>
      </w:r>
      <w:r w:rsidRPr="00DF1129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DF1129">
        <w:rPr>
          <w:rFonts w:asciiTheme="minorHAnsi" w:eastAsia="Garamond" w:hAnsiTheme="minorHAnsi" w:cstheme="minorHAnsi"/>
          <w:position w:val="1"/>
          <w:sz w:val="22"/>
          <w:szCs w:val="22"/>
        </w:rPr>
        <w:t>ing</w:t>
      </w:r>
      <w:r w:rsidRPr="00DF1129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position w:val="1"/>
          <w:sz w:val="22"/>
          <w:szCs w:val="22"/>
        </w:rPr>
        <w:t>rep</w:t>
      </w:r>
      <w:r w:rsidRPr="00DF1129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DF1129">
        <w:rPr>
          <w:rFonts w:asciiTheme="minorHAnsi" w:eastAsia="Garamond" w:hAnsiTheme="minorHAnsi" w:cstheme="minorHAnsi"/>
          <w:position w:val="1"/>
          <w:sz w:val="22"/>
          <w:szCs w:val="22"/>
        </w:rPr>
        <w:t>tation</w:t>
      </w:r>
      <w:r w:rsidRPr="00DF1129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position w:val="1"/>
          <w:sz w:val="22"/>
          <w:szCs w:val="22"/>
        </w:rPr>
        <w:t>for</w:t>
      </w:r>
      <w:r w:rsidRPr="00DF1129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position w:val="1"/>
          <w:sz w:val="22"/>
          <w:szCs w:val="22"/>
        </w:rPr>
        <w:t>ex</w:t>
      </w:r>
      <w:r w:rsidRPr="00DF112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position w:val="1"/>
          <w:sz w:val="22"/>
          <w:szCs w:val="22"/>
        </w:rPr>
        <w:t>ell</w:t>
      </w:r>
      <w:r w:rsidRPr="00DF112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position w:val="1"/>
          <w:sz w:val="22"/>
          <w:szCs w:val="22"/>
        </w:rPr>
        <w:t>and</w:t>
      </w:r>
      <w:r w:rsidRPr="00DF1129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position w:val="1"/>
          <w:sz w:val="22"/>
          <w:szCs w:val="22"/>
        </w:rPr>
        <w:t>quality:</w:t>
      </w:r>
    </w:p>
    <w:p w14:paraId="3771C073" w14:textId="77777777" w:rsidR="004A5B0C" w:rsidRPr="00DF1129" w:rsidRDefault="00DF1129">
      <w:pPr>
        <w:spacing w:line="280" w:lineRule="exact"/>
        <w:ind w:left="536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Palatino Linotype" w:hAnsiTheme="minorHAnsi" w:cstheme="minorHAnsi"/>
          <w:sz w:val="22"/>
          <w:szCs w:val="22"/>
        </w:rPr>
        <w:t>−</w:t>
      </w:r>
      <w:r w:rsidRPr="00DF1129">
        <w:rPr>
          <w:rFonts w:asciiTheme="minorHAnsi" w:eastAsia="Palatino Linotype" w:hAnsiTheme="minorHAnsi" w:cstheme="minorHAnsi"/>
          <w:sz w:val="22"/>
          <w:szCs w:val="22"/>
        </w:rPr>
        <w:t xml:space="preserve">   </w:t>
      </w:r>
      <w:r w:rsidRPr="00DF1129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Lowe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z w:val="22"/>
          <w:szCs w:val="22"/>
        </w:rPr>
        <w:t>ed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b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z w:val="22"/>
          <w:szCs w:val="22"/>
        </w:rPr>
        <w:t>nquet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f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od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costs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to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29.75</w:t>
      </w:r>
      <w:r w:rsidRPr="00DF1129">
        <w:rPr>
          <w:rFonts w:asciiTheme="minorHAnsi" w:eastAsia="Garamond" w:hAnsiTheme="minorHAnsi" w:cstheme="minorHAnsi"/>
          <w:b/>
          <w:spacing w:val="1"/>
          <w:sz w:val="22"/>
          <w:szCs w:val="22"/>
        </w:rPr>
        <w:t>%</w:t>
      </w:r>
      <w:r w:rsidRPr="00DF1129">
        <w:rPr>
          <w:rFonts w:asciiTheme="minorHAnsi" w:eastAsia="Garamond" w:hAnsiTheme="minorHAnsi" w:cstheme="minorHAnsi"/>
          <w:sz w:val="22"/>
          <w:szCs w:val="22"/>
        </w:rPr>
        <w:t>,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below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industry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standard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of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pacing w:val="1"/>
          <w:sz w:val="22"/>
          <w:szCs w:val="22"/>
        </w:rPr>
        <w:t>3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2%</w:t>
      </w:r>
    </w:p>
    <w:p w14:paraId="21F0CB47" w14:textId="77777777" w:rsidR="004A5B0C" w:rsidRPr="00DF1129" w:rsidRDefault="00DF1129">
      <w:pPr>
        <w:spacing w:line="280" w:lineRule="exact"/>
        <w:ind w:left="536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Palatino Linotype" w:hAnsiTheme="minorHAnsi" w:cstheme="minorHAnsi"/>
          <w:sz w:val="22"/>
          <w:szCs w:val="22"/>
        </w:rPr>
        <w:t>−</w:t>
      </w:r>
      <w:r w:rsidRPr="00DF1129">
        <w:rPr>
          <w:rFonts w:asciiTheme="minorHAnsi" w:eastAsia="Palatino Linotype" w:hAnsiTheme="minorHAnsi" w:cstheme="minorHAnsi"/>
          <w:sz w:val="22"/>
          <w:szCs w:val="22"/>
        </w:rPr>
        <w:t xml:space="preserve">   </w:t>
      </w:r>
      <w:r w:rsidRPr="00DF1129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K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z w:val="22"/>
          <w:szCs w:val="22"/>
        </w:rPr>
        <w:t>pt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re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z w:val="22"/>
          <w:szCs w:val="22"/>
        </w:rPr>
        <w:t>taur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z w:val="22"/>
          <w:szCs w:val="22"/>
        </w:rPr>
        <w:t>nt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DF1129">
        <w:rPr>
          <w:rFonts w:asciiTheme="minorHAnsi" w:eastAsia="Garamond" w:hAnsiTheme="minorHAnsi" w:cstheme="minorHAnsi"/>
          <w:sz w:val="22"/>
          <w:szCs w:val="22"/>
        </w:rPr>
        <w:t>ood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co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z w:val="22"/>
          <w:szCs w:val="22"/>
        </w:rPr>
        <w:t>ts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at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33.5</w:t>
      </w:r>
      <w:r w:rsidRPr="00DF1129">
        <w:rPr>
          <w:rFonts w:asciiTheme="minorHAnsi" w:eastAsia="Garamond" w:hAnsiTheme="minorHAnsi" w:cstheme="minorHAnsi"/>
          <w:b/>
          <w:spacing w:val="1"/>
          <w:sz w:val="22"/>
          <w:szCs w:val="22"/>
        </w:rPr>
        <w:t>%</w:t>
      </w:r>
      <w:r w:rsidRPr="00DF1129">
        <w:rPr>
          <w:rFonts w:asciiTheme="minorHAnsi" w:eastAsia="Garamond" w:hAnsiTheme="minorHAnsi" w:cstheme="minorHAnsi"/>
          <w:sz w:val="22"/>
          <w:szCs w:val="22"/>
        </w:rPr>
        <w:t>,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in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line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with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industry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standard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of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34-36</w:t>
      </w:r>
      <w:r w:rsidRPr="00DF1129">
        <w:rPr>
          <w:rFonts w:asciiTheme="minorHAnsi" w:eastAsia="Garamond" w:hAnsiTheme="minorHAnsi" w:cstheme="minorHAnsi"/>
          <w:sz w:val="22"/>
          <w:szCs w:val="22"/>
        </w:rPr>
        <w:t>%</w:t>
      </w:r>
    </w:p>
    <w:p w14:paraId="2DB331EB" w14:textId="77777777" w:rsidR="004A5B0C" w:rsidRPr="00DF1129" w:rsidRDefault="00DF1129">
      <w:pPr>
        <w:spacing w:line="280" w:lineRule="exact"/>
        <w:ind w:left="536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Palatino Linotype" w:hAnsiTheme="minorHAnsi" w:cstheme="minorHAnsi"/>
          <w:sz w:val="22"/>
          <w:szCs w:val="22"/>
        </w:rPr>
        <w:t>−</w:t>
      </w:r>
      <w:r w:rsidRPr="00DF1129">
        <w:rPr>
          <w:rFonts w:asciiTheme="minorHAnsi" w:eastAsia="Palatino Linotype" w:hAnsiTheme="minorHAnsi" w:cstheme="minorHAnsi"/>
          <w:sz w:val="22"/>
          <w:szCs w:val="22"/>
        </w:rPr>
        <w:t xml:space="preserve">   </w:t>
      </w:r>
      <w:r w:rsidRPr="00DF1129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Evened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out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banquet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DF1129">
        <w:rPr>
          <w:rFonts w:asciiTheme="minorHAnsi" w:eastAsia="Garamond" w:hAnsiTheme="minorHAnsi" w:cstheme="minorHAnsi"/>
          <w:sz w:val="22"/>
          <w:szCs w:val="22"/>
        </w:rPr>
        <w:t>abor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sts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to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4.5</w:t>
      </w:r>
      <w:r w:rsidRPr="00DF1129">
        <w:rPr>
          <w:rFonts w:asciiTheme="minorHAnsi" w:eastAsia="Garamond" w:hAnsiTheme="minorHAnsi" w:cstheme="minorHAnsi"/>
          <w:b/>
          <w:spacing w:val="1"/>
          <w:sz w:val="22"/>
          <w:szCs w:val="22"/>
        </w:rPr>
        <w:t>%</w:t>
      </w:r>
      <w:r w:rsidRPr="00DF1129">
        <w:rPr>
          <w:rFonts w:asciiTheme="minorHAnsi" w:eastAsia="Garamond" w:hAnsiTheme="minorHAnsi" w:cstheme="minorHAnsi"/>
          <w:sz w:val="22"/>
          <w:szCs w:val="22"/>
        </w:rPr>
        <w:t>,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in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line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with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industry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standard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of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4-6%</w:t>
      </w:r>
    </w:p>
    <w:p w14:paraId="4E8ED704" w14:textId="77777777" w:rsidR="004A5B0C" w:rsidRPr="00DF1129" w:rsidRDefault="00DF1129">
      <w:pPr>
        <w:spacing w:line="280" w:lineRule="exact"/>
        <w:ind w:left="534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Palatino Linotype" w:hAnsiTheme="minorHAnsi" w:cstheme="minorHAnsi"/>
          <w:sz w:val="22"/>
          <w:szCs w:val="22"/>
        </w:rPr>
        <w:t>−</w:t>
      </w:r>
      <w:r w:rsidRPr="00DF1129">
        <w:rPr>
          <w:rFonts w:asciiTheme="minorHAnsi" w:eastAsia="Palatino Linotype" w:hAnsiTheme="minorHAnsi" w:cstheme="minorHAnsi"/>
          <w:sz w:val="22"/>
          <w:szCs w:val="22"/>
        </w:rPr>
        <w:t xml:space="preserve">   </w:t>
      </w:r>
      <w:r w:rsidRPr="00DF1129">
        <w:rPr>
          <w:rFonts w:asciiTheme="minorHAnsi" w:eastAsia="Palatino Linotype" w:hAnsiTheme="minorHAnsi" w:cstheme="minorHAnsi"/>
          <w:spacing w:val="3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Held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kitchen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lab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costs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at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17.25%</w:t>
      </w:r>
      <w:r w:rsidRPr="00DF1129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versus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industry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stan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DF1129">
        <w:rPr>
          <w:rFonts w:asciiTheme="minorHAnsi" w:eastAsia="Garamond" w:hAnsiTheme="minorHAnsi" w:cstheme="minorHAnsi"/>
          <w:sz w:val="22"/>
          <w:szCs w:val="22"/>
        </w:rPr>
        <w:t>ard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of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17-20%</w:t>
      </w:r>
    </w:p>
    <w:p w14:paraId="58DB9BB4" w14:textId="77777777" w:rsidR="004A5B0C" w:rsidRPr="00DF1129" w:rsidRDefault="004A5B0C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7BF12DC4" w14:textId="77777777" w:rsidR="004A5B0C" w:rsidRPr="00DF1129" w:rsidRDefault="00DF1129">
      <w:pPr>
        <w:ind w:left="80" w:right="6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Garamond" w:hAnsiTheme="minorHAnsi" w:cstheme="minorHAnsi"/>
          <w:sz w:val="22"/>
          <w:szCs w:val="22"/>
        </w:rPr>
        <w:t>CAFÉ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MADELAINE’S/</w:t>
      </w:r>
      <w:r w:rsidRPr="00DF1129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MADELAINE’S</w:t>
      </w:r>
      <w:r w:rsidRPr="00DF1129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RESTAURANT,</w:t>
      </w:r>
      <w:r w:rsidRPr="00DF1129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Providence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 xml:space="preserve">RI                                      </w:t>
      </w:r>
      <w:r w:rsidRPr="00DF1129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1991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–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w w:val="99"/>
          <w:sz w:val="22"/>
          <w:szCs w:val="22"/>
        </w:rPr>
        <w:t>1995</w:t>
      </w:r>
    </w:p>
    <w:p w14:paraId="6E75AF30" w14:textId="77777777" w:rsidR="004A5B0C" w:rsidRPr="00DF1129" w:rsidRDefault="00DF1129">
      <w:pPr>
        <w:spacing w:line="240" w:lineRule="exact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Family</w:t>
      </w:r>
      <w:r w:rsidRPr="00DF1129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style</w:t>
      </w:r>
      <w:r w:rsidRPr="00DF1129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Ita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l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ian</w:t>
      </w:r>
      <w:r w:rsidRPr="00DF1129">
        <w:rPr>
          <w:rFonts w:asciiTheme="minorHAnsi" w:eastAsia="Garamond" w:hAnsiTheme="minorHAnsi" w:cstheme="minorHAnsi"/>
          <w:i/>
          <w:spacing w:val="-5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meri</w:t>
      </w:r>
      <w:r w:rsidRPr="00DF1129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an</w:t>
      </w:r>
      <w:r w:rsidRPr="00DF1129">
        <w:rPr>
          <w:rFonts w:asciiTheme="minorHAnsi" w:eastAsia="Garamond" w:hAnsiTheme="minorHAnsi" w:cstheme="minorHAnsi"/>
          <w:i/>
          <w:spacing w:val="-7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restaurant</w:t>
      </w:r>
      <w:r w:rsidRPr="00DF1129">
        <w:rPr>
          <w:rFonts w:asciiTheme="minorHAnsi" w:eastAsia="Garamond" w:hAnsiTheme="minorHAnsi" w:cstheme="minorHAnsi"/>
          <w:i/>
          <w:spacing w:val="-7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wi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h</w:t>
      </w:r>
      <w:r w:rsidRPr="00DF1129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$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1.75million</w:t>
      </w:r>
      <w:r w:rsidRPr="00DF1129">
        <w:rPr>
          <w:rFonts w:asciiTheme="minorHAnsi" w:eastAsia="Garamond" w:hAnsiTheme="minorHAnsi" w:cstheme="minorHAnsi"/>
          <w:i/>
          <w:spacing w:val="-10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in</w:t>
      </w:r>
      <w:r w:rsidRPr="00DF1129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annual</w:t>
      </w:r>
      <w:r w:rsidRPr="00DF1129">
        <w:rPr>
          <w:rFonts w:asciiTheme="minorHAnsi" w:eastAsia="Garamond" w:hAnsiTheme="minorHAnsi" w:cstheme="minorHAnsi"/>
          <w:i/>
          <w:spacing w:val="-5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re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v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en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u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es</w:t>
      </w:r>
    </w:p>
    <w:p w14:paraId="33CEAF5C" w14:textId="77777777" w:rsidR="004A5B0C" w:rsidRPr="00DF1129" w:rsidRDefault="004A5B0C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1B2A3E0E" w14:textId="77777777" w:rsidR="004A5B0C" w:rsidRPr="00DF1129" w:rsidRDefault="00DF1129">
      <w:pPr>
        <w:ind w:left="116" w:right="250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So</w:t>
      </w:r>
      <w:r w:rsidRPr="00DF1129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u</w:t>
      </w:r>
      <w:r w:rsidRPr="00DF1129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s-Ch</w:t>
      </w:r>
      <w:r w:rsidRPr="00DF1129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e</w:t>
      </w:r>
      <w:r w:rsidRPr="00DF1129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f/Line</w:t>
      </w:r>
      <w:r w:rsidRPr="00DF1129">
        <w:rPr>
          <w:rFonts w:asciiTheme="minorHAnsi" w:eastAsia="Garamond" w:hAnsiTheme="minorHAnsi" w:cstheme="minorHAnsi"/>
          <w:b/>
          <w:spacing w:val="-16"/>
          <w:sz w:val="22"/>
          <w:szCs w:val="22"/>
          <w:u w:val="single" w:color="000000"/>
        </w:rPr>
        <w:t xml:space="preserve"> </w:t>
      </w:r>
      <w:r w:rsidRPr="00DF1129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Cook</w:t>
      </w:r>
      <w:r w:rsidRPr="00DF1129">
        <w:rPr>
          <w:rFonts w:asciiTheme="minorHAnsi" w:eastAsia="Garamond" w:hAnsiTheme="minorHAnsi" w:cstheme="minorHAnsi"/>
          <w:sz w:val="22"/>
          <w:szCs w:val="22"/>
        </w:rPr>
        <w:t>–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DF1129">
        <w:rPr>
          <w:rFonts w:asciiTheme="minorHAnsi" w:eastAsia="Garamond" w:hAnsiTheme="minorHAnsi" w:cstheme="minorHAnsi"/>
          <w:sz w:val="22"/>
          <w:szCs w:val="22"/>
        </w:rPr>
        <w:t>elped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DF1129">
        <w:rPr>
          <w:rFonts w:asciiTheme="minorHAnsi" w:eastAsia="Garamond" w:hAnsiTheme="minorHAnsi" w:cstheme="minorHAnsi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with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pr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DF1129">
        <w:rPr>
          <w:rFonts w:asciiTheme="minorHAnsi" w:eastAsia="Garamond" w:hAnsiTheme="minorHAnsi" w:cstheme="minorHAnsi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z w:val="22"/>
          <w:szCs w:val="22"/>
        </w:rPr>
        <w:t>at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z w:val="22"/>
          <w:szCs w:val="22"/>
        </w:rPr>
        <w:t>on</w:t>
      </w:r>
      <w:r w:rsidRPr="00DF112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f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all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f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DF1129">
        <w:rPr>
          <w:rFonts w:asciiTheme="minorHAnsi" w:eastAsia="Garamond" w:hAnsiTheme="minorHAnsi" w:cstheme="minorHAnsi"/>
          <w:sz w:val="22"/>
          <w:szCs w:val="22"/>
        </w:rPr>
        <w:t>s,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assisting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ch</w:t>
      </w:r>
      <w:r w:rsidRPr="00DF1129">
        <w:rPr>
          <w:rFonts w:asciiTheme="minorHAnsi" w:eastAsia="Garamond" w:hAnsiTheme="minorHAnsi" w:cstheme="minorHAnsi"/>
          <w:sz w:val="22"/>
          <w:szCs w:val="22"/>
        </w:rPr>
        <w:t>ef/ow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er</w:t>
      </w:r>
      <w:r w:rsidRPr="00DF112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wi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z w:val="22"/>
          <w:szCs w:val="22"/>
        </w:rPr>
        <w:t>h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order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z w:val="22"/>
          <w:szCs w:val="22"/>
        </w:rPr>
        <w:t>ng, organizat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z w:val="22"/>
          <w:szCs w:val="22"/>
        </w:rPr>
        <w:t>on</w:t>
      </w:r>
      <w:r w:rsidRPr="00DF1129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of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kitchen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staff, and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menu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p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DF1129">
        <w:rPr>
          <w:rFonts w:asciiTheme="minorHAnsi" w:eastAsia="Garamond" w:hAnsiTheme="minorHAnsi" w:cstheme="minorHAnsi"/>
          <w:sz w:val="22"/>
          <w:szCs w:val="22"/>
        </w:rPr>
        <w:t>anning.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Augmented</w:t>
      </w:r>
      <w:r w:rsidRPr="00DF112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culinary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k</w:t>
      </w:r>
      <w:r w:rsidRPr="00DF1129">
        <w:rPr>
          <w:rFonts w:asciiTheme="minorHAnsi" w:eastAsia="Garamond" w:hAnsiTheme="minorHAnsi" w:cstheme="minorHAnsi"/>
          <w:sz w:val="22"/>
          <w:szCs w:val="22"/>
        </w:rPr>
        <w:t>ills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and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gained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hands-on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business exper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ce</w:t>
      </w:r>
      <w:r w:rsidRPr="00DF112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advan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p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sz w:val="22"/>
          <w:szCs w:val="22"/>
        </w:rPr>
        <w:t>of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z w:val="22"/>
          <w:szCs w:val="22"/>
        </w:rPr>
        <w:t>ssional</w:t>
      </w:r>
      <w:r w:rsidRPr="00DF112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sz w:val="22"/>
          <w:szCs w:val="22"/>
        </w:rPr>
        <w:t>ar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z w:val="22"/>
          <w:szCs w:val="22"/>
        </w:rPr>
        <w:t>er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in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culin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z w:val="22"/>
          <w:szCs w:val="22"/>
        </w:rPr>
        <w:t>ry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rt</w:t>
      </w:r>
      <w:r w:rsidRPr="00DF1129">
        <w:rPr>
          <w:rFonts w:asciiTheme="minorHAnsi" w:eastAsia="Garamond" w:hAnsiTheme="minorHAnsi" w:cstheme="minorHAnsi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and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ho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z w:val="22"/>
          <w:szCs w:val="22"/>
        </w:rPr>
        <w:t>pi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z w:val="22"/>
          <w:szCs w:val="22"/>
        </w:rPr>
        <w:t>al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z w:val="22"/>
          <w:szCs w:val="22"/>
        </w:rPr>
        <w:t>ty.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Assisted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in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pla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ni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g,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develo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DF1129">
        <w:rPr>
          <w:rFonts w:asciiTheme="minorHAnsi" w:eastAsia="Garamond" w:hAnsiTheme="minorHAnsi" w:cstheme="minorHAnsi"/>
          <w:sz w:val="22"/>
          <w:szCs w:val="22"/>
        </w:rPr>
        <w:t>m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d con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z w:val="22"/>
          <w:szCs w:val="22"/>
        </w:rPr>
        <w:t>truct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of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ew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re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au</w:t>
      </w:r>
      <w:r w:rsidRPr="00DF1129">
        <w:rPr>
          <w:rFonts w:asciiTheme="minorHAnsi" w:eastAsia="Garamond" w:hAnsiTheme="minorHAnsi" w:cstheme="minorHAnsi"/>
          <w:sz w:val="22"/>
          <w:szCs w:val="22"/>
        </w:rPr>
        <w:t>rant.</w:t>
      </w:r>
    </w:p>
    <w:p w14:paraId="3E9B6C90" w14:textId="77777777" w:rsidR="004A5B0C" w:rsidRPr="00DF1129" w:rsidRDefault="004A5B0C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6BA0A31B" w14:textId="77777777" w:rsidR="004A5B0C" w:rsidRPr="00DF1129" w:rsidRDefault="004A5B0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9E3800" w14:textId="77777777" w:rsidR="004A5B0C" w:rsidRPr="00DF1129" w:rsidRDefault="00DF1129">
      <w:pPr>
        <w:spacing w:line="336" w:lineRule="auto"/>
        <w:ind w:left="2545" w:right="2605" w:hanging="1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hAnsiTheme="minorHAnsi" w:cstheme="minorHAnsi"/>
          <w:sz w:val="22"/>
          <w:szCs w:val="22"/>
        </w:rPr>
        <w:pict w14:anchorId="294DE49F">
          <v:group id="_x0000_s1030" style="position:absolute;left:0;text-align:left;margin-left:62.2pt;margin-top:7.15pt;width:111pt;height:0;z-index:-251656192;mso-position-horizontal-relative:page" coordorigin="1244,143" coordsize="2220,0">
            <v:shape id="_x0000_s1031" style="position:absolute;left:1244;top:143;width:2220;height:0" coordorigin="1244,143" coordsize="2220,0" path="m3464,143r-2220,e" filled="f" strokeweight="1.5pt">
              <v:path arrowok="t"/>
            </v:shape>
            <w10:wrap anchorx="page"/>
          </v:group>
        </w:pict>
      </w:r>
      <w:r w:rsidRPr="00DF1129">
        <w:rPr>
          <w:rFonts w:asciiTheme="minorHAnsi" w:hAnsiTheme="minorHAnsi" w:cstheme="minorHAnsi"/>
          <w:sz w:val="22"/>
          <w:szCs w:val="22"/>
        </w:rPr>
        <w:pict w14:anchorId="2C487D42">
          <v:group id="_x0000_s1028" style="position:absolute;left:0;text-align:left;margin-left:433.5pt;margin-top:5.65pt;width:116.2pt;height:0;z-index:-251655168;mso-position-horizontal-relative:page" coordorigin="8670,113" coordsize="2324,0">
            <v:shape id="_x0000_s1029" style="position:absolute;left:8670;top:113;width:2324;height:0" coordorigin="8670,113" coordsize="2324,0" path="m8670,113r2324,e" filled="f" strokeweight="1.5pt">
              <v:path arrowok="t"/>
            </v:shape>
            <w10:wrap anchorx="page"/>
          </v:group>
        </w:pict>
      </w:r>
      <w:r w:rsidRPr="00DF1129">
        <w:rPr>
          <w:rFonts w:asciiTheme="minorHAnsi" w:eastAsia="Garamond" w:hAnsiTheme="minorHAnsi" w:cstheme="minorHAnsi"/>
          <w:b/>
          <w:spacing w:val="20"/>
          <w:sz w:val="22"/>
          <w:szCs w:val="22"/>
        </w:rPr>
        <w:t>EDUCAT</w:t>
      </w:r>
      <w:r w:rsidRPr="00DF1129">
        <w:rPr>
          <w:rFonts w:asciiTheme="minorHAnsi" w:eastAsia="Garamond" w:hAnsiTheme="minorHAnsi" w:cstheme="minorHAnsi"/>
          <w:b/>
          <w:spacing w:val="18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b/>
          <w:spacing w:val="2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b/>
          <w:spacing w:val="20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DF1129">
        <w:rPr>
          <w:rFonts w:asciiTheme="minorHAnsi" w:eastAsia="Garamond" w:hAnsiTheme="minorHAnsi" w:cstheme="minorHAnsi"/>
          <w:b/>
          <w:spacing w:val="2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pacing w:val="20"/>
          <w:sz w:val="22"/>
          <w:szCs w:val="22"/>
        </w:rPr>
        <w:t>AFFILIATION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b/>
          <w:spacing w:val="2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&amp;</w:t>
      </w:r>
      <w:r w:rsidRPr="00DF1129">
        <w:rPr>
          <w:rFonts w:asciiTheme="minorHAnsi" w:eastAsia="Garamond" w:hAnsiTheme="minorHAnsi" w:cstheme="minorHAnsi"/>
          <w:b/>
          <w:spacing w:val="3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pacing w:val="20"/>
          <w:w w:val="99"/>
          <w:sz w:val="22"/>
          <w:szCs w:val="22"/>
        </w:rPr>
        <w:t>SKIL</w:t>
      </w:r>
      <w:r w:rsidRPr="00DF1129">
        <w:rPr>
          <w:rFonts w:asciiTheme="minorHAnsi" w:eastAsia="Garamond" w:hAnsiTheme="minorHAnsi" w:cstheme="minorHAnsi"/>
          <w:b/>
          <w:spacing w:val="19"/>
          <w:w w:val="99"/>
          <w:sz w:val="22"/>
          <w:szCs w:val="22"/>
        </w:rPr>
        <w:t>L</w:t>
      </w:r>
      <w:r w:rsidRPr="00DF1129">
        <w:rPr>
          <w:rFonts w:asciiTheme="minorHAnsi" w:eastAsia="Garamond" w:hAnsiTheme="minorHAnsi" w:cstheme="minorHAnsi"/>
          <w:b/>
          <w:w w:val="99"/>
          <w:sz w:val="22"/>
          <w:szCs w:val="22"/>
        </w:rPr>
        <w:t xml:space="preserve">S </w:t>
      </w:r>
      <w:r w:rsidRPr="00DF1129">
        <w:rPr>
          <w:rFonts w:asciiTheme="minorHAnsi" w:eastAsia="Garamond" w:hAnsiTheme="minorHAnsi" w:cstheme="minorHAnsi"/>
          <w:sz w:val="22"/>
          <w:szCs w:val="22"/>
        </w:rPr>
        <w:t>JOHNSON</w:t>
      </w:r>
      <w:r w:rsidRPr="00DF112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&amp;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WALES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DF1129">
        <w:rPr>
          <w:rFonts w:asciiTheme="minorHAnsi" w:eastAsia="Garamond" w:hAnsiTheme="minorHAnsi" w:cstheme="minorHAnsi"/>
          <w:sz w:val="22"/>
          <w:szCs w:val="22"/>
        </w:rPr>
        <w:t>NIVERSITY,</w:t>
      </w:r>
      <w:r w:rsidRPr="00DF1129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Providence,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w w:val="99"/>
          <w:sz w:val="22"/>
          <w:szCs w:val="22"/>
        </w:rPr>
        <w:t xml:space="preserve">RI 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Bachelors</w:t>
      </w:r>
      <w:r w:rsidRPr="00DF1129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in</w:t>
      </w:r>
      <w:r w:rsidRPr="00DF1129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Culinary</w:t>
      </w:r>
      <w:r w:rsidRPr="00DF1129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Arts,</w:t>
      </w:r>
      <w:r w:rsidRPr="00DF112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GPA</w:t>
      </w:r>
      <w:r w:rsidRPr="00DF112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3.9,</w:t>
      </w:r>
      <w:r w:rsidRPr="00DF1129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-1"/>
          <w:w w:val="99"/>
          <w:sz w:val="22"/>
          <w:szCs w:val="22"/>
        </w:rPr>
        <w:t>1</w:t>
      </w:r>
      <w:r w:rsidRPr="00DF1129">
        <w:rPr>
          <w:rFonts w:asciiTheme="minorHAnsi" w:eastAsia="Garamond" w:hAnsiTheme="minorHAnsi" w:cstheme="minorHAnsi"/>
          <w:w w:val="99"/>
          <w:sz w:val="22"/>
          <w:szCs w:val="22"/>
        </w:rPr>
        <w:t>995</w:t>
      </w:r>
    </w:p>
    <w:p w14:paraId="2CD70EC6" w14:textId="77777777" w:rsidR="004A5B0C" w:rsidRPr="00DF1129" w:rsidRDefault="00DF1129">
      <w:pPr>
        <w:spacing w:line="220" w:lineRule="exact"/>
        <w:ind w:left="3305" w:right="3366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—Ea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ned</w:t>
      </w:r>
      <w:r w:rsidRPr="00DF1129">
        <w:rPr>
          <w:rFonts w:asciiTheme="minorHAnsi" w:eastAsia="Garamond" w:hAnsiTheme="minorHAnsi" w:cstheme="minorHAnsi"/>
          <w:i/>
          <w:spacing w:val="-7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de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g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whi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l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wo</w:t>
      </w:r>
      <w:r w:rsidRPr="00DF112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king</w:t>
      </w:r>
      <w:r w:rsidRPr="00DF1129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position w:val="1"/>
          <w:sz w:val="22"/>
          <w:szCs w:val="22"/>
        </w:rPr>
        <w:t xml:space="preserve">full </w:t>
      </w:r>
      <w:r w:rsidRPr="00DF1129">
        <w:rPr>
          <w:rFonts w:asciiTheme="minorHAnsi" w:eastAsia="Garamond" w:hAnsiTheme="minorHAnsi" w:cstheme="minorHAnsi"/>
          <w:i/>
          <w:w w:val="99"/>
          <w:position w:val="1"/>
          <w:sz w:val="22"/>
          <w:szCs w:val="22"/>
        </w:rPr>
        <w:t>tim</w:t>
      </w:r>
      <w:r w:rsidRPr="00DF1129">
        <w:rPr>
          <w:rFonts w:asciiTheme="minorHAnsi" w:eastAsia="Garamond" w:hAnsiTheme="minorHAnsi" w:cstheme="minorHAnsi"/>
          <w:i/>
          <w:spacing w:val="1"/>
          <w:w w:val="99"/>
          <w:position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i/>
          <w:w w:val="99"/>
          <w:position w:val="1"/>
          <w:sz w:val="22"/>
          <w:szCs w:val="22"/>
        </w:rPr>
        <w:t>—</w:t>
      </w:r>
    </w:p>
    <w:p w14:paraId="515E934D" w14:textId="77777777" w:rsidR="004A5B0C" w:rsidRPr="00DF1129" w:rsidRDefault="00DF1129">
      <w:pPr>
        <w:spacing w:before="80"/>
        <w:ind w:left="4434" w:right="4495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Garamond" w:hAnsiTheme="minorHAnsi" w:cstheme="minorHAnsi"/>
          <w:w w:val="99"/>
          <w:sz w:val="22"/>
          <w:szCs w:val="22"/>
        </w:rPr>
        <w:t>***</w:t>
      </w:r>
      <w:r w:rsidRPr="00DF1129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*</w:t>
      </w:r>
      <w:r w:rsidRPr="00DF1129">
        <w:rPr>
          <w:rFonts w:asciiTheme="minorHAnsi" w:eastAsia="Garamond" w:hAnsiTheme="minorHAnsi" w:cstheme="minorHAnsi"/>
          <w:w w:val="99"/>
          <w:sz w:val="22"/>
          <w:szCs w:val="22"/>
        </w:rPr>
        <w:t>**</w:t>
      </w:r>
      <w:r w:rsidRPr="00DF1129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*</w:t>
      </w:r>
      <w:r w:rsidRPr="00DF1129">
        <w:rPr>
          <w:rFonts w:asciiTheme="minorHAnsi" w:eastAsia="Garamond" w:hAnsiTheme="minorHAnsi" w:cstheme="minorHAnsi"/>
          <w:w w:val="99"/>
          <w:sz w:val="22"/>
          <w:szCs w:val="22"/>
        </w:rPr>
        <w:t>***</w:t>
      </w:r>
    </w:p>
    <w:p w14:paraId="3445D4DA" w14:textId="77777777" w:rsidR="004A5B0C" w:rsidRPr="00DF1129" w:rsidRDefault="00DF1129">
      <w:pPr>
        <w:spacing w:before="80"/>
        <w:ind w:left="3593" w:right="3652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Garamond" w:hAnsiTheme="minorHAnsi" w:cstheme="minorHAnsi"/>
          <w:sz w:val="22"/>
          <w:szCs w:val="22"/>
        </w:rPr>
        <w:t>Cert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z w:val="22"/>
          <w:szCs w:val="22"/>
        </w:rPr>
        <w:t>fied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Food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Safety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w w:val="99"/>
          <w:sz w:val="22"/>
          <w:szCs w:val="22"/>
        </w:rPr>
        <w:t>Manager</w:t>
      </w:r>
    </w:p>
    <w:p w14:paraId="76038DE7" w14:textId="77777777" w:rsidR="004A5B0C" w:rsidRPr="00DF1129" w:rsidRDefault="00DF1129">
      <w:pPr>
        <w:spacing w:before="80"/>
        <w:ind w:left="3167" w:right="322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Garamond" w:hAnsiTheme="minorHAnsi" w:cstheme="minorHAnsi"/>
          <w:sz w:val="22"/>
          <w:szCs w:val="22"/>
        </w:rPr>
        <w:t>Member,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American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Culinary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w w:val="99"/>
          <w:sz w:val="22"/>
          <w:szCs w:val="22"/>
        </w:rPr>
        <w:t>Foundation</w:t>
      </w:r>
    </w:p>
    <w:p w14:paraId="0167C78A" w14:textId="77777777" w:rsidR="004A5B0C" w:rsidRPr="00DF1129" w:rsidRDefault="00DF1129">
      <w:pPr>
        <w:spacing w:before="80"/>
        <w:ind w:left="4434" w:right="4495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Garamond" w:hAnsiTheme="minorHAnsi" w:cstheme="minorHAnsi"/>
          <w:w w:val="99"/>
          <w:sz w:val="22"/>
          <w:szCs w:val="22"/>
        </w:rPr>
        <w:t>***</w:t>
      </w:r>
      <w:r w:rsidRPr="00DF1129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*</w:t>
      </w:r>
      <w:r w:rsidRPr="00DF1129">
        <w:rPr>
          <w:rFonts w:asciiTheme="minorHAnsi" w:eastAsia="Garamond" w:hAnsiTheme="minorHAnsi" w:cstheme="minorHAnsi"/>
          <w:w w:val="99"/>
          <w:sz w:val="22"/>
          <w:szCs w:val="22"/>
        </w:rPr>
        <w:t>**</w:t>
      </w:r>
      <w:r w:rsidRPr="00DF1129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*</w:t>
      </w:r>
      <w:r w:rsidRPr="00DF1129">
        <w:rPr>
          <w:rFonts w:asciiTheme="minorHAnsi" w:eastAsia="Garamond" w:hAnsiTheme="minorHAnsi" w:cstheme="minorHAnsi"/>
          <w:w w:val="99"/>
          <w:sz w:val="22"/>
          <w:szCs w:val="22"/>
        </w:rPr>
        <w:t>***</w:t>
      </w:r>
    </w:p>
    <w:p w14:paraId="055EACEA" w14:textId="77777777" w:rsidR="004A5B0C" w:rsidRPr="00DF1129" w:rsidRDefault="00DF1129">
      <w:pPr>
        <w:spacing w:before="81"/>
        <w:ind w:left="337" w:right="39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Garamond" w:hAnsiTheme="minorHAnsi" w:cstheme="minorHAnsi"/>
          <w:sz w:val="22"/>
          <w:szCs w:val="22"/>
        </w:rPr>
        <w:t>Computer</w:t>
      </w:r>
      <w:r w:rsidRPr="00DF112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proficiencies</w:t>
      </w:r>
      <w:r w:rsidRPr="00DF112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inc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DF1129">
        <w:rPr>
          <w:rFonts w:asciiTheme="minorHAnsi" w:eastAsia="Garamond" w:hAnsiTheme="minorHAnsi" w:cstheme="minorHAnsi"/>
          <w:sz w:val="22"/>
          <w:szCs w:val="22"/>
        </w:rPr>
        <w:t>ude: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MS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Word,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Excel,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Out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DF1129">
        <w:rPr>
          <w:rFonts w:asciiTheme="minorHAnsi" w:eastAsia="Garamond" w:hAnsiTheme="minorHAnsi" w:cstheme="minorHAnsi"/>
          <w:sz w:val="22"/>
          <w:szCs w:val="22"/>
        </w:rPr>
        <w:t>ook</w:t>
      </w:r>
      <w:r w:rsidRPr="00DF112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DF1129">
        <w:rPr>
          <w:rFonts w:asciiTheme="minorHAnsi" w:eastAsia="Garamond" w:hAnsiTheme="minorHAnsi" w:cstheme="minorHAnsi"/>
          <w:sz w:val="22"/>
          <w:szCs w:val="22"/>
        </w:rPr>
        <w:t>press,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ACT,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Key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Gourmet,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and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w w:val="99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v</w:t>
      </w:r>
      <w:r w:rsidRPr="00DF1129">
        <w:rPr>
          <w:rFonts w:asciiTheme="minorHAnsi" w:eastAsia="Garamond" w:hAnsiTheme="minorHAnsi" w:cstheme="minorHAnsi"/>
          <w:w w:val="99"/>
          <w:sz w:val="22"/>
          <w:szCs w:val="22"/>
        </w:rPr>
        <w:t>entmaster</w:t>
      </w:r>
    </w:p>
    <w:p w14:paraId="1C1C2DD5" w14:textId="77777777" w:rsidR="004A5B0C" w:rsidRPr="00DF1129" w:rsidRDefault="00DF1129">
      <w:pPr>
        <w:spacing w:line="240" w:lineRule="exact"/>
        <w:ind w:left="2544" w:right="260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Garamond" w:hAnsiTheme="minorHAnsi" w:cstheme="minorHAnsi"/>
          <w:position w:val="1"/>
          <w:sz w:val="22"/>
          <w:szCs w:val="22"/>
        </w:rPr>
        <w:t>Fluent</w:t>
      </w:r>
      <w:r w:rsidRPr="00DF1129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position w:val="1"/>
          <w:sz w:val="22"/>
          <w:szCs w:val="22"/>
        </w:rPr>
        <w:t>Ital</w:t>
      </w:r>
      <w:r w:rsidRPr="00DF112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position w:val="1"/>
          <w:sz w:val="22"/>
          <w:szCs w:val="22"/>
        </w:rPr>
        <w:t>an</w:t>
      </w:r>
      <w:r w:rsidRPr="00DF1129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DF1129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position w:val="1"/>
          <w:sz w:val="22"/>
          <w:szCs w:val="22"/>
        </w:rPr>
        <w:t>Sp</w:t>
      </w:r>
      <w:r w:rsidRPr="00DF112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position w:val="1"/>
          <w:sz w:val="22"/>
          <w:szCs w:val="22"/>
        </w:rPr>
        <w:t>h,</w:t>
      </w:r>
      <w:r w:rsidRPr="00DF1129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position w:val="1"/>
          <w:sz w:val="22"/>
          <w:szCs w:val="22"/>
        </w:rPr>
        <w:t>and</w:t>
      </w:r>
      <w:r w:rsidRPr="00DF1129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position w:val="1"/>
          <w:sz w:val="22"/>
          <w:szCs w:val="22"/>
        </w:rPr>
        <w:t>on</w:t>
      </w:r>
      <w:r w:rsidRPr="00DF112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v</w:t>
      </w:r>
      <w:r w:rsidRPr="00DF1129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position w:val="1"/>
          <w:sz w:val="22"/>
          <w:szCs w:val="22"/>
        </w:rPr>
        <w:t>sant</w:t>
      </w:r>
      <w:r w:rsidRPr="00DF1129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w w:val="99"/>
          <w:position w:val="1"/>
          <w:sz w:val="22"/>
          <w:szCs w:val="22"/>
        </w:rPr>
        <w:t>Fr</w:t>
      </w:r>
      <w:r w:rsidRPr="00DF1129">
        <w:rPr>
          <w:rFonts w:asciiTheme="minorHAnsi" w:eastAsia="Garamond" w:hAnsiTheme="minorHAnsi" w:cstheme="minorHAnsi"/>
          <w:spacing w:val="1"/>
          <w:w w:val="99"/>
          <w:position w:val="1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pacing w:val="-1"/>
          <w:w w:val="99"/>
          <w:position w:val="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pacing w:val="1"/>
          <w:w w:val="99"/>
          <w:position w:val="1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w w:val="99"/>
          <w:position w:val="1"/>
          <w:sz w:val="22"/>
          <w:szCs w:val="22"/>
        </w:rPr>
        <w:t>h</w:t>
      </w:r>
    </w:p>
    <w:p w14:paraId="0016F26C" w14:textId="77777777" w:rsidR="004A5B0C" w:rsidRPr="00DF1129" w:rsidRDefault="004A5B0C">
      <w:pPr>
        <w:spacing w:before="20" w:line="280" w:lineRule="exact"/>
        <w:rPr>
          <w:rFonts w:asciiTheme="minorHAnsi" w:hAnsiTheme="minorHAnsi" w:cstheme="minorHAnsi"/>
          <w:sz w:val="22"/>
          <w:szCs w:val="22"/>
        </w:rPr>
      </w:pPr>
    </w:p>
    <w:p w14:paraId="0B5EC99B" w14:textId="77777777" w:rsidR="004A5B0C" w:rsidRPr="00DF1129" w:rsidRDefault="00DF1129">
      <w:pPr>
        <w:ind w:left="2516" w:right="2575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hAnsiTheme="minorHAnsi" w:cstheme="minorHAnsi"/>
          <w:sz w:val="22"/>
          <w:szCs w:val="22"/>
        </w:rPr>
        <w:pict w14:anchorId="73FA0A1D">
          <v:group id="_x0000_s1026" style="position:absolute;left:0;text-align:left;margin-left:60.7pt;margin-top:4.2pt;width:114.8pt;height:.05pt;z-index:-251654144;mso-position-horizontal-relative:page" coordorigin="1214,84" coordsize="2296,1">
            <v:shape id="_x0000_s1027" style="position:absolute;left:1214;top:84;width:2296;height:1" coordorigin="1214,84" coordsize="2296,1" path="m3510,85l1214,84e" filled="f" strokeweight="1.5pt">
              <v:path arrowok="t"/>
            </v:shape>
            <w10:wrap anchorx="page"/>
          </v:group>
        </w:pict>
      </w:r>
      <w:r w:rsidRPr="00DF1129">
        <w:rPr>
          <w:rFonts w:asciiTheme="minorHAnsi" w:eastAsia="Garamond" w:hAnsiTheme="minorHAnsi" w:cstheme="minorHAnsi"/>
          <w:b/>
          <w:spacing w:val="20"/>
          <w:sz w:val="22"/>
          <w:szCs w:val="22"/>
        </w:rPr>
        <w:t>VOLUNTEE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b/>
          <w:spacing w:val="2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&amp;</w:t>
      </w:r>
      <w:r w:rsidRPr="00DF1129">
        <w:rPr>
          <w:rFonts w:asciiTheme="minorHAnsi" w:eastAsia="Garamond" w:hAnsiTheme="minorHAnsi" w:cstheme="minorHAnsi"/>
          <w:b/>
          <w:spacing w:val="3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pacing w:val="19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b/>
          <w:spacing w:val="2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b/>
          <w:spacing w:val="20"/>
          <w:sz w:val="22"/>
          <w:szCs w:val="22"/>
        </w:rPr>
        <w:t>MMUNIT</w:t>
      </w:r>
      <w:r w:rsidRPr="00DF1129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DF1129">
        <w:rPr>
          <w:rFonts w:asciiTheme="minorHAnsi" w:eastAsia="Garamond" w:hAnsiTheme="minorHAnsi" w:cstheme="minorHAnsi"/>
          <w:b/>
          <w:spacing w:val="2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b/>
          <w:spacing w:val="20"/>
          <w:w w:val="99"/>
          <w:sz w:val="22"/>
          <w:szCs w:val="22"/>
        </w:rPr>
        <w:t>SE</w:t>
      </w:r>
      <w:r w:rsidRPr="00DF1129">
        <w:rPr>
          <w:rFonts w:asciiTheme="minorHAnsi" w:eastAsia="Garamond" w:hAnsiTheme="minorHAnsi" w:cstheme="minorHAnsi"/>
          <w:b/>
          <w:spacing w:val="19"/>
          <w:w w:val="99"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b/>
          <w:spacing w:val="21"/>
          <w:w w:val="99"/>
          <w:sz w:val="22"/>
          <w:szCs w:val="22"/>
        </w:rPr>
        <w:t>V</w:t>
      </w:r>
      <w:r w:rsidRPr="00DF1129">
        <w:rPr>
          <w:rFonts w:asciiTheme="minorHAnsi" w:eastAsia="Garamond" w:hAnsiTheme="minorHAnsi" w:cstheme="minorHAnsi"/>
          <w:b/>
          <w:spacing w:val="20"/>
          <w:w w:val="99"/>
          <w:sz w:val="22"/>
          <w:szCs w:val="22"/>
        </w:rPr>
        <w:t>ICE</w:t>
      </w:r>
    </w:p>
    <w:p w14:paraId="4E68E928" w14:textId="77777777" w:rsidR="004A5B0C" w:rsidRPr="00DF1129" w:rsidRDefault="004A5B0C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29C588F8" w14:textId="77777777" w:rsidR="004A5B0C" w:rsidRPr="00DF1129" w:rsidRDefault="00DF1129">
      <w:pPr>
        <w:ind w:left="113" w:right="174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F1129">
        <w:rPr>
          <w:rFonts w:asciiTheme="minorHAnsi" w:eastAsia="Garamond" w:hAnsiTheme="minorHAnsi" w:cstheme="minorHAnsi"/>
          <w:sz w:val="22"/>
          <w:szCs w:val="22"/>
        </w:rPr>
        <w:t>Avid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part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z w:val="22"/>
          <w:szCs w:val="22"/>
        </w:rPr>
        <w:t>ci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pa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in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DF1129">
        <w:rPr>
          <w:rFonts w:asciiTheme="minorHAnsi" w:eastAsia="Garamond" w:hAnsiTheme="minorHAnsi" w:cstheme="minorHAnsi"/>
          <w:sz w:val="22"/>
          <w:szCs w:val="22"/>
        </w:rPr>
        <w:t>ari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z w:val="22"/>
          <w:szCs w:val="22"/>
        </w:rPr>
        <w:t>ab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DF1129">
        <w:rPr>
          <w:rFonts w:asciiTheme="minorHAnsi" w:eastAsia="Garamond" w:hAnsiTheme="minorHAnsi" w:cstheme="minorHAnsi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eve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ts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DF1129">
        <w:rPr>
          <w:rFonts w:asciiTheme="minorHAnsi" w:eastAsia="Garamond" w:hAnsiTheme="minorHAnsi" w:cstheme="minorHAnsi"/>
          <w:sz w:val="22"/>
          <w:szCs w:val="22"/>
        </w:rPr>
        <w:t>at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clude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Taste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of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DF1129">
        <w:rPr>
          <w:rFonts w:asciiTheme="minorHAnsi" w:eastAsia="Garamond" w:hAnsiTheme="minorHAnsi" w:cstheme="minorHAnsi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at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z w:val="22"/>
          <w:szCs w:val="22"/>
        </w:rPr>
        <w:t>on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–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Share</w:t>
      </w:r>
      <w:r w:rsidRPr="00DF1129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i/>
          <w:spacing w:val="1"/>
          <w:sz w:val="22"/>
          <w:szCs w:val="22"/>
        </w:rPr>
        <w:t>u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DF1129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Streng</w:t>
      </w:r>
      <w:r w:rsidRPr="00DF1129">
        <w:rPr>
          <w:rFonts w:asciiTheme="minorHAnsi" w:eastAsia="Garamond" w:hAnsiTheme="minorHAnsi" w:cstheme="minorHAnsi"/>
          <w:i/>
          <w:spacing w:val="2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h,</w:t>
      </w:r>
      <w:r w:rsidRPr="00DF1129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Mar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sz w:val="22"/>
          <w:szCs w:val="22"/>
        </w:rPr>
        <w:t>h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of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Di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DF1129">
        <w:rPr>
          <w:rFonts w:asciiTheme="minorHAnsi" w:eastAsia="Garamond" w:hAnsiTheme="minorHAnsi" w:cstheme="minorHAnsi"/>
          <w:sz w:val="22"/>
          <w:szCs w:val="22"/>
        </w:rPr>
        <w:t>es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-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w w:val="99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i/>
          <w:spacing w:val="1"/>
          <w:w w:val="99"/>
          <w:sz w:val="22"/>
          <w:szCs w:val="22"/>
        </w:rPr>
        <w:t>h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efs for</w:t>
      </w:r>
      <w:r w:rsidRPr="00DF1129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Healthy</w:t>
      </w:r>
      <w:r w:rsidRPr="00DF1129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Babie</w:t>
      </w:r>
      <w:r w:rsidRPr="00DF1129">
        <w:rPr>
          <w:rFonts w:asciiTheme="minorHAnsi" w:eastAsia="Garamond" w:hAnsiTheme="minorHAnsi" w:cstheme="minorHAnsi"/>
          <w:i/>
          <w:spacing w:val="1"/>
          <w:sz w:val="22"/>
          <w:szCs w:val="22"/>
        </w:rPr>
        <w:t>s</w:t>
      </w:r>
      <w:r w:rsidRPr="00DF1129">
        <w:rPr>
          <w:rFonts w:asciiTheme="minorHAnsi" w:eastAsia="Garamond" w:hAnsiTheme="minorHAnsi" w:cstheme="minorHAnsi"/>
          <w:sz w:val="22"/>
          <w:szCs w:val="22"/>
        </w:rPr>
        <w:t>,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DF1129">
        <w:rPr>
          <w:rFonts w:asciiTheme="minorHAnsi" w:eastAsia="Garamond" w:hAnsiTheme="minorHAnsi" w:cstheme="minorHAnsi"/>
          <w:sz w:val="22"/>
          <w:szCs w:val="22"/>
        </w:rPr>
        <w:t>ana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Fa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rb</w:t>
      </w:r>
      <w:r w:rsidRPr="00DF1129">
        <w:rPr>
          <w:rFonts w:asciiTheme="minorHAnsi" w:eastAsia="Garamond" w:hAnsiTheme="minorHAnsi" w:cstheme="minorHAnsi"/>
          <w:sz w:val="22"/>
          <w:szCs w:val="22"/>
        </w:rPr>
        <w:t>er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Can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F1129">
        <w:rPr>
          <w:rFonts w:asciiTheme="minorHAnsi" w:eastAsia="Garamond" w:hAnsiTheme="minorHAnsi" w:cstheme="minorHAnsi"/>
          <w:sz w:val="22"/>
          <w:szCs w:val="22"/>
        </w:rPr>
        <w:t>er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Institute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–</w:t>
      </w:r>
      <w:r w:rsidRPr="00DF112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Jimmy</w:t>
      </w:r>
      <w:r w:rsidRPr="00DF1129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i/>
          <w:sz w:val="22"/>
          <w:szCs w:val="22"/>
        </w:rPr>
        <w:t>Fund,</w:t>
      </w:r>
      <w:r w:rsidRPr="00DF1129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DF1129">
        <w:rPr>
          <w:rFonts w:asciiTheme="minorHAnsi" w:eastAsia="Garamond" w:hAnsiTheme="minorHAnsi" w:cstheme="minorHAnsi"/>
          <w:sz w:val="22"/>
          <w:szCs w:val="22"/>
        </w:rPr>
        <w:t>ab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z w:val="22"/>
          <w:szCs w:val="22"/>
        </w:rPr>
        <w:t>t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for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Hu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DF1129">
        <w:rPr>
          <w:rFonts w:asciiTheme="minorHAnsi" w:eastAsia="Garamond" w:hAnsiTheme="minorHAnsi" w:cstheme="minorHAnsi"/>
          <w:sz w:val="22"/>
          <w:szCs w:val="22"/>
        </w:rPr>
        <w:t>an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F1129">
        <w:rPr>
          <w:rFonts w:asciiTheme="minorHAnsi" w:eastAsia="Garamond" w:hAnsiTheme="minorHAnsi" w:cstheme="minorHAnsi"/>
          <w:sz w:val="22"/>
          <w:szCs w:val="22"/>
        </w:rPr>
        <w:t>ty,</w:t>
      </w:r>
      <w:r w:rsidRPr="00DF112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Ro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ald</w:t>
      </w:r>
      <w:r w:rsidRPr="00DF112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Mc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DF112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DF1129">
        <w:rPr>
          <w:rFonts w:asciiTheme="minorHAnsi" w:eastAsia="Garamond" w:hAnsiTheme="minorHAnsi" w:cstheme="minorHAnsi"/>
          <w:sz w:val="22"/>
          <w:szCs w:val="22"/>
        </w:rPr>
        <w:t>ald</w:t>
      </w:r>
      <w:r w:rsidRPr="00DF112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w w:val="99"/>
          <w:sz w:val="22"/>
          <w:szCs w:val="22"/>
        </w:rPr>
        <w:t xml:space="preserve">House, </w:t>
      </w:r>
      <w:r w:rsidRPr="00DF1129">
        <w:rPr>
          <w:rFonts w:asciiTheme="minorHAnsi" w:eastAsia="Garamond" w:hAnsiTheme="minorHAnsi" w:cstheme="minorHAnsi"/>
          <w:sz w:val="22"/>
          <w:szCs w:val="22"/>
        </w:rPr>
        <w:t>and</w:t>
      </w:r>
      <w:r w:rsidRPr="00DF112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sz w:val="22"/>
          <w:szCs w:val="22"/>
        </w:rPr>
        <w:t>m</w:t>
      </w:r>
      <w:r w:rsidRPr="00DF112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F1129">
        <w:rPr>
          <w:rFonts w:asciiTheme="minorHAnsi" w:eastAsia="Garamond" w:hAnsiTheme="minorHAnsi" w:cstheme="minorHAnsi"/>
          <w:sz w:val="22"/>
          <w:szCs w:val="22"/>
        </w:rPr>
        <w:t>ny</w:t>
      </w:r>
      <w:r w:rsidRPr="00DF112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F1129">
        <w:rPr>
          <w:rFonts w:asciiTheme="minorHAnsi" w:eastAsia="Garamond" w:hAnsiTheme="minorHAnsi" w:cstheme="minorHAnsi"/>
          <w:w w:val="99"/>
          <w:sz w:val="22"/>
          <w:szCs w:val="22"/>
        </w:rPr>
        <w:t>o</w:t>
      </w:r>
      <w:r w:rsidRPr="00DF1129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th</w:t>
      </w:r>
      <w:r w:rsidRPr="00DF1129">
        <w:rPr>
          <w:rFonts w:asciiTheme="minorHAnsi" w:eastAsia="Garamond" w:hAnsiTheme="minorHAnsi" w:cstheme="minorHAnsi"/>
          <w:w w:val="99"/>
          <w:sz w:val="22"/>
          <w:szCs w:val="22"/>
        </w:rPr>
        <w:t>e</w:t>
      </w:r>
      <w:r w:rsidRPr="00DF1129">
        <w:rPr>
          <w:rFonts w:asciiTheme="minorHAnsi" w:eastAsia="Garamond" w:hAnsiTheme="minorHAnsi" w:cstheme="minorHAnsi"/>
          <w:sz w:val="22"/>
          <w:szCs w:val="22"/>
        </w:rPr>
        <w:t>rs.</w:t>
      </w:r>
    </w:p>
    <w:sectPr w:rsidR="004A5B0C" w:rsidRPr="00DF1129">
      <w:pgSz w:w="12240" w:h="15840"/>
      <w:pgMar w:top="880" w:right="112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Serif">
    <w:altName w:val="Cambria"/>
    <w:panose1 w:val="00000000000000000000"/>
    <w:charset w:val="00"/>
    <w:family w:val="roman"/>
    <w:notTrueType/>
    <w:pitch w:val="default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55DF4"/>
    <w:multiLevelType w:val="multilevel"/>
    <w:tmpl w:val="4FB2D06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5B0C"/>
    <w:rsid w:val="004A5B0C"/>
    <w:rsid w:val="00DF1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237BE7ED"/>
  <w15:docId w15:val="{0EB8F1B0-60B8-43F5-B016-44E09CC73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1104</Words>
  <Characters>6298</Characters>
  <Application>Microsoft Office Word</Application>
  <DocSecurity>0</DocSecurity>
  <Lines>52</Lines>
  <Paragraphs>14</Paragraphs>
  <ScaleCrop>false</ScaleCrop>
  <Company/>
  <LinksUpToDate>false</LinksUpToDate>
  <CharactersWithSpaces>7388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2021-06-30T09:32:00Z</dcterms:created>
  <dcterms:modified xsi:type="dcterms:W3CDTF">2021-06-30T09:34:00Z</dcterms:modified>
</cp:coreProperties>
</file>