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7D48" w14:textId="77777777" w:rsidR="00163EA4" w:rsidRPr="006E5E18" w:rsidRDefault="006E5E18">
      <w:pPr>
        <w:spacing w:before="2" w:line="120" w:lineRule="exact"/>
        <w:rPr>
          <w:sz w:val="13"/>
          <w:szCs w:val="13"/>
        </w:rPr>
      </w:pPr>
      <w:r w:rsidRPr="006E5E18">
        <w:br w:type="column"/>
      </w:r>
    </w:p>
    <w:p w14:paraId="1ECD22F4" w14:textId="4EAADCB4" w:rsidR="006E5E18" w:rsidRPr="006E5E18" w:rsidRDefault="006E5E18">
      <w:pPr>
        <w:spacing w:line="275" w:lineRule="auto"/>
        <w:ind w:right="490"/>
        <w:rPr>
          <w:rFonts w:ascii="Calibri" w:eastAsia="Calibri" w:hAnsi="Calibri" w:cs="Calibri"/>
          <w:b/>
          <w:spacing w:val="-1"/>
          <w:sz w:val="18"/>
          <w:szCs w:val="18"/>
        </w:rPr>
        <w:sectPr w:rsidR="006E5E18" w:rsidRPr="006E5E18">
          <w:pgSz w:w="11920" w:h="16840"/>
          <w:pgMar w:top="680" w:right="700" w:bottom="280" w:left="800" w:header="720" w:footer="720" w:gutter="0"/>
          <w:cols w:num="2" w:space="720" w:equalWidth="0">
            <w:col w:w="2645" w:space="2736"/>
            <w:col w:w="5039"/>
          </w:cols>
        </w:sectPr>
      </w:pPr>
      <w:r w:rsidRPr="006E5E18">
        <w:pict w14:anchorId="361CA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343.2pt;margin-top:190.4pt;width:32.3pt;height:20.75pt;z-index:-251659264;mso-position-horizontal-relative:page">
            <v:imagedata r:id="rId5" o:title=""/>
            <w10:wrap anchorx="page"/>
          </v:shape>
        </w:pict>
      </w:r>
      <w:r w:rsidRPr="006E5E18">
        <w:rPr>
          <w:rFonts w:ascii="Calibri" w:hAnsi="Calibri" w:cs="Calibri"/>
          <w:sz w:val="22"/>
          <w:szCs w:val="22"/>
        </w:rPr>
        <w:t>Zahid Lancaster</w:t>
      </w:r>
      <w:r w:rsidRPr="006E5E18">
        <w:rPr>
          <w:rFonts w:ascii="Calibri" w:eastAsia="Calibri" w:hAnsi="Calibri" w:cs="Calibri"/>
          <w:b/>
          <w:sz w:val="18"/>
          <w:szCs w:val="18"/>
        </w:rPr>
        <w:t>,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D</w:t>
      </w:r>
      <w:r w:rsidRPr="006E5E18">
        <w:rPr>
          <w:rFonts w:ascii="Calibri" w:eastAsia="Calibri" w:hAnsi="Calibri" w:cs="Calibri"/>
          <w:b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y</w:t>
      </w:r>
      <w:r w:rsidRPr="006E5E18">
        <w:rPr>
          <w:rFonts w:ascii="Calibri" w:eastAsia="Calibri" w:hAnsi="Calibri" w:cs="Calibri"/>
          <w:b/>
          <w:sz w:val="18"/>
          <w:szCs w:val="18"/>
        </w:rPr>
        <w:t>j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 w:rsidRPr="006E5E18">
        <w:rPr>
          <w:rFonts w:ascii="Calibri" w:eastAsia="Calibri" w:hAnsi="Calibri" w:cs="Calibri"/>
          <w:b/>
          <w:sz w:val="18"/>
          <w:szCs w:val="18"/>
        </w:rPr>
        <w:t>b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L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b/>
          <w:sz w:val="18"/>
          <w:szCs w:val="18"/>
        </w:rPr>
        <w:t>,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V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y</w:t>
      </w:r>
      <w:r w:rsidRPr="006E5E18">
        <w:rPr>
          <w:rFonts w:ascii="Calibri" w:eastAsia="Calibri" w:hAnsi="Calibri" w:cs="Calibri"/>
          <w:b/>
          <w:sz w:val="18"/>
          <w:szCs w:val="18"/>
        </w:rPr>
        <w:t>se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eet,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B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m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z w:val="18"/>
          <w:szCs w:val="18"/>
        </w:rPr>
        <w:t>am B18 6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F T: 0044 121 638 0026 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-  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>: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zahid@gmail.co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m</w:t>
      </w:r>
    </w:p>
    <w:p w14:paraId="4B44360D" w14:textId="77777777" w:rsidR="00163EA4" w:rsidRPr="006E5E18" w:rsidRDefault="00163EA4">
      <w:pPr>
        <w:spacing w:line="200" w:lineRule="exact"/>
      </w:pPr>
    </w:p>
    <w:p w14:paraId="636D02FF" w14:textId="77777777" w:rsidR="00163EA4" w:rsidRPr="006E5E18" w:rsidRDefault="006E5E18">
      <w:pPr>
        <w:spacing w:before="20"/>
        <w:ind w:left="153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P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RS</w:t>
      </w:r>
      <w:r w:rsidRPr="006E5E18">
        <w:rPr>
          <w:rFonts w:ascii="Calibri" w:eastAsia="Calibri" w:hAnsi="Calibri" w:cs="Calibri"/>
          <w:b/>
          <w:sz w:val="18"/>
          <w:szCs w:val="18"/>
        </w:rPr>
        <w:t>O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NA</w:t>
      </w:r>
      <w:r w:rsidRPr="006E5E18">
        <w:rPr>
          <w:rFonts w:ascii="Calibri" w:eastAsia="Calibri" w:hAnsi="Calibri" w:cs="Calibri"/>
          <w:b/>
          <w:sz w:val="18"/>
          <w:szCs w:val="18"/>
        </w:rPr>
        <w:t>L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EME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</w:p>
    <w:p w14:paraId="6818D4AA" w14:textId="77777777" w:rsidR="00163EA4" w:rsidRPr="006E5E18" w:rsidRDefault="00163EA4">
      <w:pPr>
        <w:spacing w:before="2" w:line="140" w:lineRule="exact"/>
        <w:rPr>
          <w:sz w:val="15"/>
          <w:szCs w:val="15"/>
        </w:rPr>
      </w:pPr>
    </w:p>
    <w:p w14:paraId="1BA36A68" w14:textId="77777777" w:rsidR="00163EA4" w:rsidRPr="006E5E18" w:rsidRDefault="006E5E18">
      <w:pPr>
        <w:spacing w:line="276" w:lineRule="auto"/>
        <w:ind w:left="160" w:right="425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h</w:t>
      </w:r>
      <w:r w:rsidRPr="006E5E18">
        <w:rPr>
          <w:rFonts w:ascii="Calibri" w:eastAsia="Calibri" w:hAnsi="Calibri" w:cs="Calibri"/>
          <w:sz w:val="18"/>
          <w:szCs w:val="18"/>
        </w:rPr>
        <w:t>ar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, 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vat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hus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a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al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,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su</w:t>
      </w:r>
      <w:r w:rsidRPr="006E5E18">
        <w:rPr>
          <w:rFonts w:ascii="Calibri" w:eastAsia="Calibri" w:hAnsi="Calibri" w:cs="Calibri"/>
          <w:sz w:val="18"/>
          <w:szCs w:val="18"/>
        </w:rPr>
        <w:t>re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ex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 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r’s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ex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>. Kar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en</w:t>
      </w:r>
      <w:r w:rsidRPr="006E5E18">
        <w:rPr>
          <w:rFonts w:ascii="Calibri" w:eastAsia="Calibri" w:hAnsi="Calibri" w:cs="Calibri"/>
          <w:sz w:val="18"/>
          <w:szCs w:val="18"/>
        </w:rPr>
        <w:t>’s 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ty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always 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x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rv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ar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ds</w:t>
      </w:r>
      <w:r w:rsidRPr="006E5E18">
        <w:rPr>
          <w:rFonts w:ascii="Calibri" w:eastAsia="Calibri" w:hAnsi="Calibri" w:cs="Calibri"/>
          <w:sz w:val="18"/>
          <w:szCs w:val="18"/>
        </w:rPr>
        <w:t xml:space="preserve">,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>.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a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q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e 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d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coo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g,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ve 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 k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n,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E5E18">
        <w:rPr>
          <w:rFonts w:ascii="Calibri" w:eastAsia="Calibri" w:hAnsi="Calibri" w:cs="Calibri"/>
          <w:sz w:val="18"/>
          <w:szCs w:val="18"/>
        </w:rPr>
        <w:t xml:space="preserve">rate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t at a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al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fit mar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gi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. By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sses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ex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all 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eg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co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al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ppe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ra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,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re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 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lia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ith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ds</w:t>
      </w:r>
      <w:r w:rsidRPr="006E5E18">
        <w:rPr>
          <w:rFonts w:ascii="Calibri" w:eastAsia="Calibri" w:hAnsi="Calibri" w:cs="Calibri"/>
          <w:sz w:val="18"/>
          <w:szCs w:val="18"/>
        </w:rPr>
        <w:t>.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ly a 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t 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 g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am 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ayer 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xp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ien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</w:p>
    <w:p w14:paraId="6735D9CA" w14:textId="77777777" w:rsidR="00163EA4" w:rsidRPr="006E5E18" w:rsidRDefault="006E5E18">
      <w:pPr>
        <w:spacing w:before="7"/>
        <w:ind w:left="160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equ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 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im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 xml:space="preserve">,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ve 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wo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sphe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.</w:t>
      </w:r>
      <w:r w:rsidRPr="006E5E18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gh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6E5E18">
        <w:rPr>
          <w:rFonts w:ascii="Calibri" w:eastAsia="Calibri" w:hAnsi="Calibri" w:cs="Calibri"/>
          <w:sz w:val="18"/>
          <w:szCs w:val="18"/>
        </w:rPr>
        <w:t>vel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r car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 with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</w:p>
    <w:p w14:paraId="17F11B90" w14:textId="77777777" w:rsidR="00163EA4" w:rsidRPr="006E5E18" w:rsidRDefault="006E5E18">
      <w:pPr>
        <w:spacing w:before="32"/>
        <w:ind w:left="160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y,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su</w:t>
      </w:r>
      <w:r w:rsidRPr="006E5E18">
        <w:rPr>
          <w:rFonts w:ascii="Calibri" w:eastAsia="Calibri" w:hAnsi="Calibri" w:cs="Calibri"/>
          <w:sz w:val="18"/>
          <w:szCs w:val="18"/>
        </w:rPr>
        <w:t>ita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 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 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gh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17BB1C7C" w14:textId="77777777" w:rsidR="00163EA4" w:rsidRPr="006E5E18" w:rsidRDefault="00163EA4">
      <w:pPr>
        <w:spacing w:before="3" w:line="160" w:lineRule="exact"/>
        <w:rPr>
          <w:sz w:val="17"/>
          <w:szCs w:val="17"/>
        </w:rPr>
      </w:pPr>
    </w:p>
    <w:p w14:paraId="00408B3B" w14:textId="77777777" w:rsidR="00163EA4" w:rsidRPr="006E5E18" w:rsidRDefault="006E5E18">
      <w:pPr>
        <w:spacing w:before="12"/>
        <w:ind w:left="1209"/>
        <w:rPr>
          <w:rFonts w:ascii="Calibri" w:eastAsia="Calibri" w:hAnsi="Calibri" w:cs="Calibri"/>
          <w:sz w:val="22"/>
          <w:szCs w:val="22"/>
        </w:rPr>
      </w:pPr>
      <w:r w:rsidRPr="006E5E18">
        <w:pict w14:anchorId="25963650">
          <v:shape id="_x0000_s1034" type="#_x0000_t75" style="position:absolute;left:0;text-align:left;margin-left:458.5pt;margin-top:21.55pt;width:21.4pt;height:25.45pt;z-index:-251658240;mso-position-horizontal-relative:page">
            <v:imagedata r:id="rId6" o:title=""/>
            <w10:wrap anchorx="page"/>
          </v:shape>
        </w:pict>
      </w:r>
      <w:r w:rsidRPr="006E5E18">
        <w:pict w14:anchorId="0EAE6133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3.8pt;margin-top:3pt;width:443.7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08"/>
                    <w:gridCol w:w="2295"/>
                    <w:gridCol w:w="2309"/>
                    <w:gridCol w:w="2062"/>
                  </w:tblGrid>
                  <w:tr w:rsidR="00163EA4" w14:paraId="3B41F573" w14:textId="77777777">
                    <w:trPr>
                      <w:trHeight w:hRule="exact" w:val="694"/>
                    </w:trPr>
                    <w:tc>
                      <w:tcPr>
                        <w:tcW w:w="22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89BA2F" w14:textId="77777777" w:rsidR="00163EA4" w:rsidRDefault="00163EA4"/>
                    </w:tc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B86694" w14:textId="77777777" w:rsidR="00163EA4" w:rsidRDefault="00163EA4">
                        <w:pPr>
                          <w:spacing w:line="200" w:lineRule="exact"/>
                        </w:pPr>
                      </w:p>
                      <w:p w14:paraId="72441CDF" w14:textId="77777777" w:rsidR="00163EA4" w:rsidRDefault="00163EA4">
                        <w:pPr>
                          <w:spacing w:line="200" w:lineRule="exact"/>
                        </w:pPr>
                      </w:p>
                      <w:p w14:paraId="3A148070" w14:textId="77777777" w:rsidR="00163EA4" w:rsidRDefault="00163EA4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0120B" w14:textId="77777777" w:rsidR="00163EA4" w:rsidRDefault="00163EA4">
                        <w:pPr>
                          <w:spacing w:line="200" w:lineRule="exact"/>
                        </w:pPr>
                      </w:p>
                      <w:p w14:paraId="1511032B" w14:textId="77777777" w:rsidR="00163EA4" w:rsidRDefault="00163EA4">
                        <w:pPr>
                          <w:spacing w:line="200" w:lineRule="exact"/>
                        </w:pPr>
                      </w:p>
                      <w:p w14:paraId="48B353EC" w14:textId="77777777" w:rsidR="00163EA4" w:rsidRDefault="00163EA4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773A1" w14:textId="77777777" w:rsidR="00163EA4" w:rsidRDefault="00163EA4">
                        <w:pPr>
                          <w:spacing w:line="200" w:lineRule="exact"/>
                        </w:pPr>
                      </w:p>
                      <w:p w14:paraId="0D0BBABD" w14:textId="77777777" w:rsidR="00163EA4" w:rsidRDefault="00163EA4">
                        <w:pPr>
                          <w:spacing w:line="200" w:lineRule="exact"/>
                        </w:pPr>
                      </w:p>
                      <w:p w14:paraId="16079092" w14:textId="77777777" w:rsidR="00163EA4" w:rsidRDefault="00163EA4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63EA4" w14:paraId="6F7D3A29" w14:textId="77777777">
                    <w:trPr>
                      <w:trHeight w:hRule="exact" w:val="1754"/>
                    </w:trPr>
                    <w:tc>
                      <w:tcPr>
                        <w:tcW w:w="22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21065" w14:textId="77777777" w:rsidR="00163EA4" w:rsidRDefault="00163EA4"/>
                    </w:tc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EBE7CD" w14:textId="77777777" w:rsidR="00163EA4" w:rsidRDefault="00163EA4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B28A013" w14:textId="77777777" w:rsidR="00163EA4" w:rsidRDefault="00163EA4">
                        <w:pPr>
                          <w:spacing w:line="200" w:lineRule="exact"/>
                        </w:pPr>
                      </w:p>
                      <w:p w14:paraId="1091FBCE" w14:textId="77777777" w:rsidR="00163EA4" w:rsidRDefault="00163EA4">
                        <w:pPr>
                          <w:spacing w:line="200" w:lineRule="exact"/>
                        </w:pPr>
                      </w:p>
                      <w:p w14:paraId="4B75CDE6" w14:textId="77777777" w:rsidR="00163EA4" w:rsidRDefault="00163EA4">
                        <w:pPr>
                          <w:spacing w:line="200" w:lineRule="exact"/>
                        </w:pPr>
                      </w:p>
                      <w:p w14:paraId="0168D603" w14:textId="77777777" w:rsidR="00163EA4" w:rsidRDefault="00163EA4">
                        <w:pPr>
                          <w:spacing w:line="200" w:lineRule="exact"/>
                        </w:pPr>
                      </w:p>
                      <w:p w14:paraId="2DE6E252" w14:textId="77777777" w:rsidR="00163EA4" w:rsidRDefault="00163EA4">
                        <w:pPr>
                          <w:spacing w:line="200" w:lineRule="exact"/>
                        </w:pPr>
                      </w:p>
                      <w:p w14:paraId="0D85243B" w14:textId="77777777" w:rsidR="00163EA4" w:rsidRDefault="00163EA4">
                        <w:pPr>
                          <w:spacing w:line="200" w:lineRule="exact"/>
                        </w:pPr>
                      </w:p>
                      <w:p w14:paraId="47CBB281" w14:textId="77777777" w:rsidR="00163EA4" w:rsidRDefault="00163EA4">
                        <w:pPr>
                          <w:spacing w:line="200" w:lineRule="exact"/>
                        </w:pPr>
                      </w:p>
                      <w:p w14:paraId="6C8BD07F" w14:textId="77777777" w:rsidR="00163EA4" w:rsidRDefault="00163EA4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A8130" w14:textId="77777777" w:rsidR="00163EA4" w:rsidRDefault="00163EA4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5CADB63" w14:textId="77777777" w:rsidR="00163EA4" w:rsidRDefault="00163EA4">
                        <w:pPr>
                          <w:spacing w:line="200" w:lineRule="exact"/>
                        </w:pPr>
                      </w:p>
                      <w:p w14:paraId="624F53B5" w14:textId="77777777" w:rsidR="00163EA4" w:rsidRDefault="00163EA4">
                        <w:pPr>
                          <w:spacing w:line="200" w:lineRule="exact"/>
                        </w:pPr>
                      </w:p>
                      <w:p w14:paraId="184B326E" w14:textId="77777777" w:rsidR="00163EA4" w:rsidRDefault="00163EA4">
                        <w:pPr>
                          <w:spacing w:line="200" w:lineRule="exact"/>
                        </w:pPr>
                      </w:p>
                      <w:p w14:paraId="17DA5A1D" w14:textId="77777777" w:rsidR="00163EA4" w:rsidRDefault="00163EA4">
                        <w:pPr>
                          <w:spacing w:line="200" w:lineRule="exact"/>
                        </w:pPr>
                      </w:p>
                      <w:p w14:paraId="2EBFCE32" w14:textId="77777777" w:rsidR="00163EA4" w:rsidRDefault="00163EA4">
                        <w:pPr>
                          <w:spacing w:line="200" w:lineRule="exact"/>
                        </w:pPr>
                      </w:p>
                      <w:p w14:paraId="0F562ED5" w14:textId="77777777" w:rsidR="00163EA4" w:rsidRDefault="00163EA4">
                        <w:pPr>
                          <w:spacing w:line="200" w:lineRule="exact"/>
                        </w:pPr>
                      </w:p>
                      <w:p w14:paraId="784F4C9C" w14:textId="77777777" w:rsidR="00163EA4" w:rsidRDefault="00163EA4">
                        <w:pPr>
                          <w:spacing w:line="200" w:lineRule="exact"/>
                        </w:pPr>
                      </w:p>
                      <w:p w14:paraId="153AF576" w14:textId="77777777" w:rsidR="00163EA4" w:rsidRDefault="00163EA4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75BDA" w14:textId="77777777" w:rsidR="00163EA4" w:rsidRDefault="00163EA4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3BB8592" w14:textId="77777777" w:rsidR="00163EA4" w:rsidRDefault="00163EA4">
                        <w:pPr>
                          <w:spacing w:line="200" w:lineRule="exact"/>
                        </w:pPr>
                      </w:p>
                      <w:p w14:paraId="7C0027E6" w14:textId="77777777" w:rsidR="00163EA4" w:rsidRDefault="00163EA4">
                        <w:pPr>
                          <w:spacing w:line="200" w:lineRule="exact"/>
                        </w:pPr>
                      </w:p>
                      <w:p w14:paraId="2D07981E" w14:textId="77777777" w:rsidR="00163EA4" w:rsidRDefault="00163EA4">
                        <w:pPr>
                          <w:spacing w:line="200" w:lineRule="exact"/>
                        </w:pPr>
                      </w:p>
                      <w:p w14:paraId="17639097" w14:textId="77777777" w:rsidR="00163EA4" w:rsidRDefault="00163EA4">
                        <w:pPr>
                          <w:spacing w:line="200" w:lineRule="exact"/>
                        </w:pPr>
                      </w:p>
                      <w:p w14:paraId="61AEB497" w14:textId="77777777" w:rsidR="00163EA4" w:rsidRDefault="00163EA4">
                        <w:pPr>
                          <w:spacing w:line="200" w:lineRule="exact"/>
                        </w:pPr>
                      </w:p>
                      <w:p w14:paraId="0652E67E" w14:textId="77777777" w:rsidR="00163EA4" w:rsidRDefault="00163EA4">
                        <w:pPr>
                          <w:spacing w:line="200" w:lineRule="exact"/>
                        </w:pPr>
                      </w:p>
                      <w:p w14:paraId="356116E3" w14:textId="77777777" w:rsidR="00163EA4" w:rsidRDefault="00163EA4">
                        <w:pPr>
                          <w:spacing w:line="200" w:lineRule="exact"/>
                        </w:pPr>
                      </w:p>
                      <w:p w14:paraId="68B7D542" w14:textId="77777777" w:rsidR="00163EA4" w:rsidRDefault="00163EA4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322D3A65" w14:textId="77777777" w:rsidR="00163EA4" w:rsidRDefault="00163EA4"/>
              </w:txbxContent>
            </v:textbox>
            <w10:wrap anchorx="page"/>
          </v:shape>
        </w:pict>
      </w:r>
      <w:r w:rsidRPr="006E5E18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6E5E18">
        <w:rPr>
          <w:rFonts w:ascii="Calibri" w:eastAsia="Calibri" w:hAnsi="Calibri" w:cs="Calibri"/>
          <w:sz w:val="22"/>
          <w:szCs w:val="22"/>
        </w:rPr>
        <w:t>a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6E5E18">
        <w:rPr>
          <w:rFonts w:ascii="Calibri" w:eastAsia="Calibri" w:hAnsi="Calibri" w:cs="Calibri"/>
          <w:sz w:val="22"/>
          <w:szCs w:val="22"/>
        </w:rPr>
        <w:t>a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g</w:t>
      </w:r>
      <w:r w:rsidRPr="006E5E18">
        <w:rPr>
          <w:rFonts w:ascii="Calibri" w:eastAsia="Calibri" w:hAnsi="Calibri" w:cs="Calibri"/>
          <w:sz w:val="22"/>
          <w:szCs w:val="22"/>
        </w:rPr>
        <w:t>i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6E5E18">
        <w:rPr>
          <w:rFonts w:ascii="Calibri" w:eastAsia="Calibri" w:hAnsi="Calibri" w:cs="Calibri"/>
          <w:sz w:val="22"/>
          <w:szCs w:val="22"/>
        </w:rPr>
        <w:t xml:space="preserve">g                              </w:t>
      </w:r>
      <w:r w:rsidRPr="006E5E18">
        <w:rPr>
          <w:rFonts w:ascii="Calibri" w:eastAsia="Calibri" w:hAnsi="Calibri" w:cs="Calibri"/>
          <w:spacing w:val="40"/>
          <w:sz w:val="22"/>
          <w:szCs w:val="22"/>
        </w:rPr>
        <w:t xml:space="preserve"> </w:t>
      </w:r>
      <w:r w:rsidRPr="006E5E18">
        <w:rPr>
          <w:rFonts w:ascii="Calibri" w:eastAsia="Calibri" w:hAnsi="Calibri" w:cs="Calibri"/>
          <w:sz w:val="22"/>
          <w:szCs w:val="22"/>
        </w:rPr>
        <w:t>C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u</w:t>
      </w:r>
      <w:r w:rsidRPr="006E5E18">
        <w:rPr>
          <w:rFonts w:ascii="Calibri" w:eastAsia="Calibri" w:hAnsi="Calibri" w:cs="Calibri"/>
          <w:sz w:val="22"/>
          <w:szCs w:val="22"/>
        </w:rPr>
        <w:t>li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6E5E18">
        <w:rPr>
          <w:rFonts w:ascii="Calibri" w:eastAsia="Calibri" w:hAnsi="Calibri" w:cs="Calibri"/>
          <w:sz w:val="22"/>
          <w:szCs w:val="22"/>
        </w:rPr>
        <w:t>ary</w:t>
      </w:r>
      <w:r w:rsidRPr="006E5E18">
        <w:rPr>
          <w:rFonts w:ascii="Calibri" w:eastAsia="Calibri" w:hAnsi="Calibri" w:cs="Calibri"/>
          <w:sz w:val="22"/>
          <w:szCs w:val="22"/>
        </w:rPr>
        <w:t xml:space="preserve">                              </w:t>
      </w:r>
      <w:r w:rsidRPr="006E5E18"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 w:rsidRPr="006E5E18">
        <w:rPr>
          <w:rFonts w:ascii="Calibri" w:eastAsia="Calibri" w:hAnsi="Calibri" w:cs="Calibri"/>
          <w:spacing w:val="1"/>
          <w:sz w:val="22"/>
          <w:szCs w:val="22"/>
        </w:rPr>
        <w:t>Dy</w:t>
      </w:r>
      <w:r w:rsidRPr="006E5E18">
        <w:rPr>
          <w:rFonts w:ascii="Calibri" w:eastAsia="Calibri" w:hAnsi="Calibri" w:cs="Calibri"/>
          <w:spacing w:val="-1"/>
          <w:sz w:val="22"/>
          <w:szCs w:val="22"/>
        </w:rPr>
        <w:t>n</w:t>
      </w:r>
      <w:r w:rsidRPr="006E5E18">
        <w:rPr>
          <w:rFonts w:ascii="Calibri" w:eastAsia="Calibri" w:hAnsi="Calibri" w:cs="Calibri"/>
          <w:spacing w:val="-3"/>
          <w:sz w:val="22"/>
          <w:szCs w:val="22"/>
        </w:rPr>
        <w:t>a</w:t>
      </w:r>
      <w:r w:rsidRPr="006E5E18">
        <w:rPr>
          <w:rFonts w:ascii="Calibri" w:eastAsia="Calibri" w:hAnsi="Calibri" w:cs="Calibri"/>
          <w:spacing w:val="1"/>
          <w:sz w:val="22"/>
          <w:szCs w:val="22"/>
        </w:rPr>
        <w:t>m</w:t>
      </w:r>
      <w:r w:rsidRPr="006E5E18">
        <w:rPr>
          <w:rFonts w:ascii="Calibri" w:eastAsia="Calibri" w:hAnsi="Calibri" w:cs="Calibri"/>
          <w:sz w:val="22"/>
          <w:szCs w:val="22"/>
        </w:rPr>
        <w:t xml:space="preserve">ic                              </w:t>
      </w:r>
      <w:r w:rsidRPr="006E5E18"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 w:rsidRPr="006E5E18">
        <w:rPr>
          <w:rFonts w:ascii="Calibri" w:eastAsia="Calibri" w:hAnsi="Calibri" w:cs="Calibri"/>
          <w:sz w:val="22"/>
          <w:szCs w:val="22"/>
        </w:rPr>
        <w:t>Smart</w:t>
      </w:r>
    </w:p>
    <w:p w14:paraId="472A032A" w14:textId="77777777" w:rsidR="00163EA4" w:rsidRPr="006E5E18" w:rsidRDefault="00163EA4">
      <w:pPr>
        <w:spacing w:before="1" w:line="140" w:lineRule="exact"/>
        <w:rPr>
          <w:sz w:val="15"/>
          <w:szCs w:val="15"/>
        </w:rPr>
      </w:pPr>
    </w:p>
    <w:p w14:paraId="31C84CF5" w14:textId="77777777" w:rsidR="00163EA4" w:rsidRPr="006E5E18" w:rsidRDefault="006E5E18">
      <w:pPr>
        <w:ind w:left="1418"/>
      </w:pPr>
      <w:r w:rsidRPr="006E5E18">
        <w:pict w14:anchorId="52D3959A">
          <v:shape id="_x0000_s1032" type="#_x0000_t75" style="position:absolute;left:0;text-align:left;margin-left:224.65pt;margin-top:0;width:35.25pt;height:22.7pt;z-index:-251660288;mso-position-horizontal-relative:page">
            <v:imagedata r:id="rId7" o:title=""/>
            <w10:wrap anchorx="page"/>
          </v:shape>
        </w:pict>
      </w:r>
      <w:r w:rsidRPr="006E5E18">
        <w:pict w14:anchorId="1A1F1801">
          <v:shape id="_x0000_i1025" type="#_x0000_t75" style="width:23.25pt;height:24pt">
            <v:imagedata r:id="rId8" o:title=""/>
          </v:shape>
        </w:pict>
      </w:r>
    </w:p>
    <w:p w14:paraId="6C3D2E0A" w14:textId="77777777" w:rsidR="00163EA4" w:rsidRPr="006E5E18" w:rsidRDefault="00163EA4">
      <w:pPr>
        <w:spacing w:before="14" w:line="200" w:lineRule="exact"/>
      </w:pPr>
    </w:p>
    <w:tbl>
      <w:tblPr>
        <w:tblW w:w="0" w:type="auto"/>
        <w:tblInd w:w="7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295"/>
        <w:gridCol w:w="2309"/>
        <w:gridCol w:w="1982"/>
      </w:tblGrid>
      <w:tr w:rsidR="006E5E18" w:rsidRPr="006E5E18" w14:paraId="622C602D" w14:textId="77777777">
        <w:trPr>
          <w:trHeight w:hRule="exact" w:val="301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021C2A13" w14:textId="77777777" w:rsidR="00163EA4" w:rsidRPr="006E5E18" w:rsidRDefault="006E5E18">
            <w:pPr>
              <w:spacing w:before="60"/>
              <w:ind w:left="83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he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u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 xml:space="preserve">le 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imiz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86D8DF" w14:textId="77777777" w:rsidR="00163EA4" w:rsidRPr="006E5E18" w:rsidRDefault="006E5E18">
            <w:pPr>
              <w:spacing w:before="60"/>
              <w:ind w:left="521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h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pe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ificat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n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093A9ECF" w14:textId="77777777" w:rsidR="00163EA4" w:rsidRPr="006E5E18" w:rsidRDefault="006E5E18">
            <w:pPr>
              <w:spacing w:before="60"/>
              <w:ind w:left="605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x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ep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 xml:space="preserve">al 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h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28EB33BB" w14:textId="77777777" w:rsidR="00163EA4" w:rsidRPr="006E5E18" w:rsidRDefault="006E5E18">
            <w:pPr>
              <w:spacing w:before="60"/>
              <w:ind w:left="702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F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oo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d 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de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as</w:t>
            </w:r>
          </w:p>
        </w:tc>
      </w:tr>
      <w:tr w:rsidR="006E5E18" w:rsidRPr="006E5E18" w14:paraId="195D828C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5B7296FB" w14:textId="77777777" w:rsidR="00163EA4" w:rsidRPr="006E5E18" w:rsidRDefault="006E5E18">
            <w:pPr>
              <w:spacing w:line="200" w:lineRule="exact"/>
              <w:ind w:left="479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Su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rv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is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g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1705F5" w14:textId="77777777" w:rsidR="00163EA4" w:rsidRPr="006E5E18" w:rsidRDefault="006E5E18">
            <w:pPr>
              <w:spacing w:line="200" w:lineRule="exact"/>
              <w:ind w:left="629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F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oo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am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li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g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4C4C5BA0" w14:textId="77777777" w:rsidR="00163EA4" w:rsidRPr="006E5E18" w:rsidRDefault="006E5E18">
            <w:pPr>
              <w:spacing w:line="200" w:lineRule="exact"/>
              <w:ind w:left="485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g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b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y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ex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am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2863D7E0" w14:textId="77777777" w:rsidR="00163EA4" w:rsidRPr="006E5E18" w:rsidRDefault="006E5E18">
            <w:pPr>
              <w:spacing w:line="200" w:lineRule="exact"/>
              <w:ind w:left="647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w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s</w:t>
            </w:r>
          </w:p>
        </w:tc>
      </w:tr>
      <w:tr w:rsidR="006E5E18" w:rsidRPr="006E5E18" w14:paraId="5C50CBA8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3365E3FE" w14:textId="77777777" w:rsidR="00163EA4" w:rsidRPr="006E5E18" w:rsidRDefault="006E5E18">
            <w:pPr>
              <w:spacing w:line="180" w:lineRule="exact"/>
              <w:ind w:left="304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de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h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ip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s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k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ills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E8446A" w14:textId="77777777" w:rsidR="00163EA4" w:rsidRPr="006E5E18" w:rsidRDefault="006E5E18">
            <w:pPr>
              <w:spacing w:line="180" w:lineRule="exact"/>
              <w:ind w:left="679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As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ian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s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779578BC" w14:textId="77777777" w:rsidR="00163EA4" w:rsidRPr="006E5E18" w:rsidRDefault="006E5E18">
            <w:pPr>
              <w:spacing w:line="180" w:lineRule="exact"/>
              <w:ind w:left="620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nsp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pe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C45C985" w14:textId="77777777" w:rsidR="00163EA4" w:rsidRPr="006E5E18" w:rsidRDefault="006E5E18">
            <w:pPr>
              <w:spacing w:line="180" w:lineRule="exact"/>
              <w:ind w:left="512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Pr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b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m solvi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</w:p>
        </w:tc>
      </w:tr>
      <w:tr w:rsidR="006E5E18" w:rsidRPr="006E5E18" w14:paraId="1C0608FC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22A1CBCB" w14:textId="77777777" w:rsidR="00163EA4" w:rsidRPr="006E5E18" w:rsidRDefault="006E5E18">
            <w:pPr>
              <w:spacing w:line="200" w:lineRule="exact"/>
              <w:ind w:left="74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z w:val="18"/>
                <w:szCs w:val="18"/>
              </w:rPr>
              <w:t>Bu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man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ge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13E378" w14:textId="77777777" w:rsidR="00163EA4" w:rsidRPr="006E5E18" w:rsidRDefault="006E5E18">
            <w:pPr>
              <w:spacing w:line="200" w:lineRule="exact"/>
              <w:ind w:left="379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z w:val="18"/>
                <w:szCs w:val="18"/>
              </w:rPr>
              <w:t>Kitc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he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man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ge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7A0A3953" w14:textId="77777777" w:rsidR="00163EA4" w:rsidRPr="006E5E18" w:rsidRDefault="006E5E18">
            <w:pPr>
              <w:spacing w:line="200" w:lineRule="exact"/>
              <w:ind w:left="756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am p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ayer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754610F9" w14:textId="77777777" w:rsidR="00163EA4" w:rsidRPr="006E5E18" w:rsidRDefault="006E5E18">
            <w:pPr>
              <w:spacing w:line="200" w:lineRule="exact"/>
              <w:ind w:left="248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ff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 xml:space="preserve">ve 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la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g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k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l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s</w:t>
            </w:r>
          </w:p>
        </w:tc>
      </w:tr>
      <w:tr w:rsidR="006E5E18" w:rsidRPr="006E5E18" w14:paraId="13488E66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2E936E02" w14:textId="77777777" w:rsidR="00163EA4" w:rsidRPr="006E5E18" w:rsidRDefault="006E5E18">
            <w:pPr>
              <w:spacing w:line="180" w:lineRule="exact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h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v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g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f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oo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mar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g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s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F020FC" w14:textId="77777777" w:rsidR="00163EA4" w:rsidRPr="006E5E18" w:rsidRDefault="006E5E18">
            <w:pPr>
              <w:spacing w:line="180" w:lineRule="exact"/>
              <w:ind w:left="706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Spe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ial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s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F2E50B7" w14:textId="77777777" w:rsidR="00163EA4" w:rsidRPr="006E5E18" w:rsidRDefault="006E5E18">
            <w:pPr>
              <w:spacing w:line="180" w:lineRule="exact"/>
              <w:ind w:left="353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mme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ial j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udge</w:t>
            </w:r>
            <w:r w:rsidRPr="006E5E18">
              <w:rPr>
                <w:rFonts w:ascii="Calibri" w:eastAsia="Calibri" w:hAnsi="Calibri" w:cs="Calibri"/>
                <w:spacing w:val="2"/>
                <w:position w:val="1"/>
                <w:sz w:val="18"/>
                <w:szCs w:val="18"/>
              </w:rPr>
              <w:t>m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en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t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0EDB6F46" w14:textId="77777777" w:rsidR="00163EA4" w:rsidRPr="006E5E18" w:rsidRDefault="006E5E18">
            <w:pPr>
              <w:spacing w:line="180" w:lineRule="exact"/>
              <w:ind w:left="714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position w:val="1"/>
                <w:sz w:val="18"/>
                <w:szCs w:val="18"/>
              </w:rPr>
              <w:t>nn</w:t>
            </w:r>
            <w:r w:rsidRPr="006E5E18">
              <w:rPr>
                <w:rFonts w:ascii="Calibri" w:eastAsia="Calibri" w:hAnsi="Calibri" w:cs="Calibri"/>
                <w:spacing w:val="1"/>
                <w:position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position w:val="1"/>
                <w:sz w:val="18"/>
                <w:szCs w:val="18"/>
              </w:rPr>
              <w:t>vative</w:t>
            </w:r>
          </w:p>
        </w:tc>
      </w:tr>
      <w:tr w:rsidR="006E5E18" w:rsidRPr="006E5E18" w14:paraId="1FF909B1" w14:textId="77777777">
        <w:trPr>
          <w:trHeight w:hRule="exact" w:val="30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618B9AD9" w14:textId="77777777" w:rsidR="00163EA4" w:rsidRPr="006E5E18" w:rsidRDefault="006E5E18">
            <w:pPr>
              <w:spacing w:line="200" w:lineRule="exact"/>
              <w:ind w:left="138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le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mana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ge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m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C04EB9" w14:textId="77777777" w:rsidR="00163EA4" w:rsidRPr="006E5E18" w:rsidRDefault="006E5E18">
            <w:pPr>
              <w:spacing w:line="200" w:lineRule="exact"/>
              <w:ind w:left="509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ndu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c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tr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n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g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4398EB85" w14:textId="77777777" w:rsidR="00163EA4" w:rsidRPr="006E5E18" w:rsidRDefault="006E5E18">
            <w:pPr>
              <w:spacing w:line="200" w:lineRule="exact"/>
              <w:ind w:left="610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z w:val="18"/>
                <w:szCs w:val="18"/>
              </w:rPr>
              <w:t>P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s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it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ve att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i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u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d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5C901EC3" w14:textId="77777777" w:rsidR="00163EA4" w:rsidRPr="006E5E18" w:rsidRDefault="006E5E18">
            <w:pPr>
              <w:spacing w:line="200" w:lineRule="exact"/>
              <w:ind w:left="663"/>
              <w:rPr>
                <w:rFonts w:ascii="Calibri" w:eastAsia="Calibri" w:hAnsi="Calibri" w:cs="Calibri"/>
                <w:sz w:val="18"/>
                <w:szCs w:val="18"/>
              </w:rPr>
            </w:pP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R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es</w:t>
            </w:r>
            <w:r w:rsidRPr="006E5E18"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u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rcef</w:t>
            </w:r>
            <w:r w:rsidRPr="006E5E18">
              <w:rPr>
                <w:rFonts w:ascii="Calibri" w:eastAsia="Calibri" w:hAnsi="Calibri" w:cs="Calibri"/>
                <w:spacing w:val="-1"/>
                <w:sz w:val="18"/>
                <w:szCs w:val="18"/>
              </w:rPr>
              <w:t>u</w:t>
            </w:r>
            <w:r w:rsidRPr="006E5E18">
              <w:rPr>
                <w:rFonts w:ascii="Calibri" w:eastAsia="Calibri" w:hAnsi="Calibri" w:cs="Calibri"/>
                <w:sz w:val="18"/>
                <w:szCs w:val="18"/>
              </w:rPr>
              <w:t>l</w:t>
            </w:r>
          </w:p>
        </w:tc>
      </w:tr>
    </w:tbl>
    <w:p w14:paraId="2FF57F87" w14:textId="77777777" w:rsidR="00163EA4" w:rsidRPr="006E5E18" w:rsidRDefault="006E5E18">
      <w:pPr>
        <w:spacing w:before="95" w:line="346" w:lineRule="auto"/>
        <w:ind w:left="333" w:right="8169" w:hanging="22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AR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EE</w:t>
      </w:r>
      <w:r w:rsidRPr="006E5E18">
        <w:rPr>
          <w:rFonts w:ascii="Calibri" w:eastAsia="Calibri" w:hAnsi="Calibri" w:cs="Calibri"/>
          <w:b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H</w:t>
      </w:r>
      <w:r w:rsidRPr="006E5E18">
        <w:rPr>
          <w:rFonts w:ascii="Calibri" w:eastAsia="Calibri" w:hAnsi="Calibri" w:cs="Calibri"/>
          <w:b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TORY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>sta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t - B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m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z w:val="18"/>
          <w:szCs w:val="18"/>
        </w:rPr>
        <w:t>am</w:t>
      </w:r>
    </w:p>
    <w:p w14:paraId="782A28AB" w14:textId="77777777" w:rsidR="00163EA4" w:rsidRPr="006E5E18" w:rsidRDefault="006E5E18">
      <w:pPr>
        <w:spacing w:line="160" w:lineRule="exact"/>
        <w:ind w:left="333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D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 xml:space="preserve">F       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>Ap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2009 –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es</w:t>
      </w:r>
      <w:r w:rsidRPr="006E5E18">
        <w:rPr>
          <w:rFonts w:ascii="Calibri" w:eastAsia="Calibri" w:hAnsi="Calibri" w:cs="Calibri"/>
          <w:b/>
          <w:spacing w:val="1"/>
          <w:position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position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position w:val="1"/>
          <w:sz w:val="18"/>
          <w:szCs w:val="18"/>
        </w:rPr>
        <w:t>t</w:t>
      </w:r>
    </w:p>
    <w:p w14:paraId="04672508" w14:textId="77777777" w:rsidR="00163EA4" w:rsidRPr="006E5E18" w:rsidRDefault="00163EA4">
      <w:pPr>
        <w:spacing w:before="3" w:line="120" w:lineRule="exact"/>
        <w:rPr>
          <w:sz w:val="12"/>
          <w:szCs w:val="12"/>
        </w:rPr>
      </w:pPr>
    </w:p>
    <w:p w14:paraId="04044F98" w14:textId="77777777" w:rsidR="00163EA4" w:rsidRPr="006E5E18" w:rsidRDefault="006E5E18">
      <w:pPr>
        <w:spacing w:line="276" w:lineRule="auto"/>
        <w:ind w:left="326" w:right="83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x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coo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rv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at all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6E5E18">
        <w:rPr>
          <w:rFonts w:ascii="Calibri" w:eastAsia="Calibri" w:hAnsi="Calibri" w:cs="Calibri"/>
          <w:sz w:val="18"/>
          <w:szCs w:val="18"/>
        </w:rPr>
        <w:t>.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mi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imi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at all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taff a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al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z w:val="18"/>
          <w:szCs w:val="18"/>
        </w:rPr>
        <w:t>ractices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8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 xml:space="preserve">d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coo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ing</w:t>
      </w:r>
      <w:r w:rsidRPr="006E5E18">
        <w:rPr>
          <w:rFonts w:ascii="Calibri" w:eastAsia="Calibri" w:hAnsi="Calibri" w:cs="Calibri"/>
          <w:sz w:val="18"/>
          <w:szCs w:val="18"/>
        </w:rPr>
        <w:t xml:space="preserve">,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meal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346E29B9" w14:textId="77777777" w:rsidR="00163EA4" w:rsidRPr="006E5E18" w:rsidRDefault="006E5E18">
      <w:pPr>
        <w:spacing w:before="45"/>
        <w:ind w:left="32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Du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z w:val="18"/>
          <w:szCs w:val="18"/>
        </w:rPr>
        <w:t>es</w:t>
      </w:r>
    </w:p>
    <w:p w14:paraId="01437E32" w14:textId="77777777" w:rsidR="00163EA4" w:rsidRPr="006E5E18" w:rsidRDefault="006E5E18">
      <w:pPr>
        <w:spacing w:before="94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lar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taff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rma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vi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tak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ate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fy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6E5E18">
        <w:rPr>
          <w:rFonts w:ascii="Calibri" w:eastAsia="Calibri" w:hAnsi="Calibri" w:cs="Calibri"/>
          <w:sz w:val="18"/>
          <w:szCs w:val="18"/>
        </w:rPr>
        <w:t>fic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154CEB6E" w14:textId="77777777" w:rsidR="00163EA4" w:rsidRPr="006E5E18" w:rsidRDefault="006E5E18">
      <w:pPr>
        <w:spacing w:before="39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Mak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at all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 xml:space="preserve">d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 xml:space="preserve">h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sen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 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c</w:t>
      </w:r>
      <w:r w:rsidRPr="006E5E18">
        <w:rPr>
          <w:rFonts w:ascii="Calibri" w:eastAsia="Calibri" w:hAnsi="Calibri" w:cs="Calibri"/>
          <w:sz w:val="18"/>
          <w:szCs w:val="18"/>
        </w:rPr>
        <w:t>li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 xml:space="preserve">e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ly ma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in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seq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ce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42F09555" w14:textId="77777777" w:rsidR="00163EA4" w:rsidRPr="006E5E18" w:rsidRDefault="006E5E18">
      <w:pPr>
        <w:spacing w:before="37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ivi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th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ive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neg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ve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edb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k to 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tc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6E5E18">
        <w:rPr>
          <w:rFonts w:ascii="Calibri" w:eastAsia="Calibri" w:hAnsi="Calibri" w:cs="Calibri"/>
          <w:sz w:val="18"/>
          <w:szCs w:val="18"/>
        </w:rPr>
        <w:t xml:space="preserve">taff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 d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 xml:space="preserve">ily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s.</w:t>
      </w:r>
    </w:p>
    <w:p w14:paraId="229DAFF7" w14:textId="77777777" w:rsidR="00163EA4" w:rsidRPr="006E5E18" w:rsidRDefault="006E5E18">
      <w:pPr>
        <w:spacing w:before="36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Pr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vi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ate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ai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l mem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af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16745CDE" w14:textId="77777777" w:rsidR="00163EA4" w:rsidRPr="006E5E18" w:rsidRDefault="006E5E18">
      <w:pPr>
        <w:spacing w:before="36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nsu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at 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 xml:space="preserve">l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tas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ar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y 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at 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vant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mi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ve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are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pd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091B64BA" w14:textId="77777777" w:rsidR="00163EA4" w:rsidRPr="006E5E18" w:rsidRDefault="006E5E18">
      <w:pPr>
        <w:spacing w:before="39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qu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ty 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qu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 xml:space="preserve">lity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foo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ived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m s</w:t>
      </w:r>
      <w:r w:rsidRPr="006E5E18">
        <w:rPr>
          <w:rFonts w:ascii="Calibri" w:eastAsia="Calibri" w:hAnsi="Calibri" w:cs="Calibri"/>
          <w:spacing w:val="-2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,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 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ep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sen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ma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7AF3F042" w14:textId="77777777" w:rsidR="00163EA4" w:rsidRPr="006E5E18" w:rsidRDefault="006E5E18">
      <w:pPr>
        <w:spacing w:before="36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Pr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v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a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ee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su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at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b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lls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are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aid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l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7B55191F" w14:textId="77777777" w:rsidR="00163EA4" w:rsidRPr="006E5E18" w:rsidRDefault="006E5E18">
      <w:pPr>
        <w:spacing w:before="36"/>
        <w:ind w:left="318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vel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g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am.</w:t>
      </w:r>
    </w:p>
    <w:p w14:paraId="0AB1B1ED" w14:textId="77777777" w:rsidR="00163EA4" w:rsidRPr="006E5E18" w:rsidRDefault="00163EA4">
      <w:pPr>
        <w:spacing w:before="4" w:line="120" w:lineRule="exact"/>
        <w:rPr>
          <w:sz w:val="13"/>
          <w:szCs w:val="13"/>
        </w:rPr>
      </w:pPr>
    </w:p>
    <w:p w14:paraId="5E0387B8" w14:textId="77777777" w:rsidR="00163EA4" w:rsidRPr="006E5E18" w:rsidRDefault="00163EA4">
      <w:pPr>
        <w:spacing w:line="200" w:lineRule="exact"/>
      </w:pPr>
    </w:p>
    <w:p w14:paraId="487A87A4" w14:textId="77777777" w:rsidR="00163EA4" w:rsidRPr="006E5E18" w:rsidRDefault="006E5E18">
      <w:pPr>
        <w:spacing w:before="20"/>
        <w:ind w:left="294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z w:val="18"/>
          <w:szCs w:val="18"/>
        </w:rPr>
        <w:t>ty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e Restaurant -</w:t>
      </w:r>
      <w:r w:rsidRPr="006E5E18">
        <w:rPr>
          <w:rFonts w:ascii="Calibri" w:eastAsia="Calibri" w:hAnsi="Calibri" w:cs="Calibri"/>
          <w:b/>
          <w:spacing w:val="-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ov</w:t>
      </w:r>
      <w:r w:rsidRPr="006E5E18">
        <w:rPr>
          <w:rFonts w:ascii="Calibri" w:eastAsia="Calibri" w:hAnsi="Calibri" w:cs="Calibri"/>
          <w:b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y</w:t>
      </w:r>
    </w:p>
    <w:p w14:paraId="1FB28AB4" w14:textId="77777777" w:rsidR="00163EA4" w:rsidRPr="006E5E18" w:rsidRDefault="006E5E18">
      <w:pPr>
        <w:spacing w:before="34"/>
        <w:ind w:left="294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b/>
          <w:sz w:val="18"/>
          <w:szCs w:val="18"/>
        </w:rPr>
        <w:t>OUS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F         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Jan 2009 -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Ap</w:t>
      </w:r>
      <w:r w:rsidRPr="006E5E18">
        <w:rPr>
          <w:rFonts w:ascii="Calibri" w:eastAsia="Calibri" w:hAnsi="Calibri" w:cs="Calibri"/>
          <w:b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2009</w:t>
      </w:r>
    </w:p>
    <w:p w14:paraId="1F7FD2FD" w14:textId="77777777" w:rsidR="00163EA4" w:rsidRPr="006E5E18" w:rsidRDefault="00163EA4">
      <w:pPr>
        <w:spacing w:before="7" w:line="200" w:lineRule="exact"/>
      </w:pPr>
    </w:p>
    <w:p w14:paraId="05CE0536" w14:textId="77777777" w:rsidR="00163EA4" w:rsidRPr="006E5E18" w:rsidRDefault="006E5E18">
      <w:pPr>
        <w:ind w:left="287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F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ast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Fo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>o</w:t>
      </w:r>
      <w:r w:rsidRPr="006E5E18">
        <w:rPr>
          <w:rFonts w:ascii="Calibri" w:eastAsia="Calibri" w:hAnsi="Calibri" w:cs="Calibri"/>
          <w:b/>
          <w:sz w:val="18"/>
          <w:szCs w:val="18"/>
        </w:rPr>
        <w:t>d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Takea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b/>
          <w:sz w:val="18"/>
          <w:szCs w:val="18"/>
        </w:rPr>
        <w:t>ay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- B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m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z w:val="18"/>
          <w:szCs w:val="18"/>
        </w:rPr>
        <w:t>m</w:t>
      </w:r>
    </w:p>
    <w:p w14:paraId="4BAA9F2A" w14:textId="77777777" w:rsidR="00163EA4" w:rsidRPr="006E5E18" w:rsidRDefault="006E5E18">
      <w:pPr>
        <w:spacing w:before="32"/>
        <w:ind w:left="287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RA</w:t>
      </w:r>
      <w:r w:rsidRPr="006E5E18">
        <w:rPr>
          <w:rFonts w:ascii="Calibri" w:eastAsia="Calibri" w:hAnsi="Calibri" w:cs="Calibri"/>
          <w:b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F        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Au</w:t>
      </w:r>
      <w:r w:rsidRPr="006E5E18">
        <w:rPr>
          <w:rFonts w:ascii="Calibri" w:eastAsia="Calibri" w:hAnsi="Calibri" w:cs="Calibri"/>
          <w:b/>
          <w:sz w:val="18"/>
          <w:szCs w:val="18"/>
        </w:rPr>
        <w:t>g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2007 - Jan 2009</w:t>
      </w:r>
    </w:p>
    <w:p w14:paraId="6BA8F116" w14:textId="77777777" w:rsidR="00163EA4" w:rsidRPr="006E5E18" w:rsidRDefault="00163EA4">
      <w:pPr>
        <w:spacing w:before="18" w:line="220" w:lineRule="exact"/>
        <w:rPr>
          <w:sz w:val="22"/>
          <w:szCs w:val="22"/>
        </w:rPr>
      </w:pPr>
    </w:p>
    <w:p w14:paraId="4B35C93C" w14:textId="77777777" w:rsidR="00163EA4" w:rsidRPr="006E5E18" w:rsidRDefault="006E5E18">
      <w:pPr>
        <w:spacing w:before="20"/>
        <w:ind w:left="311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K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z w:val="18"/>
          <w:szCs w:val="18"/>
        </w:rPr>
        <w:t>O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M</w:t>
      </w:r>
      <w:r w:rsidRPr="006E5E18">
        <w:rPr>
          <w:rFonts w:ascii="Calibri" w:eastAsia="Calibri" w:hAnsi="Calibri" w:cs="Calibri"/>
          <w:b/>
          <w:sz w:val="18"/>
          <w:szCs w:val="18"/>
        </w:rPr>
        <w:t>P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>T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2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>S</w:t>
      </w:r>
    </w:p>
    <w:p w14:paraId="6975E088" w14:textId="77777777" w:rsidR="00163EA4" w:rsidRPr="006E5E18" w:rsidRDefault="00163EA4">
      <w:pPr>
        <w:spacing w:before="2" w:line="160" w:lineRule="exact"/>
        <w:rPr>
          <w:sz w:val="17"/>
          <w:szCs w:val="17"/>
        </w:rPr>
      </w:pPr>
    </w:p>
    <w:p w14:paraId="6A33A429" w14:textId="77777777" w:rsidR="00163EA4" w:rsidRPr="006E5E18" w:rsidRDefault="006E5E18">
      <w:pPr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Ab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mana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 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v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am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ll as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5A2DA22B" w14:textId="77777777" w:rsidR="00163EA4" w:rsidRPr="006E5E18" w:rsidRDefault="006E5E18">
      <w:pPr>
        <w:spacing w:before="36"/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6E5E18">
        <w:rPr>
          <w:rFonts w:ascii="Calibri" w:eastAsia="Calibri" w:hAnsi="Calibri" w:cs="Calibri"/>
          <w:sz w:val="18"/>
          <w:szCs w:val="18"/>
        </w:rPr>
        <w:t>li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gen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.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.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avi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e</w:t>
      </w:r>
      <w:r w:rsidRPr="006E5E18">
        <w:rPr>
          <w:rFonts w:ascii="Calibri" w:eastAsia="Calibri" w:hAnsi="Calibri" w:cs="Calibri"/>
          <w:spacing w:val="-2"/>
          <w:sz w:val="18"/>
          <w:szCs w:val="18"/>
        </w:rPr>
        <w:t>x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a me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ls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at 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 m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23B32D54" w14:textId="77777777" w:rsidR="00163EA4" w:rsidRPr="006E5E18" w:rsidRDefault="006E5E18">
      <w:pPr>
        <w:spacing w:before="39"/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xpe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foo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man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fa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, 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, as 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ll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es</w:t>
      </w:r>
      <w:r w:rsidRPr="006E5E18">
        <w:rPr>
          <w:rFonts w:ascii="Calibri" w:eastAsia="Calibri" w:hAnsi="Calibri" w:cs="Calibri"/>
          <w:sz w:val="18"/>
          <w:szCs w:val="18"/>
        </w:rPr>
        <w:t>ta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t 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6E5E18">
        <w:rPr>
          <w:rFonts w:ascii="Calibri" w:eastAsia="Calibri" w:hAnsi="Calibri" w:cs="Calibri"/>
          <w:sz w:val="18"/>
          <w:szCs w:val="18"/>
        </w:rPr>
        <w:t>rk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en</w:t>
      </w:r>
      <w:r w:rsidRPr="006E5E18">
        <w:rPr>
          <w:rFonts w:ascii="Calibri" w:eastAsia="Calibri" w:hAnsi="Calibri" w:cs="Calibri"/>
          <w:sz w:val="18"/>
          <w:szCs w:val="18"/>
        </w:rPr>
        <w:t>vi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2BDEC3F6" w14:textId="77777777" w:rsidR="00163EA4" w:rsidRPr="006E5E18" w:rsidRDefault="006E5E18">
      <w:pPr>
        <w:spacing w:before="36"/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6E5E18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           </w:t>
      </w:r>
      <w:r w:rsidRPr="006E5E18">
        <w:rPr>
          <w:rFonts w:ascii="Segoe MDL2 Assets" w:eastAsia="Segoe MDL2 Assets" w:hAnsi="Segoe MDL2 Assets" w:cs="Segoe MDL2 Assets"/>
          <w:spacing w:val="7"/>
          <w:w w:val="46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Ab</w:t>
      </w:r>
      <w:r w:rsidRPr="006E5E18">
        <w:rPr>
          <w:rFonts w:ascii="Calibri" w:eastAsia="Calibri" w:hAnsi="Calibri" w:cs="Calibri"/>
          <w:sz w:val="18"/>
          <w:szCs w:val="18"/>
        </w:rPr>
        <w:t>il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ty to 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ese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po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al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ob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ms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be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occ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r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the</w:t>
      </w:r>
      <w:r w:rsidRPr="006E5E18">
        <w:rPr>
          <w:rFonts w:ascii="Calibri" w:eastAsia="Calibri" w:hAnsi="Calibri" w:cs="Calibri"/>
          <w:sz w:val="18"/>
          <w:szCs w:val="18"/>
        </w:rPr>
        <w:t>m 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cco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6"/>
          <w:sz w:val="18"/>
          <w:szCs w:val="18"/>
        </w:rPr>
        <w:t>y</w:t>
      </w:r>
      <w:r w:rsidRPr="006E5E18">
        <w:rPr>
          <w:rFonts w:ascii="Calibri" w:eastAsia="Calibri" w:hAnsi="Calibri" w:cs="Calibri"/>
          <w:sz w:val="18"/>
          <w:szCs w:val="18"/>
        </w:rPr>
        <w:t>.</w:t>
      </w:r>
    </w:p>
    <w:p w14:paraId="1C10830B" w14:textId="77777777" w:rsidR="00163EA4" w:rsidRPr="006E5E18" w:rsidRDefault="00163EA4">
      <w:pPr>
        <w:spacing w:before="6" w:line="160" w:lineRule="exact"/>
        <w:rPr>
          <w:sz w:val="16"/>
          <w:szCs w:val="16"/>
        </w:rPr>
      </w:pPr>
    </w:p>
    <w:p w14:paraId="40800C32" w14:textId="77777777" w:rsidR="00163EA4" w:rsidRPr="006E5E18" w:rsidRDefault="006E5E18">
      <w:pPr>
        <w:spacing w:before="20"/>
        <w:ind w:left="32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AD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EM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I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Q</w:t>
      </w:r>
      <w:r w:rsidRPr="006E5E18">
        <w:rPr>
          <w:rFonts w:ascii="Calibri" w:eastAsia="Calibri" w:hAnsi="Calibri" w:cs="Calibri"/>
          <w:b/>
          <w:sz w:val="18"/>
          <w:szCs w:val="18"/>
        </w:rPr>
        <w:t>U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L</w:t>
      </w:r>
      <w:r w:rsidRPr="006E5E18">
        <w:rPr>
          <w:rFonts w:ascii="Calibri" w:eastAsia="Calibri" w:hAnsi="Calibri" w:cs="Calibri"/>
          <w:b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F</w:t>
      </w:r>
      <w:r w:rsidRPr="006E5E18">
        <w:rPr>
          <w:rFonts w:ascii="Calibri" w:eastAsia="Calibri" w:hAnsi="Calibri" w:cs="Calibri"/>
          <w:b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A</w:t>
      </w:r>
      <w:r w:rsidRPr="006E5E18">
        <w:rPr>
          <w:rFonts w:ascii="Calibri" w:eastAsia="Calibri" w:hAnsi="Calibri" w:cs="Calibri"/>
          <w:b/>
          <w:sz w:val="18"/>
          <w:szCs w:val="18"/>
        </w:rPr>
        <w:t>TIO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S</w:t>
      </w:r>
    </w:p>
    <w:p w14:paraId="0B60B3C8" w14:textId="77777777" w:rsidR="00163EA4" w:rsidRPr="006E5E18" w:rsidRDefault="00163EA4">
      <w:pPr>
        <w:spacing w:before="16" w:line="220" w:lineRule="exact"/>
        <w:rPr>
          <w:sz w:val="22"/>
          <w:szCs w:val="22"/>
        </w:rPr>
      </w:pPr>
    </w:p>
    <w:p w14:paraId="17DDBC6D" w14:textId="77777777" w:rsidR="00163EA4" w:rsidRPr="006E5E18" w:rsidRDefault="006E5E18">
      <w:pPr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Birmi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iver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y</w:t>
      </w:r>
      <w:r w:rsidRPr="006E5E18">
        <w:rPr>
          <w:rFonts w:ascii="Calibri" w:eastAsia="Calibri" w:hAnsi="Calibri" w:cs="Calibri"/>
          <w:sz w:val="18"/>
          <w:szCs w:val="18"/>
        </w:rPr>
        <w:t xml:space="preserve">:        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li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ary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BA (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6E5E18">
        <w:rPr>
          <w:rFonts w:ascii="Calibri" w:eastAsia="Calibri" w:hAnsi="Calibri" w:cs="Calibri"/>
          <w:sz w:val="18"/>
          <w:szCs w:val="18"/>
        </w:rPr>
        <w:t xml:space="preserve">)   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- </w:t>
      </w:r>
      <w:r w:rsidRPr="006E5E18">
        <w:rPr>
          <w:rFonts w:ascii="Calibri" w:eastAsia="Calibri" w:hAnsi="Calibri" w:cs="Calibri"/>
          <w:spacing w:val="4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2004 - 2007</w:t>
      </w:r>
    </w:p>
    <w:p w14:paraId="309260FD" w14:textId="77777777" w:rsidR="00163EA4" w:rsidRPr="006E5E18" w:rsidRDefault="006E5E18">
      <w:pPr>
        <w:spacing w:before="32"/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Ci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 xml:space="preserve">y &amp;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ds</w:t>
      </w:r>
      <w:r w:rsidRPr="006E5E18">
        <w:rPr>
          <w:rFonts w:ascii="Calibri" w:eastAsia="Calibri" w:hAnsi="Calibri" w:cs="Calibri"/>
          <w:sz w:val="18"/>
          <w:szCs w:val="18"/>
        </w:rPr>
        <w:t>:          Mar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ma  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- 2004</w:t>
      </w:r>
    </w:p>
    <w:p w14:paraId="7A9F9702" w14:textId="77777777" w:rsidR="00163EA4" w:rsidRPr="006E5E18" w:rsidRDefault="006E5E18">
      <w:pPr>
        <w:spacing w:before="32"/>
        <w:ind w:left="316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sz w:val="18"/>
          <w:szCs w:val="18"/>
        </w:rPr>
        <w:t>Birmi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>th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ll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6E5E18">
        <w:rPr>
          <w:rFonts w:ascii="Calibri" w:eastAsia="Calibri" w:hAnsi="Calibri" w:cs="Calibri"/>
          <w:sz w:val="18"/>
          <w:szCs w:val="18"/>
        </w:rPr>
        <w:t xml:space="preserve">e:        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ve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 xml:space="preserve">s - </w:t>
      </w:r>
      <w:r w:rsidRPr="006E5E18">
        <w:rPr>
          <w:rFonts w:ascii="Calibri" w:eastAsia="Calibri" w:hAnsi="Calibri" w:cs="Calibri"/>
          <w:spacing w:val="4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(B)    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6E5E18">
        <w:rPr>
          <w:rFonts w:ascii="Calibri" w:eastAsia="Calibri" w:hAnsi="Calibri" w:cs="Calibri"/>
          <w:sz w:val="18"/>
          <w:szCs w:val="18"/>
        </w:rPr>
        <w:t>li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(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 xml:space="preserve">)    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B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ud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(B)    </w:t>
      </w:r>
      <w:r w:rsidRPr="006E5E18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- </w:t>
      </w:r>
      <w:r w:rsidRPr="006E5E18">
        <w:rPr>
          <w:rFonts w:ascii="Calibri" w:eastAsia="Calibri" w:hAnsi="Calibri" w:cs="Calibri"/>
          <w:spacing w:val="4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2002 - 2004</w:t>
      </w:r>
    </w:p>
    <w:p w14:paraId="57712468" w14:textId="77777777" w:rsidR="00163EA4" w:rsidRPr="006E5E18" w:rsidRDefault="00163EA4">
      <w:pPr>
        <w:spacing w:before="1" w:line="100" w:lineRule="exact"/>
        <w:rPr>
          <w:sz w:val="11"/>
          <w:szCs w:val="11"/>
        </w:rPr>
      </w:pPr>
    </w:p>
    <w:p w14:paraId="2A8E8D36" w14:textId="77777777" w:rsidR="00163EA4" w:rsidRPr="006E5E18" w:rsidRDefault="00163EA4">
      <w:pPr>
        <w:spacing w:line="200" w:lineRule="exact"/>
      </w:pPr>
    </w:p>
    <w:p w14:paraId="39CC2BE1" w14:textId="77777777" w:rsidR="00163EA4" w:rsidRPr="006E5E18" w:rsidRDefault="006E5E18">
      <w:pPr>
        <w:ind w:left="326"/>
        <w:rPr>
          <w:rFonts w:ascii="Calibri" w:eastAsia="Calibri" w:hAnsi="Calibri" w:cs="Calibri"/>
          <w:sz w:val="18"/>
          <w:szCs w:val="18"/>
        </w:rPr>
        <w:sectPr w:rsidR="00163EA4" w:rsidRPr="006E5E18">
          <w:type w:val="continuous"/>
          <w:pgSz w:w="11920" w:h="16840"/>
          <w:pgMar w:top="680" w:right="700" w:bottom="280" w:left="800" w:header="720" w:footer="720" w:gutter="0"/>
          <w:cols w:space="720"/>
        </w:sectPr>
      </w:pPr>
      <w:r w:rsidRPr="006E5E18">
        <w:pict w14:anchorId="35E896C9">
          <v:group id="_x0000_s1029" style="position:absolute;left:0;text-align:left;margin-left:54.75pt;margin-top:820.5pt;width:498.95pt;height:0;z-index:-251657216;mso-position-horizontal-relative:page;mso-position-vertical-relative:page" coordorigin="1095,16410" coordsize="9979,0">
            <v:shape id="_x0000_s1030" style="position:absolute;left:1095;top:16410;width:9979;height:0" coordorigin="1095,16410" coordsize="9979,0" path="m1095,16410r9979,e" filled="f" strokecolor="#c0504d" strokeweight="1.5pt">
              <v:path arrowok="t"/>
            </v:shape>
            <w10:wrap anchorx="page" anchory="page"/>
          </v:group>
        </w:pic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F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S                           </w:t>
      </w:r>
      <w:r w:rsidRPr="006E5E18">
        <w:rPr>
          <w:rFonts w:ascii="Calibri" w:eastAsia="Calibri" w:hAnsi="Calibri" w:cs="Calibri"/>
          <w:b/>
          <w:spacing w:val="4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vai</w:t>
      </w:r>
      <w:r w:rsidRPr="006E5E18">
        <w:rPr>
          <w:rFonts w:ascii="Calibri" w:eastAsia="Calibri" w:hAnsi="Calibri" w:cs="Calibri"/>
          <w:spacing w:val="-3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qu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</w:p>
    <w:p w14:paraId="68BC39B7" w14:textId="77777777" w:rsidR="00163EA4" w:rsidRPr="006E5E18" w:rsidRDefault="006E5E18">
      <w:pPr>
        <w:spacing w:before="96"/>
        <w:ind w:left="148"/>
      </w:pPr>
      <w:r w:rsidRPr="006E5E18">
        <w:lastRenderedPageBreak/>
        <w:pict w14:anchorId="36ED6E3E">
          <v:group id="_x0000_s1027" style="position:absolute;left:0;text-align:left;margin-left:57pt;margin-top:59.25pt;width:483pt;height:0;z-index:-251655168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6E5E18">
        <w:pict w14:anchorId="4DAB1677">
          <v:shape id="_x0000_i1026" type="#_x0000_t75" style="width:116.25pt;height:33.75pt">
            <v:imagedata r:id="rId9" o:title=""/>
          </v:shape>
        </w:pict>
      </w:r>
    </w:p>
    <w:p w14:paraId="17FF1FAA" w14:textId="77777777" w:rsidR="00163EA4" w:rsidRPr="006E5E18" w:rsidRDefault="00163EA4">
      <w:pPr>
        <w:spacing w:before="8" w:line="120" w:lineRule="exact"/>
        <w:rPr>
          <w:sz w:val="12"/>
          <w:szCs w:val="12"/>
        </w:rPr>
      </w:pPr>
    </w:p>
    <w:p w14:paraId="316E6BBD" w14:textId="77777777" w:rsidR="00163EA4" w:rsidRPr="006E5E18" w:rsidRDefault="00163EA4">
      <w:pPr>
        <w:spacing w:line="200" w:lineRule="exact"/>
      </w:pPr>
    </w:p>
    <w:p w14:paraId="7428073A" w14:textId="77777777" w:rsidR="00163EA4" w:rsidRPr="006E5E18" w:rsidRDefault="006E5E18">
      <w:pPr>
        <w:spacing w:before="20"/>
        <w:ind w:left="115"/>
        <w:rPr>
          <w:rFonts w:ascii="Calibri" w:eastAsia="Calibri" w:hAnsi="Calibri" w:cs="Calibri"/>
          <w:sz w:val="18"/>
          <w:szCs w:val="18"/>
        </w:rPr>
      </w:pPr>
      <w:r w:rsidRPr="006E5E18">
        <w:rPr>
          <w:rFonts w:ascii="Calibri" w:eastAsia="Calibri" w:hAnsi="Calibri" w:cs="Calibri"/>
          <w:b/>
          <w:sz w:val="18"/>
          <w:szCs w:val="18"/>
        </w:rPr>
        <w:t>C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op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yr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b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b/>
          <w:sz w:val="18"/>
          <w:szCs w:val="18"/>
        </w:rPr>
        <w:t>f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 w:rsidRPr="006E5E18">
        <w:rPr>
          <w:rFonts w:ascii="Calibri" w:eastAsia="Calibri" w:hAnsi="Calibri" w:cs="Calibri"/>
          <w:b/>
          <w:sz w:val="18"/>
          <w:szCs w:val="18"/>
        </w:rPr>
        <w:t>mat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io</w:t>
      </w:r>
      <w:r w:rsidRPr="006E5E18">
        <w:rPr>
          <w:rFonts w:ascii="Calibri" w:eastAsia="Calibri" w:hAnsi="Calibri" w:cs="Calibri"/>
          <w:b/>
          <w:sz w:val="18"/>
          <w:szCs w:val="18"/>
        </w:rPr>
        <w:t>n</w:t>
      </w:r>
      <w:r w:rsidRPr="006E5E18">
        <w:rPr>
          <w:rFonts w:ascii="Calibri" w:eastAsia="Calibri" w:hAnsi="Calibri" w:cs="Calibri"/>
          <w:b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b/>
          <w:sz w:val="18"/>
          <w:szCs w:val="18"/>
        </w:rPr>
        <w:t>- P</w:t>
      </w:r>
      <w:r w:rsidRPr="006E5E18">
        <w:rPr>
          <w:rFonts w:ascii="Calibri" w:eastAsia="Calibri" w:hAnsi="Calibri" w:cs="Calibri"/>
          <w:b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b/>
          <w:sz w:val="18"/>
          <w:szCs w:val="18"/>
        </w:rPr>
        <w:t>ease</w:t>
      </w:r>
      <w:r w:rsidRPr="006E5E18">
        <w:rPr>
          <w:rFonts w:ascii="Calibri" w:eastAsia="Calibri" w:hAnsi="Calibri" w:cs="Calibri"/>
          <w:b/>
          <w:spacing w:val="1"/>
          <w:sz w:val="18"/>
          <w:szCs w:val="18"/>
        </w:rPr>
        <w:t xml:space="preserve"> r</w:t>
      </w:r>
      <w:r w:rsidRPr="006E5E18">
        <w:rPr>
          <w:rFonts w:ascii="Calibri" w:eastAsia="Calibri" w:hAnsi="Calibri" w:cs="Calibri"/>
          <w:b/>
          <w:sz w:val="18"/>
          <w:szCs w:val="18"/>
        </w:rPr>
        <w:t>ead</w:t>
      </w:r>
    </w:p>
    <w:p w14:paraId="3EAA268B" w14:textId="77777777" w:rsidR="00163EA4" w:rsidRPr="006E5E18" w:rsidRDefault="00163EA4">
      <w:pPr>
        <w:spacing w:before="4" w:line="280" w:lineRule="exact"/>
        <w:rPr>
          <w:sz w:val="28"/>
          <w:szCs w:val="28"/>
        </w:rPr>
      </w:pPr>
    </w:p>
    <w:p w14:paraId="209580AF" w14:textId="77777777" w:rsidR="00163EA4" w:rsidRPr="006E5E18" w:rsidRDefault="006E5E18">
      <w:pPr>
        <w:spacing w:line="276" w:lineRule="auto"/>
        <w:ind w:left="115" w:right="75"/>
        <w:rPr>
          <w:rFonts w:ascii="Calibri" w:eastAsia="Calibri" w:hAnsi="Calibri" w:cs="Calibri"/>
        </w:rPr>
      </w:pPr>
      <w:r w:rsidRPr="006E5E18">
        <w:rPr>
          <w:rFonts w:ascii="Calibri" w:eastAsia="Calibri" w:hAnsi="Calibri" w:cs="Calibri"/>
          <w:sz w:val="18"/>
          <w:szCs w:val="18"/>
        </w:rPr>
        <w:t>©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 xml:space="preserve">is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 xml:space="preserve">f </w:t>
      </w:r>
      <w:r w:rsidRPr="006E5E18">
        <w:rPr>
          <w:rFonts w:ascii="Calibri" w:eastAsia="Calibri" w:hAnsi="Calibri" w:cs="Calibri"/>
          <w:spacing w:val="-40"/>
          <w:sz w:val="18"/>
          <w:szCs w:val="18"/>
        </w:rPr>
        <w:t xml:space="preserve"> </w:t>
      </w:r>
      <w:hyperlink r:id="rId10"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CV</w:t>
        </w:r>
        <w:r w:rsidRPr="006E5E18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 xml:space="preserve"> 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t</w:t>
        </w:r>
        <w:r w:rsidRPr="006E5E18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e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m</w:t>
        </w:r>
        <w:r w:rsidRPr="006E5E18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p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la</w:t>
        </w:r>
        <w:r w:rsidRPr="006E5E18">
          <w:rPr>
            <w:rFonts w:ascii="Calibri" w:eastAsia="Calibri" w:hAnsi="Calibri" w:cs="Calibri"/>
            <w:spacing w:val="2"/>
            <w:sz w:val="18"/>
            <w:szCs w:val="18"/>
            <w:u w:val="single" w:color="0000FF"/>
          </w:rPr>
          <w:t>t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e</w:t>
        </w:r>
        <w:r w:rsidRPr="006E5E18">
          <w:rPr>
            <w:rFonts w:ascii="Calibri" w:eastAsia="Calibri" w:hAnsi="Calibri" w:cs="Calibri"/>
            <w:sz w:val="18"/>
            <w:szCs w:val="18"/>
          </w:rPr>
          <w:t xml:space="preserve"> </w:t>
        </w:r>
        <w:r w:rsidRPr="006E5E18">
          <w:rPr>
            <w:rFonts w:ascii="Calibri" w:eastAsia="Calibri" w:hAnsi="Calibri" w:cs="Calibri"/>
            <w:sz w:val="18"/>
            <w:szCs w:val="18"/>
          </w:rPr>
          <w:t>is</w:t>
        </w:r>
      </w:hyperlink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yr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Dayj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b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td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2013. J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b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see</w:t>
      </w:r>
      <w:r w:rsidRPr="006E5E18">
        <w:rPr>
          <w:rFonts w:ascii="Calibri" w:eastAsia="Calibri" w:hAnsi="Calibri" w:cs="Calibri"/>
          <w:sz w:val="18"/>
          <w:szCs w:val="18"/>
        </w:rPr>
        <w:t>k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 xml:space="preserve">may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ad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lar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esu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E5E18">
        <w:rPr>
          <w:rFonts w:ascii="Calibri" w:eastAsia="Calibri" w:hAnsi="Calibri" w:cs="Calibri"/>
          <w:sz w:val="18"/>
          <w:szCs w:val="18"/>
        </w:rPr>
        <w:t xml:space="preserve">e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ex</w:t>
      </w:r>
      <w:r w:rsidRPr="006E5E18">
        <w:rPr>
          <w:rFonts w:ascii="Calibri" w:eastAsia="Calibri" w:hAnsi="Calibri" w:cs="Calibri"/>
          <w:sz w:val="18"/>
          <w:szCs w:val="18"/>
        </w:rPr>
        <w:t>am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the</w:t>
      </w:r>
      <w:r w:rsidRPr="006E5E18">
        <w:rPr>
          <w:rFonts w:ascii="Calibri" w:eastAsia="Calibri" w:hAnsi="Calibri" w:cs="Calibri"/>
          <w:sz w:val="18"/>
          <w:szCs w:val="18"/>
        </w:rPr>
        <w:t>ir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6E5E18">
        <w:rPr>
          <w:rFonts w:ascii="Calibri" w:eastAsia="Calibri" w:hAnsi="Calibri" w:cs="Calibri"/>
          <w:sz w:val="18"/>
          <w:szCs w:val="18"/>
        </w:rPr>
        <w:t xml:space="preserve">l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>lp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 xml:space="preserve">m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>te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6E5E18">
        <w:rPr>
          <w:rFonts w:ascii="Calibri" w:eastAsia="Calibri" w:hAnsi="Calibri" w:cs="Calibri"/>
          <w:sz w:val="18"/>
          <w:szCs w:val="18"/>
        </w:rPr>
        <w:t>.</w:t>
      </w:r>
      <w:r w:rsidRPr="006E5E18">
        <w:rPr>
          <w:rFonts w:ascii="Calibri" w:eastAsia="Calibri" w:hAnsi="Calibri" w:cs="Calibri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Yo</w:t>
      </w:r>
      <w:r w:rsidRPr="006E5E18">
        <w:rPr>
          <w:rFonts w:ascii="Calibri" w:eastAsia="Calibri" w:hAnsi="Calibri" w:cs="Calibri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are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6E5E18">
        <w:rPr>
          <w:rFonts w:ascii="Calibri" w:eastAsia="Calibri" w:hAnsi="Calibri" w:cs="Calibri"/>
          <w:sz w:val="18"/>
          <w:szCs w:val="18"/>
        </w:rPr>
        <w:t>me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k to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 xml:space="preserve">y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age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 xml:space="preserve">e </w:t>
      </w:r>
      <w:hyperlink r:id="rId11">
        <w:r w:rsidRPr="006E5E18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www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.</w:t>
        </w:r>
        <w:r w:rsidRPr="006E5E18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d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ayj</w:t>
        </w:r>
        <w:r w:rsidRPr="006E5E18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o</w:t>
        </w:r>
        <w:r w:rsidRPr="006E5E18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b</w:t>
        </w:r>
        <w:r w:rsidRPr="006E5E18">
          <w:rPr>
            <w:rFonts w:ascii="Calibri" w:eastAsia="Calibri" w:hAnsi="Calibri" w:cs="Calibri"/>
            <w:sz w:val="18"/>
            <w:szCs w:val="18"/>
            <w:u w:val="single" w:color="0000FF"/>
          </w:rPr>
          <w:t>.</w:t>
        </w:r>
        <w:r w:rsidRPr="006E5E18">
          <w:rPr>
            <w:rFonts w:ascii="Calibri" w:eastAsia="Calibri" w:hAnsi="Calibri" w:cs="Calibri"/>
            <w:spacing w:val="-1"/>
            <w:sz w:val="18"/>
            <w:szCs w:val="18"/>
            <w:u w:val="single" w:color="0000FF"/>
          </w:rPr>
          <w:t>c</w:t>
        </w:r>
        <w:r w:rsidRPr="006E5E18">
          <w:rPr>
            <w:rFonts w:ascii="Calibri" w:eastAsia="Calibri" w:hAnsi="Calibri" w:cs="Calibri"/>
            <w:spacing w:val="1"/>
            <w:sz w:val="18"/>
            <w:szCs w:val="18"/>
            <w:u w:val="single" w:color="0000FF"/>
          </w:rPr>
          <w:t>o</w:t>
        </w:r>
        <w:r w:rsidRPr="006E5E18">
          <w:rPr>
            <w:rFonts w:ascii="Calibri" w:eastAsia="Calibri" w:hAnsi="Calibri" w:cs="Calibri"/>
            <w:spacing w:val="2"/>
            <w:sz w:val="18"/>
            <w:szCs w:val="18"/>
            <w:u w:val="single" w:color="0000FF"/>
          </w:rPr>
          <w:t>m</w:t>
        </w:r>
        <w:r w:rsidRPr="006E5E18">
          <w:rPr>
            <w:rFonts w:ascii="Calibri" w:eastAsia="Calibri" w:hAnsi="Calibri" w:cs="Calibri"/>
            <w:sz w:val="18"/>
            <w:szCs w:val="18"/>
          </w:rPr>
          <w:t>.</w:t>
        </w:r>
      </w:hyperlink>
      <w:r w:rsidRPr="006E5E18">
        <w:rPr>
          <w:rFonts w:ascii="Calibri" w:eastAsia="Calibri" w:hAnsi="Calibri" w:cs="Calibri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 xml:space="preserve">ver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th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CV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late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bu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d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ma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avai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6E5E18">
        <w:rPr>
          <w:rFonts w:ascii="Calibri" w:eastAsia="Calibri" w:hAnsi="Calibri" w:cs="Calibri"/>
          <w:sz w:val="18"/>
          <w:szCs w:val="18"/>
        </w:rPr>
        <w:t>le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n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ebs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6E5E18">
        <w:rPr>
          <w:rFonts w:ascii="Calibri" w:eastAsia="Calibri" w:hAnsi="Calibri" w:cs="Calibri"/>
          <w:sz w:val="18"/>
          <w:szCs w:val="18"/>
        </w:rPr>
        <w:t>it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6E5E18">
        <w:rPr>
          <w:rFonts w:ascii="Calibri" w:eastAsia="Calibri" w:hAnsi="Calibri" w:cs="Calibri"/>
          <w:sz w:val="18"/>
          <w:szCs w:val="18"/>
        </w:rPr>
        <w:t xml:space="preserve">t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ou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 xml:space="preserve">r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6E5E18">
        <w:rPr>
          <w:rFonts w:ascii="Calibri" w:eastAsia="Calibri" w:hAnsi="Calibri" w:cs="Calibri"/>
          <w:sz w:val="18"/>
          <w:szCs w:val="18"/>
        </w:rPr>
        <w:t>rm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 xml:space="preserve">.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F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r a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y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qu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6E5E18">
        <w:rPr>
          <w:rFonts w:ascii="Calibri" w:eastAsia="Calibri" w:hAnsi="Calibri" w:cs="Calibri"/>
          <w:sz w:val="18"/>
          <w:szCs w:val="18"/>
        </w:rPr>
        <w:t>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>at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6E5E18">
        <w:rPr>
          <w:rFonts w:ascii="Calibri" w:eastAsia="Calibri" w:hAnsi="Calibri" w:cs="Calibri"/>
          <w:sz w:val="18"/>
          <w:szCs w:val="18"/>
        </w:rPr>
        <w:t>g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to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6E5E18">
        <w:rPr>
          <w:rFonts w:ascii="Calibri" w:eastAsia="Calibri" w:hAnsi="Calibri" w:cs="Calibri"/>
          <w:sz w:val="18"/>
          <w:szCs w:val="18"/>
        </w:rPr>
        <w:t>f t</w:t>
      </w:r>
      <w:r w:rsidRPr="006E5E18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6E5E18">
        <w:rPr>
          <w:rFonts w:ascii="Calibri" w:eastAsia="Calibri" w:hAnsi="Calibri" w:cs="Calibri"/>
          <w:sz w:val="18"/>
          <w:szCs w:val="18"/>
        </w:rPr>
        <w:t>is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z w:val="18"/>
          <w:szCs w:val="18"/>
        </w:rPr>
        <w:t>t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late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6E5E18">
        <w:rPr>
          <w:rFonts w:ascii="Calibri" w:eastAsia="Calibri" w:hAnsi="Calibri" w:cs="Calibri"/>
          <w:sz w:val="18"/>
          <w:szCs w:val="18"/>
        </w:rPr>
        <w:t>l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6E5E18">
        <w:rPr>
          <w:rFonts w:ascii="Calibri" w:eastAsia="Calibri" w:hAnsi="Calibri" w:cs="Calibri"/>
          <w:sz w:val="18"/>
          <w:szCs w:val="18"/>
        </w:rPr>
        <w:t>a</w:t>
      </w:r>
      <w:r w:rsidRPr="006E5E18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6E5E18">
        <w:rPr>
          <w:rFonts w:ascii="Calibri" w:eastAsia="Calibri" w:hAnsi="Calibri" w:cs="Calibri"/>
          <w:sz w:val="18"/>
          <w:szCs w:val="18"/>
        </w:rPr>
        <w:t>e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6E5E18">
        <w:rPr>
          <w:rFonts w:ascii="Calibri" w:eastAsia="Calibri" w:hAnsi="Calibri" w:cs="Calibri"/>
          <w:sz w:val="18"/>
          <w:szCs w:val="18"/>
        </w:rPr>
        <w:t>mai</w:t>
      </w:r>
      <w:r w:rsidRPr="006E5E18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6E5E18">
        <w:rPr>
          <w:rFonts w:ascii="Calibri" w:eastAsia="Calibri" w:hAnsi="Calibri" w:cs="Calibri"/>
          <w:sz w:val="18"/>
          <w:szCs w:val="18"/>
        </w:rPr>
        <w:t xml:space="preserve">: </w:t>
      </w:r>
      <w:r w:rsidRPr="006E5E18">
        <w:rPr>
          <w:rFonts w:ascii="Calibri" w:eastAsia="Calibri" w:hAnsi="Calibri" w:cs="Calibri"/>
          <w:spacing w:val="-37"/>
        </w:rPr>
        <w:t xml:space="preserve"> </w:t>
      </w:r>
      <w:hyperlink r:id="rId12">
        <w:r w:rsidRPr="006E5E18">
          <w:rPr>
            <w:rFonts w:ascii="Calibri" w:eastAsia="Calibri" w:hAnsi="Calibri" w:cs="Calibri"/>
            <w:u w:val="single" w:color="0000FF"/>
          </w:rPr>
          <w:t>i</w:t>
        </w:r>
        <w:r w:rsidRPr="006E5E18">
          <w:rPr>
            <w:rFonts w:ascii="Calibri" w:eastAsia="Calibri" w:hAnsi="Calibri" w:cs="Calibri"/>
            <w:spacing w:val="1"/>
            <w:u w:val="single" w:color="0000FF"/>
          </w:rPr>
          <w:t>n</w:t>
        </w:r>
        <w:r w:rsidRPr="006E5E18">
          <w:rPr>
            <w:rFonts w:ascii="Calibri" w:eastAsia="Calibri" w:hAnsi="Calibri" w:cs="Calibri"/>
            <w:spacing w:val="-1"/>
            <w:u w:val="single" w:color="0000FF"/>
          </w:rPr>
          <w:t>f</w:t>
        </w:r>
        <w:r w:rsidRPr="006E5E18">
          <w:rPr>
            <w:rFonts w:ascii="Calibri" w:eastAsia="Calibri" w:hAnsi="Calibri" w:cs="Calibri"/>
            <w:spacing w:val="3"/>
            <w:u w:val="single" w:color="0000FF"/>
          </w:rPr>
          <w:t>o</w:t>
        </w:r>
        <w:r w:rsidRPr="006E5E18">
          <w:rPr>
            <w:rFonts w:ascii="Calibri" w:eastAsia="Calibri" w:hAnsi="Calibri" w:cs="Calibri"/>
            <w:u w:val="single" w:color="0000FF"/>
          </w:rPr>
          <w:t>@d</w:t>
        </w:r>
        <w:r w:rsidRPr="006E5E18">
          <w:rPr>
            <w:rFonts w:ascii="Calibri" w:eastAsia="Calibri" w:hAnsi="Calibri" w:cs="Calibri"/>
            <w:spacing w:val="1"/>
            <w:u w:val="single" w:color="0000FF"/>
          </w:rPr>
          <w:t>ay</w:t>
        </w:r>
        <w:r w:rsidRPr="006E5E18">
          <w:rPr>
            <w:rFonts w:ascii="Calibri" w:eastAsia="Calibri" w:hAnsi="Calibri" w:cs="Calibri"/>
            <w:u w:val="single" w:color="0000FF"/>
          </w:rPr>
          <w:t>j</w:t>
        </w:r>
        <w:r w:rsidRPr="006E5E18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6E5E18">
          <w:rPr>
            <w:rFonts w:ascii="Calibri" w:eastAsia="Calibri" w:hAnsi="Calibri" w:cs="Calibri"/>
            <w:u w:val="single" w:color="0000FF"/>
          </w:rPr>
          <w:t>.co</w:t>
        </w:r>
        <w:r w:rsidRPr="006E5E18">
          <w:rPr>
            <w:rFonts w:ascii="Calibri" w:eastAsia="Calibri" w:hAnsi="Calibri" w:cs="Calibri"/>
            <w:spacing w:val="3"/>
            <w:u w:val="single" w:color="0000FF"/>
          </w:rPr>
          <w:t>m</w:t>
        </w:r>
        <w:r w:rsidRPr="006E5E18">
          <w:rPr>
            <w:rFonts w:ascii="Calibri" w:eastAsia="Calibri" w:hAnsi="Calibri" w:cs="Calibri"/>
          </w:rPr>
          <w:t>.</w:t>
        </w:r>
      </w:hyperlink>
    </w:p>
    <w:sectPr w:rsidR="00163EA4" w:rsidRPr="006E5E18">
      <w:pgSz w:w="11920" w:h="16840"/>
      <w:pgMar w:top="1320" w:right="15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B24AD"/>
    <w:multiLevelType w:val="multilevel"/>
    <w:tmpl w:val="65B41A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A4"/>
    <w:rsid w:val="00163EA4"/>
    <w:rsid w:val="006E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36FAAD8C"/>
  <w15:docId w15:val="{8CEF3794-14D0-49D3-AD0F-56432823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E5E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5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dayjob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2021-06-30T09:36:00Z</dcterms:created>
  <dcterms:modified xsi:type="dcterms:W3CDTF">2021-06-30T09:37:00Z</dcterms:modified>
</cp:coreProperties>
</file>