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FABF" w14:textId="2EBA777C" w:rsidR="006147AC" w:rsidRDefault="005B4D3F" w:rsidP="005B4D3F">
      <w:pPr>
        <w:spacing w:before="60"/>
        <w:ind w:right="263"/>
        <w:rPr>
          <w:rFonts w:ascii="Calibri" w:eastAsia="Calibri" w:hAnsi="Calibri" w:cs="Calibri"/>
        </w:rPr>
      </w:pPr>
      <w:r w:rsidRPr="005B4D3F">
        <w:rPr>
          <w:rFonts w:ascii="Calibri" w:hAnsi="Calibri" w:cs="Calibri"/>
          <w:b/>
          <w:bCs/>
          <w:sz w:val="24"/>
          <w:szCs w:val="24"/>
        </w:rPr>
        <w:t xml:space="preserve">  </w:t>
      </w:r>
      <w:r w:rsidRPr="005B4D3F">
        <w:rPr>
          <w:rFonts w:ascii="Calibri" w:hAnsi="Calibri" w:cs="Calibri"/>
          <w:b/>
          <w:bCs/>
          <w:sz w:val="24"/>
          <w:szCs w:val="24"/>
        </w:rPr>
        <w:t>Kie Arellano</w:t>
      </w:r>
      <w:r w:rsidR="00BA4D3F">
        <w:br w:type="column"/>
      </w:r>
      <w:r>
        <w:t xml:space="preserve">    </w:t>
      </w:r>
      <w:r w:rsidR="00BA4D3F">
        <w:rPr>
          <w:rFonts w:ascii="Calibri" w:eastAsia="Calibri" w:hAnsi="Calibri" w:cs="Calibri"/>
          <w:b/>
          <w:i/>
        </w:rPr>
        <w:t>7535</w:t>
      </w:r>
      <w:r w:rsidR="00BA4D3F">
        <w:rPr>
          <w:rFonts w:ascii="Calibri" w:eastAsia="Calibri" w:hAnsi="Calibri" w:cs="Calibri"/>
          <w:b/>
          <w:i/>
          <w:spacing w:val="-5"/>
        </w:rPr>
        <w:t xml:space="preserve"> </w:t>
      </w:r>
      <w:r w:rsidR="00BA4D3F">
        <w:rPr>
          <w:rFonts w:ascii="Calibri" w:eastAsia="Calibri" w:hAnsi="Calibri" w:cs="Calibri"/>
          <w:b/>
          <w:i/>
          <w:spacing w:val="2"/>
        </w:rPr>
        <w:t>N</w:t>
      </w:r>
      <w:r w:rsidR="00BA4D3F">
        <w:rPr>
          <w:rFonts w:ascii="Calibri" w:eastAsia="Calibri" w:hAnsi="Calibri" w:cs="Calibri"/>
          <w:b/>
          <w:i/>
        </w:rPr>
        <w:t>W</w:t>
      </w:r>
      <w:r w:rsidR="00BA4D3F">
        <w:rPr>
          <w:rFonts w:ascii="Calibri" w:eastAsia="Calibri" w:hAnsi="Calibri" w:cs="Calibri"/>
          <w:b/>
          <w:i/>
          <w:spacing w:val="-4"/>
        </w:rPr>
        <w:t xml:space="preserve"> </w:t>
      </w:r>
      <w:r w:rsidR="00BA4D3F">
        <w:rPr>
          <w:rFonts w:ascii="Calibri" w:eastAsia="Calibri" w:hAnsi="Calibri" w:cs="Calibri"/>
          <w:b/>
          <w:i/>
        </w:rPr>
        <w:t>4</w:t>
      </w:r>
      <w:r w:rsidR="00BA4D3F">
        <w:rPr>
          <w:rFonts w:ascii="Calibri" w:eastAsia="Calibri" w:hAnsi="Calibri" w:cs="Calibri"/>
          <w:b/>
          <w:i/>
          <w:spacing w:val="1"/>
        </w:rPr>
        <w:t>4</w:t>
      </w:r>
      <w:r w:rsidR="00BA4D3F">
        <w:rPr>
          <w:rFonts w:ascii="Calibri" w:eastAsia="Calibri" w:hAnsi="Calibri" w:cs="Calibri"/>
          <w:b/>
          <w:i/>
        </w:rPr>
        <w:t>th</w:t>
      </w:r>
      <w:r w:rsidR="00BA4D3F">
        <w:rPr>
          <w:rFonts w:ascii="Calibri" w:eastAsia="Calibri" w:hAnsi="Calibri" w:cs="Calibri"/>
          <w:b/>
          <w:i/>
          <w:spacing w:val="-3"/>
        </w:rPr>
        <w:t xml:space="preserve"> </w:t>
      </w:r>
      <w:r w:rsidR="00BA4D3F">
        <w:rPr>
          <w:rFonts w:ascii="Calibri" w:eastAsia="Calibri" w:hAnsi="Calibri" w:cs="Calibri"/>
          <w:b/>
          <w:i/>
          <w:spacing w:val="1"/>
        </w:rPr>
        <w:t>S</w:t>
      </w:r>
      <w:r w:rsidR="00BA4D3F">
        <w:rPr>
          <w:rFonts w:ascii="Calibri" w:eastAsia="Calibri" w:hAnsi="Calibri" w:cs="Calibri"/>
          <w:b/>
          <w:i/>
        </w:rPr>
        <w:t>tre</w:t>
      </w:r>
      <w:r w:rsidR="00BA4D3F">
        <w:rPr>
          <w:rFonts w:ascii="Calibri" w:eastAsia="Calibri" w:hAnsi="Calibri" w:cs="Calibri"/>
          <w:b/>
          <w:i/>
          <w:spacing w:val="1"/>
        </w:rPr>
        <w:t>e</w:t>
      </w:r>
      <w:r w:rsidR="00BA4D3F">
        <w:rPr>
          <w:rFonts w:ascii="Calibri" w:eastAsia="Calibri" w:hAnsi="Calibri" w:cs="Calibri"/>
          <w:b/>
          <w:i/>
        </w:rPr>
        <w:t>t</w:t>
      </w:r>
      <w:r w:rsidR="00BA4D3F">
        <w:rPr>
          <w:rFonts w:ascii="Calibri" w:eastAsia="Calibri" w:hAnsi="Calibri" w:cs="Calibri"/>
          <w:b/>
          <w:i/>
          <w:spacing w:val="40"/>
        </w:rPr>
        <w:t xml:space="preserve"> </w:t>
      </w:r>
      <w:r w:rsidR="00BA4D3F">
        <w:rPr>
          <w:rFonts w:ascii="Calibri" w:eastAsia="Calibri" w:hAnsi="Calibri" w:cs="Calibri"/>
          <w:b/>
          <w:i/>
        </w:rPr>
        <w:t>Ap</w:t>
      </w:r>
      <w:r w:rsidR="00BA4D3F">
        <w:rPr>
          <w:rFonts w:ascii="Calibri" w:eastAsia="Calibri" w:hAnsi="Calibri" w:cs="Calibri"/>
          <w:b/>
          <w:i/>
          <w:spacing w:val="1"/>
        </w:rPr>
        <w:t>t</w:t>
      </w:r>
      <w:r w:rsidR="00BA4D3F">
        <w:rPr>
          <w:rFonts w:ascii="Calibri" w:eastAsia="Calibri" w:hAnsi="Calibri" w:cs="Calibri"/>
          <w:b/>
          <w:i/>
        </w:rPr>
        <w:t>.</w:t>
      </w:r>
      <w:r w:rsidR="00BA4D3F">
        <w:rPr>
          <w:rFonts w:ascii="Calibri" w:eastAsia="Calibri" w:hAnsi="Calibri" w:cs="Calibri"/>
          <w:b/>
          <w:i/>
          <w:spacing w:val="-3"/>
        </w:rPr>
        <w:t xml:space="preserve"> </w:t>
      </w:r>
      <w:r w:rsidR="00BA4D3F">
        <w:rPr>
          <w:rFonts w:ascii="Calibri" w:eastAsia="Calibri" w:hAnsi="Calibri" w:cs="Calibri"/>
          <w:b/>
          <w:i/>
          <w:w w:val="99"/>
        </w:rPr>
        <w:t>3</w:t>
      </w:r>
      <w:r w:rsidR="00BA4D3F">
        <w:rPr>
          <w:rFonts w:ascii="Calibri" w:eastAsia="Calibri" w:hAnsi="Calibri" w:cs="Calibri"/>
          <w:b/>
          <w:i/>
          <w:spacing w:val="2"/>
          <w:w w:val="99"/>
        </w:rPr>
        <w:t>0</w:t>
      </w:r>
      <w:r w:rsidR="00BA4D3F">
        <w:rPr>
          <w:rFonts w:ascii="Calibri" w:eastAsia="Calibri" w:hAnsi="Calibri" w:cs="Calibri"/>
          <w:b/>
          <w:i/>
          <w:w w:val="99"/>
        </w:rPr>
        <w:t>3</w:t>
      </w:r>
    </w:p>
    <w:p w14:paraId="0BDC46F9" w14:textId="77777777" w:rsidR="005B4D3F" w:rsidRDefault="00BA4D3F">
      <w:pPr>
        <w:spacing w:before="20" w:line="258" w:lineRule="auto"/>
        <w:ind w:left="-37" w:right="262" w:firstLine="1028"/>
        <w:jc w:val="right"/>
      </w:pPr>
      <w:r>
        <w:rPr>
          <w:rFonts w:ascii="Calibri" w:eastAsia="Calibri" w:hAnsi="Calibri" w:cs="Calibri"/>
          <w:b/>
          <w:i/>
        </w:rPr>
        <w:t>La</w:t>
      </w:r>
      <w:r>
        <w:rPr>
          <w:rFonts w:ascii="Calibri" w:eastAsia="Calibri" w:hAnsi="Calibri" w:cs="Calibri"/>
          <w:b/>
          <w:i/>
          <w:spacing w:val="1"/>
        </w:rPr>
        <w:t>u</w:t>
      </w:r>
      <w:r>
        <w:rPr>
          <w:rFonts w:ascii="Calibri" w:eastAsia="Calibri" w:hAnsi="Calibri" w:cs="Calibri"/>
          <w:b/>
          <w:i/>
        </w:rPr>
        <w:t>d</w:t>
      </w:r>
      <w:r>
        <w:rPr>
          <w:rFonts w:ascii="Calibri" w:eastAsia="Calibri" w:hAnsi="Calibri" w:cs="Calibri"/>
          <w:b/>
          <w:i/>
          <w:spacing w:val="1"/>
        </w:rPr>
        <w:t>e</w:t>
      </w:r>
      <w:r>
        <w:rPr>
          <w:rFonts w:ascii="Calibri" w:eastAsia="Calibri" w:hAnsi="Calibri" w:cs="Calibri"/>
          <w:b/>
          <w:i/>
        </w:rPr>
        <w:t>rh</w:t>
      </w:r>
      <w:r>
        <w:rPr>
          <w:rFonts w:ascii="Calibri" w:eastAsia="Calibri" w:hAnsi="Calibri" w:cs="Calibri"/>
          <w:b/>
          <w:i/>
          <w:spacing w:val="-1"/>
        </w:rPr>
        <w:t>i</w:t>
      </w:r>
      <w:r>
        <w:rPr>
          <w:rFonts w:ascii="Calibri" w:eastAsia="Calibri" w:hAnsi="Calibri" w:cs="Calibri"/>
          <w:b/>
          <w:i/>
          <w:spacing w:val="1"/>
        </w:rPr>
        <w:t>l</w:t>
      </w:r>
      <w:r>
        <w:rPr>
          <w:rFonts w:ascii="Calibri" w:eastAsia="Calibri" w:hAnsi="Calibri" w:cs="Calibri"/>
          <w:b/>
          <w:i/>
          <w:spacing w:val="-1"/>
        </w:rPr>
        <w:t>l</w:t>
      </w:r>
      <w:r>
        <w:rPr>
          <w:rFonts w:ascii="Calibri" w:eastAsia="Calibri" w:hAnsi="Calibri" w:cs="Calibri"/>
          <w:b/>
          <w:i/>
        </w:rPr>
        <w:t>,</w:t>
      </w:r>
      <w:r>
        <w:rPr>
          <w:rFonts w:ascii="Calibri" w:eastAsia="Calibri" w:hAnsi="Calibri" w:cs="Calibri"/>
          <w:b/>
          <w:i/>
          <w:spacing w:val="-10"/>
        </w:rPr>
        <w:t xml:space="preserve"> </w:t>
      </w:r>
      <w:r>
        <w:rPr>
          <w:rFonts w:ascii="Calibri" w:eastAsia="Calibri" w:hAnsi="Calibri" w:cs="Calibri"/>
          <w:b/>
          <w:i/>
          <w:spacing w:val="3"/>
        </w:rPr>
        <w:t>F</w:t>
      </w:r>
      <w:r>
        <w:rPr>
          <w:rFonts w:ascii="Calibri" w:eastAsia="Calibri" w:hAnsi="Calibri" w:cs="Calibri"/>
          <w:b/>
          <w:i/>
        </w:rPr>
        <w:t>L</w:t>
      </w:r>
      <w:r>
        <w:rPr>
          <w:rFonts w:ascii="Calibri" w:eastAsia="Calibri" w:hAnsi="Calibri" w:cs="Calibri"/>
          <w:b/>
          <w:i/>
          <w:spacing w:val="44"/>
        </w:rPr>
        <w:t xml:space="preserve"> </w:t>
      </w:r>
      <w:r>
        <w:rPr>
          <w:rFonts w:ascii="Calibri" w:eastAsia="Calibri" w:hAnsi="Calibri" w:cs="Calibri"/>
          <w:b/>
          <w:i/>
          <w:w w:val="99"/>
        </w:rPr>
        <w:t xml:space="preserve">33319 </w:t>
      </w:r>
      <w:r>
        <w:rPr>
          <w:rFonts w:ascii="Calibri" w:eastAsia="Calibri" w:hAnsi="Calibri" w:cs="Calibri"/>
          <w:b/>
          <w:i/>
        </w:rPr>
        <w:t>(305)</w:t>
      </w:r>
      <w:r>
        <w:rPr>
          <w:rFonts w:ascii="Calibri" w:eastAsia="Calibri" w:hAnsi="Calibri" w:cs="Calibri"/>
          <w:b/>
          <w:i/>
          <w:spacing w:val="-4"/>
        </w:rPr>
        <w:t xml:space="preserve"> </w:t>
      </w:r>
      <w:r>
        <w:rPr>
          <w:rFonts w:ascii="Calibri" w:eastAsia="Calibri" w:hAnsi="Calibri" w:cs="Calibri"/>
          <w:b/>
          <w:i/>
          <w:w w:val="99"/>
        </w:rPr>
        <w:t>28</w:t>
      </w:r>
      <w:r>
        <w:rPr>
          <w:rFonts w:ascii="Calibri" w:eastAsia="Calibri" w:hAnsi="Calibri" w:cs="Calibri"/>
          <w:b/>
          <w:i/>
          <w:spacing w:val="2"/>
          <w:w w:val="99"/>
        </w:rPr>
        <w:t>1</w:t>
      </w:r>
      <w:r>
        <w:rPr>
          <w:rFonts w:ascii="Calibri" w:eastAsia="Calibri" w:hAnsi="Calibri" w:cs="Calibri"/>
          <w:b/>
          <w:i/>
          <w:spacing w:val="-1"/>
          <w:w w:val="99"/>
        </w:rPr>
        <w:t>-</w:t>
      </w:r>
      <w:r>
        <w:rPr>
          <w:rFonts w:ascii="Calibri" w:eastAsia="Calibri" w:hAnsi="Calibri" w:cs="Calibri"/>
          <w:b/>
          <w:i/>
          <w:w w:val="99"/>
        </w:rPr>
        <w:t>53</w:t>
      </w:r>
      <w:r>
        <w:rPr>
          <w:rFonts w:ascii="Calibri" w:eastAsia="Calibri" w:hAnsi="Calibri" w:cs="Calibri"/>
          <w:b/>
          <w:i/>
          <w:spacing w:val="2"/>
          <w:w w:val="99"/>
        </w:rPr>
        <w:t>7</w:t>
      </w:r>
      <w:r>
        <w:rPr>
          <w:rFonts w:ascii="Calibri" w:eastAsia="Calibri" w:hAnsi="Calibri" w:cs="Calibri"/>
          <w:b/>
          <w:i/>
          <w:w w:val="99"/>
        </w:rPr>
        <w:t>9</w:t>
      </w:r>
    </w:p>
    <w:p w14:paraId="521C4814" w14:textId="3AB179BC" w:rsidR="006147AC" w:rsidRDefault="005B4D3F">
      <w:pPr>
        <w:spacing w:before="20" w:line="258" w:lineRule="auto"/>
        <w:ind w:left="-37" w:right="262" w:firstLine="1028"/>
        <w:jc w:val="right"/>
        <w:rPr>
          <w:rFonts w:ascii="Calibri" w:eastAsia="Calibri" w:hAnsi="Calibri" w:cs="Calibri"/>
        </w:rPr>
        <w:sectPr w:rsidR="006147AC">
          <w:footerReference w:type="default" r:id="rId7"/>
          <w:pgSz w:w="12240" w:h="15840"/>
          <w:pgMar w:top="900" w:right="780" w:bottom="280" w:left="900" w:header="0" w:footer="965" w:gutter="0"/>
          <w:pgNumType w:start="1"/>
          <w:cols w:num="2" w:space="720" w:equalWidth="0">
            <w:col w:w="3326" w:space="4255"/>
            <w:col w:w="2979"/>
          </w:cols>
        </w:sectPr>
      </w:pPr>
      <w:r>
        <w:rPr>
          <w:rFonts w:ascii="Calibri" w:eastAsia="Calibri" w:hAnsi="Calibri" w:cs="Calibri"/>
          <w:b/>
          <w:i/>
        </w:rPr>
        <w:t>kie@gmail.com</w:t>
      </w:r>
      <w:r>
        <w:rPr>
          <w:rFonts w:ascii="Calibri" w:eastAsia="Calibri" w:hAnsi="Calibri" w:cs="Calibri"/>
        </w:rPr>
        <w:t xml:space="preserve"> </w:t>
      </w:r>
    </w:p>
    <w:p w14:paraId="2206072D" w14:textId="77777777" w:rsidR="006147AC" w:rsidRDefault="006147AC">
      <w:pPr>
        <w:spacing w:before="5" w:line="260" w:lineRule="exact"/>
        <w:rPr>
          <w:sz w:val="26"/>
          <w:szCs w:val="26"/>
        </w:rPr>
      </w:pPr>
    </w:p>
    <w:p w14:paraId="5C4E1001" w14:textId="4597F6CA" w:rsidR="006147AC" w:rsidRDefault="00BA4D3F">
      <w:pPr>
        <w:spacing w:before="7"/>
        <w:ind w:left="2124" w:right="994" w:hanging="189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position w:val="5"/>
          <w:sz w:val="22"/>
          <w:szCs w:val="22"/>
        </w:rPr>
        <w:t>S</w:t>
      </w:r>
      <w:r>
        <w:rPr>
          <w:rFonts w:ascii="Calibri" w:eastAsia="Calibri" w:hAnsi="Calibri" w:cs="Calibri"/>
          <w:b/>
          <w:i/>
          <w:spacing w:val="1"/>
          <w:position w:val="5"/>
          <w:sz w:val="22"/>
          <w:szCs w:val="22"/>
        </w:rPr>
        <w:t>u</w:t>
      </w:r>
      <w:r>
        <w:rPr>
          <w:rFonts w:ascii="Calibri" w:eastAsia="Calibri" w:hAnsi="Calibri" w:cs="Calibri"/>
          <w:b/>
          <w:i/>
          <w:spacing w:val="-2"/>
          <w:position w:val="5"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position w:val="5"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spacing w:val="1"/>
          <w:position w:val="5"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position w:val="5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position w:val="5"/>
          <w:sz w:val="22"/>
          <w:szCs w:val="22"/>
        </w:rPr>
        <w:t xml:space="preserve">y                   </w:t>
      </w:r>
      <w:r>
        <w:rPr>
          <w:rFonts w:ascii="Calibri" w:eastAsia="Calibri" w:hAnsi="Calibri" w:cs="Calibri"/>
          <w:b/>
          <w:i/>
          <w:spacing w:val="26"/>
          <w:position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 creat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passion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ergetic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past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wled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erien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che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39C8DB38" w14:textId="77777777" w:rsidR="006147AC" w:rsidRDefault="006147AC">
      <w:pPr>
        <w:spacing w:before="4" w:line="240" w:lineRule="exact"/>
        <w:rPr>
          <w:sz w:val="24"/>
          <w:szCs w:val="24"/>
        </w:rPr>
        <w:sectPr w:rsidR="006147AC">
          <w:type w:val="continuous"/>
          <w:pgSz w:w="12240" w:h="15840"/>
          <w:pgMar w:top="900" w:right="780" w:bottom="280" w:left="900" w:header="720" w:footer="720" w:gutter="0"/>
          <w:cols w:space="720"/>
        </w:sectPr>
      </w:pPr>
    </w:p>
    <w:p w14:paraId="698EB98D" w14:textId="71E386E3" w:rsidR="006147AC" w:rsidRDefault="00BA4D3F">
      <w:pPr>
        <w:spacing w:before="17" w:line="258" w:lineRule="auto"/>
        <w:ind w:left="2468" w:right="-11" w:hanging="225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position w:val="1"/>
          <w:sz w:val="22"/>
          <w:szCs w:val="22"/>
        </w:rPr>
        <w:t>Sk</w:t>
      </w:r>
      <w:r>
        <w:rPr>
          <w:rFonts w:ascii="Calibri" w:eastAsia="Calibri" w:hAnsi="Calibri" w:cs="Calibri"/>
          <w:b/>
          <w:i/>
          <w:spacing w:val="-1"/>
          <w:position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pacing w:val="1"/>
          <w:position w:val="1"/>
          <w:sz w:val="22"/>
          <w:szCs w:val="22"/>
        </w:rPr>
        <w:t>ll</w:t>
      </w:r>
      <w:r>
        <w:rPr>
          <w:rFonts w:ascii="Calibri" w:eastAsia="Calibri" w:hAnsi="Calibri" w:cs="Calibri"/>
          <w:b/>
          <w:i/>
          <w:position w:val="1"/>
          <w:sz w:val="22"/>
          <w:szCs w:val="22"/>
        </w:rPr>
        <w:t xml:space="preserve">s                             </w:t>
      </w:r>
      <w:r>
        <w:rPr>
          <w:rFonts w:ascii="Calibri" w:eastAsia="Calibri" w:hAnsi="Calibri" w:cs="Calibri"/>
          <w:b/>
          <w:i/>
          <w:spacing w:val="33"/>
          <w:position w:val="1"/>
          <w:sz w:val="22"/>
          <w:szCs w:val="22"/>
        </w:rPr>
        <w:t xml:space="preserve"> </w:t>
      </w: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erien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kitch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 eq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</w:p>
    <w:p w14:paraId="237137A2" w14:textId="77777777" w:rsidR="006147AC" w:rsidRDefault="00BA4D3F">
      <w:pPr>
        <w:spacing w:before="11" w:line="258" w:lineRule="auto"/>
        <w:ind w:left="2468" w:right="-40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</w:p>
    <w:p w14:paraId="496FFA6C" w14:textId="77777777" w:rsidR="006147AC" w:rsidRDefault="00BA4D3F">
      <w:pPr>
        <w:spacing w:before="7" w:line="259" w:lineRule="auto"/>
        <w:ind w:left="2468" w:right="467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enu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and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 seas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67E6E064" w14:textId="77777777" w:rsidR="006147AC" w:rsidRDefault="00BA4D3F">
      <w:pPr>
        <w:spacing w:before="9" w:line="257" w:lineRule="auto"/>
        <w:ind w:left="2468" w:right="21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tan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1F3B5065" w14:textId="77777777" w:rsidR="006147AC" w:rsidRDefault="00BA4D3F">
      <w:pPr>
        <w:spacing w:before="11"/>
        <w:ind w:left="2196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eader in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kitchen</w:t>
      </w:r>
    </w:p>
    <w:p w14:paraId="4187F407" w14:textId="77777777" w:rsidR="006147AC" w:rsidRDefault="00BA4D3F">
      <w:pPr>
        <w:spacing w:before="27"/>
        <w:ind w:left="2182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Kitchen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</w:p>
    <w:p w14:paraId="17A9995F" w14:textId="77777777" w:rsidR="006147AC" w:rsidRDefault="00BA4D3F">
      <w:pPr>
        <w:spacing w:before="21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late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606D8968" w14:textId="77777777" w:rsidR="006147AC" w:rsidRDefault="00BA4D3F">
      <w:pPr>
        <w:spacing w:before="27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</w:p>
    <w:p w14:paraId="653D47F3" w14:textId="77777777" w:rsidR="006147AC" w:rsidRDefault="00BA4D3F">
      <w:pPr>
        <w:spacing w:before="25" w:line="258" w:lineRule="auto"/>
        <w:ind w:left="271" w:right="164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ed ser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7AFE2810" w14:textId="77777777" w:rsidR="006147AC" w:rsidRDefault="00BA4D3F">
      <w:pPr>
        <w:spacing w:before="1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ay</w:t>
      </w:r>
      <w:r>
        <w:rPr>
          <w:rFonts w:ascii="Calibri" w:eastAsia="Calibri" w:hAnsi="Calibri" w:cs="Calibri"/>
          <w:sz w:val="22"/>
          <w:szCs w:val="22"/>
        </w:rPr>
        <w:t>er</w:t>
      </w:r>
    </w:p>
    <w:p w14:paraId="0353F882" w14:textId="77777777" w:rsidR="006147AC" w:rsidRDefault="00BA4D3F">
      <w:pPr>
        <w:spacing w:before="25" w:line="259" w:lineRule="auto"/>
        <w:ind w:left="271" w:right="-40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 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all pastry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47714F18" w14:textId="77777777" w:rsidR="006147AC" w:rsidRDefault="00BA4D3F">
      <w:pPr>
        <w:spacing w:before="9" w:line="257" w:lineRule="auto"/>
        <w:ind w:left="271" w:right="97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 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lar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ents</w:t>
      </w:r>
    </w:p>
    <w:p w14:paraId="60F42A94" w14:textId="77777777" w:rsidR="006147AC" w:rsidRDefault="00BA4D3F">
      <w:pPr>
        <w:spacing w:before="1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ail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ented</w:t>
      </w:r>
    </w:p>
    <w:p w14:paraId="12125EF6" w14:textId="77777777" w:rsidR="006147AC" w:rsidRDefault="00BA4D3F">
      <w:pPr>
        <w:spacing w:before="27" w:line="257" w:lineRule="auto"/>
        <w:ind w:left="271" w:right="206" w:hanging="27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</w:t>
      </w:r>
      <w:r>
        <w:rPr>
          <w:rFonts w:ascii="Calibri" w:eastAsia="Calibri" w:hAnsi="Calibri" w:cs="Calibri"/>
          <w:spacing w:val="-1"/>
          <w:sz w:val="22"/>
          <w:szCs w:val="22"/>
        </w:rPr>
        <w:t>nqu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 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>ecut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65D1CC1F" w14:textId="77777777" w:rsidR="006147AC" w:rsidRDefault="00BA4D3F">
      <w:pPr>
        <w:spacing w:before="21" w:line="258" w:lineRule="auto"/>
        <w:ind w:left="286" w:right="183" w:hanging="286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ard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pun</w:t>
      </w:r>
      <w:r>
        <w:rPr>
          <w:rFonts w:ascii="Calibri" w:eastAsia="Calibri" w:hAnsi="Calibri" w:cs="Calibri"/>
          <w:sz w:val="22"/>
          <w:szCs w:val="22"/>
        </w:rPr>
        <w:t>ctual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lia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</w:p>
    <w:p w14:paraId="3C90A96A" w14:textId="77777777" w:rsidR="006147AC" w:rsidRDefault="00BA4D3F">
      <w:pPr>
        <w:spacing w:before="7" w:line="258" w:lineRule="auto"/>
        <w:ind w:left="286" w:right="321" w:hanging="286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elle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ills</w:t>
      </w:r>
    </w:p>
    <w:p w14:paraId="14C00D6B" w14:textId="77777777" w:rsidR="006147AC" w:rsidRDefault="00BA4D3F">
      <w:pPr>
        <w:spacing w:before="1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</w:p>
    <w:p w14:paraId="26CF8768" w14:textId="77777777" w:rsidR="006147AC" w:rsidRDefault="00BA4D3F">
      <w:pPr>
        <w:spacing w:before="25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er</w:t>
      </w:r>
    </w:p>
    <w:p w14:paraId="028A69D7" w14:textId="77777777" w:rsidR="006147AC" w:rsidRDefault="00BA4D3F">
      <w:pPr>
        <w:spacing w:before="28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elle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ath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kills</w:t>
      </w:r>
    </w:p>
    <w:p w14:paraId="130B1468" w14:textId="77777777" w:rsidR="006147AC" w:rsidRDefault="00BA4D3F">
      <w:pPr>
        <w:spacing w:before="27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lu</w:t>
      </w:r>
      <w:r>
        <w:rPr>
          <w:rFonts w:ascii="Calibri" w:eastAsia="Calibri" w:hAnsi="Calibri" w:cs="Calibri"/>
          <w:sz w:val="22"/>
          <w:szCs w:val="22"/>
        </w:rPr>
        <w:t>ent in 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lish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</w:p>
    <w:p w14:paraId="2B1A8F36" w14:textId="77777777" w:rsidR="006147AC" w:rsidRDefault="00BA4D3F">
      <w:pPr>
        <w:spacing w:before="19"/>
        <w:ind w:left="249" w:right="1593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ish</w:t>
      </w:r>
    </w:p>
    <w:p w14:paraId="34F4C24A" w14:textId="77777777" w:rsidR="006147AC" w:rsidRDefault="00BA4D3F">
      <w:pPr>
        <w:spacing w:before="27" w:line="258" w:lineRule="auto"/>
        <w:ind w:left="286" w:right="363" w:hanging="286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18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istens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Cr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es</w:t>
      </w:r>
    </w:p>
    <w:p w14:paraId="2CCE6926" w14:textId="77777777" w:rsidR="006147AC" w:rsidRDefault="00BA4D3F">
      <w:pPr>
        <w:spacing w:before="7" w:line="258" w:lineRule="auto"/>
        <w:ind w:left="286" w:right="183" w:hanging="271"/>
        <w:rPr>
          <w:rFonts w:ascii="Calibri" w:eastAsia="Calibri" w:hAnsi="Calibri" w:cs="Calibri"/>
          <w:sz w:val="22"/>
          <w:szCs w:val="22"/>
        </w:rPr>
        <w:sectPr w:rsidR="006147AC">
          <w:type w:val="continuous"/>
          <w:pgSz w:w="12240" w:h="15840"/>
          <w:pgMar w:top="900" w:right="780" w:bottom="280" w:left="900" w:header="720" w:footer="720" w:gutter="0"/>
          <w:cols w:num="3" w:space="720" w:equalWidth="0">
            <w:col w:w="4961" w:space="212"/>
            <w:col w:w="2482" w:space="300"/>
            <w:col w:w="2605"/>
          </w:cols>
        </w:sect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</w:t>
      </w:r>
      <w:r>
        <w:rPr>
          <w:rFonts w:ascii="Segoe MDL2 Assets" w:eastAsia="Segoe MDL2 Assets" w:hAnsi="Segoe MDL2 Assets" w:cs="Segoe MDL2 Assets"/>
          <w:spacing w:val="3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enelle</w:t>
      </w:r>
    </w:p>
    <w:p w14:paraId="05A4AF99" w14:textId="77777777" w:rsidR="006147AC" w:rsidRDefault="006147AC">
      <w:pPr>
        <w:spacing w:before="5" w:line="100" w:lineRule="exact"/>
        <w:rPr>
          <w:sz w:val="11"/>
          <w:szCs w:val="11"/>
        </w:rPr>
      </w:pPr>
    </w:p>
    <w:p w14:paraId="19F13D6D" w14:textId="77777777" w:rsidR="006147AC" w:rsidRDefault="006147AC">
      <w:pPr>
        <w:spacing w:line="200" w:lineRule="exact"/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5759"/>
        <w:gridCol w:w="3275"/>
      </w:tblGrid>
      <w:tr w:rsidR="006147AC" w14:paraId="081B0112" w14:textId="77777777" w:rsidTr="005B4D3F">
        <w:trPr>
          <w:trHeight w:hRule="exact" w:val="313"/>
        </w:trPr>
        <w:tc>
          <w:tcPr>
            <w:tcW w:w="1276" w:type="dxa"/>
          </w:tcPr>
          <w:p w14:paraId="56CE44F4" w14:textId="77777777" w:rsidR="006147AC" w:rsidRDefault="00BA4D3F">
            <w:pPr>
              <w:spacing w:line="260" w:lineRule="exact"/>
              <w:ind w:left="5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r</w:t>
            </w:r>
          </w:p>
        </w:tc>
        <w:tc>
          <w:tcPr>
            <w:tcW w:w="5759" w:type="dxa"/>
          </w:tcPr>
          <w:p w14:paraId="423833FC" w14:textId="77777777" w:rsidR="006147AC" w:rsidRDefault="00BA4D3F">
            <w:pPr>
              <w:spacing w:line="260" w:lineRule="exact"/>
              <w:ind w:left="623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Head P</w:t>
            </w:r>
            <w:r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i/>
                <w:spacing w:val="-3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 xml:space="preserve">y </w:t>
            </w:r>
            <w:r>
              <w:rPr>
                <w:rFonts w:ascii="Calibri" w:eastAsia="Calibri" w:hAnsi="Calibri" w:cs="Calibri"/>
                <w:b/>
                <w:i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ef</w:t>
            </w:r>
          </w:p>
        </w:tc>
        <w:tc>
          <w:tcPr>
            <w:tcW w:w="3275" w:type="dxa"/>
          </w:tcPr>
          <w:p w14:paraId="012F213E" w14:textId="77777777" w:rsidR="006147AC" w:rsidRDefault="00BA4D3F">
            <w:pPr>
              <w:spacing w:line="260" w:lineRule="exact"/>
              <w:ind w:left="75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eb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ua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y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 xml:space="preserve"> 2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2 -P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en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</w:p>
        </w:tc>
      </w:tr>
      <w:tr w:rsidR="006147AC" w14:paraId="3174DCD8" w14:textId="77777777" w:rsidTr="005B4D3F">
        <w:trPr>
          <w:trHeight w:hRule="exact" w:val="371"/>
        </w:trPr>
        <w:tc>
          <w:tcPr>
            <w:tcW w:w="1276" w:type="dxa"/>
          </w:tcPr>
          <w:p w14:paraId="0F04D633" w14:textId="77777777" w:rsidR="006147AC" w:rsidRDefault="006147AC"/>
        </w:tc>
        <w:tc>
          <w:tcPr>
            <w:tcW w:w="5759" w:type="dxa"/>
          </w:tcPr>
          <w:p w14:paraId="479A2C85" w14:textId="77777777" w:rsidR="006147AC" w:rsidRDefault="00BA4D3F">
            <w:pPr>
              <w:spacing w:before="2"/>
              <w:ind w:left="623"/>
              <w:rPr>
                <w:rFonts w:ascii="Calibri" w:eastAsia="Calibri" w:hAnsi="Calibri" w:cs="Calibri"/>
                <w:sz w:val="22"/>
                <w:szCs w:val="22"/>
              </w:rPr>
            </w:pPr>
            <w:hyperlink r:id="rId8"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Tu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3"/>
                  <w:sz w:val="22"/>
                  <w:szCs w:val="22"/>
                  <w:u w:val="single" w:color="0462C1"/>
                </w:rPr>
                <w:t>y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o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 xml:space="preserve"> R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e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3"/>
                  <w:sz w:val="22"/>
                  <w:szCs w:val="22"/>
                  <w:u w:val="single" w:color="0462C1"/>
                </w:rPr>
                <w:t>s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t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1"/>
                  <w:sz w:val="22"/>
                  <w:szCs w:val="22"/>
                  <w:u w:val="single" w:color="0462C1"/>
                </w:rPr>
                <w:t>a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u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1"/>
                  <w:sz w:val="22"/>
                  <w:szCs w:val="22"/>
                  <w:u w:val="single" w:color="0462C1"/>
                </w:rPr>
                <w:t>ra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n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t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</w:rPr>
                <w:t xml:space="preserve"> </w:t>
              </w:r>
              <w:r>
                <w:rPr>
                  <w:rFonts w:ascii="Calibri" w:eastAsia="Calibri" w:hAnsi="Calibri" w:cs="Calibri"/>
                  <w:b/>
                  <w:i/>
                  <w:color w:val="000000"/>
                  <w:sz w:val="22"/>
                  <w:szCs w:val="22"/>
                </w:rPr>
                <w:t>/</w:t>
              </w:r>
            </w:hyperlink>
            <w:r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color w:val="0462C1"/>
                <w:spacing w:val="-49"/>
                <w:sz w:val="22"/>
                <w:szCs w:val="22"/>
              </w:rPr>
              <w:t xml:space="preserve"> </w:t>
            </w:r>
            <w:hyperlink r:id="rId9">
              <w:r>
                <w:rPr>
                  <w:rFonts w:ascii="Calibri" w:eastAsia="Calibri" w:hAnsi="Calibri" w:cs="Calibri"/>
                  <w:b/>
                  <w:i/>
                  <w:color w:val="0462C1"/>
                  <w:spacing w:val="-1"/>
                  <w:sz w:val="22"/>
                  <w:szCs w:val="22"/>
                  <w:u w:val="single" w:color="0462C1"/>
                </w:rPr>
                <w:t>Mi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a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2"/>
                  <w:sz w:val="22"/>
                  <w:szCs w:val="22"/>
                  <w:u w:val="single" w:color="0462C1"/>
                </w:rPr>
                <w:t>m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i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1"/>
                  <w:sz w:val="22"/>
                  <w:szCs w:val="22"/>
                  <w:u w:val="single" w:color="0462C1"/>
                </w:rPr>
                <w:t xml:space="preserve"> 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Cul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1"/>
                  <w:sz w:val="22"/>
                  <w:szCs w:val="22"/>
                  <w:u w:val="single" w:color="0462C1"/>
                </w:rPr>
                <w:t>i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na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1"/>
                  <w:sz w:val="22"/>
                  <w:szCs w:val="22"/>
                  <w:u w:val="single" w:color="0462C1"/>
                </w:rPr>
                <w:t>r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y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2"/>
                  <w:sz w:val="22"/>
                  <w:szCs w:val="22"/>
                  <w:u w:val="single" w:color="0462C1"/>
                </w:rPr>
                <w:t xml:space="preserve"> 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In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3"/>
                  <w:sz w:val="22"/>
                  <w:szCs w:val="22"/>
                  <w:u w:val="single" w:color="0462C1"/>
                </w:rPr>
                <w:t>s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t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i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-2"/>
                  <w:sz w:val="22"/>
                  <w:szCs w:val="22"/>
                  <w:u w:val="single" w:color="0462C1"/>
                </w:rPr>
                <w:t>t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pacing w:val="1"/>
                  <w:sz w:val="22"/>
                  <w:szCs w:val="22"/>
                  <w:u w:val="single" w:color="0462C1"/>
                </w:rPr>
                <w:t>u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  <w:u w:val="single" w:color="0462C1"/>
                </w:rPr>
                <w:t>te</w:t>
              </w:r>
              <w:r>
                <w:rPr>
                  <w:rFonts w:ascii="Calibri" w:eastAsia="Calibri" w:hAnsi="Calibri" w:cs="Calibri"/>
                  <w:b/>
                  <w:i/>
                  <w:color w:val="0462C1"/>
                  <w:sz w:val="22"/>
                  <w:szCs w:val="22"/>
                </w:rPr>
                <w:t xml:space="preserve"> </w:t>
              </w:r>
              <w:r>
                <w:rPr>
                  <w:rFonts w:ascii="Calibri" w:eastAsia="Calibri" w:hAnsi="Calibri" w:cs="Calibri"/>
                  <w:b/>
                  <w:i/>
                  <w:color w:val="000000"/>
                  <w:sz w:val="22"/>
                  <w:szCs w:val="22"/>
                </w:rPr>
                <w:t>C</w:t>
              </w:r>
            </w:hyperlink>
            <w:r>
              <w:rPr>
                <w:rFonts w:ascii="Calibri" w:eastAsia="Calibri" w:hAnsi="Calibri" w:cs="Calibri"/>
                <w:b/>
                <w:i/>
                <w:color w:val="000000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</w:rPr>
              <w:t>fé</w:t>
            </w:r>
          </w:p>
        </w:tc>
        <w:tc>
          <w:tcPr>
            <w:tcW w:w="3275" w:type="dxa"/>
          </w:tcPr>
          <w:p w14:paraId="00AABF2D" w14:textId="77777777" w:rsidR="006147AC" w:rsidRDefault="00BA4D3F">
            <w:pPr>
              <w:spacing w:before="2"/>
              <w:ind w:left="2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FL</w:t>
            </w:r>
          </w:p>
        </w:tc>
      </w:tr>
    </w:tbl>
    <w:p w14:paraId="6B49067C" w14:textId="77777777" w:rsidR="006147AC" w:rsidRDefault="006147AC">
      <w:pPr>
        <w:spacing w:before="6" w:line="160" w:lineRule="exact"/>
        <w:rPr>
          <w:sz w:val="17"/>
          <w:szCs w:val="17"/>
        </w:rPr>
      </w:pPr>
    </w:p>
    <w:p w14:paraId="6B8ABB58" w14:textId="77777777" w:rsidR="006147AC" w:rsidRDefault="00BA4D3F">
      <w:pPr>
        <w:spacing w:before="12" w:line="276" w:lineRule="auto"/>
        <w:ind w:left="2031" w:right="15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t’s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as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as the </w:t>
      </w:r>
      <w:r>
        <w:rPr>
          <w:rFonts w:ascii="Calibri" w:eastAsia="Calibri" w:hAnsi="Calibri" w:cs="Calibri"/>
          <w:sz w:val="22"/>
          <w:szCs w:val="22"/>
        </w:rPr>
        <w:t>bake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’s Ca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é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which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af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ed by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s.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esig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sert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enu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ich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isi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staur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 xml:space="preserve">t as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4441FD9A" w14:textId="77777777" w:rsidR="006147AC" w:rsidRDefault="006147AC">
      <w:pPr>
        <w:spacing w:line="140" w:lineRule="exact"/>
        <w:rPr>
          <w:sz w:val="14"/>
          <w:szCs w:val="14"/>
        </w:rPr>
      </w:pPr>
    </w:p>
    <w:p w14:paraId="32AAE6AC" w14:textId="77777777" w:rsidR="006147AC" w:rsidRDefault="00BA4D3F">
      <w:pPr>
        <w:ind w:left="2016" w:right="49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leting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ry,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ef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Van</w:t>
      </w:r>
    </w:p>
    <w:p w14:paraId="61601346" w14:textId="77777777" w:rsidR="006147AC" w:rsidRDefault="00BA4D3F">
      <w:pPr>
        <w:spacing w:before="38"/>
        <w:ind w:left="2016" w:right="131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Aken w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eaded Tu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til </w:t>
      </w:r>
      <w:r>
        <w:rPr>
          <w:rFonts w:ascii="Calibri" w:eastAsia="Calibri" w:hAnsi="Calibri" w:cs="Calibri"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14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3DD04683" w14:textId="77777777" w:rsidR="006147AC" w:rsidRDefault="006147AC">
      <w:pPr>
        <w:spacing w:before="1" w:line="160" w:lineRule="exact"/>
        <w:rPr>
          <w:sz w:val="17"/>
          <w:szCs w:val="17"/>
        </w:rPr>
      </w:pPr>
    </w:p>
    <w:p w14:paraId="7A2DE082" w14:textId="77777777" w:rsidR="006147AC" w:rsidRDefault="00BA4D3F">
      <w:pPr>
        <w:ind w:left="2031" w:right="63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Creating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enu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ell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stu</w:t>
      </w:r>
      <w:r>
        <w:rPr>
          <w:rFonts w:ascii="Calibri" w:eastAsia="Calibri" w:hAnsi="Calibri" w:cs="Calibri"/>
          <w:spacing w:val="-1"/>
          <w:sz w:val="22"/>
          <w:szCs w:val="22"/>
        </w:rPr>
        <w:t>nn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entat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D0AE206" w14:textId="77777777" w:rsidR="006147AC" w:rsidRDefault="00BA4D3F">
      <w:pPr>
        <w:spacing w:before="22"/>
        <w:ind w:left="2031" w:right="191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all fresh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des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e.</w:t>
      </w:r>
    </w:p>
    <w:p w14:paraId="358DD154" w14:textId="77777777" w:rsidR="006147AC" w:rsidRDefault="00BA4D3F">
      <w:pPr>
        <w:spacing w:before="22"/>
        <w:ind w:left="2031" w:right="118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esh ba</w:t>
      </w:r>
      <w:r>
        <w:rPr>
          <w:rFonts w:ascii="Calibri" w:eastAsia="Calibri" w:hAnsi="Calibri" w:cs="Calibri"/>
          <w:spacing w:val="-3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ery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é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day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l.</w:t>
      </w:r>
    </w:p>
    <w:p w14:paraId="1CA4527E" w14:textId="77777777" w:rsidR="006147AC" w:rsidRDefault="00BA4D3F">
      <w:pPr>
        <w:spacing w:before="19"/>
        <w:ind w:left="2031" w:right="170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 p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both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66FD707B" w14:textId="77777777" w:rsidR="006147AC" w:rsidRDefault="00BA4D3F">
      <w:pPr>
        <w:spacing w:before="22"/>
        <w:ind w:left="2031" w:right="418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le </w:t>
      </w:r>
      <w:r>
        <w:rPr>
          <w:rFonts w:ascii="Calibri" w:eastAsia="Calibri" w:hAnsi="Calibri" w:cs="Calibri"/>
          <w:spacing w:val="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ent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the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ast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ks.</w:t>
      </w:r>
    </w:p>
    <w:p w14:paraId="23D10E2E" w14:textId="77777777" w:rsidR="006147AC" w:rsidRDefault="00BA4D3F">
      <w:pPr>
        <w:spacing w:before="22"/>
        <w:ind w:left="2031" w:right="300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rep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pet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rs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each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2619B8FA" w14:textId="77777777" w:rsidR="006147AC" w:rsidRDefault="00BA4D3F">
      <w:pPr>
        <w:spacing w:before="22"/>
        <w:ind w:left="2031" w:right="25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Chee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 xml:space="preserve">ith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3DA267D" w14:textId="77777777" w:rsidR="006147AC" w:rsidRDefault="00BA4D3F">
      <w:pPr>
        <w:spacing w:before="19"/>
        <w:ind w:left="2031" w:right="199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fresh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baked d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il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230350D2" w14:textId="77777777" w:rsidR="006147AC" w:rsidRDefault="00BA4D3F">
      <w:pPr>
        <w:spacing w:before="22"/>
        <w:ind w:left="2031" w:right="525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ed 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clean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ed p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kitchen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we</w:t>
      </w:r>
      <w:r>
        <w:rPr>
          <w:rFonts w:ascii="Calibri" w:eastAsia="Calibri" w:hAnsi="Calibri" w:cs="Calibri"/>
          <w:sz w:val="22"/>
          <w:szCs w:val="22"/>
        </w:rPr>
        <w:t>ll 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p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ce.</w:t>
      </w:r>
    </w:p>
    <w:p w14:paraId="51403FBC" w14:textId="77777777" w:rsidR="006147AC" w:rsidRDefault="00BA4D3F">
      <w:pPr>
        <w:spacing w:before="22"/>
        <w:ind w:left="2031" w:right="20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ead by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atient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tau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assista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ech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es.</w:t>
      </w:r>
    </w:p>
    <w:p w14:paraId="28D9F906" w14:textId="77777777" w:rsidR="006147AC" w:rsidRDefault="00BA4D3F">
      <w:pPr>
        <w:spacing w:before="22"/>
        <w:ind w:left="2031" w:right="322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 d</w:t>
      </w:r>
      <w:r>
        <w:rPr>
          <w:rFonts w:ascii="Calibri" w:eastAsia="Calibri" w:hAnsi="Calibri" w:cs="Calibri"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ssert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D3319F8" w14:textId="77777777" w:rsidR="006147AC" w:rsidRDefault="00BA4D3F">
      <w:pPr>
        <w:spacing w:before="19"/>
        <w:ind w:left="2031" w:right="319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sp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all 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rea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e.</w:t>
      </w:r>
    </w:p>
    <w:p w14:paraId="3C78212D" w14:textId="77777777" w:rsidR="006147AC" w:rsidRDefault="00BA4D3F">
      <w:pPr>
        <w:spacing w:before="22"/>
        <w:ind w:left="2031" w:right="798"/>
        <w:jc w:val="both"/>
        <w:rPr>
          <w:rFonts w:ascii="Calibri" w:eastAsia="Calibri" w:hAnsi="Calibri" w:cs="Calibri"/>
          <w:sz w:val="22"/>
          <w:szCs w:val="22"/>
        </w:rPr>
        <w:sectPr w:rsidR="006147AC">
          <w:type w:val="continuous"/>
          <w:pgSz w:w="12240" w:h="15840"/>
          <w:pgMar w:top="900" w:right="780" w:bottom="280" w:left="900" w:header="720" w:footer="720" w:gutter="0"/>
          <w:cols w:space="720"/>
        </w:sectPr>
      </w:pPr>
      <w:r>
        <w:pict w14:anchorId="507AEC2E">
          <v:group id="_x0000_s1052" style="position:absolute;left:0;text-align:left;margin-left:50.45pt;margin-top:17.95pt;width:517.05pt;height:.8pt;z-index:-251662336;mso-position-horizontal-relative:page" coordorigin="1009,359" coordsize="10341,16">
            <v:shape id="_x0000_s1055" style="position:absolute;left:1018;top:368;width:1899;height:0" coordorigin="1018,368" coordsize="1899,0" path="m1018,368r1898,e" filled="f" strokecolor="#928852" strokeweight=".82pt">
              <v:path arrowok="t"/>
            </v:shape>
            <v:shape id="_x0000_s1054" style="position:absolute;left:2902;top:368;width:14;height:0" coordorigin="2902,368" coordsize="14,0" path="m2902,368r14,e" filled="f" strokecolor="#928852" strokeweight=".82pt">
              <v:path arrowok="t"/>
            </v:shape>
            <v:shape id="_x0000_s1053" style="position:absolute;left:2916;top:368;width:8425;height:0" coordorigin="2916,368" coordsize="8425,0" path="m2916,368r8426,e" filled="f" strokecolor="#928852" strokeweight=".82pt">
              <v:path arrowok="t"/>
            </v:shape>
            <w10:wrap anchorx="page"/>
          </v:group>
        </w:pict>
      </w: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Resp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wn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en at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t.</w:t>
      </w:r>
    </w:p>
    <w:p w14:paraId="679D8C45" w14:textId="77777777" w:rsidR="006147AC" w:rsidRDefault="00BA4D3F">
      <w:pPr>
        <w:tabs>
          <w:tab w:val="left" w:pos="2360"/>
        </w:tabs>
        <w:spacing w:before="52" w:line="259" w:lineRule="auto"/>
        <w:ind w:left="2371" w:right="268" w:hanging="360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lastRenderedPageBreak/>
        <w:t>•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with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if there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 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tain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le.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 a</w:t>
      </w:r>
      <w:r>
        <w:rPr>
          <w:rFonts w:ascii="Calibri" w:eastAsia="Calibri" w:hAnsi="Calibri" w:cs="Calibri"/>
          <w:spacing w:val="-1"/>
          <w:sz w:val="22"/>
          <w:szCs w:val="22"/>
        </w:rPr>
        <w:t>dd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</w:t>
      </w:r>
      <w:r>
        <w:rPr>
          <w:rFonts w:ascii="Calibri" w:eastAsia="Calibri" w:hAnsi="Calibri" w:cs="Calibri"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tuti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s.</w:t>
      </w:r>
    </w:p>
    <w:p w14:paraId="221B1380" w14:textId="77777777" w:rsidR="006147AC" w:rsidRDefault="00BA4D3F">
      <w:pPr>
        <w:spacing w:before="1"/>
        <w:ind w:left="2011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rep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lar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parti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ffsite.</w:t>
      </w:r>
    </w:p>
    <w:p w14:paraId="03C7E694" w14:textId="77777777" w:rsidR="006147AC" w:rsidRDefault="00BA4D3F">
      <w:pPr>
        <w:spacing w:before="22"/>
        <w:ind w:left="2011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red 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ep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s</w:t>
      </w:r>
      <w:r>
        <w:rPr>
          <w:rFonts w:ascii="Calibri" w:eastAsia="Calibri" w:hAnsi="Calibri" w:cs="Calibri"/>
          <w:sz w:val="22"/>
          <w:szCs w:val="22"/>
        </w:rPr>
        <w:t>afety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san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es.</w:t>
      </w:r>
    </w:p>
    <w:p w14:paraId="26E55D69" w14:textId="77777777" w:rsidR="006147AC" w:rsidRDefault="006147AC">
      <w:pPr>
        <w:spacing w:before="5" w:line="100" w:lineRule="exact"/>
        <w:rPr>
          <w:sz w:val="11"/>
          <w:szCs w:val="11"/>
        </w:rPr>
      </w:pPr>
    </w:p>
    <w:p w14:paraId="483D4DFA" w14:textId="77777777" w:rsidR="006147AC" w:rsidRDefault="006147AC">
      <w:pPr>
        <w:spacing w:line="200" w:lineRule="exact"/>
      </w:pPr>
    </w:p>
    <w:p w14:paraId="72E53893" w14:textId="77777777" w:rsidR="006147AC" w:rsidRDefault="00BA4D3F">
      <w:pPr>
        <w:spacing w:before="12"/>
        <w:ind w:left="2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A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ad</w:t>
      </w:r>
      <w:r>
        <w:rPr>
          <w:rFonts w:ascii="Calibri" w:eastAsia="Calibri" w:hAnsi="Calibri" w:cs="Calibri"/>
          <w:b/>
          <w:i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z w:val="22"/>
          <w:szCs w:val="22"/>
        </w:rPr>
        <w:t>m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c                 </w:t>
      </w:r>
      <w:r>
        <w:rPr>
          <w:rFonts w:ascii="Calibri" w:eastAsia="Calibri" w:hAnsi="Calibri" w:cs="Calibri"/>
          <w:b/>
          <w:i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iami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tute                                                       </w:t>
      </w:r>
      <w:r>
        <w:rPr>
          <w:rFonts w:ascii="Calibri" w:eastAsia="Calibri" w:hAnsi="Calibri" w:cs="Calibri"/>
          <w:spacing w:val="5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4</w:t>
      </w:r>
    </w:p>
    <w:p w14:paraId="5EB8478D" w14:textId="77777777" w:rsidR="006147AC" w:rsidRDefault="00BA4D3F">
      <w:pPr>
        <w:spacing w:before="38"/>
        <w:ind w:left="199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</w:p>
    <w:p w14:paraId="5E9DD8A4" w14:textId="77777777" w:rsidR="006147AC" w:rsidRDefault="006147AC">
      <w:pPr>
        <w:spacing w:before="8" w:line="140" w:lineRule="exact"/>
        <w:rPr>
          <w:sz w:val="14"/>
          <w:szCs w:val="14"/>
        </w:rPr>
      </w:pPr>
    </w:p>
    <w:p w14:paraId="688D0569" w14:textId="77777777" w:rsidR="006147AC" w:rsidRDefault="006147AC">
      <w:pPr>
        <w:spacing w:line="200" w:lineRule="exact"/>
      </w:pPr>
    </w:p>
    <w:p w14:paraId="05157453" w14:textId="77777777" w:rsidR="006147AC" w:rsidRDefault="00BA4D3F">
      <w:pPr>
        <w:ind w:left="199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Il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 Ch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- Ur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                         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8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0</w:t>
      </w:r>
    </w:p>
    <w:p w14:paraId="231C4C33" w14:textId="77777777" w:rsidR="006147AC" w:rsidRDefault="00BA4D3F">
      <w:pPr>
        <w:spacing w:before="38"/>
        <w:ind w:left="1996"/>
        <w:rPr>
          <w:rFonts w:ascii="Calibri" w:eastAsia="Calibri" w:hAnsi="Calibri" w:cs="Calibri"/>
          <w:sz w:val="22"/>
          <w:szCs w:val="22"/>
        </w:rPr>
      </w:pPr>
      <w:r>
        <w:pict w14:anchorId="16C386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style="position:absolute;left:0;text-align:left;margin-left:145.85pt;margin-top:59pt;width:20.95pt;height:21.55pt;z-index:-251654144;mso-position-horizontal-relative:page">
            <v:imagedata r:id="rId10" o:title=""/>
            <w10:wrap anchorx="page"/>
          </v:shape>
        </w:pic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sics</w:t>
      </w:r>
    </w:p>
    <w:p w14:paraId="0FA41546" w14:textId="77777777" w:rsidR="006147AC" w:rsidRDefault="006147AC">
      <w:pPr>
        <w:spacing w:before="4" w:line="120" w:lineRule="exact"/>
        <w:rPr>
          <w:sz w:val="12"/>
          <w:szCs w:val="12"/>
        </w:rPr>
      </w:pPr>
    </w:p>
    <w:p w14:paraId="24D0E29E" w14:textId="77777777" w:rsidR="006147AC" w:rsidRDefault="006147AC">
      <w:pPr>
        <w:spacing w:line="200" w:lineRule="exact"/>
        <w:sectPr w:rsidR="006147AC">
          <w:pgSz w:w="12240" w:h="15840"/>
          <w:pgMar w:top="920" w:right="940" w:bottom="280" w:left="920" w:header="0" w:footer="965" w:gutter="0"/>
          <w:cols w:space="720"/>
        </w:sectPr>
      </w:pPr>
    </w:p>
    <w:p w14:paraId="7C92861C" w14:textId="77777777" w:rsidR="006147AC" w:rsidRDefault="00BA4D3F">
      <w:pPr>
        <w:spacing w:before="12"/>
        <w:ind w:left="1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P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sz w:val="22"/>
          <w:szCs w:val="22"/>
        </w:rPr>
        <w:t>tf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i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i/>
          <w:sz w:val="22"/>
          <w:szCs w:val="22"/>
        </w:rPr>
        <w:t>o</w:t>
      </w:r>
    </w:p>
    <w:p w14:paraId="1C2FE1A7" w14:textId="77777777" w:rsidR="006147AC" w:rsidRDefault="00BA4D3F">
      <w:pPr>
        <w:spacing w:before="22" w:line="520" w:lineRule="exact"/>
        <w:ind w:left="31" w:right="4161" w:hanging="31"/>
        <w:rPr>
          <w:rFonts w:ascii="Calibri" w:eastAsia="Calibri" w:hAnsi="Calibri" w:cs="Calibri"/>
          <w:sz w:val="22"/>
          <w:szCs w:val="22"/>
        </w:rPr>
        <w:sectPr w:rsidR="006147AC">
          <w:type w:val="continuous"/>
          <w:pgSz w:w="12240" w:h="15840"/>
          <w:pgMar w:top="900" w:right="940" w:bottom="280" w:left="920" w:header="720" w:footer="720" w:gutter="0"/>
          <w:cols w:num="2" w:space="720" w:equalWidth="0">
            <w:col w:w="2416" w:space="120"/>
            <w:col w:w="7844"/>
          </w:cols>
        </w:sectPr>
      </w:pPr>
      <w:r>
        <w:br w:type="column"/>
      </w:r>
      <w:hyperlink r:id="rId11"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s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: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chefs</w:t>
        </w:r>
        <w:r>
          <w:rPr>
            <w:rFonts w:ascii="Calibri" w:eastAsia="Calibri" w:hAnsi="Calibri" w:cs="Calibri"/>
            <w:color w:val="0462C1"/>
            <w:spacing w:val="-3"/>
            <w:sz w:val="22"/>
            <w:szCs w:val="22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ll.c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om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ch</w:t>
        </w:r>
        <w:r>
          <w:rPr>
            <w:rFonts w:ascii="Calibri" w:eastAsia="Calibri" w:hAnsi="Calibri" w:cs="Calibri"/>
            <w:color w:val="0462C1"/>
            <w:spacing w:val="-2"/>
            <w:sz w:val="22"/>
            <w:szCs w:val="22"/>
            <w:u w:val="single" w:color="0462C1"/>
          </w:rPr>
          <w:t>e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fr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ert</w:t>
        </w:r>
      </w:hyperlink>
      <w:r>
        <w:rPr>
          <w:rFonts w:ascii="Calibri" w:eastAsia="Calibri" w:hAnsi="Calibri" w:cs="Calibri"/>
          <w:color w:val="0462C1"/>
          <w:sz w:val="22"/>
          <w:szCs w:val="22"/>
        </w:rPr>
        <w:t xml:space="preserve"> </w:t>
      </w:r>
      <w:hyperlink r:id="rId12"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p</w:t>
        </w:r>
        <w:r>
          <w:rPr>
            <w:rFonts w:ascii="Calibri" w:eastAsia="Calibri" w:hAnsi="Calibri" w:cs="Calibri"/>
            <w:color w:val="0462C1"/>
            <w:spacing w:val="-2"/>
            <w:sz w:val="22"/>
            <w:szCs w:val="22"/>
            <w:u w:val="single" w:color="0462C1"/>
          </w:rPr>
          <w:t>s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: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n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stag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r</w:t>
        </w:r>
        <w:r>
          <w:rPr>
            <w:rFonts w:ascii="Calibri" w:eastAsia="Calibri" w:hAnsi="Calibri" w:cs="Calibri"/>
            <w:color w:val="0462C1"/>
            <w:spacing w:val="-3"/>
            <w:sz w:val="22"/>
            <w:szCs w:val="22"/>
            <w:u w:val="single" w:color="0462C1"/>
          </w:rPr>
          <w:t>a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.</w:t>
        </w:r>
        <w:r>
          <w:rPr>
            <w:rFonts w:ascii="Calibri" w:eastAsia="Calibri" w:hAnsi="Calibri" w:cs="Calibri"/>
            <w:color w:val="0462C1"/>
            <w:spacing w:val="-3"/>
            <w:sz w:val="22"/>
            <w:szCs w:val="22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m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/</w:t>
        </w:r>
        <w:r>
          <w:rPr>
            <w:rFonts w:ascii="Calibri" w:eastAsia="Calibri" w:hAnsi="Calibri" w:cs="Calibri"/>
            <w:color w:val="0462C1"/>
            <w:spacing w:val="-2"/>
            <w:sz w:val="22"/>
            <w:szCs w:val="22"/>
            <w:u w:val="single" w:color="0462C1"/>
          </w:rPr>
          <w:t>c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h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efr</w:t>
        </w:r>
        <w:r>
          <w:rPr>
            <w:rFonts w:ascii="Calibri" w:eastAsia="Calibri" w:hAnsi="Calibri" w:cs="Calibri"/>
            <w:color w:val="0462C1"/>
            <w:spacing w:val="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b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ertda</w:t>
        </w:r>
        <w:r>
          <w:rPr>
            <w:rFonts w:ascii="Calibri" w:eastAsia="Calibri" w:hAnsi="Calibri" w:cs="Calibri"/>
            <w:color w:val="0462C1"/>
            <w:spacing w:val="-1"/>
            <w:sz w:val="22"/>
            <w:szCs w:val="22"/>
            <w:u w:val="single" w:color="0462C1"/>
          </w:rPr>
          <w:t>n</w:t>
        </w:r>
        <w:r>
          <w:rPr>
            <w:rFonts w:ascii="Calibri" w:eastAsia="Calibri" w:hAnsi="Calibri" w:cs="Calibri"/>
            <w:color w:val="0462C1"/>
            <w:spacing w:val="-3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color w:val="0462C1"/>
            <w:sz w:val="22"/>
            <w:szCs w:val="22"/>
            <w:u w:val="single" w:color="0462C1"/>
          </w:rPr>
          <w:t>el</w:t>
        </w:r>
      </w:hyperlink>
    </w:p>
    <w:p w14:paraId="73F07258" w14:textId="77777777" w:rsidR="006147AC" w:rsidRDefault="006147AC">
      <w:pPr>
        <w:spacing w:before="5" w:line="100" w:lineRule="exact"/>
        <w:rPr>
          <w:sz w:val="10"/>
          <w:szCs w:val="10"/>
        </w:rPr>
      </w:pPr>
    </w:p>
    <w:p w14:paraId="6A5FA063" w14:textId="77777777" w:rsidR="006147AC" w:rsidRDefault="006147AC">
      <w:pPr>
        <w:spacing w:line="200" w:lineRule="exact"/>
        <w:sectPr w:rsidR="006147AC">
          <w:type w:val="continuous"/>
          <w:pgSz w:w="12240" w:h="15840"/>
          <w:pgMar w:top="900" w:right="940" w:bottom="280" w:left="920" w:header="720" w:footer="720" w:gutter="0"/>
          <w:cols w:space="720"/>
        </w:sectPr>
      </w:pPr>
    </w:p>
    <w:p w14:paraId="7198F112" w14:textId="77777777" w:rsidR="006147AC" w:rsidRDefault="00BA4D3F">
      <w:pPr>
        <w:spacing w:before="12"/>
        <w:ind w:left="155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Refe</w:t>
      </w:r>
      <w:r>
        <w:rPr>
          <w:rFonts w:ascii="Calibri" w:eastAsia="Calibri" w:hAnsi="Calibri" w:cs="Calibri"/>
          <w:b/>
          <w:i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i/>
          <w:sz w:val="22"/>
          <w:szCs w:val="22"/>
        </w:rPr>
        <w:t>e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i/>
          <w:sz w:val="22"/>
          <w:szCs w:val="22"/>
        </w:rPr>
        <w:t>ces</w:t>
      </w:r>
    </w:p>
    <w:p w14:paraId="13652A17" w14:textId="77777777" w:rsidR="006147AC" w:rsidRDefault="00BA4D3F">
      <w:pPr>
        <w:spacing w:before="4" w:line="100" w:lineRule="exact"/>
        <w:rPr>
          <w:sz w:val="11"/>
          <w:szCs w:val="11"/>
        </w:rPr>
      </w:pPr>
      <w:r>
        <w:br w:type="column"/>
      </w:r>
    </w:p>
    <w:p w14:paraId="2B0C7339" w14:textId="77777777" w:rsidR="006147AC" w:rsidRDefault="006147AC">
      <w:pPr>
        <w:spacing w:line="200" w:lineRule="exact"/>
      </w:pPr>
    </w:p>
    <w:p w14:paraId="17AD1465" w14:textId="77777777" w:rsidR="006147AC" w:rsidRDefault="00BA4D3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>
        <w:rPr>
          <w:rFonts w:ascii="Calibri" w:eastAsia="Calibri" w:hAnsi="Calibri" w:cs="Calibri"/>
          <w:b/>
          <w:sz w:val="22"/>
          <w:szCs w:val="22"/>
        </w:rPr>
        <w:t>f Vi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s</w:t>
      </w:r>
    </w:p>
    <w:p w14:paraId="65F4337E" w14:textId="77777777" w:rsidR="006147AC" w:rsidRDefault="00BA4D3F">
      <w:pPr>
        <w:spacing w:before="3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ef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o Re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64684994" w14:textId="77777777" w:rsidR="006147AC" w:rsidRDefault="00BA4D3F">
      <w:pPr>
        <w:spacing w:before="3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(3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</w:rPr>
        <w:t>5)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2</w:t>
      </w:r>
      <w:r>
        <w:rPr>
          <w:rFonts w:ascii="Calibri" w:eastAsia="Calibri" w:hAnsi="Calibri" w:cs="Calibri"/>
        </w:rPr>
        <w:t>81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9596</w:t>
      </w:r>
    </w:p>
    <w:p w14:paraId="0FDBA6AF" w14:textId="77777777" w:rsidR="006147AC" w:rsidRDefault="006147AC">
      <w:pPr>
        <w:spacing w:before="4" w:line="120" w:lineRule="exact"/>
        <w:rPr>
          <w:sz w:val="13"/>
          <w:szCs w:val="13"/>
        </w:rPr>
      </w:pPr>
    </w:p>
    <w:p w14:paraId="78963AF9" w14:textId="77777777" w:rsidR="006147AC" w:rsidRDefault="006147AC">
      <w:pPr>
        <w:spacing w:line="200" w:lineRule="exact"/>
      </w:pPr>
    </w:p>
    <w:p w14:paraId="36615386" w14:textId="77777777" w:rsidR="006147AC" w:rsidRDefault="00BA4D3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Ex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Pa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>
        <w:rPr>
          <w:rFonts w:ascii="Calibri" w:eastAsia="Calibri" w:hAnsi="Calibri" w:cs="Calibri"/>
          <w:b/>
          <w:sz w:val="22"/>
          <w:szCs w:val="22"/>
        </w:rPr>
        <w:t>f 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x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>o</w:t>
      </w:r>
    </w:p>
    <w:p w14:paraId="4ECE1944" w14:textId="77777777" w:rsidR="006147AC" w:rsidRDefault="00BA4D3F">
      <w:pPr>
        <w:spacing w:before="3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For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Che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53AC1A85" w14:textId="77777777" w:rsidR="006147AC" w:rsidRDefault="00BA4D3F">
      <w:pPr>
        <w:spacing w:before="3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 Be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ch</w:t>
      </w:r>
    </w:p>
    <w:p w14:paraId="0C8251D6" w14:textId="77777777" w:rsidR="006147AC" w:rsidRDefault="00BA4D3F">
      <w:pPr>
        <w:spacing w:before="3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pacing w:val="-2"/>
          <w:sz w:val="22"/>
          <w:szCs w:val="22"/>
        </w:rPr>
        <w:t>8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spacing w:val="-2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>4</w:t>
      </w:r>
    </w:p>
    <w:p w14:paraId="7E8A3955" w14:textId="77777777" w:rsidR="006147AC" w:rsidRDefault="006147AC">
      <w:pPr>
        <w:spacing w:before="6" w:line="120" w:lineRule="exact"/>
        <w:rPr>
          <w:sz w:val="13"/>
          <w:szCs w:val="13"/>
        </w:rPr>
      </w:pPr>
    </w:p>
    <w:p w14:paraId="17C673BB" w14:textId="77777777" w:rsidR="006147AC" w:rsidRDefault="006147AC">
      <w:pPr>
        <w:spacing w:line="200" w:lineRule="exact"/>
      </w:pPr>
    </w:p>
    <w:p w14:paraId="33529E88" w14:textId="77777777" w:rsidR="006147AC" w:rsidRDefault="00BA4D3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l</w:t>
      </w:r>
    </w:p>
    <w:p w14:paraId="039899D5" w14:textId="77777777" w:rsidR="006147AC" w:rsidRDefault="00BA4D3F">
      <w:pPr>
        <w:spacing w:before="3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ead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&amp;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10522C5D" w14:textId="77777777" w:rsidR="006147AC" w:rsidRDefault="00BA4D3F">
      <w:pPr>
        <w:spacing w:before="3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iami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tute</w:t>
      </w:r>
    </w:p>
    <w:p w14:paraId="3B7CB72A" w14:textId="77777777" w:rsidR="006147AC" w:rsidRDefault="00BA4D3F">
      <w:pPr>
        <w:spacing w:before="3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pacing w:val="-2"/>
          <w:sz w:val="22"/>
          <w:szCs w:val="22"/>
        </w:rPr>
        <w:t>5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8</w:t>
      </w:r>
    </w:p>
    <w:p w14:paraId="3A8B95C2" w14:textId="77777777" w:rsidR="006147AC" w:rsidRDefault="006147AC">
      <w:pPr>
        <w:spacing w:before="6" w:line="120" w:lineRule="exact"/>
        <w:rPr>
          <w:sz w:val="13"/>
          <w:szCs w:val="13"/>
        </w:rPr>
      </w:pPr>
    </w:p>
    <w:p w14:paraId="17FD029B" w14:textId="77777777" w:rsidR="006147AC" w:rsidRDefault="006147AC">
      <w:pPr>
        <w:spacing w:line="200" w:lineRule="exact"/>
      </w:pPr>
    </w:p>
    <w:p w14:paraId="6059A097" w14:textId="77777777" w:rsidR="006147AC" w:rsidRDefault="00BA4D3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>
        <w:rPr>
          <w:rFonts w:ascii="Calibri" w:eastAsia="Calibri" w:hAnsi="Calibri" w:cs="Calibri"/>
          <w:b/>
          <w:sz w:val="22"/>
          <w:szCs w:val="22"/>
        </w:rPr>
        <w:t xml:space="preserve">f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e</w:t>
      </w:r>
    </w:p>
    <w:p w14:paraId="6972A81B" w14:textId="77777777" w:rsidR="006147AC" w:rsidRDefault="00BA4D3F">
      <w:pPr>
        <w:spacing w:before="3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/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struct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stitute</w:t>
      </w:r>
    </w:p>
    <w:p w14:paraId="6EA7F92F" w14:textId="77777777" w:rsidR="006147AC" w:rsidRDefault="00BA4D3F">
      <w:pPr>
        <w:spacing w:before="34"/>
        <w:rPr>
          <w:rFonts w:ascii="Calibri" w:eastAsia="Calibri" w:hAnsi="Calibri" w:cs="Calibri"/>
          <w:sz w:val="22"/>
          <w:szCs w:val="22"/>
        </w:rPr>
        <w:sectPr w:rsidR="006147AC">
          <w:type w:val="continuous"/>
          <w:pgSz w:w="12240" w:h="15840"/>
          <w:pgMar w:top="900" w:right="940" w:bottom="280" w:left="920" w:header="720" w:footer="720" w:gutter="0"/>
          <w:cols w:num="2" w:space="720" w:equalWidth="0">
            <w:col w:w="1155" w:space="390"/>
            <w:col w:w="8835"/>
          </w:cols>
        </w:sectPr>
      </w:pP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spacing w:val="-2"/>
          <w:sz w:val="22"/>
          <w:szCs w:val="22"/>
        </w:rPr>
        <w:t>9</w:t>
      </w:r>
      <w:r>
        <w:rPr>
          <w:rFonts w:ascii="Calibri" w:eastAsia="Calibri" w:hAnsi="Calibri" w:cs="Calibri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7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3</w:t>
      </w:r>
    </w:p>
    <w:p w14:paraId="3D0F7710" w14:textId="77777777" w:rsidR="006147AC" w:rsidRDefault="00BA4D3F">
      <w:pPr>
        <w:spacing w:before="6" w:line="120" w:lineRule="exact"/>
        <w:rPr>
          <w:sz w:val="13"/>
          <w:szCs w:val="13"/>
        </w:rPr>
      </w:pPr>
      <w:r>
        <w:pict w14:anchorId="6612EFF1">
          <v:group id="_x0000_s1047" style="position:absolute;margin-left:50.45pt;margin-top:616.2pt;width:517.05pt;height:.8pt;z-index:-251655168;mso-position-horizontal-relative:page;mso-position-vertical-relative:page" coordorigin="1009,12324" coordsize="10341,16">
            <v:shape id="_x0000_s1050" style="position:absolute;left:1018;top:12333;width:1899;height:0" coordorigin="1018,12333" coordsize="1899,0" path="m1018,12333r1898,e" filled="f" strokecolor="#928852" strokeweight=".82pt">
              <v:path arrowok="t"/>
            </v:shape>
            <v:shape id="_x0000_s1049" style="position:absolute;left:2902;top:12333;width:14;height:0" coordorigin="2902,12333" coordsize="14,0" path="m2902,12333r14,e" filled="f" strokecolor="#928852" strokeweight=".82pt">
              <v:path arrowok="t"/>
            </v:shape>
            <v:shape id="_x0000_s1048" style="position:absolute;left:2916;top:12333;width:8425;height:0" coordorigin="2916,12333" coordsize="8425,0" path="m2916,12333r8426,e" filled="f" strokecolor="#928852" strokeweight=".82pt">
              <v:path arrowok="t"/>
            </v:shape>
            <w10:wrap anchorx="page" anchory="page"/>
          </v:group>
        </w:pict>
      </w:r>
      <w:r>
        <w:pict w14:anchorId="7F8BE0DD">
          <v:group id="_x0000_s1043" style="position:absolute;margin-left:51.2pt;margin-top:569.55pt;width:516.3pt;height:.8pt;z-index:-251656192;mso-position-horizontal-relative:page;mso-position-vertical-relative:page" coordorigin="1024,11391" coordsize="10326,16">
            <v:shape id="_x0000_s1046" style="position:absolute;left:1032;top:11399;width:1884;height:0" coordorigin="1032,11399" coordsize="1884,0" path="m1032,11399r1884,e" filled="f" strokecolor="#928852" strokeweight=".82pt">
              <v:path arrowok="t"/>
            </v:shape>
            <v:shape id="_x0000_s1045" style="position:absolute;left:2916;top:11399;width:14;height:0" coordorigin="2916,11399" coordsize="14,0" path="m2916,11399r15,e" filled="f" strokecolor="#928852" strokeweight=".82pt">
              <v:path arrowok="t"/>
            </v:shape>
            <v:shape id="_x0000_s1044" style="position:absolute;left:2931;top:11399;width:8411;height:0" coordorigin="2931,11399" coordsize="8411,0" path="m2931,11399r8411,e" filled="f" strokecolor="#928852" strokeweight=".82pt">
              <v:path arrowok="t"/>
            </v:shape>
            <w10:wrap anchorx="page" anchory="page"/>
          </v:group>
        </w:pict>
      </w:r>
      <w:r>
        <w:pict w14:anchorId="343E8934">
          <v:group id="_x0000_s1039" style="position:absolute;margin-left:50.45pt;margin-top:282.5pt;width:517.05pt;height:.8pt;z-index:-251657216;mso-position-horizontal-relative:page;mso-position-vertical-relative:page" coordorigin="1009,5650" coordsize="10341,16">
            <v:shape id="_x0000_s1042" style="position:absolute;left:1018;top:5658;width:1899;height:0" coordorigin="1018,5658" coordsize="1899,0" path="m1018,5658r1898,e" filled="f" strokecolor="#928852" strokeweight=".82pt">
              <v:path arrowok="t"/>
            </v:shape>
            <v:shape id="_x0000_s1041" style="position:absolute;left:2902;top:5658;width:14;height:0" coordorigin="2902,5658" coordsize="14,0" path="m2902,5658r14,e" filled="f" strokecolor="#928852" strokeweight=".82pt">
              <v:path arrowok="t"/>
            </v:shape>
            <v:shape id="_x0000_s1040" style="position:absolute;left:2916;top:5658;width:8425;height:0" coordorigin="2916,5658" coordsize="8425,0" path="m2916,5658r8426,e" filled="f" strokecolor="#928852" strokeweight=".82pt">
              <v:path arrowok="t"/>
            </v:shape>
            <w10:wrap anchorx="page" anchory="page"/>
          </v:group>
        </w:pict>
      </w:r>
      <w:r>
        <w:pict w14:anchorId="5E2260BD">
          <v:group id="_x0000_s1034" style="position:absolute;margin-left:51.2pt;margin-top:213.2pt;width:516.3pt;height:22.35pt;z-index:-251658240;mso-position-horizontal-relative:page;mso-position-vertical-relative:page" coordorigin="1024,4264" coordsize="10326,447">
            <v:shape id="_x0000_s1038" style="position:absolute;left:1032;top:4272;width:1884;height:0" coordorigin="1032,4272" coordsize="1884,0" path="m1032,4272r1884,e" filled="f" strokecolor="#928852" strokeweight=".82pt">
              <v:path arrowok="t"/>
            </v:shape>
            <v:shape id="_x0000_s1037" style="position:absolute;left:2916;top:4272;width:14;height:0" coordorigin="2916,4272" coordsize="14,0" path="m2916,4272r15,e" filled="f" strokecolor="#928852" strokeweight=".82pt">
              <v:path arrowok="t"/>
            </v:shape>
            <v:shape id="_x0000_s1036" style="position:absolute;left:2931;top:4272;width:8411;height:0" coordorigin="2931,4272" coordsize="8411,0" path="m2931,4272r8411,e" filled="f" strokecolor="#928852" strokeweight=".82pt">
              <v:path arrowok="t"/>
            </v:shape>
            <v:shape id="_x0000_s1035" type="#_x0000_t75" style="position:absolute;left:2917;top:4280;width:435;height:431">
              <v:imagedata r:id="rId13" o:title=""/>
            </v:shape>
            <w10:wrap anchorx="page" anchory="page"/>
          </v:group>
        </w:pict>
      </w:r>
      <w:r>
        <w:pict w14:anchorId="67E60C1F">
          <v:group id="_x0000_s1030" style="position:absolute;margin-left:51.2pt;margin-top:121.4pt;width:516.3pt;height:.8pt;z-index:-251659264;mso-position-horizontal-relative:page;mso-position-vertical-relative:page" coordorigin="1024,2428" coordsize="10326,16">
            <v:shape id="_x0000_s1033" style="position:absolute;left:1032;top:2436;width:1884;height:0" coordorigin="1032,2436" coordsize="1884,0" path="m1032,2436r1884,e" filled="f" strokecolor="#928852" strokeweight=".82pt">
              <v:path arrowok="t"/>
            </v:shape>
            <v:shape id="_x0000_s1032" style="position:absolute;left:2916;top:2436;width:14;height:0" coordorigin="2916,2436" coordsize="14,0" path="m2916,2436r15,e" filled="f" strokecolor="#928852" strokeweight=".82pt">
              <v:path arrowok="t"/>
            </v:shape>
            <v:shape id="_x0000_s1031" style="position:absolute;left:2931;top:2436;width:8411;height:0" coordorigin="2931,2436" coordsize="8411,0" path="m2931,2436r8411,e" filled="f" strokecolor="#928852" strokeweight=".82pt">
              <v:path arrowok="t"/>
            </v:shape>
            <w10:wrap anchorx="page" anchory="page"/>
          </v:group>
        </w:pict>
      </w:r>
      <w:r>
        <w:pict w14:anchorId="7F6BFCD1">
          <v:group id="_x0000_s1026" style="position:absolute;margin-left:51.2pt;margin-top:48.2pt;width:516.3pt;height:.8pt;z-index:-251660288;mso-position-horizontal-relative:page;mso-position-vertical-relative:page" coordorigin="1024,964" coordsize="10326,16">
            <v:shape id="_x0000_s1029" style="position:absolute;left:1032;top:972;width:1884;height:0" coordorigin="1032,972" coordsize="1884,0" path="m1032,972r1884,e" filled="f" strokecolor="#928852" strokeweight=".82pt">
              <v:path arrowok="t"/>
            </v:shape>
            <v:shape id="_x0000_s1028" style="position:absolute;left:2916;top:972;width:14;height:0" coordorigin="2916,972" coordsize="14,0" path="m2916,972r15,e" filled="f" strokecolor="#928852" strokeweight=".82pt">
              <v:path arrowok="t"/>
            </v:shape>
            <v:shape id="_x0000_s1027" style="position:absolute;left:2931;top:972;width:8411;height:0" coordorigin="2931,972" coordsize="8411,0" path="m2931,972r8411,e" filled="f" strokecolor="#928852" strokeweight=".82pt">
              <v:path arrowok="t"/>
            </v:shape>
            <w10:wrap anchorx="page" anchory="page"/>
          </v:group>
        </w:pict>
      </w:r>
    </w:p>
    <w:p w14:paraId="15576560" w14:textId="77777777" w:rsidR="006147AC" w:rsidRDefault="006147AC">
      <w:pPr>
        <w:spacing w:line="200" w:lineRule="exact"/>
      </w:pPr>
    </w:p>
    <w:p w14:paraId="54D8CF11" w14:textId="77777777" w:rsidR="006147AC" w:rsidRDefault="00BA4D3F">
      <w:pPr>
        <w:spacing w:before="12"/>
        <w:ind w:left="1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L</w:t>
      </w:r>
      <w:r>
        <w:rPr>
          <w:rFonts w:ascii="Calibri" w:eastAsia="Calibri" w:hAnsi="Calibri" w:cs="Calibri"/>
          <w:b/>
          <w:i/>
          <w:spacing w:val="1"/>
          <w:sz w:val="22"/>
          <w:szCs w:val="22"/>
        </w:rPr>
        <w:t>in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ks                            </w:t>
      </w:r>
      <w:hyperlink r:id="rId14"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Tu</w:t>
        </w:r>
        <w:r>
          <w:rPr>
            <w:rFonts w:ascii="Calibri" w:eastAsia="Calibri" w:hAnsi="Calibri" w:cs="Calibri"/>
            <w:b/>
            <w:i/>
            <w:color w:val="0462C1"/>
            <w:spacing w:val="-3"/>
            <w:sz w:val="22"/>
            <w:szCs w:val="22"/>
            <w:u w:val="single" w:color="0462C1"/>
          </w:rPr>
          <w:t>y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 xml:space="preserve"> R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e</w:t>
        </w:r>
        <w:r>
          <w:rPr>
            <w:rFonts w:ascii="Calibri" w:eastAsia="Calibri" w:hAnsi="Calibri" w:cs="Calibri"/>
            <w:b/>
            <w:i/>
            <w:color w:val="0462C1"/>
            <w:spacing w:val="-3"/>
            <w:sz w:val="22"/>
            <w:szCs w:val="22"/>
            <w:u w:val="single" w:color="0462C1"/>
          </w:rPr>
          <w:t>s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>a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u</w:t>
        </w:r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>ra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n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</w:rPr>
          <w:t xml:space="preserve"> 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</w:rPr>
          <w:t xml:space="preserve"> </w:t>
        </w:r>
      </w:hyperlink>
      <w:hyperlink r:id="rId15"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h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t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t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p: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/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/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t</w:t>
        </w:r>
        <w:r>
          <w:rPr>
            <w:rFonts w:ascii="Calibri" w:eastAsia="Calibri" w:hAnsi="Calibri" w:cs="Calibri"/>
            <w:color w:val="000000"/>
            <w:spacing w:val="-3"/>
            <w:sz w:val="22"/>
            <w:szCs w:val="22"/>
          </w:rPr>
          <w:t>u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y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o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m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i</w:t>
        </w:r>
        <w:r>
          <w:rPr>
            <w:rFonts w:ascii="Calibri" w:eastAsia="Calibri" w:hAnsi="Calibri" w:cs="Calibri"/>
            <w:color w:val="000000"/>
            <w:spacing w:val="-3"/>
            <w:sz w:val="22"/>
            <w:szCs w:val="22"/>
          </w:rPr>
          <w:t>a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m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i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.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co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m/</w:t>
        </w:r>
      </w:hyperlink>
    </w:p>
    <w:p w14:paraId="1C8CAC0D" w14:textId="77777777" w:rsidR="006147AC" w:rsidRDefault="00BA4D3F">
      <w:pPr>
        <w:spacing w:before="43"/>
        <w:ind w:left="1996"/>
        <w:rPr>
          <w:rFonts w:ascii="Calibri" w:eastAsia="Calibri" w:hAnsi="Calibri" w:cs="Calibri"/>
          <w:sz w:val="22"/>
          <w:szCs w:val="22"/>
        </w:rPr>
      </w:pPr>
      <w:hyperlink r:id="rId16"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>M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ia</w:t>
        </w:r>
        <w:r>
          <w:rPr>
            <w:rFonts w:ascii="Calibri" w:eastAsia="Calibri" w:hAnsi="Calibri" w:cs="Calibri"/>
            <w:b/>
            <w:i/>
            <w:color w:val="0462C1"/>
            <w:spacing w:val="-2"/>
            <w:sz w:val="22"/>
            <w:szCs w:val="22"/>
            <w:u w:val="single" w:color="0462C1"/>
          </w:rPr>
          <w:t>m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Cul</w:t>
        </w:r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na</w:t>
        </w:r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>r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y</w:t>
        </w:r>
        <w:r>
          <w:rPr>
            <w:rFonts w:ascii="Calibri" w:eastAsia="Calibri" w:hAnsi="Calibri" w:cs="Calibri"/>
            <w:b/>
            <w:i/>
            <w:color w:val="0462C1"/>
            <w:spacing w:val="-2"/>
            <w:sz w:val="22"/>
            <w:szCs w:val="22"/>
            <w:u w:val="single" w:color="0462C1"/>
          </w:rPr>
          <w:t xml:space="preserve"> </w:t>
        </w:r>
        <w:r>
          <w:rPr>
            <w:rFonts w:ascii="Calibri" w:eastAsia="Calibri" w:hAnsi="Calibri" w:cs="Calibri"/>
            <w:b/>
            <w:i/>
            <w:color w:val="0462C1"/>
            <w:spacing w:val="-1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n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sti</w:t>
        </w:r>
        <w:r>
          <w:rPr>
            <w:rFonts w:ascii="Calibri" w:eastAsia="Calibri" w:hAnsi="Calibri" w:cs="Calibri"/>
            <w:b/>
            <w:i/>
            <w:color w:val="0462C1"/>
            <w:spacing w:val="-2"/>
            <w:sz w:val="22"/>
            <w:szCs w:val="22"/>
            <w:u w:val="single" w:color="0462C1"/>
          </w:rPr>
          <w:t>t</w:t>
        </w:r>
        <w:r>
          <w:rPr>
            <w:rFonts w:ascii="Calibri" w:eastAsia="Calibri" w:hAnsi="Calibri" w:cs="Calibri"/>
            <w:b/>
            <w:i/>
            <w:color w:val="0462C1"/>
            <w:spacing w:val="1"/>
            <w:sz w:val="22"/>
            <w:szCs w:val="22"/>
            <w:u w:val="single" w:color="0462C1"/>
          </w:rPr>
          <w:t>u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  <w:u w:val="single" w:color="0462C1"/>
          </w:rPr>
          <w:t>te</w:t>
        </w:r>
        <w:r>
          <w:rPr>
            <w:rFonts w:ascii="Calibri" w:eastAsia="Calibri" w:hAnsi="Calibri" w:cs="Calibri"/>
            <w:b/>
            <w:i/>
            <w:color w:val="0462C1"/>
            <w:sz w:val="22"/>
            <w:szCs w:val="22"/>
          </w:rPr>
          <w:t xml:space="preserve"> </w:t>
        </w:r>
        <w:r>
          <w:rPr>
            <w:rFonts w:ascii="Calibri" w:eastAsia="Calibri" w:hAnsi="Calibri" w:cs="Calibri"/>
            <w:b/>
            <w:i/>
            <w:color w:val="0462C1"/>
            <w:spacing w:val="49"/>
            <w:sz w:val="22"/>
            <w:szCs w:val="22"/>
          </w:rPr>
          <w:t xml:space="preserve"> 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h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>t</w:t>
      </w:r>
      <w:r>
        <w:rPr>
          <w:rFonts w:ascii="Calibri" w:eastAsia="Calibri" w:hAnsi="Calibri" w:cs="Calibri"/>
          <w:color w:val="000000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color w:val="00000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color w:val="000000"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color w:val="000000"/>
          <w:spacing w:val="-1"/>
          <w:sz w:val="22"/>
          <w:szCs w:val="22"/>
        </w:rPr>
        <w:t>/</w:t>
      </w:r>
      <w:hyperlink r:id="rId17"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/</w:t>
        </w:r>
        <w:r>
          <w:rPr>
            <w:rFonts w:ascii="Calibri" w:eastAsia="Calibri" w:hAnsi="Calibri" w:cs="Calibri"/>
            <w:color w:val="000000"/>
            <w:spacing w:val="-2"/>
            <w:sz w:val="22"/>
            <w:szCs w:val="22"/>
          </w:rPr>
          <w:t>w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w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w</w:t>
        </w:r>
        <w:r>
          <w:rPr>
            <w:rFonts w:ascii="Calibri" w:eastAsia="Calibri" w:hAnsi="Calibri" w:cs="Calibri"/>
            <w:color w:val="000000"/>
            <w:spacing w:val="-3"/>
            <w:sz w:val="22"/>
            <w:szCs w:val="22"/>
          </w:rPr>
          <w:t>.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m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i</w:t>
        </w:r>
        <w:r>
          <w:rPr>
            <w:rFonts w:ascii="Calibri" w:eastAsia="Calibri" w:hAnsi="Calibri" w:cs="Calibri"/>
            <w:color w:val="000000"/>
            <w:spacing w:val="-3"/>
            <w:sz w:val="22"/>
            <w:szCs w:val="22"/>
          </w:rPr>
          <w:t>a</w:t>
        </w:r>
        <w:r>
          <w:rPr>
            <w:rFonts w:ascii="Calibri" w:eastAsia="Calibri" w:hAnsi="Calibri" w:cs="Calibri"/>
            <w:color w:val="000000"/>
            <w:spacing w:val="1"/>
            <w:sz w:val="22"/>
            <w:szCs w:val="22"/>
          </w:rPr>
          <w:t>m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i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d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a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d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ecul</w:t>
        </w:r>
        <w:r>
          <w:rPr>
            <w:rFonts w:ascii="Calibri" w:eastAsia="Calibri" w:hAnsi="Calibri" w:cs="Calibri"/>
            <w:color w:val="000000"/>
            <w:spacing w:val="-3"/>
            <w:sz w:val="22"/>
            <w:szCs w:val="22"/>
          </w:rPr>
          <w:t>i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n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ary.c</w:t>
        </w:r>
        <w:r>
          <w:rPr>
            <w:rFonts w:ascii="Calibri" w:eastAsia="Calibri" w:hAnsi="Calibri" w:cs="Calibri"/>
            <w:color w:val="000000"/>
            <w:spacing w:val="-1"/>
            <w:sz w:val="22"/>
            <w:szCs w:val="22"/>
          </w:rPr>
          <w:t>om</w:t>
        </w:r>
        <w:r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</w:hyperlink>
    </w:p>
    <w:sectPr w:rsidR="006147AC">
      <w:type w:val="continuous"/>
      <w:pgSz w:w="12240" w:h="15840"/>
      <w:pgMar w:top="900" w:right="9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CDC7" w14:textId="77777777" w:rsidR="00BA4D3F" w:rsidRDefault="00BA4D3F">
      <w:r>
        <w:separator/>
      </w:r>
    </w:p>
  </w:endnote>
  <w:endnote w:type="continuationSeparator" w:id="0">
    <w:p w14:paraId="6461BD7B" w14:textId="77777777" w:rsidR="00BA4D3F" w:rsidRDefault="00BA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EE75" w14:textId="687FE49E" w:rsidR="006147AC" w:rsidRDefault="005B4D3F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AC17743" wp14:editId="04B68102">
              <wp:simplePos x="0" y="0"/>
              <wp:positionH relativeFrom="page">
                <wp:posOffset>638175</wp:posOffset>
              </wp:positionH>
              <wp:positionV relativeFrom="page">
                <wp:posOffset>9305925</wp:posOffset>
              </wp:positionV>
              <wp:extent cx="871855" cy="151765"/>
              <wp:effectExtent l="0" t="0" r="4445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185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E09F1" w14:textId="77777777" w:rsidR="006147AC" w:rsidRDefault="00BA4D3F">
                          <w:pPr>
                            <w:spacing w:line="200" w:lineRule="exact"/>
                            <w:ind w:left="20" w:right="-3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Ro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rt</w:t>
                          </w:r>
                          <w:r>
                            <w:rPr>
                              <w:rFonts w:ascii="Calibri" w:eastAsia="Calibri" w:hAnsi="Calibri" w:cs="Calibri"/>
                              <w:spacing w:val="-5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177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.25pt;margin-top:732.75pt;width:68.65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" filled="f" stroked="f">
              <v:textbox inset="0,0,0,0">
                <w:txbxContent>
                  <w:p w14:paraId="068E09F1" w14:textId="77777777" w:rsidR="006147AC" w:rsidRDefault="00BA4D3F">
                    <w:pPr>
                      <w:spacing w:line="200" w:lineRule="exact"/>
                      <w:ind w:left="20" w:right="-30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</w:rPr>
                      <w:t>Ro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rt</w:t>
                    </w:r>
                    <w:r>
                      <w:rPr>
                        <w:rFonts w:ascii="Calibri" w:eastAsia="Calibri" w:hAnsi="Calibri" w:cs="Calibri"/>
                        <w:spacing w:val="-5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B091596" wp14:editId="40436DF7">
              <wp:simplePos x="0" y="0"/>
              <wp:positionH relativeFrom="page">
                <wp:posOffset>7021195</wp:posOffset>
              </wp:positionH>
              <wp:positionV relativeFrom="page">
                <wp:posOffset>9305925</wp:posOffset>
              </wp:positionV>
              <wp:extent cx="114935" cy="151765"/>
              <wp:effectExtent l="127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78AD8B" w14:textId="77777777" w:rsidR="006147AC" w:rsidRDefault="00BA4D3F">
                          <w:pPr>
                            <w:spacing w:line="200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091596" id="Text Box 1" o:spid="_x0000_s1027" type="#_x0000_t202" style="position:absolute;margin-left:552.85pt;margin-top:732.75pt;width:9.0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" filled="f" stroked="f">
              <v:textbox inset="0,0,0,0">
                <w:txbxContent>
                  <w:p w14:paraId="7278AD8B" w14:textId="77777777" w:rsidR="006147AC" w:rsidRDefault="00BA4D3F">
                    <w:pPr>
                      <w:spacing w:line="200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DBA27" w14:textId="77777777" w:rsidR="00BA4D3F" w:rsidRDefault="00BA4D3F">
      <w:r>
        <w:separator/>
      </w:r>
    </w:p>
  </w:footnote>
  <w:footnote w:type="continuationSeparator" w:id="0">
    <w:p w14:paraId="1F5CC800" w14:textId="77777777" w:rsidR="00BA4D3F" w:rsidRDefault="00BA4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928B6"/>
    <w:multiLevelType w:val="multilevel"/>
    <w:tmpl w:val="2F8C63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7AC"/>
    <w:rsid w:val="005B4D3F"/>
    <w:rsid w:val="006147AC"/>
    <w:rsid w:val="00BA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EE1E9"/>
  <w15:docId w15:val="{7C1BC748-CE8A-4854-87CC-BD5F0487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yomiami.com/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nstagram.com/chefrobertdaniel" TargetMode="External"/><Relationship Id="rId17" Type="http://schemas.openxmlformats.org/officeDocument/2006/relationships/hyperlink" Target="http://www.miamidadeculinary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amidadeculinary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hefsroll.com/chefrober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uyomiami.com/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iamidadeculinary.com/" TargetMode="External"/><Relationship Id="rId14" Type="http://schemas.openxmlformats.org/officeDocument/2006/relationships/hyperlink" Target="http://tuyomiami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2021-06-30T09:24:00Z</dcterms:created>
  <dcterms:modified xsi:type="dcterms:W3CDTF">2021-06-30T09:28:00Z</dcterms:modified>
</cp:coreProperties>
</file>