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916A" w14:textId="77777777" w:rsidR="009E39AD" w:rsidRPr="009A7692" w:rsidRDefault="009E39AD" w:rsidP="009A769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29A5173" w14:textId="77777777" w:rsidR="009E39AD" w:rsidRPr="009A7692" w:rsidRDefault="009E39AD" w:rsidP="009A7692">
      <w:pPr>
        <w:rPr>
          <w:rFonts w:asciiTheme="minorHAnsi" w:hAnsiTheme="minorHAnsi" w:cstheme="minorHAnsi"/>
          <w:sz w:val="22"/>
          <w:szCs w:val="22"/>
        </w:rPr>
      </w:pPr>
    </w:p>
    <w:p w14:paraId="133DF591" w14:textId="30F3D41C" w:rsidR="009A7692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>Deniz Roche</w:t>
      </w:r>
    </w:p>
    <w:p w14:paraId="75335642" w14:textId="6A5A7ECE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 xml:space="preserve">4641 Ohio St. </w:t>
      </w:r>
      <w:r w:rsidRPr="009A7692">
        <w:rPr>
          <w:rFonts w:asciiTheme="minorHAnsi" w:eastAsia="Lucida Sans Unicode" w:hAnsiTheme="minorHAnsi" w:cstheme="minorHAnsi"/>
          <w:w w:val="72"/>
          <w:sz w:val="22"/>
          <w:szCs w:val="22"/>
        </w:rPr>
        <w:t>●</w:t>
      </w:r>
      <w:r w:rsidRPr="009A7692">
        <w:rPr>
          <w:rFonts w:asciiTheme="minorHAnsi" w:eastAsia="Lucida Sans Unicode" w:hAnsiTheme="minorHAnsi" w:cstheme="minorHAnsi"/>
          <w:spacing w:val="4"/>
          <w:w w:val="72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San Diego, CA</w:t>
      </w:r>
      <w:r w:rsidRPr="009A769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92</w:t>
      </w:r>
      <w:r w:rsidRPr="009A7692">
        <w:rPr>
          <w:rFonts w:asciiTheme="minorHAnsi" w:hAnsiTheme="minorHAnsi" w:cstheme="minorHAnsi"/>
          <w:spacing w:val="-7"/>
          <w:sz w:val="22"/>
          <w:szCs w:val="22"/>
        </w:rPr>
        <w:t>1</w:t>
      </w:r>
      <w:r w:rsidRPr="009A7692">
        <w:rPr>
          <w:rFonts w:asciiTheme="minorHAnsi" w:hAnsiTheme="minorHAnsi" w:cstheme="minorHAnsi"/>
          <w:sz w:val="22"/>
          <w:szCs w:val="22"/>
        </w:rPr>
        <w:t xml:space="preserve">16 </w:t>
      </w:r>
      <w:r w:rsidRPr="009A7692">
        <w:rPr>
          <w:rFonts w:asciiTheme="minorHAnsi" w:eastAsia="Lucida Sans Unicode" w:hAnsiTheme="minorHAnsi" w:cstheme="minorHAnsi"/>
          <w:w w:val="72"/>
          <w:sz w:val="22"/>
          <w:szCs w:val="22"/>
        </w:rPr>
        <w:t>●</w:t>
      </w:r>
      <w:r w:rsidRPr="009A7692">
        <w:rPr>
          <w:rFonts w:asciiTheme="minorHAnsi" w:eastAsia="Lucida Sans Unicode" w:hAnsiTheme="minorHAnsi" w:cstheme="minorHAnsi"/>
          <w:spacing w:val="4"/>
          <w:w w:val="72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 xml:space="preserve">Phone: 619-206-2633 </w:t>
      </w:r>
      <w:r w:rsidRPr="009A7692">
        <w:rPr>
          <w:rFonts w:asciiTheme="minorHAnsi" w:eastAsia="Lucida Sans Unicode" w:hAnsiTheme="minorHAnsi" w:cstheme="minorHAnsi"/>
          <w:w w:val="72"/>
          <w:sz w:val="22"/>
          <w:szCs w:val="22"/>
        </w:rPr>
        <w:t>●</w:t>
      </w:r>
      <w:r w:rsidRPr="009A7692">
        <w:rPr>
          <w:rFonts w:asciiTheme="minorHAnsi" w:eastAsia="Lucida Sans Unicode" w:hAnsiTheme="minorHAnsi" w:cstheme="minorHAnsi"/>
          <w:spacing w:val="4"/>
          <w:w w:val="72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 xml:space="preserve">E-Mail: </w:t>
      </w:r>
      <w:hyperlink r:id="rId5" w:history="1">
        <w:r w:rsidRPr="009A7692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deniz@gmail.com</w:t>
        </w:r>
      </w:hyperlink>
    </w:p>
    <w:p w14:paraId="15901634" w14:textId="77777777" w:rsidR="009A7692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</w:p>
    <w:p w14:paraId="69C1F8BB" w14:textId="4AF32A37" w:rsidR="009E39AD" w:rsidRPr="009A7692" w:rsidRDefault="009A7692" w:rsidP="009A7692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9A7692">
        <w:rPr>
          <w:rFonts w:asciiTheme="minorHAnsi" w:hAnsiTheme="minorHAnsi" w:cstheme="minorHAnsi"/>
          <w:b/>
          <w:bCs/>
          <w:sz w:val="22"/>
          <w:szCs w:val="22"/>
        </w:rPr>
        <w:t>Experience</w:t>
      </w:r>
    </w:p>
    <w:p w14:paraId="517018D1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>Ironside Fish and Oyste</w:t>
      </w:r>
      <w:r w:rsidRPr="009A7692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9A7692">
        <w:rPr>
          <w:rFonts w:asciiTheme="minorHAnsi" w:hAnsiTheme="minorHAnsi" w:cstheme="minorHAnsi"/>
          <w:sz w:val="22"/>
          <w:szCs w:val="22"/>
        </w:rPr>
        <w:t xml:space="preserve">, CH Projects  – Chef de Cuisine, San Diego, CA            </w:t>
      </w:r>
      <w:r w:rsidRPr="009A769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February 2014 - Present</w:t>
      </w:r>
    </w:p>
    <w:p w14:paraId="5474DF91" w14:textId="77777777" w:rsidR="009E39AD" w:rsidRPr="009A7692" w:rsidRDefault="009A7692" w:rsidP="009A7692">
      <w:pPr>
        <w:spacing w:before="90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 xml:space="preserve">Assisted in the </w:t>
      </w:r>
      <w:r w:rsidRPr="009A7692">
        <w:rPr>
          <w:rFonts w:asciiTheme="minorHAnsi" w:hAnsiTheme="minorHAnsi" w:cstheme="minorHAnsi"/>
          <w:sz w:val="22"/>
          <w:szCs w:val="22"/>
        </w:rPr>
        <w:t>opening of the restaurant and setting up of all local vendors, prep guides, order guides, recipes and menu.</w:t>
      </w:r>
    </w:p>
    <w:p w14:paraId="22B1AF1F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Facilitated in Hiring and</w:t>
      </w:r>
      <w:r w:rsidRPr="009A76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9A7692">
        <w:rPr>
          <w:rFonts w:asciiTheme="minorHAnsi" w:hAnsiTheme="minorHAnsi" w:cstheme="minorHAnsi"/>
          <w:sz w:val="22"/>
          <w:szCs w:val="22"/>
        </w:rPr>
        <w:t>raining of all BOH Sta</w:t>
      </w:r>
      <w:r w:rsidRPr="009A7692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692">
        <w:rPr>
          <w:rFonts w:asciiTheme="minorHAnsi" w:hAnsiTheme="minorHAnsi" w:cstheme="minorHAnsi"/>
          <w:sz w:val="22"/>
          <w:szCs w:val="22"/>
        </w:rPr>
        <w:t>f; station maps, station breakdowns, kitchen cleanliness, and HACCP</w:t>
      </w:r>
      <w:r w:rsidRPr="009A769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Plan.</w:t>
      </w:r>
    </w:p>
    <w:p w14:paraId="1597EBE4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O</w:t>
      </w:r>
      <w:r w:rsidRPr="009A769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9A7692">
        <w:rPr>
          <w:rFonts w:asciiTheme="minorHAnsi" w:hAnsiTheme="minorHAnsi" w:cstheme="minorHAnsi"/>
          <w:sz w:val="22"/>
          <w:szCs w:val="22"/>
        </w:rPr>
        <w:t>ganized all menu</w:t>
      </w:r>
      <w:r w:rsidRPr="009A7692">
        <w:rPr>
          <w:rFonts w:asciiTheme="minorHAnsi" w:hAnsiTheme="minorHAnsi" w:cstheme="minorHAnsi"/>
          <w:sz w:val="22"/>
          <w:szCs w:val="22"/>
        </w:rPr>
        <w:t xml:space="preserve"> changes: including seasonal changes, special menus, holiday menus, etc.</w:t>
      </w:r>
    </w:p>
    <w:p w14:paraId="00414314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Collaborated with exec. chef/owner Jason Mcleod on Spread Sheets, including Company Declining Balance and Labor Control.</w:t>
      </w:r>
    </w:p>
    <w:p w14:paraId="62B7010C" w14:textId="77777777" w:rsidR="009E39AD" w:rsidRPr="009A7692" w:rsidRDefault="009E39AD" w:rsidP="009A769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1B01EB3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 xml:space="preserve">Herringbone, Enlightened Hospitality – Executive Chef, La </w:t>
      </w:r>
      <w:r w:rsidRPr="009A7692">
        <w:rPr>
          <w:rFonts w:asciiTheme="minorHAnsi" w:hAnsiTheme="minorHAnsi" w:cstheme="minorHAnsi"/>
          <w:sz w:val="22"/>
          <w:szCs w:val="22"/>
        </w:rPr>
        <w:t xml:space="preserve">Jolla, CA                  </w:t>
      </w:r>
      <w:r w:rsidRPr="009A769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May 2013 - February 2014</w:t>
      </w:r>
    </w:p>
    <w:p w14:paraId="7C968C1F" w14:textId="77777777" w:rsidR="009E39AD" w:rsidRPr="009A7692" w:rsidRDefault="009A7692" w:rsidP="009A7692">
      <w:pPr>
        <w:spacing w:before="90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Responsible for all Back of House operations including the hiring and development of kitchen management team.</w:t>
      </w:r>
    </w:p>
    <w:p w14:paraId="368A6BF6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Created Back of House systems that increased restaurant performance and profi</w:t>
      </w:r>
      <w:r w:rsidRPr="009A7692">
        <w:rPr>
          <w:rFonts w:asciiTheme="minorHAnsi" w:hAnsiTheme="minorHAnsi" w:cstheme="minorHAnsi"/>
          <w:sz w:val="22"/>
          <w:szCs w:val="22"/>
        </w:rPr>
        <w:t>tabilit</w:t>
      </w:r>
      <w:r w:rsidRPr="009A7692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9A7692">
        <w:rPr>
          <w:rFonts w:asciiTheme="minorHAnsi" w:hAnsiTheme="minorHAnsi" w:cstheme="minorHAnsi"/>
          <w:sz w:val="22"/>
          <w:szCs w:val="22"/>
        </w:rPr>
        <w:t>.</w:t>
      </w:r>
    </w:p>
    <w:p w14:paraId="775C8904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Built vendor relationships that lowered food cost while maintaining product qualit</w:t>
      </w:r>
      <w:r w:rsidRPr="009A7692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9A7692">
        <w:rPr>
          <w:rFonts w:asciiTheme="minorHAnsi" w:hAnsiTheme="minorHAnsi" w:cstheme="minorHAnsi"/>
          <w:sz w:val="22"/>
          <w:szCs w:val="22"/>
        </w:rPr>
        <w:t>.</w:t>
      </w:r>
    </w:p>
    <w:p w14:paraId="340157B0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Reconstructed menu while lowering food cost by 6% during my time.</w:t>
      </w:r>
    </w:p>
    <w:p w14:paraId="328DD0E2" w14:textId="77777777" w:rsidR="009E39AD" w:rsidRPr="009A7692" w:rsidRDefault="009E39AD" w:rsidP="009A769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5932EB2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>Searsucke</w:t>
      </w:r>
      <w:r w:rsidRPr="009A7692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9A7692">
        <w:rPr>
          <w:rFonts w:asciiTheme="minorHAnsi" w:hAnsiTheme="minorHAnsi" w:cstheme="minorHAnsi"/>
          <w:sz w:val="22"/>
          <w:szCs w:val="22"/>
        </w:rPr>
        <w:t xml:space="preserve">, Enlightened Hospitality – Chef de Cuisine, San Diego, CA                 </w:t>
      </w:r>
      <w:r w:rsidRPr="009A769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June 2010 – May 2013</w:t>
      </w:r>
    </w:p>
    <w:p w14:paraId="7A7305CD" w14:textId="77777777" w:rsidR="009E39AD" w:rsidRPr="009A7692" w:rsidRDefault="009A7692" w:rsidP="009A7692">
      <w:pPr>
        <w:spacing w:before="90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Construction and modification</w:t>
      </w:r>
      <w:r w:rsidRPr="009A76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of seasonal and daily menus.</w:t>
      </w:r>
    </w:p>
    <w:p w14:paraId="29B290F2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Responsible for hiring employees and developing back of house team.</w:t>
      </w:r>
    </w:p>
    <w:p w14:paraId="426F56FA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Product management to maintain a 26% food cost.</w:t>
      </w:r>
    </w:p>
    <w:p w14:paraId="44687E1A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 xml:space="preserve">Developed systems for us to operate at a 7% </w:t>
      </w:r>
      <w:r w:rsidRPr="009A7692">
        <w:rPr>
          <w:rFonts w:asciiTheme="minorHAnsi" w:hAnsiTheme="minorHAnsi" w:cstheme="minorHAnsi"/>
          <w:sz w:val="22"/>
          <w:szCs w:val="22"/>
        </w:rPr>
        <w:t>labor cost.</w:t>
      </w:r>
    </w:p>
    <w:p w14:paraId="77BA77A5" w14:textId="77777777" w:rsidR="009E39AD" w:rsidRPr="009A7692" w:rsidRDefault="009E39AD" w:rsidP="009A769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78CEABB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 xml:space="preserve">The Oceanaire Seafood Room – Sous Chef, San Diego, CA                                   </w:t>
      </w:r>
      <w:r w:rsidRPr="009A7692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February 2008 – June 2010</w:t>
      </w:r>
    </w:p>
    <w:p w14:paraId="0415D018" w14:textId="77777777" w:rsidR="009E39AD" w:rsidRPr="009A7692" w:rsidRDefault="009A7692" w:rsidP="009A7692">
      <w:pPr>
        <w:spacing w:before="90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As a Sous Chef I helped to o</w:t>
      </w:r>
      <w:r w:rsidRPr="009A769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9A7692">
        <w:rPr>
          <w:rFonts w:asciiTheme="minorHAnsi" w:hAnsiTheme="minorHAnsi" w:cstheme="minorHAnsi"/>
          <w:sz w:val="22"/>
          <w:szCs w:val="22"/>
        </w:rPr>
        <w:t>ganize and develop order guides and prep team.</w:t>
      </w:r>
    </w:p>
    <w:p w14:paraId="53DCD91F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Created menu specials</w:t>
      </w:r>
    </w:p>
    <w:p w14:paraId="5A826123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Responsible for butcher</w:t>
      </w:r>
      <w:r w:rsidRPr="009A7692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9A7692">
        <w:rPr>
          <w:rFonts w:asciiTheme="minorHAnsi" w:hAnsiTheme="minorHAnsi" w:cstheme="minorHAnsi"/>
          <w:sz w:val="22"/>
          <w:szCs w:val="22"/>
        </w:rPr>
        <w:t>, costing, and control of all proteins.</w:t>
      </w:r>
    </w:p>
    <w:p w14:paraId="56D5649D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Expedited the restaurant on 400-500 cover nights.</w:t>
      </w:r>
    </w:p>
    <w:p w14:paraId="5381C043" w14:textId="77777777" w:rsidR="009E39AD" w:rsidRPr="009A7692" w:rsidRDefault="009E39AD" w:rsidP="009A769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3B9B364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9A7692">
        <w:rPr>
          <w:rFonts w:asciiTheme="minorHAnsi" w:hAnsiTheme="minorHAnsi" w:cstheme="minorHAnsi"/>
          <w:sz w:val="22"/>
          <w:szCs w:val="22"/>
        </w:rPr>
        <w:t>ower 23, JRDN Hotel – Sushi Chef, Pacific</w:t>
      </w:r>
      <w:r w:rsidRPr="009A769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 xml:space="preserve">Beach, CA                                        </w:t>
      </w:r>
      <w:r w:rsidRPr="009A769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August 2007 – February 2008</w:t>
      </w:r>
    </w:p>
    <w:p w14:paraId="7623D020" w14:textId="77777777" w:rsidR="009E39AD" w:rsidRPr="009A7692" w:rsidRDefault="009A7692" w:rsidP="009A7692">
      <w:pPr>
        <w:spacing w:before="90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Responsible for all sushi bars product ordering.</w:t>
      </w:r>
    </w:p>
    <w:p w14:paraId="56F462CB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Built inventory guides and pars to help Chefs control product and ordering.</w:t>
      </w:r>
    </w:p>
    <w:p w14:paraId="787EF9A8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9A7692">
        <w:rPr>
          <w:rFonts w:asciiTheme="minorHAnsi" w:hAnsiTheme="minorHAnsi" w:cstheme="minorHAnsi"/>
          <w:sz w:val="22"/>
          <w:szCs w:val="22"/>
        </w:rPr>
        <w:t>orked all hot line and Prep positions.</w:t>
      </w:r>
    </w:p>
    <w:p w14:paraId="3A3CA229" w14:textId="77777777" w:rsidR="009E39AD" w:rsidRPr="009A7692" w:rsidRDefault="009E39AD" w:rsidP="009A769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325C9BF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9A7692">
        <w:rPr>
          <w:rFonts w:asciiTheme="minorHAnsi" w:hAnsiTheme="minorHAnsi" w:cstheme="minorHAnsi"/>
          <w:sz w:val="22"/>
          <w:szCs w:val="22"/>
        </w:rPr>
        <w:t>okozunas, Sushi Bar and Islander Grill – Lead Line Cook, Chula</w:t>
      </w:r>
      <w:r w:rsidRPr="009A769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9A7692">
        <w:rPr>
          <w:rFonts w:asciiTheme="minorHAnsi" w:hAnsiTheme="minorHAnsi" w:cstheme="minorHAnsi"/>
          <w:sz w:val="22"/>
          <w:szCs w:val="22"/>
        </w:rPr>
        <w:t>ista, CA</w:t>
      </w:r>
      <w:r w:rsidRPr="009A7692">
        <w:rPr>
          <w:rFonts w:asciiTheme="minorHAnsi" w:hAnsiTheme="minorHAnsi" w:cstheme="minorHAnsi"/>
          <w:sz w:val="22"/>
          <w:szCs w:val="22"/>
        </w:rPr>
        <w:t xml:space="preserve">        </w:t>
      </w:r>
      <w:r w:rsidRPr="009A769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July 2004 –</w:t>
      </w:r>
      <w:r w:rsidRPr="009A769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August 2007</w:t>
      </w:r>
    </w:p>
    <w:p w14:paraId="1BB98FD6" w14:textId="77777777" w:rsidR="009E39AD" w:rsidRPr="009A7692" w:rsidRDefault="009A7692" w:rsidP="009A7692">
      <w:pPr>
        <w:spacing w:before="90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Started as a prep cook and worked my way up to line cook and eventually becoming a sushi chef.</w:t>
      </w:r>
    </w:p>
    <w:p w14:paraId="38CFCA5A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Learned fish</w:t>
      </w:r>
      <w:r w:rsidRPr="009A769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and meat butchery</w:t>
      </w:r>
    </w:p>
    <w:p w14:paraId="1692AEB9" w14:textId="77777777" w:rsidR="009E39AD" w:rsidRPr="009A7692" w:rsidRDefault="009A7692" w:rsidP="009A7692">
      <w:pPr>
        <w:spacing w:before="55"/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w w:val="131"/>
          <w:position w:val="4"/>
          <w:sz w:val="22"/>
          <w:szCs w:val="22"/>
        </w:rPr>
        <w:t xml:space="preserve">• </w:t>
      </w:r>
      <w:r w:rsidRPr="009A7692">
        <w:rPr>
          <w:rFonts w:asciiTheme="minorHAnsi" w:hAnsiTheme="minorHAnsi" w:cstheme="minorHAnsi"/>
          <w:spacing w:val="47"/>
          <w:w w:val="131"/>
          <w:position w:val="4"/>
          <w:sz w:val="22"/>
          <w:szCs w:val="22"/>
        </w:rPr>
        <w:t xml:space="preserve"> </w:t>
      </w:r>
      <w:r w:rsidRPr="009A7692">
        <w:rPr>
          <w:rFonts w:asciiTheme="minorHAnsi" w:hAnsiTheme="minorHAnsi" w:cstheme="minorHAnsi"/>
          <w:sz w:val="22"/>
          <w:szCs w:val="22"/>
        </w:rPr>
        <w:t>In cha</w:t>
      </w:r>
      <w:r w:rsidRPr="009A769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9A7692">
        <w:rPr>
          <w:rFonts w:asciiTheme="minorHAnsi" w:hAnsiTheme="minorHAnsi" w:cstheme="minorHAnsi"/>
          <w:sz w:val="22"/>
          <w:szCs w:val="22"/>
        </w:rPr>
        <w:t xml:space="preserve">ge of kitchen ordering, prep, and closing by my second year of working with </w:t>
      </w:r>
      <w:r w:rsidRPr="009A7692">
        <w:rPr>
          <w:rFonts w:asciiTheme="minorHAnsi" w:hAnsiTheme="minorHAnsi" w:cstheme="minorHAnsi"/>
          <w:sz w:val="22"/>
          <w:szCs w:val="22"/>
        </w:rPr>
        <w:t>the restaurant.</w:t>
      </w:r>
    </w:p>
    <w:p w14:paraId="1445A263" w14:textId="77777777" w:rsidR="009E39AD" w:rsidRPr="009A7692" w:rsidRDefault="009E39AD" w:rsidP="009A7692">
      <w:pPr>
        <w:rPr>
          <w:rFonts w:asciiTheme="minorHAnsi" w:hAnsiTheme="minorHAnsi" w:cstheme="minorHAnsi"/>
          <w:sz w:val="22"/>
          <w:szCs w:val="22"/>
        </w:rPr>
      </w:pPr>
    </w:p>
    <w:p w14:paraId="4E7365C3" w14:textId="77777777" w:rsidR="009E39AD" w:rsidRPr="009A7692" w:rsidRDefault="009E39AD" w:rsidP="009A769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C13D3B7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>Education</w:t>
      </w:r>
    </w:p>
    <w:p w14:paraId="5FADE035" w14:textId="77777777" w:rsidR="009E39AD" w:rsidRPr="009A7692" w:rsidRDefault="009E39AD" w:rsidP="009A769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C7F2B18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lastRenderedPageBreak/>
        <w:t>San Diego Culinary Institute</w:t>
      </w:r>
    </w:p>
    <w:p w14:paraId="25A50964" w14:textId="77777777" w:rsidR="009E39AD" w:rsidRPr="009A7692" w:rsidRDefault="009E39AD" w:rsidP="009A769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661AB8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>Diplome Professionnel De Commis De Cuisine, 2008</w:t>
      </w:r>
    </w:p>
    <w:p w14:paraId="331BD312" w14:textId="77777777" w:rsidR="009E39AD" w:rsidRPr="009A7692" w:rsidRDefault="009E39AD" w:rsidP="009A7692">
      <w:pPr>
        <w:rPr>
          <w:rFonts w:asciiTheme="minorHAnsi" w:hAnsiTheme="minorHAnsi" w:cstheme="minorHAnsi"/>
          <w:sz w:val="22"/>
          <w:szCs w:val="22"/>
        </w:rPr>
      </w:pPr>
    </w:p>
    <w:p w14:paraId="4D7D254B" w14:textId="77777777" w:rsidR="009E39AD" w:rsidRPr="009A7692" w:rsidRDefault="009E39AD" w:rsidP="009A769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50C7A39" w14:textId="77777777" w:rsidR="009E39AD" w:rsidRPr="009A7692" w:rsidRDefault="009A7692" w:rsidP="009A7692">
      <w:pPr>
        <w:ind w:left="100"/>
        <w:rPr>
          <w:rFonts w:asciiTheme="minorHAnsi" w:hAnsiTheme="minorHAnsi" w:cstheme="minorHAnsi"/>
          <w:sz w:val="22"/>
          <w:szCs w:val="22"/>
        </w:rPr>
      </w:pPr>
      <w:r w:rsidRPr="009A7692">
        <w:rPr>
          <w:rFonts w:asciiTheme="minorHAnsi" w:hAnsiTheme="minorHAnsi" w:cstheme="minorHAnsi"/>
          <w:sz w:val="22"/>
          <w:szCs w:val="22"/>
        </w:rPr>
        <w:t>References available upon request</w:t>
      </w:r>
    </w:p>
    <w:sectPr w:rsidR="009E39AD" w:rsidRPr="009A7692">
      <w:type w:val="continuous"/>
      <w:pgSz w:w="12240" w:h="15840"/>
      <w:pgMar w:top="780" w:right="9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B576E"/>
    <w:multiLevelType w:val="multilevel"/>
    <w:tmpl w:val="C06699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AD"/>
    <w:rsid w:val="009A7692"/>
    <w:rsid w:val="009E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55E4"/>
  <w15:docId w15:val="{7C1BC748-CE8A-4854-87CC-BD5F0487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769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7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niz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2021-06-30T09:24:00Z</dcterms:created>
  <dcterms:modified xsi:type="dcterms:W3CDTF">2021-06-30T09:29:00Z</dcterms:modified>
</cp:coreProperties>
</file>