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D2EAA" w14:textId="77777777" w:rsidR="00CC04D7" w:rsidRPr="00631A4E" w:rsidRDefault="00CC04D7">
      <w:pPr>
        <w:spacing w:before="5" w:line="120" w:lineRule="exact"/>
        <w:rPr>
          <w:sz w:val="13"/>
          <w:szCs w:val="13"/>
        </w:rPr>
      </w:pPr>
    </w:p>
    <w:p w14:paraId="09443D9A" w14:textId="77777777" w:rsidR="00CC04D7" w:rsidRPr="00631A4E" w:rsidRDefault="00CC04D7">
      <w:pPr>
        <w:spacing w:line="200" w:lineRule="exact"/>
      </w:pPr>
    </w:p>
    <w:p w14:paraId="2043CA34" w14:textId="77777777" w:rsidR="00CC04D7" w:rsidRPr="00631A4E" w:rsidRDefault="00CC04D7">
      <w:pPr>
        <w:spacing w:line="200" w:lineRule="exact"/>
      </w:pPr>
    </w:p>
    <w:p w14:paraId="63B0DDF8" w14:textId="77777777" w:rsidR="00CC04D7" w:rsidRPr="00631A4E" w:rsidRDefault="00CC04D7">
      <w:pPr>
        <w:spacing w:line="200" w:lineRule="exact"/>
      </w:pPr>
    </w:p>
    <w:p w14:paraId="13404BF6" w14:textId="77777777" w:rsidR="00CC04D7" w:rsidRPr="00631A4E" w:rsidRDefault="00CC04D7">
      <w:pPr>
        <w:spacing w:line="200" w:lineRule="exact"/>
      </w:pPr>
    </w:p>
    <w:p w14:paraId="24AEE02E" w14:textId="77777777" w:rsidR="00CC04D7" w:rsidRPr="00631A4E" w:rsidRDefault="00631A4E">
      <w:pPr>
        <w:ind w:left="124"/>
      </w:pPr>
      <w:r w:rsidRPr="00631A4E">
        <w:rPr>
          <w:spacing w:val="7"/>
        </w:rPr>
        <w:t>A</w:t>
      </w:r>
      <w:r w:rsidRPr="00631A4E">
        <w:rPr>
          <w:spacing w:val="9"/>
        </w:rPr>
        <w:t>R</w:t>
      </w:r>
      <w:r w:rsidRPr="00631A4E">
        <w:rPr>
          <w:spacing w:val="10"/>
        </w:rPr>
        <w:t>E</w:t>
      </w:r>
      <w:r w:rsidRPr="00631A4E">
        <w:rPr>
          <w:spacing w:val="7"/>
        </w:rPr>
        <w:t>A</w:t>
      </w:r>
      <w:r w:rsidRPr="00631A4E">
        <w:t>S</w:t>
      </w:r>
      <w:r w:rsidRPr="00631A4E">
        <w:rPr>
          <w:spacing w:val="9"/>
        </w:rPr>
        <w:t xml:space="preserve"> </w:t>
      </w:r>
      <w:r w:rsidRPr="00631A4E">
        <w:rPr>
          <w:spacing w:val="7"/>
        </w:rPr>
        <w:t>O</w:t>
      </w:r>
      <w:r w:rsidRPr="00631A4E">
        <w:t>F</w:t>
      </w:r>
      <w:r w:rsidRPr="00631A4E">
        <w:rPr>
          <w:spacing w:val="13"/>
        </w:rPr>
        <w:t xml:space="preserve"> </w:t>
      </w:r>
      <w:r w:rsidRPr="00631A4E">
        <w:rPr>
          <w:spacing w:val="8"/>
        </w:rPr>
        <w:t>E</w:t>
      </w:r>
      <w:r w:rsidRPr="00631A4E">
        <w:rPr>
          <w:spacing w:val="7"/>
        </w:rPr>
        <w:t>X</w:t>
      </w:r>
      <w:r w:rsidRPr="00631A4E">
        <w:rPr>
          <w:spacing w:val="9"/>
        </w:rPr>
        <w:t>P</w:t>
      </w:r>
      <w:r w:rsidRPr="00631A4E">
        <w:rPr>
          <w:spacing w:val="10"/>
        </w:rPr>
        <w:t>E</w:t>
      </w:r>
      <w:r w:rsidRPr="00631A4E">
        <w:rPr>
          <w:spacing w:val="6"/>
        </w:rPr>
        <w:t>R</w:t>
      </w:r>
      <w:r w:rsidRPr="00631A4E">
        <w:rPr>
          <w:spacing w:val="10"/>
        </w:rPr>
        <w:t>T</w:t>
      </w:r>
      <w:r w:rsidRPr="00631A4E">
        <w:rPr>
          <w:spacing w:val="8"/>
        </w:rPr>
        <w:t>I</w:t>
      </w:r>
      <w:r w:rsidRPr="00631A4E">
        <w:rPr>
          <w:spacing w:val="7"/>
        </w:rPr>
        <w:t>S</w:t>
      </w:r>
      <w:r w:rsidRPr="00631A4E">
        <w:t>E</w:t>
      </w:r>
    </w:p>
    <w:p w14:paraId="63DB06F2" w14:textId="77777777" w:rsidR="00CC04D7" w:rsidRPr="00631A4E" w:rsidRDefault="00CC04D7">
      <w:pPr>
        <w:spacing w:before="9" w:line="120" w:lineRule="exact"/>
        <w:rPr>
          <w:sz w:val="13"/>
          <w:szCs w:val="13"/>
        </w:rPr>
      </w:pPr>
    </w:p>
    <w:p w14:paraId="64A661A1" w14:textId="77777777" w:rsidR="00CC04D7" w:rsidRPr="00631A4E" w:rsidRDefault="00CC04D7">
      <w:pPr>
        <w:spacing w:line="200" w:lineRule="exact"/>
      </w:pPr>
    </w:p>
    <w:p w14:paraId="5DFC5705" w14:textId="77777777" w:rsidR="00CC04D7" w:rsidRPr="00631A4E" w:rsidRDefault="00631A4E">
      <w:pPr>
        <w:ind w:left="124"/>
      </w:pPr>
      <w:r w:rsidRPr="00631A4E">
        <w:rPr>
          <w:i/>
          <w:spacing w:val="5"/>
        </w:rPr>
        <w:t>B</w:t>
      </w:r>
      <w:r w:rsidRPr="00631A4E">
        <w:rPr>
          <w:i/>
          <w:spacing w:val="4"/>
        </w:rPr>
        <w:t>r</w:t>
      </w:r>
      <w:r w:rsidRPr="00631A4E">
        <w:rPr>
          <w:i/>
          <w:spacing w:val="6"/>
        </w:rPr>
        <w:t>an</w:t>
      </w:r>
      <w:r w:rsidRPr="00631A4E">
        <w:rPr>
          <w:i/>
          <w:spacing w:val="5"/>
        </w:rPr>
        <w:t>c</w:t>
      </w:r>
      <w:r w:rsidRPr="00631A4E">
        <w:rPr>
          <w:i/>
        </w:rPr>
        <w:t>h</w:t>
      </w:r>
      <w:r w:rsidRPr="00631A4E">
        <w:rPr>
          <w:i/>
          <w:spacing w:val="5"/>
        </w:rPr>
        <w:t xml:space="preserve"> </w:t>
      </w:r>
      <w:r w:rsidRPr="00631A4E">
        <w:rPr>
          <w:i/>
          <w:spacing w:val="7"/>
        </w:rPr>
        <w:t>c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s</w:t>
      </w:r>
      <w:r w:rsidRPr="00631A4E">
        <w:rPr>
          <w:i/>
          <w:spacing w:val="6"/>
        </w:rPr>
        <w:t>h</w:t>
      </w:r>
      <w:r w:rsidRPr="00631A4E">
        <w:rPr>
          <w:i/>
          <w:spacing w:val="4"/>
        </w:rPr>
        <w:t>i</w:t>
      </w:r>
      <w:r w:rsidRPr="00631A4E">
        <w:rPr>
          <w:i/>
          <w:spacing w:val="5"/>
        </w:rPr>
        <w:t>e</w:t>
      </w:r>
      <w:r w:rsidRPr="00631A4E">
        <w:rPr>
          <w:i/>
          <w:spacing w:val="4"/>
        </w:rPr>
        <w:t>ri</w:t>
      </w:r>
      <w:r w:rsidRPr="00631A4E">
        <w:rPr>
          <w:i/>
          <w:spacing w:val="6"/>
        </w:rPr>
        <w:t>n</w:t>
      </w:r>
      <w:r w:rsidRPr="00631A4E">
        <w:rPr>
          <w:i/>
        </w:rPr>
        <w:t>g</w:t>
      </w:r>
    </w:p>
    <w:p w14:paraId="34A34C7C" w14:textId="77777777" w:rsidR="00CC04D7" w:rsidRPr="00631A4E" w:rsidRDefault="00CC04D7">
      <w:pPr>
        <w:spacing w:before="11" w:line="280" w:lineRule="exact"/>
        <w:rPr>
          <w:sz w:val="28"/>
          <w:szCs w:val="28"/>
        </w:rPr>
      </w:pPr>
    </w:p>
    <w:p w14:paraId="77B9F993" w14:textId="77777777" w:rsidR="00CC04D7" w:rsidRPr="00631A4E" w:rsidRDefault="00631A4E">
      <w:pPr>
        <w:ind w:left="124"/>
      </w:pPr>
      <w:r w:rsidRPr="00631A4E">
        <w:rPr>
          <w:i/>
          <w:spacing w:val="4"/>
        </w:rPr>
        <w:t>C</w:t>
      </w:r>
      <w:r w:rsidRPr="00631A4E">
        <w:rPr>
          <w:i/>
          <w:spacing w:val="6"/>
        </w:rPr>
        <w:t>u</w:t>
      </w:r>
      <w:r w:rsidRPr="00631A4E">
        <w:rPr>
          <w:i/>
          <w:spacing w:val="4"/>
        </w:rPr>
        <w:t>st</w:t>
      </w:r>
      <w:r w:rsidRPr="00631A4E">
        <w:rPr>
          <w:i/>
          <w:spacing w:val="6"/>
        </w:rPr>
        <w:t>o</w:t>
      </w:r>
      <w:r w:rsidRPr="00631A4E">
        <w:rPr>
          <w:i/>
          <w:spacing w:val="5"/>
        </w:rPr>
        <w:t>m</w:t>
      </w:r>
      <w:r w:rsidRPr="00631A4E">
        <w:rPr>
          <w:i/>
          <w:spacing w:val="7"/>
        </w:rPr>
        <w:t>e</w:t>
      </w:r>
      <w:r w:rsidRPr="00631A4E">
        <w:rPr>
          <w:i/>
        </w:rPr>
        <w:t>r</w:t>
      </w:r>
      <w:r w:rsidRPr="00631A4E">
        <w:rPr>
          <w:i/>
          <w:spacing w:val="1"/>
        </w:rPr>
        <w:t xml:space="preserve"> </w:t>
      </w:r>
      <w:r w:rsidRPr="00631A4E">
        <w:rPr>
          <w:i/>
          <w:spacing w:val="4"/>
        </w:rPr>
        <w:t>f</w:t>
      </w:r>
      <w:r w:rsidRPr="00631A4E">
        <w:rPr>
          <w:i/>
          <w:spacing w:val="6"/>
        </w:rPr>
        <w:t>a</w:t>
      </w:r>
      <w:r w:rsidRPr="00631A4E">
        <w:rPr>
          <w:i/>
          <w:spacing w:val="5"/>
        </w:rPr>
        <w:t>c</w:t>
      </w:r>
      <w:r w:rsidRPr="00631A4E">
        <w:rPr>
          <w:i/>
          <w:spacing w:val="4"/>
        </w:rPr>
        <w:t>i</w:t>
      </w:r>
      <w:r w:rsidRPr="00631A4E">
        <w:rPr>
          <w:i/>
          <w:spacing w:val="6"/>
        </w:rPr>
        <w:t>n</w:t>
      </w:r>
      <w:r w:rsidRPr="00631A4E">
        <w:rPr>
          <w:i/>
        </w:rPr>
        <w:t>g</w:t>
      </w:r>
    </w:p>
    <w:p w14:paraId="34A87603" w14:textId="77777777" w:rsidR="00CC04D7" w:rsidRPr="00631A4E" w:rsidRDefault="00CC04D7">
      <w:pPr>
        <w:spacing w:before="11" w:line="280" w:lineRule="exact"/>
        <w:rPr>
          <w:sz w:val="28"/>
          <w:szCs w:val="28"/>
        </w:rPr>
      </w:pPr>
    </w:p>
    <w:p w14:paraId="3DC42370" w14:textId="77777777" w:rsidR="00CC04D7" w:rsidRPr="00631A4E" w:rsidRDefault="00631A4E">
      <w:pPr>
        <w:ind w:left="124" w:right="-54"/>
      </w:pPr>
      <w:r w:rsidRPr="00631A4E">
        <w:rPr>
          <w:i/>
          <w:spacing w:val="4"/>
        </w:rPr>
        <w:t>C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s</w:t>
      </w:r>
      <w:r w:rsidRPr="00631A4E">
        <w:rPr>
          <w:i/>
        </w:rPr>
        <w:t>h</w:t>
      </w:r>
      <w:r w:rsidRPr="00631A4E">
        <w:rPr>
          <w:i/>
          <w:spacing w:val="7"/>
        </w:rPr>
        <w:t xml:space="preserve"> </w:t>
      </w:r>
      <w:r w:rsidRPr="00631A4E">
        <w:rPr>
          <w:i/>
          <w:spacing w:val="6"/>
        </w:rPr>
        <w:t>hand</w:t>
      </w:r>
      <w:r w:rsidRPr="00631A4E">
        <w:rPr>
          <w:i/>
          <w:spacing w:val="4"/>
        </w:rPr>
        <w:t>li</w:t>
      </w:r>
      <w:r w:rsidRPr="00631A4E">
        <w:rPr>
          <w:i/>
          <w:spacing w:val="6"/>
        </w:rPr>
        <w:t>n</w:t>
      </w:r>
      <w:r w:rsidRPr="00631A4E">
        <w:rPr>
          <w:i/>
        </w:rPr>
        <w:t>g</w:t>
      </w:r>
      <w:r w:rsidRPr="00631A4E">
        <w:rPr>
          <w:i/>
          <w:spacing w:val="10"/>
        </w:rPr>
        <w:t xml:space="preserve"> </w:t>
      </w:r>
      <w:r w:rsidRPr="00631A4E">
        <w:rPr>
          <w:i/>
        </w:rPr>
        <w:t>&amp;</w:t>
      </w:r>
      <w:r w:rsidRPr="00631A4E">
        <w:rPr>
          <w:i/>
          <w:spacing w:val="2"/>
        </w:rPr>
        <w:t xml:space="preserve"> </w:t>
      </w:r>
      <w:r w:rsidRPr="00631A4E">
        <w:rPr>
          <w:i/>
          <w:spacing w:val="5"/>
        </w:rPr>
        <w:t>c</w:t>
      </w:r>
      <w:r w:rsidRPr="00631A4E">
        <w:rPr>
          <w:i/>
          <w:spacing w:val="6"/>
        </w:rPr>
        <w:t>oun</w:t>
      </w:r>
      <w:r w:rsidRPr="00631A4E">
        <w:rPr>
          <w:i/>
          <w:spacing w:val="4"/>
        </w:rPr>
        <w:t>ti</w:t>
      </w:r>
      <w:r w:rsidRPr="00631A4E">
        <w:rPr>
          <w:i/>
          <w:spacing w:val="6"/>
        </w:rPr>
        <w:t>n</w:t>
      </w:r>
      <w:r w:rsidRPr="00631A4E">
        <w:rPr>
          <w:i/>
        </w:rPr>
        <w:t>g</w:t>
      </w:r>
    </w:p>
    <w:p w14:paraId="28904B11" w14:textId="77777777" w:rsidR="00CC04D7" w:rsidRPr="00631A4E" w:rsidRDefault="00CC04D7">
      <w:pPr>
        <w:spacing w:before="8" w:line="280" w:lineRule="exact"/>
        <w:rPr>
          <w:sz w:val="28"/>
          <w:szCs w:val="28"/>
        </w:rPr>
      </w:pPr>
    </w:p>
    <w:p w14:paraId="429C9AAD" w14:textId="77777777" w:rsidR="00CC04D7" w:rsidRPr="00631A4E" w:rsidRDefault="00631A4E">
      <w:pPr>
        <w:ind w:left="124"/>
      </w:pPr>
      <w:r w:rsidRPr="00631A4E">
        <w:rPr>
          <w:i/>
          <w:spacing w:val="4"/>
        </w:rPr>
        <w:t>C</w:t>
      </w:r>
      <w:r w:rsidRPr="00631A4E">
        <w:rPr>
          <w:i/>
          <w:spacing w:val="6"/>
        </w:rPr>
        <w:t>o</w:t>
      </w:r>
      <w:r w:rsidRPr="00631A4E">
        <w:rPr>
          <w:i/>
          <w:spacing w:val="5"/>
        </w:rPr>
        <w:t>m</w:t>
      </w:r>
      <w:r w:rsidRPr="00631A4E">
        <w:rPr>
          <w:i/>
          <w:spacing w:val="6"/>
        </w:rPr>
        <w:t>pu</w:t>
      </w:r>
      <w:r w:rsidRPr="00631A4E">
        <w:rPr>
          <w:i/>
          <w:spacing w:val="4"/>
        </w:rPr>
        <w:t>t</w:t>
      </w:r>
      <w:r w:rsidRPr="00631A4E">
        <w:rPr>
          <w:i/>
          <w:spacing w:val="5"/>
        </w:rPr>
        <w:t>e</w:t>
      </w:r>
      <w:r w:rsidRPr="00631A4E">
        <w:rPr>
          <w:i/>
        </w:rPr>
        <w:t>r</w:t>
      </w:r>
      <w:r w:rsidRPr="00631A4E">
        <w:rPr>
          <w:i/>
          <w:spacing w:val="1"/>
        </w:rPr>
        <w:t xml:space="preserve"> </w:t>
      </w:r>
      <w:r w:rsidRPr="00631A4E">
        <w:rPr>
          <w:i/>
          <w:spacing w:val="4"/>
        </w:rPr>
        <w:t>l</w:t>
      </w:r>
      <w:r w:rsidRPr="00631A4E">
        <w:rPr>
          <w:i/>
          <w:spacing w:val="7"/>
        </w:rPr>
        <w:t>i</w:t>
      </w:r>
      <w:r w:rsidRPr="00631A4E">
        <w:rPr>
          <w:i/>
          <w:spacing w:val="4"/>
        </w:rPr>
        <w:t>t</w:t>
      </w:r>
      <w:r w:rsidRPr="00631A4E">
        <w:rPr>
          <w:i/>
          <w:spacing w:val="5"/>
        </w:rPr>
        <w:t>e</w:t>
      </w:r>
      <w:r w:rsidRPr="00631A4E">
        <w:rPr>
          <w:i/>
          <w:spacing w:val="4"/>
        </w:rPr>
        <w:t>r</w:t>
      </w:r>
      <w:r w:rsidRPr="00631A4E">
        <w:rPr>
          <w:i/>
          <w:spacing w:val="6"/>
        </w:rPr>
        <w:t>a</w:t>
      </w:r>
      <w:r w:rsidRPr="00631A4E">
        <w:rPr>
          <w:i/>
          <w:spacing w:val="5"/>
        </w:rPr>
        <w:t>c</w:t>
      </w:r>
      <w:r w:rsidRPr="00631A4E">
        <w:rPr>
          <w:i/>
        </w:rPr>
        <w:t>y</w:t>
      </w:r>
    </w:p>
    <w:p w14:paraId="0CE6ADFA" w14:textId="77777777" w:rsidR="00CC04D7" w:rsidRPr="00631A4E" w:rsidRDefault="00CC04D7">
      <w:pPr>
        <w:spacing w:before="11" w:line="280" w:lineRule="exact"/>
        <w:rPr>
          <w:sz w:val="28"/>
          <w:szCs w:val="28"/>
        </w:rPr>
      </w:pPr>
    </w:p>
    <w:p w14:paraId="08ACFC1B" w14:textId="77777777" w:rsidR="00CC04D7" w:rsidRPr="00631A4E" w:rsidRDefault="00631A4E">
      <w:pPr>
        <w:spacing w:line="270" w:lineRule="auto"/>
        <w:ind w:left="124" w:right="251"/>
      </w:pPr>
      <w:r w:rsidRPr="00631A4E">
        <w:rPr>
          <w:i/>
          <w:spacing w:val="5"/>
        </w:rPr>
        <w:t>D</w:t>
      </w:r>
      <w:r w:rsidRPr="00631A4E">
        <w:rPr>
          <w:i/>
          <w:spacing w:val="6"/>
        </w:rPr>
        <w:t>o</w:t>
      </w:r>
      <w:r w:rsidRPr="00631A4E">
        <w:rPr>
          <w:i/>
          <w:spacing w:val="4"/>
        </w:rPr>
        <w:t>i</w:t>
      </w:r>
      <w:r w:rsidRPr="00631A4E">
        <w:rPr>
          <w:i/>
          <w:spacing w:val="6"/>
        </w:rPr>
        <w:t>n</w:t>
      </w:r>
      <w:r w:rsidRPr="00631A4E">
        <w:rPr>
          <w:i/>
        </w:rPr>
        <w:t>g</w:t>
      </w:r>
      <w:r w:rsidRPr="00631A4E">
        <w:rPr>
          <w:i/>
          <w:spacing w:val="6"/>
        </w:rPr>
        <w:t xml:space="preserve"> </w:t>
      </w:r>
      <w:r w:rsidRPr="00631A4E">
        <w:rPr>
          <w:i/>
          <w:spacing w:val="4"/>
        </w:rPr>
        <w:t>r</w:t>
      </w:r>
      <w:r w:rsidRPr="00631A4E">
        <w:rPr>
          <w:i/>
          <w:spacing w:val="5"/>
        </w:rPr>
        <w:t>e</w:t>
      </w:r>
      <w:r w:rsidRPr="00631A4E">
        <w:rPr>
          <w:i/>
          <w:spacing w:val="6"/>
        </w:rPr>
        <w:t>p</w:t>
      </w:r>
      <w:r w:rsidRPr="00631A4E">
        <w:rPr>
          <w:i/>
          <w:spacing w:val="5"/>
        </w:rPr>
        <w:t>e</w:t>
      </w:r>
      <w:r w:rsidRPr="00631A4E">
        <w:rPr>
          <w:i/>
          <w:spacing w:val="4"/>
        </w:rPr>
        <w:t>titi</w:t>
      </w:r>
      <w:r w:rsidRPr="00631A4E">
        <w:rPr>
          <w:i/>
          <w:spacing w:val="6"/>
        </w:rPr>
        <w:t>ou</w:t>
      </w:r>
      <w:r w:rsidRPr="00631A4E">
        <w:rPr>
          <w:i/>
        </w:rPr>
        <w:t>s</w:t>
      </w:r>
      <w:r w:rsidRPr="00631A4E">
        <w:rPr>
          <w:i/>
          <w:spacing w:val="2"/>
        </w:rPr>
        <w:t xml:space="preserve"> </w:t>
      </w:r>
      <w:r w:rsidRPr="00631A4E">
        <w:rPr>
          <w:i/>
          <w:spacing w:val="4"/>
        </w:rPr>
        <w:t>w</w:t>
      </w:r>
      <w:r w:rsidRPr="00631A4E">
        <w:rPr>
          <w:i/>
          <w:spacing w:val="6"/>
        </w:rPr>
        <w:t>o</w:t>
      </w:r>
      <w:r w:rsidRPr="00631A4E">
        <w:rPr>
          <w:i/>
          <w:spacing w:val="4"/>
        </w:rPr>
        <w:t>r</w:t>
      </w:r>
      <w:r w:rsidRPr="00631A4E">
        <w:rPr>
          <w:i/>
        </w:rPr>
        <w:t xml:space="preserve">k </w:t>
      </w:r>
      <w:r w:rsidRPr="00631A4E">
        <w:rPr>
          <w:i/>
          <w:spacing w:val="6"/>
        </w:rPr>
        <w:t>a</w:t>
      </w:r>
      <w:r w:rsidRPr="00631A4E">
        <w:rPr>
          <w:i/>
          <w:spacing w:val="5"/>
        </w:rPr>
        <w:t>cc</w:t>
      </w:r>
      <w:r w:rsidRPr="00631A4E">
        <w:rPr>
          <w:i/>
          <w:spacing w:val="6"/>
        </w:rPr>
        <w:t>u</w:t>
      </w:r>
      <w:r w:rsidRPr="00631A4E">
        <w:rPr>
          <w:i/>
          <w:spacing w:val="4"/>
        </w:rPr>
        <w:t>r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t</w:t>
      </w:r>
      <w:r w:rsidRPr="00631A4E">
        <w:rPr>
          <w:i/>
          <w:spacing w:val="5"/>
        </w:rPr>
        <w:t>e</w:t>
      </w:r>
      <w:r w:rsidRPr="00631A4E">
        <w:rPr>
          <w:i/>
          <w:spacing w:val="4"/>
        </w:rPr>
        <w:t>l</w:t>
      </w:r>
      <w:r w:rsidRPr="00631A4E">
        <w:rPr>
          <w:i/>
        </w:rPr>
        <w:t>y</w:t>
      </w:r>
    </w:p>
    <w:p w14:paraId="6F5058B2" w14:textId="77777777" w:rsidR="00CC04D7" w:rsidRPr="00631A4E" w:rsidRDefault="00CC04D7">
      <w:pPr>
        <w:spacing w:line="200" w:lineRule="exact"/>
      </w:pPr>
    </w:p>
    <w:p w14:paraId="78678A0A" w14:textId="77777777" w:rsidR="00CC04D7" w:rsidRPr="00631A4E" w:rsidRDefault="00CC04D7">
      <w:pPr>
        <w:spacing w:line="200" w:lineRule="exact"/>
      </w:pPr>
    </w:p>
    <w:p w14:paraId="372798B2" w14:textId="77777777" w:rsidR="00CC04D7" w:rsidRPr="00631A4E" w:rsidRDefault="00CC04D7">
      <w:pPr>
        <w:spacing w:line="200" w:lineRule="exact"/>
      </w:pPr>
    </w:p>
    <w:p w14:paraId="0519B045" w14:textId="77777777" w:rsidR="00CC04D7" w:rsidRPr="00631A4E" w:rsidRDefault="00CC04D7">
      <w:pPr>
        <w:spacing w:line="200" w:lineRule="exact"/>
      </w:pPr>
    </w:p>
    <w:p w14:paraId="458C051B" w14:textId="77777777" w:rsidR="00CC04D7" w:rsidRPr="00631A4E" w:rsidRDefault="00CC04D7">
      <w:pPr>
        <w:spacing w:line="200" w:lineRule="exact"/>
      </w:pPr>
    </w:p>
    <w:p w14:paraId="27ACC5EF" w14:textId="77777777" w:rsidR="00CC04D7" w:rsidRPr="00631A4E" w:rsidRDefault="00CC04D7">
      <w:pPr>
        <w:spacing w:before="6" w:line="200" w:lineRule="exact"/>
      </w:pPr>
    </w:p>
    <w:p w14:paraId="2A323599" w14:textId="77777777" w:rsidR="00CC04D7" w:rsidRPr="00631A4E" w:rsidRDefault="00631A4E">
      <w:pPr>
        <w:ind w:left="124"/>
      </w:pPr>
      <w:r w:rsidRPr="00631A4E">
        <w:rPr>
          <w:spacing w:val="11"/>
        </w:rPr>
        <w:t>P</w:t>
      </w:r>
      <w:r w:rsidRPr="00631A4E">
        <w:rPr>
          <w:spacing w:val="9"/>
        </w:rPr>
        <w:t>R</w:t>
      </w:r>
      <w:r w:rsidRPr="00631A4E">
        <w:rPr>
          <w:spacing w:val="10"/>
        </w:rPr>
        <w:t>O</w:t>
      </w:r>
      <w:r w:rsidRPr="00631A4E">
        <w:rPr>
          <w:spacing w:val="9"/>
        </w:rPr>
        <w:t>F</w:t>
      </w:r>
      <w:r w:rsidRPr="00631A4E">
        <w:rPr>
          <w:spacing w:val="10"/>
        </w:rPr>
        <w:t>E</w:t>
      </w:r>
      <w:r w:rsidRPr="00631A4E">
        <w:rPr>
          <w:spacing w:val="9"/>
        </w:rPr>
        <w:t>SS</w:t>
      </w:r>
      <w:r w:rsidRPr="00631A4E">
        <w:rPr>
          <w:spacing w:val="10"/>
        </w:rPr>
        <w:t>ION</w:t>
      </w:r>
      <w:r w:rsidRPr="00631A4E">
        <w:rPr>
          <w:spacing w:val="7"/>
        </w:rPr>
        <w:t>A</w:t>
      </w:r>
      <w:r w:rsidRPr="00631A4E">
        <w:t>L</w:t>
      </w:r>
    </w:p>
    <w:p w14:paraId="633EE4E7" w14:textId="77777777" w:rsidR="00CC04D7" w:rsidRPr="00631A4E" w:rsidRDefault="00CC04D7">
      <w:pPr>
        <w:spacing w:before="5" w:line="180" w:lineRule="exact"/>
        <w:rPr>
          <w:sz w:val="18"/>
          <w:szCs w:val="18"/>
        </w:rPr>
      </w:pPr>
    </w:p>
    <w:p w14:paraId="7EE06634" w14:textId="77777777" w:rsidR="00CC04D7" w:rsidRPr="00631A4E" w:rsidRDefault="00631A4E">
      <w:pPr>
        <w:ind w:left="124"/>
      </w:pPr>
      <w:r w:rsidRPr="00631A4E">
        <w:rPr>
          <w:i/>
          <w:spacing w:val="5"/>
        </w:rPr>
        <w:t>F</w:t>
      </w:r>
      <w:r w:rsidRPr="00631A4E">
        <w:rPr>
          <w:i/>
          <w:spacing w:val="4"/>
        </w:rPr>
        <w:t>irs</w:t>
      </w:r>
      <w:r w:rsidRPr="00631A4E">
        <w:rPr>
          <w:i/>
        </w:rPr>
        <w:t>t</w:t>
      </w:r>
      <w:r w:rsidRPr="00631A4E">
        <w:rPr>
          <w:i/>
          <w:spacing w:val="5"/>
        </w:rPr>
        <w:t xml:space="preserve"> </w:t>
      </w:r>
      <w:r w:rsidRPr="00631A4E">
        <w:rPr>
          <w:i/>
          <w:spacing w:val="8"/>
        </w:rPr>
        <w:t>A</w:t>
      </w:r>
      <w:r w:rsidRPr="00631A4E">
        <w:rPr>
          <w:i/>
          <w:spacing w:val="4"/>
        </w:rPr>
        <w:t>i</w:t>
      </w:r>
      <w:r w:rsidRPr="00631A4E">
        <w:rPr>
          <w:i/>
        </w:rPr>
        <w:t>d</w:t>
      </w:r>
      <w:r w:rsidRPr="00631A4E">
        <w:rPr>
          <w:i/>
          <w:spacing w:val="8"/>
        </w:rPr>
        <w:t xml:space="preserve"> </w:t>
      </w:r>
      <w:r w:rsidRPr="00631A4E">
        <w:rPr>
          <w:i/>
          <w:spacing w:val="4"/>
        </w:rPr>
        <w:t>C</w:t>
      </w:r>
      <w:r w:rsidRPr="00631A4E">
        <w:rPr>
          <w:i/>
          <w:spacing w:val="7"/>
        </w:rPr>
        <w:t>e</w:t>
      </w:r>
      <w:r w:rsidRPr="00631A4E">
        <w:rPr>
          <w:i/>
          <w:spacing w:val="4"/>
        </w:rPr>
        <w:t>rti</w:t>
      </w:r>
      <w:r w:rsidRPr="00631A4E">
        <w:rPr>
          <w:i/>
          <w:spacing w:val="7"/>
        </w:rPr>
        <w:t>f</w:t>
      </w:r>
      <w:r w:rsidRPr="00631A4E">
        <w:rPr>
          <w:i/>
          <w:spacing w:val="4"/>
        </w:rPr>
        <w:t>i</w:t>
      </w:r>
      <w:r w:rsidRPr="00631A4E">
        <w:rPr>
          <w:i/>
          <w:spacing w:val="5"/>
        </w:rPr>
        <w:t>c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t</w:t>
      </w:r>
      <w:r w:rsidRPr="00631A4E">
        <w:rPr>
          <w:i/>
        </w:rPr>
        <w:t>e</w:t>
      </w:r>
    </w:p>
    <w:p w14:paraId="01BDD580" w14:textId="77777777" w:rsidR="00CC04D7" w:rsidRPr="00631A4E" w:rsidRDefault="00CC04D7">
      <w:pPr>
        <w:spacing w:before="2" w:line="160" w:lineRule="exact"/>
        <w:rPr>
          <w:sz w:val="17"/>
          <w:szCs w:val="17"/>
        </w:rPr>
      </w:pPr>
    </w:p>
    <w:p w14:paraId="6AB445AC" w14:textId="77777777" w:rsidR="00CC04D7" w:rsidRPr="00631A4E" w:rsidRDefault="00CC04D7">
      <w:pPr>
        <w:spacing w:line="200" w:lineRule="exact"/>
      </w:pPr>
    </w:p>
    <w:p w14:paraId="20E1BDD7" w14:textId="77777777" w:rsidR="00CC04D7" w:rsidRPr="00631A4E" w:rsidRDefault="00CC04D7">
      <w:pPr>
        <w:spacing w:line="200" w:lineRule="exact"/>
      </w:pPr>
    </w:p>
    <w:p w14:paraId="0F3CB03C" w14:textId="77777777" w:rsidR="00CC04D7" w:rsidRPr="00631A4E" w:rsidRDefault="00CC04D7">
      <w:pPr>
        <w:spacing w:line="200" w:lineRule="exact"/>
      </w:pPr>
    </w:p>
    <w:p w14:paraId="26419A15" w14:textId="77777777" w:rsidR="00CC04D7" w:rsidRPr="00631A4E" w:rsidRDefault="00CC04D7">
      <w:pPr>
        <w:spacing w:line="200" w:lineRule="exact"/>
      </w:pPr>
    </w:p>
    <w:p w14:paraId="3DC0D884" w14:textId="77777777" w:rsidR="00CC04D7" w:rsidRPr="00631A4E" w:rsidRDefault="00CC04D7">
      <w:pPr>
        <w:spacing w:line="200" w:lineRule="exact"/>
      </w:pPr>
    </w:p>
    <w:p w14:paraId="2A3F2555" w14:textId="77777777" w:rsidR="00CC04D7" w:rsidRPr="00631A4E" w:rsidRDefault="00CC04D7">
      <w:pPr>
        <w:spacing w:line="200" w:lineRule="exact"/>
      </w:pPr>
    </w:p>
    <w:p w14:paraId="5387FE80" w14:textId="77777777" w:rsidR="00CC04D7" w:rsidRPr="00631A4E" w:rsidRDefault="00CC04D7">
      <w:pPr>
        <w:spacing w:line="200" w:lineRule="exact"/>
      </w:pPr>
    </w:p>
    <w:p w14:paraId="233B5F6D" w14:textId="77777777" w:rsidR="00CC04D7" w:rsidRPr="00631A4E" w:rsidRDefault="00CC04D7">
      <w:pPr>
        <w:spacing w:line="200" w:lineRule="exact"/>
      </w:pPr>
    </w:p>
    <w:p w14:paraId="37C893CB" w14:textId="77777777" w:rsidR="00CC04D7" w:rsidRPr="00631A4E" w:rsidRDefault="00631A4E">
      <w:pPr>
        <w:ind w:left="124"/>
      </w:pPr>
      <w:r w:rsidRPr="00631A4E">
        <w:rPr>
          <w:spacing w:val="11"/>
        </w:rPr>
        <w:t>P</w:t>
      </w:r>
      <w:r w:rsidRPr="00631A4E">
        <w:rPr>
          <w:spacing w:val="10"/>
        </w:rPr>
        <w:t>E</w:t>
      </w:r>
      <w:r w:rsidRPr="00631A4E">
        <w:rPr>
          <w:spacing w:val="9"/>
        </w:rPr>
        <w:t>RS</w:t>
      </w:r>
      <w:r w:rsidRPr="00631A4E">
        <w:rPr>
          <w:spacing w:val="10"/>
        </w:rPr>
        <w:t>ON</w:t>
      </w:r>
      <w:r w:rsidRPr="00631A4E">
        <w:rPr>
          <w:spacing w:val="7"/>
        </w:rPr>
        <w:t>A</w:t>
      </w:r>
      <w:r w:rsidRPr="00631A4E">
        <w:t>L</w:t>
      </w:r>
      <w:r w:rsidRPr="00631A4E">
        <w:rPr>
          <w:spacing w:val="8"/>
        </w:rPr>
        <w:t xml:space="preserve"> </w:t>
      </w:r>
      <w:r w:rsidRPr="00631A4E">
        <w:rPr>
          <w:spacing w:val="9"/>
        </w:rPr>
        <w:t>S</w:t>
      </w:r>
      <w:r w:rsidRPr="00631A4E">
        <w:rPr>
          <w:spacing w:val="10"/>
        </w:rPr>
        <w:t>KI</w:t>
      </w:r>
      <w:r w:rsidRPr="00631A4E">
        <w:rPr>
          <w:spacing w:val="8"/>
        </w:rPr>
        <w:t>LL</w:t>
      </w:r>
      <w:r w:rsidRPr="00631A4E">
        <w:t>S</w:t>
      </w:r>
    </w:p>
    <w:p w14:paraId="24DA9941" w14:textId="77777777" w:rsidR="00CC04D7" w:rsidRPr="00631A4E" w:rsidRDefault="00631A4E">
      <w:pPr>
        <w:spacing w:before="13" w:line="520" w:lineRule="exact"/>
        <w:ind w:left="124" w:right="484"/>
      </w:pPr>
      <w:r w:rsidRPr="00631A4E">
        <w:rPr>
          <w:i/>
          <w:spacing w:val="-1"/>
        </w:rPr>
        <w:t>N</w:t>
      </w:r>
      <w:r w:rsidRPr="00631A4E">
        <w:rPr>
          <w:i/>
          <w:spacing w:val="1"/>
        </w:rPr>
        <w:t>u</w:t>
      </w:r>
      <w:r w:rsidRPr="00631A4E">
        <w:rPr>
          <w:i/>
        </w:rPr>
        <w:t>mer</w:t>
      </w:r>
      <w:r w:rsidRPr="00631A4E">
        <w:rPr>
          <w:i/>
          <w:spacing w:val="1"/>
        </w:rPr>
        <w:t>a</w:t>
      </w:r>
      <w:r w:rsidRPr="00631A4E">
        <w:rPr>
          <w:i/>
        </w:rPr>
        <w:t>te</w:t>
      </w:r>
      <w:r w:rsidRPr="00631A4E">
        <w:rPr>
          <w:i/>
          <w:spacing w:val="-8"/>
        </w:rPr>
        <w:t xml:space="preserve"> </w:t>
      </w:r>
      <w:r w:rsidRPr="00631A4E">
        <w:rPr>
          <w:i/>
        </w:rPr>
        <w:t>F</w:t>
      </w:r>
      <w:r w:rsidRPr="00631A4E">
        <w:rPr>
          <w:i/>
          <w:spacing w:val="-1"/>
        </w:rPr>
        <w:t>r</w:t>
      </w:r>
      <w:r w:rsidRPr="00631A4E">
        <w:rPr>
          <w:i/>
        </w:rPr>
        <w:t>ie</w:t>
      </w:r>
      <w:r w:rsidRPr="00631A4E">
        <w:rPr>
          <w:i/>
          <w:spacing w:val="1"/>
        </w:rPr>
        <w:t>nd</w:t>
      </w:r>
      <w:r w:rsidRPr="00631A4E">
        <w:rPr>
          <w:i/>
        </w:rPr>
        <w:t>ly m</w:t>
      </w:r>
      <w:r w:rsidRPr="00631A4E">
        <w:rPr>
          <w:i/>
          <w:spacing w:val="1"/>
        </w:rPr>
        <w:t>ann</w:t>
      </w:r>
      <w:r w:rsidRPr="00631A4E">
        <w:rPr>
          <w:i/>
        </w:rPr>
        <w:t>er</w:t>
      </w:r>
      <w:r w:rsidRPr="00631A4E">
        <w:rPr>
          <w:i/>
          <w:spacing w:val="-7"/>
        </w:rPr>
        <w:t xml:space="preserve"> </w:t>
      </w:r>
      <w:r w:rsidRPr="00631A4E">
        <w:rPr>
          <w:i/>
        </w:rPr>
        <w:t>Atte</w:t>
      </w:r>
      <w:r w:rsidRPr="00631A4E">
        <w:rPr>
          <w:i/>
          <w:spacing w:val="1"/>
        </w:rPr>
        <w:t>n</w:t>
      </w:r>
      <w:r w:rsidRPr="00631A4E">
        <w:rPr>
          <w:i/>
        </w:rPr>
        <w:t>ti</w:t>
      </w:r>
      <w:r w:rsidRPr="00631A4E">
        <w:rPr>
          <w:i/>
          <w:spacing w:val="1"/>
        </w:rPr>
        <w:t>o</w:t>
      </w:r>
      <w:r w:rsidRPr="00631A4E">
        <w:rPr>
          <w:i/>
        </w:rPr>
        <w:t>n</w:t>
      </w:r>
      <w:r w:rsidRPr="00631A4E">
        <w:rPr>
          <w:i/>
          <w:spacing w:val="-6"/>
        </w:rPr>
        <w:t xml:space="preserve"> </w:t>
      </w:r>
      <w:r w:rsidRPr="00631A4E">
        <w:rPr>
          <w:i/>
        </w:rPr>
        <w:t>to</w:t>
      </w:r>
      <w:r w:rsidRPr="00631A4E">
        <w:rPr>
          <w:i/>
          <w:spacing w:val="1"/>
        </w:rPr>
        <w:t xml:space="preserve"> a</w:t>
      </w:r>
      <w:r w:rsidRPr="00631A4E">
        <w:rPr>
          <w:i/>
        </w:rPr>
        <w:t>c</w:t>
      </w:r>
      <w:r w:rsidRPr="00631A4E">
        <w:rPr>
          <w:i/>
          <w:spacing w:val="-2"/>
        </w:rPr>
        <w:t>c</w:t>
      </w:r>
      <w:r w:rsidRPr="00631A4E">
        <w:rPr>
          <w:i/>
          <w:spacing w:val="1"/>
        </w:rPr>
        <w:t>u</w:t>
      </w:r>
      <w:r w:rsidRPr="00631A4E">
        <w:rPr>
          <w:i/>
          <w:spacing w:val="-1"/>
        </w:rPr>
        <w:t>r</w:t>
      </w:r>
      <w:r w:rsidRPr="00631A4E">
        <w:rPr>
          <w:i/>
          <w:spacing w:val="1"/>
        </w:rPr>
        <w:t>a</w:t>
      </w:r>
      <w:r w:rsidRPr="00631A4E">
        <w:rPr>
          <w:i/>
        </w:rPr>
        <w:t>cy</w:t>
      </w:r>
    </w:p>
    <w:p w14:paraId="71362987" w14:textId="77777777" w:rsidR="00CC04D7" w:rsidRPr="00631A4E" w:rsidRDefault="00631A4E">
      <w:pPr>
        <w:spacing w:line="180" w:lineRule="exact"/>
        <w:ind w:left="124"/>
      </w:pPr>
      <w:r w:rsidRPr="00631A4E">
        <w:rPr>
          <w:i/>
          <w:spacing w:val="1"/>
        </w:rPr>
        <w:t>an</w:t>
      </w:r>
      <w:r w:rsidRPr="00631A4E">
        <w:rPr>
          <w:i/>
        </w:rPr>
        <w:t>d</w:t>
      </w:r>
      <w:r w:rsidRPr="00631A4E">
        <w:rPr>
          <w:i/>
          <w:spacing w:val="-2"/>
        </w:rPr>
        <w:t xml:space="preserve"> </w:t>
      </w:r>
      <w:r w:rsidRPr="00631A4E">
        <w:rPr>
          <w:i/>
          <w:spacing w:val="1"/>
        </w:rPr>
        <w:t>d</w:t>
      </w:r>
      <w:r w:rsidRPr="00631A4E">
        <w:rPr>
          <w:i/>
        </w:rPr>
        <w:t>e</w:t>
      </w:r>
      <w:r w:rsidRPr="00631A4E">
        <w:rPr>
          <w:i/>
          <w:spacing w:val="-2"/>
        </w:rPr>
        <w:t>t</w:t>
      </w:r>
      <w:r w:rsidRPr="00631A4E">
        <w:rPr>
          <w:i/>
          <w:spacing w:val="1"/>
        </w:rPr>
        <w:t>a</w:t>
      </w:r>
      <w:r w:rsidRPr="00631A4E">
        <w:rPr>
          <w:i/>
        </w:rPr>
        <w:t>il</w:t>
      </w:r>
    </w:p>
    <w:p w14:paraId="45E414DB" w14:textId="77777777" w:rsidR="00CC04D7" w:rsidRPr="00631A4E" w:rsidRDefault="00CC04D7">
      <w:pPr>
        <w:spacing w:before="11" w:line="280" w:lineRule="exact"/>
        <w:rPr>
          <w:sz w:val="28"/>
          <w:szCs w:val="28"/>
        </w:rPr>
      </w:pPr>
    </w:p>
    <w:p w14:paraId="5A00F64A" w14:textId="77777777" w:rsidR="00CC04D7" w:rsidRPr="00631A4E" w:rsidRDefault="00631A4E">
      <w:pPr>
        <w:ind w:left="124"/>
      </w:pPr>
      <w:r w:rsidRPr="00631A4E">
        <w:rPr>
          <w:i/>
          <w:spacing w:val="6"/>
        </w:rPr>
        <w:t>S</w:t>
      </w:r>
      <w:r w:rsidRPr="00631A4E">
        <w:rPr>
          <w:i/>
          <w:spacing w:val="5"/>
        </w:rPr>
        <w:t>m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r</w:t>
      </w:r>
      <w:r w:rsidRPr="00631A4E">
        <w:rPr>
          <w:i/>
        </w:rPr>
        <w:t>t</w:t>
      </w:r>
      <w:r w:rsidRPr="00631A4E">
        <w:rPr>
          <w:i/>
          <w:spacing w:val="4"/>
        </w:rPr>
        <w:t xml:space="preserve"> </w:t>
      </w:r>
      <w:r w:rsidRPr="00631A4E">
        <w:rPr>
          <w:i/>
          <w:spacing w:val="6"/>
        </w:rPr>
        <w:t>app</w:t>
      </w:r>
      <w:r w:rsidRPr="00631A4E">
        <w:rPr>
          <w:i/>
          <w:spacing w:val="5"/>
        </w:rPr>
        <w:t>e</w:t>
      </w:r>
      <w:r w:rsidRPr="00631A4E">
        <w:rPr>
          <w:i/>
          <w:spacing w:val="6"/>
        </w:rPr>
        <w:t>a</w:t>
      </w:r>
      <w:r w:rsidRPr="00631A4E">
        <w:rPr>
          <w:i/>
          <w:spacing w:val="4"/>
        </w:rPr>
        <w:t>r</w:t>
      </w:r>
      <w:r w:rsidRPr="00631A4E">
        <w:rPr>
          <w:i/>
          <w:spacing w:val="6"/>
        </w:rPr>
        <w:t>an</w:t>
      </w:r>
      <w:r w:rsidRPr="00631A4E">
        <w:rPr>
          <w:i/>
          <w:spacing w:val="5"/>
        </w:rPr>
        <w:t>c</w:t>
      </w:r>
      <w:r w:rsidRPr="00631A4E">
        <w:rPr>
          <w:i/>
        </w:rPr>
        <w:t>e</w:t>
      </w:r>
    </w:p>
    <w:p w14:paraId="71F561D3" w14:textId="1007A2A8" w:rsidR="00CC04D7" w:rsidRPr="00631A4E" w:rsidRDefault="00631A4E">
      <w:pPr>
        <w:spacing w:before="39"/>
        <w:rPr>
          <w:sz w:val="48"/>
          <w:szCs w:val="48"/>
        </w:rPr>
      </w:pPr>
      <w:r w:rsidRPr="00631A4E">
        <w:br w:type="column"/>
      </w:r>
      <w:r w:rsidRPr="00631A4E">
        <w:rPr>
          <w:rFonts w:ascii="Calibri" w:hAnsi="Calibri" w:cs="Calibri"/>
          <w:sz w:val="22"/>
          <w:szCs w:val="22"/>
        </w:rPr>
        <w:t>Bilaal Wong</w:t>
      </w:r>
    </w:p>
    <w:p w14:paraId="6DB6DFE6" w14:textId="77777777" w:rsidR="00CC04D7" w:rsidRPr="00631A4E" w:rsidRDefault="00631A4E">
      <w:pPr>
        <w:spacing w:before="99"/>
        <w:rPr>
          <w:sz w:val="36"/>
          <w:szCs w:val="36"/>
        </w:rPr>
      </w:pPr>
      <w:r w:rsidRPr="00631A4E">
        <w:rPr>
          <w:sz w:val="36"/>
          <w:szCs w:val="36"/>
        </w:rPr>
        <w:t>C</w:t>
      </w:r>
      <w:r w:rsidRPr="00631A4E">
        <w:rPr>
          <w:spacing w:val="-1"/>
          <w:sz w:val="36"/>
          <w:szCs w:val="36"/>
        </w:rPr>
        <w:t>a</w:t>
      </w:r>
      <w:r w:rsidRPr="00631A4E">
        <w:rPr>
          <w:spacing w:val="-2"/>
          <w:sz w:val="36"/>
          <w:szCs w:val="36"/>
        </w:rPr>
        <w:t>s</w:t>
      </w:r>
      <w:r w:rsidRPr="00631A4E">
        <w:rPr>
          <w:sz w:val="36"/>
          <w:szCs w:val="36"/>
        </w:rPr>
        <w:t>h</w:t>
      </w:r>
      <w:r w:rsidRPr="00631A4E">
        <w:rPr>
          <w:spacing w:val="-2"/>
          <w:sz w:val="36"/>
          <w:szCs w:val="36"/>
        </w:rPr>
        <w:t>i</w:t>
      </w:r>
      <w:r w:rsidRPr="00631A4E">
        <w:rPr>
          <w:spacing w:val="-3"/>
          <w:sz w:val="36"/>
          <w:szCs w:val="36"/>
        </w:rPr>
        <w:t>e</w:t>
      </w:r>
      <w:r w:rsidRPr="00631A4E">
        <w:rPr>
          <w:sz w:val="36"/>
          <w:szCs w:val="36"/>
        </w:rPr>
        <w:t>r</w:t>
      </w:r>
    </w:p>
    <w:p w14:paraId="1BB86B53" w14:textId="77777777" w:rsidR="00CC04D7" w:rsidRPr="00631A4E" w:rsidRDefault="00CC04D7">
      <w:pPr>
        <w:spacing w:before="5" w:line="120" w:lineRule="exact"/>
        <w:rPr>
          <w:sz w:val="12"/>
          <w:szCs w:val="12"/>
        </w:rPr>
      </w:pPr>
    </w:p>
    <w:p w14:paraId="0CFA10DE" w14:textId="77777777" w:rsidR="00CC04D7" w:rsidRPr="00631A4E" w:rsidRDefault="00631A4E">
      <w:r w:rsidRPr="00631A4E">
        <w:rPr>
          <w:spacing w:val="12"/>
        </w:rPr>
        <w:t>P</w:t>
      </w:r>
      <w:r w:rsidRPr="00631A4E">
        <w:rPr>
          <w:spacing w:val="13"/>
        </w:rPr>
        <w:t>E</w:t>
      </w:r>
      <w:r w:rsidRPr="00631A4E">
        <w:rPr>
          <w:spacing w:val="11"/>
        </w:rPr>
        <w:t>RS</w:t>
      </w:r>
      <w:r w:rsidRPr="00631A4E">
        <w:rPr>
          <w:spacing w:val="12"/>
        </w:rPr>
        <w:t>ON</w:t>
      </w:r>
      <w:r w:rsidRPr="00631A4E">
        <w:rPr>
          <w:spacing w:val="10"/>
        </w:rPr>
        <w:t>A</w:t>
      </w:r>
      <w:r w:rsidRPr="00631A4E">
        <w:t>L</w:t>
      </w:r>
      <w:r w:rsidRPr="00631A4E">
        <w:rPr>
          <w:spacing w:val="12"/>
        </w:rPr>
        <w:t xml:space="preserve"> </w:t>
      </w:r>
      <w:r w:rsidRPr="00631A4E">
        <w:rPr>
          <w:spacing w:val="11"/>
        </w:rPr>
        <w:t>S</w:t>
      </w:r>
      <w:r w:rsidRPr="00631A4E">
        <w:rPr>
          <w:spacing w:val="12"/>
        </w:rPr>
        <w:t>UMM</w:t>
      </w:r>
      <w:r w:rsidRPr="00631A4E">
        <w:rPr>
          <w:spacing w:val="10"/>
        </w:rPr>
        <w:t>A</w:t>
      </w:r>
      <w:r w:rsidRPr="00631A4E">
        <w:rPr>
          <w:spacing w:val="11"/>
        </w:rPr>
        <w:t>R</w:t>
      </w:r>
      <w:r w:rsidRPr="00631A4E">
        <w:t>Y</w:t>
      </w:r>
    </w:p>
    <w:p w14:paraId="7065D396" w14:textId="77777777" w:rsidR="00CC04D7" w:rsidRPr="00631A4E" w:rsidRDefault="00CC04D7">
      <w:pPr>
        <w:spacing w:before="11" w:line="280" w:lineRule="exact"/>
        <w:rPr>
          <w:sz w:val="28"/>
          <w:szCs w:val="28"/>
        </w:rPr>
      </w:pPr>
    </w:p>
    <w:p w14:paraId="0D731183" w14:textId="77777777" w:rsidR="00CC04D7" w:rsidRPr="00631A4E" w:rsidRDefault="00631A4E">
      <w:pPr>
        <w:spacing w:line="271" w:lineRule="auto"/>
        <w:ind w:right="67"/>
        <w:jc w:val="both"/>
      </w:pPr>
      <w:r w:rsidRPr="00631A4E">
        <w:t>A</w:t>
      </w:r>
      <w:r w:rsidRPr="00631A4E">
        <w:rPr>
          <w:spacing w:val="6"/>
        </w:rPr>
        <w:t xml:space="preserve"> </w:t>
      </w:r>
      <w:r w:rsidRPr="00631A4E">
        <w:rPr>
          <w:spacing w:val="3"/>
        </w:rPr>
        <w:t>h</w:t>
      </w:r>
      <w:r w:rsidRPr="00631A4E">
        <w:rPr>
          <w:spacing w:val="5"/>
        </w:rPr>
        <w:t>ar</w:t>
      </w:r>
      <w:r w:rsidRPr="00631A4E">
        <w:rPr>
          <w:spacing w:val="6"/>
        </w:rPr>
        <w:t>d</w:t>
      </w:r>
      <w:r w:rsidRPr="00631A4E">
        <w:t>w</w:t>
      </w:r>
      <w:r w:rsidRPr="00631A4E">
        <w:rPr>
          <w:spacing w:val="6"/>
        </w:rPr>
        <w:t>o</w:t>
      </w:r>
      <w:r w:rsidRPr="00631A4E">
        <w:rPr>
          <w:spacing w:val="5"/>
        </w:rPr>
        <w:t>r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ng</w:t>
      </w:r>
      <w:r w:rsidRPr="00631A4E">
        <w:t>,</w:t>
      </w:r>
      <w:r w:rsidRPr="00631A4E">
        <w:rPr>
          <w:spacing w:val="-1"/>
        </w:rPr>
        <w:t xml:space="preserve"> </w:t>
      </w:r>
      <w:r w:rsidRPr="00631A4E">
        <w:t>w</w:t>
      </w:r>
      <w:r w:rsidRPr="00631A4E">
        <w:rPr>
          <w:spacing w:val="5"/>
        </w:rPr>
        <w:t>e</w:t>
      </w:r>
      <w:r w:rsidRPr="00631A4E">
        <w:rPr>
          <w:spacing w:val="4"/>
        </w:rPr>
        <w:t>l</w:t>
      </w:r>
      <w:r w:rsidRPr="00631A4E">
        <w:t>l</w:t>
      </w:r>
      <w:r w:rsidRPr="00631A4E">
        <w:rPr>
          <w:spacing w:val="9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5"/>
        </w:rPr>
        <w:t>a</w:t>
      </w:r>
      <w:r w:rsidRPr="00631A4E">
        <w:rPr>
          <w:spacing w:val="3"/>
        </w:rPr>
        <w:t>nn</w:t>
      </w:r>
      <w:r w:rsidRPr="00631A4E">
        <w:rPr>
          <w:spacing w:val="5"/>
        </w:rPr>
        <w:t>ere</w:t>
      </w:r>
      <w:r w:rsidRPr="00631A4E">
        <w:t xml:space="preserve">d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rPr>
          <w:spacing w:val="6"/>
        </w:rPr>
        <w:t>d</w:t>
      </w:r>
      <w:r w:rsidRPr="00631A4E">
        <w:rPr>
          <w:spacing w:val="4"/>
        </w:rPr>
        <w:t>l</w:t>
      </w:r>
      <w:r w:rsidRPr="00631A4E">
        <w:t xml:space="preserve">y </w:t>
      </w:r>
      <w:r w:rsidRPr="00631A4E">
        <w:rPr>
          <w:spacing w:val="5"/>
        </w:rPr>
        <w:t>ca</w:t>
      </w:r>
      <w:r w:rsidRPr="00631A4E">
        <w:rPr>
          <w:spacing w:val="4"/>
        </w:rPr>
        <w:t>s</w:t>
      </w:r>
      <w:r w:rsidRPr="00631A4E">
        <w:rPr>
          <w:spacing w:val="3"/>
        </w:rPr>
        <w:t>h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t>r</w:t>
      </w:r>
      <w:r w:rsidRPr="00631A4E">
        <w:rPr>
          <w:spacing w:val="2"/>
        </w:rPr>
        <w:t xml:space="preserve"> </w:t>
      </w:r>
      <w:r w:rsidRPr="00631A4E">
        <w:t>w</w:t>
      </w:r>
      <w:r w:rsidRPr="00631A4E">
        <w:rPr>
          <w:spacing w:val="5"/>
        </w:rPr>
        <w:t>i</w:t>
      </w:r>
      <w:r w:rsidRPr="00631A4E">
        <w:rPr>
          <w:spacing w:val="4"/>
        </w:rPr>
        <w:t>t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6"/>
        </w:rPr>
        <w:t>po</w:t>
      </w:r>
      <w:r w:rsidRPr="00631A4E">
        <w:rPr>
          <w:spacing w:val="4"/>
        </w:rPr>
        <w:t>si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v</w:t>
      </w:r>
      <w:r w:rsidRPr="00631A4E">
        <w:t>e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a</w:t>
      </w:r>
      <w:r w:rsidRPr="00631A4E">
        <w:rPr>
          <w:spacing w:val="4"/>
        </w:rPr>
        <w:t>ttit</w:t>
      </w:r>
      <w:r w:rsidRPr="00631A4E">
        <w:rPr>
          <w:spacing w:val="1"/>
        </w:rPr>
        <w:t>u</w:t>
      </w:r>
      <w:r w:rsidRPr="00631A4E">
        <w:rPr>
          <w:spacing w:val="6"/>
        </w:rPr>
        <w:t>d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t</w:t>
      </w:r>
      <w:r w:rsidRPr="00631A4E">
        <w:t>o</w:t>
      </w:r>
      <w:r w:rsidRPr="00631A4E">
        <w:rPr>
          <w:spacing w:val="6"/>
        </w:rPr>
        <w:t xml:space="preserve"> </w:t>
      </w:r>
      <w:r w:rsidRPr="00631A4E">
        <w:t>w</w:t>
      </w:r>
      <w:r w:rsidRPr="00631A4E">
        <w:rPr>
          <w:spacing w:val="6"/>
        </w:rPr>
        <w:t>o</w:t>
      </w:r>
      <w:r w:rsidRPr="00631A4E">
        <w:rPr>
          <w:spacing w:val="5"/>
        </w:rPr>
        <w:t>r</w:t>
      </w:r>
      <w:r w:rsidRPr="00631A4E">
        <w:rPr>
          <w:spacing w:val="3"/>
        </w:rPr>
        <w:t>k</w:t>
      </w:r>
      <w:r w:rsidRPr="00631A4E">
        <w:t xml:space="preserve">. </w:t>
      </w:r>
      <w:r w:rsidRPr="00631A4E">
        <w:rPr>
          <w:spacing w:val="2"/>
        </w:rPr>
        <w:t>A</w:t>
      </w:r>
      <w:r w:rsidRPr="00631A4E">
        <w:rPr>
          <w:spacing w:val="6"/>
        </w:rPr>
        <w:t>b</w:t>
      </w:r>
      <w:r w:rsidRPr="00631A4E">
        <w:rPr>
          <w:spacing w:val="4"/>
        </w:rPr>
        <w:t>l</w:t>
      </w:r>
      <w:r w:rsidRPr="00631A4E">
        <w:t>e</w:t>
      </w:r>
      <w:r w:rsidRPr="00631A4E">
        <w:rPr>
          <w:spacing w:val="6"/>
        </w:rPr>
        <w:t xml:space="preserve"> </w:t>
      </w:r>
      <w:r w:rsidRPr="00631A4E">
        <w:rPr>
          <w:spacing w:val="2"/>
        </w:rPr>
        <w:t>t</w:t>
      </w:r>
      <w:r w:rsidRPr="00631A4E">
        <w:t>o</w:t>
      </w:r>
      <w:r w:rsidRPr="00631A4E">
        <w:rPr>
          <w:spacing w:val="9"/>
        </w:rPr>
        <w:t xml:space="preserve"> </w:t>
      </w:r>
      <w:r w:rsidRPr="00631A4E">
        <w:rPr>
          <w:spacing w:val="1"/>
        </w:rPr>
        <w:t>u</w:t>
      </w:r>
      <w:r w:rsidRPr="00631A4E">
        <w:rPr>
          <w:spacing w:val="6"/>
        </w:rPr>
        <w:t>p</w:t>
      </w:r>
      <w:r w:rsidRPr="00631A4E">
        <w:rPr>
          <w:spacing w:val="3"/>
        </w:rPr>
        <w:t>h</w:t>
      </w:r>
      <w:r w:rsidRPr="00631A4E">
        <w:rPr>
          <w:spacing w:val="6"/>
        </w:rPr>
        <w:t>o</w:t>
      </w:r>
      <w:r w:rsidRPr="00631A4E">
        <w:rPr>
          <w:spacing w:val="2"/>
        </w:rPr>
        <w:t>l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h</w:t>
      </w:r>
      <w:r w:rsidRPr="00631A4E">
        <w:rPr>
          <w:spacing w:val="4"/>
        </w:rPr>
        <w:t>i</w:t>
      </w:r>
      <w:r w:rsidRPr="00631A4E">
        <w:rPr>
          <w:spacing w:val="3"/>
        </w:rPr>
        <w:t>g</w:t>
      </w:r>
      <w:r w:rsidRPr="00631A4E">
        <w:t>h</w:t>
      </w:r>
      <w:r w:rsidRPr="00631A4E">
        <w:rPr>
          <w:spacing w:val="4"/>
        </w:rPr>
        <w:t xml:space="preserve"> st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rPr>
          <w:spacing w:val="6"/>
        </w:rPr>
        <w:t>d</w:t>
      </w:r>
      <w:r w:rsidRPr="00631A4E">
        <w:rPr>
          <w:spacing w:val="3"/>
        </w:rPr>
        <w:t>a</w:t>
      </w:r>
      <w:r w:rsidRPr="00631A4E">
        <w:rPr>
          <w:spacing w:val="5"/>
        </w:rPr>
        <w:t>r</w:t>
      </w:r>
      <w:r w:rsidRPr="00631A4E">
        <w:rPr>
          <w:spacing w:val="3"/>
        </w:rPr>
        <w:t>d</w:t>
      </w:r>
      <w:r w:rsidRPr="00631A4E">
        <w:t>s</w:t>
      </w:r>
      <w:r w:rsidRPr="00631A4E">
        <w:rPr>
          <w:spacing w:val="1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6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u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5"/>
        </w:rPr>
        <w:t>e</w:t>
      </w:r>
      <w:r w:rsidRPr="00631A4E">
        <w:t>r</w:t>
      </w:r>
      <w:r w:rsidRPr="00631A4E">
        <w:rPr>
          <w:spacing w:val="3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3"/>
        </w:rPr>
        <w:t>e</w:t>
      </w:r>
      <w:r w:rsidRPr="00631A4E">
        <w:rPr>
          <w:spacing w:val="5"/>
        </w:rPr>
        <w:t>r</w:t>
      </w:r>
      <w:r w:rsidRPr="00631A4E">
        <w:rPr>
          <w:spacing w:val="3"/>
        </w:rPr>
        <w:t>v</w:t>
      </w:r>
      <w:r w:rsidRPr="00631A4E">
        <w:rPr>
          <w:spacing w:val="4"/>
        </w:rPr>
        <w:t>i</w:t>
      </w:r>
      <w:r w:rsidRPr="00631A4E">
        <w:rPr>
          <w:spacing w:val="5"/>
        </w:rPr>
        <w:t>c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3"/>
        </w:rPr>
        <w:t>p</w:t>
      </w:r>
      <w:r w:rsidRPr="00631A4E">
        <w:rPr>
          <w:spacing w:val="5"/>
        </w:rPr>
        <w:t>ee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t>w</w:t>
      </w:r>
      <w:r w:rsidRPr="00631A4E">
        <w:rPr>
          <w:spacing w:val="4"/>
        </w:rPr>
        <w:t>hils</w:t>
      </w:r>
      <w:r w:rsidRPr="00631A4E">
        <w:t>t</w:t>
      </w:r>
      <w:r w:rsidRPr="00631A4E">
        <w:rPr>
          <w:spacing w:val="4"/>
        </w:rPr>
        <w:t xml:space="preserve"> </w:t>
      </w:r>
      <w:r w:rsidRPr="00631A4E">
        <w:rPr>
          <w:w w:val="99"/>
        </w:rPr>
        <w:t>a</w:t>
      </w:r>
      <w:r w:rsidRPr="00631A4E">
        <w:rPr>
          <w:spacing w:val="-30"/>
        </w:rPr>
        <w:t xml:space="preserve"> </w:t>
      </w:r>
      <w:r w:rsidRPr="00631A4E">
        <w:t>t</w:t>
      </w:r>
      <w:r w:rsidRPr="00631A4E">
        <w:rPr>
          <w:spacing w:val="8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3"/>
        </w:rPr>
        <w:t>h</w:t>
      </w:r>
      <w:r w:rsidRPr="00631A4E">
        <w:t>e</w:t>
      </w:r>
      <w:r w:rsidRPr="00631A4E">
        <w:rPr>
          <w:spacing w:val="8"/>
        </w:rPr>
        <w:t xml:space="preserve"> </w:t>
      </w:r>
      <w:r w:rsidRPr="00631A4E">
        <w:rPr>
          <w:spacing w:val="2"/>
        </w:rPr>
        <w:t>s</w:t>
      </w:r>
      <w:r w:rsidRPr="00631A4E">
        <w:rPr>
          <w:spacing w:val="5"/>
        </w:rPr>
        <w:t>a</w:t>
      </w:r>
      <w:r w:rsidRPr="00631A4E">
        <w:rPr>
          <w:spacing w:val="1"/>
        </w:rPr>
        <w:t>m</w:t>
      </w:r>
      <w:r w:rsidRPr="00631A4E">
        <w:t>e</w:t>
      </w:r>
      <w:r w:rsidRPr="00631A4E">
        <w:rPr>
          <w:spacing w:val="6"/>
        </w:rPr>
        <w:t xml:space="preserve"> </w:t>
      </w:r>
      <w:r w:rsidRPr="00631A4E">
        <w:rPr>
          <w:spacing w:val="4"/>
        </w:rPr>
        <w:t>ti</w:t>
      </w:r>
      <w:r w:rsidRPr="00631A4E">
        <w:rPr>
          <w:spacing w:val="1"/>
        </w:rPr>
        <w:t>m</w:t>
      </w:r>
      <w:r w:rsidRPr="00631A4E">
        <w:t xml:space="preserve">e </w:t>
      </w:r>
      <w:r w:rsidRPr="00631A4E">
        <w:rPr>
          <w:spacing w:val="5"/>
        </w:rPr>
        <w:t>a</w:t>
      </w:r>
      <w:r w:rsidRPr="00631A4E">
        <w:rPr>
          <w:spacing w:val="6"/>
        </w:rPr>
        <w:t>d</w:t>
      </w:r>
      <w:r w:rsidRPr="00631A4E">
        <w:rPr>
          <w:spacing w:val="3"/>
        </w:rPr>
        <w:t>he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t</w:t>
      </w:r>
      <w:r w:rsidRPr="00631A4E">
        <w:t>o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6"/>
        </w:rPr>
        <w:t>p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t xml:space="preserve">s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3"/>
        </w:rPr>
        <w:t>gu</w:t>
      </w:r>
      <w:r w:rsidRPr="00631A4E">
        <w:rPr>
          <w:spacing w:val="4"/>
        </w:rPr>
        <w:t>l</w:t>
      </w:r>
      <w:r w:rsidRPr="00631A4E">
        <w:rPr>
          <w:spacing w:val="5"/>
        </w:rPr>
        <w:t>a</w:t>
      </w:r>
      <w:r w:rsidRPr="00631A4E">
        <w:rPr>
          <w:spacing w:val="4"/>
        </w:rPr>
        <w:t>ti</w:t>
      </w:r>
      <w:r w:rsidRPr="00631A4E">
        <w:rPr>
          <w:spacing w:val="6"/>
        </w:rPr>
        <w:t>o</w:t>
      </w:r>
      <w:r w:rsidRPr="00631A4E">
        <w:rPr>
          <w:spacing w:val="3"/>
        </w:rPr>
        <w:t>n</w:t>
      </w:r>
      <w:r w:rsidRPr="00631A4E">
        <w:t>s</w:t>
      </w:r>
      <w:r w:rsidRPr="00631A4E">
        <w:rPr>
          <w:spacing w:val="-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p</w:t>
      </w:r>
      <w:r w:rsidRPr="00631A4E">
        <w:rPr>
          <w:spacing w:val="5"/>
        </w:rPr>
        <w:t>r</w:t>
      </w:r>
      <w:r w:rsidRPr="00631A4E">
        <w:rPr>
          <w:spacing w:val="3"/>
        </w:rPr>
        <w:t>o</w:t>
      </w:r>
      <w:r w:rsidRPr="00631A4E">
        <w:rPr>
          <w:spacing w:val="5"/>
        </w:rPr>
        <w:t>c</w:t>
      </w:r>
      <w:r w:rsidRPr="00631A4E">
        <w:rPr>
          <w:spacing w:val="3"/>
        </w:rPr>
        <w:t>e</w:t>
      </w:r>
      <w:r w:rsidRPr="00631A4E">
        <w:rPr>
          <w:spacing w:val="6"/>
        </w:rPr>
        <w:t>d</w:t>
      </w:r>
      <w:r w:rsidRPr="00631A4E">
        <w:rPr>
          <w:spacing w:val="3"/>
        </w:rPr>
        <w:t>u</w:t>
      </w:r>
      <w:r w:rsidRPr="00631A4E">
        <w:rPr>
          <w:spacing w:val="5"/>
        </w:rPr>
        <w:t>re</w:t>
      </w:r>
      <w:r w:rsidRPr="00631A4E">
        <w:rPr>
          <w:spacing w:val="2"/>
        </w:rPr>
        <w:t>s</w:t>
      </w:r>
      <w:r w:rsidRPr="00631A4E">
        <w:t>.</w:t>
      </w:r>
      <w:r w:rsidRPr="00631A4E">
        <w:rPr>
          <w:spacing w:val="-1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xp</w:t>
      </w:r>
      <w:r w:rsidRPr="00631A4E">
        <w:rPr>
          <w:spacing w:val="5"/>
        </w:rPr>
        <w:t>er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rPr>
          <w:spacing w:val="3"/>
        </w:rPr>
        <w:t>nc</w:t>
      </w:r>
      <w:r w:rsidRPr="00631A4E">
        <w:t>e</w:t>
      </w:r>
      <w:r w:rsidRPr="00631A4E">
        <w:rPr>
          <w:spacing w:val="-1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6"/>
        </w:rPr>
        <w:t xml:space="preserve"> </w:t>
      </w:r>
      <w:r w:rsidRPr="00631A4E">
        <w:t>w</w:t>
      </w:r>
      <w:r w:rsidRPr="00631A4E">
        <w:rPr>
          <w:spacing w:val="6"/>
        </w:rPr>
        <w:t>o</w:t>
      </w:r>
      <w:r w:rsidRPr="00631A4E">
        <w:rPr>
          <w:spacing w:val="5"/>
        </w:rPr>
        <w:t>r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9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t xml:space="preserve">t </w:t>
      </w:r>
      <w:r w:rsidRPr="00631A4E">
        <w:rPr>
          <w:spacing w:val="6"/>
        </w:rPr>
        <w:t>p</w:t>
      </w:r>
      <w:r w:rsidRPr="00631A4E">
        <w:rPr>
          <w:spacing w:val="5"/>
        </w:rPr>
        <w:t>a</w:t>
      </w:r>
      <w:r w:rsidRPr="00631A4E">
        <w:rPr>
          <w:spacing w:val="3"/>
        </w:rPr>
        <w:t>c</w:t>
      </w:r>
      <w:r w:rsidRPr="00631A4E">
        <w:rPr>
          <w:spacing w:val="5"/>
        </w:rPr>
        <w:t>e</w:t>
      </w:r>
      <w:r w:rsidRPr="00631A4E">
        <w:t>d</w:t>
      </w:r>
      <w:r w:rsidRPr="00631A4E">
        <w:rPr>
          <w:spacing w:val="3"/>
        </w:rPr>
        <w:t xml:space="preserve"> r</w:t>
      </w:r>
      <w:r w:rsidRPr="00631A4E">
        <w:rPr>
          <w:spacing w:val="5"/>
        </w:rPr>
        <w:t>e</w:t>
      </w:r>
      <w:r w:rsidRPr="00631A4E">
        <w:rPr>
          <w:spacing w:val="4"/>
        </w:rPr>
        <w:t>t</w:t>
      </w:r>
      <w:r w:rsidRPr="00631A4E">
        <w:rPr>
          <w:spacing w:val="5"/>
        </w:rPr>
        <w:t>a</w:t>
      </w:r>
      <w:r w:rsidRPr="00631A4E">
        <w:rPr>
          <w:spacing w:val="2"/>
        </w:rPr>
        <w:t>i</w:t>
      </w:r>
      <w:r w:rsidRPr="00631A4E">
        <w:t>l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nv</w:t>
      </w:r>
      <w:r w:rsidRPr="00631A4E">
        <w:rPr>
          <w:spacing w:val="4"/>
        </w:rPr>
        <w:t>i</w:t>
      </w:r>
      <w:r w:rsidRPr="00631A4E">
        <w:rPr>
          <w:spacing w:val="5"/>
        </w:rPr>
        <w:t>r</w:t>
      </w:r>
      <w:r w:rsidRPr="00631A4E">
        <w:rPr>
          <w:spacing w:val="6"/>
        </w:rPr>
        <w:t>o</w:t>
      </w:r>
      <w:r w:rsidRPr="00631A4E">
        <w:rPr>
          <w:spacing w:val="3"/>
        </w:rPr>
        <w:t>n</w:t>
      </w:r>
      <w:r w:rsidRPr="00631A4E">
        <w:rPr>
          <w:spacing w:val="1"/>
        </w:rPr>
        <w:t>m</w:t>
      </w:r>
      <w:r w:rsidRPr="00631A4E">
        <w:rPr>
          <w:spacing w:val="5"/>
        </w:rPr>
        <w:t>e</w:t>
      </w:r>
      <w:r w:rsidRPr="00631A4E">
        <w:rPr>
          <w:spacing w:val="3"/>
        </w:rPr>
        <w:t>n</w:t>
      </w:r>
      <w:r w:rsidRPr="00631A4E">
        <w:t>t</w:t>
      </w:r>
      <w:r w:rsidRPr="00631A4E">
        <w:rPr>
          <w:spacing w:val="-1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h</w:t>
      </w:r>
      <w:r w:rsidRPr="00631A4E">
        <w:rPr>
          <w:spacing w:val="5"/>
        </w:rPr>
        <w:t>a</w:t>
      </w:r>
      <w:r w:rsidRPr="00631A4E">
        <w:rPr>
          <w:spacing w:val="3"/>
        </w:rPr>
        <w:t>v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3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6"/>
        </w:rPr>
        <w:t>p</w:t>
      </w:r>
      <w:r w:rsidRPr="00631A4E">
        <w:rPr>
          <w:spacing w:val="3"/>
        </w:rPr>
        <w:t>r</w:t>
      </w:r>
      <w:r w:rsidRPr="00631A4E">
        <w:rPr>
          <w:spacing w:val="6"/>
        </w:rPr>
        <w:t>o</w:t>
      </w:r>
      <w:r w:rsidRPr="00631A4E">
        <w:rPr>
          <w:spacing w:val="3"/>
        </w:rPr>
        <w:t>v</w:t>
      </w:r>
      <w:r w:rsidRPr="00631A4E">
        <w:rPr>
          <w:spacing w:val="5"/>
        </w:rPr>
        <w:t>e</w:t>
      </w:r>
      <w:r w:rsidRPr="00631A4E">
        <w:t>n</w:t>
      </w:r>
      <w:r w:rsidRPr="00631A4E">
        <w:rPr>
          <w:spacing w:val="2"/>
        </w:rPr>
        <w:t xml:space="preserve"> t</w:t>
      </w:r>
      <w:r w:rsidRPr="00631A4E">
        <w:rPr>
          <w:spacing w:val="5"/>
        </w:rPr>
        <w:t>r</w:t>
      </w:r>
      <w:r w:rsidRPr="00631A4E">
        <w:rPr>
          <w:spacing w:val="3"/>
        </w:rPr>
        <w:t>a</w:t>
      </w:r>
      <w:r w:rsidRPr="00631A4E">
        <w:rPr>
          <w:spacing w:val="5"/>
        </w:rPr>
        <w:t>c</w:t>
      </w:r>
      <w:r w:rsidRPr="00631A4E">
        <w:t>k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3"/>
        </w:rPr>
        <w:t>r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6"/>
        </w:rPr>
        <w:t xml:space="preserve"> </w:t>
      </w:r>
      <w:r w:rsidRPr="00631A4E">
        <w:t>w</w:t>
      </w:r>
      <w:r w:rsidRPr="00631A4E">
        <w:rPr>
          <w:spacing w:val="6"/>
        </w:rPr>
        <w:t>o</w:t>
      </w:r>
      <w:r w:rsidRPr="00631A4E">
        <w:rPr>
          <w:spacing w:val="5"/>
        </w:rPr>
        <w:t>r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1"/>
        </w:rPr>
        <w:t xml:space="preserve"> </w:t>
      </w:r>
      <w:r w:rsidRPr="00631A4E">
        <w:rPr>
          <w:spacing w:val="3"/>
        </w:rPr>
        <w:t>un</w:t>
      </w:r>
      <w:r w:rsidRPr="00631A4E">
        <w:rPr>
          <w:spacing w:val="6"/>
        </w:rPr>
        <w:t>d</w:t>
      </w:r>
      <w:r w:rsidRPr="00631A4E">
        <w:rPr>
          <w:spacing w:val="5"/>
        </w:rPr>
        <w:t>e</w:t>
      </w:r>
      <w:r w:rsidRPr="00631A4E">
        <w:t>r</w:t>
      </w:r>
      <w:r w:rsidRPr="00631A4E">
        <w:rPr>
          <w:spacing w:val="3"/>
        </w:rPr>
        <w:t xml:space="preserve"> p</w:t>
      </w:r>
      <w:r w:rsidRPr="00631A4E">
        <w:rPr>
          <w:spacing w:val="5"/>
        </w:rPr>
        <w:t>re</w:t>
      </w:r>
      <w:r w:rsidRPr="00631A4E">
        <w:rPr>
          <w:spacing w:val="4"/>
        </w:rPr>
        <w:t>ss</w:t>
      </w:r>
      <w:r w:rsidRPr="00631A4E">
        <w:rPr>
          <w:spacing w:val="3"/>
        </w:rPr>
        <w:t>u</w:t>
      </w:r>
      <w:r w:rsidRPr="00631A4E">
        <w:rPr>
          <w:spacing w:val="5"/>
        </w:rPr>
        <w:t>r</w:t>
      </w:r>
      <w:r w:rsidRPr="00631A4E">
        <w:t xml:space="preserve">e </w:t>
      </w:r>
      <w:r w:rsidRPr="00631A4E">
        <w:rPr>
          <w:spacing w:val="3"/>
        </w:rPr>
        <w:t>f</w:t>
      </w:r>
      <w:r w:rsidRPr="00631A4E">
        <w:rPr>
          <w:spacing w:val="6"/>
        </w:rPr>
        <w:t>o</w:t>
      </w:r>
      <w:r w:rsidRPr="00631A4E">
        <w:t>r</w:t>
      </w:r>
      <w:r w:rsidRPr="00631A4E">
        <w:rPr>
          <w:spacing w:val="6"/>
        </w:rPr>
        <w:t xml:space="preserve"> 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4"/>
        </w:rPr>
        <w:t>st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rPr>
          <w:spacing w:val="5"/>
        </w:rPr>
        <w:t>c</w:t>
      </w:r>
      <w:r w:rsidRPr="00631A4E">
        <w:t>e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i</w:t>
      </w:r>
      <w:r w:rsidRPr="00631A4E">
        <w:rPr>
          <w:spacing w:val="5"/>
        </w:rPr>
        <w:t>.</w:t>
      </w:r>
      <w:r w:rsidRPr="00631A4E">
        <w:rPr>
          <w:spacing w:val="3"/>
        </w:rPr>
        <w:t>e</w:t>
      </w:r>
      <w:r w:rsidRPr="00631A4E">
        <w:t>.</w:t>
      </w:r>
      <w:r w:rsidRPr="00631A4E">
        <w:rPr>
          <w:spacing w:val="8"/>
        </w:rPr>
        <w:t xml:space="preserve"> </w:t>
      </w:r>
      <w:r w:rsidRPr="00631A4E">
        <w:t>w</w:t>
      </w:r>
      <w:r w:rsidRPr="00631A4E">
        <w:rPr>
          <w:spacing w:val="4"/>
        </w:rPr>
        <w:t>h</w:t>
      </w:r>
      <w:r w:rsidRPr="00631A4E">
        <w:rPr>
          <w:spacing w:val="5"/>
        </w:rPr>
        <w:t>e</w:t>
      </w:r>
      <w:r w:rsidRPr="00631A4E">
        <w:t>n</w:t>
      </w:r>
      <w:r w:rsidRPr="00631A4E">
        <w:rPr>
          <w:spacing w:val="4"/>
        </w:rPr>
        <w:t xml:space="preserve"> l</w:t>
      </w:r>
      <w:r w:rsidRPr="00631A4E">
        <w:rPr>
          <w:spacing w:val="6"/>
        </w:rPr>
        <w:t>o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4"/>
        </w:rPr>
        <w:t xml:space="preserve"> l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6"/>
        </w:rPr>
        <w:t>o</w:t>
      </w:r>
      <w:r w:rsidRPr="00631A4E">
        <w:rPr>
          <w:spacing w:val="5"/>
        </w:rPr>
        <w:t>r</w:t>
      </w:r>
      <w:r w:rsidRPr="00631A4E">
        <w:t>m</w:t>
      </w:r>
      <w:r w:rsidRPr="00631A4E">
        <w:rPr>
          <w:spacing w:val="2"/>
        </w:rPr>
        <w:t xml:space="preserve"> </w:t>
      </w:r>
      <w:r w:rsidRPr="00631A4E">
        <w:rPr>
          <w:spacing w:val="6"/>
        </w:rPr>
        <w:t>o</w:t>
      </w:r>
      <w:r w:rsidRPr="00631A4E">
        <w:t>r</w:t>
      </w:r>
      <w:r w:rsidRPr="00631A4E">
        <w:rPr>
          <w:spacing w:val="6"/>
        </w:rPr>
        <w:t xml:space="preserve"> </w:t>
      </w:r>
      <w:r w:rsidRPr="00631A4E">
        <w:t>w</w:t>
      </w:r>
      <w:r w:rsidRPr="00631A4E">
        <w:rPr>
          <w:spacing w:val="4"/>
        </w:rPr>
        <w:t>h</w:t>
      </w:r>
      <w:r w:rsidRPr="00631A4E">
        <w:rPr>
          <w:spacing w:val="5"/>
        </w:rPr>
        <w:t>e</w:t>
      </w:r>
      <w:r w:rsidRPr="00631A4E">
        <w:t>n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un</w:t>
      </w:r>
      <w:r w:rsidRPr="00631A4E">
        <w:rPr>
          <w:spacing w:val="5"/>
        </w:rPr>
        <w:t>e</w:t>
      </w:r>
      <w:r w:rsidRPr="00631A4E">
        <w:rPr>
          <w:spacing w:val="3"/>
        </w:rPr>
        <w:t>x</w:t>
      </w:r>
      <w:r w:rsidRPr="00631A4E">
        <w:rPr>
          <w:spacing w:val="6"/>
        </w:rPr>
        <w:t>p</w:t>
      </w:r>
      <w:r w:rsidRPr="00631A4E">
        <w:rPr>
          <w:spacing w:val="5"/>
        </w:rPr>
        <w:t>ec</w:t>
      </w:r>
      <w:r w:rsidRPr="00631A4E">
        <w:rPr>
          <w:spacing w:val="4"/>
        </w:rPr>
        <w:t>t</w:t>
      </w:r>
      <w:r w:rsidRPr="00631A4E">
        <w:rPr>
          <w:spacing w:val="3"/>
        </w:rPr>
        <w:t>e</w:t>
      </w:r>
      <w:r w:rsidRPr="00631A4E">
        <w:t>d</w:t>
      </w:r>
      <w:r w:rsidRPr="00631A4E">
        <w:rPr>
          <w:spacing w:val="2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4"/>
        </w:rPr>
        <w:t>is</w:t>
      </w:r>
      <w:r w:rsidRPr="00631A4E">
        <w:rPr>
          <w:spacing w:val="3"/>
        </w:rPr>
        <w:t>h</w:t>
      </w:r>
      <w:r w:rsidRPr="00631A4E">
        <w:rPr>
          <w:spacing w:val="5"/>
        </w:rPr>
        <w:t>a</w:t>
      </w:r>
      <w:r w:rsidRPr="00631A4E">
        <w:rPr>
          <w:spacing w:val="6"/>
        </w:rPr>
        <w:t>p</w:t>
      </w:r>
      <w:r w:rsidRPr="00631A4E">
        <w:t>s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o</w:t>
      </w:r>
      <w:r w:rsidRPr="00631A4E">
        <w:rPr>
          <w:spacing w:val="5"/>
        </w:rPr>
        <w:t>cc</w:t>
      </w:r>
      <w:r w:rsidRPr="00631A4E">
        <w:rPr>
          <w:spacing w:val="3"/>
        </w:rPr>
        <w:t>u</w:t>
      </w:r>
      <w:r w:rsidRPr="00631A4E">
        <w:t>r</w:t>
      </w:r>
      <w:r w:rsidRPr="00631A4E">
        <w:rPr>
          <w:spacing w:val="20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3"/>
        </w:rPr>
        <w:t>u</w:t>
      </w:r>
      <w:r w:rsidRPr="00631A4E">
        <w:rPr>
          <w:spacing w:val="5"/>
        </w:rPr>
        <w:t>c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a</w:t>
      </w:r>
      <w:r w:rsidRPr="00631A4E">
        <w:t>s</w:t>
      </w:r>
    </w:p>
    <w:p w14:paraId="12739759" w14:textId="77777777" w:rsidR="00CC04D7" w:rsidRPr="00631A4E" w:rsidRDefault="00631A4E">
      <w:pPr>
        <w:spacing w:line="272" w:lineRule="auto"/>
        <w:ind w:right="237"/>
      </w:pPr>
      <w:r w:rsidRPr="00631A4E">
        <w:rPr>
          <w:spacing w:val="1"/>
        </w:rPr>
        <w:t>m</w:t>
      </w:r>
      <w:r w:rsidRPr="00631A4E">
        <w:rPr>
          <w:spacing w:val="4"/>
        </w:rPr>
        <w:t>i</w:t>
      </w:r>
      <w:r w:rsidRPr="00631A4E">
        <w:rPr>
          <w:spacing w:val="6"/>
        </w:rPr>
        <w:t>s</w:t>
      </w:r>
      <w:r w:rsidRPr="00631A4E">
        <w:rPr>
          <w:spacing w:val="5"/>
        </w:rPr>
        <w:t>s</w:t>
      </w:r>
      <w:r w:rsidRPr="00631A4E">
        <w:rPr>
          <w:spacing w:val="3"/>
        </w:rPr>
        <w:t>-</w:t>
      </w:r>
      <w:r w:rsidRPr="00631A4E">
        <w:rPr>
          <w:spacing w:val="6"/>
        </w:rPr>
        <w:t>p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5"/>
        </w:rPr>
        <w:t>c</w:t>
      </w:r>
      <w:r w:rsidRPr="00631A4E">
        <w:rPr>
          <w:spacing w:val="3"/>
        </w:rPr>
        <w:t>e</w:t>
      </w:r>
      <w:r w:rsidRPr="00631A4E">
        <w:t>d</w:t>
      </w:r>
      <w:r w:rsidRPr="00631A4E">
        <w:rPr>
          <w:spacing w:val="-1"/>
        </w:rPr>
        <w:t xml:space="preserve"> </w:t>
      </w:r>
      <w:r w:rsidRPr="00631A4E">
        <w:rPr>
          <w:spacing w:val="4"/>
        </w:rPr>
        <w:t>it</w:t>
      </w:r>
      <w:r w:rsidRPr="00631A4E">
        <w:rPr>
          <w:spacing w:val="5"/>
        </w:rPr>
        <w:t>e</w:t>
      </w:r>
      <w:r w:rsidRPr="00631A4E">
        <w:rPr>
          <w:spacing w:val="1"/>
        </w:rPr>
        <w:t>m</w:t>
      </w:r>
      <w:r w:rsidRPr="00631A4E">
        <w:rPr>
          <w:spacing w:val="4"/>
        </w:rPr>
        <w:t>s</w:t>
      </w:r>
      <w:r w:rsidRPr="00631A4E">
        <w:t>.</w:t>
      </w:r>
      <w:r w:rsidRPr="00631A4E">
        <w:rPr>
          <w:spacing w:val="5"/>
        </w:rPr>
        <w:t xml:space="preserve"> </w:t>
      </w:r>
      <w:r w:rsidRPr="00631A4E">
        <w:t>A</w:t>
      </w:r>
      <w:r w:rsidRPr="00631A4E">
        <w:rPr>
          <w:spacing w:val="6"/>
        </w:rPr>
        <w:t xml:space="preserve"> q</w:t>
      </w:r>
      <w:r w:rsidRPr="00631A4E">
        <w:rPr>
          <w:spacing w:val="3"/>
        </w:rPr>
        <w:t>u</w:t>
      </w:r>
      <w:r w:rsidRPr="00631A4E">
        <w:rPr>
          <w:spacing w:val="4"/>
        </w:rPr>
        <w:t>i</w:t>
      </w:r>
      <w:r w:rsidRPr="00631A4E">
        <w:rPr>
          <w:spacing w:val="5"/>
        </w:rPr>
        <w:t>c</w:t>
      </w:r>
      <w:r w:rsidRPr="00631A4E">
        <w:t>k</w:t>
      </w:r>
      <w:r w:rsidRPr="00631A4E">
        <w:rPr>
          <w:spacing w:val="4"/>
        </w:rPr>
        <w:t xml:space="preserve"> </w:t>
      </w:r>
      <w:r w:rsidRPr="00631A4E">
        <w:rPr>
          <w:spacing w:val="2"/>
        </w:rPr>
        <w:t>l</w:t>
      </w:r>
      <w:r w:rsidRPr="00631A4E">
        <w:rPr>
          <w:spacing w:val="5"/>
        </w:rPr>
        <w:t>ear</w:t>
      </w:r>
      <w:r w:rsidRPr="00631A4E">
        <w:rPr>
          <w:spacing w:val="3"/>
        </w:rPr>
        <w:t>ne</w:t>
      </w:r>
      <w:r w:rsidRPr="00631A4E">
        <w:t>r</w:t>
      </w:r>
      <w:r w:rsidRPr="00631A4E">
        <w:rPr>
          <w:spacing w:val="4"/>
        </w:rPr>
        <w:t xml:space="preserve"> </w:t>
      </w:r>
      <w:r w:rsidRPr="00631A4E">
        <w:t>w</w:t>
      </w:r>
      <w:r w:rsidRPr="00631A4E">
        <w:rPr>
          <w:spacing w:val="4"/>
        </w:rPr>
        <w:t>h</w:t>
      </w:r>
      <w:r w:rsidRPr="00631A4E">
        <w:t>o</w:t>
      </w:r>
      <w:r w:rsidRPr="00631A4E">
        <w:rPr>
          <w:spacing w:val="8"/>
        </w:rPr>
        <w:t xml:space="preserve"> </w:t>
      </w:r>
      <w:r w:rsidRPr="00631A4E">
        <w:rPr>
          <w:spacing w:val="5"/>
        </w:rPr>
        <w:t>ca</w:t>
      </w:r>
      <w:r w:rsidRPr="00631A4E">
        <w:t>n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q</w:t>
      </w:r>
      <w:r w:rsidRPr="00631A4E">
        <w:rPr>
          <w:spacing w:val="3"/>
        </w:rPr>
        <w:t>u</w:t>
      </w:r>
      <w:r w:rsidRPr="00631A4E">
        <w:rPr>
          <w:spacing w:val="4"/>
        </w:rPr>
        <w:t>i</w:t>
      </w:r>
      <w:r w:rsidRPr="00631A4E">
        <w:rPr>
          <w:spacing w:val="5"/>
        </w:rPr>
        <w:t>c</w:t>
      </w:r>
      <w:r w:rsidRPr="00631A4E">
        <w:rPr>
          <w:spacing w:val="3"/>
        </w:rPr>
        <w:t>k</w:t>
      </w:r>
      <w:r w:rsidRPr="00631A4E">
        <w:rPr>
          <w:spacing w:val="4"/>
        </w:rPr>
        <w:t>l</w:t>
      </w:r>
      <w:r w:rsidRPr="00631A4E">
        <w:t xml:space="preserve">y </w:t>
      </w:r>
      <w:r w:rsidRPr="00631A4E">
        <w:rPr>
          <w:spacing w:val="6"/>
        </w:rPr>
        <w:t>o</w:t>
      </w:r>
      <w:r w:rsidRPr="00631A4E">
        <w:rPr>
          <w:spacing w:val="3"/>
        </w:rPr>
        <w:t>b</w:t>
      </w:r>
      <w:r w:rsidRPr="00631A4E">
        <w:rPr>
          <w:spacing w:val="4"/>
        </w:rPr>
        <w:t>t</w:t>
      </w:r>
      <w:r w:rsidRPr="00631A4E">
        <w:rPr>
          <w:spacing w:val="5"/>
        </w:rPr>
        <w:t>a</w:t>
      </w:r>
      <w:r w:rsidRPr="00631A4E">
        <w:rPr>
          <w:spacing w:val="2"/>
        </w:rPr>
        <w:t>i</w:t>
      </w:r>
      <w:r w:rsidRPr="00631A4E">
        <w:t>n</w:t>
      </w:r>
      <w:r w:rsidRPr="00631A4E">
        <w:rPr>
          <w:spacing w:val="3"/>
        </w:rPr>
        <w:t xml:space="preserve"> </w:t>
      </w:r>
      <w:r w:rsidRPr="00631A4E">
        <w:t>a</w:t>
      </w:r>
      <w:r w:rsidRPr="00631A4E">
        <w:rPr>
          <w:spacing w:val="9"/>
        </w:rPr>
        <w:t xml:space="preserve"> </w:t>
      </w:r>
      <w:r w:rsidRPr="00631A4E">
        <w:rPr>
          <w:spacing w:val="3"/>
        </w:rPr>
        <w:t>goo</w:t>
      </w:r>
      <w:r w:rsidRPr="00631A4E">
        <w:t>d</w:t>
      </w:r>
      <w:r w:rsidRPr="00631A4E">
        <w:rPr>
          <w:spacing w:val="7"/>
        </w:rPr>
        <w:t xml:space="preserve"> </w:t>
      </w:r>
      <w:r w:rsidRPr="00631A4E">
        <w:rPr>
          <w:spacing w:val="3"/>
        </w:rPr>
        <w:t>kn</w:t>
      </w:r>
      <w:r w:rsidRPr="00631A4E">
        <w:rPr>
          <w:spacing w:val="6"/>
        </w:rPr>
        <w:t>o</w:t>
      </w:r>
      <w:r w:rsidRPr="00631A4E">
        <w:t>w</w:t>
      </w:r>
      <w:r w:rsidRPr="00631A4E">
        <w:rPr>
          <w:spacing w:val="5"/>
        </w:rPr>
        <w:t>le</w:t>
      </w:r>
      <w:r w:rsidRPr="00631A4E">
        <w:rPr>
          <w:spacing w:val="6"/>
        </w:rPr>
        <w:t>d</w:t>
      </w:r>
      <w:r w:rsidRPr="00631A4E">
        <w:rPr>
          <w:spacing w:val="3"/>
        </w:rPr>
        <w:t>g</w:t>
      </w:r>
      <w:r w:rsidRPr="00631A4E">
        <w:t>e</w:t>
      </w:r>
      <w:r w:rsidRPr="00631A4E">
        <w:rPr>
          <w:spacing w:val="-1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6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4"/>
        </w:rPr>
        <w:t>l</w:t>
      </w:r>
      <w:r w:rsidRPr="00631A4E">
        <w:t xml:space="preserve">l </w:t>
      </w:r>
      <w:r w:rsidRPr="00631A4E">
        <w:rPr>
          <w:spacing w:val="4"/>
        </w:rPr>
        <w:t>t</w:t>
      </w:r>
      <w:r w:rsidRPr="00631A4E">
        <w:rPr>
          <w:spacing w:val="3"/>
        </w:rPr>
        <w:t>h</w:t>
      </w:r>
      <w:r w:rsidRPr="00631A4E">
        <w:t>e</w:t>
      </w:r>
      <w:r w:rsidRPr="00631A4E">
        <w:rPr>
          <w:spacing w:val="8"/>
        </w:rPr>
        <w:t xml:space="preserve"> </w:t>
      </w:r>
      <w:r w:rsidRPr="00631A4E">
        <w:rPr>
          <w:spacing w:val="3"/>
        </w:rPr>
        <w:t>pr</w:t>
      </w:r>
      <w:r w:rsidRPr="00631A4E">
        <w:rPr>
          <w:spacing w:val="6"/>
        </w:rPr>
        <w:t>od</w:t>
      </w:r>
      <w:r w:rsidRPr="00631A4E">
        <w:rPr>
          <w:spacing w:val="3"/>
        </w:rPr>
        <w:t>u</w:t>
      </w:r>
      <w:r w:rsidRPr="00631A4E">
        <w:rPr>
          <w:spacing w:val="5"/>
        </w:rPr>
        <w:t>c</w:t>
      </w:r>
      <w:r w:rsidRPr="00631A4E">
        <w:rPr>
          <w:spacing w:val="4"/>
        </w:rPr>
        <w:t>t</w:t>
      </w:r>
      <w:r w:rsidRPr="00631A4E">
        <w:t xml:space="preserve">s </w:t>
      </w:r>
      <w:r w:rsidRPr="00631A4E">
        <w:rPr>
          <w:spacing w:val="5"/>
        </w:rPr>
        <w:t>a</w:t>
      </w:r>
      <w:r w:rsidRPr="00631A4E">
        <w:rPr>
          <w:spacing w:val="3"/>
        </w:rPr>
        <w:t>v</w:t>
      </w:r>
      <w:r w:rsidRPr="00631A4E">
        <w:rPr>
          <w:spacing w:val="5"/>
        </w:rPr>
        <w:t>a</w:t>
      </w:r>
      <w:r w:rsidRPr="00631A4E">
        <w:rPr>
          <w:spacing w:val="2"/>
        </w:rPr>
        <w:t>i</w:t>
      </w:r>
      <w:r w:rsidRPr="00631A4E">
        <w:rPr>
          <w:spacing w:val="4"/>
        </w:rPr>
        <w:t>l</w:t>
      </w:r>
      <w:r w:rsidRPr="00631A4E">
        <w:rPr>
          <w:spacing w:val="3"/>
        </w:rPr>
        <w:t>a</w:t>
      </w:r>
      <w:r w:rsidRPr="00631A4E">
        <w:rPr>
          <w:spacing w:val="6"/>
        </w:rPr>
        <w:t>b</w:t>
      </w:r>
      <w:r w:rsidRPr="00631A4E">
        <w:rPr>
          <w:spacing w:val="4"/>
        </w:rPr>
        <w:t>l</w:t>
      </w:r>
      <w:r w:rsidRPr="00631A4E">
        <w:t>e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6"/>
        </w:rPr>
        <w:t>o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t>.</w:t>
      </w:r>
    </w:p>
    <w:p w14:paraId="7781F31E" w14:textId="77777777" w:rsidR="00CC04D7" w:rsidRPr="00631A4E" w:rsidRDefault="00631A4E">
      <w:pPr>
        <w:spacing w:before="73"/>
      </w:pPr>
      <w:r w:rsidRPr="00631A4E">
        <w:rPr>
          <w:spacing w:val="5"/>
        </w:rPr>
        <w:t>N</w:t>
      </w:r>
      <w:r w:rsidRPr="00631A4E">
        <w:rPr>
          <w:spacing w:val="6"/>
        </w:rPr>
        <w:t>o</w:t>
      </w:r>
      <w:r w:rsidRPr="00631A4E">
        <w:t>w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l</w:t>
      </w:r>
      <w:r w:rsidRPr="00631A4E">
        <w:rPr>
          <w:spacing w:val="6"/>
        </w:rPr>
        <w:t>oo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6"/>
        </w:rPr>
        <w:t>o</w:t>
      </w:r>
      <w:r w:rsidRPr="00631A4E">
        <w:t>r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10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3"/>
        </w:rPr>
        <w:t>u</w:t>
      </w:r>
      <w:r w:rsidRPr="00631A4E">
        <w:rPr>
          <w:spacing w:val="4"/>
        </w:rPr>
        <w:t>it</w:t>
      </w:r>
      <w:r w:rsidRPr="00631A4E">
        <w:rPr>
          <w:spacing w:val="3"/>
        </w:rPr>
        <w:t>a</w:t>
      </w:r>
      <w:r w:rsidRPr="00631A4E">
        <w:rPr>
          <w:spacing w:val="6"/>
        </w:rPr>
        <w:t>b</w:t>
      </w:r>
      <w:r w:rsidRPr="00631A4E">
        <w:rPr>
          <w:spacing w:val="4"/>
        </w:rPr>
        <w:t>l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rPr>
          <w:spacing w:val="3"/>
        </w:rPr>
        <w:t>h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t>r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p</w:t>
      </w:r>
      <w:r w:rsidRPr="00631A4E">
        <w:rPr>
          <w:spacing w:val="6"/>
        </w:rPr>
        <w:t>o</w:t>
      </w:r>
      <w:r w:rsidRPr="00631A4E">
        <w:rPr>
          <w:spacing w:val="4"/>
        </w:rPr>
        <w:t>sit</w:t>
      </w:r>
      <w:r w:rsidRPr="00631A4E">
        <w:rPr>
          <w:spacing w:val="2"/>
        </w:rPr>
        <w:t>i</w:t>
      </w:r>
      <w:r w:rsidRPr="00631A4E">
        <w:rPr>
          <w:spacing w:val="6"/>
        </w:rPr>
        <w:t>o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t>w</w:t>
      </w:r>
      <w:r w:rsidRPr="00631A4E">
        <w:rPr>
          <w:spacing w:val="5"/>
        </w:rPr>
        <w:t>i</w:t>
      </w:r>
      <w:r w:rsidRPr="00631A4E">
        <w:rPr>
          <w:spacing w:val="4"/>
        </w:rPr>
        <w:t>t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t>a</w:t>
      </w:r>
      <w:r w:rsidRPr="00631A4E">
        <w:rPr>
          <w:spacing w:val="9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m</w:t>
      </w:r>
      <w:r w:rsidRPr="00631A4E">
        <w:rPr>
          <w:spacing w:val="6"/>
        </w:rPr>
        <w:t>b</w:t>
      </w:r>
      <w:r w:rsidRPr="00631A4E">
        <w:rPr>
          <w:spacing w:val="4"/>
        </w:rPr>
        <w:t>it</w:t>
      </w:r>
      <w:r w:rsidRPr="00631A4E">
        <w:rPr>
          <w:spacing w:val="2"/>
        </w:rPr>
        <w:t>i</w:t>
      </w:r>
      <w:r w:rsidRPr="00631A4E">
        <w:rPr>
          <w:spacing w:val="6"/>
        </w:rPr>
        <w:t>o</w:t>
      </w:r>
      <w:r w:rsidRPr="00631A4E">
        <w:rPr>
          <w:spacing w:val="3"/>
        </w:rPr>
        <w:t>u</w:t>
      </w:r>
      <w:r w:rsidRPr="00631A4E">
        <w:t>s</w:t>
      </w:r>
      <w:r w:rsidRPr="00631A4E">
        <w:rPr>
          <w:spacing w:val="1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6"/>
        </w:rPr>
        <w:t>p</w:t>
      </w:r>
      <w:r w:rsidRPr="00631A4E">
        <w:rPr>
          <w:spacing w:val="3"/>
        </w:rPr>
        <w:t>u</w:t>
      </w:r>
      <w:r w:rsidRPr="00631A4E">
        <w:rPr>
          <w:spacing w:val="2"/>
        </w:rPr>
        <w:t>t</w:t>
      </w:r>
      <w:r w:rsidRPr="00631A4E">
        <w:rPr>
          <w:spacing w:val="5"/>
        </w:rPr>
        <w:t>a</w:t>
      </w:r>
      <w:r w:rsidRPr="00631A4E">
        <w:rPr>
          <w:spacing w:val="3"/>
        </w:rPr>
        <w:t>b</w:t>
      </w:r>
      <w:r w:rsidRPr="00631A4E">
        <w:rPr>
          <w:spacing w:val="4"/>
        </w:rPr>
        <w:t>l</w:t>
      </w:r>
      <w:r w:rsidRPr="00631A4E">
        <w:t>e</w:t>
      </w:r>
      <w:r w:rsidRPr="00631A4E">
        <w:rPr>
          <w:spacing w:val="1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6"/>
        </w:rPr>
        <w:t>p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rPr>
          <w:spacing w:val="1"/>
        </w:rPr>
        <w:t>y</w:t>
      </w:r>
      <w:r w:rsidRPr="00631A4E">
        <w:t>.</w:t>
      </w:r>
    </w:p>
    <w:p w14:paraId="4F58B22B" w14:textId="77777777" w:rsidR="00CC04D7" w:rsidRPr="00631A4E" w:rsidRDefault="00CC04D7">
      <w:pPr>
        <w:spacing w:before="12" w:line="260" w:lineRule="exact"/>
        <w:rPr>
          <w:sz w:val="26"/>
          <w:szCs w:val="26"/>
        </w:rPr>
      </w:pPr>
    </w:p>
    <w:p w14:paraId="18B80798" w14:textId="77777777" w:rsidR="00CC04D7" w:rsidRPr="00631A4E" w:rsidRDefault="00631A4E">
      <w:pPr>
        <w:rPr>
          <w:sz w:val="22"/>
          <w:szCs w:val="22"/>
        </w:rPr>
      </w:pPr>
      <w:r w:rsidRPr="00631A4E">
        <w:rPr>
          <w:spacing w:val="7"/>
          <w:sz w:val="22"/>
          <w:szCs w:val="22"/>
        </w:rPr>
        <w:t>W</w:t>
      </w:r>
      <w:r w:rsidRPr="00631A4E">
        <w:rPr>
          <w:spacing w:val="6"/>
          <w:sz w:val="22"/>
          <w:szCs w:val="22"/>
        </w:rPr>
        <w:t>OR</w:t>
      </w:r>
      <w:r w:rsidRPr="00631A4E">
        <w:rPr>
          <w:sz w:val="22"/>
          <w:szCs w:val="22"/>
        </w:rPr>
        <w:t>K</w:t>
      </w:r>
      <w:r w:rsidRPr="00631A4E">
        <w:rPr>
          <w:spacing w:val="16"/>
          <w:sz w:val="22"/>
          <w:szCs w:val="22"/>
        </w:rPr>
        <w:t xml:space="preserve"> </w:t>
      </w:r>
      <w:r w:rsidRPr="00631A4E">
        <w:rPr>
          <w:spacing w:val="6"/>
          <w:sz w:val="22"/>
          <w:szCs w:val="22"/>
        </w:rPr>
        <w:t>E</w:t>
      </w:r>
      <w:r w:rsidRPr="00631A4E">
        <w:rPr>
          <w:spacing w:val="8"/>
          <w:sz w:val="22"/>
          <w:szCs w:val="22"/>
        </w:rPr>
        <w:t>X</w:t>
      </w:r>
      <w:r w:rsidRPr="00631A4E">
        <w:rPr>
          <w:spacing w:val="7"/>
          <w:sz w:val="22"/>
          <w:szCs w:val="22"/>
        </w:rPr>
        <w:t>P</w:t>
      </w:r>
      <w:r w:rsidRPr="00631A4E">
        <w:rPr>
          <w:spacing w:val="9"/>
          <w:sz w:val="22"/>
          <w:szCs w:val="22"/>
        </w:rPr>
        <w:t>ER</w:t>
      </w:r>
      <w:r w:rsidRPr="00631A4E">
        <w:rPr>
          <w:spacing w:val="6"/>
          <w:sz w:val="22"/>
          <w:szCs w:val="22"/>
        </w:rPr>
        <w:t>IE</w:t>
      </w:r>
      <w:r w:rsidRPr="00631A4E">
        <w:rPr>
          <w:spacing w:val="8"/>
          <w:sz w:val="22"/>
          <w:szCs w:val="22"/>
        </w:rPr>
        <w:t>N</w:t>
      </w:r>
      <w:r w:rsidRPr="00631A4E">
        <w:rPr>
          <w:spacing w:val="6"/>
          <w:sz w:val="22"/>
          <w:szCs w:val="22"/>
        </w:rPr>
        <w:t>C</w:t>
      </w:r>
      <w:r w:rsidRPr="00631A4E">
        <w:rPr>
          <w:sz w:val="22"/>
          <w:szCs w:val="22"/>
        </w:rPr>
        <w:t>E</w:t>
      </w:r>
    </w:p>
    <w:p w14:paraId="6708223D" w14:textId="77777777" w:rsidR="00CC04D7" w:rsidRPr="00631A4E" w:rsidRDefault="00CC04D7">
      <w:pPr>
        <w:spacing w:before="7" w:line="280" w:lineRule="exact"/>
        <w:rPr>
          <w:sz w:val="28"/>
          <w:szCs w:val="28"/>
        </w:rPr>
      </w:pPr>
    </w:p>
    <w:p w14:paraId="3E167E10" w14:textId="77777777" w:rsidR="00CC04D7" w:rsidRPr="00631A4E" w:rsidRDefault="00631A4E">
      <w:r w:rsidRPr="00631A4E">
        <w:rPr>
          <w:b/>
          <w:i/>
          <w:spacing w:val="2"/>
        </w:rPr>
        <w:t>Su</w:t>
      </w:r>
      <w:r w:rsidRPr="00631A4E">
        <w:rPr>
          <w:b/>
          <w:i/>
          <w:spacing w:val="3"/>
        </w:rPr>
        <w:t>pe</w:t>
      </w:r>
      <w:r w:rsidRPr="00631A4E">
        <w:rPr>
          <w:b/>
          <w:i/>
          <w:spacing w:val="2"/>
        </w:rPr>
        <w:t>r</w:t>
      </w:r>
      <w:r w:rsidRPr="00631A4E">
        <w:rPr>
          <w:b/>
          <w:i/>
          <w:spacing w:val="3"/>
        </w:rPr>
        <w:t>ma</w:t>
      </w:r>
      <w:r w:rsidRPr="00631A4E">
        <w:rPr>
          <w:b/>
          <w:i/>
          <w:spacing w:val="2"/>
        </w:rPr>
        <w:t>r</w:t>
      </w:r>
      <w:r w:rsidRPr="00631A4E">
        <w:rPr>
          <w:b/>
          <w:i/>
          <w:spacing w:val="3"/>
        </w:rPr>
        <w:t>ke</w:t>
      </w:r>
      <w:r w:rsidRPr="00631A4E">
        <w:rPr>
          <w:b/>
          <w:i/>
        </w:rPr>
        <w:t>t</w:t>
      </w:r>
      <w:r w:rsidRPr="00631A4E">
        <w:rPr>
          <w:b/>
          <w:i/>
          <w:spacing w:val="-6"/>
        </w:rPr>
        <w:t xml:space="preserve"> </w:t>
      </w:r>
      <w:r w:rsidRPr="00631A4E">
        <w:rPr>
          <w:b/>
          <w:i/>
        </w:rPr>
        <w:t>–</w:t>
      </w:r>
      <w:r w:rsidRPr="00631A4E">
        <w:rPr>
          <w:b/>
          <w:i/>
          <w:spacing w:val="5"/>
        </w:rPr>
        <w:t xml:space="preserve"> </w:t>
      </w:r>
      <w:r w:rsidRPr="00631A4E">
        <w:rPr>
          <w:b/>
          <w:i/>
          <w:spacing w:val="-1"/>
        </w:rPr>
        <w:t>C</w:t>
      </w:r>
      <w:r w:rsidRPr="00631A4E">
        <w:rPr>
          <w:b/>
          <w:i/>
          <w:spacing w:val="3"/>
        </w:rPr>
        <w:t>ove</w:t>
      </w:r>
      <w:r w:rsidRPr="00631A4E">
        <w:rPr>
          <w:b/>
          <w:i/>
          <w:spacing w:val="2"/>
        </w:rPr>
        <w:t>ntr</w:t>
      </w:r>
      <w:r w:rsidRPr="00631A4E">
        <w:rPr>
          <w:b/>
          <w:i/>
        </w:rPr>
        <w:t>y</w:t>
      </w:r>
    </w:p>
    <w:p w14:paraId="7FEF07F9" w14:textId="77777777" w:rsidR="00CC04D7" w:rsidRPr="00631A4E" w:rsidRDefault="00631A4E">
      <w:pPr>
        <w:spacing w:line="240" w:lineRule="exact"/>
      </w:pPr>
      <w:r w:rsidRPr="00631A4E">
        <w:rPr>
          <w:spacing w:val="2"/>
          <w:sz w:val="22"/>
          <w:szCs w:val="22"/>
        </w:rPr>
        <w:t>CAS</w:t>
      </w:r>
      <w:r w:rsidRPr="00631A4E">
        <w:rPr>
          <w:spacing w:val="1"/>
          <w:sz w:val="22"/>
          <w:szCs w:val="22"/>
        </w:rPr>
        <w:t>H</w:t>
      </w:r>
      <w:r w:rsidRPr="00631A4E">
        <w:rPr>
          <w:spacing w:val="-2"/>
          <w:sz w:val="22"/>
          <w:szCs w:val="22"/>
        </w:rPr>
        <w:t>I</w:t>
      </w:r>
      <w:r w:rsidRPr="00631A4E">
        <w:rPr>
          <w:spacing w:val="2"/>
          <w:sz w:val="22"/>
          <w:szCs w:val="22"/>
        </w:rPr>
        <w:t>E</w:t>
      </w:r>
      <w:r w:rsidRPr="00631A4E">
        <w:rPr>
          <w:sz w:val="22"/>
          <w:szCs w:val="22"/>
        </w:rPr>
        <w:t xml:space="preserve">R        </w:t>
      </w:r>
      <w:r w:rsidRPr="00631A4E">
        <w:rPr>
          <w:spacing w:val="30"/>
          <w:sz w:val="22"/>
          <w:szCs w:val="22"/>
        </w:rPr>
        <w:t xml:space="preserve"> </w:t>
      </w:r>
      <w:r w:rsidRPr="00631A4E">
        <w:rPr>
          <w:spacing w:val="4"/>
        </w:rPr>
        <w:t>J</w:t>
      </w:r>
      <w:r w:rsidRPr="00631A4E">
        <w:rPr>
          <w:spacing w:val="1"/>
        </w:rPr>
        <w:t>un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2</w:t>
      </w:r>
      <w:r w:rsidRPr="00631A4E">
        <w:rPr>
          <w:spacing w:val="1"/>
        </w:rPr>
        <w:t>0</w:t>
      </w:r>
      <w:r w:rsidRPr="00631A4E">
        <w:rPr>
          <w:spacing w:val="4"/>
        </w:rPr>
        <w:t>0</w:t>
      </w:r>
      <w:r w:rsidRPr="00631A4E">
        <w:t>8 -</w:t>
      </w:r>
      <w:r w:rsidRPr="00631A4E">
        <w:rPr>
          <w:spacing w:val="3"/>
        </w:rPr>
        <w:t xml:space="preserve"> </w:t>
      </w:r>
      <w:r w:rsidRPr="00631A4E">
        <w:rPr>
          <w:spacing w:val="2"/>
        </w:rPr>
        <w:t>P</w:t>
      </w:r>
      <w:r w:rsidRPr="00631A4E">
        <w:rPr>
          <w:spacing w:val="3"/>
        </w:rPr>
        <w:t>re</w:t>
      </w:r>
      <w:r w:rsidRPr="00631A4E">
        <w:rPr>
          <w:spacing w:val="2"/>
        </w:rPr>
        <w:t>s</w:t>
      </w:r>
      <w:r w:rsidRPr="00631A4E">
        <w:rPr>
          <w:spacing w:val="3"/>
        </w:rPr>
        <w:t>e</w:t>
      </w:r>
      <w:r w:rsidRPr="00631A4E">
        <w:rPr>
          <w:spacing w:val="1"/>
        </w:rPr>
        <w:t>n</w:t>
      </w:r>
      <w:r w:rsidRPr="00631A4E">
        <w:t>t</w:t>
      </w:r>
    </w:p>
    <w:p w14:paraId="1011C555" w14:textId="77777777" w:rsidR="00CC04D7" w:rsidRPr="00631A4E" w:rsidRDefault="00CC04D7">
      <w:pPr>
        <w:spacing w:before="11" w:line="220" w:lineRule="exact"/>
        <w:rPr>
          <w:sz w:val="22"/>
          <w:szCs w:val="22"/>
        </w:rPr>
      </w:pPr>
    </w:p>
    <w:p w14:paraId="14CC1AAF" w14:textId="77777777" w:rsidR="00CC04D7" w:rsidRPr="00631A4E" w:rsidRDefault="00631A4E">
      <w:pPr>
        <w:spacing w:line="270" w:lineRule="auto"/>
        <w:ind w:right="136"/>
      </w:pPr>
      <w:r w:rsidRPr="00631A4E">
        <w:rPr>
          <w:spacing w:val="6"/>
        </w:rPr>
        <w:t>W</w:t>
      </w:r>
      <w:r w:rsidRPr="00631A4E">
        <w:rPr>
          <w:spacing w:val="3"/>
        </w:rPr>
        <w:t>o</w:t>
      </w:r>
      <w:r w:rsidRPr="00631A4E">
        <w:rPr>
          <w:spacing w:val="5"/>
        </w:rPr>
        <w:t>r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o</w:t>
      </w:r>
      <w:r w:rsidRPr="00631A4E">
        <w:t>n</w:t>
      </w:r>
      <w:r w:rsidRPr="00631A4E">
        <w:rPr>
          <w:spacing w:val="4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5"/>
        </w:rPr>
        <w:t>ca</w:t>
      </w:r>
      <w:r w:rsidRPr="00631A4E">
        <w:rPr>
          <w:spacing w:val="4"/>
        </w:rPr>
        <w:t>s</w:t>
      </w:r>
      <w:r w:rsidRPr="00631A4E">
        <w:t>h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re</w:t>
      </w:r>
      <w:r w:rsidRPr="00631A4E">
        <w:rPr>
          <w:spacing w:val="3"/>
        </w:rPr>
        <w:t>g</w:t>
      </w:r>
      <w:r w:rsidRPr="00631A4E">
        <w:rPr>
          <w:spacing w:val="4"/>
        </w:rPr>
        <w:t>ist</w:t>
      </w:r>
      <w:r w:rsidRPr="00631A4E">
        <w:rPr>
          <w:spacing w:val="3"/>
        </w:rPr>
        <w:t>e</w:t>
      </w:r>
      <w:r w:rsidRPr="00631A4E">
        <w:t>r</w:t>
      </w:r>
      <w:r w:rsidRPr="00631A4E">
        <w:rPr>
          <w:spacing w:val="9"/>
        </w:rPr>
        <w:t xml:space="preserve"> </w:t>
      </w:r>
      <w:r w:rsidRPr="00631A4E">
        <w:rPr>
          <w:spacing w:val="2"/>
        </w:rPr>
        <w:t>i</w:t>
      </w:r>
      <w:r w:rsidRPr="00631A4E">
        <w:t>n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9"/>
        </w:rPr>
        <w:t xml:space="preserve"> </w:t>
      </w:r>
      <w:r w:rsidRPr="00631A4E">
        <w:rPr>
          <w:spacing w:val="2"/>
        </w:rPr>
        <w:t>l</w:t>
      </w:r>
      <w:r w:rsidRPr="00631A4E">
        <w:rPr>
          <w:spacing w:val="5"/>
        </w:rPr>
        <w:t>ar</w:t>
      </w:r>
      <w:r w:rsidRPr="00631A4E">
        <w:rPr>
          <w:spacing w:val="3"/>
        </w:rPr>
        <w:t>g</w:t>
      </w:r>
      <w:r w:rsidRPr="00631A4E">
        <w:t>e</w:t>
      </w:r>
      <w:r w:rsidRPr="00631A4E">
        <w:rPr>
          <w:spacing w:val="4"/>
        </w:rPr>
        <w:t xml:space="preserve"> </w:t>
      </w:r>
      <w:r w:rsidRPr="00631A4E">
        <w:rPr>
          <w:spacing w:val="6"/>
        </w:rPr>
        <w:t>b</w:t>
      </w:r>
      <w:r w:rsidRPr="00631A4E">
        <w:rPr>
          <w:spacing w:val="3"/>
        </w:rPr>
        <w:t>u</w:t>
      </w:r>
      <w:r w:rsidRPr="00631A4E">
        <w:rPr>
          <w:spacing w:val="4"/>
        </w:rPr>
        <w:t>s</w:t>
      </w:r>
      <w:r w:rsidRPr="00631A4E">
        <w:t>y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st</w:t>
      </w:r>
      <w:r w:rsidRPr="00631A4E">
        <w:rPr>
          <w:spacing w:val="6"/>
        </w:rPr>
        <w:t>o</w:t>
      </w:r>
      <w:r w:rsidRPr="00631A4E">
        <w:rPr>
          <w:spacing w:val="3"/>
        </w:rPr>
        <w:t>r</w:t>
      </w:r>
      <w:r w:rsidRPr="00631A4E">
        <w:t>e</w:t>
      </w:r>
      <w:r w:rsidRPr="00631A4E">
        <w:rPr>
          <w:spacing w:val="4"/>
        </w:rPr>
        <w:t xml:space="preserve"> </w:t>
      </w:r>
      <w:r w:rsidRPr="00631A4E">
        <w:rPr>
          <w:spacing w:val="6"/>
        </w:rPr>
        <w:t>p</w:t>
      </w:r>
      <w:r w:rsidRPr="00631A4E">
        <w:rPr>
          <w:spacing w:val="3"/>
        </w:rPr>
        <w:t>r</w:t>
      </w:r>
      <w:r w:rsidRPr="00631A4E">
        <w:rPr>
          <w:spacing w:val="6"/>
        </w:rPr>
        <w:t>o</w:t>
      </w:r>
      <w:r w:rsidRPr="00631A4E">
        <w:rPr>
          <w:spacing w:val="3"/>
        </w:rPr>
        <w:t>v</w:t>
      </w:r>
      <w:r w:rsidRPr="00631A4E">
        <w:rPr>
          <w:spacing w:val="2"/>
        </w:rPr>
        <w:t>i</w:t>
      </w:r>
      <w:r w:rsidRPr="00631A4E">
        <w:rPr>
          <w:spacing w:val="6"/>
        </w:rPr>
        <w:t>d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 a</w:t>
      </w:r>
      <w:r w:rsidRPr="00631A4E">
        <w:rPr>
          <w:spacing w:val="9"/>
        </w:rPr>
        <w:t xml:space="preserve"> </w:t>
      </w:r>
      <w:r w:rsidRPr="00631A4E">
        <w:rPr>
          <w:spacing w:val="3"/>
        </w:rPr>
        <w:t>h</w:t>
      </w:r>
      <w:r w:rsidRPr="00631A4E">
        <w:rPr>
          <w:spacing w:val="4"/>
        </w:rPr>
        <w:t>i</w:t>
      </w:r>
      <w:r w:rsidRPr="00631A4E">
        <w:rPr>
          <w:spacing w:val="3"/>
        </w:rPr>
        <w:t>g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rPr>
          <w:spacing w:val="6"/>
        </w:rPr>
        <w:t>q</w:t>
      </w:r>
      <w:r w:rsidRPr="00631A4E">
        <w:rPr>
          <w:spacing w:val="3"/>
        </w:rPr>
        <w:t>ua</w:t>
      </w:r>
      <w:r w:rsidRPr="00631A4E">
        <w:rPr>
          <w:spacing w:val="4"/>
        </w:rPr>
        <w:t>lit</w:t>
      </w:r>
      <w:r w:rsidRPr="00631A4E">
        <w:rPr>
          <w:spacing w:val="1"/>
        </w:rPr>
        <w:t>y</w:t>
      </w:r>
      <w:r w:rsidRPr="00631A4E">
        <w:t>,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u</w:t>
      </w:r>
      <w:r w:rsidRPr="00631A4E">
        <w:rPr>
          <w:spacing w:val="4"/>
        </w:rPr>
        <w:t>st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5"/>
        </w:rPr>
        <w:t>e</w:t>
      </w:r>
      <w:r w:rsidRPr="00631A4E">
        <w:t xml:space="preserve">r </w:t>
      </w:r>
      <w:r w:rsidRPr="00631A4E">
        <w:rPr>
          <w:spacing w:val="6"/>
        </w:rPr>
        <w:t>d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3"/>
        </w:rPr>
        <w:t>v</w:t>
      </w:r>
      <w:r w:rsidRPr="00631A4E">
        <w:rPr>
          <w:spacing w:val="5"/>
        </w:rPr>
        <w:t>e</w:t>
      </w:r>
      <w:r w:rsidRPr="00631A4E">
        <w:t>n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5"/>
        </w:rPr>
        <w:t>er</w:t>
      </w:r>
      <w:r w:rsidRPr="00631A4E">
        <w:rPr>
          <w:spacing w:val="3"/>
        </w:rPr>
        <w:t>v</w:t>
      </w:r>
      <w:r w:rsidRPr="00631A4E">
        <w:rPr>
          <w:spacing w:val="2"/>
        </w:rPr>
        <w:t>i</w:t>
      </w:r>
      <w:r w:rsidRPr="00631A4E">
        <w:rPr>
          <w:spacing w:val="5"/>
        </w:rPr>
        <w:t>c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ac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a</w:t>
      </w:r>
      <w:r w:rsidRPr="00631A4E">
        <w:t>s</w:t>
      </w:r>
      <w:r w:rsidRPr="00631A4E">
        <w:rPr>
          <w:spacing w:val="7"/>
        </w:rPr>
        <w:t xml:space="preserve"> </w:t>
      </w:r>
      <w:r w:rsidRPr="00631A4E">
        <w:rPr>
          <w:spacing w:val="2"/>
        </w:rPr>
        <w:t>t</w:t>
      </w:r>
      <w:r w:rsidRPr="00631A4E">
        <w:rPr>
          <w:spacing w:val="3"/>
        </w:rPr>
        <w:t>h</w:t>
      </w:r>
      <w:r w:rsidRPr="00631A4E">
        <w:t>e</w:t>
      </w:r>
      <w:r w:rsidRPr="00631A4E">
        <w:rPr>
          <w:spacing w:val="8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4"/>
        </w:rPr>
        <w:t>i</w:t>
      </w:r>
      <w:r w:rsidRPr="00631A4E">
        <w:rPr>
          <w:spacing w:val="5"/>
        </w:rPr>
        <w:t>r</w:t>
      </w:r>
      <w:r w:rsidRPr="00631A4E">
        <w:rPr>
          <w:spacing w:val="4"/>
        </w:rPr>
        <w:t>s</w:t>
      </w:r>
      <w:r w:rsidRPr="00631A4E">
        <w:t>t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p</w:t>
      </w:r>
      <w:r w:rsidRPr="00631A4E">
        <w:rPr>
          <w:spacing w:val="6"/>
        </w:rPr>
        <w:t>o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t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6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3"/>
        </w:rPr>
        <w:t>n</w:t>
      </w:r>
      <w:r w:rsidRPr="00631A4E">
        <w:rPr>
          <w:spacing w:val="4"/>
        </w:rPr>
        <w:t>t</w:t>
      </w:r>
      <w:r w:rsidRPr="00631A4E">
        <w:rPr>
          <w:spacing w:val="3"/>
        </w:rPr>
        <w:t>a</w:t>
      </w:r>
      <w:r w:rsidRPr="00631A4E">
        <w:rPr>
          <w:spacing w:val="5"/>
        </w:rPr>
        <w:t>c</w:t>
      </w:r>
      <w:r w:rsidRPr="00631A4E">
        <w:t>t</w:t>
      </w:r>
      <w:r w:rsidRPr="00631A4E">
        <w:rPr>
          <w:spacing w:val="3"/>
        </w:rPr>
        <w:t xml:space="preserve"> fo</w:t>
      </w:r>
      <w:r w:rsidRPr="00631A4E">
        <w:t>r</w:t>
      </w:r>
      <w:r w:rsidRPr="00631A4E">
        <w:rPr>
          <w:spacing w:val="6"/>
        </w:rPr>
        <w:t xml:space="preserve"> </w:t>
      </w:r>
      <w:r w:rsidRPr="00631A4E">
        <w:rPr>
          <w:spacing w:val="3"/>
        </w:rPr>
        <w:t>cu</w:t>
      </w:r>
      <w:r w:rsidRPr="00631A4E">
        <w:rPr>
          <w:spacing w:val="4"/>
        </w:rPr>
        <w:t>st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5"/>
        </w:rPr>
        <w:t>er</w:t>
      </w:r>
      <w:r w:rsidRPr="00631A4E">
        <w:rPr>
          <w:spacing w:val="4"/>
        </w:rPr>
        <w:t>s</w:t>
      </w:r>
      <w:r w:rsidRPr="00631A4E">
        <w:t>.</w:t>
      </w:r>
      <w:r w:rsidRPr="00631A4E">
        <w:rPr>
          <w:spacing w:val="1"/>
        </w:rPr>
        <w:t xml:space="preserve"> </w:t>
      </w:r>
      <w:r w:rsidRPr="00631A4E">
        <w:rPr>
          <w:spacing w:val="5"/>
        </w:rPr>
        <w:t>He</w:t>
      </w:r>
      <w:r w:rsidRPr="00631A4E">
        <w:rPr>
          <w:spacing w:val="2"/>
        </w:rPr>
        <w:t>l</w:t>
      </w:r>
      <w:r w:rsidRPr="00631A4E">
        <w:rPr>
          <w:spacing w:val="6"/>
        </w:rPr>
        <w:t>p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2"/>
        </w:rPr>
        <w:t xml:space="preserve"> t</w:t>
      </w:r>
      <w:r w:rsidRPr="00631A4E">
        <w:t>o</w:t>
      </w:r>
      <w:r w:rsidRPr="00631A4E">
        <w:rPr>
          <w:spacing w:val="6"/>
        </w:rPr>
        <w:t xml:space="preserve"> b</w:t>
      </w:r>
      <w:r w:rsidRPr="00631A4E">
        <w:rPr>
          <w:spacing w:val="3"/>
        </w:rPr>
        <w:t>u</w:t>
      </w:r>
      <w:r w:rsidRPr="00631A4E">
        <w:rPr>
          <w:spacing w:val="4"/>
        </w:rPr>
        <w:t>i</w:t>
      </w:r>
      <w:r w:rsidRPr="00631A4E">
        <w:rPr>
          <w:spacing w:val="2"/>
        </w:rPr>
        <w:t>l</w:t>
      </w:r>
      <w:r w:rsidRPr="00631A4E">
        <w:t xml:space="preserve">d </w:t>
      </w:r>
      <w:r w:rsidRPr="00631A4E">
        <w:rPr>
          <w:spacing w:val="4"/>
        </w:rPr>
        <w:t>t</w:t>
      </w:r>
      <w:r w:rsidRPr="00631A4E">
        <w:rPr>
          <w:spacing w:val="3"/>
        </w:rPr>
        <w:t>h</w:t>
      </w:r>
      <w:r w:rsidRPr="00631A4E">
        <w:t>e</w:t>
      </w:r>
      <w:r w:rsidRPr="00631A4E">
        <w:rPr>
          <w:spacing w:val="8"/>
        </w:rPr>
        <w:t xml:space="preserve"> </w:t>
      </w:r>
      <w:r w:rsidRPr="00631A4E">
        <w:rPr>
          <w:spacing w:val="6"/>
        </w:rPr>
        <w:t>b</w:t>
      </w:r>
      <w:r w:rsidRPr="00631A4E">
        <w:rPr>
          <w:spacing w:val="3"/>
        </w:rPr>
        <w:t>u</w:t>
      </w:r>
      <w:r w:rsidRPr="00631A4E">
        <w:rPr>
          <w:spacing w:val="4"/>
        </w:rPr>
        <w:t>si</w:t>
      </w:r>
      <w:r w:rsidRPr="00631A4E">
        <w:rPr>
          <w:spacing w:val="3"/>
        </w:rPr>
        <w:t>n</w:t>
      </w:r>
      <w:r w:rsidRPr="00631A4E">
        <w:rPr>
          <w:spacing w:val="5"/>
        </w:rPr>
        <w:t>e</w:t>
      </w:r>
      <w:r w:rsidRPr="00631A4E">
        <w:rPr>
          <w:spacing w:val="4"/>
        </w:rPr>
        <w:t>s</w:t>
      </w:r>
      <w:r w:rsidRPr="00631A4E">
        <w:t xml:space="preserve">s </w:t>
      </w:r>
      <w:r w:rsidRPr="00631A4E">
        <w:rPr>
          <w:spacing w:val="6"/>
        </w:rPr>
        <w:t>b</w:t>
      </w:r>
      <w:r w:rsidRPr="00631A4E">
        <w:t>y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ng</w:t>
      </w:r>
      <w:r w:rsidRPr="00631A4E">
        <w:rPr>
          <w:spacing w:val="5"/>
        </w:rPr>
        <w:t>a</w:t>
      </w:r>
      <w:r w:rsidRPr="00631A4E">
        <w:rPr>
          <w:spacing w:val="3"/>
        </w:rPr>
        <w:t>g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1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6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6"/>
        </w:rPr>
        <w:t>po</w:t>
      </w:r>
      <w:r w:rsidRPr="00631A4E">
        <w:rPr>
          <w:spacing w:val="2"/>
        </w:rPr>
        <w:t>l</w:t>
      </w:r>
      <w:r w:rsidRPr="00631A4E">
        <w:rPr>
          <w:spacing w:val="4"/>
        </w:rPr>
        <w:t>it</w:t>
      </w:r>
      <w:r w:rsidRPr="00631A4E">
        <w:t>e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f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rPr>
          <w:spacing w:val="6"/>
        </w:rPr>
        <w:t>d</w:t>
      </w:r>
      <w:r w:rsidRPr="00631A4E">
        <w:rPr>
          <w:spacing w:val="4"/>
        </w:rPr>
        <w:t>l</w:t>
      </w:r>
      <w:r w:rsidRPr="00631A4E">
        <w:t>y</w:t>
      </w:r>
      <w:r w:rsidRPr="00631A4E">
        <w:rPr>
          <w:spacing w:val="13"/>
        </w:rPr>
        <w:t xml:space="preserve"> </w:t>
      </w:r>
      <w:r w:rsidRPr="00631A4E">
        <w:t>w</w:t>
      </w:r>
      <w:r w:rsidRPr="00631A4E">
        <w:rPr>
          <w:spacing w:val="8"/>
        </w:rPr>
        <w:t>a</w:t>
      </w:r>
      <w:r w:rsidRPr="00631A4E">
        <w:t>y</w:t>
      </w:r>
      <w:r w:rsidRPr="00631A4E">
        <w:rPr>
          <w:spacing w:val="5"/>
        </w:rPr>
        <w:t xml:space="preserve"> </w:t>
      </w:r>
      <w:r w:rsidRPr="00631A4E">
        <w:t>w</w:t>
      </w:r>
      <w:r w:rsidRPr="00631A4E">
        <w:rPr>
          <w:spacing w:val="5"/>
        </w:rPr>
        <w:t>i</w:t>
      </w:r>
      <w:r w:rsidRPr="00631A4E">
        <w:rPr>
          <w:spacing w:val="7"/>
        </w:rPr>
        <w:t>t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v</w:t>
      </w:r>
      <w:r w:rsidRPr="00631A4E">
        <w:rPr>
          <w:spacing w:val="5"/>
        </w:rPr>
        <w:t>er</w:t>
      </w:r>
      <w:r w:rsidRPr="00631A4E">
        <w:t>y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u</w:t>
      </w:r>
      <w:r w:rsidRPr="00631A4E">
        <w:rPr>
          <w:spacing w:val="4"/>
        </w:rPr>
        <w:t>st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5"/>
        </w:rPr>
        <w:t>er</w:t>
      </w:r>
      <w:r w:rsidRPr="00631A4E">
        <w:t>.</w:t>
      </w:r>
    </w:p>
    <w:p w14:paraId="75286604" w14:textId="77777777" w:rsidR="00CC04D7" w:rsidRPr="00631A4E" w:rsidRDefault="00CC04D7">
      <w:pPr>
        <w:spacing w:before="3" w:line="260" w:lineRule="exact"/>
        <w:rPr>
          <w:sz w:val="26"/>
          <w:szCs w:val="26"/>
        </w:rPr>
      </w:pPr>
    </w:p>
    <w:p w14:paraId="29DE9B5E" w14:textId="77777777" w:rsidR="00CC04D7" w:rsidRPr="00631A4E" w:rsidRDefault="00631A4E">
      <w:r w:rsidRPr="00631A4E">
        <w:rPr>
          <w:b/>
          <w:i/>
          <w:spacing w:val="2"/>
        </w:rPr>
        <w:t>Du</w:t>
      </w:r>
      <w:r w:rsidRPr="00631A4E">
        <w:rPr>
          <w:b/>
          <w:i/>
          <w:spacing w:val="4"/>
        </w:rPr>
        <w:t>t</w:t>
      </w:r>
      <w:r w:rsidRPr="00631A4E">
        <w:rPr>
          <w:b/>
          <w:i/>
          <w:spacing w:val="2"/>
        </w:rPr>
        <w:t>i</w:t>
      </w:r>
      <w:r w:rsidRPr="00631A4E">
        <w:rPr>
          <w:b/>
          <w:i/>
          <w:spacing w:val="5"/>
        </w:rPr>
        <w:t>e</w:t>
      </w:r>
      <w:r w:rsidRPr="00631A4E">
        <w:rPr>
          <w:b/>
          <w:i/>
          <w:spacing w:val="3"/>
        </w:rPr>
        <w:t>s</w:t>
      </w:r>
      <w:r w:rsidRPr="00631A4E">
        <w:rPr>
          <w:i/>
        </w:rPr>
        <w:t>:</w:t>
      </w:r>
    </w:p>
    <w:p w14:paraId="5BFB3EFC" w14:textId="77777777" w:rsidR="00CC04D7" w:rsidRPr="00631A4E" w:rsidRDefault="00631A4E">
      <w:pPr>
        <w:spacing w:before="29" w:line="272" w:lineRule="auto"/>
        <w:ind w:left="194" w:right="863" w:hanging="2"/>
      </w:pPr>
      <w:r w:rsidRPr="00631A4E">
        <w:pict w14:anchorId="464A13A8">
          <v:group id="_x0000_s1034" style="position:absolute;left:0;text-align:left;margin-left:210.05pt;margin-top:.85pt;width:9.1pt;height:207.25pt;z-index:-251659776;mso-position-horizontal-relative:page" coordorigin="4201,17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201;top:17;width:182;height:245">
              <v:imagedata r:id="rId5" o:title=""/>
            </v:shape>
            <v:shape id="_x0000_s1049" type="#_x0000_t75" style="position:absolute;left:4201;top:278;width:182;height:245">
              <v:imagedata r:id="rId5" o:title=""/>
            </v:shape>
            <v:shape id="_x0000_s1048" type="#_x0000_t75" style="position:absolute;left:4201;top:537;width:182;height:245">
              <v:imagedata r:id="rId5" o:title=""/>
            </v:shape>
            <v:shape id="_x0000_s1047" type="#_x0000_t75" style="position:absolute;left:4201;top:797;width:182;height:245">
              <v:imagedata r:id="rId5" o:title=""/>
            </v:shape>
            <v:shape id="_x0000_s1046" type="#_x0000_t75" style="position:absolute;left:4201;top:1058;width:182;height:245">
              <v:imagedata r:id="rId5" o:title=""/>
            </v:shape>
            <v:shape id="_x0000_s1045" type="#_x0000_t75" style="position:absolute;left:4201;top:1318;width:182;height:245">
              <v:imagedata r:id="rId5" o:title=""/>
            </v:shape>
            <v:shape id="_x0000_s1044" type="#_x0000_t75" style="position:absolute;left:4201;top:1577;width:182;height:245">
              <v:imagedata r:id="rId5" o:title=""/>
            </v:shape>
            <v:shape id="_x0000_s1043" type="#_x0000_t75" style="position:absolute;left:4201;top:1839;width:182;height:245">
              <v:imagedata r:id="rId5" o:title=""/>
            </v:shape>
            <v:shape id="_x0000_s1042" type="#_x0000_t75" style="position:absolute;left:4201;top:2098;width:182;height:245">
              <v:imagedata r:id="rId5" o:title=""/>
            </v:shape>
            <v:shape id="_x0000_s1041" type="#_x0000_t75" style="position:absolute;left:4201;top:2357;width:182;height:245">
              <v:imagedata r:id="rId5" o:title=""/>
            </v:shape>
            <v:shape id="_x0000_s1040" type="#_x0000_t75" style="position:absolute;left:4201;top:2619;width:182;height:245">
              <v:imagedata r:id="rId5" o:title=""/>
            </v:shape>
            <v:shape id="_x0000_s1039" type="#_x0000_t75" style="position:absolute;left:4201;top:2878;width:182;height:245">
              <v:imagedata r:id="rId5" o:title=""/>
            </v:shape>
            <v:shape id="_x0000_s1038" type="#_x0000_t75" style="position:absolute;left:4201;top:3137;width:182;height:245">
              <v:imagedata r:id="rId5" o:title=""/>
            </v:shape>
            <v:shape id="_x0000_s1037" type="#_x0000_t75" style="position:absolute;left:4201;top:3399;width:182;height:245">
              <v:imagedata r:id="rId5" o:title=""/>
            </v:shape>
            <v:shape id="_x0000_s1036" type="#_x0000_t75" style="position:absolute;left:4201;top:3658;width:182;height:245">
              <v:imagedata r:id="rId5" o:title=""/>
            </v:shape>
            <v:shape id="_x0000_s1035" type="#_x0000_t75" style="position:absolute;left:4201;top:3917;width:182;height:245">
              <v:imagedata r:id="rId5" o:title=""/>
            </v:shape>
            <w10:wrap anchorx="page"/>
          </v:group>
        </w:pict>
      </w:r>
      <w:r w:rsidRPr="00631A4E">
        <w:rPr>
          <w:spacing w:val="2"/>
        </w:rPr>
        <w:t>P</w:t>
      </w:r>
      <w:r w:rsidRPr="00631A4E">
        <w:rPr>
          <w:spacing w:val="1"/>
        </w:rPr>
        <w:t>ro</w:t>
      </w:r>
      <w:r w:rsidRPr="00631A4E">
        <w:rPr>
          <w:spacing w:val="-1"/>
        </w:rPr>
        <w:t>v</w:t>
      </w:r>
      <w:r w:rsidRPr="00631A4E">
        <w:t>i</w:t>
      </w:r>
      <w:r w:rsidRPr="00631A4E">
        <w:rPr>
          <w:spacing w:val="1"/>
        </w:rPr>
        <w:t>d</w:t>
      </w:r>
      <w:r w:rsidRPr="00631A4E">
        <w:t>i</w:t>
      </w:r>
      <w:r w:rsidRPr="00631A4E">
        <w:rPr>
          <w:spacing w:val="-1"/>
        </w:rPr>
        <w:t>n</w:t>
      </w:r>
      <w:r w:rsidRPr="00631A4E">
        <w:t>g</w:t>
      </w:r>
      <w:r w:rsidRPr="00631A4E">
        <w:rPr>
          <w:spacing w:val="-9"/>
        </w:rPr>
        <w:t xml:space="preserve"> </w:t>
      </w:r>
      <w:r w:rsidRPr="00631A4E">
        <w:t>c</w:t>
      </w:r>
      <w:r w:rsidRPr="00631A4E">
        <w:rPr>
          <w:spacing w:val="1"/>
        </w:rPr>
        <w:t>u</w:t>
      </w:r>
      <w:r w:rsidRPr="00631A4E">
        <w:rPr>
          <w:spacing w:val="-1"/>
        </w:rPr>
        <w:t>s</w:t>
      </w:r>
      <w:r w:rsidRPr="00631A4E">
        <w:t>t</w:t>
      </w:r>
      <w:r w:rsidRPr="00631A4E">
        <w:rPr>
          <w:spacing w:val="3"/>
        </w:rPr>
        <w:t>o</w:t>
      </w:r>
      <w:r w:rsidRPr="00631A4E">
        <w:rPr>
          <w:spacing w:val="-4"/>
        </w:rPr>
        <w:t>m</w:t>
      </w:r>
      <w:r w:rsidRPr="00631A4E">
        <w:t>e</w:t>
      </w:r>
      <w:r w:rsidRPr="00631A4E">
        <w:rPr>
          <w:spacing w:val="3"/>
        </w:rPr>
        <w:t>r</w:t>
      </w:r>
      <w:r w:rsidRPr="00631A4E">
        <w:t>s</w:t>
      </w:r>
      <w:r w:rsidRPr="00631A4E">
        <w:rPr>
          <w:spacing w:val="-8"/>
        </w:rPr>
        <w:t xml:space="preserve"> </w:t>
      </w:r>
      <w:r w:rsidRPr="00631A4E">
        <w:t xml:space="preserve">a </w:t>
      </w:r>
      <w:r w:rsidRPr="00631A4E">
        <w:rPr>
          <w:spacing w:val="1"/>
        </w:rPr>
        <w:t>p</w:t>
      </w:r>
      <w:r w:rsidRPr="00631A4E">
        <w:t>e</w:t>
      </w:r>
      <w:r w:rsidRPr="00631A4E">
        <w:rPr>
          <w:spacing w:val="1"/>
        </w:rPr>
        <w:t>r</w:t>
      </w:r>
      <w:r w:rsidRPr="00631A4E">
        <w:rPr>
          <w:spacing w:val="-1"/>
        </w:rPr>
        <w:t>s</w:t>
      </w:r>
      <w:r w:rsidRPr="00631A4E">
        <w:rPr>
          <w:spacing w:val="1"/>
        </w:rPr>
        <w:t>o</w:t>
      </w:r>
      <w:r w:rsidRPr="00631A4E">
        <w:rPr>
          <w:spacing w:val="-1"/>
        </w:rPr>
        <w:t>n</w:t>
      </w:r>
      <w:r w:rsidRPr="00631A4E">
        <w:t>ali</w:t>
      </w:r>
      <w:r w:rsidRPr="00631A4E">
        <w:rPr>
          <w:spacing w:val="-1"/>
        </w:rPr>
        <w:t>s</w:t>
      </w:r>
      <w:r w:rsidRPr="00631A4E">
        <w:t>e</w:t>
      </w:r>
      <w:r w:rsidRPr="00631A4E">
        <w:rPr>
          <w:spacing w:val="1"/>
        </w:rPr>
        <w:t>d</w:t>
      </w:r>
      <w:r w:rsidRPr="00631A4E">
        <w:t>,</w:t>
      </w:r>
      <w:r w:rsidRPr="00631A4E">
        <w:rPr>
          <w:spacing w:val="-9"/>
        </w:rPr>
        <w:t xml:space="preserve"> </w:t>
      </w:r>
      <w:r w:rsidRPr="00631A4E">
        <w:rPr>
          <w:spacing w:val="-2"/>
        </w:rPr>
        <w:t>f</w:t>
      </w:r>
      <w:r w:rsidRPr="00631A4E">
        <w:rPr>
          <w:spacing w:val="1"/>
        </w:rPr>
        <w:t>r</w:t>
      </w:r>
      <w:r w:rsidRPr="00631A4E">
        <w:t>i</w:t>
      </w:r>
      <w:r w:rsidRPr="00631A4E">
        <w:rPr>
          <w:spacing w:val="2"/>
        </w:rPr>
        <w:t>e</w:t>
      </w:r>
      <w:r w:rsidRPr="00631A4E">
        <w:rPr>
          <w:spacing w:val="-1"/>
        </w:rPr>
        <w:t>n</w:t>
      </w:r>
      <w:r w:rsidRPr="00631A4E">
        <w:rPr>
          <w:spacing w:val="1"/>
        </w:rPr>
        <w:t>d</w:t>
      </w:r>
      <w:r w:rsidRPr="00631A4E">
        <w:rPr>
          <w:spacing w:val="2"/>
        </w:rPr>
        <w:t>l</w:t>
      </w:r>
      <w:r w:rsidRPr="00631A4E">
        <w:t>y</w:t>
      </w:r>
      <w:r w:rsidRPr="00631A4E">
        <w:rPr>
          <w:spacing w:val="-9"/>
        </w:rPr>
        <w:t xml:space="preserve"> </w:t>
      </w:r>
      <w:r w:rsidRPr="00631A4E">
        <w:rPr>
          <w:spacing w:val="3"/>
        </w:rPr>
        <w:t>a</w:t>
      </w:r>
      <w:r w:rsidRPr="00631A4E">
        <w:rPr>
          <w:spacing w:val="-1"/>
        </w:rPr>
        <w:t>n</w:t>
      </w:r>
      <w:r w:rsidRPr="00631A4E">
        <w:t>d</w:t>
      </w:r>
      <w:r w:rsidRPr="00631A4E">
        <w:rPr>
          <w:spacing w:val="-2"/>
        </w:rPr>
        <w:t xml:space="preserve"> </w:t>
      </w:r>
      <w:r w:rsidRPr="00631A4E">
        <w:t>e</w:t>
      </w:r>
      <w:r w:rsidRPr="00631A4E">
        <w:rPr>
          <w:spacing w:val="1"/>
        </w:rPr>
        <w:t>f</w:t>
      </w:r>
      <w:r w:rsidRPr="00631A4E">
        <w:rPr>
          <w:spacing w:val="-2"/>
        </w:rPr>
        <w:t>f</w:t>
      </w:r>
      <w:r w:rsidRPr="00631A4E">
        <w:t>ici</w:t>
      </w:r>
      <w:r w:rsidRPr="00631A4E">
        <w:rPr>
          <w:spacing w:val="3"/>
        </w:rPr>
        <w:t>e</w:t>
      </w:r>
      <w:r w:rsidRPr="00631A4E">
        <w:rPr>
          <w:spacing w:val="-1"/>
        </w:rPr>
        <w:t>n</w:t>
      </w:r>
      <w:r w:rsidRPr="00631A4E">
        <w:t>t</w:t>
      </w:r>
      <w:r w:rsidRPr="00631A4E">
        <w:rPr>
          <w:spacing w:val="-5"/>
        </w:rPr>
        <w:t xml:space="preserve"> </w:t>
      </w:r>
      <w:r w:rsidRPr="00631A4E">
        <w:t>c</w:t>
      </w:r>
      <w:r w:rsidRPr="00631A4E">
        <w:rPr>
          <w:spacing w:val="1"/>
        </w:rPr>
        <w:t>a</w:t>
      </w:r>
      <w:r w:rsidRPr="00631A4E">
        <w:rPr>
          <w:spacing w:val="-1"/>
        </w:rPr>
        <w:t>sh</w:t>
      </w:r>
      <w:r w:rsidRPr="00631A4E">
        <w:t>ie</w:t>
      </w:r>
      <w:r w:rsidRPr="00631A4E">
        <w:rPr>
          <w:spacing w:val="1"/>
        </w:rPr>
        <w:t>r</w:t>
      </w:r>
      <w:r w:rsidRPr="00631A4E">
        <w:rPr>
          <w:spacing w:val="2"/>
        </w:rPr>
        <w:t>i</w:t>
      </w:r>
      <w:r w:rsidRPr="00631A4E">
        <w:rPr>
          <w:spacing w:val="-1"/>
        </w:rPr>
        <w:t>n</w:t>
      </w:r>
      <w:r w:rsidRPr="00631A4E">
        <w:t>g</w:t>
      </w:r>
      <w:r w:rsidRPr="00631A4E">
        <w:rPr>
          <w:spacing w:val="-7"/>
        </w:rPr>
        <w:t xml:space="preserve"> </w:t>
      </w:r>
      <w:r w:rsidRPr="00631A4E">
        <w:rPr>
          <w:spacing w:val="-1"/>
        </w:rPr>
        <w:t>s</w:t>
      </w:r>
      <w:r w:rsidRPr="00631A4E">
        <w:t>e</w:t>
      </w:r>
      <w:r w:rsidRPr="00631A4E">
        <w:rPr>
          <w:spacing w:val="1"/>
        </w:rPr>
        <w:t>r</w:t>
      </w:r>
      <w:r w:rsidRPr="00631A4E">
        <w:rPr>
          <w:spacing w:val="-1"/>
        </w:rPr>
        <w:t>v</w:t>
      </w:r>
      <w:r w:rsidRPr="00631A4E">
        <w:t xml:space="preserve">ice. </w:t>
      </w:r>
      <w:r w:rsidRPr="00631A4E">
        <w:rPr>
          <w:spacing w:val="5"/>
        </w:rPr>
        <w:t>T</w:t>
      </w:r>
      <w:r w:rsidRPr="00631A4E">
        <w:rPr>
          <w:spacing w:val="3"/>
        </w:rPr>
        <w:t>a</w:t>
      </w:r>
      <w:r w:rsidRPr="00631A4E">
        <w:rPr>
          <w:spacing w:val="1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2"/>
        </w:rPr>
        <w:t xml:space="preserve"> </w:t>
      </w:r>
      <w:r w:rsidRPr="00631A4E">
        <w:rPr>
          <w:spacing w:val="3"/>
        </w:rPr>
        <w:t>p</w:t>
      </w:r>
      <w:r w:rsidRPr="00631A4E">
        <w:rPr>
          <w:spacing w:val="5"/>
        </w:rPr>
        <w:t>a</w:t>
      </w:r>
      <w:r w:rsidRPr="00631A4E">
        <w:rPr>
          <w:spacing w:val="3"/>
        </w:rPr>
        <w:t>y</w:t>
      </w:r>
      <w:r w:rsidRPr="00631A4E">
        <w:rPr>
          <w:spacing w:val="1"/>
        </w:rPr>
        <w:t>m</w:t>
      </w:r>
      <w:r w:rsidRPr="00631A4E">
        <w:rPr>
          <w:spacing w:val="5"/>
        </w:rPr>
        <w:t>e</w:t>
      </w:r>
      <w:r w:rsidRPr="00631A4E">
        <w:rPr>
          <w:spacing w:val="3"/>
        </w:rPr>
        <w:t>n</w:t>
      </w:r>
      <w:r w:rsidRPr="00631A4E">
        <w:rPr>
          <w:spacing w:val="2"/>
        </w:rPr>
        <w:t>t</w:t>
      </w:r>
      <w:r w:rsidRPr="00631A4E">
        <w:t>s</w:t>
      </w:r>
      <w:r w:rsidRPr="00631A4E">
        <w:rPr>
          <w:spacing w:val="-1"/>
        </w:rPr>
        <w:t xml:space="preserve"> </w:t>
      </w:r>
      <w:r w:rsidRPr="00631A4E">
        <w:rPr>
          <w:spacing w:val="1"/>
        </w:rPr>
        <w:t>f</w:t>
      </w:r>
      <w:r w:rsidRPr="00631A4E">
        <w:rPr>
          <w:spacing w:val="3"/>
        </w:rPr>
        <w:t>r</w:t>
      </w:r>
      <w:r w:rsidRPr="00631A4E">
        <w:rPr>
          <w:spacing w:val="6"/>
        </w:rPr>
        <w:t>o</w:t>
      </w:r>
      <w:r w:rsidRPr="00631A4E">
        <w:t>m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1"/>
        </w:rPr>
        <w:t>u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3"/>
        </w:rPr>
        <w:t>er</w:t>
      </w:r>
      <w:r w:rsidRPr="00631A4E">
        <w:t>s</w:t>
      </w:r>
      <w:r w:rsidRPr="00631A4E">
        <w:rPr>
          <w:spacing w:val="-1"/>
        </w:rPr>
        <w:t xml:space="preserve"> </w:t>
      </w:r>
      <w:r w:rsidRPr="00631A4E">
        <w:rPr>
          <w:spacing w:val="3"/>
        </w:rPr>
        <w:t>v</w:t>
      </w:r>
      <w:r w:rsidRPr="00631A4E">
        <w:rPr>
          <w:spacing w:val="2"/>
        </w:rPr>
        <w:t>i</w:t>
      </w:r>
      <w:r w:rsidRPr="00631A4E">
        <w:t>a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a</w:t>
      </w:r>
      <w:r w:rsidRPr="00631A4E">
        <w:rPr>
          <w:spacing w:val="4"/>
        </w:rPr>
        <w:t>s</w:t>
      </w:r>
      <w:r w:rsidRPr="00631A4E">
        <w:rPr>
          <w:spacing w:val="1"/>
        </w:rPr>
        <w:t>h</w:t>
      </w:r>
      <w:r w:rsidRPr="00631A4E">
        <w:t>,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che</w:t>
      </w:r>
      <w:r w:rsidRPr="00631A4E">
        <w:rPr>
          <w:spacing w:val="6"/>
        </w:rPr>
        <w:t>q</w:t>
      </w:r>
      <w:r w:rsidRPr="00631A4E">
        <w:rPr>
          <w:spacing w:val="1"/>
        </w:rPr>
        <w:t>u</w:t>
      </w:r>
      <w:r w:rsidRPr="00631A4E">
        <w:rPr>
          <w:spacing w:val="3"/>
        </w:rPr>
        <w:t>e</w:t>
      </w:r>
      <w:r w:rsidRPr="00631A4E">
        <w:t>s</w:t>
      </w:r>
      <w:r w:rsidRPr="00631A4E">
        <w:rPr>
          <w:spacing w:val="1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cred</w:t>
      </w:r>
      <w:r w:rsidRPr="00631A4E">
        <w:rPr>
          <w:spacing w:val="2"/>
        </w:rPr>
        <w:t>i</w:t>
      </w:r>
      <w:r w:rsidRPr="00631A4E">
        <w:t>t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card</w:t>
      </w:r>
      <w:r w:rsidRPr="00631A4E">
        <w:rPr>
          <w:spacing w:val="4"/>
        </w:rPr>
        <w:t>s</w:t>
      </w:r>
      <w:r w:rsidRPr="00631A4E">
        <w:t>.</w:t>
      </w:r>
    </w:p>
    <w:p w14:paraId="50AC4195" w14:textId="77777777" w:rsidR="00CC04D7" w:rsidRPr="00631A4E" w:rsidRDefault="00631A4E">
      <w:pPr>
        <w:spacing w:line="220" w:lineRule="exact"/>
        <w:ind w:left="194"/>
      </w:pPr>
      <w:r w:rsidRPr="00631A4E">
        <w:rPr>
          <w:spacing w:val="3"/>
        </w:rPr>
        <w:t>En</w:t>
      </w:r>
      <w:r w:rsidRPr="00631A4E">
        <w:rPr>
          <w:spacing w:val="2"/>
        </w:rPr>
        <w:t>t</w:t>
      </w:r>
      <w:r w:rsidRPr="00631A4E">
        <w:rPr>
          <w:spacing w:val="3"/>
        </w:rPr>
        <w:t>er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3"/>
        </w:rPr>
        <w:t xml:space="preserve"> </w:t>
      </w:r>
      <w:r w:rsidRPr="00631A4E">
        <w:rPr>
          <w:spacing w:val="6"/>
        </w:rPr>
        <w:t>p</w:t>
      </w:r>
      <w:r w:rsidRPr="00631A4E">
        <w:rPr>
          <w:spacing w:val="1"/>
        </w:rPr>
        <w:t>u</w:t>
      </w:r>
      <w:r w:rsidRPr="00631A4E">
        <w:rPr>
          <w:spacing w:val="3"/>
        </w:rPr>
        <w:t>r</w:t>
      </w:r>
      <w:r w:rsidRPr="00631A4E">
        <w:rPr>
          <w:spacing w:val="5"/>
        </w:rPr>
        <w:t>c</w:t>
      </w:r>
      <w:r w:rsidRPr="00631A4E">
        <w:rPr>
          <w:spacing w:val="3"/>
        </w:rPr>
        <w:t>ha</w:t>
      </w:r>
      <w:r w:rsidRPr="00631A4E">
        <w:rPr>
          <w:spacing w:val="2"/>
        </w:rPr>
        <w:t>s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-1"/>
        </w:rPr>
        <w:t xml:space="preserve"> 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rPr>
          <w:spacing w:val="2"/>
        </w:rPr>
        <w:t>t</w:t>
      </w:r>
      <w:r w:rsidRPr="00631A4E">
        <w:t>o</w:t>
      </w:r>
      <w:r w:rsidRPr="00631A4E">
        <w:rPr>
          <w:spacing w:val="3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a</w:t>
      </w:r>
      <w:r w:rsidRPr="00631A4E">
        <w:rPr>
          <w:spacing w:val="4"/>
        </w:rPr>
        <w:t>s</w:t>
      </w:r>
      <w:r w:rsidRPr="00631A4E">
        <w:t xml:space="preserve">h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1"/>
        </w:rPr>
        <w:t>g</w:t>
      </w:r>
      <w:r w:rsidRPr="00631A4E">
        <w:rPr>
          <w:spacing w:val="4"/>
        </w:rPr>
        <w:t>is</w:t>
      </w:r>
      <w:r w:rsidRPr="00631A4E">
        <w:rPr>
          <w:spacing w:val="2"/>
        </w:rPr>
        <w:t>t</w:t>
      </w:r>
      <w:r w:rsidRPr="00631A4E">
        <w:rPr>
          <w:spacing w:val="3"/>
        </w:rPr>
        <w:t>e</w:t>
      </w:r>
      <w:r w:rsidRPr="00631A4E">
        <w:t xml:space="preserve">r </w:t>
      </w:r>
      <w:r w:rsidRPr="00631A4E">
        <w:rPr>
          <w:spacing w:val="4"/>
        </w:rPr>
        <w:t>t</w:t>
      </w:r>
      <w:r w:rsidRPr="00631A4E">
        <w:rPr>
          <w:spacing w:val="1"/>
        </w:rPr>
        <w:t>h</w:t>
      </w:r>
      <w:r w:rsidRPr="00631A4E">
        <w:rPr>
          <w:spacing w:val="5"/>
        </w:rPr>
        <w:t>e</w:t>
      </w:r>
      <w:r w:rsidRPr="00631A4E">
        <w:t>n</w:t>
      </w:r>
      <w:r w:rsidRPr="00631A4E">
        <w:rPr>
          <w:spacing w:val="3"/>
        </w:rPr>
        <w:t xml:space="preserve"> ca</w:t>
      </w:r>
      <w:r w:rsidRPr="00631A4E">
        <w:rPr>
          <w:spacing w:val="4"/>
        </w:rPr>
        <w:t>l</w:t>
      </w:r>
      <w:r w:rsidRPr="00631A4E">
        <w:rPr>
          <w:spacing w:val="5"/>
        </w:rPr>
        <w:t>c</w:t>
      </w:r>
      <w:r w:rsidRPr="00631A4E">
        <w:rPr>
          <w:spacing w:val="1"/>
        </w:rPr>
        <w:t>u</w:t>
      </w:r>
      <w:r w:rsidRPr="00631A4E">
        <w:rPr>
          <w:spacing w:val="2"/>
        </w:rPr>
        <w:t>l</w:t>
      </w:r>
      <w:r w:rsidRPr="00631A4E">
        <w:rPr>
          <w:spacing w:val="5"/>
        </w:rPr>
        <w:t>a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5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1"/>
        </w:rPr>
        <w:t>h</w:t>
      </w:r>
      <w:r w:rsidRPr="00631A4E">
        <w:t>e</w:t>
      </w:r>
      <w:r w:rsidRPr="00631A4E">
        <w:rPr>
          <w:spacing w:val="6"/>
        </w:rPr>
        <w:t xml:space="preserve"> </w:t>
      </w:r>
      <w:r w:rsidRPr="00631A4E">
        <w:rPr>
          <w:spacing w:val="2"/>
          <w:w w:val="99"/>
        </w:rPr>
        <w:t>t</w:t>
      </w:r>
      <w:r w:rsidRPr="00631A4E">
        <w:rPr>
          <w:spacing w:val="3"/>
          <w:w w:val="99"/>
        </w:rPr>
        <w:t>o</w:t>
      </w:r>
      <w:r w:rsidRPr="00631A4E">
        <w:rPr>
          <w:spacing w:val="2"/>
          <w:w w:val="99"/>
        </w:rPr>
        <w:t>t</w:t>
      </w:r>
      <w:r w:rsidRPr="00631A4E">
        <w:rPr>
          <w:w w:val="99"/>
        </w:rPr>
        <w:t>a</w:t>
      </w:r>
      <w:r w:rsidRPr="00631A4E">
        <w:rPr>
          <w:spacing w:val="-31"/>
        </w:rPr>
        <w:t xml:space="preserve"> </w:t>
      </w:r>
      <w:r w:rsidRPr="00631A4E">
        <w:t>l</w:t>
      </w:r>
      <w:r w:rsidRPr="00631A4E">
        <w:rPr>
          <w:spacing w:val="4"/>
        </w:rPr>
        <w:t xml:space="preserve"> </w:t>
      </w:r>
      <w:r w:rsidRPr="00631A4E">
        <w:rPr>
          <w:spacing w:val="6"/>
        </w:rPr>
        <w:t>p</w:t>
      </w:r>
      <w:r w:rsidRPr="00631A4E">
        <w:rPr>
          <w:spacing w:val="1"/>
        </w:rPr>
        <w:t>u</w:t>
      </w:r>
      <w:r w:rsidRPr="00631A4E">
        <w:rPr>
          <w:spacing w:val="3"/>
        </w:rPr>
        <w:t>r</w:t>
      </w:r>
      <w:r w:rsidRPr="00631A4E">
        <w:rPr>
          <w:spacing w:val="5"/>
        </w:rPr>
        <w:t>c</w:t>
      </w:r>
      <w:r w:rsidRPr="00631A4E">
        <w:rPr>
          <w:spacing w:val="1"/>
        </w:rPr>
        <w:t>h</w:t>
      </w:r>
      <w:r w:rsidRPr="00631A4E">
        <w:rPr>
          <w:spacing w:val="5"/>
        </w:rPr>
        <w:t>a</w:t>
      </w:r>
      <w:r w:rsidRPr="00631A4E">
        <w:rPr>
          <w:spacing w:val="2"/>
        </w:rPr>
        <w:t>s</w:t>
      </w:r>
      <w:r w:rsidRPr="00631A4E">
        <w:t>e</w:t>
      </w:r>
      <w:r w:rsidRPr="00631A4E">
        <w:rPr>
          <w:spacing w:val="-2"/>
        </w:rPr>
        <w:t xml:space="preserve"> </w:t>
      </w:r>
      <w:r w:rsidRPr="00631A4E">
        <w:rPr>
          <w:spacing w:val="3"/>
        </w:rPr>
        <w:t>pr</w:t>
      </w:r>
      <w:r w:rsidRPr="00631A4E">
        <w:rPr>
          <w:spacing w:val="4"/>
        </w:rPr>
        <w:t>i</w:t>
      </w:r>
      <w:r w:rsidRPr="00631A4E">
        <w:rPr>
          <w:spacing w:val="3"/>
        </w:rPr>
        <w:t>ce</w:t>
      </w:r>
      <w:r w:rsidRPr="00631A4E">
        <w:t>.</w:t>
      </w:r>
    </w:p>
    <w:p w14:paraId="7B5CCA84" w14:textId="77777777" w:rsidR="00CC04D7" w:rsidRPr="00631A4E" w:rsidRDefault="00631A4E">
      <w:pPr>
        <w:spacing w:before="29"/>
        <w:ind w:left="194"/>
      </w:pPr>
      <w:r w:rsidRPr="00631A4E">
        <w:rPr>
          <w:spacing w:val="1"/>
        </w:rPr>
        <w:t>R</w:t>
      </w:r>
      <w:r w:rsidRPr="00631A4E">
        <w:rPr>
          <w:spacing w:val="5"/>
        </w:rPr>
        <w:t>e</w:t>
      </w:r>
      <w:r w:rsidRPr="00631A4E">
        <w:rPr>
          <w:spacing w:val="2"/>
        </w:rPr>
        <w:t>s</w:t>
      </w:r>
      <w:r w:rsidRPr="00631A4E">
        <w:rPr>
          <w:spacing w:val="3"/>
        </w:rPr>
        <w:t>p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4"/>
        </w:rPr>
        <w:t>s</w:t>
      </w:r>
      <w:r w:rsidRPr="00631A4E">
        <w:rPr>
          <w:spacing w:val="2"/>
        </w:rPr>
        <w:t>i</w:t>
      </w:r>
      <w:r w:rsidRPr="00631A4E">
        <w:rPr>
          <w:spacing w:val="3"/>
        </w:rPr>
        <w:t>b</w:t>
      </w:r>
      <w:r w:rsidRPr="00631A4E">
        <w:rPr>
          <w:spacing w:val="2"/>
        </w:rPr>
        <w:t>l</w:t>
      </w:r>
      <w:r w:rsidRPr="00631A4E">
        <w:t>e</w:t>
      </w:r>
      <w:r w:rsidRPr="00631A4E">
        <w:rPr>
          <w:spacing w:val="-2"/>
        </w:rPr>
        <w:t xml:space="preserve"> </w:t>
      </w:r>
      <w:r w:rsidRPr="00631A4E">
        <w:rPr>
          <w:spacing w:val="1"/>
        </w:rPr>
        <w:t>f</w:t>
      </w:r>
      <w:r w:rsidRPr="00631A4E">
        <w:rPr>
          <w:spacing w:val="3"/>
        </w:rPr>
        <w:t>o</w:t>
      </w:r>
      <w:r w:rsidRPr="00631A4E">
        <w:t>r</w:t>
      </w:r>
      <w:r w:rsidRPr="00631A4E">
        <w:rPr>
          <w:spacing w:val="6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1"/>
        </w:rPr>
        <w:t>h</w:t>
      </w:r>
      <w:r w:rsidRPr="00631A4E">
        <w:t>e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c</w:t>
      </w:r>
      <w:r w:rsidRPr="00631A4E">
        <w:rPr>
          <w:spacing w:val="5"/>
        </w:rPr>
        <w:t>c</w:t>
      </w:r>
      <w:r w:rsidRPr="00631A4E">
        <w:rPr>
          <w:spacing w:val="1"/>
        </w:rPr>
        <w:t>u</w:t>
      </w:r>
      <w:r w:rsidRPr="00631A4E">
        <w:rPr>
          <w:spacing w:val="3"/>
        </w:rPr>
        <w:t>r</w:t>
      </w:r>
      <w:r w:rsidRPr="00631A4E">
        <w:rPr>
          <w:spacing w:val="5"/>
        </w:rPr>
        <w:t>a</w:t>
      </w:r>
      <w:r w:rsidRPr="00631A4E">
        <w:rPr>
          <w:spacing w:val="2"/>
        </w:rPr>
        <w:t>t</w:t>
      </w:r>
      <w:r w:rsidRPr="00631A4E">
        <w:t>e</w:t>
      </w:r>
      <w:r w:rsidRPr="00631A4E">
        <w:rPr>
          <w:spacing w:val="-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rPr>
          <w:spacing w:val="4"/>
        </w:rPr>
        <w:t>ti</w:t>
      </w:r>
      <w:r w:rsidRPr="00631A4E">
        <w:rPr>
          <w:spacing w:val="1"/>
        </w:rPr>
        <w:t>m</w:t>
      </w:r>
      <w:r w:rsidRPr="00631A4E">
        <w:rPr>
          <w:spacing w:val="3"/>
        </w:rPr>
        <w:t>e</w:t>
      </w:r>
      <w:r w:rsidRPr="00631A4E">
        <w:rPr>
          <w:spacing w:val="4"/>
        </w:rPr>
        <w:t>l</w:t>
      </w:r>
      <w:r w:rsidRPr="00631A4E">
        <w:t>y</w:t>
      </w:r>
      <w:r w:rsidRPr="00631A4E">
        <w:rPr>
          <w:spacing w:val="1"/>
        </w:rPr>
        <w:t xml:space="preserve"> </w:t>
      </w:r>
      <w:r w:rsidRPr="00631A4E">
        <w:rPr>
          <w:spacing w:val="3"/>
        </w:rPr>
        <w:t>a</w:t>
      </w:r>
      <w:r w:rsidRPr="00631A4E">
        <w:rPr>
          <w:spacing w:val="2"/>
        </w:rPr>
        <w:t>ll</w:t>
      </w:r>
      <w:r w:rsidRPr="00631A4E">
        <w:rPr>
          <w:spacing w:val="6"/>
        </w:rPr>
        <w:t>o</w:t>
      </w:r>
      <w:r w:rsidRPr="00631A4E">
        <w:rPr>
          <w:spacing w:val="3"/>
        </w:rPr>
        <w:t>ca</w:t>
      </w:r>
      <w:r w:rsidRPr="00631A4E">
        <w:rPr>
          <w:spacing w:val="4"/>
        </w:rPr>
        <w:t>t</w:t>
      </w:r>
      <w:r w:rsidRPr="00631A4E">
        <w:rPr>
          <w:spacing w:val="2"/>
        </w:rPr>
        <w:t>i</w:t>
      </w:r>
      <w:r w:rsidRPr="00631A4E">
        <w:rPr>
          <w:spacing w:val="6"/>
        </w:rPr>
        <w:t>o</w:t>
      </w:r>
      <w:r w:rsidRPr="00631A4E">
        <w:t>n</w:t>
      </w:r>
      <w:r w:rsidRPr="00631A4E">
        <w:rPr>
          <w:spacing w:val="-4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1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rPr>
          <w:spacing w:val="1"/>
        </w:rPr>
        <w:t>h</w:t>
      </w:r>
      <w:r w:rsidRPr="00631A4E">
        <w:t>.</w:t>
      </w:r>
    </w:p>
    <w:p w14:paraId="31D21E8B" w14:textId="77777777" w:rsidR="00CC04D7" w:rsidRPr="00631A4E" w:rsidRDefault="00631A4E">
      <w:pPr>
        <w:spacing w:before="31" w:line="270" w:lineRule="auto"/>
        <w:ind w:left="194" w:right="1108"/>
      </w:pPr>
      <w:r w:rsidRPr="00631A4E">
        <w:rPr>
          <w:spacing w:val="3"/>
        </w:rPr>
        <w:t>I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ha</w:t>
      </w:r>
      <w:r w:rsidRPr="00631A4E">
        <w:rPr>
          <w:spacing w:val="5"/>
        </w:rPr>
        <w:t>r</w:t>
      </w:r>
      <w:r w:rsidRPr="00631A4E">
        <w:rPr>
          <w:spacing w:val="1"/>
        </w:rPr>
        <w:t>g</w:t>
      </w:r>
      <w:r w:rsidRPr="00631A4E">
        <w:t xml:space="preserve">e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1"/>
        </w:rPr>
        <w:t xml:space="preserve"> </w:t>
      </w:r>
      <w:r w:rsidRPr="00631A4E">
        <w:rPr>
          <w:spacing w:val="3"/>
        </w:rPr>
        <w:t>da</w:t>
      </w:r>
      <w:r w:rsidRPr="00631A4E">
        <w:rPr>
          <w:spacing w:val="4"/>
        </w:rPr>
        <w:t>il</w:t>
      </w:r>
      <w:r w:rsidRPr="00631A4E">
        <w:t xml:space="preserve">y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rPr>
          <w:spacing w:val="1"/>
        </w:rPr>
        <w:t>h</w:t>
      </w:r>
      <w:r w:rsidRPr="00631A4E">
        <w:rPr>
          <w:spacing w:val="3"/>
        </w:rPr>
        <w:t>bo</w:t>
      </w:r>
      <w:r w:rsidRPr="00631A4E">
        <w:rPr>
          <w:spacing w:val="6"/>
        </w:rPr>
        <w:t>o</w:t>
      </w:r>
      <w:r w:rsidRPr="00631A4E">
        <w:t>k</w:t>
      </w:r>
      <w:r w:rsidRPr="00631A4E">
        <w:rPr>
          <w:spacing w:val="-2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rPr>
          <w:spacing w:val="5"/>
        </w:rPr>
        <w:t>a</w:t>
      </w:r>
      <w:r w:rsidRPr="00631A4E">
        <w:rPr>
          <w:spacing w:val="3"/>
        </w:rPr>
        <w:t>g</w:t>
      </w:r>
      <w:r w:rsidRPr="00631A4E">
        <w:rPr>
          <w:spacing w:val="5"/>
        </w:rPr>
        <w:t>e</w:t>
      </w:r>
      <w:r w:rsidRPr="00631A4E">
        <w:rPr>
          <w:spacing w:val="1"/>
        </w:rPr>
        <w:t>m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t>t</w:t>
      </w:r>
      <w:r w:rsidRPr="00631A4E">
        <w:rPr>
          <w:spacing w:val="-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a</w:t>
      </w:r>
      <w:r w:rsidRPr="00631A4E">
        <w:rPr>
          <w:spacing w:val="4"/>
        </w:rPr>
        <w:t>l</w:t>
      </w:r>
      <w:r w:rsidRPr="00631A4E">
        <w:rPr>
          <w:spacing w:val="2"/>
        </w:rPr>
        <w:t>s</w:t>
      </w:r>
      <w:r w:rsidRPr="00631A4E">
        <w:t>o</w:t>
      </w:r>
      <w:r w:rsidRPr="00631A4E">
        <w:rPr>
          <w:spacing w:val="3"/>
        </w:rPr>
        <w:t xml:space="preserve"> b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k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reconc</w:t>
      </w:r>
      <w:r w:rsidRPr="00631A4E">
        <w:rPr>
          <w:spacing w:val="2"/>
        </w:rPr>
        <w:t>i</w:t>
      </w:r>
      <w:r w:rsidRPr="00631A4E">
        <w:rPr>
          <w:spacing w:val="4"/>
        </w:rPr>
        <w:t>l</w:t>
      </w:r>
      <w:r w:rsidRPr="00631A4E">
        <w:rPr>
          <w:spacing w:val="2"/>
        </w:rPr>
        <w:t>i</w:t>
      </w:r>
      <w:r w:rsidRPr="00631A4E">
        <w:rPr>
          <w:spacing w:val="3"/>
        </w:rPr>
        <w:t>a</w:t>
      </w:r>
      <w:r w:rsidRPr="00631A4E">
        <w:rPr>
          <w:spacing w:val="4"/>
        </w:rPr>
        <w:t>t</w:t>
      </w:r>
      <w:r w:rsidRPr="00631A4E">
        <w:rPr>
          <w:spacing w:val="2"/>
        </w:rPr>
        <w:t>i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2"/>
        </w:rPr>
        <w:t>s</w:t>
      </w:r>
      <w:r w:rsidRPr="00631A4E">
        <w:t xml:space="preserve">. </w:t>
      </w:r>
      <w:r w:rsidRPr="00631A4E">
        <w:rPr>
          <w:spacing w:val="4"/>
        </w:rPr>
        <w:t>B</w:t>
      </w:r>
      <w:r w:rsidRPr="00631A4E">
        <w:rPr>
          <w:spacing w:val="3"/>
        </w:rPr>
        <w:t>ank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1"/>
        </w:rPr>
        <w:t xml:space="preserve"> </w:t>
      </w:r>
      <w:r w:rsidRPr="00631A4E">
        <w:t>a</w:t>
      </w:r>
      <w:r w:rsidRPr="00631A4E">
        <w:rPr>
          <w:spacing w:val="4"/>
        </w:rPr>
        <w:t xml:space="preserve"> </w:t>
      </w:r>
      <w:r w:rsidRPr="00631A4E">
        <w:rPr>
          <w:spacing w:val="2"/>
        </w:rPr>
        <w:t>l</w:t>
      </w:r>
      <w:r w:rsidRPr="00631A4E">
        <w:rPr>
          <w:spacing w:val="3"/>
        </w:rPr>
        <w:t>a</w:t>
      </w:r>
      <w:r w:rsidRPr="00631A4E">
        <w:rPr>
          <w:spacing w:val="5"/>
        </w:rPr>
        <w:t>r</w:t>
      </w:r>
      <w:r w:rsidRPr="00631A4E">
        <w:rPr>
          <w:spacing w:val="3"/>
        </w:rPr>
        <w:t>g</w:t>
      </w:r>
      <w:r w:rsidRPr="00631A4E">
        <w:t>e</w:t>
      </w:r>
      <w:r w:rsidRPr="00631A4E">
        <w:rPr>
          <w:spacing w:val="4"/>
        </w:rPr>
        <w:t xml:space="preserve"> </w:t>
      </w:r>
      <w:r w:rsidRPr="00631A4E">
        <w:rPr>
          <w:spacing w:val="1"/>
        </w:rPr>
        <w:t>v</w:t>
      </w:r>
      <w:r w:rsidRPr="00631A4E">
        <w:rPr>
          <w:spacing w:val="3"/>
        </w:rPr>
        <w:t>o</w:t>
      </w:r>
      <w:r w:rsidRPr="00631A4E">
        <w:rPr>
          <w:spacing w:val="4"/>
        </w:rPr>
        <w:t>l</w:t>
      </w:r>
      <w:r w:rsidRPr="00631A4E">
        <w:rPr>
          <w:spacing w:val="3"/>
        </w:rPr>
        <w:t>u</w:t>
      </w:r>
      <w:r w:rsidRPr="00631A4E">
        <w:rPr>
          <w:spacing w:val="1"/>
        </w:rPr>
        <w:t>m</w:t>
      </w:r>
      <w:r w:rsidRPr="00631A4E">
        <w:t>e</w:t>
      </w:r>
      <w:r w:rsidRPr="00631A4E">
        <w:rPr>
          <w:spacing w:val="-1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1"/>
        </w:rPr>
        <w:t>h</w:t>
      </w:r>
      <w:r w:rsidRPr="00631A4E">
        <w:rPr>
          <w:spacing w:val="3"/>
        </w:rPr>
        <w:t>e</w:t>
      </w:r>
      <w:r w:rsidRPr="00631A4E">
        <w:rPr>
          <w:spacing w:val="6"/>
        </w:rPr>
        <w:t>q</w:t>
      </w:r>
      <w:r w:rsidRPr="00631A4E">
        <w:rPr>
          <w:spacing w:val="1"/>
        </w:rPr>
        <w:t>u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-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2"/>
        </w:rPr>
        <w:t>s</w:t>
      </w:r>
      <w:r w:rsidRPr="00631A4E">
        <w:t>h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da</w:t>
      </w:r>
      <w:r w:rsidRPr="00631A4E">
        <w:rPr>
          <w:spacing w:val="4"/>
        </w:rPr>
        <w:t>il</w:t>
      </w:r>
      <w:r w:rsidRPr="00631A4E">
        <w:rPr>
          <w:spacing w:val="1"/>
        </w:rPr>
        <w:t>y</w:t>
      </w:r>
      <w:r w:rsidRPr="00631A4E">
        <w:t>.</w:t>
      </w:r>
    </w:p>
    <w:p w14:paraId="64EA863F" w14:textId="77777777" w:rsidR="00CC04D7" w:rsidRPr="00631A4E" w:rsidRDefault="00631A4E">
      <w:pPr>
        <w:spacing w:line="272" w:lineRule="auto"/>
        <w:ind w:left="194" w:right="1492"/>
      </w:pPr>
      <w:r w:rsidRPr="00631A4E">
        <w:rPr>
          <w:spacing w:val="3"/>
        </w:rPr>
        <w:t>Iden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f</w:t>
      </w:r>
      <w:r w:rsidRPr="00631A4E">
        <w:rPr>
          <w:spacing w:val="1"/>
        </w:rPr>
        <w:t>y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5"/>
        </w:rPr>
        <w:t xml:space="preserve"> </w:t>
      </w:r>
      <w:r w:rsidRPr="00631A4E">
        <w:rPr>
          <w:spacing w:val="3"/>
        </w:rPr>
        <w:t>p</w:t>
      </w:r>
      <w:r w:rsidRPr="00631A4E">
        <w:rPr>
          <w:spacing w:val="6"/>
        </w:rPr>
        <w:t>o</w:t>
      </w:r>
      <w:r w:rsidRPr="00631A4E">
        <w:rPr>
          <w:spacing w:val="2"/>
        </w:rPr>
        <w:t>t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rPr>
          <w:spacing w:val="4"/>
        </w:rPr>
        <w:t>t</w:t>
      </w:r>
      <w:r w:rsidRPr="00631A4E">
        <w:rPr>
          <w:spacing w:val="2"/>
        </w:rPr>
        <w:t>i</w:t>
      </w:r>
      <w:r w:rsidRPr="00631A4E">
        <w:rPr>
          <w:spacing w:val="3"/>
        </w:rPr>
        <w:t>a</w:t>
      </w:r>
      <w:r w:rsidRPr="00631A4E">
        <w:t xml:space="preserve">l </w:t>
      </w:r>
      <w:r w:rsidRPr="00631A4E">
        <w:rPr>
          <w:spacing w:val="2"/>
        </w:rPr>
        <w:t>s</w:t>
      </w:r>
      <w:r w:rsidRPr="00631A4E">
        <w:rPr>
          <w:spacing w:val="5"/>
        </w:rPr>
        <w:t>a</w:t>
      </w:r>
      <w:r w:rsidRPr="00631A4E">
        <w:rPr>
          <w:spacing w:val="2"/>
        </w:rPr>
        <w:t>l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3"/>
        </w:rPr>
        <w:t xml:space="preserve"> </w:t>
      </w:r>
      <w:r w:rsidRPr="00631A4E">
        <w:rPr>
          <w:spacing w:val="2"/>
        </w:rPr>
        <w:t>l</w:t>
      </w:r>
      <w:r w:rsidRPr="00631A4E">
        <w:rPr>
          <w:spacing w:val="3"/>
        </w:rPr>
        <w:t>ead</w:t>
      </w:r>
      <w:r w:rsidRPr="00631A4E">
        <w:t>s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r</w:t>
      </w:r>
      <w:r w:rsidRPr="00631A4E">
        <w:rPr>
          <w:spacing w:val="5"/>
        </w:rPr>
        <w:t>e</w:t>
      </w:r>
      <w:r w:rsidRPr="00631A4E">
        <w:rPr>
          <w:spacing w:val="1"/>
        </w:rPr>
        <w:t>f</w:t>
      </w:r>
      <w:r w:rsidRPr="00631A4E">
        <w:rPr>
          <w:spacing w:val="3"/>
        </w:rPr>
        <w:t>e</w:t>
      </w:r>
      <w:r w:rsidRPr="00631A4E">
        <w:rPr>
          <w:spacing w:val="12"/>
        </w:rPr>
        <w:t>r</w:t>
      </w:r>
      <w:r w:rsidRPr="00631A4E">
        <w:rPr>
          <w:spacing w:val="5"/>
        </w:rPr>
        <w:t>r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t>g</w:t>
      </w:r>
      <w:r w:rsidRPr="00631A4E">
        <w:rPr>
          <w:spacing w:val="-1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1"/>
        </w:rPr>
        <w:t>h</w:t>
      </w:r>
      <w:r w:rsidRPr="00631A4E">
        <w:rPr>
          <w:spacing w:val="5"/>
        </w:rPr>
        <w:t>e</w:t>
      </w:r>
      <w:r w:rsidRPr="00631A4E">
        <w:t>m</w:t>
      </w:r>
      <w:r w:rsidRPr="00631A4E">
        <w:rPr>
          <w:spacing w:val="2"/>
        </w:rPr>
        <w:t xml:space="preserve"> t</w:t>
      </w:r>
      <w:r w:rsidRPr="00631A4E">
        <w:t>o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o</w:t>
      </w:r>
      <w:r w:rsidRPr="00631A4E">
        <w:rPr>
          <w:spacing w:val="2"/>
        </w:rPr>
        <w:t>ll</w:t>
      </w:r>
      <w:r w:rsidRPr="00631A4E">
        <w:rPr>
          <w:spacing w:val="3"/>
        </w:rPr>
        <w:t>e</w:t>
      </w:r>
      <w:r w:rsidRPr="00631A4E">
        <w:rPr>
          <w:spacing w:val="5"/>
        </w:rPr>
        <w:t>a</w:t>
      </w:r>
      <w:r w:rsidRPr="00631A4E">
        <w:rPr>
          <w:spacing w:val="3"/>
        </w:rPr>
        <w:t>g</w:t>
      </w:r>
      <w:r w:rsidRPr="00631A4E">
        <w:rPr>
          <w:spacing w:val="1"/>
        </w:rPr>
        <w:t>u</w:t>
      </w:r>
      <w:r w:rsidRPr="00631A4E">
        <w:rPr>
          <w:spacing w:val="5"/>
        </w:rPr>
        <w:t>e</w:t>
      </w:r>
      <w:r w:rsidRPr="00631A4E">
        <w:rPr>
          <w:spacing w:val="2"/>
        </w:rPr>
        <w:t>s</w:t>
      </w:r>
      <w:r w:rsidRPr="00631A4E">
        <w:t>.</w:t>
      </w:r>
      <w:r w:rsidRPr="00631A4E">
        <w:rPr>
          <w:spacing w:val="-4"/>
        </w:rPr>
        <w:t xml:space="preserve"> </w:t>
      </w:r>
      <w:r w:rsidRPr="00631A4E">
        <w:t xml:space="preserve">. </w:t>
      </w:r>
      <w:r w:rsidRPr="00631A4E">
        <w:rPr>
          <w:spacing w:val="1"/>
        </w:rPr>
        <w:t>R</w:t>
      </w:r>
      <w:r w:rsidRPr="00631A4E">
        <w:rPr>
          <w:spacing w:val="5"/>
        </w:rPr>
        <w:t>e</w:t>
      </w:r>
      <w:r w:rsidRPr="00631A4E">
        <w:rPr>
          <w:spacing w:val="3"/>
        </w:rPr>
        <w:t>cord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4"/>
        </w:rPr>
        <w:t xml:space="preserve"> </w:t>
      </w:r>
      <w:r w:rsidRPr="00631A4E">
        <w:rPr>
          <w:spacing w:val="6"/>
        </w:rPr>
        <w:t>o</w:t>
      </w:r>
      <w:r w:rsidRPr="00631A4E">
        <w:t>f</w:t>
      </w:r>
      <w:r w:rsidRPr="00631A4E">
        <w:rPr>
          <w:spacing w:val="4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2"/>
        </w:rPr>
        <w:t>i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-2"/>
        </w:rPr>
        <w:t xml:space="preserve">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3"/>
        </w:rPr>
        <w:t>ce</w:t>
      </w:r>
      <w:r w:rsidRPr="00631A4E">
        <w:rPr>
          <w:spacing w:val="4"/>
        </w:rPr>
        <w:t>i</w:t>
      </w:r>
      <w:r w:rsidRPr="00631A4E">
        <w:rPr>
          <w:spacing w:val="1"/>
        </w:rPr>
        <w:t>v</w:t>
      </w:r>
      <w:r w:rsidRPr="00631A4E">
        <w:rPr>
          <w:spacing w:val="3"/>
        </w:rPr>
        <w:t>e</w:t>
      </w:r>
      <w:r w:rsidRPr="00631A4E">
        <w:t>d</w:t>
      </w:r>
      <w:r w:rsidRPr="00631A4E">
        <w:rPr>
          <w:spacing w:val="-1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p</w:t>
      </w:r>
      <w:r w:rsidRPr="00631A4E">
        <w:rPr>
          <w:spacing w:val="5"/>
        </w:rPr>
        <w:t>a</w:t>
      </w:r>
      <w:r w:rsidRPr="00631A4E">
        <w:rPr>
          <w:spacing w:val="2"/>
        </w:rPr>
        <w:t>i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o</w:t>
      </w:r>
      <w:r w:rsidRPr="00631A4E">
        <w:rPr>
          <w:spacing w:val="1"/>
        </w:rPr>
        <w:t>u</w:t>
      </w:r>
      <w:r w:rsidRPr="00631A4E">
        <w:rPr>
          <w:spacing w:val="11"/>
        </w:rPr>
        <w:t>t</w:t>
      </w:r>
      <w:r w:rsidRPr="00631A4E">
        <w:t>.</w:t>
      </w:r>
    </w:p>
    <w:p w14:paraId="142D113B" w14:textId="77777777" w:rsidR="00CC04D7" w:rsidRPr="00631A4E" w:rsidRDefault="00631A4E">
      <w:pPr>
        <w:spacing w:line="220" w:lineRule="exact"/>
        <w:ind w:left="194"/>
      </w:pPr>
      <w:r w:rsidRPr="00631A4E">
        <w:rPr>
          <w:spacing w:val="4"/>
        </w:rPr>
        <w:t>P</w:t>
      </w:r>
      <w:r w:rsidRPr="00631A4E">
        <w:rPr>
          <w:spacing w:val="3"/>
        </w:rPr>
        <w:t>repar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t>g</w:t>
      </w:r>
      <w:r w:rsidRPr="00631A4E">
        <w:rPr>
          <w:spacing w:val="-2"/>
        </w:rPr>
        <w:t xml:space="preserve"> </w:t>
      </w:r>
      <w:r w:rsidRPr="00631A4E">
        <w:rPr>
          <w:spacing w:val="6"/>
        </w:rPr>
        <w:t>B</w:t>
      </w:r>
      <w:r w:rsidRPr="00631A4E">
        <w:rPr>
          <w:spacing w:val="2"/>
        </w:rPr>
        <w:t>A</w:t>
      </w:r>
      <w:r w:rsidRPr="00631A4E">
        <w:rPr>
          <w:spacing w:val="1"/>
        </w:rPr>
        <w:t>C</w:t>
      </w:r>
      <w:r w:rsidRPr="00631A4E">
        <w:t>S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T</w:t>
      </w:r>
      <w:r w:rsidRPr="00631A4E">
        <w:t>T</w:t>
      </w:r>
      <w:r w:rsidRPr="00631A4E">
        <w:rPr>
          <w:spacing w:val="6"/>
        </w:rPr>
        <w:t xml:space="preserve"> </w:t>
      </w:r>
      <w:r w:rsidRPr="00631A4E">
        <w:rPr>
          <w:spacing w:val="1"/>
        </w:rPr>
        <w:t>p</w:t>
      </w:r>
      <w:r w:rsidRPr="00631A4E">
        <w:rPr>
          <w:spacing w:val="5"/>
        </w:rPr>
        <w:t>a</w:t>
      </w:r>
      <w:r w:rsidRPr="00631A4E">
        <w:rPr>
          <w:spacing w:val="1"/>
        </w:rPr>
        <w:t>ym</w:t>
      </w:r>
      <w:r w:rsidRPr="00631A4E">
        <w:rPr>
          <w:spacing w:val="5"/>
        </w:rPr>
        <w:t>e</w:t>
      </w:r>
      <w:r w:rsidRPr="00631A4E">
        <w:rPr>
          <w:spacing w:val="3"/>
        </w:rPr>
        <w:t>n</w:t>
      </w:r>
      <w:r w:rsidRPr="00631A4E">
        <w:rPr>
          <w:spacing w:val="2"/>
        </w:rPr>
        <w:t>t</w:t>
      </w:r>
      <w:r w:rsidRPr="00631A4E">
        <w:t>s</w:t>
      </w:r>
      <w:r w:rsidRPr="00631A4E">
        <w:rPr>
          <w:spacing w:val="-1"/>
        </w:rPr>
        <w:t xml:space="preserve"> </w:t>
      </w:r>
      <w:r w:rsidRPr="00631A4E">
        <w:rPr>
          <w:spacing w:val="3"/>
        </w:rPr>
        <w:t>u</w:t>
      </w:r>
      <w:r w:rsidRPr="00631A4E">
        <w:rPr>
          <w:spacing w:val="4"/>
        </w:rPr>
        <w:t>s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1"/>
        </w:rPr>
        <w:t>h</w:t>
      </w:r>
      <w:r w:rsidRPr="00631A4E">
        <w:t>e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4"/>
        </w:rPr>
        <w:t>li</w:t>
      </w:r>
      <w:r w:rsidRPr="00631A4E">
        <w:rPr>
          <w:spacing w:val="1"/>
        </w:rPr>
        <w:t>n</w:t>
      </w:r>
      <w:r w:rsidRPr="00631A4E">
        <w:t xml:space="preserve">e </w:t>
      </w:r>
      <w:r w:rsidRPr="00631A4E">
        <w:rPr>
          <w:spacing w:val="3"/>
        </w:rPr>
        <w:t>b</w:t>
      </w:r>
      <w:r w:rsidRPr="00631A4E">
        <w:rPr>
          <w:spacing w:val="5"/>
        </w:rPr>
        <w:t>a</w:t>
      </w:r>
      <w:r w:rsidRPr="00631A4E">
        <w:rPr>
          <w:spacing w:val="3"/>
        </w:rPr>
        <w:t>n</w:t>
      </w:r>
      <w:r w:rsidRPr="00631A4E">
        <w:t>k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1"/>
        </w:rPr>
        <w:t>y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5"/>
        </w:rPr>
        <w:t>e</w:t>
      </w:r>
      <w:r w:rsidRPr="00631A4E">
        <w:rPr>
          <w:spacing w:val="1"/>
        </w:rPr>
        <w:t>m</w:t>
      </w:r>
      <w:r w:rsidRPr="00631A4E">
        <w:t>.</w:t>
      </w:r>
    </w:p>
    <w:p w14:paraId="1FFABEF4" w14:textId="77777777" w:rsidR="00CC04D7" w:rsidRPr="00631A4E" w:rsidRDefault="00631A4E">
      <w:pPr>
        <w:spacing w:before="29" w:line="272" w:lineRule="auto"/>
        <w:ind w:left="194" w:right="659"/>
      </w:pPr>
      <w:r w:rsidRPr="00631A4E">
        <w:rPr>
          <w:spacing w:val="5"/>
        </w:rPr>
        <w:t>U</w:t>
      </w:r>
      <w:r w:rsidRPr="00631A4E">
        <w:rPr>
          <w:spacing w:val="1"/>
        </w:rPr>
        <w:t>n</w:t>
      </w:r>
      <w:r w:rsidRPr="00631A4E">
        <w:rPr>
          <w:spacing w:val="3"/>
        </w:rPr>
        <w:t>der</w:t>
      </w:r>
      <w:r w:rsidRPr="00631A4E">
        <w:rPr>
          <w:spacing w:val="2"/>
        </w:rPr>
        <w:t>t</w:t>
      </w:r>
      <w:r w:rsidRPr="00631A4E">
        <w:rPr>
          <w:spacing w:val="5"/>
        </w:rPr>
        <w:t>a</w:t>
      </w:r>
      <w:r w:rsidRPr="00631A4E">
        <w:rPr>
          <w:spacing w:val="3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6"/>
        </w:rPr>
        <w:t xml:space="preserve"> 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2"/>
        </w:rPr>
        <w:t>l</w:t>
      </w:r>
      <w:r w:rsidRPr="00631A4E">
        <w:t>l</w:t>
      </w:r>
      <w:r w:rsidRPr="00631A4E">
        <w:rPr>
          <w:spacing w:val="3"/>
        </w:rPr>
        <w:t xml:space="preserve"> </w:t>
      </w:r>
      <w:r w:rsidRPr="00631A4E">
        <w:rPr>
          <w:spacing w:val="6"/>
        </w:rPr>
        <w:t>b</w:t>
      </w:r>
      <w:r w:rsidRPr="00631A4E">
        <w:rPr>
          <w:spacing w:val="3"/>
        </w:rPr>
        <w:t>a</w:t>
      </w:r>
      <w:r w:rsidRPr="00631A4E">
        <w:rPr>
          <w:spacing w:val="2"/>
        </w:rPr>
        <w:t>l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rPr>
          <w:spacing w:val="5"/>
        </w:rPr>
        <w:t>c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2"/>
        </w:rPr>
        <w:t xml:space="preserve"> </w:t>
      </w:r>
      <w:r w:rsidRPr="00631A4E">
        <w:t>&amp;</w:t>
      </w:r>
      <w:r w:rsidRPr="00631A4E">
        <w:rPr>
          <w:spacing w:val="1"/>
        </w:rPr>
        <w:t xml:space="preserve"> </w:t>
      </w:r>
      <w:r w:rsidRPr="00631A4E">
        <w:rPr>
          <w:spacing w:val="3"/>
        </w:rPr>
        <w:t>a</w:t>
      </w:r>
      <w:r w:rsidRPr="00631A4E">
        <w:rPr>
          <w:spacing w:val="6"/>
        </w:rPr>
        <w:t>d</w:t>
      </w:r>
      <w:r w:rsidRPr="00631A4E">
        <w:rPr>
          <w:spacing w:val="1"/>
        </w:rPr>
        <w:t>m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4"/>
        </w:rPr>
        <w:t>i</w:t>
      </w:r>
      <w:r w:rsidRPr="00631A4E">
        <w:rPr>
          <w:spacing w:val="2"/>
        </w:rPr>
        <w:t>st</w:t>
      </w:r>
      <w:r w:rsidRPr="00631A4E">
        <w:rPr>
          <w:spacing w:val="3"/>
        </w:rPr>
        <w:t>r</w:t>
      </w:r>
      <w:r w:rsidRPr="00631A4E">
        <w:rPr>
          <w:spacing w:val="5"/>
        </w:rPr>
        <w:t>a</w:t>
      </w:r>
      <w:r w:rsidRPr="00631A4E">
        <w:rPr>
          <w:spacing w:val="2"/>
        </w:rPr>
        <w:t>ti</w:t>
      </w:r>
      <w:r w:rsidRPr="00631A4E">
        <w:rPr>
          <w:spacing w:val="6"/>
        </w:rPr>
        <w:t>o</w:t>
      </w:r>
      <w:r w:rsidRPr="00631A4E">
        <w:t>n</w:t>
      </w:r>
      <w:r w:rsidRPr="00631A4E">
        <w:rPr>
          <w:spacing w:val="-8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3"/>
        </w:rPr>
        <w:t>c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v</w:t>
      </w:r>
      <w:r w:rsidRPr="00631A4E">
        <w:rPr>
          <w:spacing w:val="2"/>
        </w:rPr>
        <w:t>i</w:t>
      </w:r>
      <w:r w:rsidRPr="00631A4E">
        <w:rPr>
          <w:spacing w:val="4"/>
        </w:rPr>
        <w:t>t</w:t>
      </w:r>
      <w:r w:rsidRPr="00631A4E">
        <w:rPr>
          <w:spacing w:val="2"/>
        </w:rPr>
        <w:t>i</w:t>
      </w:r>
      <w:r w:rsidRPr="00631A4E">
        <w:rPr>
          <w:spacing w:val="5"/>
        </w:rPr>
        <w:t>e</w:t>
      </w:r>
      <w:r w:rsidRPr="00631A4E">
        <w:t>s</w:t>
      </w:r>
      <w:r w:rsidRPr="00631A4E">
        <w:rPr>
          <w:spacing w:val="-3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a</w:t>
      </w:r>
      <w:r w:rsidRPr="00631A4E">
        <w:t>n</w:t>
      </w:r>
      <w:r w:rsidRPr="00631A4E">
        <w:rPr>
          <w:spacing w:val="4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f</w:t>
      </w:r>
      <w:r w:rsidRPr="00631A4E">
        <w:rPr>
          <w:spacing w:val="1"/>
        </w:rPr>
        <w:t>f</w:t>
      </w:r>
      <w:r w:rsidRPr="00631A4E">
        <w:rPr>
          <w:spacing w:val="2"/>
        </w:rPr>
        <w:t>i</w:t>
      </w:r>
      <w:r w:rsidRPr="00631A4E">
        <w:rPr>
          <w:spacing w:val="5"/>
        </w:rPr>
        <w:t>c</w:t>
      </w:r>
      <w:r w:rsidRPr="00631A4E">
        <w:rPr>
          <w:spacing w:val="2"/>
        </w:rPr>
        <w:t>i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t xml:space="preserve">t </w:t>
      </w:r>
      <w:r w:rsidRPr="00631A4E">
        <w:rPr>
          <w:spacing w:val="1"/>
        </w:rPr>
        <w:t>m</w:t>
      </w:r>
      <w:r w:rsidRPr="00631A4E">
        <w:rPr>
          <w:spacing w:val="5"/>
        </w:rPr>
        <w:t>a</w:t>
      </w:r>
      <w:r w:rsidRPr="00631A4E">
        <w:rPr>
          <w:spacing w:val="3"/>
        </w:rPr>
        <w:t>nner</w:t>
      </w:r>
      <w:r w:rsidRPr="00631A4E">
        <w:t xml:space="preserve">. </w:t>
      </w:r>
      <w:r w:rsidRPr="00631A4E">
        <w:rPr>
          <w:spacing w:val="2"/>
        </w:rPr>
        <w:t>H</w:t>
      </w:r>
      <w:r w:rsidRPr="00631A4E">
        <w:rPr>
          <w:spacing w:val="3"/>
        </w:rPr>
        <w:t>e</w:t>
      </w:r>
      <w:r w:rsidRPr="00631A4E">
        <w:rPr>
          <w:spacing w:val="2"/>
        </w:rPr>
        <w:t>l</w:t>
      </w:r>
      <w:r w:rsidRPr="00631A4E">
        <w:rPr>
          <w:spacing w:val="6"/>
        </w:rPr>
        <w:t>p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t xml:space="preserve">g </w:t>
      </w:r>
      <w:r w:rsidRPr="00631A4E">
        <w:rPr>
          <w:spacing w:val="2"/>
        </w:rPr>
        <w:t>t</w:t>
      </w:r>
      <w:r w:rsidRPr="00631A4E">
        <w:t>o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2"/>
        </w:rPr>
        <w:t>s</w:t>
      </w:r>
      <w:r w:rsidRPr="00631A4E">
        <w:rPr>
          <w:spacing w:val="3"/>
        </w:rPr>
        <w:t>o</w:t>
      </w:r>
      <w:r w:rsidRPr="00631A4E">
        <w:rPr>
          <w:spacing w:val="4"/>
        </w:rPr>
        <w:t>l</w:t>
      </w:r>
      <w:r w:rsidRPr="00631A4E">
        <w:rPr>
          <w:spacing w:val="1"/>
        </w:rPr>
        <w:t>v</w:t>
      </w:r>
      <w:r w:rsidRPr="00631A4E">
        <w:t>e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1"/>
        </w:rPr>
        <w:t>u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6"/>
        </w:rPr>
        <w:t>o</w:t>
      </w:r>
      <w:r w:rsidRPr="00631A4E">
        <w:rPr>
          <w:spacing w:val="3"/>
        </w:rPr>
        <w:t>me</w:t>
      </w:r>
      <w:r w:rsidRPr="00631A4E">
        <w:t>r</w:t>
      </w:r>
      <w:r w:rsidRPr="00631A4E">
        <w:rPr>
          <w:spacing w:val="-1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-1"/>
        </w:rPr>
        <w:t>m</w:t>
      </w:r>
      <w:r w:rsidRPr="00631A4E">
        <w:rPr>
          <w:spacing w:val="6"/>
        </w:rPr>
        <w:t>p</w:t>
      </w:r>
      <w:r w:rsidRPr="00631A4E">
        <w:rPr>
          <w:spacing w:val="9"/>
        </w:rPr>
        <w:t>l</w:t>
      </w:r>
      <w:r w:rsidRPr="00631A4E">
        <w:rPr>
          <w:spacing w:val="5"/>
        </w:rPr>
        <w:t>a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rPr>
          <w:spacing w:val="4"/>
        </w:rPr>
        <w:t>t</w:t>
      </w:r>
      <w:r w:rsidRPr="00631A4E">
        <w:rPr>
          <w:spacing w:val="2"/>
        </w:rPr>
        <w:t>s</w:t>
      </w:r>
      <w:r w:rsidRPr="00631A4E">
        <w:t>.</w:t>
      </w:r>
    </w:p>
    <w:p w14:paraId="717C6B28" w14:textId="77777777" w:rsidR="00CC04D7" w:rsidRPr="00631A4E" w:rsidRDefault="00631A4E">
      <w:pPr>
        <w:spacing w:line="220" w:lineRule="exact"/>
        <w:ind w:left="197"/>
      </w:pPr>
      <w:r w:rsidRPr="00631A4E">
        <w:t>A</w:t>
      </w:r>
      <w:r w:rsidRPr="00631A4E">
        <w:rPr>
          <w:spacing w:val="4"/>
        </w:rPr>
        <w:t>s</w:t>
      </w:r>
      <w:r w:rsidRPr="00631A4E">
        <w:rPr>
          <w:spacing w:val="2"/>
        </w:rPr>
        <w:t>s</w:t>
      </w:r>
      <w:r w:rsidRPr="00631A4E">
        <w:rPr>
          <w:spacing w:val="4"/>
        </w:rPr>
        <w:t>is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1"/>
        </w:rPr>
        <w:t xml:space="preserve"> </w:t>
      </w:r>
      <w:r w:rsidRPr="00631A4E">
        <w:t>w</w:t>
      </w:r>
      <w:r w:rsidRPr="00631A4E">
        <w:rPr>
          <w:spacing w:val="5"/>
        </w:rPr>
        <w:t>i</w:t>
      </w:r>
      <w:r w:rsidRPr="00631A4E">
        <w:rPr>
          <w:spacing w:val="4"/>
        </w:rPr>
        <w:t>t</w:t>
      </w:r>
      <w:r w:rsidRPr="00631A4E">
        <w:t>h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1"/>
        </w:rPr>
        <w:t>h</w:t>
      </w:r>
      <w:r w:rsidRPr="00631A4E">
        <w:rPr>
          <w:spacing w:val="3"/>
        </w:rPr>
        <w:t>e</w:t>
      </w:r>
      <w:r w:rsidRPr="00631A4E">
        <w:rPr>
          <w:spacing w:val="4"/>
        </w:rPr>
        <w:t>l</w:t>
      </w:r>
      <w:r w:rsidRPr="00631A4E">
        <w:t>f</w:t>
      </w:r>
      <w:r w:rsidRPr="00631A4E">
        <w:rPr>
          <w:spacing w:val="2"/>
        </w:rPr>
        <w:t xml:space="preserve"> </w:t>
      </w:r>
      <w:r w:rsidRPr="00631A4E">
        <w:rPr>
          <w:spacing w:val="4"/>
        </w:rPr>
        <w:t>s</w:t>
      </w:r>
      <w:r w:rsidRPr="00631A4E">
        <w:rPr>
          <w:spacing w:val="2"/>
        </w:rPr>
        <w:t>t</w:t>
      </w:r>
      <w:r w:rsidRPr="00631A4E">
        <w:rPr>
          <w:spacing w:val="3"/>
        </w:rPr>
        <w:t>a</w:t>
      </w:r>
      <w:r w:rsidRPr="00631A4E">
        <w:rPr>
          <w:spacing w:val="5"/>
        </w:rPr>
        <w:t>c</w:t>
      </w:r>
      <w:r w:rsidRPr="00631A4E">
        <w:rPr>
          <w:spacing w:val="1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1"/>
        </w:rPr>
        <w:t>g</w:t>
      </w:r>
      <w:r w:rsidRPr="00631A4E">
        <w:t>,</w:t>
      </w:r>
      <w:r w:rsidRPr="00631A4E">
        <w:rPr>
          <w:spacing w:val="1"/>
        </w:rPr>
        <w:t xml:space="preserve"> </w:t>
      </w:r>
      <w:r w:rsidRPr="00631A4E">
        <w:rPr>
          <w:spacing w:val="2"/>
        </w:rPr>
        <w:t>st</w:t>
      </w:r>
      <w:r w:rsidRPr="00631A4E">
        <w:rPr>
          <w:spacing w:val="4"/>
        </w:rPr>
        <w:t>i</w:t>
      </w:r>
      <w:r w:rsidRPr="00631A4E">
        <w:rPr>
          <w:spacing w:val="5"/>
        </w:rPr>
        <w:t>c</w:t>
      </w:r>
      <w:r w:rsidRPr="00631A4E">
        <w:rPr>
          <w:spacing w:val="1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2"/>
        </w:rPr>
        <w:t xml:space="preserve"> </w:t>
      </w:r>
      <w:r w:rsidRPr="00631A4E">
        <w:rPr>
          <w:spacing w:val="3"/>
        </w:rPr>
        <w:t>pr</w:t>
      </w:r>
      <w:r w:rsidRPr="00631A4E">
        <w:rPr>
          <w:spacing w:val="4"/>
        </w:rPr>
        <w:t>i</w:t>
      </w:r>
      <w:r w:rsidRPr="00631A4E">
        <w:rPr>
          <w:spacing w:val="3"/>
        </w:rPr>
        <w:t>ce</w:t>
      </w:r>
      <w:r w:rsidRPr="00631A4E">
        <w:t>s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o</w:t>
      </w:r>
      <w:r w:rsidRPr="00631A4E">
        <w:t>n</w:t>
      </w:r>
      <w:r w:rsidRPr="00631A4E">
        <w:rPr>
          <w:spacing w:val="4"/>
        </w:rPr>
        <w:t xml:space="preserve"> </w:t>
      </w:r>
      <w:r w:rsidRPr="00631A4E">
        <w:rPr>
          <w:spacing w:val="2"/>
        </w:rPr>
        <w:t>i</w:t>
      </w:r>
      <w:r w:rsidRPr="00631A4E">
        <w:rPr>
          <w:spacing w:val="4"/>
        </w:rPr>
        <w:t>t</w:t>
      </w:r>
      <w:r w:rsidRPr="00631A4E">
        <w:rPr>
          <w:spacing w:val="5"/>
        </w:rPr>
        <w:t>e</w:t>
      </w:r>
      <w:r w:rsidRPr="00631A4E">
        <w:rPr>
          <w:spacing w:val="1"/>
        </w:rPr>
        <w:t>m</w:t>
      </w:r>
      <w:r w:rsidRPr="00631A4E">
        <w:t>s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2"/>
        </w:rPr>
        <w:t>t</w:t>
      </w:r>
      <w:r w:rsidRPr="00631A4E">
        <w:rPr>
          <w:spacing w:val="3"/>
        </w:rPr>
        <w:t>c</w:t>
      </w:r>
      <w:r w:rsidRPr="00631A4E">
        <w:t>.</w:t>
      </w:r>
    </w:p>
    <w:p w14:paraId="4D27D989" w14:textId="77777777" w:rsidR="00CC04D7" w:rsidRPr="00631A4E" w:rsidRDefault="00631A4E">
      <w:pPr>
        <w:spacing w:before="29"/>
        <w:ind w:left="194"/>
      </w:pPr>
      <w:r w:rsidRPr="00631A4E">
        <w:rPr>
          <w:spacing w:val="5"/>
        </w:rPr>
        <w:t>T</w:t>
      </w:r>
      <w:r w:rsidRPr="00631A4E">
        <w:rPr>
          <w:spacing w:val="3"/>
        </w:rPr>
        <w:t>ra</w:t>
      </w:r>
      <w:r w:rsidRPr="00631A4E">
        <w:rPr>
          <w:spacing w:val="2"/>
        </w:rPr>
        <w:t>i</w:t>
      </w:r>
      <w:r w:rsidRPr="00631A4E">
        <w:rPr>
          <w:spacing w:val="1"/>
        </w:rPr>
        <w:t>n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1"/>
        </w:rPr>
        <w:t xml:space="preserve"> </w:t>
      </w:r>
      <w:r w:rsidRPr="00631A4E">
        <w:rPr>
          <w:spacing w:val="1"/>
        </w:rPr>
        <w:t>n</w:t>
      </w:r>
      <w:r w:rsidRPr="00631A4E">
        <w:rPr>
          <w:spacing w:val="7"/>
        </w:rPr>
        <w:t>e</w:t>
      </w:r>
      <w:r w:rsidRPr="00631A4E">
        <w:t xml:space="preserve">w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rPr>
          <w:spacing w:val="1"/>
        </w:rPr>
        <w:t>h</w:t>
      </w:r>
      <w:r w:rsidRPr="00631A4E">
        <w:rPr>
          <w:spacing w:val="4"/>
        </w:rPr>
        <w:t>i</w:t>
      </w:r>
      <w:r w:rsidRPr="00631A4E">
        <w:rPr>
          <w:spacing w:val="3"/>
        </w:rPr>
        <w:t>er</w:t>
      </w:r>
      <w:r w:rsidRPr="00631A4E">
        <w:rPr>
          <w:spacing w:val="2"/>
        </w:rPr>
        <w:t>s</w:t>
      </w:r>
      <w:r w:rsidRPr="00631A4E">
        <w:t>.</w:t>
      </w:r>
    </w:p>
    <w:p w14:paraId="0CD14E4A" w14:textId="77777777" w:rsidR="00CC04D7" w:rsidRPr="00631A4E" w:rsidRDefault="00631A4E">
      <w:pPr>
        <w:spacing w:before="31"/>
        <w:ind w:left="194"/>
      </w:pPr>
      <w:r w:rsidRPr="00631A4E">
        <w:rPr>
          <w:spacing w:val="2"/>
        </w:rPr>
        <w:t>S</w:t>
      </w:r>
      <w:r w:rsidRPr="00631A4E">
        <w:rPr>
          <w:spacing w:val="3"/>
        </w:rPr>
        <w:t>or</w:t>
      </w:r>
      <w:r w:rsidRPr="00631A4E">
        <w:rPr>
          <w:spacing w:val="4"/>
        </w:rPr>
        <w:t>t</w:t>
      </w:r>
      <w:r w:rsidRPr="00631A4E">
        <w:rPr>
          <w:spacing w:val="2"/>
        </w:rPr>
        <w:t>i</w:t>
      </w:r>
      <w:r w:rsidRPr="00631A4E">
        <w:rPr>
          <w:spacing w:val="3"/>
        </w:rPr>
        <w:t>ng</w:t>
      </w:r>
      <w:r w:rsidRPr="00631A4E">
        <w:t>,</w:t>
      </w:r>
      <w:r w:rsidRPr="00631A4E">
        <w:rPr>
          <w:spacing w:val="-1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3"/>
        </w:rPr>
        <w:t>u</w:t>
      </w:r>
      <w:r w:rsidRPr="00631A4E">
        <w:rPr>
          <w:spacing w:val="1"/>
        </w:rPr>
        <w:t>n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1"/>
        </w:rPr>
        <w:t>g</w:t>
      </w:r>
      <w:r w:rsidRPr="00631A4E">
        <w:t xml:space="preserve">,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t>w</w:t>
      </w:r>
      <w:r w:rsidRPr="00631A4E">
        <w:rPr>
          <w:spacing w:val="3"/>
        </w:rPr>
        <w:t>r</w:t>
      </w:r>
      <w:r w:rsidRPr="00631A4E">
        <w:rPr>
          <w:spacing w:val="5"/>
        </w:rPr>
        <w:t>a</w:t>
      </w:r>
      <w:r w:rsidRPr="00631A4E">
        <w:rPr>
          <w:spacing w:val="3"/>
        </w:rPr>
        <w:t>pp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4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1"/>
        </w:rPr>
        <w:t>u</w:t>
      </w:r>
      <w:r w:rsidRPr="00631A4E">
        <w:rPr>
          <w:spacing w:val="3"/>
        </w:rPr>
        <w:t>r</w:t>
      </w:r>
      <w:r w:rsidRPr="00631A4E">
        <w:rPr>
          <w:spacing w:val="5"/>
        </w:rPr>
        <w:t>r</w:t>
      </w:r>
      <w:r w:rsidRPr="00631A4E">
        <w:rPr>
          <w:spacing w:val="3"/>
        </w:rPr>
        <w:t>en</w:t>
      </w:r>
      <w:r w:rsidRPr="00631A4E">
        <w:rPr>
          <w:spacing w:val="5"/>
        </w:rPr>
        <w:t>c</w:t>
      </w:r>
      <w:r w:rsidRPr="00631A4E">
        <w:t>y</w:t>
      </w:r>
      <w:r w:rsidRPr="00631A4E">
        <w:rPr>
          <w:spacing w:val="-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co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2"/>
        </w:rPr>
        <w:t>s</w:t>
      </w:r>
      <w:r w:rsidRPr="00631A4E">
        <w:t>.</w:t>
      </w:r>
    </w:p>
    <w:p w14:paraId="54B5277A" w14:textId="77777777" w:rsidR="00CC04D7" w:rsidRPr="00631A4E" w:rsidRDefault="00631A4E">
      <w:pPr>
        <w:spacing w:before="29" w:line="270" w:lineRule="auto"/>
        <w:ind w:left="194" w:right="276"/>
      </w:pPr>
      <w:r w:rsidRPr="00631A4E">
        <w:rPr>
          <w:spacing w:val="1"/>
        </w:rPr>
        <w:t>C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3"/>
        </w:rPr>
        <w:t>p</w:t>
      </w:r>
      <w:r w:rsidRPr="00631A4E">
        <w:rPr>
          <w:spacing w:val="4"/>
        </w:rPr>
        <w:t>i</w:t>
      </w:r>
      <w:r w:rsidRPr="00631A4E">
        <w:rPr>
          <w:spacing w:val="2"/>
        </w:rPr>
        <w:t>l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5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5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5"/>
        </w:rPr>
        <w:t>a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rPr>
          <w:spacing w:val="4"/>
        </w:rPr>
        <w:t>t</w:t>
      </w:r>
      <w:r w:rsidRPr="00631A4E">
        <w:rPr>
          <w:spacing w:val="3"/>
        </w:rPr>
        <w:t>a</w:t>
      </w:r>
      <w:r w:rsidRPr="00631A4E">
        <w:rPr>
          <w:spacing w:val="4"/>
        </w:rPr>
        <w:t>i</w:t>
      </w:r>
      <w:r w:rsidRPr="00631A4E">
        <w:rPr>
          <w:spacing w:val="1"/>
        </w:rPr>
        <w:t>n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4"/>
        </w:rPr>
        <w:t xml:space="preserve"> </w:t>
      </w:r>
      <w:r w:rsidRPr="00631A4E">
        <w:rPr>
          <w:spacing w:val="1"/>
        </w:rPr>
        <w:t>m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5"/>
        </w:rPr>
        <w:t>e</w:t>
      </w:r>
      <w:r w:rsidRPr="00631A4E">
        <w:rPr>
          <w:spacing w:val="2"/>
        </w:rPr>
        <w:t>t</w:t>
      </w:r>
      <w:r w:rsidRPr="00631A4E">
        <w:rPr>
          <w:spacing w:val="3"/>
        </w:rPr>
        <w:t>a</w:t>
      </w:r>
      <w:r w:rsidRPr="00631A4E">
        <w:rPr>
          <w:spacing w:val="5"/>
        </w:rPr>
        <w:t>r</w:t>
      </w:r>
      <w:r w:rsidRPr="00631A4E">
        <w:t>y</w:t>
      </w:r>
      <w:r w:rsidRPr="00631A4E">
        <w:rPr>
          <w:spacing w:val="-4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2"/>
        </w:rPr>
        <w:t>ls</w:t>
      </w:r>
      <w:r w:rsidRPr="00631A4E">
        <w:t>o</w:t>
      </w:r>
      <w:r w:rsidRPr="00631A4E">
        <w:rPr>
          <w:spacing w:val="5"/>
        </w:rPr>
        <w:t xml:space="preserve"> </w:t>
      </w:r>
      <w:r w:rsidRPr="00631A4E">
        <w:rPr>
          <w:spacing w:val="1"/>
        </w:rPr>
        <w:t>n</w:t>
      </w:r>
      <w:r w:rsidRPr="00631A4E">
        <w:rPr>
          <w:spacing w:val="6"/>
        </w:rPr>
        <w:t>o</w:t>
      </w:r>
      <w:r w:rsidRPr="00631A4E">
        <w:rPr>
          <w:spacing w:val="14"/>
        </w:rPr>
        <w:t>n</w:t>
      </w:r>
      <w:r w:rsidRPr="00631A4E">
        <w:rPr>
          <w:spacing w:val="3"/>
        </w:rPr>
        <w:t>-</w:t>
      </w:r>
      <w:r w:rsidRPr="00631A4E">
        <w:rPr>
          <w:spacing w:val="1"/>
        </w:rPr>
        <w:t>m</w:t>
      </w:r>
      <w:r w:rsidRPr="00631A4E">
        <w:rPr>
          <w:spacing w:val="6"/>
        </w:rPr>
        <w:t>o</w:t>
      </w:r>
      <w:r w:rsidRPr="00631A4E">
        <w:rPr>
          <w:spacing w:val="1"/>
        </w:rPr>
        <w:t>n</w:t>
      </w:r>
      <w:r w:rsidRPr="00631A4E">
        <w:rPr>
          <w:spacing w:val="5"/>
        </w:rPr>
        <w:t>e</w:t>
      </w:r>
      <w:r w:rsidRPr="00631A4E">
        <w:rPr>
          <w:spacing w:val="2"/>
        </w:rPr>
        <w:t>t</w:t>
      </w:r>
      <w:r w:rsidRPr="00631A4E">
        <w:rPr>
          <w:spacing w:val="3"/>
        </w:rPr>
        <w:t>a</w:t>
      </w:r>
      <w:r w:rsidRPr="00631A4E">
        <w:rPr>
          <w:spacing w:val="5"/>
        </w:rPr>
        <w:t>r</w:t>
      </w:r>
      <w:r w:rsidRPr="00631A4E">
        <w:t>y</w:t>
      </w:r>
      <w:r w:rsidRPr="00631A4E">
        <w:rPr>
          <w:spacing w:val="-7"/>
        </w:rPr>
        <w:t xml:space="preserve"> </w:t>
      </w:r>
      <w:r w:rsidRPr="00631A4E">
        <w:rPr>
          <w:spacing w:val="3"/>
        </w:rPr>
        <w:t>repor</w:t>
      </w:r>
      <w:r w:rsidRPr="00631A4E">
        <w:rPr>
          <w:spacing w:val="4"/>
        </w:rPr>
        <w:t>t</w:t>
      </w:r>
      <w:r w:rsidRPr="00631A4E">
        <w:t>s</w:t>
      </w:r>
      <w:r w:rsidRPr="00631A4E">
        <w:rPr>
          <w:spacing w:val="-2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3"/>
        </w:rPr>
        <w:t xml:space="preserve"> r</w:t>
      </w:r>
      <w:r w:rsidRPr="00631A4E">
        <w:rPr>
          <w:spacing w:val="5"/>
        </w:rPr>
        <w:t>e</w:t>
      </w:r>
      <w:r w:rsidRPr="00631A4E">
        <w:rPr>
          <w:spacing w:val="3"/>
        </w:rPr>
        <w:t>cord</w:t>
      </w:r>
      <w:r w:rsidRPr="00631A4E">
        <w:rPr>
          <w:spacing w:val="2"/>
        </w:rPr>
        <w:t>s</w:t>
      </w:r>
      <w:r w:rsidRPr="00631A4E">
        <w:t xml:space="preserve">. </w:t>
      </w:r>
      <w:r w:rsidRPr="00631A4E">
        <w:rPr>
          <w:spacing w:val="4"/>
        </w:rPr>
        <w:t>B</w:t>
      </w:r>
      <w:r w:rsidRPr="00631A4E">
        <w:rPr>
          <w:spacing w:val="3"/>
        </w:rPr>
        <w:t>a</w:t>
      </w:r>
      <w:r w:rsidRPr="00631A4E">
        <w:rPr>
          <w:spacing w:val="2"/>
        </w:rPr>
        <w:t>l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rPr>
          <w:spacing w:val="5"/>
        </w:rPr>
        <w:t>c</w:t>
      </w:r>
      <w:r w:rsidRPr="00631A4E">
        <w:rPr>
          <w:spacing w:val="2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2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5"/>
        </w:rPr>
        <w:t>a</w:t>
      </w:r>
      <w:r w:rsidRPr="00631A4E">
        <w:rPr>
          <w:spacing w:val="4"/>
        </w:rPr>
        <w:t>s</w:t>
      </w:r>
      <w:r w:rsidRPr="00631A4E">
        <w:t xml:space="preserve">h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5"/>
        </w:rPr>
        <w:t xml:space="preserve"> </w:t>
      </w:r>
      <w:r w:rsidRPr="00631A4E">
        <w:rPr>
          <w:spacing w:val="4"/>
        </w:rPr>
        <w:t>t</w:t>
      </w:r>
      <w:r w:rsidRPr="00631A4E">
        <w:rPr>
          <w:spacing w:val="3"/>
        </w:rPr>
        <w:t>h</w:t>
      </w:r>
      <w:r w:rsidRPr="00631A4E">
        <w:t>e</w:t>
      </w:r>
      <w:r w:rsidRPr="00631A4E">
        <w:rPr>
          <w:spacing w:val="3"/>
        </w:rPr>
        <w:t xml:space="preserve"> 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2"/>
        </w:rPr>
        <w:t>l</w:t>
      </w:r>
      <w:r w:rsidRPr="00631A4E">
        <w:t>l</w:t>
      </w:r>
      <w:r w:rsidRPr="00631A4E">
        <w:rPr>
          <w:spacing w:val="5"/>
        </w:rPr>
        <w:t xml:space="preserve"> </w:t>
      </w:r>
      <w:r w:rsidRPr="00631A4E">
        <w:t>w</w:t>
      </w:r>
      <w:r w:rsidRPr="00631A4E">
        <w:rPr>
          <w:spacing w:val="5"/>
        </w:rPr>
        <w:t>i</w:t>
      </w:r>
      <w:r w:rsidRPr="00631A4E">
        <w:rPr>
          <w:spacing w:val="4"/>
        </w:rPr>
        <w:t>t</w:t>
      </w:r>
      <w:r w:rsidRPr="00631A4E">
        <w:t xml:space="preserve">h 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3"/>
        </w:rPr>
        <w:t>ce</w:t>
      </w:r>
      <w:r w:rsidRPr="00631A4E">
        <w:rPr>
          <w:spacing w:val="2"/>
        </w:rPr>
        <w:t>i</w:t>
      </w:r>
      <w:r w:rsidRPr="00631A4E">
        <w:rPr>
          <w:spacing w:val="6"/>
        </w:rPr>
        <w:t>p</w:t>
      </w:r>
      <w:r w:rsidRPr="00631A4E">
        <w:rPr>
          <w:spacing w:val="2"/>
        </w:rPr>
        <w:t>ts</w:t>
      </w:r>
      <w:r w:rsidRPr="00631A4E">
        <w:t>.</w:t>
      </w:r>
    </w:p>
    <w:p w14:paraId="44B84ECF" w14:textId="77777777" w:rsidR="00CC04D7" w:rsidRPr="00631A4E" w:rsidRDefault="00CC04D7">
      <w:pPr>
        <w:spacing w:before="3" w:line="260" w:lineRule="exact"/>
        <w:rPr>
          <w:sz w:val="26"/>
          <w:szCs w:val="26"/>
        </w:rPr>
      </w:pPr>
    </w:p>
    <w:p w14:paraId="6DB42CB8" w14:textId="77777777" w:rsidR="00CC04D7" w:rsidRPr="00631A4E" w:rsidRDefault="00631A4E">
      <w:pPr>
        <w:spacing w:line="220" w:lineRule="exact"/>
        <w:sectPr w:rsidR="00CC04D7" w:rsidRPr="00631A4E">
          <w:pgSz w:w="11920" w:h="16840"/>
          <w:pgMar w:top="860" w:right="460" w:bottom="280" w:left="560" w:header="720" w:footer="720" w:gutter="0"/>
          <w:cols w:num="2" w:space="720" w:equalWidth="0">
            <w:col w:w="2364" w:space="1277"/>
            <w:col w:w="7259"/>
          </w:cols>
        </w:sectPr>
      </w:pPr>
      <w:r w:rsidRPr="00631A4E">
        <w:rPr>
          <w:spacing w:val="2"/>
          <w:position w:val="-1"/>
        </w:rPr>
        <w:t>K</w:t>
      </w:r>
      <w:r w:rsidRPr="00631A4E">
        <w:rPr>
          <w:spacing w:val="3"/>
          <w:position w:val="-1"/>
        </w:rPr>
        <w:t>E</w:t>
      </w:r>
      <w:r w:rsidRPr="00631A4E">
        <w:rPr>
          <w:position w:val="-1"/>
        </w:rPr>
        <w:t>Y</w:t>
      </w:r>
      <w:r w:rsidRPr="00631A4E">
        <w:rPr>
          <w:spacing w:val="3"/>
          <w:position w:val="-1"/>
        </w:rPr>
        <w:t xml:space="preserve"> </w:t>
      </w:r>
      <w:r w:rsidRPr="00631A4E">
        <w:rPr>
          <w:spacing w:val="2"/>
          <w:position w:val="-1"/>
        </w:rPr>
        <w:t>SK</w:t>
      </w:r>
      <w:r w:rsidRPr="00631A4E">
        <w:rPr>
          <w:spacing w:val="5"/>
          <w:position w:val="-1"/>
        </w:rPr>
        <w:t>I</w:t>
      </w:r>
      <w:r w:rsidRPr="00631A4E">
        <w:rPr>
          <w:spacing w:val="3"/>
          <w:position w:val="-1"/>
        </w:rPr>
        <w:t>LL</w:t>
      </w:r>
      <w:r w:rsidRPr="00631A4E">
        <w:rPr>
          <w:position w:val="-1"/>
        </w:rPr>
        <w:t xml:space="preserve">S </w:t>
      </w:r>
      <w:r w:rsidRPr="00631A4E">
        <w:rPr>
          <w:spacing w:val="2"/>
          <w:position w:val="-1"/>
        </w:rPr>
        <w:t>AN</w:t>
      </w:r>
      <w:r w:rsidRPr="00631A4E">
        <w:rPr>
          <w:position w:val="-1"/>
        </w:rPr>
        <w:t>D</w:t>
      </w:r>
      <w:r w:rsidRPr="00631A4E">
        <w:rPr>
          <w:spacing w:val="3"/>
          <w:position w:val="-1"/>
        </w:rPr>
        <w:t xml:space="preserve"> </w:t>
      </w:r>
      <w:r w:rsidRPr="00631A4E">
        <w:rPr>
          <w:spacing w:val="4"/>
          <w:position w:val="-1"/>
        </w:rPr>
        <w:t>C</w:t>
      </w:r>
      <w:r w:rsidRPr="00631A4E">
        <w:rPr>
          <w:spacing w:val="2"/>
          <w:position w:val="-1"/>
        </w:rPr>
        <w:t>O</w:t>
      </w:r>
      <w:r w:rsidRPr="00631A4E">
        <w:rPr>
          <w:spacing w:val="3"/>
          <w:position w:val="-1"/>
        </w:rPr>
        <w:t>M</w:t>
      </w:r>
      <w:r w:rsidRPr="00631A4E">
        <w:rPr>
          <w:spacing w:val="4"/>
          <w:position w:val="-1"/>
        </w:rPr>
        <w:t>P</w:t>
      </w:r>
      <w:r w:rsidRPr="00631A4E">
        <w:rPr>
          <w:spacing w:val="5"/>
          <w:position w:val="-1"/>
        </w:rPr>
        <w:t>ET</w:t>
      </w:r>
      <w:r w:rsidRPr="00631A4E">
        <w:rPr>
          <w:spacing w:val="3"/>
          <w:position w:val="-1"/>
        </w:rPr>
        <w:t>E</w:t>
      </w:r>
      <w:r w:rsidRPr="00631A4E">
        <w:rPr>
          <w:spacing w:val="2"/>
          <w:position w:val="-1"/>
        </w:rPr>
        <w:t>N</w:t>
      </w:r>
      <w:r w:rsidRPr="00631A4E">
        <w:rPr>
          <w:spacing w:val="1"/>
          <w:position w:val="-1"/>
        </w:rPr>
        <w:t>C</w:t>
      </w:r>
      <w:r w:rsidRPr="00631A4E">
        <w:rPr>
          <w:spacing w:val="3"/>
          <w:position w:val="-1"/>
        </w:rPr>
        <w:t>IE</w:t>
      </w:r>
      <w:r w:rsidRPr="00631A4E">
        <w:rPr>
          <w:position w:val="-1"/>
        </w:rPr>
        <w:t>S</w:t>
      </w:r>
    </w:p>
    <w:p w14:paraId="342480A9" w14:textId="77777777" w:rsidR="00CC04D7" w:rsidRPr="00631A4E" w:rsidRDefault="00CC04D7">
      <w:pPr>
        <w:spacing w:before="2" w:line="260" w:lineRule="exact"/>
        <w:rPr>
          <w:sz w:val="26"/>
          <w:szCs w:val="26"/>
        </w:rPr>
        <w:sectPr w:rsidR="00CC04D7" w:rsidRPr="00631A4E">
          <w:type w:val="continuous"/>
          <w:pgSz w:w="11920" w:h="16840"/>
          <w:pgMar w:top="860" w:right="460" w:bottom="280" w:left="560" w:header="720" w:footer="720" w:gutter="0"/>
          <w:cols w:space="720"/>
        </w:sectPr>
      </w:pPr>
    </w:p>
    <w:p w14:paraId="7768A9EF" w14:textId="77777777" w:rsidR="00CC04D7" w:rsidRPr="00631A4E" w:rsidRDefault="00CC04D7">
      <w:pPr>
        <w:spacing w:before="9" w:line="120" w:lineRule="exact"/>
        <w:rPr>
          <w:sz w:val="12"/>
          <w:szCs w:val="12"/>
        </w:rPr>
      </w:pPr>
    </w:p>
    <w:p w14:paraId="054C2E2A" w14:textId="77777777" w:rsidR="00CC04D7" w:rsidRPr="00631A4E" w:rsidRDefault="00CC04D7">
      <w:pPr>
        <w:spacing w:line="200" w:lineRule="exact"/>
      </w:pPr>
    </w:p>
    <w:p w14:paraId="5693A9F1" w14:textId="77777777" w:rsidR="00CC04D7" w:rsidRPr="00631A4E" w:rsidRDefault="00631A4E">
      <w:pPr>
        <w:ind w:left="107" w:right="-54"/>
      </w:pPr>
      <w:r w:rsidRPr="00631A4E">
        <w:rPr>
          <w:spacing w:val="12"/>
        </w:rPr>
        <w:t>P</w:t>
      </w:r>
      <w:r w:rsidRPr="00631A4E">
        <w:rPr>
          <w:spacing w:val="10"/>
        </w:rPr>
        <w:t>E</w:t>
      </w:r>
      <w:r w:rsidRPr="00631A4E">
        <w:rPr>
          <w:spacing w:val="9"/>
        </w:rPr>
        <w:t>RS</w:t>
      </w:r>
      <w:r w:rsidRPr="00631A4E">
        <w:rPr>
          <w:spacing w:val="10"/>
        </w:rPr>
        <w:t>ON</w:t>
      </w:r>
      <w:r w:rsidRPr="00631A4E">
        <w:rPr>
          <w:spacing w:val="7"/>
        </w:rPr>
        <w:t>A</w:t>
      </w:r>
      <w:r w:rsidRPr="00631A4E">
        <w:t>L</w:t>
      </w:r>
      <w:r w:rsidRPr="00631A4E">
        <w:rPr>
          <w:spacing w:val="10"/>
        </w:rPr>
        <w:t xml:space="preserve"> D</w:t>
      </w:r>
      <w:r w:rsidRPr="00631A4E">
        <w:rPr>
          <w:spacing w:val="8"/>
        </w:rPr>
        <w:t>E</w:t>
      </w:r>
      <w:r w:rsidRPr="00631A4E">
        <w:rPr>
          <w:spacing w:val="13"/>
        </w:rPr>
        <w:t>T</w:t>
      </w:r>
      <w:r w:rsidRPr="00631A4E">
        <w:rPr>
          <w:spacing w:val="7"/>
        </w:rPr>
        <w:t>A</w:t>
      </w:r>
      <w:r w:rsidRPr="00631A4E">
        <w:rPr>
          <w:spacing w:val="10"/>
        </w:rPr>
        <w:t>I</w:t>
      </w:r>
      <w:r w:rsidRPr="00631A4E">
        <w:rPr>
          <w:spacing w:val="8"/>
        </w:rPr>
        <w:t>L</w:t>
      </w:r>
      <w:r w:rsidRPr="00631A4E">
        <w:t>S</w:t>
      </w:r>
    </w:p>
    <w:p w14:paraId="798D4148" w14:textId="77777777" w:rsidR="00631A4E" w:rsidRPr="00631A4E" w:rsidRDefault="00631A4E">
      <w:pPr>
        <w:ind w:left="107"/>
        <w:rPr>
          <w:rFonts w:ascii="Calibri" w:hAnsi="Calibri" w:cs="Calibri"/>
          <w:sz w:val="22"/>
          <w:szCs w:val="22"/>
        </w:rPr>
      </w:pPr>
      <w:r w:rsidRPr="00631A4E">
        <w:rPr>
          <w:rFonts w:ascii="Calibri" w:hAnsi="Calibri" w:cs="Calibri"/>
          <w:sz w:val="22"/>
          <w:szCs w:val="22"/>
        </w:rPr>
        <w:t>Bilaal Wong</w:t>
      </w:r>
    </w:p>
    <w:p w14:paraId="58498626" w14:textId="03E16931" w:rsidR="00CC04D7" w:rsidRPr="00631A4E" w:rsidRDefault="00631A4E">
      <w:pPr>
        <w:ind w:left="107"/>
      </w:pPr>
      <w:r w:rsidRPr="00631A4E">
        <w:pict w14:anchorId="22E0EF5F">
          <v:group id="_x0000_s1028" style="position:absolute;left:0;text-align:left;margin-left:210.05pt;margin-top:-50.2pt;width:9.1pt;height:64.2pt;z-index:-251658752;mso-position-horizontal-relative:page" coordorigin="4201,-1004" coordsize="182,1284">
            <v:shape id="_x0000_s1033" type="#_x0000_t75" style="position:absolute;left:4201;top:-1004;width:182;height:245">
              <v:imagedata r:id="rId5" o:title=""/>
            </v:shape>
            <v:shape id="_x0000_s1032" type="#_x0000_t75" style="position:absolute;left:4201;top:-744;width:182;height:245">
              <v:imagedata r:id="rId5" o:title=""/>
            </v:shape>
            <v:shape id="_x0000_s1031" type="#_x0000_t75" style="position:absolute;left:4201;top:-485;width:182;height:245">
              <v:imagedata r:id="rId5" o:title=""/>
            </v:shape>
            <v:shape id="_x0000_s1030" type="#_x0000_t75" style="position:absolute;left:4201;top:-224;width:182;height:245">
              <v:imagedata r:id="rId5" o:title=""/>
            </v:shape>
            <v:shape id="_x0000_s1029" type="#_x0000_t75" style="position:absolute;left:4201;top:36;width:182;height:245">
              <v:imagedata r:id="rId5" o:title=""/>
            </v:shape>
            <w10:wrap anchorx="page"/>
          </v:group>
        </w:pict>
      </w:r>
      <w:r w:rsidRPr="00631A4E">
        <w:rPr>
          <w:i/>
          <w:spacing w:val="1"/>
        </w:rPr>
        <w:t>3</w:t>
      </w:r>
      <w:r w:rsidRPr="00631A4E">
        <w:rPr>
          <w:i/>
        </w:rPr>
        <w:t>4 M</w:t>
      </w:r>
      <w:r w:rsidRPr="00631A4E">
        <w:rPr>
          <w:i/>
          <w:spacing w:val="1"/>
        </w:rPr>
        <w:t>ad</w:t>
      </w:r>
      <w:r w:rsidRPr="00631A4E">
        <w:rPr>
          <w:i/>
        </w:rPr>
        <w:t>e</w:t>
      </w:r>
      <w:r w:rsidRPr="00631A4E">
        <w:rPr>
          <w:i/>
          <w:spacing w:val="-4"/>
        </w:rPr>
        <w:t xml:space="preserve"> </w:t>
      </w:r>
      <w:r w:rsidRPr="00631A4E">
        <w:rPr>
          <w:i/>
        </w:rPr>
        <w:t>Up</w:t>
      </w:r>
      <w:r w:rsidRPr="00631A4E">
        <w:rPr>
          <w:i/>
          <w:spacing w:val="-2"/>
        </w:rPr>
        <w:t xml:space="preserve"> </w:t>
      </w:r>
      <w:r w:rsidRPr="00631A4E">
        <w:rPr>
          <w:i/>
        </w:rPr>
        <w:t>R</w:t>
      </w:r>
      <w:r w:rsidRPr="00631A4E">
        <w:rPr>
          <w:i/>
          <w:spacing w:val="1"/>
        </w:rPr>
        <w:t>o</w:t>
      </w:r>
      <w:r w:rsidRPr="00631A4E">
        <w:rPr>
          <w:i/>
          <w:spacing w:val="-1"/>
        </w:rPr>
        <w:t>a</w:t>
      </w:r>
      <w:r w:rsidRPr="00631A4E">
        <w:rPr>
          <w:i/>
        </w:rPr>
        <w:t>d</w:t>
      </w:r>
    </w:p>
    <w:p w14:paraId="17AC3AEC" w14:textId="77777777" w:rsidR="00CC04D7" w:rsidRPr="00631A4E" w:rsidRDefault="00631A4E">
      <w:pPr>
        <w:ind w:left="107"/>
      </w:pPr>
      <w:r w:rsidRPr="00631A4E">
        <w:rPr>
          <w:i/>
          <w:spacing w:val="-1"/>
        </w:rPr>
        <w:t>C</w:t>
      </w:r>
      <w:r w:rsidRPr="00631A4E">
        <w:rPr>
          <w:i/>
          <w:spacing w:val="1"/>
        </w:rPr>
        <w:t>o</w:t>
      </w:r>
      <w:r w:rsidRPr="00631A4E">
        <w:rPr>
          <w:i/>
        </w:rPr>
        <w:t>v</w:t>
      </w:r>
      <w:r w:rsidRPr="00631A4E">
        <w:rPr>
          <w:i/>
          <w:spacing w:val="1"/>
        </w:rPr>
        <w:t>en</w:t>
      </w:r>
      <w:r w:rsidRPr="00631A4E">
        <w:rPr>
          <w:i/>
        </w:rPr>
        <w:t>t</w:t>
      </w:r>
      <w:r w:rsidRPr="00631A4E">
        <w:rPr>
          <w:i/>
          <w:spacing w:val="-1"/>
        </w:rPr>
        <w:t>r</w:t>
      </w:r>
      <w:r w:rsidRPr="00631A4E">
        <w:rPr>
          <w:i/>
        </w:rPr>
        <w:t>y</w:t>
      </w:r>
    </w:p>
    <w:p w14:paraId="455D1E6A" w14:textId="77777777" w:rsidR="00CC04D7" w:rsidRPr="00631A4E" w:rsidRDefault="00631A4E">
      <w:pPr>
        <w:ind w:left="107"/>
      </w:pPr>
      <w:r w:rsidRPr="00631A4E">
        <w:rPr>
          <w:i/>
          <w:spacing w:val="-1"/>
        </w:rPr>
        <w:t>C</w:t>
      </w:r>
      <w:r w:rsidRPr="00631A4E">
        <w:rPr>
          <w:i/>
          <w:spacing w:val="1"/>
        </w:rPr>
        <w:t>V6</w:t>
      </w:r>
      <w:r w:rsidRPr="00631A4E">
        <w:rPr>
          <w:i/>
        </w:rPr>
        <w:t>6</w:t>
      </w:r>
      <w:r w:rsidRPr="00631A4E">
        <w:rPr>
          <w:i/>
          <w:spacing w:val="-3"/>
        </w:rPr>
        <w:t xml:space="preserve"> </w:t>
      </w:r>
      <w:r w:rsidRPr="00631A4E">
        <w:rPr>
          <w:i/>
          <w:spacing w:val="1"/>
        </w:rPr>
        <w:t>7</w:t>
      </w:r>
      <w:r w:rsidRPr="00631A4E">
        <w:rPr>
          <w:i/>
        </w:rPr>
        <w:t>RF</w:t>
      </w:r>
    </w:p>
    <w:p w14:paraId="2064A891" w14:textId="77777777" w:rsidR="00CC04D7" w:rsidRPr="00631A4E" w:rsidRDefault="00CC04D7">
      <w:pPr>
        <w:spacing w:before="8" w:line="220" w:lineRule="exact"/>
        <w:rPr>
          <w:sz w:val="22"/>
          <w:szCs w:val="22"/>
        </w:rPr>
      </w:pPr>
    </w:p>
    <w:p w14:paraId="50A39745" w14:textId="77777777" w:rsidR="00CC04D7" w:rsidRPr="00631A4E" w:rsidRDefault="00631A4E">
      <w:pPr>
        <w:ind w:left="107"/>
      </w:pPr>
      <w:r w:rsidRPr="00631A4E">
        <w:rPr>
          <w:i/>
        </w:rPr>
        <w:t>T:</w:t>
      </w:r>
      <w:r w:rsidRPr="00631A4E">
        <w:rPr>
          <w:i/>
          <w:spacing w:val="-1"/>
        </w:rPr>
        <w:t xml:space="preserve"> </w:t>
      </w:r>
      <w:r w:rsidRPr="00631A4E">
        <w:rPr>
          <w:i/>
          <w:spacing w:val="1"/>
        </w:rPr>
        <w:t>024</w:t>
      </w:r>
      <w:r w:rsidRPr="00631A4E">
        <w:rPr>
          <w:i/>
          <w:spacing w:val="-1"/>
        </w:rPr>
        <w:t>7</w:t>
      </w:r>
      <w:r w:rsidRPr="00631A4E">
        <w:rPr>
          <w:i/>
        </w:rPr>
        <w:t>6</w:t>
      </w:r>
      <w:r w:rsidRPr="00631A4E">
        <w:rPr>
          <w:i/>
          <w:spacing w:val="-3"/>
        </w:rPr>
        <w:t xml:space="preserve"> </w:t>
      </w:r>
      <w:r w:rsidRPr="00631A4E">
        <w:rPr>
          <w:i/>
          <w:spacing w:val="-1"/>
        </w:rPr>
        <w:t>0</w:t>
      </w:r>
      <w:r w:rsidRPr="00631A4E">
        <w:rPr>
          <w:i/>
          <w:spacing w:val="1"/>
        </w:rPr>
        <w:t>0</w:t>
      </w:r>
      <w:r w:rsidRPr="00631A4E">
        <w:rPr>
          <w:i/>
        </w:rPr>
        <w:t>0</w:t>
      </w:r>
      <w:r w:rsidRPr="00631A4E">
        <w:rPr>
          <w:i/>
          <w:spacing w:val="-1"/>
        </w:rPr>
        <w:t xml:space="preserve"> 0</w:t>
      </w:r>
      <w:r w:rsidRPr="00631A4E">
        <w:rPr>
          <w:i/>
          <w:spacing w:val="1"/>
        </w:rPr>
        <w:t>00</w:t>
      </w:r>
      <w:r w:rsidRPr="00631A4E">
        <w:rPr>
          <w:i/>
        </w:rPr>
        <w:t>0</w:t>
      </w:r>
    </w:p>
    <w:p w14:paraId="2EEF0EAE" w14:textId="77777777" w:rsidR="00CC04D7" w:rsidRPr="00631A4E" w:rsidRDefault="00631A4E">
      <w:pPr>
        <w:ind w:left="107"/>
      </w:pPr>
      <w:r w:rsidRPr="00631A4E">
        <w:rPr>
          <w:i/>
        </w:rPr>
        <w:t>M:</w:t>
      </w:r>
      <w:r w:rsidRPr="00631A4E">
        <w:rPr>
          <w:i/>
          <w:spacing w:val="-1"/>
        </w:rPr>
        <w:t xml:space="preserve"> </w:t>
      </w:r>
      <w:r w:rsidRPr="00631A4E">
        <w:rPr>
          <w:i/>
          <w:spacing w:val="1"/>
        </w:rPr>
        <w:t>088</w:t>
      </w:r>
      <w:r w:rsidRPr="00631A4E">
        <w:rPr>
          <w:i/>
        </w:rPr>
        <w:t>7</w:t>
      </w:r>
      <w:r w:rsidRPr="00631A4E">
        <w:rPr>
          <w:i/>
          <w:spacing w:val="-4"/>
        </w:rPr>
        <w:t xml:space="preserve"> </w:t>
      </w:r>
      <w:r w:rsidRPr="00631A4E">
        <w:rPr>
          <w:i/>
          <w:spacing w:val="1"/>
        </w:rPr>
        <w:t>22</w:t>
      </w:r>
      <w:r w:rsidRPr="00631A4E">
        <w:rPr>
          <w:i/>
        </w:rPr>
        <w:t>2</w:t>
      </w:r>
      <w:r w:rsidRPr="00631A4E">
        <w:rPr>
          <w:i/>
          <w:spacing w:val="-4"/>
        </w:rPr>
        <w:t xml:space="preserve"> </w:t>
      </w:r>
      <w:r w:rsidRPr="00631A4E">
        <w:rPr>
          <w:i/>
          <w:spacing w:val="1"/>
        </w:rPr>
        <w:t>9</w:t>
      </w:r>
      <w:r w:rsidRPr="00631A4E">
        <w:rPr>
          <w:i/>
          <w:spacing w:val="-1"/>
        </w:rPr>
        <w:t>9</w:t>
      </w:r>
      <w:r w:rsidRPr="00631A4E">
        <w:rPr>
          <w:i/>
          <w:spacing w:val="1"/>
        </w:rPr>
        <w:t>9</w:t>
      </w:r>
      <w:r w:rsidRPr="00631A4E">
        <w:rPr>
          <w:i/>
        </w:rPr>
        <w:t>9</w:t>
      </w:r>
    </w:p>
    <w:p w14:paraId="2412F02C" w14:textId="2BD71DEE" w:rsidR="00CC04D7" w:rsidRPr="00631A4E" w:rsidRDefault="00631A4E">
      <w:pPr>
        <w:ind w:left="107"/>
      </w:pPr>
      <w:r w:rsidRPr="00631A4E">
        <w:rPr>
          <w:i/>
          <w:spacing w:val="1"/>
        </w:rPr>
        <w:t>E</w:t>
      </w:r>
      <w:r w:rsidRPr="00631A4E">
        <w:rPr>
          <w:i/>
        </w:rPr>
        <w:t>:</w:t>
      </w:r>
      <w:r w:rsidRPr="00631A4E">
        <w:rPr>
          <w:i/>
          <w:spacing w:val="-2"/>
        </w:rPr>
        <w:t xml:space="preserve"> </w:t>
      </w:r>
      <w:r w:rsidRPr="00631A4E">
        <w:rPr>
          <w:i/>
          <w:spacing w:val="-49"/>
        </w:rPr>
        <w:t xml:space="preserve"> </w:t>
      </w:r>
      <w:hyperlink r:id="rId6" w:history="1">
        <w:r w:rsidRPr="00631A4E">
          <w:rPr>
            <w:rStyle w:val="Hyperlink"/>
            <w:i/>
            <w:color w:val="auto"/>
          </w:rPr>
          <w:t>bilaal@gmail.com</w:t>
        </w:r>
      </w:hyperlink>
    </w:p>
    <w:p w14:paraId="05947BFD" w14:textId="77777777" w:rsidR="00CC04D7" w:rsidRPr="00631A4E" w:rsidRDefault="00CC04D7">
      <w:pPr>
        <w:spacing w:before="11" w:line="220" w:lineRule="exact"/>
        <w:rPr>
          <w:sz w:val="22"/>
          <w:szCs w:val="22"/>
        </w:rPr>
      </w:pPr>
    </w:p>
    <w:p w14:paraId="2C654EA3" w14:textId="77777777" w:rsidR="00CC04D7" w:rsidRPr="00631A4E" w:rsidRDefault="00631A4E">
      <w:pPr>
        <w:ind w:left="107"/>
      </w:pPr>
      <w:r w:rsidRPr="00631A4E">
        <w:rPr>
          <w:i/>
        </w:rPr>
        <w:t>DO</w:t>
      </w:r>
      <w:r w:rsidRPr="00631A4E">
        <w:rPr>
          <w:i/>
          <w:spacing w:val="1"/>
        </w:rPr>
        <w:t>B</w:t>
      </w:r>
      <w:r w:rsidRPr="00631A4E">
        <w:rPr>
          <w:i/>
        </w:rPr>
        <w:t>:</w:t>
      </w:r>
      <w:r w:rsidRPr="00631A4E">
        <w:rPr>
          <w:i/>
          <w:spacing w:val="-4"/>
        </w:rPr>
        <w:t xml:space="preserve"> </w:t>
      </w:r>
      <w:r w:rsidRPr="00631A4E">
        <w:rPr>
          <w:i/>
          <w:spacing w:val="1"/>
        </w:rPr>
        <w:t>12</w:t>
      </w:r>
      <w:r w:rsidRPr="00631A4E">
        <w:rPr>
          <w:i/>
        </w:rPr>
        <w:t>/</w:t>
      </w:r>
      <w:r w:rsidRPr="00631A4E">
        <w:rPr>
          <w:i/>
          <w:spacing w:val="3"/>
        </w:rPr>
        <w:t>0</w:t>
      </w:r>
      <w:r w:rsidRPr="00631A4E">
        <w:rPr>
          <w:i/>
          <w:spacing w:val="1"/>
        </w:rPr>
        <w:t>9</w:t>
      </w:r>
      <w:r w:rsidRPr="00631A4E">
        <w:rPr>
          <w:i/>
        </w:rPr>
        <w:t>/</w:t>
      </w:r>
      <w:r w:rsidRPr="00631A4E">
        <w:rPr>
          <w:i/>
          <w:spacing w:val="-1"/>
        </w:rPr>
        <w:t>1</w:t>
      </w:r>
      <w:r w:rsidRPr="00631A4E">
        <w:rPr>
          <w:i/>
          <w:spacing w:val="1"/>
        </w:rPr>
        <w:t>98</w:t>
      </w:r>
      <w:r w:rsidRPr="00631A4E">
        <w:rPr>
          <w:i/>
        </w:rPr>
        <w:t>5</w:t>
      </w:r>
    </w:p>
    <w:p w14:paraId="45867FC2" w14:textId="77777777" w:rsidR="00CC04D7" w:rsidRPr="00631A4E" w:rsidRDefault="00631A4E">
      <w:pPr>
        <w:ind w:left="107"/>
      </w:pPr>
      <w:r w:rsidRPr="00631A4E">
        <w:rPr>
          <w:i/>
        </w:rPr>
        <w:t>Dr</w:t>
      </w:r>
      <w:r w:rsidRPr="00631A4E">
        <w:rPr>
          <w:i/>
          <w:spacing w:val="-1"/>
        </w:rPr>
        <w:t>i</w:t>
      </w:r>
      <w:r w:rsidRPr="00631A4E">
        <w:rPr>
          <w:i/>
        </w:rPr>
        <w:t>vi</w:t>
      </w:r>
      <w:r w:rsidRPr="00631A4E">
        <w:rPr>
          <w:i/>
          <w:spacing w:val="1"/>
        </w:rPr>
        <w:t>n</w:t>
      </w:r>
      <w:r w:rsidRPr="00631A4E">
        <w:rPr>
          <w:i/>
        </w:rPr>
        <w:t>g</w:t>
      </w:r>
      <w:r w:rsidRPr="00631A4E">
        <w:rPr>
          <w:i/>
          <w:spacing w:val="-5"/>
        </w:rPr>
        <w:t xml:space="preserve"> </w:t>
      </w:r>
      <w:r w:rsidRPr="00631A4E">
        <w:rPr>
          <w:i/>
        </w:rPr>
        <w:t>lice</w:t>
      </w:r>
      <w:r w:rsidRPr="00631A4E">
        <w:rPr>
          <w:i/>
          <w:spacing w:val="1"/>
        </w:rPr>
        <w:t>n</w:t>
      </w:r>
      <w:r w:rsidRPr="00631A4E">
        <w:rPr>
          <w:i/>
          <w:spacing w:val="-1"/>
        </w:rPr>
        <w:t>s</w:t>
      </w:r>
      <w:r w:rsidRPr="00631A4E">
        <w:rPr>
          <w:i/>
        </w:rPr>
        <w:t>e:</w:t>
      </w:r>
      <w:r w:rsidRPr="00631A4E">
        <w:rPr>
          <w:i/>
          <w:spacing w:val="45"/>
        </w:rPr>
        <w:t xml:space="preserve"> </w:t>
      </w:r>
      <w:r w:rsidRPr="00631A4E">
        <w:rPr>
          <w:i/>
        </w:rPr>
        <w:t>Yes</w:t>
      </w:r>
    </w:p>
    <w:p w14:paraId="53E00653" w14:textId="77777777" w:rsidR="00CC04D7" w:rsidRPr="00631A4E" w:rsidRDefault="00631A4E">
      <w:pPr>
        <w:spacing w:line="220" w:lineRule="exact"/>
        <w:ind w:left="107"/>
      </w:pPr>
      <w:r w:rsidRPr="00631A4E">
        <w:rPr>
          <w:i/>
          <w:spacing w:val="-1"/>
        </w:rPr>
        <w:t>N</w:t>
      </w:r>
      <w:r w:rsidRPr="00631A4E">
        <w:rPr>
          <w:i/>
          <w:spacing w:val="1"/>
        </w:rPr>
        <w:t>a</w:t>
      </w:r>
      <w:r w:rsidRPr="00631A4E">
        <w:rPr>
          <w:i/>
        </w:rPr>
        <w:t>ti</w:t>
      </w:r>
      <w:r w:rsidRPr="00631A4E">
        <w:rPr>
          <w:i/>
          <w:spacing w:val="1"/>
        </w:rPr>
        <w:t>on</w:t>
      </w:r>
      <w:r w:rsidRPr="00631A4E">
        <w:rPr>
          <w:i/>
          <w:spacing w:val="1"/>
        </w:rPr>
        <w:t>a</w:t>
      </w:r>
      <w:r w:rsidRPr="00631A4E">
        <w:rPr>
          <w:i/>
        </w:rPr>
        <w:t>lity:</w:t>
      </w:r>
      <w:r w:rsidRPr="00631A4E">
        <w:rPr>
          <w:i/>
          <w:spacing w:val="-9"/>
        </w:rPr>
        <w:t xml:space="preserve"> </w:t>
      </w:r>
      <w:r w:rsidRPr="00631A4E">
        <w:rPr>
          <w:i/>
        </w:rPr>
        <w:t>B</w:t>
      </w:r>
      <w:r w:rsidRPr="00631A4E">
        <w:rPr>
          <w:i/>
          <w:spacing w:val="-1"/>
        </w:rPr>
        <w:t>r</w:t>
      </w:r>
      <w:r w:rsidRPr="00631A4E">
        <w:rPr>
          <w:i/>
        </w:rPr>
        <w:t>iti</w:t>
      </w:r>
      <w:r w:rsidRPr="00631A4E">
        <w:rPr>
          <w:i/>
          <w:spacing w:val="-1"/>
        </w:rPr>
        <w:t>s</w:t>
      </w:r>
      <w:r w:rsidRPr="00631A4E">
        <w:rPr>
          <w:i/>
        </w:rPr>
        <w:t>h</w:t>
      </w:r>
    </w:p>
    <w:p w14:paraId="545F779E" w14:textId="77777777" w:rsidR="00CC04D7" w:rsidRPr="00631A4E" w:rsidRDefault="00631A4E">
      <w:pPr>
        <w:spacing w:before="33"/>
        <w:ind w:left="194"/>
      </w:pPr>
      <w:r w:rsidRPr="00631A4E">
        <w:br w:type="column"/>
      </w:r>
      <w:r w:rsidRPr="00631A4E">
        <w:rPr>
          <w:spacing w:val="3"/>
        </w:rPr>
        <w:t>E</w:t>
      </w:r>
      <w:r w:rsidRPr="00631A4E">
        <w:rPr>
          <w:spacing w:val="1"/>
        </w:rPr>
        <w:t>n</w:t>
      </w:r>
      <w:r w:rsidRPr="00631A4E">
        <w:rPr>
          <w:spacing w:val="4"/>
        </w:rPr>
        <w:t>j</w:t>
      </w:r>
      <w:r w:rsidRPr="00631A4E">
        <w:rPr>
          <w:spacing w:val="6"/>
        </w:rPr>
        <w:t>o</w:t>
      </w:r>
      <w:r w:rsidRPr="00631A4E">
        <w:t>y</w:t>
      </w:r>
      <w:r w:rsidRPr="00631A4E">
        <w:rPr>
          <w:spacing w:val="1"/>
        </w:rPr>
        <w:t xml:space="preserve"> </w:t>
      </w:r>
      <w:r w:rsidRPr="00631A4E">
        <w:t>w</w:t>
      </w:r>
      <w:r w:rsidRPr="00631A4E">
        <w:rPr>
          <w:spacing w:val="4"/>
        </w:rPr>
        <w:t>o</w:t>
      </w:r>
      <w:r w:rsidRPr="00631A4E">
        <w:rPr>
          <w:spacing w:val="5"/>
        </w:rPr>
        <w:t>r</w:t>
      </w:r>
      <w:r w:rsidRPr="00631A4E">
        <w:rPr>
          <w:spacing w:val="1"/>
        </w:rPr>
        <w:t>k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1"/>
        </w:rPr>
        <w:t xml:space="preserve"> </w:t>
      </w:r>
      <w:r w:rsidRPr="00631A4E">
        <w:t>w</w:t>
      </w:r>
      <w:r w:rsidRPr="00631A4E">
        <w:rPr>
          <w:spacing w:val="2"/>
        </w:rPr>
        <w:t>i</w:t>
      </w:r>
      <w:r w:rsidRPr="00631A4E">
        <w:rPr>
          <w:spacing w:val="4"/>
        </w:rPr>
        <w:t>t</w:t>
      </w:r>
      <w:r w:rsidRPr="00631A4E">
        <w:t>h</w:t>
      </w:r>
      <w:r w:rsidRPr="00631A4E">
        <w:rPr>
          <w:spacing w:val="4"/>
        </w:rPr>
        <w:t xml:space="preserve"> </w:t>
      </w:r>
      <w:r w:rsidRPr="00631A4E">
        <w:rPr>
          <w:spacing w:val="1"/>
        </w:rPr>
        <w:t>f</w:t>
      </w:r>
      <w:r w:rsidRPr="00631A4E">
        <w:rPr>
          <w:spacing w:val="4"/>
        </w:rPr>
        <w:t>i</w:t>
      </w:r>
      <w:r w:rsidRPr="00631A4E">
        <w:rPr>
          <w:spacing w:val="3"/>
        </w:rPr>
        <w:t>g</w:t>
      </w:r>
      <w:r w:rsidRPr="00631A4E">
        <w:rPr>
          <w:spacing w:val="1"/>
        </w:rPr>
        <w:t>u</w:t>
      </w:r>
      <w:r w:rsidRPr="00631A4E">
        <w:rPr>
          <w:spacing w:val="3"/>
        </w:rPr>
        <w:t>r</w:t>
      </w:r>
      <w:r w:rsidRPr="00631A4E">
        <w:rPr>
          <w:spacing w:val="5"/>
        </w:rPr>
        <w:t>e</w:t>
      </w:r>
      <w:r w:rsidRPr="00631A4E">
        <w:rPr>
          <w:spacing w:val="2"/>
        </w:rPr>
        <w:t>s</w:t>
      </w:r>
      <w:r w:rsidRPr="00631A4E">
        <w:t>.</w:t>
      </w:r>
    </w:p>
    <w:p w14:paraId="6D7CBD97" w14:textId="77777777" w:rsidR="00CC04D7" w:rsidRPr="00631A4E" w:rsidRDefault="00631A4E">
      <w:pPr>
        <w:spacing w:before="29"/>
        <w:ind w:left="192"/>
      </w:pPr>
      <w:r w:rsidRPr="00631A4E">
        <w:rPr>
          <w:spacing w:val="-2"/>
        </w:rPr>
        <w:t>A</w:t>
      </w:r>
      <w:r w:rsidRPr="00631A4E">
        <w:rPr>
          <w:spacing w:val="1"/>
        </w:rPr>
        <w:t>b</w:t>
      </w:r>
      <w:r w:rsidRPr="00631A4E">
        <w:t>le</w:t>
      </w:r>
      <w:r w:rsidRPr="00631A4E">
        <w:rPr>
          <w:spacing w:val="-4"/>
        </w:rPr>
        <w:t xml:space="preserve"> </w:t>
      </w:r>
      <w:r w:rsidRPr="00631A4E">
        <w:t>to</w:t>
      </w:r>
      <w:r w:rsidRPr="00631A4E">
        <w:rPr>
          <w:spacing w:val="-1"/>
        </w:rPr>
        <w:t xml:space="preserve"> </w:t>
      </w:r>
      <w:r w:rsidRPr="00631A4E">
        <w:rPr>
          <w:spacing w:val="-2"/>
        </w:rPr>
        <w:t>f</w:t>
      </w:r>
      <w:r w:rsidRPr="00631A4E">
        <w:rPr>
          <w:spacing w:val="1"/>
        </w:rPr>
        <w:t>o</w:t>
      </w:r>
      <w:r w:rsidRPr="00631A4E">
        <w:t>ll</w:t>
      </w:r>
      <w:r w:rsidRPr="00631A4E">
        <w:rPr>
          <w:spacing w:val="3"/>
        </w:rPr>
        <w:t>o</w:t>
      </w:r>
      <w:r w:rsidRPr="00631A4E">
        <w:t>w</w:t>
      </w:r>
      <w:r w:rsidRPr="00631A4E">
        <w:rPr>
          <w:spacing w:val="-7"/>
        </w:rPr>
        <w:t xml:space="preserve"> </w:t>
      </w:r>
      <w:r w:rsidRPr="00631A4E">
        <w:t xml:space="preserve">a </w:t>
      </w:r>
      <w:r w:rsidRPr="00631A4E">
        <w:rPr>
          <w:spacing w:val="1"/>
        </w:rPr>
        <w:t>ro</w:t>
      </w:r>
      <w:r w:rsidRPr="00631A4E">
        <w:rPr>
          <w:spacing w:val="-1"/>
        </w:rPr>
        <w:t>u</w:t>
      </w:r>
      <w:r w:rsidRPr="00631A4E">
        <w:t>t</w:t>
      </w:r>
      <w:r w:rsidRPr="00631A4E">
        <w:rPr>
          <w:spacing w:val="2"/>
        </w:rPr>
        <w:t>i</w:t>
      </w:r>
      <w:r w:rsidRPr="00631A4E">
        <w:rPr>
          <w:spacing w:val="-1"/>
        </w:rPr>
        <w:t>n</w:t>
      </w:r>
      <w:r w:rsidRPr="00631A4E">
        <w:t>e</w:t>
      </w:r>
      <w:r w:rsidRPr="00631A4E">
        <w:rPr>
          <w:spacing w:val="-5"/>
        </w:rPr>
        <w:t xml:space="preserve"> </w:t>
      </w:r>
      <w:r w:rsidRPr="00631A4E">
        <w:t>a</w:t>
      </w:r>
      <w:r w:rsidRPr="00631A4E">
        <w:rPr>
          <w:spacing w:val="-1"/>
        </w:rPr>
        <w:t>n</w:t>
      </w:r>
      <w:r w:rsidRPr="00631A4E">
        <w:t>d</w:t>
      </w:r>
      <w:r w:rsidRPr="00631A4E">
        <w:rPr>
          <w:spacing w:val="1"/>
        </w:rPr>
        <w:t xml:space="preserve"> </w:t>
      </w:r>
      <w:r w:rsidRPr="00631A4E">
        <w:t>a</w:t>
      </w:r>
      <w:r w:rsidRPr="00631A4E">
        <w:rPr>
          <w:spacing w:val="1"/>
        </w:rPr>
        <w:t>d</w:t>
      </w:r>
      <w:r w:rsidRPr="00631A4E">
        <w:rPr>
          <w:spacing w:val="-1"/>
        </w:rPr>
        <w:t>h</w:t>
      </w:r>
      <w:r w:rsidRPr="00631A4E">
        <w:t>e</w:t>
      </w:r>
      <w:r w:rsidRPr="00631A4E">
        <w:rPr>
          <w:spacing w:val="1"/>
        </w:rPr>
        <w:t>r</w:t>
      </w:r>
      <w:r w:rsidRPr="00631A4E">
        <w:t>i</w:t>
      </w:r>
      <w:r w:rsidRPr="00631A4E">
        <w:rPr>
          <w:spacing w:val="-1"/>
        </w:rPr>
        <w:t>n</w:t>
      </w:r>
      <w:r w:rsidRPr="00631A4E">
        <w:t>g</w:t>
      </w:r>
      <w:r w:rsidRPr="00631A4E">
        <w:rPr>
          <w:spacing w:val="-8"/>
        </w:rPr>
        <w:t xml:space="preserve"> </w:t>
      </w:r>
      <w:r w:rsidRPr="00631A4E">
        <w:t>to</w:t>
      </w:r>
      <w:r w:rsidRPr="00631A4E">
        <w:rPr>
          <w:spacing w:val="-1"/>
        </w:rPr>
        <w:t xml:space="preserve"> </w:t>
      </w:r>
      <w:r w:rsidRPr="00631A4E">
        <w:rPr>
          <w:spacing w:val="1"/>
        </w:rPr>
        <w:t>pro</w:t>
      </w:r>
      <w:r w:rsidRPr="00631A4E">
        <w:t>c</w:t>
      </w:r>
      <w:r w:rsidRPr="00631A4E">
        <w:rPr>
          <w:spacing w:val="1"/>
        </w:rPr>
        <w:t>ed</w:t>
      </w:r>
      <w:r w:rsidRPr="00631A4E">
        <w:rPr>
          <w:spacing w:val="-1"/>
        </w:rPr>
        <w:t>u</w:t>
      </w:r>
      <w:r w:rsidRPr="00631A4E">
        <w:rPr>
          <w:spacing w:val="1"/>
        </w:rPr>
        <w:t>r</w:t>
      </w:r>
      <w:r w:rsidRPr="00631A4E">
        <w:t>es.</w:t>
      </w:r>
    </w:p>
    <w:p w14:paraId="658237D9" w14:textId="77777777" w:rsidR="00CC04D7" w:rsidRPr="00631A4E" w:rsidRDefault="00631A4E">
      <w:pPr>
        <w:spacing w:before="29" w:line="272" w:lineRule="auto"/>
        <w:ind w:left="192" w:right="392" w:firstLine="2"/>
      </w:pPr>
      <w:r w:rsidRPr="00631A4E">
        <w:rPr>
          <w:spacing w:val="3"/>
        </w:rPr>
        <w:t>En</w:t>
      </w:r>
      <w:r w:rsidRPr="00631A4E">
        <w:rPr>
          <w:spacing w:val="1"/>
        </w:rPr>
        <w:t>g</w:t>
      </w:r>
      <w:r w:rsidRPr="00631A4E">
        <w:rPr>
          <w:spacing w:val="5"/>
        </w:rPr>
        <w:t>a</w:t>
      </w:r>
      <w:r w:rsidRPr="00631A4E">
        <w:rPr>
          <w:spacing w:val="3"/>
        </w:rPr>
        <w:t>g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4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c</w:t>
      </w:r>
      <w:r w:rsidRPr="00631A4E">
        <w:rPr>
          <w:spacing w:val="6"/>
        </w:rPr>
        <w:t>o</w:t>
      </w:r>
      <w:r w:rsidRPr="00631A4E">
        <w:rPr>
          <w:spacing w:val="3"/>
        </w:rPr>
        <w:t>n</w:t>
      </w:r>
      <w:r w:rsidRPr="00631A4E">
        <w:rPr>
          <w:spacing w:val="2"/>
        </w:rPr>
        <w:t>t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rPr>
          <w:spacing w:val="1"/>
        </w:rPr>
        <w:t>u</w:t>
      </w:r>
      <w:r w:rsidRPr="00631A4E">
        <w:rPr>
          <w:spacing w:val="6"/>
        </w:rPr>
        <w:t>o</w:t>
      </w:r>
      <w:r w:rsidRPr="00631A4E">
        <w:rPr>
          <w:spacing w:val="1"/>
        </w:rPr>
        <w:t>u</w:t>
      </w:r>
      <w:r w:rsidRPr="00631A4E">
        <w:t>s</w:t>
      </w:r>
      <w:r w:rsidRPr="00631A4E">
        <w:rPr>
          <w:spacing w:val="-2"/>
        </w:rPr>
        <w:t xml:space="preserve"> </w:t>
      </w:r>
      <w:r w:rsidRPr="00631A4E">
        <w:rPr>
          <w:spacing w:val="2"/>
        </w:rPr>
        <w:t>l</w:t>
      </w:r>
      <w:r w:rsidRPr="00631A4E">
        <w:rPr>
          <w:spacing w:val="3"/>
        </w:rPr>
        <w:t>e</w:t>
      </w:r>
      <w:r w:rsidRPr="00631A4E">
        <w:rPr>
          <w:spacing w:val="5"/>
        </w:rPr>
        <w:t>a</w:t>
      </w:r>
      <w:r w:rsidRPr="00631A4E">
        <w:rPr>
          <w:spacing w:val="3"/>
        </w:rPr>
        <w:t>r</w:t>
      </w:r>
      <w:r w:rsidRPr="00631A4E">
        <w:rPr>
          <w:spacing w:val="1"/>
        </w:rPr>
        <w:t>n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1"/>
        </w:rPr>
        <w:t xml:space="preserve"> </w:t>
      </w:r>
      <w:r w:rsidRPr="00631A4E">
        <w:rPr>
          <w:spacing w:val="4"/>
        </w:rPr>
        <w:t>i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orde</w:t>
      </w:r>
      <w:r w:rsidRPr="00631A4E">
        <w:t>r</w:t>
      </w:r>
      <w:r w:rsidRPr="00631A4E">
        <w:rPr>
          <w:spacing w:val="2"/>
        </w:rPr>
        <w:t xml:space="preserve"> t</w:t>
      </w:r>
      <w:r w:rsidRPr="00631A4E">
        <w:t>o</w:t>
      </w:r>
      <w:r w:rsidRPr="00631A4E">
        <w:rPr>
          <w:spacing w:val="4"/>
        </w:rPr>
        <w:t xml:space="preserve"> </w:t>
      </w:r>
      <w:r w:rsidRPr="00631A4E">
        <w:rPr>
          <w:spacing w:val="3"/>
        </w:rPr>
        <w:t>broad</w:t>
      </w:r>
      <w:r w:rsidRPr="00631A4E">
        <w:rPr>
          <w:spacing w:val="5"/>
        </w:rPr>
        <w:t>e</w:t>
      </w:r>
      <w:r w:rsidRPr="00631A4E">
        <w:t xml:space="preserve">n </w:t>
      </w:r>
      <w:r w:rsidRPr="00631A4E">
        <w:rPr>
          <w:spacing w:val="3"/>
        </w:rPr>
        <w:t>k</w:t>
      </w:r>
      <w:r w:rsidRPr="00631A4E">
        <w:rPr>
          <w:spacing w:val="1"/>
        </w:rPr>
        <w:t>n</w:t>
      </w:r>
      <w:r w:rsidRPr="00631A4E">
        <w:rPr>
          <w:spacing w:val="6"/>
        </w:rPr>
        <w:t>o</w:t>
      </w:r>
      <w:r w:rsidRPr="00631A4E">
        <w:t>w</w:t>
      </w:r>
      <w:r w:rsidRPr="00631A4E">
        <w:rPr>
          <w:spacing w:val="5"/>
        </w:rPr>
        <w:t>l</w:t>
      </w:r>
      <w:r w:rsidRPr="00631A4E">
        <w:rPr>
          <w:spacing w:val="3"/>
        </w:rPr>
        <w:t>e</w:t>
      </w:r>
      <w:r w:rsidRPr="00631A4E">
        <w:rPr>
          <w:spacing w:val="6"/>
        </w:rPr>
        <w:t>d</w:t>
      </w:r>
      <w:r w:rsidRPr="00631A4E">
        <w:rPr>
          <w:spacing w:val="1"/>
        </w:rPr>
        <w:t>g</w:t>
      </w:r>
      <w:r w:rsidRPr="00631A4E">
        <w:t>e</w:t>
      </w:r>
      <w:r w:rsidRPr="00631A4E">
        <w:rPr>
          <w:spacing w:val="-4"/>
        </w:rPr>
        <w:t xml:space="preserve"> </w:t>
      </w:r>
      <w:r w:rsidRPr="00631A4E">
        <w:rPr>
          <w:spacing w:val="5"/>
        </w:rPr>
        <w:t>a</w:t>
      </w:r>
      <w:r w:rsidRPr="00631A4E">
        <w:rPr>
          <w:spacing w:val="1"/>
        </w:rPr>
        <w:t>n</w:t>
      </w:r>
      <w:r w:rsidRPr="00631A4E">
        <w:t>d</w:t>
      </w:r>
      <w:r w:rsidRPr="00631A4E">
        <w:rPr>
          <w:spacing w:val="5"/>
        </w:rPr>
        <w:t xml:space="preserve"> e</w:t>
      </w:r>
      <w:r w:rsidRPr="00631A4E">
        <w:rPr>
          <w:spacing w:val="1"/>
        </w:rPr>
        <w:t>x</w:t>
      </w:r>
      <w:r w:rsidRPr="00631A4E">
        <w:rPr>
          <w:spacing w:val="3"/>
        </w:rPr>
        <w:t>per</w:t>
      </w:r>
      <w:r w:rsidRPr="00631A4E">
        <w:rPr>
          <w:spacing w:val="2"/>
        </w:rPr>
        <w:t>i</w:t>
      </w:r>
      <w:r w:rsidRPr="00631A4E">
        <w:rPr>
          <w:spacing w:val="5"/>
        </w:rPr>
        <w:t>e</w:t>
      </w:r>
      <w:r w:rsidRPr="00631A4E">
        <w:rPr>
          <w:spacing w:val="3"/>
        </w:rPr>
        <w:t>nce</w:t>
      </w:r>
      <w:r w:rsidRPr="00631A4E">
        <w:t xml:space="preserve">. </w:t>
      </w:r>
      <w:r w:rsidRPr="00631A4E">
        <w:rPr>
          <w:spacing w:val="-2"/>
        </w:rPr>
        <w:t>A</w:t>
      </w:r>
      <w:r w:rsidRPr="00631A4E">
        <w:rPr>
          <w:spacing w:val="1"/>
        </w:rPr>
        <w:t>b</w:t>
      </w:r>
      <w:r w:rsidRPr="00631A4E">
        <w:t>le</w:t>
      </w:r>
      <w:r w:rsidRPr="00631A4E">
        <w:rPr>
          <w:spacing w:val="-4"/>
        </w:rPr>
        <w:t xml:space="preserve"> </w:t>
      </w:r>
      <w:r w:rsidRPr="00631A4E">
        <w:t>to</w:t>
      </w:r>
      <w:r w:rsidRPr="00631A4E">
        <w:rPr>
          <w:spacing w:val="-1"/>
        </w:rPr>
        <w:t xml:space="preserve"> </w:t>
      </w:r>
      <w:r w:rsidRPr="00631A4E">
        <w:rPr>
          <w:spacing w:val="1"/>
        </w:rPr>
        <w:t>r</w:t>
      </w:r>
      <w:r w:rsidRPr="00631A4E">
        <w:rPr>
          <w:spacing w:val="3"/>
        </w:rPr>
        <w:t>e</w:t>
      </w:r>
      <w:r w:rsidRPr="00631A4E">
        <w:rPr>
          <w:spacing w:val="-4"/>
        </w:rPr>
        <w:t>m</w:t>
      </w:r>
      <w:r w:rsidRPr="00631A4E">
        <w:t>a</w:t>
      </w:r>
      <w:r w:rsidRPr="00631A4E">
        <w:rPr>
          <w:spacing w:val="2"/>
        </w:rPr>
        <w:t>i</w:t>
      </w:r>
      <w:r w:rsidRPr="00631A4E">
        <w:t>n</w:t>
      </w:r>
      <w:r w:rsidRPr="00631A4E">
        <w:rPr>
          <w:spacing w:val="-7"/>
        </w:rPr>
        <w:t xml:space="preserve"> </w:t>
      </w:r>
      <w:r w:rsidRPr="00631A4E">
        <w:t>c</w:t>
      </w:r>
      <w:r w:rsidRPr="00631A4E">
        <w:rPr>
          <w:spacing w:val="1"/>
        </w:rPr>
        <w:t>a</w:t>
      </w:r>
      <w:r w:rsidRPr="00631A4E">
        <w:rPr>
          <w:spacing w:val="2"/>
        </w:rPr>
        <w:t>l</w:t>
      </w:r>
      <w:r w:rsidRPr="00631A4E">
        <w:t>m</w:t>
      </w:r>
      <w:r w:rsidRPr="00631A4E">
        <w:rPr>
          <w:spacing w:val="-5"/>
        </w:rPr>
        <w:t xml:space="preserve"> </w:t>
      </w:r>
      <w:r w:rsidRPr="00631A4E">
        <w:t>a</w:t>
      </w:r>
      <w:r w:rsidRPr="00631A4E">
        <w:rPr>
          <w:spacing w:val="-1"/>
        </w:rPr>
        <w:t>n</w:t>
      </w:r>
      <w:r w:rsidRPr="00631A4E">
        <w:t>d</w:t>
      </w:r>
      <w:r w:rsidRPr="00631A4E">
        <w:rPr>
          <w:spacing w:val="-2"/>
        </w:rPr>
        <w:t xml:space="preserve"> </w:t>
      </w:r>
      <w:r w:rsidRPr="00631A4E">
        <w:rPr>
          <w:spacing w:val="1"/>
        </w:rPr>
        <w:t>r</w:t>
      </w:r>
      <w:r w:rsidRPr="00631A4E">
        <w:rPr>
          <w:spacing w:val="4"/>
        </w:rPr>
        <w:t>e</w:t>
      </w:r>
      <w:r w:rsidRPr="00631A4E">
        <w:rPr>
          <w:spacing w:val="2"/>
        </w:rPr>
        <w:t>l</w:t>
      </w:r>
      <w:r w:rsidRPr="00631A4E">
        <w:t>a</w:t>
      </w:r>
      <w:r w:rsidRPr="00631A4E">
        <w:rPr>
          <w:spacing w:val="-1"/>
        </w:rPr>
        <w:t>x</w:t>
      </w:r>
      <w:r w:rsidRPr="00631A4E">
        <w:t>ed</w:t>
      </w:r>
      <w:r w:rsidRPr="00631A4E">
        <w:rPr>
          <w:spacing w:val="-4"/>
        </w:rPr>
        <w:t xml:space="preserve"> </w:t>
      </w:r>
      <w:r w:rsidRPr="00631A4E">
        <w:rPr>
          <w:spacing w:val="-1"/>
        </w:rPr>
        <w:t>un</w:t>
      </w:r>
      <w:r w:rsidRPr="00631A4E">
        <w:rPr>
          <w:spacing w:val="1"/>
        </w:rPr>
        <w:t>d</w:t>
      </w:r>
      <w:r w:rsidRPr="00631A4E">
        <w:t>er</w:t>
      </w:r>
      <w:r w:rsidRPr="00631A4E">
        <w:rPr>
          <w:spacing w:val="-4"/>
        </w:rPr>
        <w:t xml:space="preserve"> </w:t>
      </w:r>
      <w:r w:rsidRPr="00631A4E">
        <w:rPr>
          <w:spacing w:val="1"/>
        </w:rPr>
        <w:t>pr</w:t>
      </w:r>
      <w:r w:rsidRPr="00631A4E">
        <w:t>es</w:t>
      </w:r>
      <w:r w:rsidRPr="00631A4E">
        <w:rPr>
          <w:spacing w:val="1"/>
        </w:rPr>
        <w:t>s</w:t>
      </w:r>
      <w:r w:rsidRPr="00631A4E">
        <w:rPr>
          <w:spacing w:val="-1"/>
        </w:rPr>
        <w:t>u</w:t>
      </w:r>
      <w:r w:rsidRPr="00631A4E">
        <w:rPr>
          <w:spacing w:val="1"/>
        </w:rPr>
        <w:t>r</w:t>
      </w:r>
      <w:r w:rsidRPr="00631A4E">
        <w:t>e.</w:t>
      </w:r>
    </w:p>
    <w:p w14:paraId="4FA5728C" w14:textId="77777777" w:rsidR="00CC04D7" w:rsidRPr="00631A4E" w:rsidRDefault="00631A4E">
      <w:pPr>
        <w:spacing w:line="220" w:lineRule="exact"/>
        <w:ind w:left="194"/>
      </w:pPr>
      <w:r w:rsidRPr="00631A4E">
        <w:rPr>
          <w:spacing w:val="2"/>
        </w:rPr>
        <w:t>H</w:t>
      </w:r>
      <w:r w:rsidRPr="00631A4E">
        <w:rPr>
          <w:spacing w:val="4"/>
        </w:rPr>
        <w:t>i</w:t>
      </w:r>
      <w:r w:rsidRPr="00631A4E">
        <w:rPr>
          <w:spacing w:val="3"/>
        </w:rPr>
        <w:t>g</w:t>
      </w:r>
      <w:r w:rsidRPr="00631A4E">
        <w:rPr>
          <w:spacing w:val="1"/>
        </w:rPr>
        <w:t>h</w:t>
      </w:r>
      <w:r w:rsidRPr="00631A4E">
        <w:rPr>
          <w:spacing w:val="4"/>
        </w:rPr>
        <w:t>l</w:t>
      </w:r>
      <w:r w:rsidRPr="00631A4E">
        <w:t xml:space="preserve">y </w:t>
      </w:r>
      <w:r w:rsidRPr="00631A4E">
        <w:rPr>
          <w:spacing w:val="1"/>
        </w:rPr>
        <w:t>f</w:t>
      </w:r>
      <w:r w:rsidRPr="00631A4E">
        <w:rPr>
          <w:spacing w:val="3"/>
        </w:rPr>
        <w:t>o</w:t>
      </w:r>
      <w:r w:rsidRPr="00631A4E">
        <w:rPr>
          <w:spacing w:val="5"/>
        </w:rPr>
        <w:t>c</w:t>
      </w:r>
      <w:r w:rsidRPr="00631A4E">
        <w:rPr>
          <w:spacing w:val="3"/>
        </w:rPr>
        <w:t>u</w:t>
      </w:r>
      <w:r w:rsidRPr="00631A4E">
        <w:rPr>
          <w:spacing w:val="2"/>
        </w:rPr>
        <w:t>s</w:t>
      </w:r>
      <w:r w:rsidRPr="00631A4E">
        <w:rPr>
          <w:spacing w:val="3"/>
        </w:rPr>
        <w:t>e</w:t>
      </w:r>
      <w:r w:rsidRPr="00631A4E">
        <w:t xml:space="preserve">d </w:t>
      </w:r>
      <w:r w:rsidRPr="00631A4E">
        <w:rPr>
          <w:spacing w:val="6"/>
        </w:rPr>
        <w:t>o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pr</w:t>
      </w:r>
      <w:r w:rsidRPr="00631A4E">
        <w:rPr>
          <w:spacing w:val="6"/>
        </w:rPr>
        <w:t>o</w:t>
      </w:r>
      <w:r w:rsidRPr="00631A4E">
        <w:rPr>
          <w:spacing w:val="1"/>
        </w:rPr>
        <w:t>v</w:t>
      </w:r>
      <w:r w:rsidRPr="00631A4E">
        <w:rPr>
          <w:spacing w:val="2"/>
        </w:rPr>
        <w:t>i</w:t>
      </w:r>
      <w:r w:rsidRPr="00631A4E">
        <w:rPr>
          <w:spacing w:val="6"/>
        </w:rPr>
        <w:t>d</w:t>
      </w:r>
      <w:r w:rsidRPr="00631A4E">
        <w:rPr>
          <w:spacing w:val="4"/>
        </w:rPr>
        <w:t>i</w:t>
      </w:r>
      <w:r w:rsidRPr="00631A4E">
        <w:rPr>
          <w:spacing w:val="3"/>
        </w:rPr>
        <w:t>n</w:t>
      </w:r>
      <w:r w:rsidRPr="00631A4E">
        <w:t>g</w:t>
      </w:r>
      <w:r w:rsidRPr="00631A4E">
        <w:rPr>
          <w:spacing w:val="-4"/>
        </w:rPr>
        <w:t xml:space="preserve"> </w:t>
      </w:r>
      <w:r w:rsidRPr="00631A4E">
        <w:rPr>
          <w:spacing w:val="5"/>
        </w:rPr>
        <w:t>c</w:t>
      </w:r>
      <w:r w:rsidRPr="00631A4E">
        <w:rPr>
          <w:spacing w:val="3"/>
        </w:rPr>
        <w:t>u</w:t>
      </w:r>
      <w:r w:rsidRPr="00631A4E">
        <w:rPr>
          <w:spacing w:val="2"/>
        </w:rPr>
        <w:t>st</w:t>
      </w:r>
      <w:r w:rsidRPr="00631A4E">
        <w:rPr>
          <w:spacing w:val="6"/>
        </w:rPr>
        <w:t>o</w:t>
      </w:r>
      <w:r w:rsidRPr="00631A4E">
        <w:rPr>
          <w:spacing w:val="1"/>
        </w:rPr>
        <w:t>m</w:t>
      </w:r>
      <w:r w:rsidRPr="00631A4E">
        <w:rPr>
          <w:spacing w:val="3"/>
        </w:rPr>
        <w:t>e</w:t>
      </w:r>
      <w:r w:rsidRPr="00631A4E">
        <w:rPr>
          <w:spacing w:val="5"/>
        </w:rPr>
        <w:t>r</w:t>
      </w:r>
      <w:r w:rsidRPr="00631A4E">
        <w:t>s</w:t>
      </w:r>
      <w:r w:rsidRPr="00631A4E">
        <w:rPr>
          <w:spacing w:val="1"/>
        </w:rPr>
        <w:t xml:space="preserve"> </w:t>
      </w:r>
      <w:r w:rsidRPr="00631A4E">
        <w:t>w</w:t>
      </w:r>
      <w:r w:rsidRPr="00631A4E">
        <w:rPr>
          <w:spacing w:val="2"/>
        </w:rPr>
        <w:t>i</w:t>
      </w:r>
      <w:r w:rsidRPr="00631A4E">
        <w:rPr>
          <w:spacing w:val="4"/>
        </w:rPr>
        <w:t>t</w:t>
      </w:r>
      <w:r w:rsidRPr="00631A4E">
        <w:t>h</w:t>
      </w:r>
      <w:r w:rsidRPr="00631A4E">
        <w:rPr>
          <w:spacing w:val="2"/>
        </w:rPr>
        <w:t xml:space="preserve"> </w:t>
      </w:r>
      <w:r w:rsidRPr="00631A4E">
        <w:t>a</w:t>
      </w:r>
      <w:r w:rsidRPr="00631A4E">
        <w:rPr>
          <w:spacing w:val="7"/>
        </w:rPr>
        <w:t xml:space="preserve"> </w:t>
      </w:r>
      <w:r w:rsidRPr="00631A4E">
        <w:rPr>
          <w:spacing w:val="1"/>
        </w:rPr>
        <w:t>g</w:t>
      </w:r>
      <w:r w:rsidRPr="00631A4E">
        <w:rPr>
          <w:spacing w:val="3"/>
        </w:rPr>
        <w:t>oo</w:t>
      </w:r>
      <w:r w:rsidRPr="00631A4E">
        <w:t>d</w:t>
      </w:r>
      <w:r w:rsidRPr="00631A4E">
        <w:rPr>
          <w:spacing w:val="2"/>
        </w:rPr>
        <w:t xml:space="preserve"> </w:t>
      </w:r>
      <w:r w:rsidRPr="00631A4E">
        <w:rPr>
          <w:spacing w:val="5"/>
        </w:rPr>
        <w:t>e</w:t>
      </w:r>
      <w:r w:rsidRPr="00631A4E">
        <w:rPr>
          <w:spacing w:val="3"/>
        </w:rPr>
        <w:t>xper</w:t>
      </w:r>
      <w:r w:rsidRPr="00631A4E">
        <w:rPr>
          <w:spacing w:val="2"/>
        </w:rPr>
        <w:t>i</w:t>
      </w:r>
      <w:r w:rsidRPr="00631A4E">
        <w:rPr>
          <w:spacing w:val="5"/>
        </w:rPr>
        <w:t>e</w:t>
      </w:r>
      <w:r w:rsidRPr="00631A4E">
        <w:rPr>
          <w:spacing w:val="1"/>
        </w:rPr>
        <w:t>n</w:t>
      </w:r>
      <w:r w:rsidRPr="00631A4E">
        <w:rPr>
          <w:spacing w:val="3"/>
        </w:rPr>
        <w:t>ce</w:t>
      </w:r>
      <w:r w:rsidRPr="00631A4E">
        <w:t>.</w:t>
      </w:r>
    </w:p>
    <w:p w14:paraId="19284239" w14:textId="77777777" w:rsidR="00CC04D7" w:rsidRPr="00631A4E" w:rsidRDefault="00CC04D7">
      <w:pPr>
        <w:spacing w:before="12" w:line="260" w:lineRule="exact"/>
        <w:rPr>
          <w:sz w:val="26"/>
          <w:szCs w:val="26"/>
        </w:rPr>
      </w:pPr>
    </w:p>
    <w:p w14:paraId="3881449F" w14:textId="77777777" w:rsidR="00CC04D7" w:rsidRPr="00631A4E" w:rsidRDefault="00631A4E">
      <w:pPr>
        <w:rPr>
          <w:sz w:val="22"/>
          <w:szCs w:val="22"/>
        </w:rPr>
      </w:pPr>
      <w:r w:rsidRPr="00631A4E">
        <w:rPr>
          <w:spacing w:val="4"/>
          <w:sz w:val="22"/>
          <w:szCs w:val="22"/>
        </w:rPr>
        <w:t>ACAD</w:t>
      </w:r>
      <w:r w:rsidRPr="00631A4E">
        <w:rPr>
          <w:spacing w:val="2"/>
          <w:sz w:val="22"/>
          <w:szCs w:val="22"/>
        </w:rPr>
        <w:t>E</w:t>
      </w:r>
      <w:r w:rsidRPr="00631A4E">
        <w:rPr>
          <w:spacing w:val="5"/>
          <w:sz w:val="22"/>
          <w:szCs w:val="22"/>
        </w:rPr>
        <w:t>M</w:t>
      </w:r>
      <w:r w:rsidRPr="00631A4E">
        <w:rPr>
          <w:spacing w:val="1"/>
          <w:sz w:val="22"/>
          <w:szCs w:val="22"/>
        </w:rPr>
        <w:t>I</w:t>
      </w:r>
      <w:r w:rsidRPr="00631A4E">
        <w:rPr>
          <w:sz w:val="22"/>
          <w:szCs w:val="22"/>
        </w:rPr>
        <w:t>C</w:t>
      </w:r>
      <w:r w:rsidRPr="00631A4E">
        <w:rPr>
          <w:spacing w:val="9"/>
          <w:sz w:val="22"/>
          <w:szCs w:val="22"/>
        </w:rPr>
        <w:t xml:space="preserve"> </w:t>
      </w:r>
      <w:r w:rsidRPr="00631A4E">
        <w:rPr>
          <w:spacing w:val="4"/>
          <w:sz w:val="22"/>
          <w:szCs w:val="22"/>
        </w:rPr>
        <w:t>QUAL</w:t>
      </w:r>
      <w:r w:rsidRPr="00631A4E">
        <w:rPr>
          <w:spacing w:val="1"/>
          <w:sz w:val="22"/>
          <w:szCs w:val="22"/>
        </w:rPr>
        <w:t>I</w:t>
      </w:r>
      <w:r w:rsidRPr="00631A4E">
        <w:rPr>
          <w:spacing w:val="4"/>
          <w:sz w:val="22"/>
          <w:szCs w:val="22"/>
        </w:rPr>
        <w:t>F</w:t>
      </w:r>
      <w:r w:rsidRPr="00631A4E">
        <w:rPr>
          <w:spacing w:val="1"/>
          <w:sz w:val="22"/>
          <w:szCs w:val="22"/>
        </w:rPr>
        <w:t>I</w:t>
      </w:r>
      <w:r w:rsidRPr="00631A4E">
        <w:rPr>
          <w:spacing w:val="6"/>
          <w:sz w:val="22"/>
          <w:szCs w:val="22"/>
        </w:rPr>
        <w:t>C</w:t>
      </w:r>
      <w:r w:rsidRPr="00631A4E">
        <w:rPr>
          <w:spacing w:val="4"/>
          <w:sz w:val="22"/>
          <w:szCs w:val="22"/>
        </w:rPr>
        <w:t>A</w:t>
      </w:r>
      <w:r w:rsidRPr="00631A4E">
        <w:rPr>
          <w:spacing w:val="6"/>
          <w:sz w:val="22"/>
          <w:szCs w:val="22"/>
        </w:rPr>
        <w:t>T</w:t>
      </w:r>
      <w:r w:rsidRPr="00631A4E">
        <w:rPr>
          <w:spacing w:val="1"/>
          <w:sz w:val="22"/>
          <w:szCs w:val="22"/>
        </w:rPr>
        <w:t>I</w:t>
      </w:r>
      <w:r w:rsidRPr="00631A4E">
        <w:rPr>
          <w:spacing w:val="4"/>
          <w:sz w:val="22"/>
          <w:szCs w:val="22"/>
        </w:rPr>
        <w:t>ON</w:t>
      </w:r>
      <w:r w:rsidRPr="00631A4E">
        <w:rPr>
          <w:sz w:val="22"/>
          <w:szCs w:val="22"/>
        </w:rPr>
        <w:t>S</w:t>
      </w:r>
    </w:p>
    <w:p w14:paraId="52325F47" w14:textId="77777777" w:rsidR="00CC04D7" w:rsidRPr="00631A4E" w:rsidRDefault="00CC04D7">
      <w:pPr>
        <w:spacing w:before="4" w:line="280" w:lineRule="exact"/>
        <w:rPr>
          <w:sz w:val="28"/>
          <w:szCs w:val="28"/>
        </w:rPr>
      </w:pPr>
    </w:p>
    <w:p w14:paraId="717E06A0" w14:textId="77777777" w:rsidR="00CC04D7" w:rsidRPr="00631A4E" w:rsidRDefault="00631A4E">
      <w:r w:rsidRPr="00631A4E">
        <w:rPr>
          <w:spacing w:val="12"/>
        </w:rPr>
        <w:t>N</w:t>
      </w:r>
      <w:r w:rsidRPr="00631A4E">
        <w:rPr>
          <w:spacing w:val="14"/>
        </w:rPr>
        <w:t>V</w:t>
      </w:r>
      <w:r w:rsidRPr="00631A4E">
        <w:t>Q</w:t>
      </w:r>
      <w:r w:rsidRPr="00631A4E">
        <w:rPr>
          <w:spacing w:val="22"/>
        </w:rPr>
        <w:t xml:space="preserve"> </w:t>
      </w:r>
      <w:r w:rsidRPr="00631A4E">
        <w:rPr>
          <w:spacing w:val="13"/>
        </w:rPr>
        <w:t>Cu</w:t>
      </w:r>
      <w:r w:rsidRPr="00631A4E">
        <w:rPr>
          <w:spacing w:val="14"/>
        </w:rPr>
        <w:t>s</w:t>
      </w:r>
      <w:r w:rsidRPr="00631A4E">
        <w:rPr>
          <w:spacing w:val="12"/>
        </w:rPr>
        <w:t>t</w:t>
      </w:r>
      <w:r w:rsidRPr="00631A4E">
        <w:rPr>
          <w:spacing w:val="15"/>
        </w:rPr>
        <w:t>o</w:t>
      </w:r>
      <w:r w:rsidRPr="00631A4E">
        <w:rPr>
          <w:spacing w:val="10"/>
        </w:rPr>
        <w:t>m</w:t>
      </w:r>
      <w:r w:rsidRPr="00631A4E">
        <w:rPr>
          <w:spacing w:val="12"/>
        </w:rPr>
        <w:t>e</w:t>
      </w:r>
      <w:r w:rsidRPr="00631A4E">
        <w:t>r</w:t>
      </w:r>
      <w:r w:rsidRPr="00631A4E">
        <w:rPr>
          <w:spacing w:val="19"/>
        </w:rPr>
        <w:t xml:space="preserve"> </w:t>
      </w:r>
      <w:r w:rsidRPr="00631A4E">
        <w:rPr>
          <w:spacing w:val="14"/>
        </w:rPr>
        <w:t>S</w:t>
      </w:r>
      <w:r w:rsidRPr="00631A4E">
        <w:rPr>
          <w:spacing w:val="12"/>
        </w:rPr>
        <w:t>e</w:t>
      </w:r>
      <w:r w:rsidRPr="00631A4E">
        <w:rPr>
          <w:spacing w:val="15"/>
        </w:rPr>
        <w:t>r</w:t>
      </w:r>
      <w:r w:rsidRPr="00631A4E">
        <w:rPr>
          <w:spacing w:val="13"/>
        </w:rPr>
        <w:t>v</w:t>
      </w:r>
      <w:r w:rsidRPr="00631A4E">
        <w:rPr>
          <w:spacing w:val="12"/>
        </w:rPr>
        <w:t>i</w:t>
      </w:r>
      <w:r w:rsidRPr="00631A4E">
        <w:rPr>
          <w:spacing w:val="15"/>
        </w:rPr>
        <w:t>c</w:t>
      </w:r>
      <w:r w:rsidRPr="00631A4E">
        <w:t>e</w:t>
      </w:r>
      <w:r w:rsidRPr="00631A4E">
        <w:rPr>
          <w:spacing w:val="18"/>
        </w:rPr>
        <w:t xml:space="preserve"> </w:t>
      </w:r>
      <w:r w:rsidRPr="00631A4E">
        <w:rPr>
          <w:spacing w:val="14"/>
        </w:rPr>
        <w:t>l</w:t>
      </w:r>
      <w:r w:rsidRPr="00631A4E">
        <w:rPr>
          <w:spacing w:val="15"/>
        </w:rPr>
        <w:t>e</w:t>
      </w:r>
      <w:r w:rsidRPr="00631A4E">
        <w:rPr>
          <w:spacing w:val="11"/>
        </w:rPr>
        <w:t>v</w:t>
      </w:r>
      <w:r w:rsidRPr="00631A4E">
        <w:rPr>
          <w:spacing w:val="15"/>
        </w:rPr>
        <w:t>e</w:t>
      </w:r>
      <w:r w:rsidRPr="00631A4E">
        <w:t>l</w:t>
      </w:r>
      <w:r w:rsidRPr="00631A4E">
        <w:rPr>
          <w:spacing w:val="20"/>
        </w:rPr>
        <w:t xml:space="preserve"> </w:t>
      </w:r>
      <w:r w:rsidRPr="00631A4E">
        <w:t>2</w:t>
      </w:r>
    </w:p>
    <w:p w14:paraId="0AD10E2E" w14:textId="77777777" w:rsidR="00CC04D7" w:rsidRPr="00631A4E" w:rsidRDefault="00631A4E">
      <w:pPr>
        <w:spacing w:before="31"/>
      </w:pPr>
      <w:r w:rsidRPr="00631A4E">
        <w:rPr>
          <w:b/>
          <w:i/>
          <w:spacing w:val="2"/>
        </w:rPr>
        <w:t>Nun</w:t>
      </w:r>
      <w:r w:rsidRPr="00631A4E">
        <w:rPr>
          <w:b/>
          <w:i/>
          <w:spacing w:val="3"/>
        </w:rPr>
        <w:t>ea</w:t>
      </w:r>
      <w:r w:rsidRPr="00631A4E">
        <w:rPr>
          <w:b/>
          <w:i/>
          <w:spacing w:val="2"/>
        </w:rPr>
        <w:t>t</w:t>
      </w:r>
      <w:r w:rsidRPr="00631A4E">
        <w:rPr>
          <w:b/>
          <w:i/>
          <w:spacing w:val="3"/>
        </w:rPr>
        <w:t>o</w:t>
      </w:r>
      <w:r w:rsidRPr="00631A4E">
        <w:rPr>
          <w:b/>
          <w:i/>
        </w:rPr>
        <w:t>n</w:t>
      </w:r>
      <w:r w:rsidRPr="00631A4E">
        <w:rPr>
          <w:b/>
          <w:i/>
          <w:spacing w:val="-2"/>
        </w:rPr>
        <w:t xml:space="preserve"> </w:t>
      </w:r>
      <w:r w:rsidRPr="00631A4E">
        <w:rPr>
          <w:b/>
          <w:i/>
          <w:spacing w:val="2"/>
        </w:rPr>
        <w:t>N</w:t>
      </w:r>
      <w:r w:rsidRPr="00631A4E">
        <w:rPr>
          <w:b/>
          <w:i/>
          <w:spacing w:val="3"/>
        </w:rPr>
        <w:t>o</w:t>
      </w:r>
      <w:r w:rsidRPr="00631A4E">
        <w:rPr>
          <w:b/>
          <w:i/>
          <w:spacing w:val="2"/>
        </w:rPr>
        <w:t>rt</w:t>
      </w:r>
      <w:r w:rsidRPr="00631A4E">
        <w:rPr>
          <w:b/>
          <w:i/>
        </w:rPr>
        <w:t>h</w:t>
      </w:r>
      <w:r w:rsidRPr="00631A4E">
        <w:rPr>
          <w:b/>
          <w:i/>
          <w:spacing w:val="-1"/>
        </w:rPr>
        <w:t xml:space="preserve"> </w:t>
      </w:r>
      <w:r w:rsidRPr="00631A4E">
        <w:rPr>
          <w:b/>
          <w:i/>
          <w:spacing w:val="1"/>
        </w:rPr>
        <w:t>C</w:t>
      </w:r>
      <w:r w:rsidRPr="00631A4E">
        <w:rPr>
          <w:b/>
          <w:i/>
          <w:spacing w:val="3"/>
        </w:rPr>
        <w:t>o</w:t>
      </w:r>
      <w:r w:rsidRPr="00631A4E">
        <w:rPr>
          <w:b/>
          <w:i/>
          <w:spacing w:val="2"/>
        </w:rPr>
        <w:t>l</w:t>
      </w:r>
      <w:r w:rsidRPr="00631A4E">
        <w:rPr>
          <w:b/>
          <w:i/>
        </w:rPr>
        <w:t>l</w:t>
      </w:r>
      <w:r w:rsidRPr="00631A4E">
        <w:rPr>
          <w:b/>
          <w:i/>
          <w:spacing w:val="2"/>
        </w:rPr>
        <w:t>e</w:t>
      </w:r>
      <w:r w:rsidRPr="00631A4E">
        <w:rPr>
          <w:b/>
          <w:i/>
          <w:spacing w:val="3"/>
        </w:rPr>
        <w:t>g</w:t>
      </w:r>
      <w:r w:rsidRPr="00631A4E">
        <w:rPr>
          <w:b/>
          <w:i/>
        </w:rPr>
        <w:t xml:space="preserve">e    </w:t>
      </w:r>
      <w:r w:rsidRPr="00631A4E">
        <w:rPr>
          <w:b/>
          <w:i/>
          <w:spacing w:val="9"/>
        </w:rPr>
        <w:t xml:space="preserve"> </w:t>
      </w:r>
      <w:r w:rsidRPr="00631A4E">
        <w:rPr>
          <w:b/>
          <w:i/>
          <w:spacing w:val="1"/>
        </w:rPr>
        <w:t>2</w:t>
      </w:r>
      <w:r w:rsidRPr="00631A4E">
        <w:rPr>
          <w:b/>
          <w:i/>
          <w:spacing w:val="3"/>
        </w:rPr>
        <w:t>0</w:t>
      </w:r>
      <w:r w:rsidRPr="00631A4E">
        <w:rPr>
          <w:b/>
          <w:i/>
          <w:spacing w:val="4"/>
        </w:rPr>
        <w:t>0</w:t>
      </w:r>
      <w:r w:rsidRPr="00631A4E">
        <w:rPr>
          <w:b/>
          <w:i/>
        </w:rPr>
        <w:t>6 -</w:t>
      </w:r>
      <w:r w:rsidRPr="00631A4E">
        <w:rPr>
          <w:b/>
          <w:i/>
          <w:spacing w:val="3"/>
        </w:rPr>
        <w:t xml:space="preserve"> </w:t>
      </w:r>
      <w:r w:rsidRPr="00631A4E">
        <w:rPr>
          <w:b/>
          <w:i/>
          <w:spacing w:val="1"/>
        </w:rPr>
        <w:t>2</w:t>
      </w:r>
      <w:r w:rsidRPr="00631A4E">
        <w:rPr>
          <w:b/>
          <w:i/>
          <w:spacing w:val="3"/>
        </w:rPr>
        <w:t>0</w:t>
      </w:r>
      <w:r w:rsidRPr="00631A4E">
        <w:rPr>
          <w:b/>
          <w:i/>
          <w:spacing w:val="1"/>
        </w:rPr>
        <w:t>0</w:t>
      </w:r>
      <w:r w:rsidRPr="00631A4E">
        <w:rPr>
          <w:b/>
          <w:i/>
        </w:rPr>
        <w:t>8</w:t>
      </w:r>
    </w:p>
    <w:p w14:paraId="1119BD7A" w14:textId="77777777" w:rsidR="00CC04D7" w:rsidRPr="00631A4E" w:rsidRDefault="00CC04D7">
      <w:pPr>
        <w:spacing w:before="8" w:line="280" w:lineRule="exact"/>
        <w:rPr>
          <w:sz w:val="28"/>
          <w:szCs w:val="28"/>
        </w:rPr>
      </w:pPr>
    </w:p>
    <w:p w14:paraId="23869EBB" w14:textId="77777777" w:rsidR="00CC04D7" w:rsidRPr="00631A4E" w:rsidRDefault="00631A4E">
      <w:r w:rsidRPr="00631A4E">
        <w:t>A</w:t>
      </w:r>
      <w:r w:rsidRPr="00631A4E">
        <w:rPr>
          <w:spacing w:val="23"/>
        </w:rPr>
        <w:t xml:space="preserve"> </w:t>
      </w:r>
      <w:r w:rsidRPr="00631A4E">
        <w:rPr>
          <w:spacing w:val="14"/>
        </w:rPr>
        <w:t>l</w:t>
      </w:r>
      <w:r w:rsidRPr="00631A4E">
        <w:rPr>
          <w:spacing w:val="15"/>
        </w:rPr>
        <w:t>e</w:t>
      </w:r>
      <w:r w:rsidRPr="00631A4E">
        <w:rPr>
          <w:spacing w:val="11"/>
        </w:rPr>
        <w:t>v</w:t>
      </w:r>
      <w:r w:rsidRPr="00631A4E">
        <w:rPr>
          <w:spacing w:val="15"/>
        </w:rPr>
        <w:t>e</w:t>
      </w:r>
      <w:r w:rsidRPr="00631A4E">
        <w:rPr>
          <w:spacing w:val="14"/>
        </w:rPr>
        <w:t>l</w:t>
      </w:r>
      <w:r w:rsidRPr="00631A4E">
        <w:rPr>
          <w:spacing w:val="11"/>
        </w:rPr>
        <w:t>s</w:t>
      </w:r>
      <w:r w:rsidRPr="00631A4E">
        <w:t xml:space="preserve">:           </w:t>
      </w:r>
      <w:r w:rsidRPr="00631A4E">
        <w:rPr>
          <w:spacing w:val="18"/>
        </w:rPr>
        <w:t xml:space="preserve"> </w:t>
      </w:r>
      <w:r w:rsidRPr="00631A4E">
        <w:rPr>
          <w:spacing w:val="12"/>
        </w:rPr>
        <w:t>Ma</w:t>
      </w:r>
      <w:r w:rsidRPr="00631A4E">
        <w:rPr>
          <w:spacing w:val="14"/>
        </w:rPr>
        <w:t>t</w:t>
      </w:r>
      <w:r w:rsidRPr="00631A4E">
        <w:rPr>
          <w:spacing w:val="13"/>
        </w:rPr>
        <w:t>h</w:t>
      </w:r>
      <w:r w:rsidRPr="00631A4E">
        <w:t>s</w:t>
      </w:r>
      <w:r w:rsidRPr="00631A4E">
        <w:rPr>
          <w:spacing w:val="21"/>
        </w:rPr>
        <w:t xml:space="preserve"> </w:t>
      </w:r>
      <w:r w:rsidRPr="00631A4E">
        <w:rPr>
          <w:spacing w:val="15"/>
        </w:rPr>
        <w:t>(</w:t>
      </w:r>
      <w:r w:rsidRPr="00631A4E">
        <w:rPr>
          <w:spacing w:val="12"/>
        </w:rPr>
        <w:t>A</w:t>
      </w:r>
      <w:r w:rsidRPr="00631A4E">
        <w:t>)</w:t>
      </w:r>
      <w:r w:rsidRPr="00631A4E">
        <w:rPr>
          <w:spacing w:val="22"/>
        </w:rPr>
        <w:t xml:space="preserve"> </w:t>
      </w:r>
      <w:r w:rsidRPr="00631A4E">
        <w:rPr>
          <w:spacing w:val="15"/>
        </w:rPr>
        <w:t>E</w:t>
      </w:r>
      <w:r w:rsidRPr="00631A4E">
        <w:rPr>
          <w:spacing w:val="13"/>
        </w:rPr>
        <w:t>ng</w:t>
      </w:r>
      <w:r w:rsidRPr="00631A4E">
        <w:rPr>
          <w:spacing w:val="14"/>
        </w:rPr>
        <w:t>l</w:t>
      </w:r>
      <w:r w:rsidRPr="00631A4E">
        <w:rPr>
          <w:spacing w:val="12"/>
        </w:rPr>
        <w:t>i</w:t>
      </w:r>
      <w:r w:rsidRPr="00631A4E">
        <w:rPr>
          <w:spacing w:val="14"/>
        </w:rPr>
        <w:t>s</w:t>
      </w:r>
      <w:r w:rsidRPr="00631A4E">
        <w:t>h</w:t>
      </w:r>
      <w:r w:rsidRPr="00631A4E">
        <w:rPr>
          <w:spacing w:val="19"/>
        </w:rPr>
        <w:t xml:space="preserve"> </w:t>
      </w:r>
      <w:r w:rsidRPr="00631A4E">
        <w:rPr>
          <w:spacing w:val="13"/>
        </w:rPr>
        <w:t>(B</w:t>
      </w:r>
      <w:r w:rsidRPr="00631A4E">
        <w:t>)</w:t>
      </w:r>
      <w:r w:rsidRPr="00631A4E">
        <w:rPr>
          <w:spacing w:val="22"/>
        </w:rPr>
        <w:t xml:space="preserve"> </w:t>
      </w:r>
      <w:r w:rsidRPr="00631A4E">
        <w:rPr>
          <w:spacing w:val="15"/>
        </w:rPr>
        <w:t>Te</w:t>
      </w:r>
      <w:r w:rsidRPr="00631A4E">
        <w:rPr>
          <w:spacing w:val="12"/>
        </w:rPr>
        <w:t>c</w:t>
      </w:r>
      <w:r w:rsidRPr="00631A4E">
        <w:rPr>
          <w:spacing w:val="13"/>
        </w:rPr>
        <w:t>hno</w:t>
      </w:r>
      <w:r w:rsidRPr="00631A4E">
        <w:rPr>
          <w:spacing w:val="12"/>
        </w:rPr>
        <w:t>l</w:t>
      </w:r>
      <w:r w:rsidRPr="00631A4E">
        <w:rPr>
          <w:spacing w:val="15"/>
        </w:rPr>
        <w:t>o</w:t>
      </w:r>
      <w:r w:rsidRPr="00631A4E">
        <w:rPr>
          <w:spacing w:val="13"/>
        </w:rPr>
        <w:t>g</w:t>
      </w:r>
      <w:r w:rsidRPr="00631A4E">
        <w:t>y</w:t>
      </w:r>
      <w:r w:rsidRPr="00631A4E">
        <w:rPr>
          <w:spacing w:val="15"/>
        </w:rPr>
        <w:t xml:space="preserve"> </w:t>
      </w:r>
      <w:r w:rsidRPr="00631A4E">
        <w:rPr>
          <w:spacing w:val="13"/>
        </w:rPr>
        <w:t>(B</w:t>
      </w:r>
      <w:r w:rsidRPr="00631A4E">
        <w:t>)</w:t>
      </w:r>
      <w:r w:rsidRPr="00631A4E">
        <w:rPr>
          <w:spacing w:val="24"/>
        </w:rPr>
        <w:t xml:space="preserve"> </w:t>
      </w:r>
      <w:r w:rsidRPr="00631A4E">
        <w:rPr>
          <w:spacing w:val="14"/>
        </w:rPr>
        <w:t>S</w:t>
      </w:r>
      <w:r w:rsidRPr="00631A4E">
        <w:rPr>
          <w:spacing w:val="12"/>
        </w:rPr>
        <w:t>ci</w:t>
      </w:r>
      <w:r w:rsidRPr="00631A4E">
        <w:rPr>
          <w:spacing w:val="15"/>
        </w:rPr>
        <w:t>e</w:t>
      </w:r>
      <w:r w:rsidRPr="00631A4E">
        <w:rPr>
          <w:spacing w:val="13"/>
        </w:rPr>
        <w:t>n</w:t>
      </w:r>
      <w:r w:rsidRPr="00631A4E">
        <w:rPr>
          <w:spacing w:val="12"/>
        </w:rPr>
        <w:t>c</w:t>
      </w:r>
      <w:r w:rsidRPr="00631A4E">
        <w:t>e</w:t>
      </w:r>
      <w:r w:rsidRPr="00631A4E">
        <w:rPr>
          <w:spacing w:val="21"/>
        </w:rPr>
        <w:t xml:space="preserve"> </w:t>
      </w:r>
      <w:r w:rsidRPr="00631A4E">
        <w:rPr>
          <w:spacing w:val="15"/>
        </w:rPr>
        <w:t>(</w:t>
      </w:r>
      <w:r w:rsidRPr="00631A4E">
        <w:rPr>
          <w:spacing w:val="11"/>
        </w:rPr>
        <w:t>C</w:t>
      </w:r>
      <w:r w:rsidRPr="00631A4E">
        <w:t>)</w:t>
      </w:r>
    </w:p>
    <w:p w14:paraId="7E842241" w14:textId="77777777" w:rsidR="00CC04D7" w:rsidRPr="00631A4E" w:rsidRDefault="00631A4E">
      <w:pPr>
        <w:spacing w:before="31"/>
      </w:pPr>
      <w:r w:rsidRPr="00631A4E">
        <w:rPr>
          <w:b/>
          <w:i/>
          <w:spacing w:val="1"/>
        </w:rPr>
        <w:t>C</w:t>
      </w:r>
      <w:r w:rsidRPr="00631A4E">
        <w:rPr>
          <w:b/>
          <w:i/>
          <w:spacing w:val="3"/>
        </w:rPr>
        <w:t>ove</w:t>
      </w:r>
      <w:r w:rsidRPr="00631A4E">
        <w:rPr>
          <w:b/>
          <w:i/>
          <w:spacing w:val="2"/>
        </w:rPr>
        <w:t>ntr</w:t>
      </w:r>
      <w:r w:rsidRPr="00631A4E">
        <w:rPr>
          <w:b/>
          <w:i/>
        </w:rPr>
        <w:t>y</w:t>
      </w:r>
      <w:r w:rsidRPr="00631A4E">
        <w:rPr>
          <w:b/>
          <w:i/>
          <w:spacing w:val="-2"/>
        </w:rPr>
        <w:t xml:space="preserve"> </w:t>
      </w:r>
      <w:r w:rsidRPr="00631A4E">
        <w:rPr>
          <w:b/>
          <w:i/>
          <w:spacing w:val="3"/>
        </w:rPr>
        <w:t>Ce</w:t>
      </w:r>
      <w:r w:rsidRPr="00631A4E">
        <w:rPr>
          <w:b/>
          <w:i/>
          <w:spacing w:val="2"/>
        </w:rPr>
        <w:t>ntr</w:t>
      </w:r>
      <w:r w:rsidRPr="00631A4E">
        <w:rPr>
          <w:b/>
          <w:i/>
          <w:spacing w:val="3"/>
        </w:rPr>
        <w:t>a</w:t>
      </w:r>
      <w:r w:rsidRPr="00631A4E">
        <w:rPr>
          <w:b/>
          <w:i/>
        </w:rPr>
        <w:t xml:space="preserve">l </w:t>
      </w:r>
      <w:r w:rsidRPr="00631A4E">
        <w:rPr>
          <w:b/>
          <w:i/>
          <w:spacing w:val="2"/>
        </w:rPr>
        <w:t>S</w:t>
      </w:r>
      <w:r w:rsidRPr="00631A4E">
        <w:rPr>
          <w:b/>
          <w:i/>
          <w:spacing w:val="3"/>
        </w:rPr>
        <w:t>c</w:t>
      </w:r>
      <w:r w:rsidRPr="00631A4E">
        <w:rPr>
          <w:b/>
          <w:i/>
          <w:spacing w:val="2"/>
        </w:rPr>
        <w:t>h</w:t>
      </w:r>
      <w:r w:rsidRPr="00631A4E">
        <w:rPr>
          <w:b/>
          <w:i/>
          <w:spacing w:val="3"/>
        </w:rPr>
        <w:t>oo</w:t>
      </w:r>
      <w:r w:rsidRPr="00631A4E">
        <w:rPr>
          <w:b/>
          <w:i/>
        </w:rPr>
        <w:t xml:space="preserve">l    </w:t>
      </w:r>
      <w:r w:rsidRPr="00631A4E">
        <w:rPr>
          <w:b/>
          <w:i/>
          <w:spacing w:val="5"/>
        </w:rPr>
        <w:t xml:space="preserve"> </w:t>
      </w:r>
      <w:r w:rsidRPr="00631A4E">
        <w:rPr>
          <w:b/>
          <w:i/>
          <w:spacing w:val="1"/>
        </w:rPr>
        <w:t>2</w:t>
      </w:r>
      <w:r w:rsidRPr="00631A4E">
        <w:rPr>
          <w:b/>
          <w:i/>
          <w:spacing w:val="3"/>
        </w:rPr>
        <w:t>0</w:t>
      </w:r>
      <w:r w:rsidRPr="00631A4E">
        <w:rPr>
          <w:b/>
          <w:i/>
          <w:spacing w:val="4"/>
        </w:rPr>
        <w:t>0</w:t>
      </w:r>
      <w:r w:rsidRPr="00631A4E">
        <w:rPr>
          <w:b/>
          <w:i/>
        </w:rPr>
        <w:t>0 -</w:t>
      </w:r>
      <w:r w:rsidRPr="00631A4E">
        <w:rPr>
          <w:b/>
          <w:i/>
          <w:spacing w:val="3"/>
        </w:rPr>
        <w:t xml:space="preserve"> </w:t>
      </w:r>
      <w:r w:rsidRPr="00631A4E">
        <w:rPr>
          <w:b/>
          <w:i/>
          <w:spacing w:val="1"/>
        </w:rPr>
        <w:t>2</w:t>
      </w:r>
      <w:r w:rsidRPr="00631A4E">
        <w:rPr>
          <w:b/>
          <w:i/>
          <w:spacing w:val="3"/>
        </w:rPr>
        <w:t>0</w:t>
      </w:r>
      <w:r w:rsidRPr="00631A4E">
        <w:rPr>
          <w:b/>
          <w:i/>
          <w:spacing w:val="2"/>
        </w:rPr>
        <w:t>0</w:t>
      </w:r>
      <w:r w:rsidRPr="00631A4E">
        <w:rPr>
          <w:b/>
          <w:i/>
        </w:rPr>
        <w:t>6</w:t>
      </w:r>
    </w:p>
    <w:p w14:paraId="2E230BE7" w14:textId="77777777" w:rsidR="00CC04D7" w:rsidRPr="00631A4E" w:rsidRDefault="00CC04D7">
      <w:pPr>
        <w:spacing w:before="6" w:line="280" w:lineRule="exact"/>
        <w:rPr>
          <w:sz w:val="28"/>
          <w:szCs w:val="28"/>
        </w:rPr>
      </w:pPr>
    </w:p>
    <w:p w14:paraId="118C732A" w14:textId="77777777" w:rsidR="00CC04D7" w:rsidRPr="00631A4E" w:rsidRDefault="00631A4E">
      <w:pPr>
        <w:sectPr w:rsidR="00CC04D7" w:rsidRPr="00631A4E">
          <w:type w:val="continuous"/>
          <w:pgSz w:w="11920" w:h="16840"/>
          <w:pgMar w:top="860" w:right="460" w:bottom="280" w:left="560" w:header="720" w:footer="720" w:gutter="0"/>
          <w:cols w:num="2" w:space="720" w:equalWidth="0">
            <w:col w:w="2157" w:space="1484"/>
            <w:col w:w="7259"/>
          </w:cols>
        </w:sectPr>
      </w:pPr>
      <w:r w:rsidRPr="00631A4E">
        <w:rPr>
          <w:spacing w:val="6"/>
        </w:rPr>
        <w:t>R</w:t>
      </w:r>
      <w:r w:rsidRPr="00631A4E">
        <w:rPr>
          <w:spacing w:val="10"/>
        </w:rPr>
        <w:t>E</w:t>
      </w:r>
      <w:r w:rsidRPr="00631A4E">
        <w:rPr>
          <w:spacing w:val="7"/>
        </w:rPr>
        <w:t>F</w:t>
      </w:r>
      <w:r w:rsidRPr="00631A4E">
        <w:rPr>
          <w:spacing w:val="10"/>
        </w:rPr>
        <w:t>E</w:t>
      </w:r>
      <w:r w:rsidRPr="00631A4E">
        <w:rPr>
          <w:spacing w:val="6"/>
        </w:rPr>
        <w:t>R</w:t>
      </w:r>
      <w:r w:rsidRPr="00631A4E">
        <w:rPr>
          <w:spacing w:val="10"/>
        </w:rPr>
        <w:t>EN</w:t>
      </w:r>
      <w:r w:rsidRPr="00631A4E">
        <w:rPr>
          <w:spacing w:val="6"/>
        </w:rPr>
        <w:t>C</w:t>
      </w:r>
      <w:r w:rsidRPr="00631A4E">
        <w:rPr>
          <w:spacing w:val="10"/>
        </w:rPr>
        <w:t>E</w:t>
      </w:r>
      <w:r w:rsidRPr="00631A4E">
        <w:t>S</w:t>
      </w:r>
      <w:r w:rsidRPr="00631A4E">
        <w:rPr>
          <w:spacing w:val="3"/>
        </w:rPr>
        <w:t xml:space="preserve"> </w:t>
      </w:r>
      <w:r w:rsidRPr="00631A4E">
        <w:t>–</w:t>
      </w:r>
      <w:r w:rsidRPr="00631A4E">
        <w:rPr>
          <w:spacing w:val="17"/>
        </w:rPr>
        <w:t xml:space="preserve"> </w:t>
      </w:r>
      <w:r w:rsidRPr="00631A4E">
        <w:rPr>
          <w:spacing w:val="2"/>
        </w:rPr>
        <w:t>A</w:t>
      </w:r>
      <w:r w:rsidRPr="00631A4E">
        <w:rPr>
          <w:spacing w:val="3"/>
        </w:rPr>
        <w:t>va</w:t>
      </w:r>
      <w:r w:rsidRPr="00631A4E">
        <w:rPr>
          <w:spacing w:val="2"/>
        </w:rPr>
        <w:t>i</w:t>
      </w:r>
      <w:r w:rsidRPr="00631A4E">
        <w:rPr>
          <w:spacing w:val="4"/>
        </w:rPr>
        <w:t>l</w:t>
      </w:r>
      <w:r w:rsidRPr="00631A4E">
        <w:rPr>
          <w:spacing w:val="3"/>
        </w:rPr>
        <w:t>ab</w:t>
      </w:r>
      <w:r w:rsidRPr="00631A4E">
        <w:rPr>
          <w:spacing w:val="2"/>
        </w:rPr>
        <w:t>l</w:t>
      </w:r>
      <w:r w:rsidRPr="00631A4E">
        <w:t xml:space="preserve">e </w:t>
      </w:r>
      <w:r w:rsidRPr="00631A4E">
        <w:rPr>
          <w:spacing w:val="3"/>
        </w:rPr>
        <w:t>o</w:t>
      </w:r>
      <w:r w:rsidRPr="00631A4E">
        <w:t>n</w:t>
      </w:r>
      <w:r w:rsidRPr="00631A4E">
        <w:rPr>
          <w:spacing w:val="2"/>
        </w:rPr>
        <w:t xml:space="preserve"> </w:t>
      </w:r>
      <w:r w:rsidRPr="00631A4E">
        <w:rPr>
          <w:spacing w:val="3"/>
        </w:rPr>
        <w:t>re</w:t>
      </w:r>
      <w:r w:rsidRPr="00631A4E">
        <w:rPr>
          <w:spacing w:val="6"/>
        </w:rPr>
        <w:t>q</w:t>
      </w:r>
      <w:r w:rsidRPr="00631A4E">
        <w:rPr>
          <w:spacing w:val="1"/>
        </w:rPr>
        <w:t>u</w:t>
      </w:r>
      <w:r w:rsidRPr="00631A4E">
        <w:rPr>
          <w:spacing w:val="5"/>
        </w:rPr>
        <w:t>e</w:t>
      </w:r>
      <w:r w:rsidRPr="00631A4E">
        <w:rPr>
          <w:spacing w:val="2"/>
        </w:rPr>
        <w:t>st</w:t>
      </w:r>
      <w:r w:rsidRPr="00631A4E">
        <w:t>.</w:t>
      </w:r>
    </w:p>
    <w:p w14:paraId="08552A72" w14:textId="0FF7AF0C" w:rsidR="00CC04D7" w:rsidRPr="00631A4E" w:rsidRDefault="00CC04D7">
      <w:pPr>
        <w:spacing w:before="35"/>
        <w:ind w:left="104" w:right="71"/>
        <w:jc w:val="both"/>
      </w:pPr>
    </w:p>
    <w:sectPr w:rsidR="00CC04D7" w:rsidRPr="00631A4E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B473E"/>
    <w:multiLevelType w:val="multilevel"/>
    <w:tmpl w:val="99EC57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D7"/>
    <w:rsid w:val="00631A4E"/>
    <w:rsid w:val="00CC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32B5D04"/>
  <w15:docId w15:val="{BD9629E4-68B6-46A3-95C4-A742F832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1A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laa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2021-06-30T11:54:00Z</dcterms:created>
  <dcterms:modified xsi:type="dcterms:W3CDTF">2021-06-30T11:55:00Z</dcterms:modified>
</cp:coreProperties>
</file>