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5FC15" w14:textId="77777777" w:rsidR="00282F17" w:rsidRPr="00282F17" w:rsidRDefault="00282F17" w:rsidP="00282F17">
      <w:pPr>
        <w:ind w:left="3964" w:right="3589"/>
        <w:jc w:val="center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z w:val="22"/>
          <w:szCs w:val="22"/>
        </w:rPr>
        <w:t>Brad Parsons</w:t>
      </w:r>
    </w:p>
    <w:p w14:paraId="66E81931" w14:textId="7C085872" w:rsidR="00F31665" w:rsidRPr="00282F17" w:rsidRDefault="00282F17" w:rsidP="00282F17">
      <w:pPr>
        <w:ind w:left="3964" w:right="3589"/>
        <w:jc w:val="center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z w:val="22"/>
          <w:szCs w:val="22"/>
        </w:rPr>
        <w:t>111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St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eet</w:t>
      </w:r>
    </w:p>
    <w:p w14:paraId="711B4909" w14:textId="77777777" w:rsidR="00F31665" w:rsidRPr="00282F17" w:rsidRDefault="00282F17" w:rsidP="00282F17">
      <w:pPr>
        <w:spacing w:before="2"/>
        <w:ind w:left="3720" w:right="3339"/>
        <w:jc w:val="center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keley,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 xml:space="preserve">A 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94704</w:t>
      </w:r>
    </w:p>
    <w:p w14:paraId="3ECDCF1D" w14:textId="77777777" w:rsidR="00F31665" w:rsidRPr="00282F17" w:rsidRDefault="00282F17" w:rsidP="00282F17">
      <w:pPr>
        <w:ind w:left="3748" w:right="3374"/>
        <w:jc w:val="center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z w:val="22"/>
          <w:szCs w:val="22"/>
        </w:rPr>
        <w:t>510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82F17">
        <w:rPr>
          <w:rFonts w:asciiTheme="minorHAnsi" w:hAnsiTheme="minorHAnsi" w:cstheme="minorHAnsi"/>
          <w:sz w:val="22"/>
          <w:szCs w:val="22"/>
        </w:rPr>
        <w:t>555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82F17">
        <w:rPr>
          <w:rFonts w:asciiTheme="minorHAnsi" w:hAnsiTheme="minorHAnsi" w:cstheme="minorHAnsi"/>
          <w:sz w:val="22"/>
          <w:szCs w:val="22"/>
        </w:rPr>
        <w:t>1111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ell)</w:t>
      </w:r>
    </w:p>
    <w:p w14:paraId="788F544A" w14:textId="39DC0DCC" w:rsidR="00F31665" w:rsidRPr="00282F17" w:rsidRDefault="00282F17" w:rsidP="00282F17">
      <w:pPr>
        <w:spacing w:before="2"/>
        <w:ind w:left="3352" w:right="2971"/>
        <w:jc w:val="center"/>
        <w:rPr>
          <w:rFonts w:asciiTheme="minorHAnsi" w:hAnsiTheme="minorHAnsi" w:cstheme="minorHAnsi"/>
          <w:sz w:val="22"/>
          <w:szCs w:val="22"/>
        </w:rPr>
      </w:pPr>
      <w:hyperlink r:id="rId5">
        <w:r w:rsidRPr="00282F17">
          <w:rPr>
            <w:rFonts w:asciiTheme="minorHAnsi" w:hAnsiTheme="minorHAnsi" w:cstheme="minorHAnsi"/>
            <w:sz w:val="22"/>
            <w:szCs w:val="22"/>
          </w:rPr>
          <w:t>brad@gmail.com</w:t>
        </w:r>
      </w:hyperlink>
    </w:p>
    <w:p w14:paraId="565B87FC" w14:textId="77777777" w:rsidR="00F31665" w:rsidRPr="00282F17" w:rsidRDefault="00F31665" w:rsidP="00282F17">
      <w:pPr>
        <w:rPr>
          <w:rFonts w:asciiTheme="minorHAnsi" w:hAnsiTheme="minorHAnsi" w:cstheme="minorHAnsi"/>
          <w:sz w:val="22"/>
          <w:szCs w:val="22"/>
        </w:rPr>
      </w:pPr>
    </w:p>
    <w:p w14:paraId="107CB5BA" w14:textId="77777777" w:rsidR="00F31665" w:rsidRPr="00282F17" w:rsidRDefault="00282F17" w:rsidP="00282F17">
      <w:pPr>
        <w:ind w:left="10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b/>
          <w:sz w:val="22"/>
          <w:szCs w:val="22"/>
        </w:rPr>
        <w:t>O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282F17">
        <w:rPr>
          <w:rFonts w:asciiTheme="minorHAnsi" w:hAnsiTheme="minorHAnsi" w:cstheme="minorHAnsi"/>
          <w:b/>
          <w:sz w:val="22"/>
          <w:szCs w:val="22"/>
        </w:rPr>
        <w:t>J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82F17">
        <w:rPr>
          <w:rFonts w:asciiTheme="minorHAnsi" w:hAnsiTheme="minorHAnsi" w:cstheme="minorHAnsi"/>
          <w:b/>
          <w:sz w:val="22"/>
          <w:szCs w:val="22"/>
        </w:rPr>
        <w:t>C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82F17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82F17">
        <w:rPr>
          <w:rFonts w:asciiTheme="minorHAnsi" w:hAnsiTheme="minorHAnsi" w:cstheme="minorHAnsi"/>
          <w:b/>
          <w:sz w:val="22"/>
          <w:szCs w:val="22"/>
        </w:rPr>
        <w:t xml:space="preserve">:                          </w:t>
      </w:r>
      <w:r w:rsidRPr="00282F1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FFI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 xml:space="preserve">E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 xml:space="preserve">T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ition.</w:t>
      </w:r>
    </w:p>
    <w:p w14:paraId="44D2A1A0" w14:textId="77777777" w:rsidR="00F31665" w:rsidRPr="00282F17" w:rsidRDefault="00F31665" w:rsidP="00282F17">
      <w:pPr>
        <w:rPr>
          <w:rFonts w:asciiTheme="minorHAnsi" w:hAnsiTheme="minorHAnsi" w:cstheme="minorHAnsi"/>
          <w:sz w:val="22"/>
          <w:szCs w:val="22"/>
        </w:rPr>
      </w:pPr>
    </w:p>
    <w:p w14:paraId="19D11202" w14:textId="32DF036C" w:rsidR="00F31665" w:rsidRDefault="00282F17" w:rsidP="00282F17">
      <w:pPr>
        <w:ind w:left="10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b/>
          <w:sz w:val="22"/>
          <w:szCs w:val="22"/>
        </w:rPr>
        <w:t>H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82F17">
        <w:rPr>
          <w:rFonts w:asciiTheme="minorHAnsi" w:hAnsiTheme="minorHAnsi" w:cstheme="minorHAnsi"/>
          <w:b/>
          <w:sz w:val="22"/>
          <w:szCs w:val="22"/>
        </w:rPr>
        <w:t>GH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LI</w:t>
      </w:r>
      <w:r w:rsidRPr="00282F17">
        <w:rPr>
          <w:rFonts w:asciiTheme="minorHAnsi" w:hAnsiTheme="minorHAnsi" w:cstheme="minorHAnsi"/>
          <w:b/>
          <w:sz w:val="22"/>
          <w:szCs w:val="22"/>
        </w:rPr>
        <w:t>GH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82F17">
        <w:rPr>
          <w:rFonts w:asciiTheme="minorHAnsi" w:hAnsiTheme="minorHAnsi" w:cstheme="minorHAnsi"/>
          <w:b/>
          <w:sz w:val="22"/>
          <w:szCs w:val="22"/>
        </w:rPr>
        <w:t>S</w:t>
      </w:r>
      <w:r w:rsidRPr="00282F1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z w:val="22"/>
          <w:szCs w:val="22"/>
        </w:rPr>
        <w:t>OF</w:t>
      </w:r>
      <w:r w:rsidRPr="00282F1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z w:val="22"/>
          <w:szCs w:val="22"/>
        </w:rPr>
        <w:t>QUA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LI</w:t>
      </w:r>
      <w:r w:rsidRPr="00282F17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82F17">
        <w:rPr>
          <w:rFonts w:asciiTheme="minorHAnsi" w:hAnsiTheme="minorHAnsi" w:cstheme="minorHAnsi"/>
          <w:b/>
          <w:sz w:val="22"/>
          <w:szCs w:val="22"/>
        </w:rPr>
        <w:t>CA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TI</w:t>
      </w:r>
      <w:r w:rsidRPr="00282F1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2F17">
        <w:rPr>
          <w:rFonts w:asciiTheme="minorHAnsi" w:hAnsiTheme="minorHAnsi" w:cstheme="minorHAnsi"/>
          <w:b/>
          <w:sz w:val="22"/>
          <w:szCs w:val="22"/>
        </w:rPr>
        <w:t>NS:</w:t>
      </w:r>
    </w:p>
    <w:p w14:paraId="30930985" w14:textId="77777777" w:rsidR="00282F17" w:rsidRPr="00282F17" w:rsidRDefault="00282F17" w:rsidP="00282F17">
      <w:pPr>
        <w:ind w:left="100"/>
        <w:rPr>
          <w:rFonts w:asciiTheme="minorHAnsi" w:hAnsiTheme="minorHAnsi" w:cstheme="minorHAnsi"/>
          <w:sz w:val="22"/>
          <w:szCs w:val="22"/>
        </w:rPr>
      </w:pPr>
    </w:p>
    <w:p w14:paraId="04AC8569" w14:textId="77777777" w:rsidR="00F31665" w:rsidRPr="00282F17" w:rsidRDefault="00282F17" w:rsidP="00282F17">
      <w:pPr>
        <w:ind w:left="820" w:right="3246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yea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 xml:space="preserve">s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82F17">
        <w:rPr>
          <w:rFonts w:asciiTheme="minorHAnsi" w:hAnsiTheme="minorHAnsi" w:cstheme="minorHAnsi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282F17">
        <w:rPr>
          <w:rFonts w:asciiTheme="minorHAnsi" w:hAnsiTheme="minorHAnsi" w:cstheme="minorHAnsi"/>
          <w:sz w:val="22"/>
          <w:szCs w:val="22"/>
        </w:rPr>
        <w:t>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accoun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F17">
        <w:rPr>
          <w:rFonts w:asciiTheme="minorHAnsi" w:hAnsiTheme="minorHAnsi" w:cstheme="minorHAnsi"/>
          <w:sz w:val="22"/>
          <w:szCs w:val="22"/>
        </w:rPr>
        <w:t>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expe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ence. Ove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yea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 xml:space="preserve">s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v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expe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ence.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Tr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ning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282F17">
        <w:rPr>
          <w:rFonts w:asciiTheme="minorHAnsi" w:hAnsiTheme="minorHAnsi" w:cstheme="minorHAnsi"/>
          <w:sz w:val="22"/>
          <w:szCs w:val="22"/>
        </w:rPr>
        <w:t xml:space="preserve">ounting,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F17">
        <w:rPr>
          <w:rFonts w:asciiTheme="minorHAnsi" w:hAnsiTheme="minorHAnsi" w:cstheme="minorHAnsi"/>
          <w:sz w:val="22"/>
          <w:szCs w:val="22"/>
        </w:rPr>
        <w:t xml:space="preserve">,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nd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omput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kill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. St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ong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communication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and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ganizational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282F17">
        <w:rPr>
          <w:rFonts w:asciiTheme="minorHAnsi" w:hAnsiTheme="minorHAnsi" w:cstheme="minorHAnsi"/>
          <w:sz w:val="22"/>
          <w:szCs w:val="22"/>
        </w:rPr>
        <w:t>kill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.</w:t>
      </w:r>
    </w:p>
    <w:p w14:paraId="6986C6D6" w14:textId="77777777" w:rsidR="00F31665" w:rsidRPr="00282F17" w:rsidRDefault="00282F17" w:rsidP="00282F17">
      <w:pPr>
        <w:spacing w:before="2"/>
        <w:ind w:left="82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liable,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atile,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coope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tive, good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team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memb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independent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ke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.</w:t>
      </w:r>
    </w:p>
    <w:p w14:paraId="75163788" w14:textId="77777777" w:rsidR="00F31665" w:rsidRPr="00282F17" w:rsidRDefault="00F31665" w:rsidP="00282F17">
      <w:pPr>
        <w:rPr>
          <w:rFonts w:asciiTheme="minorHAnsi" w:hAnsiTheme="minorHAnsi" w:cstheme="minorHAnsi"/>
          <w:sz w:val="22"/>
          <w:szCs w:val="22"/>
        </w:rPr>
      </w:pPr>
    </w:p>
    <w:p w14:paraId="705D5D21" w14:textId="77777777" w:rsidR="00F31665" w:rsidRPr="00282F17" w:rsidRDefault="00282F17" w:rsidP="00282F17">
      <w:pPr>
        <w:ind w:left="10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RELEVA</w:t>
      </w:r>
      <w:r w:rsidRPr="00282F17">
        <w:rPr>
          <w:rFonts w:asciiTheme="minorHAnsi" w:hAnsiTheme="minorHAnsi" w:cstheme="minorHAnsi"/>
          <w:b/>
          <w:spacing w:val="4"/>
          <w:sz w:val="22"/>
          <w:szCs w:val="22"/>
        </w:rPr>
        <w:t>N</w:t>
      </w:r>
      <w:r w:rsidRPr="00282F17">
        <w:rPr>
          <w:rFonts w:asciiTheme="minorHAnsi" w:hAnsiTheme="minorHAnsi" w:cstheme="minorHAnsi"/>
          <w:b/>
          <w:sz w:val="22"/>
          <w:szCs w:val="22"/>
        </w:rPr>
        <w:t>T</w:t>
      </w:r>
      <w:r w:rsidRPr="00282F17">
        <w:rPr>
          <w:rFonts w:asciiTheme="minorHAnsi" w:hAnsiTheme="minorHAnsi" w:cstheme="minorHAnsi"/>
          <w:b/>
          <w:spacing w:val="1"/>
          <w:sz w:val="22"/>
          <w:szCs w:val="22"/>
        </w:rPr>
        <w:t xml:space="preserve"> SK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282F17">
        <w:rPr>
          <w:rFonts w:asciiTheme="minorHAnsi" w:hAnsiTheme="minorHAnsi" w:cstheme="minorHAnsi"/>
          <w:b/>
          <w:sz w:val="22"/>
          <w:szCs w:val="22"/>
        </w:rPr>
        <w:t>S</w:t>
      </w:r>
      <w:r w:rsidRPr="00282F1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282F17">
        <w:rPr>
          <w:rFonts w:asciiTheme="minorHAnsi" w:hAnsiTheme="minorHAnsi" w:cstheme="minorHAnsi"/>
          <w:b/>
          <w:sz w:val="22"/>
          <w:szCs w:val="22"/>
        </w:rPr>
        <w:t>D</w:t>
      </w:r>
      <w:r w:rsidRPr="00282F1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282F17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82F17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NCE:</w:t>
      </w:r>
    </w:p>
    <w:p w14:paraId="48CABD97" w14:textId="77777777" w:rsidR="00F31665" w:rsidRPr="00282F17" w:rsidRDefault="00F31665" w:rsidP="00282F1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4D81469" w14:textId="77777777" w:rsidR="00F31665" w:rsidRPr="00282F17" w:rsidRDefault="00282F17" w:rsidP="00282F17">
      <w:pPr>
        <w:ind w:left="10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/BU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S/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ACCOUN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NG</w:t>
      </w:r>
    </w:p>
    <w:p w14:paraId="1093CFB9" w14:textId="77777777" w:rsidR="00F31665" w:rsidRPr="00282F17" w:rsidRDefault="00282F17" w:rsidP="00282F17">
      <w:pPr>
        <w:spacing w:before="2"/>
        <w:ind w:left="820" w:right="304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z w:val="22"/>
          <w:szCs w:val="22"/>
        </w:rPr>
        <w:t>Keyboa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40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ds a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minute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and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pe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ate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ten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82F17">
        <w:rPr>
          <w:rFonts w:asciiTheme="minorHAnsi" w:hAnsiTheme="minorHAnsi" w:cstheme="minorHAnsi"/>
          <w:sz w:val="22"/>
          <w:szCs w:val="22"/>
        </w:rPr>
        <w:t>key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lculator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by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touc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282F17">
        <w:rPr>
          <w:rFonts w:asciiTheme="minorHAnsi" w:hAnsiTheme="minorHAnsi" w:cstheme="minorHAnsi"/>
          <w:sz w:val="22"/>
          <w:szCs w:val="22"/>
        </w:rPr>
        <w:t xml:space="preserve">.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rf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F17">
        <w:rPr>
          <w:rFonts w:asciiTheme="minorHAnsi" w:hAnsiTheme="minorHAnsi" w:cstheme="minorHAnsi"/>
          <w:sz w:val="22"/>
          <w:szCs w:val="22"/>
        </w:rPr>
        <w:t>ed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accounts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eceivable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and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accounts payable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f</w:t>
      </w:r>
      <w:r w:rsidRPr="00282F17">
        <w:rPr>
          <w:rFonts w:asciiTheme="minorHAnsi" w:hAnsiTheme="minorHAnsi" w:cstheme="minorHAnsi"/>
          <w:sz w:val="22"/>
          <w:szCs w:val="22"/>
        </w:rPr>
        <w:t xml:space="preserve">unctions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bu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ine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282F17">
        <w:rPr>
          <w:rFonts w:asciiTheme="minorHAnsi" w:hAnsiTheme="minorHAnsi" w:cstheme="minorHAnsi"/>
          <w:sz w:val="22"/>
          <w:szCs w:val="22"/>
        </w:rPr>
        <w:t>. Knowledge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gene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bu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ine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bookkee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82F17">
        <w:rPr>
          <w:rFonts w:asciiTheme="minorHAnsi" w:hAnsiTheme="minorHAnsi" w:cstheme="minorHAnsi"/>
          <w:sz w:val="22"/>
          <w:szCs w:val="22"/>
        </w:rPr>
        <w:t>ing, accounting,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and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banking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ocedu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.</w:t>
      </w:r>
    </w:p>
    <w:p w14:paraId="11949BF1" w14:textId="77777777" w:rsidR="00F31665" w:rsidRPr="00282F17" w:rsidRDefault="00F31665" w:rsidP="00282F1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D2F14B7" w14:textId="77777777" w:rsidR="00F31665" w:rsidRPr="00282F17" w:rsidRDefault="00282F17" w:rsidP="00282F17">
      <w:pPr>
        <w:ind w:left="10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OM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RV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COMMUN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ON</w:t>
      </w:r>
    </w:p>
    <w:p w14:paraId="623A71BE" w14:textId="77777777" w:rsidR="00F31665" w:rsidRPr="00282F17" w:rsidRDefault="00282F17" w:rsidP="00282F17">
      <w:pPr>
        <w:ind w:left="82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z w:val="22"/>
          <w:szCs w:val="22"/>
        </w:rPr>
        <w:t>Se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ved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ome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s 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clothing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and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f</w:t>
      </w:r>
      <w:r w:rsidRPr="00282F17">
        <w:rPr>
          <w:rFonts w:asciiTheme="minorHAnsi" w:hAnsiTheme="minorHAnsi" w:cstheme="minorHAnsi"/>
          <w:sz w:val="22"/>
          <w:szCs w:val="22"/>
        </w:rPr>
        <w:t>ood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vice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282F17">
        <w:rPr>
          <w:rFonts w:asciiTheme="minorHAnsi" w:hAnsiTheme="minorHAnsi" w:cstheme="minorHAnsi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;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peak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language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.</w:t>
      </w:r>
    </w:p>
    <w:p w14:paraId="772A67E0" w14:textId="77777777" w:rsidR="00F31665" w:rsidRPr="00282F17" w:rsidRDefault="00282F17" w:rsidP="00282F17">
      <w:pPr>
        <w:spacing w:before="7"/>
        <w:ind w:left="820" w:right="1254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ti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icate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F17">
        <w:rPr>
          <w:rFonts w:asciiTheme="minorHAnsi" w:hAnsiTheme="minorHAnsi" w:cstheme="minorHAnsi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ne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 xml:space="preserve">s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ommunication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phones 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tail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 xml:space="preserve">e.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hi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d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nd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h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ndl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h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g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 xml:space="preserve">s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nd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dits in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h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by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dit/d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bit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282F17">
        <w:rPr>
          <w:rFonts w:asciiTheme="minorHAnsi" w:hAnsiTheme="minorHAnsi" w:cstheme="minorHAnsi"/>
          <w:sz w:val="22"/>
          <w:szCs w:val="22"/>
        </w:rPr>
        <w:t>.</w:t>
      </w:r>
    </w:p>
    <w:p w14:paraId="30E0051F" w14:textId="77777777" w:rsidR="00F31665" w:rsidRPr="00282F17" w:rsidRDefault="00F31665" w:rsidP="00282F1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D313CC6" w14:textId="77777777" w:rsidR="00F31665" w:rsidRPr="00282F17" w:rsidRDefault="00282F17" w:rsidP="00282F17">
      <w:pPr>
        <w:ind w:left="10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S</w:t>
      </w:r>
    </w:p>
    <w:p w14:paraId="593D47CB" w14:textId="13E11181" w:rsidR="00F31665" w:rsidRPr="00282F17" w:rsidRDefault="00282F17" w:rsidP="00282F17">
      <w:pPr>
        <w:spacing w:before="7"/>
        <w:ind w:left="820" w:right="197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oduced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bu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ine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s documents 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ing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ce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2003. Familiar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with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advanced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f</w:t>
      </w:r>
      <w:r w:rsidRPr="00282F17">
        <w:rPr>
          <w:rFonts w:asciiTheme="minorHAnsi" w:hAnsiTheme="minorHAnsi" w:cstheme="minorHAnsi"/>
          <w:sz w:val="22"/>
          <w:szCs w:val="22"/>
        </w:rPr>
        <w:t>eatu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es of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ce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282F17">
        <w:rPr>
          <w:rFonts w:asciiTheme="minorHAnsi" w:hAnsiTheme="minorHAnsi" w:cstheme="minorHAnsi"/>
          <w:sz w:val="22"/>
          <w:szCs w:val="22"/>
        </w:rPr>
        <w:t>xcel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2003.</w:t>
      </w:r>
    </w:p>
    <w:p w14:paraId="1EF81CBA" w14:textId="77777777" w:rsidR="00F31665" w:rsidRPr="00282F17" w:rsidRDefault="00F31665" w:rsidP="00282F17">
      <w:pPr>
        <w:rPr>
          <w:rFonts w:asciiTheme="minorHAnsi" w:hAnsiTheme="minorHAnsi" w:cstheme="minorHAnsi"/>
          <w:sz w:val="22"/>
          <w:szCs w:val="22"/>
        </w:rPr>
      </w:pPr>
    </w:p>
    <w:p w14:paraId="2F72C737" w14:textId="77777777" w:rsidR="00F31665" w:rsidRPr="00282F17" w:rsidRDefault="00282F17" w:rsidP="00282F17">
      <w:pPr>
        <w:ind w:left="10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b/>
          <w:sz w:val="22"/>
          <w:szCs w:val="22"/>
        </w:rPr>
        <w:t>WORK</w:t>
      </w:r>
      <w:r w:rsidRPr="00282F1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z w:val="22"/>
          <w:szCs w:val="22"/>
        </w:rPr>
        <w:t>H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82F17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82F17">
        <w:rPr>
          <w:rFonts w:asciiTheme="minorHAnsi" w:hAnsiTheme="minorHAnsi" w:cstheme="minorHAnsi"/>
          <w:b/>
          <w:sz w:val="22"/>
          <w:szCs w:val="22"/>
        </w:rPr>
        <w:t>ORY:</w:t>
      </w:r>
    </w:p>
    <w:p w14:paraId="615152EF" w14:textId="77777777" w:rsidR="00F31665" w:rsidRPr="00282F17" w:rsidRDefault="00F31665" w:rsidP="00282F1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7E77F62" w14:textId="77777777" w:rsidR="00F31665" w:rsidRPr="00282F17" w:rsidRDefault="00282F17" w:rsidP="00282F17">
      <w:pPr>
        <w:ind w:left="100" w:right="126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omer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Se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vice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 xml:space="preserve">entative     </w:t>
      </w:r>
      <w:r w:rsidRPr="00282F17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s 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 xml:space="preserve">s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yvi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F17">
        <w:rPr>
          <w:rFonts w:asciiTheme="minorHAnsi" w:hAnsiTheme="minorHAnsi" w:cstheme="minorHAnsi"/>
          <w:sz w:val="22"/>
          <w:szCs w:val="22"/>
        </w:rPr>
        <w:t>e,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, 2005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ent. Food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Se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/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hier</w:t>
      </w:r>
      <w:r w:rsidRPr="00282F17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282F17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282F17">
        <w:rPr>
          <w:rFonts w:asciiTheme="minorHAnsi" w:hAnsiTheme="minorHAnsi" w:cstheme="minorHAnsi"/>
          <w:sz w:val="22"/>
          <w:szCs w:val="22"/>
        </w:rPr>
        <w:t>ack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F17">
        <w:rPr>
          <w:rFonts w:asciiTheme="minorHAnsi" w:hAnsiTheme="minorHAnsi" w:cstheme="minorHAnsi"/>
          <w:sz w:val="22"/>
          <w:szCs w:val="22"/>
        </w:rPr>
        <w:t>ox,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 xml:space="preserve">yville,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200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3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82F17">
        <w:rPr>
          <w:rFonts w:asciiTheme="minorHAnsi" w:hAnsiTheme="minorHAnsi" w:cstheme="minorHAnsi"/>
          <w:sz w:val="22"/>
          <w:szCs w:val="22"/>
        </w:rPr>
        <w:t xml:space="preserve">2004.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F17">
        <w:rPr>
          <w:rFonts w:asciiTheme="minorHAnsi" w:hAnsiTheme="minorHAnsi" w:cstheme="minorHAnsi"/>
          <w:sz w:val="22"/>
          <w:szCs w:val="22"/>
        </w:rPr>
        <w:t>ookkeeping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 xml:space="preserve">ant                     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Fine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Good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handiga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 xml:space="preserve">h,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ndi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1996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82F17">
        <w:rPr>
          <w:rFonts w:asciiTheme="minorHAnsi" w:hAnsiTheme="minorHAnsi" w:cstheme="minorHAnsi"/>
          <w:sz w:val="22"/>
          <w:szCs w:val="22"/>
        </w:rPr>
        <w:t>1999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Pr="00282F17">
        <w:rPr>
          <w:rFonts w:asciiTheme="minorHAnsi" w:hAnsiTheme="minorHAnsi" w:cstheme="minorHAnsi"/>
          <w:sz w:val="22"/>
          <w:szCs w:val="22"/>
        </w:rPr>
        <w:t>volu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r)</w:t>
      </w:r>
      <w:r w:rsidRPr="00282F17">
        <w:rPr>
          <w:rFonts w:asciiTheme="minorHAnsi" w:hAnsiTheme="minorHAnsi" w:cstheme="minorHAnsi"/>
          <w:sz w:val="22"/>
          <w:szCs w:val="22"/>
        </w:rPr>
        <w:t>.</w:t>
      </w:r>
    </w:p>
    <w:p w14:paraId="570E7CEF" w14:textId="77777777" w:rsidR="00F31665" w:rsidRPr="00282F17" w:rsidRDefault="00F31665" w:rsidP="00282F1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1DBCEB7" w14:textId="77777777" w:rsidR="00F31665" w:rsidRPr="00282F17" w:rsidRDefault="00F31665" w:rsidP="00282F17">
      <w:pPr>
        <w:rPr>
          <w:rFonts w:asciiTheme="minorHAnsi" w:hAnsiTheme="minorHAnsi" w:cstheme="minorHAnsi"/>
          <w:sz w:val="22"/>
          <w:szCs w:val="22"/>
        </w:rPr>
      </w:pPr>
    </w:p>
    <w:p w14:paraId="48961FEA" w14:textId="77777777" w:rsidR="00F31665" w:rsidRPr="00282F17" w:rsidRDefault="00F31665" w:rsidP="00282F17">
      <w:pPr>
        <w:rPr>
          <w:rFonts w:asciiTheme="minorHAnsi" w:hAnsiTheme="minorHAnsi" w:cstheme="minorHAnsi"/>
          <w:sz w:val="22"/>
          <w:szCs w:val="22"/>
        </w:rPr>
      </w:pPr>
    </w:p>
    <w:p w14:paraId="42534141" w14:textId="77777777" w:rsidR="00F31665" w:rsidRPr="00282F17" w:rsidRDefault="00282F17" w:rsidP="00282F17">
      <w:pPr>
        <w:ind w:left="10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EDUCA</w:t>
      </w:r>
      <w:r w:rsidRPr="00282F17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82F1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N:</w:t>
      </w:r>
    </w:p>
    <w:p w14:paraId="0EFB2E03" w14:textId="77777777" w:rsidR="00F31665" w:rsidRPr="00282F17" w:rsidRDefault="00F31665" w:rsidP="00282F1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520E2EF" w14:textId="77777777" w:rsidR="00F31665" w:rsidRPr="00282F17" w:rsidRDefault="00282F17" w:rsidP="00282F17">
      <w:pPr>
        <w:ind w:left="100" w:right="630"/>
        <w:rPr>
          <w:rFonts w:asciiTheme="minorHAnsi" w:hAnsiTheme="minorHAnsi" w:cstheme="minorHAnsi"/>
          <w:sz w:val="22"/>
          <w:szCs w:val="22"/>
        </w:rPr>
        <w:sectPr w:rsidR="00F31665" w:rsidRPr="00282F17">
          <w:pgSz w:w="12240" w:h="15840"/>
          <w:pgMar w:top="320" w:right="1720" w:bottom="280" w:left="1340" w:header="720" w:footer="720" w:gutter="0"/>
          <w:cols w:space="720"/>
        </w:sectPr>
      </w:pP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omputer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Applications                     </w:t>
      </w:r>
      <w:r w:rsidRPr="00282F1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keley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Adult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School,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keley,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 xml:space="preserve">, 2007.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F17">
        <w:rPr>
          <w:rFonts w:asciiTheme="minorHAnsi" w:hAnsiTheme="minorHAnsi" w:cstheme="minorHAnsi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ne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 xml:space="preserve">/Accounting                         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keley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ity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ollege,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 xml:space="preserve">keley,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2005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82F17">
        <w:rPr>
          <w:rFonts w:asciiTheme="minorHAnsi" w:hAnsiTheme="minorHAnsi" w:cstheme="minorHAnsi"/>
          <w:sz w:val="22"/>
          <w:szCs w:val="22"/>
        </w:rPr>
        <w:t>200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6</w:t>
      </w:r>
      <w:r w:rsidRPr="00282F17">
        <w:rPr>
          <w:rFonts w:asciiTheme="minorHAnsi" w:hAnsiTheme="minorHAnsi" w:cstheme="minorHAnsi"/>
          <w:sz w:val="22"/>
          <w:szCs w:val="22"/>
        </w:rPr>
        <w:t>. High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School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Diploma                       </w:t>
      </w:r>
      <w:r w:rsidRPr="00282F17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Gove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nment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High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Schoo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handiga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a.</w:t>
      </w:r>
    </w:p>
    <w:p w14:paraId="69AECD5A" w14:textId="77777777" w:rsidR="00F31665" w:rsidRPr="00282F17" w:rsidRDefault="00282F17" w:rsidP="00282F17">
      <w:pPr>
        <w:spacing w:before="64"/>
        <w:ind w:left="1772" w:right="1731"/>
        <w:jc w:val="center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WHA</w:t>
      </w:r>
      <w:r w:rsidRPr="00282F17">
        <w:rPr>
          <w:rFonts w:asciiTheme="minorHAnsi" w:hAnsiTheme="minorHAnsi" w:cstheme="minorHAnsi"/>
          <w:b/>
          <w:sz w:val="22"/>
          <w:szCs w:val="22"/>
        </w:rPr>
        <w:t>T</w:t>
      </w:r>
      <w:r w:rsidRPr="00282F1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82F17">
        <w:rPr>
          <w:rFonts w:asciiTheme="minorHAnsi" w:hAnsiTheme="minorHAnsi" w:cstheme="minorHAnsi"/>
          <w:b/>
          <w:sz w:val="22"/>
          <w:szCs w:val="22"/>
        </w:rPr>
        <w:t>S</w:t>
      </w:r>
      <w:r w:rsidRPr="00282F1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z w:val="22"/>
          <w:szCs w:val="22"/>
        </w:rPr>
        <w:t>A</w:t>
      </w:r>
      <w:r w:rsidRPr="00282F1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“</w:t>
      </w:r>
      <w:r w:rsidRPr="00282F17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UNCT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82F1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NAL</w:t>
      </w:r>
      <w:r w:rsidRPr="00282F17">
        <w:rPr>
          <w:rFonts w:asciiTheme="minorHAnsi" w:hAnsiTheme="minorHAnsi" w:cstheme="minorHAnsi"/>
          <w:b/>
          <w:sz w:val="22"/>
          <w:szCs w:val="22"/>
        </w:rPr>
        <w:t>”</w:t>
      </w:r>
      <w:r w:rsidRPr="00282F1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b/>
          <w:sz w:val="22"/>
          <w:szCs w:val="22"/>
        </w:rPr>
        <w:t>R</w:t>
      </w:r>
      <w:r w:rsidRPr="00282F1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“</w:t>
      </w:r>
      <w:r w:rsidRPr="00282F17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282F17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282F17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F17">
        <w:rPr>
          <w:rFonts w:asciiTheme="minorHAnsi" w:hAnsiTheme="minorHAnsi" w:cstheme="minorHAnsi"/>
          <w:b/>
          <w:sz w:val="22"/>
          <w:szCs w:val="22"/>
        </w:rPr>
        <w:t>”</w:t>
      </w:r>
      <w:r w:rsidRPr="00282F17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282F17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UME?</w:t>
      </w:r>
    </w:p>
    <w:p w14:paraId="7208F06D" w14:textId="77777777" w:rsidR="00F31665" w:rsidRPr="00282F17" w:rsidRDefault="00282F17" w:rsidP="00282F17">
      <w:pPr>
        <w:ind w:left="2684" w:right="2644"/>
        <w:jc w:val="center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b/>
          <w:sz w:val="22"/>
          <w:szCs w:val="22"/>
        </w:rPr>
        <w:t>AND</w:t>
      </w:r>
      <w:r w:rsidRPr="00282F1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z w:val="22"/>
          <w:szCs w:val="22"/>
        </w:rPr>
        <w:t>HOW</w:t>
      </w:r>
      <w:r w:rsidRPr="00282F1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z w:val="22"/>
          <w:szCs w:val="22"/>
        </w:rPr>
        <w:t>DO</w:t>
      </w:r>
      <w:r w:rsidRPr="00282F1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z w:val="22"/>
          <w:szCs w:val="22"/>
        </w:rPr>
        <w:t>YOU</w:t>
      </w:r>
      <w:r w:rsidRPr="00282F17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82F1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82F17">
        <w:rPr>
          <w:rFonts w:asciiTheme="minorHAnsi" w:hAnsiTheme="minorHAnsi" w:cstheme="minorHAnsi"/>
          <w:b/>
          <w:sz w:val="22"/>
          <w:szCs w:val="22"/>
        </w:rPr>
        <w:t>ODUCE</w:t>
      </w:r>
      <w:r w:rsidRPr="00282F1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b/>
          <w:sz w:val="22"/>
          <w:szCs w:val="22"/>
        </w:rPr>
        <w:t>ONE?</w:t>
      </w:r>
    </w:p>
    <w:p w14:paraId="5BFC73AA" w14:textId="77777777" w:rsidR="00F31665" w:rsidRPr="00282F17" w:rsidRDefault="00F31665" w:rsidP="00282F1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EEE3A83" w14:textId="77777777" w:rsidR="00F31665" w:rsidRPr="00282F17" w:rsidRDefault="00F31665" w:rsidP="00282F17">
      <w:pPr>
        <w:rPr>
          <w:rFonts w:asciiTheme="minorHAnsi" w:hAnsiTheme="minorHAnsi" w:cstheme="minorHAnsi"/>
          <w:sz w:val="22"/>
          <w:szCs w:val="22"/>
        </w:rPr>
      </w:pPr>
    </w:p>
    <w:p w14:paraId="1447BA2A" w14:textId="77777777" w:rsidR="00F31665" w:rsidRPr="00282F17" w:rsidRDefault="00F31665" w:rsidP="00282F17">
      <w:pPr>
        <w:rPr>
          <w:rFonts w:asciiTheme="minorHAnsi" w:hAnsiTheme="minorHAnsi" w:cstheme="minorHAnsi"/>
          <w:sz w:val="22"/>
          <w:szCs w:val="22"/>
        </w:rPr>
      </w:pPr>
    </w:p>
    <w:p w14:paraId="1EBD996D" w14:textId="77777777" w:rsidR="00F31665" w:rsidRPr="00282F17" w:rsidRDefault="00282F17" w:rsidP="00282F17">
      <w:pPr>
        <w:ind w:left="120" w:right="68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aditional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ume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is called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“ch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onological”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 xml:space="preserve">ume. </w:t>
      </w:r>
      <w:r w:rsidRPr="00282F1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that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li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each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job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 have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had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and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each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hool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aining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am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have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attended.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each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on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li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 things 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did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that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job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that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aining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 xml:space="preserve">m.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282F17">
        <w:rPr>
          <w:rFonts w:asciiTheme="minorHAnsi" w:hAnsiTheme="minorHAnsi" w:cstheme="minorHAnsi"/>
          <w:sz w:val="22"/>
          <w:szCs w:val="22"/>
        </w:rPr>
        <w:t>his gives yo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new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pective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employer 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good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idea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hi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y.</w:t>
      </w:r>
      <w:r w:rsidRPr="00282F17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For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exampl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it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wou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F17">
        <w:rPr>
          <w:rFonts w:asciiTheme="minorHAnsi" w:hAnsiTheme="minorHAnsi" w:cstheme="minorHAnsi"/>
          <w:sz w:val="22"/>
          <w:szCs w:val="22"/>
        </w:rPr>
        <w:t>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let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em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F17">
        <w:rPr>
          <w:rFonts w:asciiTheme="minorHAnsi" w:hAnsiTheme="minorHAnsi" w:cstheme="minorHAnsi"/>
          <w:sz w:val="22"/>
          <w:szCs w:val="22"/>
        </w:rPr>
        <w:t>oyer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know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that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282F17">
        <w:rPr>
          <w:rFonts w:asciiTheme="minorHAnsi" w:hAnsiTheme="minorHAnsi" w:cstheme="minorHAnsi"/>
          <w:sz w:val="22"/>
          <w:szCs w:val="22"/>
        </w:rPr>
        <w:t>old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clothing, and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that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ved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ood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at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282F17">
        <w:rPr>
          <w:rFonts w:asciiTheme="minorHAnsi" w:hAnsiTheme="minorHAnsi" w:cstheme="minorHAnsi"/>
          <w:sz w:val="22"/>
          <w:szCs w:val="22"/>
        </w:rPr>
        <w:t>ack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F17">
        <w:rPr>
          <w:rFonts w:asciiTheme="minorHAnsi" w:hAnsiTheme="minorHAnsi" w:cstheme="minorHAnsi"/>
          <w:sz w:val="22"/>
          <w:szCs w:val="22"/>
        </w:rPr>
        <w:t>ox. Howeve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new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job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is to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be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ce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your </w:t>
      </w:r>
      <w:r w:rsidRPr="00282F17">
        <w:rPr>
          <w:rFonts w:asciiTheme="minorHAnsi" w:hAnsiTheme="minorHAnsi" w:cstheme="minorHAnsi"/>
          <w:sz w:val="22"/>
          <w:szCs w:val="22"/>
        </w:rPr>
        <w:t>new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employer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might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wonde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, “How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does this pe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on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282F17">
        <w:rPr>
          <w:rFonts w:asciiTheme="minorHAnsi" w:hAnsiTheme="minorHAnsi" w:cstheme="minorHAnsi"/>
          <w:sz w:val="22"/>
          <w:szCs w:val="22"/>
        </w:rPr>
        <w:t>s hi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y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tail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and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f</w:t>
      </w:r>
      <w:r w:rsidRPr="00282F17">
        <w:rPr>
          <w:rFonts w:asciiTheme="minorHAnsi" w:hAnsiTheme="minorHAnsi" w:cstheme="minorHAnsi"/>
          <w:sz w:val="22"/>
          <w:szCs w:val="22"/>
        </w:rPr>
        <w:t>ood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vice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 xml:space="preserve">k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he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b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hav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ava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e?”</w:t>
      </w:r>
    </w:p>
    <w:p w14:paraId="6AB3BEF7" w14:textId="77777777" w:rsidR="00F31665" w:rsidRPr="00282F17" w:rsidRDefault="00F31665" w:rsidP="00282F17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CB1F7CE" w14:textId="77777777" w:rsidR="00F31665" w:rsidRPr="00282F17" w:rsidRDefault="00282F17" w:rsidP="00282F17">
      <w:pPr>
        <w:ind w:left="120" w:right="207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un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tion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l”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“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kill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”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ume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s th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qu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tion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ly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for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w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F17">
        <w:rPr>
          <w:rFonts w:asciiTheme="minorHAnsi" w:hAnsiTheme="minorHAnsi" w:cstheme="minorHAnsi"/>
          <w:sz w:val="22"/>
          <w:szCs w:val="22"/>
        </w:rPr>
        <w:t>ploy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 xml:space="preserve">r.  </w:t>
      </w:r>
      <w:r w:rsidRPr="00282F17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ts 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employer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ee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“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unction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”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can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rf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her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“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kill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”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that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 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ng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new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employe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 xml:space="preserve">.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For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example, it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could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new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employer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know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that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good at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f</w:t>
      </w:r>
      <w:r w:rsidRPr="00282F17">
        <w:rPr>
          <w:rFonts w:asciiTheme="minorHAnsi" w:hAnsiTheme="minorHAnsi" w:cstheme="minorHAnsi"/>
          <w:sz w:val="22"/>
          <w:szCs w:val="22"/>
        </w:rPr>
        <w:t>ollowing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detailed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ocedu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hand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82F17">
        <w:rPr>
          <w:rFonts w:asciiTheme="minorHAnsi" w:hAnsiTheme="minorHAnsi" w:cstheme="minorHAnsi"/>
          <w:sz w:val="22"/>
          <w:szCs w:val="22"/>
        </w:rPr>
        <w:t>ing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ca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h,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282F17">
        <w:rPr>
          <w:rFonts w:asciiTheme="minorHAnsi" w:hAnsiTheme="minorHAnsi" w:cstheme="minorHAnsi"/>
          <w:sz w:val="22"/>
          <w:szCs w:val="22"/>
        </w:rPr>
        <w:t>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ving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publi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.</w:t>
      </w:r>
    </w:p>
    <w:p w14:paraId="227C46CC" w14:textId="77777777" w:rsidR="00F31665" w:rsidRPr="00282F17" w:rsidRDefault="00F31665" w:rsidP="00282F1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4B4B2FD" w14:textId="77777777" w:rsidR="00F31665" w:rsidRPr="00282F17" w:rsidRDefault="00282F17" w:rsidP="00282F17">
      <w:pPr>
        <w:ind w:left="12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z w:val="22"/>
          <w:szCs w:val="22"/>
        </w:rPr>
        <w:t>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282F17">
        <w:rPr>
          <w:rFonts w:asciiTheme="minorHAnsi" w:hAnsiTheme="minorHAnsi" w:cstheme="minorHAnsi"/>
          <w:sz w:val="22"/>
          <w:szCs w:val="22"/>
        </w:rPr>
        <w:t>s how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eate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unctional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ume.</w:t>
      </w:r>
    </w:p>
    <w:p w14:paraId="73435432" w14:textId="77777777" w:rsidR="00F31665" w:rsidRPr="00282F17" w:rsidRDefault="00F31665" w:rsidP="00282F17">
      <w:pPr>
        <w:rPr>
          <w:rFonts w:asciiTheme="minorHAnsi" w:hAnsiTheme="minorHAnsi" w:cstheme="minorHAnsi"/>
          <w:sz w:val="22"/>
          <w:szCs w:val="22"/>
        </w:rPr>
      </w:pPr>
    </w:p>
    <w:p w14:paraId="7901FC85" w14:textId="77777777" w:rsidR="00F31665" w:rsidRPr="00282F17" w:rsidRDefault="00F31665" w:rsidP="00282F1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C416BFB" w14:textId="77777777" w:rsidR="00F31665" w:rsidRPr="00282F17" w:rsidRDefault="00282F17" w:rsidP="00282F17">
      <w:pPr>
        <w:tabs>
          <w:tab w:val="left" w:pos="480"/>
        </w:tabs>
        <w:ind w:left="480" w:right="121" w:hanging="36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282F17">
        <w:rPr>
          <w:rFonts w:asciiTheme="minorHAnsi" w:hAnsiTheme="minorHAnsi" w:cstheme="minorHAnsi"/>
          <w:sz w:val="22"/>
          <w:szCs w:val="22"/>
        </w:rPr>
        <w:tab/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“Ob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2F17">
        <w:rPr>
          <w:rFonts w:asciiTheme="minorHAnsi" w:hAnsiTheme="minorHAnsi" w:cstheme="minorHAnsi"/>
          <w:sz w:val="22"/>
          <w:szCs w:val="22"/>
        </w:rPr>
        <w:t>v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”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he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exa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282F17">
        <w:rPr>
          <w:rFonts w:asciiTheme="minorHAnsi" w:hAnsiTheme="minorHAnsi" w:cstheme="minorHAnsi"/>
          <w:sz w:val="22"/>
          <w:szCs w:val="22"/>
        </w:rPr>
        <w:t>.</w:t>
      </w:r>
      <w:r w:rsidRPr="00282F17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h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 xml:space="preserve">s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 xml:space="preserve">s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what </w:t>
      </w:r>
      <w:r w:rsidRPr="00282F17">
        <w:rPr>
          <w:rFonts w:asciiTheme="minorHAnsi" w:hAnsiTheme="minorHAnsi" w:cstheme="minorHAnsi"/>
          <w:sz w:val="22"/>
          <w:szCs w:val="22"/>
        </w:rPr>
        <w:t>kind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job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want.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ly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peci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c, but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282F17">
        <w:rPr>
          <w:rFonts w:asciiTheme="minorHAnsi" w:hAnsiTheme="minorHAnsi" w:cstheme="minorHAnsi"/>
          <w:sz w:val="22"/>
          <w:szCs w:val="22"/>
        </w:rPr>
        <w:t>on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have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give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eci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job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ti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 xml:space="preserve">le.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For example,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“o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ce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uppo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ition”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is O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282F17">
        <w:rPr>
          <w:rFonts w:asciiTheme="minorHAnsi" w:hAnsiTheme="minorHAnsi" w:cstheme="minorHAnsi"/>
          <w:sz w:val="22"/>
          <w:szCs w:val="22"/>
        </w:rPr>
        <w:t xml:space="preserve">.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282F17">
        <w:rPr>
          <w:rFonts w:asciiTheme="minorHAnsi" w:hAnsiTheme="minorHAnsi" w:cstheme="minorHAnsi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pply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f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di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ent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types of po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ition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eate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one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ion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ume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f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type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ition.</w:t>
      </w:r>
    </w:p>
    <w:p w14:paraId="54D86B27" w14:textId="77777777" w:rsidR="00F31665" w:rsidRPr="00282F17" w:rsidRDefault="00F31665" w:rsidP="00282F1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D939163" w14:textId="77777777" w:rsidR="00F31665" w:rsidRPr="00282F17" w:rsidRDefault="00282F17" w:rsidP="00282F17">
      <w:pPr>
        <w:tabs>
          <w:tab w:val="left" w:pos="480"/>
        </w:tabs>
        <w:ind w:left="480" w:right="185" w:hanging="36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282F17">
        <w:rPr>
          <w:rFonts w:asciiTheme="minorHAnsi" w:hAnsiTheme="minorHAnsi" w:cstheme="minorHAnsi"/>
          <w:sz w:val="22"/>
          <w:szCs w:val="22"/>
        </w:rPr>
        <w:tab/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282F17">
        <w:rPr>
          <w:rFonts w:asciiTheme="minorHAnsi" w:hAnsiTheme="minorHAnsi" w:cstheme="minorHAnsi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own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e, 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ite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down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ti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le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each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job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and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each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aining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m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282F17">
        <w:rPr>
          <w:rFonts w:asciiTheme="minorHAnsi" w:hAnsiTheme="minorHAnsi" w:cstheme="minorHAnsi"/>
          <w:sz w:val="22"/>
          <w:szCs w:val="22"/>
        </w:rPr>
        <w:t>ve been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 xml:space="preserve">ough.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Along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with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each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tle,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ie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82F17">
        <w:rPr>
          <w:rFonts w:asciiTheme="minorHAnsi" w:hAnsiTheme="minorHAnsi" w:cstheme="minorHAnsi"/>
          <w:sz w:val="22"/>
          <w:szCs w:val="22"/>
        </w:rPr>
        <w:t>y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ite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down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what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did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each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job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aining 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am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s you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would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iting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282F17">
        <w:rPr>
          <w:rFonts w:asciiTheme="minorHAnsi" w:hAnsiTheme="minorHAnsi" w:cstheme="minorHAnsi"/>
          <w:sz w:val="22"/>
          <w:szCs w:val="22"/>
        </w:rPr>
        <w:t>ological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ume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282F17">
        <w:rPr>
          <w:rFonts w:asciiTheme="minorHAnsi" w:hAnsiTheme="minorHAnsi" w:cstheme="minorHAnsi"/>
          <w:sz w:val="22"/>
          <w:szCs w:val="22"/>
        </w:rPr>
        <w:t>.</w:t>
      </w:r>
    </w:p>
    <w:p w14:paraId="713D2AC0" w14:textId="77777777" w:rsidR="00F31665" w:rsidRPr="00282F17" w:rsidRDefault="00F31665" w:rsidP="00282F17">
      <w:pPr>
        <w:rPr>
          <w:rFonts w:asciiTheme="minorHAnsi" w:hAnsiTheme="minorHAnsi" w:cstheme="minorHAnsi"/>
          <w:sz w:val="22"/>
          <w:szCs w:val="22"/>
        </w:rPr>
      </w:pPr>
    </w:p>
    <w:p w14:paraId="529DF2E6" w14:textId="77777777" w:rsidR="00F31665" w:rsidRPr="00282F17" w:rsidRDefault="00282F17" w:rsidP="00282F17">
      <w:pPr>
        <w:tabs>
          <w:tab w:val="left" w:pos="480"/>
        </w:tabs>
        <w:ind w:left="480" w:right="209" w:hanging="36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282F17">
        <w:rPr>
          <w:rFonts w:asciiTheme="minorHAnsi" w:hAnsiTheme="minorHAnsi" w:cstheme="minorHAnsi"/>
          <w:sz w:val="22"/>
          <w:szCs w:val="22"/>
        </w:rPr>
        <w:tab/>
        <w:t>Again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own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e,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ite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li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ma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kills that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qui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type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 po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ition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’r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applying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.</w:t>
      </w:r>
      <w:r w:rsidRPr="00282F17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be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li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s accu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te,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might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need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look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up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 job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title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282F17">
        <w:rPr>
          <w:rFonts w:asciiTheme="minorHAnsi" w:hAnsiTheme="minorHAnsi" w:cstheme="minorHAnsi"/>
          <w:sz w:val="22"/>
          <w:szCs w:val="22"/>
        </w:rPr>
        <w:t>te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net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at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hyperlink r:id="rId6">
        <w:r w:rsidRPr="00282F17">
          <w:rPr>
            <w:rFonts w:asciiTheme="minorHAnsi" w:hAnsiTheme="minorHAnsi" w:cstheme="minorHAnsi"/>
            <w:sz w:val="22"/>
            <w:szCs w:val="22"/>
          </w:rPr>
          <w:t>www</w:t>
        </w:r>
        <w:r w:rsidRPr="00282F17">
          <w:rPr>
            <w:rFonts w:asciiTheme="minorHAnsi" w:hAnsiTheme="minorHAnsi" w:cstheme="minorHAnsi"/>
            <w:spacing w:val="2"/>
            <w:sz w:val="22"/>
            <w:szCs w:val="22"/>
          </w:rPr>
          <w:t>.</w:t>
        </w:r>
        <w:r w:rsidRPr="00282F17">
          <w:rPr>
            <w:rFonts w:asciiTheme="minorHAnsi" w:hAnsiTheme="minorHAnsi" w:cstheme="minorHAnsi"/>
            <w:sz w:val="22"/>
            <w:szCs w:val="22"/>
          </w:rPr>
          <w:t>bl</w:t>
        </w:r>
        <w:r w:rsidRPr="00282F17">
          <w:rPr>
            <w:rFonts w:asciiTheme="minorHAnsi" w:hAnsiTheme="minorHAnsi" w:cstheme="minorHAnsi"/>
            <w:spacing w:val="-2"/>
            <w:sz w:val="22"/>
            <w:szCs w:val="22"/>
          </w:rPr>
          <w:t>s</w:t>
        </w:r>
        <w:r w:rsidRPr="00282F17">
          <w:rPr>
            <w:rFonts w:asciiTheme="minorHAnsi" w:hAnsiTheme="minorHAnsi" w:cstheme="minorHAnsi"/>
            <w:spacing w:val="2"/>
            <w:sz w:val="22"/>
            <w:szCs w:val="22"/>
          </w:rPr>
          <w:t>.</w:t>
        </w:r>
        <w:r w:rsidRPr="00282F17">
          <w:rPr>
            <w:rFonts w:asciiTheme="minorHAnsi" w:hAnsiTheme="minorHAnsi" w:cstheme="minorHAnsi"/>
            <w:sz w:val="22"/>
            <w:szCs w:val="22"/>
          </w:rPr>
          <w:t>gov/oco/,</w:t>
        </w:r>
      </w:hyperlink>
      <w:r w:rsidRPr="00282F17">
        <w:rPr>
          <w:rFonts w:asciiTheme="minorHAnsi" w:hAnsiTheme="minorHAnsi" w:cstheme="minorHAnsi"/>
          <w:sz w:val="22"/>
          <w:szCs w:val="22"/>
        </w:rPr>
        <w:t xml:space="preserve"> or a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k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people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who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k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kind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job 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’r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applying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.</w:t>
      </w:r>
    </w:p>
    <w:p w14:paraId="107C31CE" w14:textId="77777777" w:rsidR="00F31665" w:rsidRPr="00282F17" w:rsidRDefault="00F31665" w:rsidP="00282F1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78F73EC" w14:textId="77777777" w:rsidR="00F31665" w:rsidRPr="00282F17" w:rsidRDefault="00282F17" w:rsidP="00282F17">
      <w:pPr>
        <w:tabs>
          <w:tab w:val="left" w:pos="480"/>
        </w:tabs>
        <w:ind w:left="480" w:right="320" w:hanging="36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282F17">
        <w:rPr>
          <w:rFonts w:asciiTheme="minorHAnsi" w:hAnsiTheme="minorHAnsi" w:cstheme="minorHAnsi"/>
          <w:sz w:val="22"/>
          <w:szCs w:val="22"/>
        </w:rPr>
        <w:tab/>
        <w:t>Now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eate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“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elevant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Skills and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xpe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ence”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ection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 xml:space="preserve">ume.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om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of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 xml:space="preserve">kills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qui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new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choo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our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main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kills that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would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be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good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at.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them, and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unde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neath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each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one,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ite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v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activities that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have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done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ing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that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kill,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ANY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pa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jobs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and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aining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m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 xml:space="preserve">. </w:t>
      </w:r>
      <w:r w:rsidRPr="00282F1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don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have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peci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y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which job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aining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am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did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each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activity.</w:t>
      </w:r>
    </w:p>
    <w:p w14:paraId="255ECE2C" w14:textId="77777777" w:rsidR="00F31665" w:rsidRPr="00282F17" w:rsidRDefault="00F31665" w:rsidP="00282F1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118329E" w14:textId="77777777" w:rsidR="00F31665" w:rsidRPr="00282F17" w:rsidRDefault="00282F17" w:rsidP="00282F17">
      <w:pPr>
        <w:tabs>
          <w:tab w:val="left" w:pos="480"/>
        </w:tabs>
        <w:ind w:left="480" w:right="287" w:hanging="36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282F17">
        <w:rPr>
          <w:rFonts w:asciiTheme="minorHAnsi" w:hAnsiTheme="minorHAnsi" w:cstheme="minorHAnsi"/>
          <w:sz w:val="22"/>
          <w:szCs w:val="22"/>
        </w:rPr>
        <w:tab/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282F17">
        <w:rPr>
          <w:rFonts w:asciiTheme="minorHAnsi" w:hAnsiTheme="minorHAnsi" w:cstheme="minorHAnsi"/>
          <w:sz w:val="22"/>
          <w:szCs w:val="22"/>
        </w:rPr>
        <w:t>w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“Wo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k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82F17">
        <w:rPr>
          <w:rFonts w:asciiTheme="minorHAnsi" w:hAnsiTheme="minorHAnsi" w:cstheme="minorHAnsi"/>
          <w:sz w:val="22"/>
          <w:szCs w:val="22"/>
        </w:rPr>
        <w:t>”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282F17">
        <w:rPr>
          <w:rFonts w:asciiTheme="minorHAnsi" w:hAnsiTheme="minorHAnsi" w:cstheme="minorHAnsi"/>
          <w:sz w:val="22"/>
          <w:szCs w:val="22"/>
        </w:rPr>
        <w:t>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duca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282F17">
        <w:rPr>
          <w:rFonts w:asciiTheme="minorHAnsi" w:hAnsiTheme="minorHAnsi" w:cstheme="minorHAnsi"/>
          <w:sz w:val="22"/>
          <w:szCs w:val="22"/>
        </w:rPr>
        <w:t>”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7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282F17">
        <w:rPr>
          <w:rFonts w:asciiTheme="minorHAnsi" w:hAnsiTheme="minorHAnsi" w:cstheme="minorHAnsi"/>
          <w:sz w:val="22"/>
          <w:szCs w:val="22"/>
        </w:rPr>
        <w:t xml:space="preserve">s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he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 xml:space="preserve">.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282F17">
        <w:rPr>
          <w:rFonts w:asciiTheme="minorHAnsi" w:hAnsiTheme="minorHAnsi" w:cstheme="minorHAnsi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h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you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imply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li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yea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 xml:space="preserve">,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ti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le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each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job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aini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282F17">
        <w:rPr>
          <w:rFonts w:asciiTheme="minorHAnsi" w:hAnsiTheme="minorHAnsi" w:cstheme="minorHAnsi"/>
          <w:sz w:val="22"/>
          <w:szCs w:val="22"/>
        </w:rPr>
        <w:t>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titution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nam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city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and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 xml:space="preserve">ate. </w:t>
      </w:r>
      <w:r w:rsidRPr="00282F1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do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NOT li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activi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82F17">
        <w:rPr>
          <w:rFonts w:asciiTheme="minorHAnsi" w:hAnsiTheme="minorHAnsi" w:cstheme="minorHAnsi"/>
          <w:sz w:val="22"/>
          <w:szCs w:val="22"/>
        </w:rPr>
        <w:t>ies 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did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job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each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aining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og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am.</w:t>
      </w:r>
    </w:p>
    <w:p w14:paraId="585ABFEC" w14:textId="77777777" w:rsidR="00F31665" w:rsidRPr="00282F17" w:rsidRDefault="00282F17" w:rsidP="00282F17">
      <w:pPr>
        <w:ind w:left="12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z w:val="22"/>
          <w:szCs w:val="22"/>
        </w:rPr>
        <w:t>Finally,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eate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“Highlights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Quali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ication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”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ection,</w:t>
      </w:r>
      <w:r w:rsidRPr="00282F1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which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main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things about</w:t>
      </w:r>
    </w:p>
    <w:p w14:paraId="2C81A97C" w14:textId="77777777" w:rsidR="00F31665" w:rsidRPr="00282F17" w:rsidRDefault="00282F17" w:rsidP="00282F17">
      <w:pPr>
        <w:spacing w:before="3"/>
        <w:ind w:left="120" w:right="98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that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want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employ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 xml:space="preserve">notice.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282F17">
        <w:rPr>
          <w:rFonts w:asciiTheme="minorHAnsi" w:hAnsiTheme="minorHAnsi" w:cstheme="minorHAnsi"/>
          <w:sz w:val="22"/>
          <w:szCs w:val="22"/>
        </w:rPr>
        <w:t>is m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ght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include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)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n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282F17">
        <w:rPr>
          <w:rFonts w:asciiTheme="minorHAnsi" w:hAnsiTheme="minorHAnsi" w:cstheme="minorHAnsi"/>
          <w:sz w:val="22"/>
          <w:szCs w:val="22"/>
        </w:rPr>
        <w:t>mber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yea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s 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months of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expe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ence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82F17">
        <w:rPr>
          <w:rFonts w:asciiTheme="minorHAnsi" w:hAnsiTheme="minorHAnsi" w:cstheme="minorHAnsi"/>
          <w:sz w:val="22"/>
          <w:szCs w:val="22"/>
        </w:rPr>
        <w:t>obs and/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aining)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eld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ted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that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’r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applying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82F17">
        <w:rPr>
          <w:rFonts w:asciiTheme="minorHAnsi" w:hAnsiTheme="minorHAnsi" w:cstheme="minorHAnsi"/>
          <w:sz w:val="22"/>
          <w:szCs w:val="22"/>
        </w:rPr>
        <w:t>o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;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282F17">
        <w:rPr>
          <w:rFonts w:asciiTheme="minorHAnsi" w:hAnsiTheme="minorHAnsi" w:cstheme="minorHAnsi"/>
          <w:sz w:val="22"/>
          <w:szCs w:val="22"/>
        </w:rPr>
        <w:t>b)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what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kind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of 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aining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have;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(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)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your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main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kills or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 xml:space="preserve">pecial 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282F17">
        <w:rPr>
          <w:rFonts w:asciiTheme="minorHAnsi" w:hAnsiTheme="minorHAnsi" w:cstheme="minorHAnsi"/>
          <w:sz w:val="22"/>
          <w:szCs w:val="22"/>
        </w:rPr>
        <w:t>nowledge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that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late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to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the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new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job;</w:t>
      </w:r>
      <w:r w:rsidRPr="00282F1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282F17">
        <w:rPr>
          <w:rFonts w:asciiTheme="minorHAnsi" w:hAnsiTheme="minorHAnsi" w:cstheme="minorHAnsi"/>
          <w:sz w:val="22"/>
          <w:szCs w:val="22"/>
        </w:rPr>
        <w:t>d)</w:t>
      </w:r>
      <w:r w:rsidRPr="00282F1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z w:val="22"/>
          <w:szCs w:val="22"/>
        </w:rPr>
        <w:t>yo</w:t>
      </w:r>
      <w:r w:rsidRPr="00282F17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282F17">
        <w:rPr>
          <w:rFonts w:asciiTheme="minorHAnsi" w:hAnsiTheme="minorHAnsi" w:cstheme="minorHAnsi"/>
          <w:sz w:val="22"/>
          <w:szCs w:val="22"/>
        </w:rPr>
        <w:t xml:space="preserve">r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282F17">
        <w:rPr>
          <w:rFonts w:asciiTheme="minorHAnsi" w:hAnsiTheme="minorHAnsi" w:cstheme="minorHAnsi"/>
          <w:sz w:val="22"/>
          <w:szCs w:val="22"/>
        </w:rPr>
        <w:t>y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>h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82F17">
        <w:rPr>
          <w:rFonts w:asciiTheme="minorHAnsi" w:hAnsiTheme="minorHAnsi" w:cstheme="minorHAnsi"/>
          <w:sz w:val="22"/>
          <w:szCs w:val="22"/>
        </w:rPr>
        <w:t xml:space="preserve">s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282F17">
        <w:rPr>
          <w:rFonts w:asciiTheme="minorHAnsi" w:hAnsiTheme="minorHAnsi" w:cstheme="minorHAnsi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mploy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r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wil</w:t>
      </w:r>
      <w:r w:rsidRPr="00282F17">
        <w:rPr>
          <w:rFonts w:asciiTheme="minorHAnsi" w:hAnsiTheme="minorHAnsi" w:cstheme="minorHAnsi"/>
          <w:sz w:val="22"/>
          <w:szCs w:val="22"/>
        </w:rPr>
        <w:t>l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4"/>
          <w:sz w:val="22"/>
          <w:szCs w:val="22"/>
        </w:rPr>
        <w:t>li</w:t>
      </w:r>
      <w:r w:rsidRPr="00282F17">
        <w:rPr>
          <w:rFonts w:asciiTheme="minorHAnsi" w:hAnsiTheme="minorHAnsi" w:cstheme="minorHAnsi"/>
          <w:sz w:val="22"/>
          <w:szCs w:val="22"/>
        </w:rPr>
        <w:t>k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;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)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82F17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rh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ps 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z w:val="22"/>
          <w:szCs w:val="22"/>
        </w:rPr>
        <w:t>u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82F17">
        <w:rPr>
          <w:rFonts w:asciiTheme="minorHAnsi" w:hAnsiTheme="minorHAnsi" w:cstheme="minorHAnsi"/>
          <w:sz w:val="22"/>
          <w:szCs w:val="22"/>
        </w:rPr>
        <w:t>y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82F17">
        <w:rPr>
          <w:rFonts w:asciiTheme="minorHAnsi" w:hAnsiTheme="minorHAnsi" w:cstheme="minorHAnsi"/>
          <w:sz w:val="22"/>
          <w:szCs w:val="22"/>
        </w:rPr>
        <w:t>nt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</w:p>
    <w:p w14:paraId="054FD158" w14:textId="77777777" w:rsidR="00F31665" w:rsidRPr="00282F17" w:rsidRDefault="00282F17" w:rsidP="00282F17">
      <w:pPr>
        <w:spacing w:before="2"/>
        <w:ind w:left="120"/>
        <w:rPr>
          <w:rFonts w:asciiTheme="minorHAnsi" w:hAnsiTheme="minorHAnsi" w:cstheme="minorHAnsi"/>
          <w:sz w:val="22"/>
          <w:szCs w:val="22"/>
        </w:rPr>
      </w:pPr>
      <w:r w:rsidRPr="00282F17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82F1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ay</w:t>
      </w:r>
      <w:r w:rsidRPr="00282F17">
        <w:rPr>
          <w:rFonts w:asciiTheme="minorHAnsi" w:hAnsiTheme="minorHAnsi" w:cstheme="minorHAnsi"/>
          <w:sz w:val="22"/>
          <w:szCs w:val="22"/>
        </w:rPr>
        <w:t xml:space="preserve">s 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82F17">
        <w:rPr>
          <w:rFonts w:asciiTheme="minorHAnsi" w:hAnsiTheme="minorHAnsi" w:cstheme="minorHAnsi"/>
          <w:sz w:val="22"/>
          <w:szCs w:val="22"/>
        </w:rPr>
        <w:t>t</w:t>
      </w:r>
      <w:r w:rsidRPr="00282F1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82F1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82F17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82F17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282F17">
        <w:rPr>
          <w:rFonts w:asciiTheme="minorHAnsi" w:hAnsiTheme="minorHAnsi" w:cstheme="minorHAnsi"/>
          <w:sz w:val="22"/>
          <w:szCs w:val="22"/>
        </w:rPr>
        <w:t>”</w:t>
      </w:r>
    </w:p>
    <w:sectPr w:rsidR="00F31665" w:rsidRPr="00282F17">
      <w:pgSz w:w="12240" w:h="15840"/>
      <w:pgMar w:top="840" w:right="136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C43A4"/>
    <w:multiLevelType w:val="multilevel"/>
    <w:tmpl w:val="6994DE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665"/>
    <w:rsid w:val="00282F17"/>
    <w:rsid w:val="00F3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40579"/>
  <w15:docId w15:val="{BD9629E4-68B6-46A3-95C4-A742F832E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ls.gov/oco/" TargetMode="External"/><Relationship Id="rId5" Type="http://schemas.openxmlformats.org/officeDocument/2006/relationships/hyperlink" Target="mailto:cnarabha2368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2021-06-30T11:54:00Z</dcterms:created>
  <dcterms:modified xsi:type="dcterms:W3CDTF">2021-06-30T11:56:00Z</dcterms:modified>
</cp:coreProperties>
</file>